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E16FE" w14:textId="77777777" w:rsidR="00800585" w:rsidRPr="00BC5C31" w:rsidRDefault="00800585" w:rsidP="00800585">
      <w:pPr>
        <w:pStyle w:val="IndexHeading1"/>
        <w:numPr>
          <w:ilvl w:val="0"/>
          <w:numId w:val="0"/>
        </w:numPr>
        <w:spacing w:after="0" w:line="360" w:lineRule="exact"/>
        <w:ind w:left="1106" w:right="-25" w:hanging="1134"/>
        <w:jc w:val="thaiDistribute"/>
        <w:outlineLvl w:val="0"/>
        <w:rPr>
          <w:szCs w:val="22"/>
        </w:rPr>
      </w:pPr>
      <w:r w:rsidRPr="00BC5C31">
        <w:rPr>
          <w:szCs w:val="22"/>
        </w:rPr>
        <w:t>Note</w:t>
      </w:r>
      <w:r w:rsidRPr="00BC5C31">
        <w:rPr>
          <w:szCs w:val="22"/>
        </w:rPr>
        <w:tab/>
        <w:t>Contents</w:t>
      </w:r>
    </w:p>
    <w:p w14:paraId="6834DA40" w14:textId="77777777" w:rsidR="00800585" w:rsidRPr="00BC5C31" w:rsidRDefault="00800585" w:rsidP="00800585">
      <w:pPr>
        <w:pStyle w:val="IndexHeading1"/>
        <w:numPr>
          <w:ilvl w:val="0"/>
          <w:numId w:val="0"/>
        </w:numPr>
        <w:spacing w:after="0" w:line="360" w:lineRule="exact"/>
        <w:ind w:left="1106" w:right="-25" w:hanging="1134"/>
        <w:jc w:val="thaiDistribute"/>
        <w:outlineLvl w:val="0"/>
        <w:rPr>
          <w:b w:val="0"/>
          <w:bCs/>
          <w:szCs w:val="22"/>
        </w:rPr>
      </w:pPr>
    </w:p>
    <w:p w14:paraId="4EA5AA22"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lang w:bidi="th-TH"/>
        </w:rPr>
      </w:pPr>
      <w:r w:rsidRPr="00BC5C31">
        <w:rPr>
          <w:szCs w:val="22"/>
        </w:rPr>
        <w:t>General information</w:t>
      </w:r>
    </w:p>
    <w:p w14:paraId="447CAEDF" w14:textId="77777777" w:rsidR="00800585" w:rsidRPr="00BC5C31" w:rsidRDefault="00800585" w:rsidP="00800585">
      <w:pPr>
        <w:pStyle w:val="index"/>
        <w:numPr>
          <w:ilvl w:val="0"/>
          <w:numId w:val="3"/>
        </w:numPr>
        <w:tabs>
          <w:tab w:val="left" w:pos="1080"/>
        </w:tabs>
        <w:spacing w:after="0" w:line="240" w:lineRule="atLeast"/>
        <w:ind w:left="1276" w:right="-23" w:hanging="1276"/>
        <w:jc w:val="thaiDistribute"/>
        <w:outlineLvl w:val="0"/>
      </w:pPr>
      <w:r w:rsidRPr="00BC5C31">
        <w:t xml:space="preserve">Basis of preparation of </w:t>
      </w:r>
      <w:r w:rsidRPr="00BC5C31">
        <w:rPr>
          <w:szCs w:val="22"/>
        </w:rPr>
        <w:t>interim</w:t>
      </w:r>
      <w:r w:rsidRPr="00BC5C31">
        <w:t xml:space="preserve"> financial statements</w:t>
      </w:r>
    </w:p>
    <w:p w14:paraId="7E4D76A7"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BC5C31">
        <w:rPr>
          <w:szCs w:val="22"/>
        </w:rPr>
        <w:t>Significant accounting policies</w:t>
      </w:r>
    </w:p>
    <w:p w14:paraId="7CCDD61B"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BC5C31">
        <w:rPr>
          <w:szCs w:val="28"/>
          <w:lang w:bidi="th-TH"/>
        </w:rPr>
        <w:t>Seasonal operations</w:t>
      </w:r>
    </w:p>
    <w:p w14:paraId="7F9BCA4F"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BC5C31">
        <w:rPr>
          <w:szCs w:val="22"/>
          <w:lang w:val="en-US" w:bidi="th-TH"/>
        </w:rPr>
        <w:t>Related parties</w:t>
      </w:r>
    </w:p>
    <w:p w14:paraId="16AD2652"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bookmarkStart w:id="0" w:name="_Hlk197622874"/>
      <w:r w:rsidRPr="00BC5C31">
        <w:rPr>
          <w:szCs w:val="22"/>
        </w:rPr>
        <w:t>Trade accounts receivables</w:t>
      </w:r>
    </w:p>
    <w:bookmarkEnd w:id="0"/>
    <w:p w14:paraId="0BA3E7BE"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rPr>
        <w:t>Other current receivables</w:t>
      </w:r>
    </w:p>
    <w:p w14:paraId="29FE103C"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rFonts w:cs="Cordia New"/>
          <w:szCs w:val="28"/>
          <w:lang w:val="en-US" w:bidi="th-TH"/>
        </w:rPr>
        <w:t>Contract assets</w:t>
      </w:r>
    </w:p>
    <w:p w14:paraId="12C187B8"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rPr>
        <w:t xml:space="preserve">Other current financial assets </w:t>
      </w:r>
      <w:r w:rsidRPr="00BC5C31">
        <w:rPr>
          <w:rFonts w:cs="Cordia New"/>
          <w:szCs w:val="28"/>
          <w:lang w:val="en-US" w:bidi="th-TH"/>
        </w:rPr>
        <w:t>and other non-current financial assets</w:t>
      </w:r>
    </w:p>
    <w:p w14:paraId="258060FB"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rPr>
        <w:t>Investments in associates</w:t>
      </w:r>
    </w:p>
    <w:p w14:paraId="49154D6E"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rPr>
        <w:t>Investments in subsidiaries</w:t>
      </w:r>
    </w:p>
    <w:p w14:paraId="51486368"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rPr>
        <w:t>Investment property</w:t>
      </w:r>
    </w:p>
    <w:p w14:paraId="611A5C94"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rPr>
        <w:t>Property, plant and equipment</w:t>
      </w:r>
    </w:p>
    <w:p w14:paraId="4B5E84C3"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rPr>
        <w:t>Right</w:t>
      </w:r>
      <w:r w:rsidRPr="00BC5C31">
        <w:rPr>
          <w:szCs w:val="22"/>
          <w:cs/>
          <w:lang w:bidi="th-TH"/>
        </w:rPr>
        <w:t>-</w:t>
      </w:r>
      <w:r w:rsidRPr="00BC5C31">
        <w:rPr>
          <w:szCs w:val="22"/>
        </w:rPr>
        <w:t>of</w:t>
      </w:r>
      <w:r w:rsidRPr="00BC5C31">
        <w:rPr>
          <w:szCs w:val="22"/>
          <w:cs/>
          <w:lang w:bidi="th-TH"/>
        </w:rPr>
        <w:t>-</w:t>
      </w:r>
      <w:r w:rsidRPr="00BC5C31">
        <w:rPr>
          <w:szCs w:val="22"/>
        </w:rPr>
        <w:t>use assets</w:t>
      </w:r>
    </w:p>
    <w:p w14:paraId="0418155E"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rPr>
        <w:t>Right-of-use of advertising media</w:t>
      </w:r>
    </w:p>
    <w:p w14:paraId="2AF87989"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rPr>
        <w:t>Goodwill</w:t>
      </w:r>
    </w:p>
    <w:p w14:paraId="195B5410"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rPr>
        <w:t>Other intangible assets</w:t>
      </w:r>
    </w:p>
    <w:p w14:paraId="5FB4B4BD"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lang w:val="en-US" w:bidi="th-TH"/>
        </w:rPr>
        <w:t>Deferred tax</w:t>
      </w:r>
    </w:p>
    <w:p w14:paraId="3286A914"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rPr>
        <w:t>Trade accounts payables</w:t>
      </w:r>
    </w:p>
    <w:p w14:paraId="731125C0"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lang w:val="en-US" w:bidi="th-TH"/>
        </w:rPr>
        <w:t xml:space="preserve">Other current </w:t>
      </w:r>
      <w:r w:rsidRPr="00BC5C31">
        <w:rPr>
          <w:szCs w:val="22"/>
        </w:rPr>
        <w:t>payables</w:t>
      </w:r>
    </w:p>
    <w:p w14:paraId="73E22D82"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rPr>
        <w:t>Short-term loans</w:t>
      </w:r>
    </w:p>
    <w:p w14:paraId="46F8D0AF"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rPr>
        <w:t>Long</w:t>
      </w:r>
      <w:r w:rsidRPr="00BC5C31">
        <w:rPr>
          <w:szCs w:val="22"/>
          <w:cs/>
          <w:lang w:bidi="th-TH"/>
        </w:rPr>
        <w:t>-</w:t>
      </w:r>
      <w:r w:rsidRPr="00BC5C31">
        <w:rPr>
          <w:szCs w:val="22"/>
        </w:rPr>
        <w:t>term loans</w:t>
      </w:r>
    </w:p>
    <w:p w14:paraId="526A982C"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lang w:val="en-US" w:bidi="th-TH"/>
        </w:rPr>
        <w:t>Lease liabilities</w:t>
      </w:r>
    </w:p>
    <w:p w14:paraId="5E5CBE94"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rPr>
        <w:t>Debentures</w:t>
      </w:r>
    </w:p>
    <w:p w14:paraId="27081181"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rPr>
        <w:t>Non</w:t>
      </w:r>
      <w:r w:rsidRPr="00BC5C31">
        <w:rPr>
          <w:szCs w:val="22"/>
          <w:cs/>
          <w:lang w:bidi="th-TH"/>
        </w:rPr>
        <w:t>-</w:t>
      </w:r>
      <w:r w:rsidRPr="00BC5C31">
        <w:rPr>
          <w:szCs w:val="22"/>
        </w:rPr>
        <w:t>current provisions for employee benefit</w:t>
      </w:r>
    </w:p>
    <w:p w14:paraId="7B943E41"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lang w:bidi="th-TH"/>
        </w:rPr>
      </w:pPr>
      <w:r w:rsidRPr="00BC5C31">
        <w:rPr>
          <w:szCs w:val="22"/>
        </w:rPr>
        <w:t>Share capital</w:t>
      </w:r>
    </w:p>
    <w:p w14:paraId="01252CE4"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lang w:bidi="th-TH"/>
        </w:rPr>
      </w:pPr>
      <w:r w:rsidRPr="00BC5C31">
        <w:rPr>
          <w:szCs w:val="22"/>
          <w:lang w:bidi="th-TH"/>
        </w:rPr>
        <w:t>Treasury shares</w:t>
      </w:r>
    </w:p>
    <w:p w14:paraId="0A37E240"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lang w:bidi="th-TH"/>
        </w:rPr>
      </w:pPr>
      <w:r w:rsidRPr="00BC5C31">
        <w:rPr>
          <w:szCs w:val="22"/>
          <w:lang w:val="en-US" w:bidi="th-TH"/>
        </w:rPr>
        <w:t>Segment information</w:t>
      </w:r>
    </w:p>
    <w:p w14:paraId="1CEF664E"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lang w:bidi="th-TH"/>
        </w:rPr>
      </w:pPr>
      <w:r w:rsidRPr="00BC5C31">
        <w:rPr>
          <w:szCs w:val="22"/>
          <w:lang w:bidi="th-TH"/>
        </w:rPr>
        <w:t>Loss per share</w:t>
      </w:r>
    </w:p>
    <w:p w14:paraId="27346E08"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lang w:bidi="th-TH"/>
        </w:rPr>
      </w:pPr>
      <w:r w:rsidRPr="00BC5C31">
        <w:rPr>
          <w:szCs w:val="22"/>
          <w:lang w:val="en-US" w:bidi="th-TH"/>
        </w:rPr>
        <w:t>Financial instruments</w:t>
      </w:r>
    </w:p>
    <w:p w14:paraId="216DE0C4"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lang w:bidi="th-TH"/>
        </w:rPr>
      </w:pPr>
      <w:r w:rsidRPr="00BC5C31">
        <w:rPr>
          <w:szCs w:val="22"/>
        </w:rPr>
        <w:t>Commitments with non</w:t>
      </w:r>
      <w:r w:rsidRPr="00BC5C31">
        <w:rPr>
          <w:szCs w:val="22"/>
          <w:cs/>
          <w:lang w:bidi="th-TH"/>
        </w:rPr>
        <w:t>-</w:t>
      </w:r>
      <w:r w:rsidRPr="00BC5C31">
        <w:rPr>
          <w:szCs w:val="22"/>
        </w:rPr>
        <w:t>related parties</w:t>
      </w:r>
    </w:p>
    <w:p w14:paraId="0F5495B6" w14:textId="77777777" w:rsidR="00800585" w:rsidRPr="00BC5C31" w:rsidRDefault="00800585" w:rsidP="00800585">
      <w:pPr>
        <w:pStyle w:val="index"/>
        <w:numPr>
          <w:ilvl w:val="0"/>
          <w:numId w:val="3"/>
        </w:numPr>
        <w:tabs>
          <w:tab w:val="left" w:pos="1092"/>
        </w:tabs>
        <w:spacing w:after="0" w:line="240" w:lineRule="atLeast"/>
        <w:ind w:left="1276" w:right="-23" w:hanging="1276"/>
        <w:jc w:val="thaiDistribute"/>
        <w:outlineLvl w:val="0"/>
        <w:rPr>
          <w:szCs w:val="22"/>
        </w:rPr>
      </w:pPr>
      <w:r w:rsidRPr="00BC5C31">
        <w:rPr>
          <w:szCs w:val="22"/>
        </w:rPr>
        <w:t>Lawsuits and litigation</w:t>
      </w:r>
    </w:p>
    <w:p w14:paraId="444F606E" w14:textId="77777777" w:rsidR="00CC627F" w:rsidRPr="00BC5C31" w:rsidRDefault="00CC627F" w:rsidP="00CC627F">
      <w:pPr>
        <w:pStyle w:val="index"/>
        <w:numPr>
          <w:ilvl w:val="0"/>
          <w:numId w:val="3"/>
        </w:numPr>
        <w:tabs>
          <w:tab w:val="left" w:pos="1080"/>
        </w:tabs>
        <w:spacing w:after="0" w:line="240" w:lineRule="atLeast"/>
        <w:ind w:left="1276" w:right="-23" w:hanging="1276"/>
        <w:jc w:val="both"/>
        <w:outlineLvl w:val="0"/>
        <w:rPr>
          <w:szCs w:val="22"/>
          <w:lang w:val="en-US" w:bidi="th-TH"/>
        </w:rPr>
      </w:pPr>
      <w:r w:rsidRPr="00BC5C31">
        <w:rPr>
          <w:szCs w:val="22"/>
          <w:lang w:val="en-US" w:bidi="th-TH"/>
        </w:rPr>
        <w:t>Events after the reporting period</w:t>
      </w:r>
    </w:p>
    <w:p w14:paraId="4F8695C7" w14:textId="202F4908" w:rsidR="00F835E5" w:rsidRPr="00BC5C31" w:rsidRDefault="00F835E5" w:rsidP="00CC627F">
      <w:pPr>
        <w:pStyle w:val="index"/>
        <w:numPr>
          <w:ilvl w:val="0"/>
          <w:numId w:val="3"/>
        </w:numPr>
        <w:tabs>
          <w:tab w:val="left" w:pos="1080"/>
        </w:tabs>
        <w:spacing w:after="0" w:line="240" w:lineRule="atLeast"/>
        <w:ind w:left="1276" w:right="-23" w:hanging="1276"/>
        <w:jc w:val="both"/>
        <w:outlineLvl w:val="0"/>
        <w:rPr>
          <w:szCs w:val="22"/>
          <w:lang w:val="en-US" w:bidi="th-TH"/>
        </w:rPr>
      </w:pPr>
      <w:r w:rsidRPr="00BC5C31">
        <w:rPr>
          <w:szCs w:val="22"/>
          <w:lang w:val="en-US" w:bidi="th-TH"/>
        </w:rPr>
        <w:t>Reclassification</w:t>
      </w:r>
    </w:p>
    <w:p w14:paraId="3FC95B9B" w14:textId="77777777" w:rsidR="00CC627F" w:rsidRPr="00BC5C31" w:rsidRDefault="00CC627F" w:rsidP="00CC627F">
      <w:pPr>
        <w:pStyle w:val="index"/>
        <w:numPr>
          <w:ilvl w:val="0"/>
          <w:numId w:val="0"/>
        </w:numPr>
        <w:tabs>
          <w:tab w:val="left" w:pos="1092"/>
        </w:tabs>
        <w:spacing w:after="0" w:line="240" w:lineRule="atLeast"/>
        <w:ind w:right="-23"/>
        <w:jc w:val="thaiDistribute"/>
        <w:outlineLvl w:val="0"/>
        <w:rPr>
          <w:szCs w:val="22"/>
        </w:rPr>
      </w:pPr>
    </w:p>
    <w:p w14:paraId="3B00226C" w14:textId="77777777" w:rsidR="00800585" w:rsidRPr="00BC5C31" w:rsidRDefault="00800585" w:rsidP="00800585">
      <w:pPr>
        <w:pStyle w:val="index"/>
        <w:numPr>
          <w:ilvl w:val="0"/>
          <w:numId w:val="0"/>
        </w:numPr>
        <w:tabs>
          <w:tab w:val="left" w:pos="1080"/>
        </w:tabs>
        <w:spacing w:after="0" w:line="240" w:lineRule="atLeast"/>
        <w:ind w:left="1134" w:right="-23"/>
        <w:jc w:val="both"/>
        <w:outlineLvl w:val="0"/>
        <w:rPr>
          <w:strike/>
          <w:szCs w:val="22"/>
          <w:lang w:val="en-US" w:bidi="th-TH"/>
        </w:rPr>
      </w:pPr>
    </w:p>
    <w:p w14:paraId="0FB1DFD5" w14:textId="77777777" w:rsidR="00800585" w:rsidRPr="00BC5C31" w:rsidRDefault="00800585" w:rsidP="00800585">
      <w:pPr>
        <w:pStyle w:val="BodyText"/>
        <w:tabs>
          <w:tab w:val="left" w:pos="993"/>
        </w:tabs>
        <w:ind w:left="545" w:right="-164"/>
        <w:jc w:val="both"/>
        <w:rPr>
          <w:rFonts w:ascii="Times New Roman" w:hAnsi="Times New Roman" w:cs="Times New Roman"/>
          <w:sz w:val="22"/>
          <w:szCs w:val="22"/>
        </w:rPr>
      </w:pPr>
      <w:r w:rsidRPr="00BC5C31">
        <w:rPr>
          <w:rFonts w:ascii="Times New Roman" w:hAnsi="Times New Roman" w:cs="Times New Roman"/>
          <w:szCs w:val="22"/>
          <w:cs/>
        </w:rPr>
        <w:br w:type="page"/>
      </w:r>
      <w:r w:rsidRPr="00BC5C31">
        <w:rPr>
          <w:rFonts w:ascii="Times New Roman" w:hAnsi="Times New Roman" w:cs="Times New Roman"/>
          <w:sz w:val="22"/>
          <w:szCs w:val="22"/>
        </w:rPr>
        <w:lastRenderedPageBreak/>
        <w:t>These notes form an integral part of the financial statements</w:t>
      </w:r>
      <w:r w:rsidRPr="00BC5C31">
        <w:rPr>
          <w:rFonts w:ascii="Times New Roman" w:hAnsi="Times New Roman" w:cs="Times New Roman"/>
          <w:sz w:val="22"/>
          <w:szCs w:val="22"/>
          <w:cs/>
        </w:rPr>
        <w:t>.</w:t>
      </w:r>
    </w:p>
    <w:p w14:paraId="35E4ADB2" w14:textId="77777777" w:rsidR="00800585" w:rsidRPr="00BC5C31" w:rsidRDefault="00800585" w:rsidP="00800585">
      <w:pPr>
        <w:pStyle w:val="BodyText"/>
        <w:ind w:left="545" w:right="-25"/>
        <w:jc w:val="both"/>
        <w:rPr>
          <w:rFonts w:ascii="Times New Roman" w:hAnsi="Times New Roman" w:cs="Times New Roman"/>
          <w:sz w:val="22"/>
          <w:szCs w:val="22"/>
        </w:rPr>
      </w:pPr>
    </w:p>
    <w:p w14:paraId="20E84BCD" w14:textId="7A4FF975" w:rsidR="00800585" w:rsidRPr="00BC5C31" w:rsidRDefault="00800585" w:rsidP="00F54FBC">
      <w:pPr>
        <w:pStyle w:val="BodyText"/>
        <w:tabs>
          <w:tab w:val="left" w:pos="993"/>
        </w:tabs>
        <w:ind w:left="545" w:right="-23"/>
        <w:jc w:val="both"/>
        <w:rPr>
          <w:rFonts w:ascii="Times New Roman" w:hAnsi="Times New Roman" w:cs="Times New Roman"/>
          <w:sz w:val="22"/>
          <w:szCs w:val="22"/>
        </w:rPr>
      </w:pPr>
      <w:r w:rsidRPr="00BC5C31">
        <w:rPr>
          <w:rFonts w:ascii="Times New Roman" w:hAnsi="Times New Roman" w:cs="Times New Roman"/>
          <w:spacing w:val="-8"/>
          <w:sz w:val="22"/>
          <w:szCs w:val="22"/>
        </w:rPr>
        <w:t xml:space="preserve">The interim financial statements were authorized for issue by the Board of Directors on 14 </w:t>
      </w:r>
      <w:r w:rsidR="003F4B1E" w:rsidRPr="00BC5C31">
        <w:rPr>
          <w:rFonts w:ascii="Times New Roman" w:hAnsi="Times New Roman" w:cs="Times New Roman"/>
          <w:spacing w:val="-8"/>
          <w:sz w:val="22"/>
          <w:szCs w:val="22"/>
        </w:rPr>
        <w:t>November</w:t>
      </w:r>
      <w:r w:rsidRPr="00BC5C31">
        <w:rPr>
          <w:rFonts w:ascii="Times New Roman" w:hAnsi="Times New Roman" w:cs="Times New Roman"/>
          <w:sz w:val="22"/>
          <w:szCs w:val="22"/>
        </w:rPr>
        <w:t xml:space="preserve"> 2025</w:t>
      </w:r>
      <w:r w:rsidRPr="00BC5C31">
        <w:rPr>
          <w:rFonts w:ascii="Times New Roman" w:hAnsi="Times New Roman" w:cs="Times New Roman"/>
          <w:sz w:val="22"/>
          <w:szCs w:val="22"/>
          <w:cs/>
        </w:rPr>
        <w:t>.</w:t>
      </w:r>
    </w:p>
    <w:p w14:paraId="0AB0AB8D" w14:textId="77777777" w:rsidR="00800585" w:rsidRPr="00BC5C31" w:rsidRDefault="00800585" w:rsidP="00800585">
      <w:pPr>
        <w:pStyle w:val="BodyText"/>
        <w:ind w:left="545" w:right="-25"/>
        <w:jc w:val="both"/>
        <w:rPr>
          <w:rFonts w:ascii="Times New Roman" w:hAnsi="Times New Roman" w:cs="Times New Roman"/>
          <w:sz w:val="22"/>
          <w:szCs w:val="22"/>
        </w:rPr>
      </w:pPr>
    </w:p>
    <w:p w14:paraId="36B1FCEA" w14:textId="77777777" w:rsidR="00800585" w:rsidRPr="00BC5C31" w:rsidRDefault="00800585" w:rsidP="00800585">
      <w:pPr>
        <w:numPr>
          <w:ilvl w:val="0"/>
          <w:numId w:val="7"/>
        </w:numPr>
        <w:tabs>
          <w:tab w:val="left" w:pos="540"/>
        </w:tabs>
        <w:spacing w:after="0" w:line="240" w:lineRule="atLeast"/>
        <w:ind w:left="540" w:right="-25"/>
        <w:jc w:val="both"/>
        <w:rPr>
          <w:rFonts w:ascii="Times New Roman" w:hAnsi="Times New Roman" w:cs="Times New Roman"/>
          <w:b/>
          <w:bCs/>
          <w:szCs w:val="22"/>
        </w:rPr>
      </w:pPr>
      <w:r w:rsidRPr="00BC5C31">
        <w:rPr>
          <w:rFonts w:ascii="Times New Roman" w:hAnsi="Times New Roman" w:cs="Times New Roman"/>
          <w:b/>
          <w:bCs/>
          <w:szCs w:val="22"/>
        </w:rPr>
        <w:t>General information</w:t>
      </w:r>
    </w:p>
    <w:p w14:paraId="65407BCA" w14:textId="77777777" w:rsidR="00800585" w:rsidRPr="00BC5C31" w:rsidRDefault="00800585" w:rsidP="00800585">
      <w:pPr>
        <w:pStyle w:val="BodyText"/>
        <w:ind w:left="540" w:right="-25"/>
        <w:jc w:val="both"/>
        <w:rPr>
          <w:rFonts w:ascii="Times New Roman" w:hAnsi="Times New Roman" w:cs="Times New Roman"/>
          <w:sz w:val="22"/>
          <w:szCs w:val="22"/>
        </w:rPr>
      </w:pPr>
    </w:p>
    <w:p w14:paraId="75D9EBF7" w14:textId="77777777" w:rsidR="00800585" w:rsidRPr="00BC5C31" w:rsidRDefault="00800585" w:rsidP="00800585">
      <w:pPr>
        <w:pStyle w:val="BodyText"/>
        <w:ind w:left="540" w:right="-25"/>
        <w:jc w:val="both"/>
        <w:rPr>
          <w:rFonts w:ascii="Times New Roman" w:hAnsi="Times New Roman" w:cs="Cordia New"/>
          <w:sz w:val="22"/>
          <w:szCs w:val="22"/>
          <w:cs/>
        </w:rPr>
      </w:pPr>
      <w:r w:rsidRPr="00BC5C31">
        <w:rPr>
          <w:rFonts w:ascii="Times New Roman" w:hAnsi="Times New Roman" w:cs="Times New Roman"/>
          <w:sz w:val="22"/>
          <w:szCs w:val="22"/>
        </w:rPr>
        <w:t>Aqua Corporation Public Company Limited (“The Company”) is incorporated in Thailand and has its registered head office at 121/68-</w:t>
      </w:r>
      <w:proofErr w:type="gramStart"/>
      <w:r w:rsidRPr="00BC5C31">
        <w:rPr>
          <w:rFonts w:ascii="Times New Roman" w:hAnsi="Times New Roman" w:cs="Times New Roman"/>
          <w:sz w:val="22"/>
          <w:szCs w:val="22"/>
        </w:rPr>
        <w:t>69 ,</w:t>
      </w:r>
      <w:proofErr w:type="gramEnd"/>
      <w:r w:rsidRPr="00BC5C31">
        <w:rPr>
          <w:rFonts w:ascii="Times New Roman" w:hAnsi="Times New Roman" w:cs="Times New Roman"/>
          <w:sz w:val="22"/>
          <w:szCs w:val="22"/>
        </w:rPr>
        <w:t xml:space="preserve"> RS Tower Building, 21st Floor, </w:t>
      </w:r>
      <w:proofErr w:type="spellStart"/>
      <w:r w:rsidRPr="00BC5C31">
        <w:rPr>
          <w:rFonts w:ascii="Times New Roman" w:hAnsi="Times New Roman" w:cs="Times New Roman"/>
          <w:sz w:val="22"/>
          <w:szCs w:val="22"/>
        </w:rPr>
        <w:t>Ratchadapisek</w:t>
      </w:r>
      <w:proofErr w:type="spellEnd"/>
      <w:r w:rsidRPr="00BC5C31">
        <w:rPr>
          <w:rFonts w:ascii="Times New Roman" w:hAnsi="Times New Roman" w:cs="Times New Roman"/>
          <w:sz w:val="22"/>
          <w:szCs w:val="22"/>
        </w:rPr>
        <w:t xml:space="preserve"> </w:t>
      </w:r>
      <w:r w:rsidRPr="00BC5C31">
        <w:rPr>
          <w:rFonts w:ascii="Times New Roman" w:hAnsi="Times New Roman"/>
          <w:sz w:val="22"/>
          <w:szCs w:val="28"/>
        </w:rPr>
        <w:t>R</w:t>
      </w:r>
      <w:r w:rsidRPr="00BC5C31">
        <w:rPr>
          <w:rFonts w:ascii="Times New Roman" w:hAnsi="Times New Roman" w:cs="Times New Roman"/>
          <w:sz w:val="22"/>
          <w:szCs w:val="22"/>
        </w:rPr>
        <w:t>oad, Din Daeng Subdistrict, Din Daeng District</w:t>
      </w:r>
      <w:r w:rsidRPr="00BC5C31">
        <w:rPr>
          <w:rFonts w:ascii="Times New Roman" w:hAnsi="Times New Roman" w:cs="Cordia New"/>
          <w:sz w:val="22"/>
          <w:szCs w:val="22"/>
        </w:rPr>
        <w:t xml:space="preserve">, </w:t>
      </w:r>
      <w:r w:rsidRPr="00BC5C31">
        <w:rPr>
          <w:rFonts w:ascii="Times New Roman" w:hAnsi="Times New Roman" w:cs="Times New Roman"/>
          <w:sz w:val="22"/>
          <w:szCs w:val="22"/>
        </w:rPr>
        <w:t>Bangkok.</w:t>
      </w:r>
    </w:p>
    <w:p w14:paraId="443E5F09" w14:textId="77777777" w:rsidR="00800585" w:rsidRPr="00BC5C31" w:rsidRDefault="00800585" w:rsidP="00800585">
      <w:pPr>
        <w:pStyle w:val="BodyText"/>
        <w:ind w:left="540" w:right="-25"/>
        <w:jc w:val="both"/>
        <w:rPr>
          <w:rFonts w:ascii="Times New Roman" w:hAnsi="Times New Roman" w:cs="Times New Roman"/>
          <w:sz w:val="22"/>
          <w:szCs w:val="22"/>
        </w:rPr>
      </w:pPr>
    </w:p>
    <w:p w14:paraId="27D0C34C" w14:textId="77777777" w:rsidR="00800585" w:rsidRPr="00BC5C31" w:rsidRDefault="00800585" w:rsidP="00800585">
      <w:pPr>
        <w:pStyle w:val="BodyText"/>
        <w:ind w:left="540" w:right="-25"/>
        <w:jc w:val="both"/>
        <w:rPr>
          <w:rFonts w:ascii="Times New Roman" w:hAnsi="Times New Roman" w:cs="Times New Roman"/>
          <w:sz w:val="22"/>
          <w:szCs w:val="22"/>
        </w:rPr>
      </w:pPr>
      <w:r w:rsidRPr="00BC5C31">
        <w:rPr>
          <w:rFonts w:ascii="Times New Roman" w:hAnsi="Times New Roman" w:cs="Times New Roman"/>
          <w:sz w:val="22"/>
          <w:szCs w:val="22"/>
        </w:rPr>
        <w:t>The Company was listed on the Stock Exchange of Thailand on 17 September 2004.</w:t>
      </w:r>
    </w:p>
    <w:p w14:paraId="0EE10B16" w14:textId="77777777" w:rsidR="00800585" w:rsidRPr="00BC5C31" w:rsidRDefault="00800585" w:rsidP="00800585">
      <w:pPr>
        <w:pStyle w:val="BodyText"/>
        <w:ind w:left="540" w:right="-25"/>
        <w:jc w:val="both"/>
        <w:rPr>
          <w:rFonts w:ascii="Times New Roman" w:hAnsi="Times New Roman" w:cs="Times New Roman"/>
          <w:sz w:val="22"/>
          <w:szCs w:val="22"/>
        </w:rPr>
      </w:pPr>
    </w:p>
    <w:p w14:paraId="6A73019D" w14:textId="4EEE1865" w:rsidR="00800585" w:rsidRPr="00BC5C31" w:rsidRDefault="00800585" w:rsidP="00800585">
      <w:pPr>
        <w:pStyle w:val="BodyText"/>
        <w:ind w:left="540" w:right="-25"/>
        <w:jc w:val="both"/>
        <w:rPr>
          <w:rFonts w:ascii="Times New Roman" w:hAnsi="Times New Roman" w:cs="Times New Roman"/>
          <w:sz w:val="22"/>
          <w:szCs w:val="22"/>
        </w:rPr>
      </w:pPr>
      <w:r w:rsidRPr="00BC5C31">
        <w:rPr>
          <w:rFonts w:ascii="Times New Roman" w:hAnsi="Times New Roman" w:cs="Times New Roman"/>
          <w:sz w:val="22"/>
          <w:szCs w:val="22"/>
        </w:rPr>
        <w:t xml:space="preserve">The Company’s first five major shareholders </w:t>
      </w:r>
      <w:proofErr w:type="gramStart"/>
      <w:r w:rsidRPr="00BC5C31">
        <w:rPr>
          <w:rFonts w:ascii="Times New Roman" w:hAnsi="Times New Roman" w:cs="Times New Roman"/>
          <w:sz w:val="22"/>
          <w:szCs w:val="22"/>
        </w:rPr>
        <w:t>at</w:t>
      </w:r>
      <w:proofErr w:type="gramEnd"/>
      <w:r w:rsidR="00C8527A" w:rsidRPr="00BC5C31">
        <w:rPr>
          <w:rFonts w:ascii="Times New Roman" w:hAnsi="Times New Roman" w:cstheme="minorBidi"/>
          <w:sz w:val="22"/>
          <w:szCs w:val="22"/>
        </w:rPr>
        <w:t xml:space="preserve"> 30 July 2025</w:t>
      </w:r>
      <w:r w:rsidRPr="00BC5C31">
        <w:rPr>
          <w:rFonts w:ascii="Times New Roman" w:hAnsi="Times New Roman" w:cs="Times New Roman"/>
          <w:sz w:val="22"/>
          <w:szCs w:val="22"/>
        </w:rPr>
        <w:t xml:space="preserve"> were as </w:t>
      </w:r>
      <w:proofErr w:type="gramStart"/>
      <w:r w:rsidRPr="00BC5C31">
        <w:rPr>
          <w:rFonts w:ascii="Times New Roman" w:hAnsi="Times New Roman" w:cs="Times New Roman"/>
          <w:sz w:val="22"/>
          <w:szCs w:val="22"/>
        </w:rPr>
        <w:t>follow</w:t>
      </w:r>
      <w:proofErr w:type="gramEnd"/>
      <w:r w:rsidRPr="00BC5C31">
        <w:rPr>
          <w:rFonts w:ascii="Times New Roman" w:hAnsi="Times New Roman" w:cs="Times New Roman"/>
          <w:sz w:val="22"/>
          <w:szCs w:val="22"/>
        </w:rPr>
        <w:t>:</w:t>
      </w:r>
    </w:p>
    <w:p w14:paraId="5911CDD5" w14:textId="77777777" w:rsidR="00800585" w:rsidRPr="00BC5C31" w:rsidRDefault="00800585" w:rsidP="00800585">
      <w:pPr>
        <w:pStyle w:val="BodyText"/>
        <w:ind w:left="540" w:right="-25"/>
        <w:jc w:val="both"/>
        <w:rPr>
          <w:rFonts w:ascii="Times New Roman" w:hAnsi="Times New Roman" w:cs="Times New Roman"/>
          <w:sz w:val="22"/>
          <w:szCs w:val="22"/>
        </w:rPr>
      </w:pPr>
    </w:p>
    <w:tbl>
      <w:tblPr>
        <w:tblW w:w="8499" w:type="dxa"/>
        <w:tblInd w:w="540" w:type="dxa"/>
        <w:tblLook w:val="04A0" w:firstRow="1" w:lastRow="0" w:firstColumn="1" w:lastColumn="0" w:noHBand="0" w:noVBand="1"/>
      </w:tblPr>
      <w:tblGrid>
        <w:gridCol w:w="5522"/>
        <w:gridCol w:w="2977"/>
      </w:tblGrid>
      <w:tr w:rsidR="00800585" w:rsidRPr="00BC5C31" w14:paraId="2DFBAC2A" w14:textId="77777777" w:rsidTr="00443337">
        <w:tc>
          <w:tcPr>
            <w:tcW w:w="5522" w:type="dxa"/>
          </w:tcPr>
          <w:p w14:paraId="1B125081" w14:textId="77777777" w:rsidR="00800585" w:rsidRPr="00BC5C31" w:rsidRDefault="00800585" w:rsidP="00443337">
            <w:pPr>
              <w:pStyle w:val="BodyText"/>
              <w:ind w:left="540" w:right="-25"/>
              <w:jc w:val="both"/>
              <w:rPr>
                <w:rFonts w:ascii="Times New Roman" w:hAnsi="Times New Roman" w:cs="Times New Roman"/>
                <w:sz w:val="22"/>
                <w:szCs w:val="22"/>
              </w:rPr>
            </w:pPr>
          </w:p>
        </w:tc>
        <w:tc>
          <w:tcPr>
            <w:tcW w:w="2977" w:type="dxa"/>
          </w:tcPr>
          <w:p w14:paraId="28A71C76" w14:textId="77777777" w:rsidR="00800585" w:rsidRPr="00BC5C31" w:rsidRDefault="00800585" w:rsidP="00443337">
            <w:pPr>
              <w:spacing w:after="0"/>
              <w:ind w:left="88"/>
              <w:jc w:val="center"/>
              <w:rPr>
                <w:rFonts w:ascii="Times New Roman" w:hAnsi="Times New Roman" w:cs="Times New Roman"/>
                <w:i/>
                <w:iCs/>
                <w:szCs w:val="22"/>
              </w:rPr>
            </w:pPr>
            <w:r w:rsidRPr="00BC5C31">
              <w:rPr>
                <w:rFonts w:ascii="Times New Roman" w:hAnsi="Times New Roman" w:cs="Times New Roman"/>
                <w:i/>
                <w:iCs/>
                <w:szCs w:val="22"/>
              </w:rPr>
              <w:t>(% of paid-up share capital)</w:t>
            </w:r>
          </w:p>
        </w:tc>
      </w:tr>
      <w:tr w:rsidR="00800585" w:rsidRPr="00BC5C31" w14:paraId="56787405" w14:textId="77777777" w:rsidTr="00443337">
        <w:trPr>
          <w:trHeight w:val="190"/>
        </w:trPr>
        <w:tc>
          <w:tcPr>
            <w:tcW w:w="5522" w:type="dxa"/>
          </w:tcPr>
          <w:p w14:paraId="2B08A42C" w14:textId="77777777" w:rsidR="00800585" w:rsidRPr="00BC5C31" w:rsidRDefault="00800585" w:rsidP="00443337">
            <w:pPr>
              <w:pStyle w:val="BodyText"/>
              <w:ind w:left="311" w:right="-25"/>
              <w:jc w:val="both"/>
              <w:rPr>
                <w:rFonts w:ascii="Times New Roman" w:hAnsi="Times New Roman" w:cs="Times New Roman"/>
                <w:sz w:val="22"/>
                <w:szCs w:val="22"/>
              </w:rPr>
            </w:pPr>
            <w:r w:rsidRPr="00BC5C31">
              <w:rPr>
                <w:rFonts w:ascii="Times New Roman" w:hAnsi="Times New Roman" w:cs="Times New Roman"/>
                <w:sz w:val="22"/>
                <w:szCs w:val="22"/>
              </w:rPr>
              <w:t>Mr. Shine Bunnag</w:t>
            </w:r>
          </w:p>
        </w:tc>
        <w:tc>
          <w:tcPr>
            <w:tcW w:w="2977" w:type="dxa"/>
          </w:tcPr>
          <w:p w14:paraId="058EE875" w14:textId="2F2569EE" w:rsidR="00800585" w:rsidRPr="00BC5C31" w:rsidRDefault="00C8527A" w:rsidP="00443337">
            <w:pPr>
              <w:pStyle w:val="BodyText"/>
              <w:tabs>
                <w:tab w:val="decimal" w:pos="1451"/>
              </w:tabs>
              <w:ind w:left="0" w:right="-25"/>
              <w:jc w:val="both"/>
              <w:rPr>
                <w:rFonts w:ascii="Times New Roman" w:hAnsi="Times New Roman" w:cs="Times New Roman"/>
                <w:sz w:val="22"/>
                <w:szCs w:val="22"/>
              </w:rPr>
            </w:pPr>
            <w:r w:rsidRPr="00BC5C31">
              <w:rPr>
                <w:rFonts w:ascii="Times New Roman" w:hAnsi="Times New Roman" w:cs="Times New Roman"/>
                <w:sz w:val="22"/>
                <w:szCs w:val="22"/>
              </w:rPr>
              <w:t>14.86</w:t>
            </w:r>
          </w:p>
        </w:tc>
      </w:tr>
      <w:tr w:rsidR="00800585" w:rsidRPr="00BC5C31" w14:paraId="7B062C4F" w14:textId="77777777" w:rsidTr="00443337">
        <w:trPr>
          <w:trHeight w:val="190"/>
        </w:trPr>
        <w:tc>
          <w:tcPr>
            <w:tcW w:w="5522" w:type="dxa"/>
          </w:tcPr>
          <w:p w14:paraId="6607C166" w14:textId="77777777" w:rsidR="00800585" w:rsidRPr="00BC5C31" w:rsidRDefault="00800585" w:rsidP="00443337">
            <w:pPr>
              <w:pStyle w:val="BodyText"/>
              <w:ind w:left="311" w:right="-25"/>
              <w:jc w:val="both"/>
              <w:rPr>
                <w:rFonts w:ascii="Times New Roman" w:hAnsi="Times New Roman" w:cs="Cordia New"/>
                <w:sz w:val="22"/>
                <w:szCs w:val="22"/>
              </w:rPr>
            </w:pPr>
            <w:r w:rsidRPr="00BC5C31">
              <w:rPr>
                <w:rFonts w:ascii="Times New Roman" w:hAnsi="Times New Roman" w:cs="Times New Roman"/>
                <w:sz w:val="22"/>
                <w:szCs w:val="22"/>
              </w:rPr>
              <w:t xml:space="preserve">Mr. </w:t>
            </w:r>
            <w:proofErr w:type="spellStart"/>
            <w:r w:rsidRPr="00BC5C31">
              <w:rPr>
                <w:rFonts w:ascii="Times New Roman" w:hAnsi="Times New Roman" w:cs="Times New Roman"/>
                <w:sz w:val="22"/>
                <w:szCs w:val="22"/>
              </w:rPr>
              <w:t>Pakkawan</w:t>
            </w:r>
            <w:proofErr w:type="spellEnd"/>
            <w:r w:rsidRPr="00BC5C31">
              <w:rPr>
                <w:rFonts w:ascii="Times New Roman" w:hAnsi="Times New Roman" w:cs="Times New Roman"/>
                <w:sz w:val="22"/>
                <w:szCs w:val="22"/>
              </w:rPr>
              <w:t xml:space="preserve"> </w:t>
            </w:r>
            <w:proofErr w:type="spellStart"/>
            <w:r w:rsidRPr="00BC5C31">
              <w:rPr>
                <w:rFonts w:ascii="Times New Roman" w:hAnsi="Times New Roman" w:cs="Times New Roman"/>
                <w:sz w:val="22"/>
                <w:szCs w:val="22"/>
              </w:rPr>
              <w:t>Wongopasi</w:t>
            </w:r>
            <w:proofErr w:type="spellEnd"/>
          </w:p>
        </w:tc>
        <w:tc>
          <w:tcPr>
            <w:tcW w:w="2977" w:type="dxa"/>
          </w:tcPr>
          <w:p w14:paraId="5293613C" w14:textId="71BFD0D0" w:rsidR="00800585" w:rsidRPr="00BC5C31" w:rsidRDefault="00C8527A" w:rsidP="00443337">
            <w:pPr>
              <w:pStyle w:val="BodyText"/>
              <w:tabs>
                <w:tab w:val="decimal" w:pos="1451"/>
              </w:tabs>
              <w:ind w:left="0" w:right="-25"/>
              <w:jc w:val="both"/>
              <w:rPr>
                <w:rFonts w:ascii="Times New Roman" w:hAnsi="Times New Roman" w:cs="Times New Roman"/>
                <w:sz w:val="22"/>
                <w:szCs w:val="22"/>
              </w:rPr>
            </w:pPr>
            <w:r w:rsidRPr="00BC5C31">
              <w:rPr>
                <w:rFonts w:ascii="Times New Roman" w:hAnsi="Times New Roman" w:cs="Times New Roman"/>
                <w:sz w:val="22"/>
                <w:szCs w:val="22"/>
              </w:rPr>
              <w:t>8.14</w:t>
            </w:r>
          </w:p>
        </w:tc>
      </w:tr>
      <w:tr w:rsidR="00800585" w:rsidRPr="00BC5C31" w14:paraId="35FCBA9A" w14:textId="77777777" w:rsidTr="00443337">
        <w:tc>
          <w:tcPr>
            <w:tcW w:w="5522" w:type="dxa"/>
          </w:tcPr>
          <w:p w14:paraId="36DEDA05" w14:textId="77777777" w:rsidR="00800585" w:rsidRPr="00BC5C31" w:rsidRDefault="00800585" w:rsidP="00443337">
            <w:pPr>
              <w:pStyle w:val="BodyText"/>
              <w:ind w:left="311" w:right="-25"/>
              <w:jc w:val="both"/>
              <w:rPr>
                <w:rFonts w:ascii="Times New Roman" w:hAnsi="Times New Roman" w:cs="Cordia New"/>
                <w:sz w:val="22"/>
                <w:szCs w:val="22"/>
                <w:cs/>
              </w:rPr>
            </w:pPr>
            <w:r w:rsidRPr="00BC5C31">
              <w:rPr>
                <w:rFonts w:ascii="Times New Roman" w:hAnsi="Times New Roman" w:cs="Times New Roman"/>
                <w:sz w:val="22"/>
                <w:szCs w:val="22"/>
              </w:rPr>
              <w:t xml:space="preserve">Mr. </w:t>
            </w:r>
            <w:proofErr w:type="spellStart"/>
            <w:r w:rsidRPr="00BC5C31">
              <w:rPr>
                <w:rFonts w:ascii="Times New Roman" w:hAnsi="Times New Roman"/>
                <w:sz w:val="22"/>
                <w:szCs w:val="22"/>
              </w:rPr>
              <w:t>Pakorn</w:t>
            </w:r>
            <w:proofErr w:type="spellEnd"/>
            <w:r w:rsidRPr="00BC5C31">
              <w:rPr>
                <w:rFonts w:ascii="Times New Roman" w:hAnsi="Times New Roman"/>
                <w:sz w:val="22"/>
                <w:szCs w:val="22"/>
              </w:rPr>
              <w:t xml:space="preserve"> </w:t>
            </w:r>
            <w:proofErr w:type="spellStart"/>
            <w:r w:rsidRPr="00BC5C31">
              <w:rPr>
                <w:rFonts w:ascii="Times New Roman" w:hAnsi="Times New Roman"/>
                <w:sz w:val="22"/>
                <w:szCs w:val="22"/>
              </w:rPr>
              <w:t>Mongkoltada</w:t>
            </w:r>
            <w:proofErr w:type="spellEnd"/>
          </w:p>
        </w:tc>
        <w:tc>
          <w:tcPr>
            <w:tcW w:w="2977" w:type="dxa"/>
          </w:tcPr>
          <w:p w14:paraId="1E5ECD75" w14:textId="45ECBC60" w:rsidR="00800585" w:rsidRPr="00BC5C31" w:rsidRDefault="00C8527A" w:rsidP="00443337">
            <w:pPr>
              <w:pStyle w:val="BodyText"/>
              <w:tabs>
                <w:tab w:val="decimal" w:pos="1451"/>
              </w:tabs>
              <w:ind w:left="0" w:right="-25"/>
              <w:jc w:val="both"/>
              <w:rPr>
                <w:rFonts w:ascii="Times New Roman" w:hAnsi="Times New Roman" w:cs="Times New Roman"/>
                <w:sz w:val="22"/>
                <w:szCs w:val="22"/>
              </w:rPr>
            </w:pPr>
            <w:r w:rsidRPr="00BC5C31">
              <w:rPr>
                <w:rFonts w:ascii="Times New Roman" w:hAnsi="Times New Roman" w:cs="Times New Roman"/>
                <w:sz w:val="22"/>
                <w:szCs w:val="22"/>
              </w:rPr>
              <w:t>6.25</w:t>
            </w:r>
          </w:p>
        </w:tc>
      </w:tr>
      <w:tr w:rsidR="00800585" w:rsidRPr="00BC5C31" w14:paraId="37BD5BB6" w14:textId="77777777" w:rsidTr="00443337">
        <w:tc>
          <w:tcPr>
            <w:tcW w:w="5522" w:type="dxa"/>
          </w:tcPr>
          <w:p w14:paraId="3B8F6928" w14:textId="77777777" w:rsidR="00800585" w:rsidRPr="00BC5C31" w:rsidRDefault="00800585" w:rsidP="00443337">
            <w:pPr>
              <w:pStyle w:val="BodyText"/>
              <w:ind w:left="311" w:right="-25"/>
              <w:jc w:val="both"/>
              <w:rPr>
                <w:rFonts w:ascii="Times New Roman" w:hAnsi="Times New Roman" w:cs="Times New Roman"/>
                <w:sz w:val="22"/>
                <w:szCs w:val="22"/>
              </w:rPr>
            </w:pPr>
            <w:r w:rsidRPr="00BC5C31">
              <w:rPr>
                <w:rFonts w:ascii="Times New Roman" w:hAnsi="Times New Roman" w:cs="Times New Roman"/>
                <w:sz w:val="22"/>
                <w:szCs w:val="22"/>
              </w:rPr>
              <w:t xml:space="preserve">Mr. </w:t>
            </w:r>
            <w:proofErr w:type="spellStart"/>
            <w:r w:rsidRPr="00BC5C31">
              <w:rPr>
                <w:rFonts w:ascii="Times New Roman" w:hAnsi="Times New Roman" w:cs="Times New Roman"/>
                <w:sz w:val="22"/>
                <w:szCs w:val="22"/>
              </w:rPr>
              <w:t>Khampol</w:t>
            </w:r>
            <w:proofErr w:type="spellEnd"/>
            <w:r w:rsidRPr="00BC5C31">
              <w:rPr>
                <w:rFonts w:ascii="Times New Roman" w:hAnsi="Times New Roman" w:cs="Times New Roman"/>
                <w:sz w:val="22"/>
                <w:szCs w:val="22"/>
              </w:rPr>
              <w:t xml:space="preserve"> </w:t>
            </w:r>
            <w:proofErr w:type="spellStart"/>
            <w:r w:rsidRPr="00BC5C31">
              <w:rPr>
                <w:rFonts w:ascii="Times New Roman" w:hAnsi="Times New Roman" w:cs="Times New Roman"/>
                <w:sz w:val="22"/>
                <w:szCs w:val="22"/>
              </w:rPr>
              <w:t>Viratepsuporn</w:t>
            </w:r>
            <w:proofErr w:type="spellEnd"/>
          </w:p>
        </w:tc>
        <w:tc>
          <w:tcPr>
            <w:tcW w:w="2977" w:type="dxa"/>
          </w:tcPr>
          <w:p w14:paraId="07C1FAC0" w14:textId="483A7AC0" w:rsidR="00800585" w:rsidRPr="00BC5C31" w:rsidRDefault="00C8527A" w:rsidP="00443337">
            <w:pPr>
              <w:pStyle w:val="BodyText"/>
              <w:tabs>
                <w:tab w:val="decimal" w:pos="1451"/>
              </w:tabs>
              <w:ind w:left="0" w:right="-25"/>
              <w:jc w:val="both"/>
              <w:rPr>
                <w:rFonts w:ascii="Times New Roman" w:hAnsi="Times New Roman" w:cs="Times New Roman"/>
                <w:sz w:val="22"/>
                <w:szCs w:val="22"/>
              </w:rPr>
            </w:pPr>
            <w:r w:rsidRPr="00BC5C31">
              <w:rPr>
                <w:rFonts w:ascii="Times New Roman" w:hAnsi="Times New Roman" w:cs="Times New Roman"/>
                <w:sz w:val="22"/>
                <w:szCs w:val="22"/>
              </w:rPr>
              <w:t>5.57</w:t>
            </w:r>
          </w:p>
        </w:tc>
      </w:tr>
      <w:tr w:rsidR="00800585" w:rsidRPr="00BC5C31" w14:paraId="5E07F06A" w14:textId="77777777" w:rsidTr="00443337">
        <w:tc>
          <w:tcPr>
            <w:tcW w:w="5522" w:type="dxa"/>
          </w:tcPr>
          <w:p w14:paraId="7674254A" w14:textId="77777777" w:rsidR="00800585" w:rsidRPr="00BC5C31" w:rsidRDefault="00800585" w:rsidP="00443337">
            <w:pPr>
              <w:pStyle w:val="BodyText"/>
              <w:ind w:left="311" w:right="-25"/>
              <w:jc w:val="both"/>
              <w:rPr>
                <w:rFonts w:ascii="Times New Roman" w:hAnsi="Times New Roman" w:cs="Times New Roman"/>
                <w:sz w:val="22"/>
                <w:szCs w:val="22"/>
              </w:rPr>
            </w:pPr>
            <w:r w:rsidRPr="00BC5C31">
              <w:rPr>
                <w:rFonts w:ascii="Times New Roman" w:hAnsi="Times New Roman" w:cs="Times New Roman"/>
                <w:sz w:val="22"/>
                <w:szCs w:val="22"/>
              </w:rPr>
              <w:t>Miss Aura-</w:t>
            </w:r>
            <w:proofErr w:type="spellStart"/>
            <w:r w:rsidRPr="00BC5C31">
              <w:rPr>
                <w:rFonts w:ascii="Times New Roman" w:hAnsi="Times New Roman" w:cs="Times New Roman"/>
                <w:sz w:val="22"/>
                <w:szCs w:val="22"/>
              </w:rPr>
              <w:t>orn</w:t>
            </w:r>
            <w:proofErr w:type="spellEnd"/>
            <w:r w:rsidRPr="00BC5C31">
              <w:rPr>
                <w:rFonts w:ascii="Times New Roman" w:hAnsi="Times New Roman" w:cs="Times New Roman"/>
                <w:sz w:val="22"/>
                <w:szCs w:val="22"/>
              </w:rPr>
              <w:t xml:space="preserve"> </w:t>
            </w:r>
            <w:proofErr w:type="spellStart"/>
            <w:r w:rsidRPr="00BC5C31">
              <w:rPr>
                <w:rFonts w:ascii="Times New Roman" w:hAnsi="Times New Roman" w:cs="Times New Roman"/>
                <w:sz w:val="22"/>
                <w:szCs w:val="22"/>
              </w:rPr>
              <w:t>Akrasanee</w:t>
            </w:r>
            <w:proofErr w:type="spellEnd"/>
          </w:p>
        </w:tc>
        <w:tc>
          <w:tcPr>
            <w:tcW w:w="2977" w:type="dxa"/>
          </w:tcPr>
          <w:p w14:paraId="60C76F5B" w14:textId="79861EA0" w:rsidR="00800585" w:rsidRPr="00BC5C31" w:rsidRDefault="00C8527A" w:rsidP="00443337">
            <w:pPr>
              <w:pStyle w:val="BodyText"/>
              <w:tabs>
                <w:tab w:val="decimal" w:pos="1451"/>
              </w:tabs>
              <w:ind w:left="0" w:right="-25"/>
              <w:jc w:val="both"/>
              <w:rPr>
                <w:rFonts w:ascii="Times New Roman" w:hAnsi="Times New Roman" w:cs="Times New Roman"/>
                <w:sz w:val="22"/>
                <w:szCs w:val="22"/>
              </w:rPr>
            </w:pPr>
            <w:r w:rsidRPr="00BC5C31">
              <w:rPr>
                <w:rFonts w:ascii="Times New Roman" w:hAnsi="Times New Roman" w:cs="Times New Roman"/>
                <w:sz w:val="22"/>
                <w:szCs w:val="22"/>
              </w:rPr>
              <w:t>5.36</w:t>
            </w:r>
          </w:p>
        </w:tc>
      </w:tr>
    </w:tbl>
    <w:p w14:paraId="719F0419" w14:textId="77777777" w:rsidR="00800585" w:rsidRPr="00BC5C31" w:rsidRDefault="00800585" w:rsidP="00800585">
      <w:pPr>
        <w:pStyle w:val="BodyText"/>
        <w:ind w:left="540" w:right="-25"/>
        <w:jc w:val="both"/>
        <w:rPr>
          <w:rFonts w:ascii="Times New Roman" w:hAnsi="Times New Roman" w:cs="Times New Roman"/>
          <w:sz w:val="22"/>
          <w:szCs w:val="22"/>
        </w:rPr>
      </w:pPr>
    </w:p>
    <w:p w14:paraId="7C6D1B01" w14:textId="77777777" w:rsidR="00800585" w:rsidRPr="00BC5C31" w:rsidRDefault="00800585" w:rsidP="00800585">
      <w:pPr>
        <w:pStyle w:val="BodyText"/>
        <w:ind w:left="540" w:right="-25"/>
        <w:jc w:val="both"/>
        <w:rPr>
          <w:rFonts w:ascii="Times New Roman" w:hAnsi="Times New Roman" w:cs="Times New Roman"/>
          <w:sz w:val="22"/>
          <w:szCs w:val="22"/>
        </w:rPr>
      </w:pPr>
      <w:r w:rsidRPr="00BC5C31">
        <w:rPr>
          <w:rFonts w:ascii="Times New Roman" w:hAnsi="Times New Roman" w:cs="Times New Roman"/>
          <w:sz w:val="22"/>
          <w:szCs w:val="22"/>
        </w:rPr>
        <w:t>The principal activities of the Company are engaged in investment in other companies.</w:t>
      </w:r>
    </w:p>
    <w:p w14:paraId="00B1F32C" w14:textId="77777777" w:rsidR="00800585" w:rsidRPr="00BC5C31" w:rsidRDefault="00800585" w:rsidP="00800585">
      <w:pPr>
        <w:pStyle w:val="BodyText"/>
        <w:ind w:left="540" w:right="-25"/>
        <w:jc w:val="both"/>
        <w:rPr>
          <w:rFonts w:ascii="Times New Roman" w:hAnsi="Times New Roman" w:cs="Times New Roman"/>
          <w:sz w:val="22"/>
          <w:szCs w:val="22"/>
        </w:rPr>
      </w:pPr>
    </w:p>
    <w:p w14:paraId="45CA9190" w14:textId="77777777" w:rsidR="00800585" w:rsidRPr="00BC5C31" w:rsidRDefault="00800585" w:rsidP="00800585">
      <w:pPr>
        <w:pStyle w:val="BodyText"/>
        <w:ind w:left="540" w:right="-25"/>
        <w:jc w:val="both"/>
        <w:rPr>
          <w:rFonts w:ascii="Times New Roman" w:hAnsi="Times New Roman" w:cs="Cordia New"/>
          <w:sz w:val="22"/>
          <w:szCs w:val="22"/>
          <w:cs/>
        </w:rPr>
      </w:pPr>
      <w:r w:rsidRPr="00BC5C31">
        <w:rPr>
          <w:rFonts w:ascii="Times New Roman" w:hAnsi="Times New Roman" w:cs="Times New Roman"/>
          <w:sz w:val="22"/>
          <w:szCs w:val="22"/>
        </w:rPr>
        <w:t>Details of the Company</w:t>
      </w:r>
      <w:r w:rsidRPr="00BC5C31">
        <w:rPr>
          <w:rFonts w:ascii="Times New Roman" w:hAnsi="Times New Roman" w:cs="Times New Roman"/>
          <w:sz w:val="22"/>
          <w:szCs w:val="22"/>
          <w:cs/>
        </w:rPr>
        <w:t>’</w:t>
      </w:r>
      <w:r w:rsidRPr="00BC5C31">
        <w:rPr>
          <w:rFonts w:ascii="Times New Roman" w:hAnsi="Times New Roman" w:cs="Times New Roman"/>
          <w:sz w:val="22"/>
          <w:szCs w:val="22"/>
        </w:rPr>
        <w:t>s subsidiaries were as follows</w:t>
      </w:r>
    </w:p>
    <w:p w14:paraId="073F0C19" w14:textId="77777777" w:rsidR="00800585" w:rsidRPr="00BC5C31" w:rsidRDefault="00800585" w:rsidP="00800585">
      <w:pPr>
        <w:pStyle w:val="BodyText"/>
        <w:ind w:left="540" w:right="-25"/>
        <w:jc w:val="both"/>
        <w:rPr>
          <w:rFonts w:ascii="Times New Roman" w:hAnsi="Times New Roman" w:cs="Times New Roman"/>
          <w:sz w:val="22"/>
          <w:szCs w:val="22"/>
        </w:rPr>
      </w:pPr>
    </w:p>
    <w:tbl>
      <w:tblPr>
        <w:tblW w:w="9871" w:type="dxa"/>
        <w:tblInd w:w="18" w:type="dxa"/>
        <w:tblLayout w:type="fixed"/>
        <w:tblLook w:val="0000" w:firstRow="0" w:lastRow="0" w:firstColumn="0" w:lastColumn="0" w:noHBand="0" w:noVBand="0"/>
      </w:tblPr>
      <w:tblGrid>
        <w:gridCol w:w="3526"/>
        <w:gridCol w:w="1809"/>
        <w:gridCol w:w="1559"/>
        <w:gridCol w:w="1418"/>
        <w:gridCol w:w="1559"/>
      </w:tblGrid>
      <w:tr w:rsidR="00800585" w:rsidRPr="00BC5C31" w14:paraId="6410EB5F" w14:textId="77777777" w:rsidTr="00426881">
        <w:trPr>
          <w:cantSplit/>
          <w:trHeight w:val="57"/>
          <w:tblHeader/>
        </w:trPr>
        <w:tc>
          <w:tcPr>
            <w:tcW w:w="3526" w:type="dxa"/>
          </w:tcPr>
          <w:p w14:paraId="18BFBE4D" w14:textId="77777777" w:rsidR="00800585" w:rsidRPr="00BC5C31" w:rsidRDefault="00800585" w:rsidP="00443337">
            <w:pPr>
              <w:pStyle w:val="BodyText"/>
              <w:ind w:left="437" w:right="-25"/>
              <w:jc w:val="center"/>
              <w:rPr>
                <w:rFonts w:ascii="Times New Roman" w:hAnsi="Times New Roman" w:cs="Times New Roman"/>
                <w:b/>
                <w:bCs/>
                <w:sz w:val="22"/>
                <w:szCs w:val="22"/>
                <w:cs/>
              </w:rPr>
            </w:pPr>
          </w:p>
        </w:tc>
        <w:tc>
          <w:tcPr>
            <w:tcW w:w="1809" w:type="dxa"/>
          </w:tcPr>
          <w:p w14:paraId="0EF451B0" w14:textId="77777777" w:rsidR="00800585" w:rsidRPr="00BC5C31" w:rsidRDefault="00800585" w:rsidP="00443337">
            <w:pPr>
              <w:pStyle w:val="BodyText"/>
              <w:ind w:left="540" w:right="-25"/>
              <w:jc w:val="center"/>
              <w:rPr>
                <w:rFonts w:ascii="Times New Roman" w:hAnsi="Times New Roman" w:cs="Times New Roman"/>
                <w:b/>
                <w:bCs/>
                <w:sz w:val="22"/>
                <w:szCs w:val="22"/>
                <w:cs/>
              </w:rPr>
            </w:pPr>
          </w:p>
        </w:tc>
        <w:tc>
          <w:tcPr>
            <w:tcW w:w="1559" w:type="dxa"/>
          </w:tcPr>
          <w:p w14:paraId="4DEE8BE0" w14:textId="77777777" w:rsidR="00800585" w:rsidRPr="00BC5C31" w:rsidRDefault="00800585" w:rsidP="00443337">
            <w:pPr>
              <w:pStyle w:val="BodyText"/>
              <w:ind w:left="540" w:right="-25"/>
              <w:jc w:val="center"/>
              <w:rPr>
                <w:rFonts w:ascii="Times New Roman" w:hAnsi="Times New Roman" w:cs="Times New Roman"/>
                <w:b/>
                <w:bCs/>
                <w:sz w:val="22"/>
                <w:szCs w:val="22"/>
              </w:rPr>
            </w:pPr>
          </w:p>
        </w:tc>
        <w:tc>
          <w:tcPr>
            <w:tcW w:w="2977" w:type="dxa"/>
            <w:gridSpan w:val="2"/>
          </w:tcPr>
          <w:p w14:paraId="53790064" w14:textId="77777777" w:rsidR="00800585" w:rsidRPr="00BC5C31" w:rsidRDefault="00800585" w:rsidP="00443337">
            <w:pPr>
              <w:pStyle w:val="BodyText"/>
              <w:ind w:left="0" w:right="-25"/>
              <w:jc w:val="center"/>
              <w:rPr>
                <w:rFonts w:ascii="Times New Roman" w:hAnsi="Times New Roman" w:cs="Times New Roman"/>
                <w:b/>
                <w:bCs/>
                <w:sz w:val="22"/>
                <w:szCs w:val="22"/>
              </w:rPr>
            </w:pPr>
            <w:r w:rsidRPr="00BC5C31">
              <w:rPr>
                <w:rFonts w:ascii="Times New Roman" w:hAnsi="Times New Roman" w:cs="Times New Roman"/>
                <w:b/>
                <w:bCs/>
                <w:sz w:val="22"/>
                <w:szCs w:val="22"/>
              </w:rPr>
              <w:t>Ownership interest</w:t>
            </w:r>
          </w:p>
        </w:tc>
      </w:tr>
      <w:tr w:rsidR="00800585" w:rsidRPr="00BC5C31" w14:paraId="637FC556" w14:textId="77777777" w:rsidTr="00426881">
        <w:trPr>
          <w:cantSplit/>
          <w:trHeight w:val="57"/>
          <w:tblHeader/>
        </w:trPr>
        <w:tc>
          <w:tcPr>
            <w:tcW w:w="3526" w:type="dxa"/>
          </w:tcPr>
          <w:p w14:paraId="78227CB1" w14:textId="77777777" w:rsidR="00800585" w:rsidRPr="00BC5C31" w:rsidRDefault="00800585" w:rsidP="00443337">
            <w:pPr>
              <w:pStyle w:val="BodyText"/>
              <w:ind w:left="437" w:right="-25"/>
              <w:jc w:val="center"/>
              <w:rPr>
                <w:rFonts w:ascii="Times New Roman" w:hAnsi="Times New Roman" w:cs="Times New Roman"/>
                <w:b/>
                <w:bCs/>
                <w:sz w:val="22"/>
                <w:szCs w:val="22"/>
                <w:cs/>
              </w:rPr>
            </w:pPr>
          </w:p>
        </w:tc>
        <w:tc>
          <w:tcPr>
            <w:tcW w:w="1809" w:type="dxa"/>
          </w:tcPr>
          <w:p w14:paraId="5E1682B1" w14:textId="77777777" w:rsidR="00800585" w:rsidRPr="00BC5C31" w:rsidRDefault="00800585" w:rsidP="00443337">
            <w:pPr>
              <w:pStyle w:val="BodyText"/>
              <w:ind w:left="0" w:right="-25"/>
              <w:jc w:val="center"/>
              <w:rPr>
                <w:rFonts w:ascii="Times New Roman" w:hAnsi="Times New Roman" w:cs="Times New Roman"/>
                <w:b/>
                <w:bCs/>
                <w:sz w:val="22"/>
                <w:szCs w:val="22"/>
                <w:cs/>
              </w:rPr>
            </w:pPr>
          </w:p>
        </w:tc>
        <w:tc>
          <w:tcPr>
            <w:tcW w:w="1559" w:type="dxa"/>
          </w:tcPr>
          <w:p w14:paraId="20A0ABD3" w14:textId="77777777" w:rsidR="00800585" w:rsidRPr="00BC5C31" w:rsidRDefault="00800585" w:rsidP="00443337">
            <w:pPr>
              <w:pStyle w:val="BodyText"/>
              <w:ind w:left="33" w:right="-25"/>
              <w:jc w:val="center"/>
              <w:rPr>
                <w:rFonts w:ascii="Times New Roman" w:hAnsi="Times New Roman" w:cs="Times New Roman"/>
                <w:b/>
                <w:bCs/>
                <w:sz w:val="22"/>
                <w:szCs w:val="22"/>
                <w:cs/>
              </w:rPr>
            </w:pPr>
          </w:p>
        </w:tc>
        <w:tc>
          <w:tcPr>
            <w:tcW w:w="2977" w:type="dxa"/>
            <w:gridSpan w:val="2"/>
          </w:tcPr>
          <w:p w14:paraId="4EEC8A3A" w14:textId="77777777" w:rsidR="00800585" w:rsidRPr="00BC5C31" w:rsidRDefault="00800585" w:rsidP="00443337">
            <w:pPr>
              <w:pStyle w:val="BodyText"/>
              <w:ind w:left="0" w:right="-25"/>
              <w:jc w:val="center"/>
              <w:rPr>
                <w:rFonts w:ascii="Times New Roman" w:hAnsi="Times New Roman" w:cs="Times New Roman"/>
                <w:b/>
                <w:bCs/>
                <w:sz w:val="22"/>
                <w:szCs w:val="22"/>
              </w:rPr>
            </w:pPr>
            <w:r w:rsidRPr="00BC5C31">
              <w:rPr>
                <w:rFonts w:ascii="Times New Roman" w:hAnsi="Times New Roman" w:cs="Times New Roman"/>
                <w:b/>
                <w:bCs/>
                <w:sz w:val="22"/>
                <w:szCs w:val="22"/>
                <w:cs/>
              </w:rPr>
              <w:t>(%)</w:t>
            </w:r>
          </w:p>
        </w:tc>
      </w:tr>
      <w:tr w:rsidR="00800585" w:rsidRPr="00BC5C31" w14:paraId="5D41ED5A" w14:textId="77777777" w:rsidTr="00426881">
        <w:trPr>
          <w:cantSplit/>
          <w:trHeight w:val="57"/>
          <w:tblHeader/>
        </w:trPr>
        <w:tc>
          <w:tcPr>
            <w:tcW w:w="3526" w:type="dxa"/>
          </w:tcPr>
          <w:p w14:paraId="37C24E28" w14:textId="77777777" w:rsidR="00800585" w:rsidRPr="00BC5C31" w:rsidRDefault="00800585" w:rsidP="00443337">
            <w:pPr>
              <w:pStyle w:val="BodyText"/>
              <w:ind w:left="437" w:right="-25"/>
              <w:jc w:val="center"/>
              <w:rPr>
                <w:rFonts w:ascii="Times New Roman" w:hAnsi="Times New Roman" w:cs="Times New Roman"/>
                <w:b/>
                <w:bCs/>
                <w:sz w:val="22"/>
                <w:szCs w:val="22"/>
                <w:cs/>
              </w:rPr>
            </w:pPr>
          </w:p>
        </w:tc>
        <w:tc>
          <w:tcPr>
            <w:tcW w:w="1809" w:type="dxa"/>
          </w:tcPr>
          <w:p w14:paraId="343D2D2C" w14:textId="77777777" w:rsidR="00800585" w:rsidRPr="00BC5C31" w:rsidRDefault="00800585" w:rsidP="00443337">
            <w:pPr>
              <w:pStyle w:val="BodyText"/>
              <w:ind w:left="0" w:right="-25"/>
              <w:jc w:val="center"/>
              <w:rPr>
                <w:rFonts w:ascii="Times New Roman" w:hAnsi="Times New Roman" w:cs="Times New Roman"/>
                <w:b/>
                <w:bCs/>
                <w:sz w:val="22"/>
                <w:szCs w:val="22"/>
                <w:cs/>
              </w:rPr>
            </w:pPr>
            <w:r w:rsidRPr="00BC5C31">
              <w:rPr>
                <w:rFonts w:ascii="Times New Roman" w:hAnsi="Times New Roman" w:cs="Times New Roman"/>
                <w:b/>
                <w:bCs/>
                <w:sz w:val="22"/>
                <w:szCs w:val="22"/>
              </w:rPr>
              <w:t>Type of</w:t>
            </w:r>
          </w:p>
        </w:tc>
        <w:tc>
          <w:tcPr>
            <w:tcW w:w="1559" w:type="dxa"/>
          </w:tcPr>
          <w:p w14:paraId="29FAC641" w14:textId="77777777" w:rsidR="00800585" w:rsidRPr="00BC5C31" w:rsidRDefault="00800585" w:rsidP="00443337">
            <w:pPr>
              <w:pStyle w:val="BodyText"/>
              <w:ind w:left="33" w:right="-25"/>
              <w:jc w:val="center"/>
              <w:rPr>
                <w:rFonts w:ascii="Times New Roman" w:hAnsi="Times New Roman" w:cs="Times New Roman"/>
                <w:b/>
                <w:bCs/>
                <w:sz w:val="22"/>
                <w:szCs w:val="22"/>
                <w:cs/>
              </w:rPr>
            </w:pPr>
            <w:r w:rsidRPr="00BC5C31">
              <w:rPr>
                <w:rFonts w:ascii="Times New Roman" w:hAnsi="Times New Roman" w:cs="Times New Roman"/>
                <w:b/>
                <w:bCs/>
                <w:sz w:val="22"/>
                <w:szCs w:val="22"/>
              </w:rPr>
              <w:t>Country of</w:t>
            </w:r>
          </w:p>
        </w:tc>
        <w:tc>
          <w:tcPr>
            <w:tcW w:w="1418" w:type="dxa"/>
          </w:tcPr>
          <w:p w14:paraId="14947A37" w14:textId="064C873F" w:rsidR="00800585" w:rsidRPr="00BC5C31" w:rsidRDefault="00800585" w:rsidP="00340DAD">
            <w:pPr>
              <w:pStyle w:val="BodyText"/>
              <w:ind w:left="0" w:right="-104" w:firstLine="0"/>
              <w:jc w:val="center"/>
              <w:rPr>
                <w:rFonts w:ascii="Times New Roman" w:hAnsi="Times New Roman" w:cs="Times New Roman"/>
                <w:b/>
                <w:bCs/>
                <w:sz w:val="22"/>
                <w:szCs w:val="22"/>
                <w:cs/>
              </w:rPr>
            </w:pPr>
            <w:r w:rsidRPr="00BC5C31">
              <w:rPr>
                <w:rFonts w:ascii="Times New Roman" w:hAnsi="Times New Roman" w:cs="Times New Roman"/>
                <w:b/>
                <w:bCs/>
                <w:sz w:val="22"/>
                <w:szCs w:val="22"/>
              </w:rPr>
              <w:t xml:space="preserve">30 </w:t>
            </w:r>
            <w:r w:rsidR="00340DAD" w:rsidRPr="00BC5C31">
              <w:rPr>
                <w:rFonts w:ascii="Times New Roman" w:hAnsi="Times New Roman" w:cs="Times New Roman"/>
                <w:b/>
                <w:bCs/>
                <w:sz w:val="22"/>
                <w:szCs w:val="22"/>
              </w:rPr>
              <w:t>September</w:t>
            </w:r>
          </w:p>
        </w:tc>
        <w:tc>
          <w:tcPr>
            <w:tcW w:w="1559" w:type="dxa"/>
          </w:tcPr>
          <w:p w14:paraId="1F215837" w14:textId="77777777" w:rsidR="00800585" w:rsidRPr="00BC5C31" w:rsidRDefault="00800585" w:rsidP="00443337">
            <w:pPr>
              <w:pStyle w:val="BodyText"/>
              <w:ind w:left="0" w:right="-25"/>
              <w:jc w:val="center"/>
              <w:rPr>
                <w:rFonts w:ascii="Times New Roman" w:hAnsi="Times New Roman" w:cs="Times New Roman"/>
                <w:b/>
                <w:bCs/>
                <w:sz w:val="22"/>
                <w:szCs w:val="22"/>
              </w:rPr>
            </w:pPr>
            <w:r w:rsidRPr="00BC5C31">
              <w:rPr>
                <w:rFonts w:ascii="Times New Roman" w:hAnsi="Times New Roman" w:cs="Times New Roman"/>
                <w:b/>
                <w:bCs/>
                <w:sz w:val="22"/>
                <w:szCs w:val="22"/>
              </w:rPr>
              <w:t>31 December</w:t>
            </w:r>
          </w:p>
        </w:tc>
      </w:tr>
      <w:tr w:rsidR="00800585" w:rsidRPr="00BC5C31" w14:paraId="5AF1ECB4" w14:textId="77777777" w:rsidTr="00426881">
        <w:trPr>
          <w:cantSplit/>
          <w:trHeight w:val="57"/>
          <w:tblHeader/>
        </w:trPr>
        <w:tc>
          <w:tcPr>
            <w:tcW w:w="3526" w:type="dxa"/>
          </w:tcPr>
          <w:p w14:paraId="453B7873" w14:textId="77777777" w:rsidR="00800585" w:rsidRPr="00BC5C31" w:rsidRDefault="00800585" w:rsidP="00443337">
            <w:pPr>
              <w:pStyle w:val="BodyText"/>
              <w:ind w:left="437" w:right="-25"/>
              <w:jc w:val="center"/>
              <w:rPr>
                <w:rFonts w:ascii="Times New Roman" w:hAnsi="Times New Roman" w:cs="Times New Roman"/>
                <w:b/>
                <w:bCs/>
                <w:sz w:val="22"/>
                <w:szCs w:val="22"/>
                <w:cs/>
              </w:rPr>
            </w:pPr>
            <w:r w:rsidRPr="00BC5C31">
              <w:rPr>
                <w:rFonts w:ascii="Times New Roman" w:hAnsi="Times New Roman" w:cs="Times New Roman"/>
                <w:b/>
                <w:bCs/>
                <w:sz w:val="22"/>
                <w:szCs w:val="22"/>
              </w:rPr>
              <w:t>Name of entity</w:t>
            </w:r>
          </w:p>
        </w:tc>
        <w:tc>
          <w:tcPr>
            <w:tcW w:w="1809" w:type="dxa"/>
          </w:tcPr>
          <w:p w14:paraId="1588BD0E" w14:textId="77777777" w:rsidR="00800585" w:rsidRPr="00BC5C31" w:rsidRDefault="00800585" w:rsidP="00443337">
            <w:pPr>
              <w:pStyle w:val="BodyText"/>
              <w:ind w:left="0" w:right="-25"/>
              <w:jc w:val="center"/>
              <w:rPr>
                <w:rFonts w:ascii="Times New Roman" w:hAnsi="Times New Roman" w:cstheme="minorBidi"/>
                <w:b/>
                <w:bCs/>
                <w:sz w:val="22"/>
                <w:szCs w:val="22"/>
                <w:cs/>
              </w:rPr>
            </w:pPr>
            <w:r w:rsidRPr="00BC5C31">
              <w:rPr>
                <w:rFonts w:ascii="Times New Roman" w:hAnsi="Times New Roman" w:cs="Times New Roman"/>
                <w:b/>
                <w:bCs/>
                <w:sz w:val="22"/>
                <w:szCs w:val="22"/>
              </w:rPr>
              <w:t>business</w:t>
            </w:r>
          </w:p>
        </w:tc>
        <w:tc>
          <w:tcPr>
            <w:tcW w:w="1559" w:type="dxa"/>
          </w:tcPr>
          <w:p w14:paraId="39C97D6E" w14:textId="77777777" w:rsidR="00800585" w:rsidRPr="00BC5C31" w:rsidRDefault="00800585" w:rsidP="00443337">
            <w:pPr>
              <w:pStyle w:val="BodyText"/>
              <w:ind w:left="33" w:right="-25"/>
              <w:jc w:val="center"/>
              <w:rPr>
                <w:rFonts w:ascii="Times New Roman" w:hAnsi="Times New Roman" w:cs="Times New Roman"/>
                <w:b/>
                <w:bCs/>
                <w:sz w:val="22"/>
                <w:szCs w:val="22"/>
                <w:cs/>
              </w:rPr>
            </w:pPr>
            <w:r w:rsidRPr="00BC5C31">
              <w:rPr>
                <w:rFonts w:ascii="Times New Roman" w:hAnsi="Times New Roman" w:cs="Times New Roman"/>
                <w:b/>
                <w:bCs/>
                <w:sz w:val="22"/>
                <w:szCs w:val="22"/>
              </w:rPr>
              <w:t>incorporation</w:t>
            </w:r>
          </w:p>
        </w:tc>
        <w:tc>
          <w:tcPr>
            <w:tcW w:w="1418" w:type="dxa"/>
          </w:tcPr>
          <w:p w14:paraId="01DDB969" w14:textId="77777777" w:rsidR="00800585" w:rsidRPr="00BC5C31" w:rsidRDefault="00800585" w:rsidP="00443337">
            <w:pPr>
              <w:pStyle w:val="BodyText"/>
              <w:ind w:left="0" w:right="-25"/>
              <w:jc w:val="center"/>
              <w:rPr>
                <w:rFonts w:ascii="Times New Roman" w:hAnsi="Times New Roman" w:cs="Times New Roman"/>
                <w:b/>
                <w:bCs/>
                <w:sz w:val="22"/>
                <w:szCs w:val="22"/>
              </w:rPr>
            </w:pPr>
            <w:r w:rsidRPr="00BC5C31">
              <w:rPr>
                <w:rFonts w:ascii="Times New Roman" w:hAnsi="Times New Roman" w:cs="Times New Roman"/>
                <w:b/>
                <w:bCs/>
                <w:sz w:val="22"/>
                <w:szCs w:val="22"/>
              </w:rPr>
              <w:t>2025</w:t>
            </w:r>
          </w:p>
        </w:tc>
        <w:tc>
          <w:tcPr>
            <w:tcW w:w="1559" w:type="dxa"/>
          </w:tcPr>
          <w:p w14:paraId="321E9975" w14:textId="77777777" w:rsidR="00800585" w:rsidRPr="00BC5C31" w:rsidRDefault="00800585" w:rsidP="00443337">
            <w:pPr>
              <w:pStyle w:val="BodyText"/>
              <w:ind w:left="0" w:right="-25"/>
              <w:jc w:val="center"/>
              <w:rPr>
                <w:rFonts w:ascii="Times New Roman" w:hAnsi="Times New Roman" w:cs="Times New Roman"/>
                <w:b/>
                <w:bCs/>
                <w:sz w:val="22"/>
                <w:szCs w:val="22"/>
              </w:rPr>
            </w:pPr>
            <w:r w:rsidRPr="00BC5C31">
              <w:rPr>
                <w:rFonts w:ascii="Times New Roman" w:hAnsi="Times New Roman" w:cs="Times New Roman"/>
                <w:b/>
                <w:bCs/>
                <w:sz w:val="22"/>
                <w:szCs w:val="22"/>
              </w:rPr>
              <w:t>2024</w:t>
            </w:r>
          </w:p>
        </w:tc>
      </w:tr>
      <w:tr w:rsidR="00800585" w:rsidRPr="00BC5C31" w14:paraId="4289C013" w14:textId="77777777" w:rsidTr="00426881">
        <w:trPr>
          <w:cantSplit/>
          <w:trHeight w:val="57"/>
        </w:trPr>
        <w:tc>
          <w:tcPr>
            <w:tcW w:w="3526" w:type="dxa"/>
          </w:tcPr>
          <w:p w14:paraId="0E12A603" w14:textId="77777777" w:rsidR="00800585" w:rsidRPr="00BC5C31" w:rsidRDefault="00800585" w:rsidP="00443337">
            <w:pPr>
              <w:pStyle w:val="BodyText"/>
              <w:ind w:left="437" w:right="-25"/>
              <w:jc w:val="both"/>
              <w:rPr>
                <w:rFonts w:ascii="Times New Roman" w:hAnsi="Times New Roman" w:cs="Times New Roman"/>
                <w:b/>
                <w:bCs/>
                <w:i/>
                <w:iCs/>
                <w:sz w:val="22"/>
                <w:szCs w:val="22"/>
                <w:cs/>
              </w:rPr>
            </w:pPr>
            <w:r w:rsidRPr="00BC5C31">
              <w:rPr>
                <w:rFonts w:ascii="Times New Roman" w:hAnsi="Times New Roman" w:cs="Times New Roman"/>
                <w:b/>
                <w:bCs/>
                <w:i/>
                <w:iCs/>
                <w:sz w:val="22"/>
                <w:szCs w:val="22"/>
              </w:rPr>
              <w:t>Direct subsidiaries</w:t>
            </w:r>
          </w:p>
        </w:tc>
        <w:tc>
          <w:tcPr>
            <w:tcW w:w="1809" w:type="dxa"/>
          </w:tcPr>
          <w:p w14:paraId="7C7774C9" w14:textId="77777777" w:rsidR="00800585" w:rsidRPr="00BC5C31" w:rsidRDefault="00800585" w:rsidP="00443337">
            <w:pPr>
              <w:pStyle w:val="BodyText"/>
              <w:ind w:left="34" w:right="-25" w:firstLine="0"/>
              <w:jc w:val="center"/>
              <w:rPr>
                <w:rFonts w:ascii="Times New Roman" w:hAnsi="Times New Roman" w:cs="Times New Roman"/>
                <w:sz w:val="22"/>
                <w:szCs w:val="22"/>
                <w:cs/>
              </w:rPr>
            </w:pPr>
          </w:p>
        </w:tc>
        <w:tc>
          <w:tcPr>
            <w:tcW w:w="1559" w:type="dxa"/>
          </w:tcPr>
          <w:p w14:paraId="0DC84FF7" w14:textId="77777777" w:rsidR="00800585" w:rsidRPr="00BC5C31" w:rsidRDefault="00800585" w:rsidP="00443337">
            <w:pPr>
              <w:pStyle w:val="BodyText"/>
              <w:ind w:left="33" w:right="-25" w:firstLine="0"/>
              <w:jc w:val="center"/>
              <w:rPr>
                <w:rFonts w:ascii="Times New Roman" w:hAnsi="Times New Roman" w:cs="Times New Roman"/>
                <w:sz w:val="22"/>
                <w:szCs w:val="22"/>
                <w:cs/>
              </w:rPr>
            </w:pPr>
          </w:p>
        </w:tc>
        <w:tc>
          <w:tcPr>
            <w:tcW w:w="1418" w:type="dxa"/>
          </w:tcPr>
          <w:p w14:paraId="58B05D78" w14:textId="77777777" w:rsidR="00800585" w:rsidRPr="00BC5C31" w:rsidRDefault="00800585" w:rsidP="00443337">
            <w:pPr>
              <w:pStyle w:val="BodyText"/>
              <w:ind w:left="34" w:right="-25" w:firstLine="0"/>
              <w:jc w:val="center"/>
              <w:rPr>
                <w:rFonts w:ascii="Times New Roman" w:hAnsi="Times New Roman" w:cs="Times New Roman"/>
                <w:sz w:val="22"/>
                <w:szCs w:val="22"/>
              </w:rPr>
            </w:pPr>
          </w:p>
        </w:tc>
        <w:tc>
          <w:tcPr>
            <w:tcW w:w="1559" w:type="dxa"/>
          </w:tcPr>
          <w:p w14:paraId="00FE9AEA" w14:textId="77777777" w:rsidR="00800585" w:rsidRPr="00BC5C31" w:rsidRDefault="00800585" w:rsidP="00443337">
            <w:pPr>
              <w:pStyle w:val="BodyText"/>
              <w:ind w:left="34" w:right="-25" w:firstLine="0"/>
              <w:jc w:val="center"/>
              <w:rPr>
                <w:rFonts w:ascii="Times New Roman" w:hAnsi="Times New Roman" w:cs="Times New Roman"/>
                <w:sz w:val="22"/>
                <w:szCs w:val="22"/>
                <w:cs/>
              </w:rPr>
            </w:pPr>
          </w:p>
        </w:tc>
      </w:tr>
      <w:tr w:rsidR="00800585" w:rsidRPr="00BC5C31" w14:paraId="1CBDCF7A" w14:textId="77777777" w:rsidTr="00426881">
        <w:trPr>
          <w:cantSplit/>
          <w:trHeight w:val="57"/>
        </w:trPr>
        <w:tc>
          <w:tcPr>
            <w:tcW w:w="3526" w:type="dxa"/>
          </w:tcPr>
          <w:p w14:paraId="399A742B" w14:textId="77777777" w:rsidR="00800585" w:rsidRPr="00BC5C31" w:rsidRDefault="00800585" w:rsidP="008D625E">
            <w:pPr>
              <w:pStyle w:val="BodyText"/>
              <w:numPr>
                <w:ilvl w:val="0"/>
                <w:numId w:val="8"/>
              </w:numPr>
              <w:tabs>
                <w:tab w:val="left" w:pos="721"/>
              </w:tabs>
              <w:ind w:left="863" w:right="-25" w:hanging="426"/>
              <w:jc w:val="left"/>
              <w:rPr>
                <w:rFonts w:ascii="Times New Roman" w:hAnsi="Times New Roman" w:cs="Times New Roman"/>
                <w:sz w:val="22"/>
                <w:szCs w:val="22"/>
              </w:rPr>
            </w:pPr>
            <w:r w:rsidRPr="00BC5C31">
              <w:rPr>
                <w:rFonts w:ascii="Times New Roman" w:hAnsi="Times New Roman" w:cs="Times New Roman"/>
                <w:sz w:val="22"/>
                <w:szCs w:val="22"/>
              </w:rPr>
              <w:t>Mantra Assets Co., Ltd.</w:t>
            </w:r>
          </w:p>
        </w:tc>
        <w:tc>
          <w:tcPr>
            <w:tcW w:w="1809" w:type="dxa"/>
          </w:tcPr>
          <w:p w14:paraId="75675DB3" w14:textId="77777777" w:rsidR="00800585" w:rsidRPr="00BC5C31" w:rsidRDefault="00800585" w:rsidP="00443337">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Real estate for rent and service</w:t>
            </w:r>
          </w:p>
        </w:tc>
        <w:tc>
          <w:tcPr>
            <w:tcW w:w="1559" w:type="dxa"/>
          </w:tcPr>
          <w:p w14:paraId="19829231" w14:textId="77777777" w:rsidR="00800585" w:rsidRPr="00BC5C31" w:rsidRDefault="00800585" w:rsidP="00443337">
            <w:pPr>
              <w:ind w:left="33"/>
              <w:jc w:val="center"/>
              <w:rPr>
                <w:rFonts w:ascii="Times New Roman" w:hAnsi="Times New Roman" w:cs="Times New Roman"/>
                <w:szCs w:val="22"/>
              </w:rPr>
            </w:pPr>
            <w:r w:rsidRPr="00BC5C31">
              <w:rPr>
                <w:rFonts w:ascii="Times New Roman" w:hAnsi="Times New Roman" w:cs="Times New Roman"/>
                <w:szCs w:val="22"/>
              </w:rPr>
              <w:t>Thailand</w:t>
            </w:r>
          </w:p>
        </w:tc>
        <w:tc>
          <w:tcPr>
            <w:tcW w:w="1418" w:type="dxa"/>
          </w:tcPr>
          <w:p w14:paraId="412F2683" w14:textId="77777777" w:rsidR="00800585" w:rsidRPr="00BC5C31" w:rsidRDefault="00800585" w:rsidP="00443337">
            <w:pPr>
              <w:pStyle w:val="BodyText"/>
              <w:tabs>
                <w:tab w:val="decimal" w:pos="742"/>
              </w:tabs>
              <w:ind w:left="0" w:right="-25"/>
              <w:jc w:val="both"/>
              <w:rPr>
                <w:rFonts w:ascii="Times New Roman" w:hAnsi="Times New Roman" w:cs="Times New Roman"/>
                <w:sz w:val="22"/>
                <w:szCs w:val="22"/>
              </w:rPr>
            </w:pPr>
            <w:r w:rsidRPr="00BC5C31">
              <w:rPr>
                <w:rFonts w:ascii="Times New Roman" w:hAnsi="Times New Roman" w:cs="Times New Roman"/>
                <w:sz w:val="22"/>
                <w:szCs w:val="22"/>
              </w:rPr>
              <w:t>100.00</w:t>
            </w:r>
          </w:p>
        </w:tc>
        <w:tc>
          <w:tcPr>
            <w:tcW w:w="1559" w:type="dxa"/>
          </w:tcPr>
          <w:p w14:paraId="48E538B8" w14:textId="77777777" w:rsidR="00800585" w:rsidRPr="00BC5C31" w:rsidRDefault="00800585" w:rsidP="00443337">
            <w:pPr>
              <w:pStyle w:val="BodyText"/>
              <w:tabs>
                <w:tab w:val="decimal" w:pos="743"/>
              </w:tabs>
              <w:ind w:left="0" w:right="-25"/>
              <w:jc w:val="both"/>
              <w:rPr>
                <w:rFonts w:ascii="Times New Roman" w:hAnsi="Times New Roman" w:cs="Times New Roman"/>
                <w:sz w:val="22"/>
                <w:szCs w:val="22"/>
                <w:cs/>
              </w:rPr>
            </w:pPr>
            <w:r w:rsidRPr="00BC5C31">
              <w:rPr>
                <w:rFonts w:ascii="Times New Roman" w:hAnsi="Times New Roman" w:cs="Times New Roman"/>
                <w:sz w:val="22"/>
                <w:szCs w:val="22"/>
              </w:rPr>
              <w:t>100.00</w:t>
            </w:r>
          </w:p>
        </w:tc>
      </w:tr>
      <w:tr w:rsidR="00800585" w:rsidRPr="00BC5C31" w14:paraId="08C08395" w14:textId="77777777" w:rsidTr="00426881">
        <w:trPr>
          <w:cantSplit/>
          <w:trHeight w:val="57"/>
        </w:trPr>
        <w:tc>
          <w:tcPr>
            <w:tcW w:w="3526" w:type="dxa"/>
          </w:tcPr>
          <w:p w14:paraId="38CD2CA0" w14:textId="77777777" w:rsidR="00800585" w:rsidRPr="00BC5C31" w:rsidRDefault="00800585" w:rsidP="008D625E">
            <w:pPr>
              <w:pStyle w:val="BodyText"/>
              <w:numPr>
                <w:ilvl w:val="0"/>
                <w:numId w:val="8"/>
              </w:numPr>
              <w:tabs>
                <w:tab w:val="left" w:pos="721"/>
              </w:tabs>
              <w:ind w:left="863" w:right="-25" w:hanging="426"/>
              <w:jc w:val="left"/>
              <w:rPr>
                <w:rFonts w:ascii="Times New Roman" w:hAnsi="Times New Roman" w:cs="Times New Roman"/>
                <w:sz w:val="22"/>
                <w:szCs w:val="22"/>
              </w:rPr>
            </w:pPr>
            <w:r w:rsidRPr="00BC5C31">
              <w:rPr>
                <w:rFonts w:ascii="Times New Roman" w:hAnsi="Times New Roman" w:cs="Times New Roman"/>
                <w:sz w:val="22"/>
                <w:szCs w:val="22"/>
              </w:rPr>
              <w:t>Thai Consumer Distribution Centre Co., Ltd.</w:t>
            </w:r>
          </w:p>
        </w:tc>
        <w:tc>
          <w:tcPr>
            <w:tcW w:w="1809" w:type="dxa"/>
          </w:tcPr>
          <w:p w14:paraId="3235BD88" w14:textId="77777777" w:rsidR="00800585" w:rsidRPr="00BC5C31" w:rsidRDefault="00800585" w:rsidP="00443337">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Warehouse rental and services</w:t>
            </w:r>
          </w:p>
        </w:tc>
        <w:tc>
          <w:tcPr>
            <w:tcW w:w="1559" w:type="dxa"/>
          </w:tcPr>
          <w:p w14:paraId="52B4E837" w14:textId="77777777" w:rsidR="00800585" w:rsidRPr="00BC5C31" w:rsidRDefault="00800585" w:rsidP="00443337">
            <w:pPr>
              <w:ind w:left="33"/>
              <w:jc w:val="center"/>
              <w:rPr>
                <w:rFonts w:ascii="Times New Roman" w:hAnsi="Times New Roman" w:cs="Times New Roman"/>
                <w:szCs w:val="22"/>
              </w:rPr>
            </w:pPr>
            <w:r w:rsidRPr="00BC5C31">
              <w:rPr>
                <w:rFonts w:ascii="Times New Roman" w:hAnsi="Times New Roman" w:cs="Times New Roman"/>
                <w:szCs w:val="22"/>
              </w:rPr>
              <w:t>Thailand</w:t>
            </w:r>
          </w:p>
        </w:tc>
        <w:tc>
          <w:tcPr>
            <w:tcW w:w="1418" w:type="dxa"/>
          </w:tcPr>
          <w:p w14:paraId="013D6FB5" w14:textId="77777777" w:rsidR="00800585" w:rsidRPr="00BC5C31" w:rsidRDefault="00800585" w:rsidP="00443337">
            <w:pPr>
              <w:pStyle w:val="BodyText"/>
              <w:tabs>
                <w:tab w:val="decimal" w:pos="742"/>
              </w:tabs>
              <w:ind w:left="0" w:right="-25"/>
              <w:jc w:val="both"/>
              <w:rPr>
                <w:rFonts w:ascii="Times New Roman" w:hAnsi="Times New Roman" w:cs="Times New Roman"/>
                <w:sz w:val="22"/>
                <w:szCs w:val="22"/>
                <w:cs/>
              </w:rPr>
            </w:pPr>
            <w:r w:rsidRPr="00BC5C31">
              <w:rPr>
                <w:rFonts w:ascii="Times New Roman" w:hAnsi="Times New Roman" w:cs="Times New Roman"/>
                <w:sz w:val="22"/>
                <w:szCs w:val="22"/>
              </w:rPr>
              <w:t>96.13</w:t>
            </w:r>
          </w:p>
        </w:tc>
        <w:tc>
          <w:tcPr>
            <w:tcW w:w="1559" w:type="dxa"/>
          </w:tcPr>
          <w:p w14:paraId="2CF3318C" w14:textId="77777777" w:rsidR="00800585" w:rsidRPr="00BC5C31" w:rsidRDefault="00800585" w:rsidP="00443337">
            <w:pPr>
              <w:pStyle w:val="BodyText"/>
              <w:tabs>
                <w:tab w:val="decimal" w:pos="743"/>
              </w:tabs>
              <w:ind w:left="0" w:right="-25"/>
              <w:jc w:val="both"/>
              <w:rPr>
                <w:rFonts w:ascii="Times New Roman" w:hAnsi="Times New Roman" w:cs="Times New Roman"/>
                <w:sz w:val="22"/>
                <w:szCs w:val="22"/>
                <w:cs/>
              </w:rPr>
            </w:pPr>
            <w:r w:rsidRPr="00BC5C31">
              <w:rPr>
                <w:rFonts w:ascii="Times New Roman" w:hAnsi="Times New Roman" w:cs="Times New Roman"/>
                <w:sz w:val="22"/>
                <w:szCs w:val="22"/>
              </w:rPr>
              <w:t>96.13</w:t>
            </w:r>
          </w:p>
        </w:tc>
      </w:tr>
      <w:tr w:rsidR="00800585" w:rsidRPr="00BC5C31" w14:paraId="05875CF4" w14:textId="77777777" w:rsidTr="00426881">
        <w:trPr>
          <w:cantSplit/>
          <w:trHeight w:val="57"/>
        </w:trPr>
        <w:tc>
          <w:tcPr>
            <w:tcW w:w="3526" w:type="dxa"/>
          </w:tcPr>
          <w:p w14:paraId="040D3FAF" w14:textId="77777777" w:rsidR="00800585" w:rsidRPr="00BC5C31" w:rsidRDefault="00800585" w:rsidP="008D625E">
            <w:pPr>
              <w:pStyle w:val="BodyText"/>
              <w:numPr>
                <w:ilvl w:val="0"/>
                <w:numId w:val="8"/>
              </w:numPr>
              <w:tabs>
                <w:tab w:val="left" w:pos="721"/>
              </w:tabs>
              <w:ind w:left="863" w:right="-25" w:hanging="426"/>
              <w:jc w:val="left"/>
              <w:rPr>
                <w:rFonts w:ascii="Times New Roman" w:hAnsi="Times New Roman" w:cs="Times New Roman"/>
                <w:sz w:val="22"/>
                <w:szCs w:val="22"/>
              </w:rPr>
            </w:pPr>
            <w:r w:rsidRPr="00BC5C31">
              <w:rPr>
                <w:rFonts w:ascii="Times New Roman" w:hAnsi="Times New Roman" w:cs="Times New Roman"/>
                <w:sz w:val="22"/>
                <w:szCs w:val="22"/>
              </w:rPr>
              <w:t xml:space="preserve">FAB Food Holding </w:t>
            </w:r>
            <w:proofErr w:type="spellStart"/>
            <w:proofErr w:type="gramStart"/>
            <w:r w:rsidRPr="00BC5C31">
              <w:rPr>
                <w:rFonts w:ascii="Times New Roman" w:hAnsi="Times New Roman" w:cs="Times New Roman"/>
                <w:sz w:val="22"/>
                <w:szCs w:val="22"/>
              </w:rPr>
              <w:t>Co.,Ltd</w:t>
            </w:r>
            <w:proofErr w:type="spellEnd"/>
            <w:r w:rsidRPr="00BC5C31">
              <w:rPr>
                <w:rFonts w:ascii="Times New Roman" w:hAnsi="Times New Roman" w:cs="Times New Roman"/>
                <w:sz w:val="22"/>
                <w:szCs w:val="22"/>
              </w:rPr>
              <w:t>.</w:t>
            </w:r>
            <w:proofErr w:type="gramEnd"/>
          </w:p>
          <w:p w14:paraId="79CD8622" w14:textId="1A3E4240" w:rsidR="00426881" w:rsidRPr="00BC5C31" w:rsidRDefault="00426881" w:rsidP="00426881">
            <w:pPr>
              <w:pStyle w:val="BodyText"/>
              <w:tabs>
                <w:tab w:val="left" w:pos="721"/>
              </w:tabs>
              <w:ind w:left="863" w:right="-25" w:firstLine="0"/>
              <w:jc w:val="left"/>
              <w:rPr>
                <w:rFonts w:ascii="Times New Roman" w:hAnsi="Times New Roman" w:cs="Times New Roman"/>
                <w:sz w:val="22"/>
                <w:szCs w:val="22"/>
              </w:rPr>
            </w:pPr>
            <w:r w:rsidRPr="00BC5C31">
              <w:rPr>
                <w:rFonts w:ascii="Times New Roman" w:hAnsi="Times New Roman" w:cs="Times New Roman"/>
                <w:sz w:val="22"/>
                <w:szCs w:val="22"/>
              </w:rPr>
              <w:t>(</w:t>
            </w:r>
            <w:r w:rsidR="00645A28" w:rsidRPr="00BC5C31">
              <w:rPr>
                <w:rFonts w:ascii="Times New Roman" w:hAnsi="Times New Roman" w:cs="Times New Roman"/>
                <w:sz w:val="22"/>
                <w:szCs w:val="22"/>
              </w:rPr>
              <w:t>to</w:t>
            </w:r>
            <w:r w:rsidRPr="00BC5C31">
              <w:rPr>
                <w:rFonts w:ascii="Times New Roman" w:hAnsi="Times New Roman" w:cs="Times New Roman"/>
                <w:sz w:val="22"/>
                <w:szCs w:val="22"/>
              </w:rPr>
              <w:t xml:space="preserve"> see note 11</w:t>
            </w:r>
            <w:r w:rsidR="001E2B44" w:rsidRPr="00BC5C31">
              <w:rPr>
                <w:rFonts w:ascii="Times New Roman" w:hAnsi="Times New Roman" w:cs="Times New Roman"/>
                <w:sz w:val="22"/>
                <w:szCs w:val="22"/>
              </w:rPr>
              <w:t xml:space="preserve"> and 33</w:t>
            </w:r>
            <w:r w:rsidRPr="00BC5C31">
              <w:rPr>
                <w:rFonts w:ascii="Times New Roman" w:hAnsi="Times New Roman" w:cs="Times New Roman"/>
                <w:sz w:val="22"/>
                <w:szCs w:val="22"/>
              </w:rPr>
              <w:t>)</w:t>
            </w:r>
          </w:p>
        </w:tc>
        <w:tc>
          <w:tcPr>
            <w:tcW w:w="1809" w:type="dxa"/>
          </w:tcPr>
          <w:p w14:paraId="5C9FC833" w14:textId="77777777" w:rsidR="00800585" w:rsidRPr="00BC5C31" w:rsidRDefault="00800585" w:rsidP="00443337">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Investment in restaurant business</w:t>
            </w:r>
          </w:p>
        </w:tc>
        <w:tc>
          <w:tcPr>
            <w:tcW w:w="1559" w:type="dxa"/>
          </w:tcPr>
          <w:p w14:paraId="78D0447C" w14:textId="77777777" w:rsidR="00800585" w:rsidRPr="00BC5C31" w:rsidRDefault="00800585" w:rsidP="00443337">
            <w:pPr>
              <w:ind w:left="33"/>
              <w:jc w:val="center"/>
              <w:rPr>
                <w:rFonts w:ascii="Times New Roman" w:hAnsi="Times New Roman" w:cs="Times New Roman"/>
                <w:szCs w:val="22"/>
              </w:rPr>
            </w:pPr>
            <w:r w:rsidRPr="00BC5C31">
              <w:rPr>
                <w:rFonts w:ascii="Times New Roman" w:hAnsi="Times New Roman" w:cs="Times New Roman"/>
                <w:szCs w:val="22"/>
              </w:rPr>
              <w:t>Thailand</w:t>
            </w:r>
          </w:p>
        </w:tc>
        <w:tc>
          <w:tcPr>
            <w:tcW w:w="1418" w:type="dxa"/>
          </w:tcPr>
          <w:p w14:paraId="68E041D4" w14:textId="214321A8" w:rsidR="00800585" w:rsidRPr="00BC5C31" w:rsidRDefault="00C8527A" w:rsidP="00443337">
            <w:pPr>
              <w:pStyle w:val="BodyText"/>
              <w:tabs>
                <w:tab w:val="decimal" w:pos="742"/>
              </w:tabs>
              <w:ind w:left="0" w:right="-25"/>
              <w:jc w:val="both"/>
              <w:rPr>
                <w:rFonts w:ascii="Times New Roman" w:hAnsi="Times New Roman" w:cs="Times New Roman"/>
                <w:sz w:val="22"/>
                <w:szCs w:val="22"/>
              </w:rPr>
            </w:pPr>
            <w:r w:rsidRPr="00BC5C31">
              <w:rPr>
                <w:rFonts w:ascii="Times New Roman" w:hAnsi="Times New Roman" w:cs="Times New Roman"/>
                <w:sz w:val="22"/>
                <w:szCs w:val="22"/>
              </w:rPr>
              <w:t>51.00</w:t>
            </w:r>
          </w:p>
        </w:tc>
        <w:tc>
          <w:tcPr>
            <w:tcW w:w="1559" w:type="dxa"/>
          </w:tcPr>
          <w:p w14:paraId="7E4A5AB9" w14:textId="77777777" w:rsidR="00800585" w:rsidRPr="00BC5C31" w:rsidRDefault="00800585" w:rsidP="00443337">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100.00</w:t>
            </w:r>
          </w:p>
        </w:tc>
      </w:tr>
      <w:tr w:rsidR="00800585" w:rsidRPr="00BC5C31" w14:paraId="7D067D80" w14:textId="77777777" w:rsidTr="00426881">
        <w:trPr>
          <w:cantSplit/>
          <w:trHeight w:val="57"/>
        </w:trPr>
        <w:tc>
          <w:tcPr>
            <w:tcW w:w="3526" w:type="dxa"/>
          </w:tcPr>
          <w:p w14:paraId="3505A5ED" w14:textId="77777777" w:rsidR="00800585" w:rsidRPr="00BC5C31" w:rsidRDefault="00800585" w:rsidP="00443337">
            <w:pPr>
              <w:pStyle w:val="BodyText"/>
              <w:ind w:left="437" w:right="-25"/>
              <w:jc w:val="left"/>
              <w:rPr>
                <w:rFonts w:ascii="Times New Roman" w:hAnsi="Times New Roman" w:cs="Cordia New"/>
                <w:b/>
                <w:bCs/>
                <w:i/>
                <w:iCs/>
                <w:sz w:val="22"/>
                <w:szCs w:val="22"/>
                <w:cs/>
              </w:rPr>
            </w:pPr>
            <w:r w:rsidRPr="00BC5C31">
              <w:rPr>
                <w:rFonts w:ascii="Times New Roman" w:hAnsi="Times New Roman" w:cs="Times New Roman"/>
                <w:b/>
                <w:bCs/>
                <w:i/>
                <w:iCs/>
                <w:sz w:val="22"/>
                <w:szCs w:val="22"/>
              </w:rPr>
              <w:t>Indirect subsidiaries</w:t>
            </w:r>
          </w:p>
        </w:tc>
        <w:tc>
          <w:tcPr>
            <w:tcW w:w="1809" w:type="dxa"/>
          </w:tcPr>
          <w:p w14:paraId="34BB5229" w14:textId="77777777" w:rsidR="00800585" w:rsidRPr="00BC5C31" w:rsidRDefault="00800585" w:rsidP="00443337">
            <w:pPr>
              <w:pStyle w:val="BodyText"/>
              <w:ind w:left="34" w:right="-25" w:firstLine="0"/>
              <w:jc w:val="center"/>
              <w:rPr>
                <w:rFonts w:ascii="Times New Roman" w:hAnsi="Times New Roman" w:cs="Times New Roman"/>
                <w:sz w:val="22"/>
                <w:szCs w:val="22"/>
                <w:cs/>
              </w:rPr>
            </w:pPr>
          </w:p>
        </w:tc>
        <w:tc>
          <w:tcPr>
            <w:tcW w:w="1559" w:type="dxa"/>
          </w:tcPr>
          <w:p w14:paraId="114BB94D" w14:textId="77777777" w:rsidR="00800585" w:rsidRPr="00BC5C31" w:rsidRDefault="00800585" w:rsidP="00443337">
            <w:pPr>
              <w:pStyle w:val="BodyText"/>
              <w:ind w:left="33" w:right="-25" w:firstLine="0"/>
              <w:jc w:val="center"/>
              <w:rPr>
                <w:rFonts w:ascii="Times New Roman" w:hAnsi="Times New Roman" w:cs="Times New Roman"/>
                <w:sz w:val="22"/>
                <w:szCs w:val="22"/>
                <w:cs/>
              </w:rPr>
            </w:pPr>
          </w:p>
        </w:tc>
        <w:tc>
          <w:tcPr>
            <w:tcW w:w="1418" w:type="dxa"/>
          </w:tcPr>
          <w:p w14:paraId="2110809D" w14:textId="77777777" w:rsidR="00800585" w:rsidRPr="00BC5C31" w:rsidRDefault="00800585" w:rsidP="00443337">
            <w:pPr>
              <w:pStyle w:val="BodyText"/>
              <w:tabs>
                <w:tab w:val="decimal" w:pos="742"/>
              </w:tabs>
              <w:ind w:left="0" w:right="-25"/>
              <w:jc w:val="both"/>
              <w:rPr>
                <w:rFonts w:ascii="Times New Roman" w:hAnsi="Times New Roman" w:cs="Times New Roman"/>
                <w:sz w:val="22"/>
                <w:szCs w:val="22"/>
                <w:cs/>
              </w:rPr>
            </w:pPr>
          </w:p>
        </w:tc>
        <w:tc>
          <w:tcPr>
            <w:tcW w:w="1559" w:type="dxa"/>
          </w:tcPr>
          <w:p w14:paraId="1122BF03" w14:textId="77777777" w:rsidR="00800585" w:rsidRPr="00BC5C31" w:rsidRDefault="00800585" w:rsidP="00443337">
            <w:pPr>
              <w:pStyle w:val="BodyText"/>
              <w:tabs>
                <w:tab w:val="decimal" w:pos="743"/>
              </w:tabs>
              <w:ind w:left="0" w:right="-25"/>
              <w:jc w:val="both"/>
              <w:rPr>
                <w:rFonts w:ascii="Times New Roman" w:hAnsi="Times New Roman" w:cs="Times New Roman"/>
                <w:sz w:val="22"/>
                <w:szCs w:val="22"/>
                <w:cs/>
              </w:rPr>
            </w:pPr>
          </w:p>
        </w:tc>
      </w:tr>
      <w:tr w:rsidR="00800585" w:rsidRPr="00BC5C31" w14:paraId="45BADFDF" w14:textId="77777777" w:rsidTr="00426881">
        <w:trPr>
          <w:cantSplit/>
          <w:trHeight w:val="57"/>
        </w:trPr>
        <w:tc>
          <w:tcPr>
            <w:tcW w:w="3526" w:type="dxa"/>
          </w:tcPr>
          <w:p w14:paraId="7D09862A" w14:textId="77777777" w:rsidR="00800585" w:rsidRPr="00BC5C31" w:rsidRDefault="00800585" w:rsidP="008D625E">
            <w:pPr>
              <w:pStyle w:val="BodyText"/>
              <w:numPr>
                <w:ilvl w:val="0"/>
                <w:numId w:val="8"/>
              </w:numPr>
              <w:tabs>
                <w:tab w:val="left" w:pos="721"/>
              </w:tabs>
              <w:ind w:left="863" w:right="-25" w:hanging="426"/>
              <w:jc w:val="left"/>
              <w:rPr>
                <w:rFonts w:ascii="Times New Roman" w:hAnsi="Times New Roman" w:cs="Times New Roman"/>
                <w:sz w:val="22"/>
                <w:szCs w:val="22"/>
              </w:rPr>
            </w:pPr>
            <w:r w:rsidRPr="00BC5C31">
              <w:rPr>
                <w:rFonts w:ascii="Times New Roman" w:hAnsi="Times New Roman" w:cs="Times New Roman"/>
                <w:sz w:val="22"/>
                <w:szCs w:val="22"/>
              </w:rPr>
              <w:t>Accomplish Way Holdings Co., Ltd.</w:t>
            </w:r>
          </w:p>
        </w:tc>
        <w:tc>
          <w:tcPr>
            <w:tcW w:w="1809" w:type="dxa"/>
          </w:tcPr>
          <w:p w14:paraId="716D0466" w14:textId="77777777" w:rsidR="00800585" w:rsidRPr="00BC5C31" w:rsidRDefault="00800585" w:rsidP="00443337">
            <w:pPr>
              <w:pStyle w:val="BodyText"/>
              <w:ind w:left="34" w:right="-25" w:firstLine="0"/>
              <w:jc w:val="center"/>
              <w:rPr>
                <w:rFonts w:ascii="Times New Roman" w:hAnsi="Times New Roman" w:cs="Times New Roman"/>
                <w:sz w:val="22"/>
                <w:szCs w:val="22"/>
                <w:cs/>
              </w:rPr>
            </w:pPr>
            <w:r w:rsidRPr="00BC5C31">
              <w:rPr>
                <w:rFonts w:ascii="Times New Roman" w:hAnsi="Times New Roman" w:cs="Times New Roman"/>
                <w:sz w:val="22"/>
                <w:szCs w:val="22"/>
              </w:rPr>
              <w:t>Warehouse rental and services</w:t>
            </w:r>
          </w:p>
        </w:tc>
        <w:tc>
          <w:tcPr>
            <w:tcW w:w="1559" w:type="dxa"/>
          </w:tcPr>
          <w:p w14:paraId="7E4EA2BB" w14:textId="77777777" w:rsidR="00800585" w:rsidRPr="00BC5C31" w:rsidRDefault="00800585" w:rsidP="00443337">
            <w:pPr>
              <w:ind w:left="33"/>
              <w:jc w:val="center"/>
              <w:rPr>
                <w:rFonts w:ascii="Times New Roman" w:hAnsi="Times New Roman" w:cs="Times New Roman"/>
                <w:szCs w:val="22"/>
              </w:rPr>
            </w:pPr>
            <w:r w:rsidRPr="00BC5C31">
              <w:rPr>
                <w:rFonts w:ascii="Times New Roman" w:hAnsi="Times New Roman" w:cs="Times New Roman"/>
                <w:szCs w:val="22"/>
              </w:rPr>
              <w:t>Thailand</w:t>
            </w:r>
          </w:p>
        </w:tc>
        <w:tc>
          <w:tcPr>
            <w:tcW w:w="1418" w:type="dxa"/>
          </w:tcPr>
          <w:p w14:paraId="29C5CC82" w14:textId="77777777" w:rsidR="00800585" w:rsidRPr="00BC5C31" w:rsidRDefault="00800585" w:rsidP="00443337">
            <w:pPr>
              <w:pStyle w:val="BodyText"/>
              <w:tabs>
                <w:tab w:val="decimal" w:pos="742"/>
              </w:tabs>
              <w:ind w:left="0" w:right="-25"/>
              <w:jc w:val="both"/>
              <w:rPr>
                <w:rFonts w:ascii="Times New Roman" w:hAnsi="Times New Roman" w:cs="Times New Roman"/>
                <w:sz w:val="22"/>
                <w:szCs w:val="22"/>
              </w:rPr>
            </w:pPr>
            <w:r w:rsidRPr="00BC5C31">
              <w:rPr>
                <w:rFonts w:ascii="Times New Roman" w:hAnsi="Times New Roman" w:cs="Times New Roman"/>
                <w:sz w:val="22"/>
                <w:szCs w:val="22"/>
              </w:rPr>
              <w:t>96.13</w:t>
            </w:r>
          </w:p>
        </w:tc>
        <w:tc>
          <w:tcPr>
            <w:tcW w:w="1559" w:type="dxa"/>
          </w:tcPr>
          <w:p w14:paraId="24435259" w14:textId="77777777" w:rsidR="00800585" w:rsidRPr="00BC5C31" w:rsidRDefault="00800585" w:rsidP="00443337">
            <w:pPr>
              <w:pStyle w:val="BodyText"/>
              <w:tabs>
                <w:tab w:val="decimal" w:pos="743"/>
              </w:tabs>
              <w:ind w:left="0" w:right="-25"/>
              <w:jc w:val="both"/>
              <w:rPr>
                <w:rFonts w:ascii="Times New Roman" w:hAnsi="Times New Roman" w:cs="Times New Roman"/>
                <w:sz w:val="22"/>
                <w:szCs w:val="22"/>
                <w:cs/>
              </w:rPr>
            </w:pPr>
            <w:r w:rsidRPr="00BC5C31">
              <w:rPr>
                <w:rFonts w:ascii="Times New Roman" w:hAnsi="Times New Roman" w:cs="Times New Roman"/>
                <w:sz w:val="22"/>
                <w:szCs w:val="22"/>
              </w:rPr>
              <w:t>96.13</w:t>
            </w:r>
          </w:p>
        </w:tc>
      </w:tr>
      <w:tr w:rsidR="00800585" w:rsidRPr="00BC5C31" w14:paraId="424DFAE3" w14:textId="77777777" w:rsidTr="00426881">
        <w:trPr>
          <w:cantSplit/>
          <w:trHeight w:val="57"/>
        </w:trPr>
        <w:tc>
          <w:tcPr>
            <w:tcW w:w="3526" w:type="dxa"/>
          </w:tcPr>
          <w:p w14:paraId="6F980D7A" w14:textId="77777777" w:rsidR="00800585" w:rsidRPr="00BC5C31" w:rsidRDefault="00800585" w:rsidP="008D625E">
            <w:pPr>
              <w:pStyle w:val="BodyText"/>
              <w:numPr>
                <w:ilvl w:val="0"/>
                <w:numId w:val="8"/>
              </w:numPr>
              <w:tabs>
                <w:tab w:val="left" w:pos="721"/>
              </w:tabs>
              <w:ind w:left="863" w:right="-25" w:hanging="426"/>
              <w:jc w:val="left"/>
              <w:rPr>
                <w:rFonts w:ascii="Times New Roman" w:hAnsi="Times New Roman" w:cs="Times New Roman"/>
                <w:sz w:val="22"/>
                <w:szCs w:val="22"/>
              </w:rPr>
            </w:pPr>
            <w:proofErr w:type="spellStart"/>
            <w:r w:rsidRPr="00BC5C31">
              <w:rPr>
                <w:rFonts w:ascii="Times New Roman" w:hAnsi="Times New Roman" w:cs="Times New Roman"/>
                <w:sz w:val="22"/>
                <w:szCs w:val="22"/>
              </w:rPr>
              <w:t>Nomimashou</w:t>
            </w:r>
            <w:proofErr w:type="spellEnd"/>
            <w:r w:rsidRPr="00BC5C31">
              <w:rPr>
                <w:rFonts w:ascii="Times New Roman" w:hAnsi="Times New Roman" w:cs="Times New Roman"/>
                <w:sz w:val="22"/>
                <w:szCs w:val="22"/>
              </w:rPr>
              <w:t xml:space="preserve"> Co., Ltd.</w:t>
            </w:r>
          </w:p>
          <w:p w14:paraId="51771667" w14:textId="374A0186" w:rsidR="00645A28" w:rsidRPr="00BC5C31" w:rsidRDefault="00645A28" w:rsidP="00645A28">
            <w:pPr>
              <w:pStyle w:val="BodyText"/>
              <w:tabs>
                <w:tab w:val="left" w:pos="721"/>
              </w:tabs>
              <w:ind w:left="863" w:right="-25" w:firstLine="0"/>
              <w:jc w:val="left"/>
              <w:rPr>
                <w:rFonts w:ascii="Times New Roman" w:hAnsi="Times New Roman" w:cs="Times New Roman"/>
                <w:sz w:val="22"/>
                <w:szCs w:val="22"/>
              </w:rPr>
            </w:pPr>
            <w:r w:rsidRPr="00BC5C31">
              <w:rPr>
                <w:rFonts w:ascii="Times New Roman" w:hAnsi="Times New Roman" w:cs="Times New Roman"/>
                <w:sz w:val="22"/>
                <w:szCs w:val="22"/>
              </w:rPr>
              <w:t>(to see note 11)</w:t>
            </w:r>
          </w:p>
        </w:tc>
        <w:tc>
          <w:tcPr>
            <w:tcW w:w="1809" w:type="dxa"/>
          </w:tcPr>
          <w:p w14:paraId="60A35DE2" w14:textId="77777777" w:rsidR="00800585" w:rsidRPr="00BC5C31" w:rsidRDefault="00800585" w:rsidP="00443337">
            <w:pPr>
              <w:pStyle w:val="BodyText"/>
              <w:ind w:left="34" w:right="-25" w:firstLine="0"/>
              <w:jc w:val="center"/>
              <w:rPr>
                <w:rFonts w:ascii="Times New Roman" w:hAnsi="Times New Roman" w:cs="Cordia New"/>
                <w:sz w:val="22"/>
                <w:szCs w:val="22"/>
                <w:cs/>
              </w:rPr>
            </w:pPr>
            <w:r w:rsidRPr="00BC5C31">
              <w:rPr>
                <w:rFonts w:ascii="Times New Roman" w:hAnsi="Times New Roman" w:cs="Times New Roman"/>
                <w:sz w:val="22"/>
                <w:szCs w:val="22"/>
              </w:rPr>
              <w:t>Restaurant business</w:t>
            </w:r>
          </w:p>
        </w:tc>
        <w:tc>
          <w:tcPr>
            <w:tcW w:w="1559" w:type="dxa"/>
          </w:tcPr>
          <w:p w14:paraId="76559997" w14:textId="77777777" w:rsidR="00800585" w:rsidRPr="00BC5C31" w:rsidRDefault="00800585" w:rsidP="00443337">
            <w:pPr>
              <w:ind w:left="33"/>
              <w:jc w:val="center"/>
              <w:rPr>
                <w:rFonts w:ascii="Times New Roman" w:hAnsi="Times New Roman" w:cs="Times New Roman"/>
                <w:szCs w:val="22"/>
              </w:rPr>
            </w:pPr>
            <w:r w:rsidRPr="00BC5C31">
              <w:rPr>
                <w:rFonts w:ascii="Times New Roman" w:hAnsi="Times New Roman" w:cs="Times New Roman"/>
                <w:szCs w:val="22"/>
              </w:rPr>
              <w:t>Thailand</w:t>
            </w:r>
          </w:p>
        </w:tc>
        <w:tc>
          <w:tcPr>
            <w:tcW w:w="1418" w:type="dxa"/>
          </w:tcPr>
          <w:p w14:paraId="4CF224AD" w14:textId="480478C9" w:rsidR="00800585" w:rsidRPr="00BC5C31" w:rsidRDefault="00C8527A" w:rsidP="00443337">
            <w:pPr>
              <w:pStyle w:val="BodyText"/>
              <w:tabs>
                <w:tab w:val="decimal" w:pos="742"/>
              </w:tabs>
              <w:ind w:left="0" w:right="-25"/>
              <w:jc w:val="both"/>
              <w:rPr>
                <w:rFonts w:ascii="Times New Roman" w:hAnsi="Times New Roman" w:cs="Times New Roman"/>
                <w:sz w:val="22"/>
                <w:szCs w:val="22"/>
              </w:rPr>
            </w:pPr>
            <w:r w:rsidRPr="00BC5C31">
              <w:rPr>
                <w:rFonts w:ascii="Times New Roman" w:hAnsi="Times New Roman" w:cs="Times New Roman"/>
                <w:sz w:val="22"/>
                <w:szCs w:val="22"/>
              </w:rPr>
              <w:t>51.00</w:t>
            </w:r>
          </w:p>
        </w:tc>
        <w:tc>
          <w:tcPr>
            <w:tcW w:w="1559" w:type="dxa"/>
          </w:tcPr>
          <w:p w14:paraId="0075CD34" w14:textId="77777777" w:rsidR="00800585" w:rsidRPr="00BC5C31" w:rsidRDefault="00800585" w:rsidP="00443337">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100.00</w:t>
            </w:r>
          </w:p>
        </w:tc>
      </w:tr>
      <w:tr w:rsidR="00800585" w:rsidRPr="00BC5C31" w14:paraId="79356F02" w14:textId="77777777" w:rsidTr="00426881">
        <w:trPr>
          <w:cantSplit/>
          <w:trHeight w:val="57"/>
        </w:trPr>
        <w:tc>
          <w:tcPr>
            <w:tcW w:w="3526" w:type="dxa"/>
          </w:tcPr>
          <w:p w14:paraId="230C8CF5" w14:textId="77777777" w:rsidR="00800585" w:rsidRPr="00BC5C31" w:rsidRDefault="00800585" w:rsidP="008D625E">
            <w:pPr>
              <w:pStyle w:val="BodyText"/>
              <w:numPr>
                <w:ilvl w:val="0"/>
                <w:numId w:val="8"/>
              </w:numPr>
              <w:tabs>
                <w:tab w:val="left" w:pos="721"/>
              </w:tabs>
              <w:ind w:left="863" w:right="-25" w:hanging="426"/>
              <w:jc w:val="left"/>
              <w:rPr>
                <w:rFonts w:ascii="Times New Roman" w:hAnsi="Times New Roman" w:cs="Times New Roman"/>
                <w:sz w:val="22"/>
                <w:szCs w:val="22"/>
              </w:rPr>
            </w:pPr>
            <w:r w:rsidRPr="00BC5C31">
              <w:rPr>
                <w:rFonts w:ascii="Times New Roman" w:hAnsi="Times New Roman" w:cs="Times New Roman"/>
                <w:sz w:val="22"/>
                <w:szCs w:val="22"/>
              </w:rPr>
              <w:t>Somtum Jae Dang Samyan Co., Ltd.</w:t>
            </w:r>
          </w:p>
          <w:p w14:paraId="449EBCBE" w14:textId="33885D1C" w:rsidR="00645A28" w:rsidRPr="00BC5C31" w:rsidRDefault="00645A28" w:rsidP="00645A28">
            <w:pPr>
              <w:pStyle w:val="BodyText"/>
              <w:tabs>
                <w:tab w:val="left" w:pos="721"/>
              </w:tabs>
              <w:ind w:left="863" w:right="-25" w:firstLine="0"/>
              <w:jc w:val="left"/>
              <w:rPr>
                <w:rFonts w:ascii="Times New Roman" w:hAnsi="Times New Roman" w:cs="Times New Roman"/>
                <w:sz w:val="22"/>
                <w:szCs w:val="22"/>
                <w:cs/>
              </w:rPr>
            </w:pPr>
            <w:r w:rsidRPr="00BC5C31">
              <w:rPr>
                <w:rFonts w:ascii="Times New Roman" w:hAnsi="Times New Roman" w:cs="Times New Roman"/>
                <w:sz w:val="22"/>
                <w:szCs w:val="22"/>
              </w:rPr>
              <w:t>(to see note 11)</w:t>
            </w:r>
          </w:p>
        </w:tc>
        <w:tc>
          <w:tcPr>
            <w:tcW w:w="1809" w:type="dxa"/>
          </w:tcPr>
          <w:p w14:paraId="18BBA802" w14:textId="77777777" w:rsidR="00800585" w:rsidRPr="00BC5C31" w:rsidRDefault="00800585" w:rsidP="00443337">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Restaurant business</w:t>
            </w:r>
          </w:p>
        </w:tc>
        <w:tc>
          <w:tcPr>
            <w:tcW w:w="1559" w:type="dxa"/>
          </w:tcPr>
          <w:p w14:paraId="7229062D" w14:textId="77777777" w:rsidR="00800585" w:rsidRPr="00BC5C31" w:rsidRDefault="00800585" w:rsidP="00443337">
            <w:pPr>
              <w:ind w:left="33"/>
              <w:jc w:val="center"/>
              <w:rPr>
                <w:rFonts w:ascii="Times New Roman" w:hAnsi="Times New Roman" w:cs="Times New Roman"/>
                <w:szCs w:val="22"/>
              </w:rPr>
            </w:pPr>
            <w:r w:rsidRPr="00BC5C31">
              <w:rPr>
                <w:rFonts w:ascii="Times New Roman" w:hAnsi="Times New Roman" w:cs="Times New Roman"/>
                <w:szCs w:val="22"/>
              </w:rPr>
              <w:t>Thailand</w:t>
            </w:r>
          </w:p>
        </w:tc>
        <w:tc>
          <w:tcPr>
            <w:tcW w:w="1418" w:type="dxa"/>
          </w:tcPr>
          <w:p w14:paraId="2ADEE80E" w14:textId="705F7F0C" w:rsidR="00800585" w:rsidRPr="00BC5C31" w:rsidRDefault="00C8527A" w:rsidP="00443337">
            <w:pPr>
              <w:pStyle w:val="BodyText"/>
              <w:tabs>
                <w:tab w:val="decimal" w:pos="742"/>
              </w:tabs>
              <w:ind w:left="0" w:right="-25"/>
              <w:jc w:val="both"/>
              <w:rPr>
                <w:rFonts w:ascii="Times New Roman" w:hAnsi="Times New Roman" w:cs="Times New Roman"/>
                <w:sz w:val="22"/>
                <w:szCs w:val="22"/>
              </w:rPr>
            </w:pPr>
            <w:r w:rsidRPr="00BC5C31">
              <w:rPr>
                <w:rFonts w:ascii="Times New Roman" w:hAnsi="Times New Roman" w:cs="Times New Roman"/>
                <w:sz w:val="22"/>
                <w:szCs w:val="22"/>
              </w:rPr>
              <w:t>51.00</w:t>
            </w:r>
          </w:p>
        </w:tc>
        <w:tc>
          <w:tcPr>
            <w:tcW w:w="1559" w:type="dxa"/>
          </w:tcPr>
          <w:p w14:paraId="447936BB" w14:textId="77777777" w:rsidR="00800585" w:rsidRPr="00BC5C31" w:rsidRDefault="00800585" w:rsidP="00443337">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w:t>
            </w:r>
          </w:p>
        </w:tc>
      </w:tr>
      <w:tr w:rsidR="00800585" w:rsidRPr="00BC5C31" w14:paraId="67C42985" w14:textId="77777777" w:rsidTr="00426881">
        <w:trPr>
          <w:cantSplit/>
          <w:trHeight w:val="57"/>
        </w:trPr>
        <w:tc>
          <w:tcPr>
            <w:tcW w:w="3526" w:type="dxa"/>
          </w:tcPr>
          <w:p w14:paraId="7BB29D6D" w14:textId="77777777" w:rsidR="00800585" w:rsidRPr="00BC5C31" w:rsidRDefault="00800585" w:rsidP="008D625E">
            <w:pPr>
              <w:pStyle w:val="BodyText"/>
              <w:numPr>
                <w:ilvl w:val="0"/>
                <w:numId w:val="8"/>
              </w:numPr>
              <w:tabs>
                <w:tab w:val="left" w:pos="721"/>
              </w:tabs>
              <w:ind w:left="863" w:right="-25" w:hanging="426"/>
              <w:jc w:val="left"/>
              <w:rPr>
                <w:rFonts w:ascii="Times New Roman" w:hAnsi="Times New Roman" w:cs="Times New Roman"/>
                <w:sz w:val="22"/>
                <w:szCs w:val="22"/>
              </w:rPr>
            </w:pPr>
            <w:proofErr w:type="spellStart"/>
            <w:r w:rsidRPr="00BC5C31">
              <w:rPr>
                <w:rFonts w:ascii="Times New Roman" w:hAnsi="Times New Roman" w:cs="Times New Roman"/>
                <w:sz w:val="22"/>
                <w:szCs w:val="22"/>
              </w:rPr>
              <w:t>Yamachan</w:t>
            </w:r>
            <w:proofErr w:type="spellEnd"/>
            <w:r w:rsidRPr="00BC5C31">
              <w:rPr>
                <w:rFonts w:ascii="Times New Roman" w:hAnsi="Times New Roman" w:cs="Times New Roman"/>
                <w:sz w:val="22"/>
                <w:szCs w:val="22"/>
              </w:rPr>
              <w:t xml:space="preserve"> (Thailand) Co., Ltd.</w:t>
            </w:r>
          </w:p>
          <w:p w14:paraId="11F0A015" w14:textId="0E4E513E" w:rsidR="00645A28" w:rsidRPr="00BC5C31" w:rsidRDefault="00645A28" w:rsidP="00645A28">
            <w:pPr>
              <w:pStyle w:val="BodyText"/>
              <w:tabs>
                <w:tab w:val="left" w:pos="721"/>
              </w:tabs>
              <w:ind w:left="863" w:right="-25" w:firstLine="0"/>
              <w:jc w:val="left"/>
              <w:rPr>
                <w:rFonts w:ascii="Times New Roman" w:hAnsi="Times New Roman" w:cs="Times New Roman"/>
                <w:sz w:val="22"/>
                <w:szCs w:val="22"/>
                <w:cs/>
              </w:rPr>
            </w:pPr>
            <w:r w:rsidRPr="00BC5C31">
              <w:rPr>
                <w:rFonts w:ascii="Times New Roman" w:hAnsi="Times New Roman" w:cs="Times New Roman"/>
                <w:sz w:val="22"/>
                <w:szCs w:val="22"/>
              </w:rPr>
              <w:t>(to see note 11)</w:t>
            </w:r>
          </w:p>
        </w:tc>
        <w:tc>
          <w:tcPr>
            <w:tcW w:w="1809" w:type="dxa"/>
          </w:tcPr>
          <w:p w14:paraId="5739FEF3" w14:textId="77777777" w:rsidR="00800585" w:rsidRPr="00BC5C31" w:rsidRDefault="00800585" w:rsidP="00443337">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Restaurant business</w:t>
            </w:r>
          </w:p>
        </w:tc>
        <w:tc>
          <w:tcPr>
            <w:tcW w:w="1559" w:type="dxa"/>
          </w:tcPr>
          <w:p w14:paraId="66F68864" w14:textId="77777777" w:rsidR="00800585" w:rsidRPr="00BC5C31" w:rsidRDefault="00800585" w:rsidP="00443337">
            <w:pPr>
              <w:ind w:left="33"/>
              <w:jc w:val="center"/>
              <w:rPr>
                <w:rFonts w:ascii="Times New Roman" w:hAnsi="Times New Roman" w:cs="Times New Roman"/>
                <w:szCs w:val="22"/>
              </w:rPr>
            </w:pPr>
            <w:r w:rsidRPr="00BC5C31">
              <w:rPr>
                <w:rFonts w:ascii="Times New Roman" w:hAnsi="Times New Roman" w:cs="Times New Roman"/>
                <w:szCs w:val="22"/>
              </w:rPr>
              <w:t>Thailand</w:t>
            </w:r>
          </w:p>
        </w:tc>
        <w:tc>
          <w:tcPr>
            <w:tcW w:w="1418" w:type="dxa"/>
          </w:tcPr>
          <w:p w14:paraId="1ADB558C" w14:textId="1B521E0D" w:rsidR="00800585" w:rsidRPr="00BC5C31" w:rsidRDefault="00C8527A" w:rsidP="00443337">
            <w:pPr>
              <w:pStyle w:val="BodyText"/>
              <w:tabs>
                <w:tab w:val="decimal" w:pos="742"/>
              </w:tabs>
              <w:ind w:left="0" w:right="-25"/>
              <w:jc w:val="both"/>
              <w:rPr>
                <w:rFonts w:ascii="Times New Roman" w:hAnsi="Times New Roman" w:cs="Times New Roman"/>
                <w:sz w:val="22"/>
                <w:szCs w:val="22"/>
              </w:rPr>
            </w:pPr>
            <w:r w:rsidRPr="00BC5C31">
              <w:rPr>
                <w:rFonts w:ascii="Times New Roman" w:hAnsi="Times New Roman" w:cs="Times New Roman"/>
                <w:sz w:val="22"/>
                <w:szCs w:val="22"/>
              </w:rPr>
              <w:t>51.00</w:t>
            </w:r>
          </w:p>
        </w:tc>
        <w:tc>
          <w:tcPr>
            <w:tcW w:w="1559" w:type="dxa"/>
          </w:tcPr>
          <w:p w14:paraId="6B6DA0F1" w14:textId="77777777" w:rsidR="00800585" w:rsidRPr="00BC5C31" w:rsidRDefault="00800585" w:rsidP="00443337">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w:t>
            </w:r>
          </w:p>
        </w:tc>
      </w:tr>
      <w:tr w:rsidR="00C8527A" w:rsidRPr="00BC5C31" w14:paraId="0C0FD05F" w14:textId="77777777" w:rsidTr="00426881">
        <w:trPr>
          <w:cantSplit/>
          <w:trHeight w:val="57"/>
        </w:trPr>
        <w:tc>
          <w:tcPr>
            <w:tcW w:w="3526" w:type="dxa"/>
          </w:tcPr>
          <w:p w14:paraId="318A365D" w14:textId="77777777" w:rsidR="00C8527A" w:rsidRPr="00BC5C31" w:rsidRDefault="00C8527A" w:rsidP="008D625E">
            <w:pPr>
              <w:pStyle w:val="BodyText"/>
              <w:numPr>
                <w:ilvl w:val="0"/>
                <w:numId w:val="8"/>
              </w:numPr>
              <w:tabs>
                <w:tab w:val="left" w:pos="721"/>
              </w:tabs>
              <w:ind w:left="863" w:right="-25" w:hanging="426"/>
              <w:jc w:val="left"/>
              <w:rPr>
                <w:rFonts w:ascii="Times New Roman" w:hAnsi="Times New Roman" w:cs="Times New Roman"/>
                <w:sz w:val="22"/>
                <w:szCs w:val="22"/>
              </w:rPr>
            </w:pPr>
            <w:r w:rsidRPr="00BC5C31">
              <w:rPr>
                <w:rFonts w:ascii="Times New Roman" w:hAnsi="Times New Roman" w:cs="Times New Roman"/>
                <w:sz w:val="22"/>
                <w:szCs w:val="22"/>
              </w:rPr>
              <w:t>KT Restaurant Co., Ltd.</w:t>
            </w:r>
          </w:p>
          <w:p w14:paraId="0270ACD4" w14:textId="1E545CD6" w:rsidR="00645A28" w:rsidRPr="00BC5C31" w:rsidRDefault="00645A28" w:rsidP="00645A28">
            <w:pPr>
              <w:pStyle w:val="BodyText"/>
              <w:tabs>
                <w:tab w:val="left" w:pos="721"/>
              </w:tabs>
              <w:ind w:left="863" w:right="-25" w:firstLine="0"/>
              <w:jc w:val="left"/>
              <w:rPr>
                <w:rFonts w:ascii="Times New Roman" w:hAnsi="Times New Roman" w:cs="Times New Roman"/>
                <w:sz w:val="22"/>
                <w:szCs w:val="22"/>
              </w:rPr>
            </w:pPr>
            <w:r w:rsidRPr="00BC5C31">
              <w:rPr>
                <w:rFonts w:ascii="Times New Roman" w:hAnsi="Times New Roman" w:cs="Times New Roman"/>
                <w:sz w:val="22"/>
                <w:szCs w:val="22"/>
              </w:rPr>
              <w:t>(to see note 11)</w:t>
            </w:r>
          </w:p>
        </w:tc>
        <w:tc>
          <w:tcPr>
            <w:tcW w:w="1809" w:type="dxa"/>
          </w:tcPr>
          <w:p w14:paraId="37A2E355" w14:textId="7F3B4E8A" w:rsidR="00C8527A" w:rsidRPr="00BC5C31" w:rsidRDefault="00C8527A" w:rsidP="00443337">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Restaurant business</w:t>
            </w:r>
          </w:p>
        </w:tc>
        <w:tc>
          <w:tcPr>
            <w:tcW w:w="1559" w:type="dxa"/>
          </w:tcPr>
          <w:p w14:paraId="7EF8150F" w14:textId="0601DC59" w:rsidR="00C8527A" w:rsidRPr="00BC5C31" w:rsidRDefault="00C8527A" w:rsidP="00443337">
            <w:pPr>
              <w:ind w:left="33"/>
              <w:jc w:val="center"/>
              <w:rPr>
                <w:rFonts w:ascii="Times New Roman" w:hAnsi="Times New Roman" w:cs="Times New Roman"/>
                <w:szCs w:val="22"/>
              </w:rPr>
            </w:pPr>
            <w:r w:rsidRPr="00BC5C31">
              <w:rPr>
                <w:rFonts w:ascii="Times New Roman" w:hAnsi="Times New Roman" w:cs="Times New Roman"/>
                <w:szCs w:val="22"/>
              </w:rPr>
              <w:t>Thailand</w:t>
            </w:r>
          </w:p>
        </w:tc>
        <w:tc>
          <w:tcPr>
            <w:tcW w:w="1418" w:type="dxa"/>
          </w:tcPr>
          <w:p w14:paraId="0E4CE7D9" w14:textId="38578814" w:rsidR="00C8527A" w:rsidRPr="00BC5C31" w:rsidRDefault="00C8527A" w:rsidP="00443337">
            <w:pPr>
              <w:pStyle w:val="BodyText"/>
              <w:tabs>
                <w:tab w:val="decimal" w:pos="742"/>
              </w:tabs>
              <w:ind w:left="0" w:right="-25"/>
              <w:jc w:val="both"/>
              <w:rPr>
                <w:rFonts w:ascii="Times New Roman" w:hAnsi="Times New Roman" w:cs="Times New Roman"/>
                <w:sz w:val="22"/>
                <w:szCs w:val="22"/>
              </w:rPr>
            </w:pPr>
            <w:r w:rsidRPr="00BC5C31">
              <w:rPr>
                <w:rFonts w:ascii="Times New Roman" w:hAnsi="Times New Roman" w:cs="Times New Roman"/>
                <w:sz w:val="22"/>
                <w:szCs w:val="22"/>
              </w:rPr>
              <w:t>51.00</w:t>
            </w:r>
          </w:p>
        </w:tc>
        <w:tc>
          <w:tcPr>
            <w:tcW w:w="1559" w:type="dxa"/>
          </w:tcPr>
          <w:p w14:paraId="37672C00" w14:textId="78BE7025" w:rsidR="00C8527A" w:rsidRPr="00BC5C31" w:rsidRDefault="00F835E5" w:rsidP="00443337">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w:t>
            </w:r>
          </w:p>
        </w:tc>
      </w:tr>
      <w:tr w:rsidR="000751C7" w:rsidRPr="00BC5C31" w14:paraId="00B05BC2" w14:textId="77777777" w:rsidTr="00426881">
        <w:trPr>
          <w:cantSplit/>
          <w:trHeight w:val="57"/>
        </w:trPr>
        <w:tc>
          <w:tcPr>
            <w:tcW w:w="3526" w:type="dxa"/>
          </w:tcPr>
          <w:p w14:paraId="53044289" w14:textId="77777777" w:rsidR="000751C7" w:rsidRPr="00BC5C31" w:rsidRDefault="000751C7" w:rsidP="000751C7">
            <w:pPr>
              <w:pStyle w:val="BodyText"/>
              <w:tabs>
                <w:tab w:val="left" w:pos="721"/>
              </w:tabs>
              <w:ind w:left="863" w:right="-25" w:firstLine="0"/>
              <w:jc w:val="left"/>
              <w:rPr>
                <w:rFonts w:ascii="Times New Roman" w:hAnsi="Times New Roman" w:cs="Times New Roman"/>
                <w:sz w:val="22"/>
                <w:szCs w:val="22"/>
              </w:rPr>
            </w:pPr>
          </w:p>
        </w:tc>
        <w:tc>
          <w:tcPr>
            <w:tcW w:w="1809" w:type="dxa"/>
          </w:tcPr>
          <w:p w14:paraId="6579681F" w14:textId="77777777" w:rsidR="000751C7" w:rsidRPr="00BC5C31" w:rsidRDefault="000751C7" w:rsidP="00443337">
            <w:pPr>
              <w:pStyle w:val="BodyText"/>
              <w:ind w:left="34" w:right="-25" w:firstLine="0"/>
              <w:jc w:val="center"/>
              <w:rPr>
                <w:rFonts w:ascii="Times New Roman" w:hAnsi="Times New Roman" w:cs="Times New Roman"/>
                <w:sz w:val="22"/>
                <w:szCs w:val="22"/>
              </w:rPr>
            </w:pPr>
          </w:p>
        </w:tc>
        <w:tc>
          <w:tcPr>
            <w:tcW w:w="1559" w:type="dxa"/>
          </w:tcPr>
          <w:p w14:paraId="7D9C4BBE" w14:textId="77777777" w:rsidR="000751C7" w:rsidRPr="00BC5C31" w:rsidRDefault="000751C7" w:rsidP="00443337">
            <w:pPr>
              <w:ind w:left="33"/>
              <w:jc w:val="center"/>
              <w:rPr>
                <w:rFonts w:ascii="Times New Roman" w:hAnsi="Times New Roman" w:cs="Times New Roman"/>
                <w:szCs w:val="22"/>
              </w:rPr>
            </w:pPr>
          </w:p>
        </w:tc>
        <w:tc>
          <w:tcPr>
            <w:tcW w:w="1418" w:type="dxa"/>
          </w:tcPr>
          <w:p w14:paraId="7012BA19" w14:textId="77777777" w:rsidR="000751C7" w:rsidRPr="00BC5C31" w:rsidRDefault="000751C7" w:rsidP="00443337">
            <w:pPr>
              <w:pStyle w:val="BodyText"/>
              <w:tabs>
                <w:tab w:val="decimal" w:pos="742"/>
              </w:tabs>
              <w:ind w:left="0" w:right="-25"/>
              <w:jc w:val="both"/>
              <w:rPr>
                <w:rFonts w:ascii="Times New Roman" w:hAnsi="Times New Roman" w:cs="Times New Roman"/>
                <w:sz w:val="22"/>
                <w:szCs w:val="22"/>
              </w:rPr>
            </w:pPr>
          </w:p>
        </w:tc>
        <w:tc>
          <w:tcPr>
            <w:tcW w:w="1559" w:type="dxa"/>
          </w:tcPr>
          <w:p w14:paraId="197A3783" w14:textId="77777777" w:rsidR="000751C7" w:rsidRPr="00BC5C31" w:rsidRDefault="000751C7" w:rsidP="00443337">
            <w:pPr>
              <w:pStyle w:val="BodyText"/>
              <w:ind w:left="34" w:right="-25" w:firstLine="0"/>
              <w:jc w:val="center"/>
              <w:rPr>
                <w:rFonts w:ascii="Times New Roman" w:hAnsi="Times New Roman" w:cs="Times New Roman"/>
                <w:sz w:val="22"/>
                <w:szCs w:val="22"/>
              </w:rPr>
            </w:pPr>
          </w:p>
        </w:tc>
      </w:tr>
      <w:tr w:rsidR="000751C7" w:rsidRPr="00BC5C31" w14:paraId="6403805B" w14:textId="77777777" w:rsidTr="00426881">
        <w:trPr>
          <w:cantSplit/>
          <w:trHeight w:val="57"/>
        </w:trPr>
        <w:tc>
          <w:tcPr>
            <w:tcW w:w="3526" w:type="dxa"/>
          </w:tcPr>
          <w:p w14:paraId="6FAB86E6" w14:textId="77777777" w:rsidR="000751C7" w:rsidRPr="00BC5C31" w:rsidRDefault="000751C7" w:rsidP="000751C7">
            <w:pPr>
              <w:pStyle w:val="BodyText"/>
              <w:tabs>
                <w:tab w:val="left" w:pos="721"/>
              </w:tabs>
              <w:ind w:left="863" w:right="-25" w:firstLine="0"/>
              <w:jc w:val="left"/>
              <w:rPr>
                <w:rFonts w:ascii="Times New Roman" w:hAnsi="Times New Roman" w:cs="Times New Roman"/>
                <w:sz w:val="22"/>
                <w:szCs w:val="22"/>
              </w:rPr>
            </w:pPr>
          </w:p>
        </w:tc>
        <w:tc>
          <w:tcPr>
            <w:tcW w:w="1809" w:type="dxa"/>
          </w:tcPr>
          <w:p w14:paraId="226325C2" w14:textId="77777777" w:rsidR="000751C7" w:rsidRPr="00BC5C31" w:rsidRDefault="000751C7" w:rsidP="00443337">
            <w:pPr>
              <w:pStyle w:val="BodyText"/>
              <w:ind w:left="34" w:right="-25" w:firstLine="0"/>
              <w:jc w:val="center"/>
              <w:rPr>
                <w:rFonts w:ascii="Times New Roman" w:hAnsi="Times New Roman" w:cs="Times New Roman"/>
                <w:sz w:val="22"/>
                <w:szCs w:val="22"/>
              </w:rPr>
            </w:pPr>
          </w:p>
        </w:tc>
        <w:tc>
          <w:tcPr>
            <w:tcW w:w="1559" w:type="dxa"/>
          </w:tcPr>
          <w:p w14:paraId="50AC5539" w14:textId="77777777" w:rsidR="000751C7" w:rsidRPr="00BC5C31" w:rsidRDefault="000751C7" w:rsidP="00443337">
            <w:pPr>
              <w:ind w:left="33"/>
              <w:jc w:val="center"/>
              <w:rPr>
                <w:rFonts w:ascii="Times New Roman" w:hAnsi="Times New Roman" w:cs="Times New Roman"/>
                <w:szCs w:val="22"/>
              </w:rPr>
            </w:pPr>
          </w:p>
        </w:tc>
        <w:tc>
          <w:tcPr>
            <w:tcW w:w="1418" w:type="dxa"/>
          </w:tcPr>
          <w:p w14:paraId="7E4E4C10" w14:textId="77777777" w:rsidR="000751C7" w:rsidRPr="00BC5C31" w:rsidRDefault="000751C7" w:rsidP="00443337">
            <w:pPr>
              <w:pStyle w:val="BodyText"/>
              <w:tabs>
                <w:tab w:val="decimal" w:pos="742"/>
              </w:tabs>
              <w:ind w:left="0" w:right="-25"/>
              <w:jc w:val="both"/>
              <w:rPr>
                <w:rFonts w:ascii="Times New Roman" w:hAnsi="Times New Roman" w:cs="Times New Roman"/>
                <w:sz w:val="22"/>
                <w:szCs w:val="22"/>
              </w:rPr>
            </w:pPr>
          </w:p>
        </w:tc>
        <w:tc>
          <w:tcPr>
            <w:tcW w:w="1559" w:type="dxa"/>
          </w:tcPr>
          <w:p w14:paraId="1CC8F248" w14:textId="77777777" w:rsidR="000751C7" w:rsidRPr="00BC5C31" w:rsidRDefault="000751C7" w:rsidP="00443337">
            <w:pPr>
              <w:pStyle w:val="BodyText"/>
              <w:ind w:left="34" w:right="-25" w:firstLine="0"/>
              <w:jc w:val="center"/>
              <w:rPr>
                <w:rFonts w:ascii="Times New Roman" w:hAnsi="Times New Roman" w:cs="Times New Roman"/>
                <w:sz w:val="22"/>
                <w:szCs w:val="22"/>
              </w:rPr>
            </w:pPr>
          </w:p>
        </w:tc>
      </w:tr>
      <w:tr w:rsidR="00426881" w:rsidRPr="00BC5C31" w14:paraId="45835205" w14:textId="77777777" w:rsidTr="00426881">
        <w:trPr>
          <w:cantSplit/>
          <w:trHeight w:val="57"/>
        </w:trPr>
        <w:tc>
          <w:tcPr>
            <w:tcW w:w="3526" w:type="dxa"/>
          </w:tcPr>
          <w:p w14:paraId="5F74D55B" w14:textId="13350A16" w:rsidR="00426881" w:rsidRPr="00BC5C31" w:rsidRDefault="00426881" w:rsidP="000751C7">
            <w:pPr>
              <w:pStyle w:val="BodyText"/>
              <w:ind w:left="689" w:right="-25" w:hanging="238"/>
              <w:jc w:val="left"/>
              <w:rPr>
                <w:rFonts w:ascii="Times New Roman" w:hAnsi="Times New Roman" w:cs="Times New Roman"/>
                <w:b/>
                <w:bCs/>
                <w:i/>
                <w:iCs/>
                <w:sz w:val="22"/>
                <w:szCs w:val="22"/>
              </w:rPr>
            </w:pPr>
            <w:r w:rsidRPr="00BC5C31">
              <w:rPr>
                <w:rFonts w:ascii="Times New Roman" w:hAnsi="Times New Roman" w:cs="Times New Roman"/>
                <w:b/>
                <w:bCs/>
                <w:i/>
                <w:iCs/>
                <w:sz w:val="22"/>
                <w:szCs w:val="22"/>
              </w:rPr>
              <w:lastRenderedPageBreak/>
              <w:t>Disposal group of subsidiaries classified as assets held for sale</w:t>
            </w:r>
            <w:r w:rsidR="00150D74" w:rsidRPr="00BC5C31">
              <w:rPr>
                <w:rFonts w:ascii="Times New Roman" w:hAnsi="Times New Roman" w:cs="Times New Roman"/>
                <w:b/>
                <w:bCs/>
                <w:i/>
                <w:iCs/>
                <w:sz w:val="22"/>
                <w:szCs w:val="22"/>
              </w:rPr>
              <w:t xml:space="preserve"> (</w:t>
            </w:r>
            <w:r w:rsidR="001E2B44" w:rsidRPr="00BC5C31">
              <w:rPr>
                <w:rFonts w:ascii="Times New Roman" w:hAnsi="Times New Roman" w:cs="Times New Roman"/>
                <w:b/>
                <w:bCs/>
                <w:i/>
                <w:iCs/>
                <w:sz w:val="22"/>
                <w:szCs w:val="22"/>
              </w:rPr>
              <w:t>t</w:t>
            </w:r>
            <w:r w:rsidR="00150D74" w:rsidRPr="00BC5C31">
              <w:rPr>
                <w:rFonts w:ascii="Times New Roman" w:hAnsi="Times New Roman" w:cs="Times New Roman"/>
                <w:b/>
                <w:bCs/>
                <w:i/>
                <w:iCs/>
                <w:sz w:val="22"/>
                <w:szCs w:val="22"/>
              </w:rPr>
              <w:t>o see note 11)</w:t>
            </w:r>
          </w:p>
        </w:tc>
        <w:tc>
          <w:tcPr>
            <w:tcW w:w="1809" w:type="dxa"/>
          </w:tcPr>
          <w:p w14:paraId="2029DD4D" w14:textId="77777777" w:rsidR="00426881" w:rsidRPr="00BC5C31" w:rsidRDefault="00426881" w:rsidP="00443337">
            <w:pPr>
              <w:pStyle w:val="BodyText"/>
              <w:ind w:left="34" w:right="-25" w:firstLine="0"/>
              <w:jc w:val="center"/>
              <w:rPr>
                <w:rFonts w:ascii="Times New Roman" w:hAnsi="Times New Roman" w:cs="Times New Roman"/>
                <w:sz w:val="22"/>
                <w:szCs w:val="22"/>
              </w:rPr>
            </w:pPr>
          </w:p>
        </w:tc>
        <w:tc>
          <w:tcPr>
            <w:tcW w:w="1559" w:type="dxa"/>
          </w:tcPr>
          <w:p w14:paraId="011B9344" w14:textId="77777777" w:rsidR="00426881" w:rsidRPr="00BC5C31" w:rsidRDefault="00426881" w:rsidP="00443337">
            <w:pPr>
              <w:ind w:left="33"/>
              <w:jc w:val="center"/>
              <w:rPr>
                <w:rFonts w:ascii="Times New Roman" w:hAnsi="Times New Roman" w:cs="Times New Roman"/>
                <w:szCs w:val="22"/>
              </w:rPr>
            </w:pPr>
          </w:p>
        </w:tc>
        <w:tc>
          <w:tcPr>
            <w:tcW w:w="1418" w:type="dxa"/>
          </w:tcPr>
          <w:p w14:paraId="19ED4556" w14:textId="77777777" w:rsidR="00426881" w:rsidRPr="00BC5C31" w:rsidRDefault="00426881" w:rsidP="00443337">
            <w:pPr>
              <w:pStyle w:val="BodyText"/>
              <w:tabs>
                <w:tab w:val="decimal" w:pos="742"/>
              </w:tabs>
              <w:ind w:left="0" w:right="-25"/>
              <w:jc w:val="both"/>
              <w:rPr>
                <w:rFonts w:ascii="Times New Roman" w:hAnsi="Times New Roman" w:cs="Times New Roman"/>
                <w:sz w:val="22"/>
                <w:szCs w:val="22"/>
              </w:rPr>
            </w:pPr>
          </w:p>
        </w:tc>
        <w:tc>
          <w:tcPr>
            <w:tcW w:w="1559" w:type="dxa"/>
          </w:tcPr>
          <w:p w14:paraId="3E89BF79" w14:textId="77777777" w:rsidR="00426881" w:rsidRPr="00BC5C31" w:rsidRDefault="00426881" w:rsidP="00443337">
            <w:pPr>
              <w:pStyle w:val="BodyText"/>
              <w:ind w:left="34" w:right="-25" w:firstLine="0"/>
              <w:jc w:val="center"/>
              <w:rPr>
                <w:rFonts w:ascii="Times New Roman" w:hAnsi="Times New Roman" w:cs="Times New Roman"/>
                <w:sz w:val="22"/>
                <w:szCs w:val="22"/>
              </w:rPr>
            </w:pPr>
          </w:p>
        </w:tc>
      </w:tr>
      <w:tr w:rsidR="00426881" w:rsidRPr="00BC5C31" w14:paraId="46176B23" w14:textId="77777777" w:rsidTr="00426881">
        <w:trPr>
          <w:cantSplit/>
          <w:trHeight w:val="57"/>
        </w:trPr>
        <w:tc>
          <w:tcPr>
            <w:tcW w:w="3526" w:type="dxa"/>
          </w:tcPr>
          <w:p w14:paraId="48E09788" w14:textId="301157AD" w:rsidR="00426881" w:rsidRPr="00BC5C31" w:rsidRDefault="00426881" w:rsidP="00426881">
            <w:pPr>
              <w:pStyle w:val="BodyText"/>
              <w:numPr>
                <w:ilvl w:val="0"/>
                <w:numId w:val="28"/>
              </w:numPr>
              <w:tabs>
                <w:tab w:val="left" w:pos="721"/>
              </w:tabs>
              <w:ind w:right="-25" w:hanging="508"/>
              <w:jc w:val="left"/>
              <w:rPr>
                <w:rFonts w:ascii="Times New Roman" w:hAnsi="Times New Roman" w:cs="Times New Roman"/>
                <w:sz w:val="22"/>
                <w:szCs w:val="22"/>
              </w:rPr>
            </w:pPr>
            <w:proofErr w:type="spellStart"/>
            <w:r w:rsidRPr="00BC5C31">
              <w:rPr>
                <w:rFonts w:ascii="Times New Roman" w:hAnsi="Times New Roman" w:cs="Times New Roman"/>
                <w:sz w:val="22"/>
                <w:szCs w:val="22"/>
              </w:rPr>
              <w:t>Chalermpat</w:t>
            </w:r>
            <w:proofErr w:type="spellEnd"/>
            <w:r w:rsidRPr="00BC5C31">
              <w:rPr>
                <w:rFonts w:ascii="Times New Roman" w:hAnsi="Times New Roman" w:cs="Times New Roman"/>
                <w:sz w:val="22"/>
                <w:szCs w:val="22"/>
              </w:rPr>
              <w:t xml:space="preserve"> Corporation Co., Ltd.</w:t>
            </w:r>
          </w:p>
        </w:tc>
        <w:tc>
          <w:tcPr>
            <w:tcW w:w="1809" w:type="dxa"/>
          </w:tcPr>
          <w:p w14:paraId="6B2209E1" w14:textId="77777777" w:rsidR="00426881" w:rsidRPr="00BC5C31" w:rsidRDefault="00426881" w:rsidP="005C1750">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Investment in other companies</w:t>
            </w:r>
          </w:p>
        </w:tc>
        <w:tc>
          <w:tcPr>
            <w:tcW w:w="1559" w:type="dxa"/>
          </w:tcPr>
          <w:p w14:paraId="13E1F5E6" w14:textId="77777777" w:rsidR="00426881" w:rsidRPr="00BC5C31" w:rsidRDefault="00426881" w:rsidP="005C1750">
            <w:pPr>
              <w:ind w:left="33"/>
              <w:jc w:val="center"/>
              <w:rPr>
                <w:rFonts w:ascii="Times New Roman" w:hAnsi="Times New Roman" w:cs="Times New Roman"/>
                <w:szCs w:val="22"/>
              </w:rPr>
            </w:pPr>
            <w:r w:rsidRPr="00BC5C31">
              <w:rPr>
                <w:rFonts w:ascii="Times New Roman" w:hAnsi="Times New Roman" w:cs="Times New Roman"/>
                <w:szCs w:val="22"/>
              </w:rPr>
              <w:t>Thailand</w:t>
            </w:r>
          </w:p>
        </w:tc>
        <w:tc>
          <w:tcPr>
            <w:tcW w:w="1418" w:type="dxa"/>
          </w:tcPr>
          <w:p w14:paraId="5EA34774" w14:textId="77777777" w:rsidR="00426881" w:rsidRPr="00BC5C31" w:rsidRDefault="00426881" w:rsidP="005C1750">
            <w:pPr>
              <w:pStyle w:val="BodyText"/>
              <w:tabs>
                <w:tab w:val="decimal" w:pos="742"/>
              </w:tabs>
              <w:ind w:left="0" w:right="-25"/>
              <w:jc w:val="both"/>
              <w:rPr>
                <w:rFonts w:ascii="Times New Roman" w:hAnsi="Times New Roman" w:cs="Times New Roman"/>
                <w:sz w:val="22"/>
                <w:szCs w:val="22"/>
                <w:cs/>
              </w:rPr>
            </w:pPr>
            <w:r w:rsidRPr="00BC5C31">
              <w:rPr>
                <w:rFonts w:ascii="Times New Roman" w:hAnsi="Times New Roman" w:cs="Times New Roman"/>
                <w:sz w:val="22"/>
                <w:szCs w:val="22"/>
              </w:rPr>
              <w:t>78.90</w:t>
            </w:r>
          </w:p>
        </w:tc>
        <w:tc>
          <w:tcPr>
            <w:tcW w:w="1559" w:type="dxa"/>
          </w:tcPr>
          <w:p w14:paraId="38F9113F" w14:textId="77777777" w:rsidR="00426881" w:rsidRPr="00BC5C31" w:rsidRDefault="00426881" w:rsidP="005C1750">
            <w:pPr>
              <w:pStyle w:val="BodyText"/>
              <w:tabs>
                <w:tab w:val="decimal" w:pos="743"/>
              </w:tabs>
              <w:ind w:left="0" w:right="-25"/>
              <w:jc w:val="both"/>
              <w:rPr>
                <w:rFonts w:ascii="Times New Roman" w:hAnsi="Times New Roman" w:cs="Times New Roman"/>
                <w:sz w:val="22"/>
                <w:szCs w:val="22"/>
                <w:cs/>
              </w:rPr>
            </w:pPr>
            <w:r w:rsidRPr="00BC5C31">
              <w:rPr>
                <w:rFonts w:ascii="Times New Roman" w:hAnsi="Times New Roman" w:cs="Times New Roman"/>
                <w:sz w:val="22"/>
                <w:szCs w:val="22"/>
              </w:rPr>
              <w:t>78.90</w:t>
            </w:r>
          </w:p>
        </w:tc>
      </w:tr>
      <w:tr w:rsidR="00426881" w:rsidRPr="00BC5C31" w14:paraId="4F64B48D" w14:textId="77777777" w:rsidTr="00426881">
        <w:trPr>
          <w:cantSplit/>
          <w:trHeight w:val="57"/>
        </w:trPr>
        <w:tc>
          <w:tcPr>
            <w:tcW w:w="3526" w:type="dxa"/>
          </w:tcPr>
          <w:p w14:paraId="4A9996BC" w14:textId="245D42D1" w:rsidR="00426881" w:rsidRPr="00BC5C31" w:rsidRDefault="00426881" w:rsidP="00094C67">
            <w:pPr>
              <w:pStyle w:val="BodyText"/>
              <w:numPr>
                <w:ilvl w:val="0"/>
                <w:numId w:val="28"/>
              </w:numPr>
              <w:tabs>
                <w:tab w:val="left" w:pos="721"/>
              </w:tabs>
              <w:ind w:right="-25" w:hanging="508"/>
              <w:jc w:val="left"/>
              <w:rPr>
                <w:rFonts w:ascii="Times New Roman" w:hAnsi="Times New Roman" w:cs="Times New Roman"/>
                <w:sz w:val="22"/>
                <w:szCs w:val="22"/>
              </w:rPr>
            </w:pPr>
            <w:proofErr w:type="spellStart"/>
            <w:r w:rsidRPr="00BC5C31">
              <w:rPr>
                <w:rFonts w:ascii="Times New Roman" w:hAnsi="Times New Roman" w:cs="Times New Roman"/>
                <w:sz w:val="22"/>
                <w:szCs w:val="22"/>
              </w:rPr>
              <w:t>Chalermpat</w:t>
            </w:r>
            <w:proofErr w:type="spellEnd"/>
            <w:r w:rsidRPr="00BC5C31">
              <w:rPr>
                <w:rFonts w:ascii="Times New Roman" w:hAnsi="Times New Roman" w:cs="Times New Roman"/>
                <w:sz w:val="22"/>
                <w:szCs w:val="22"/>
              </w:rPr>
              <w:t xml:space="preserve"> Holding Co., Ltd. </w:t>
            </w:r>
          </w:p>
        </w:tc>
        <w:tc>
          <w:tcPr>
            <w:tcW w:w="1809" w:type="dxa"/>
          </w:tcPr>
          <w:p w14:paraId="013892D3" w14:textId="77777777" w:rsidR="00426881" w:rsidRPr="00BC5C31" w:rsidRDefault="00426881" w:rsidP="005C1750">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Investment in other companies</w:t>
            </w:r>
          </w:p>
        </w:tc>
        <w:tc>
          <w:tcPr>
            <w:tcW w:w="1559" w:type="dxa"/>
          </w:tcPr>
          <w:p w14:paraId="72656B09" w14:textId="77777777" w:rsidR="00426881" w:rsidRPr="00BC5C31" w:rsidRDefault="00426881" w:rsidP="00150D74">
            <w:pPr>
              <w:ind w:left="33"/>
              <w:jc w:val="center"/>
              <w:rPr>
                <w:rFonts w:ascii="Times New Roman" w:hAnsi="Times New Roman" w:cs="Times New Roman"/>
                <w:szCs w:val="22"/>
              </w:rPr>
            </w:pPr>
            <w:r w:rsidRPr="00BC5C31">
              <w:rPr>
                <w:rFonts w:ascii="Times New Roman" w:hAnsi="Times New Roman" w:cs="Times New Roman"/>
                <w:szCs w:val="22"/>
              </w:rPr>
              <w:t>Thailand</w:t>
            </w:r>
          </w:p>
        </w:tc>
        <w:tc>
          <w:tcPr>
            <w:tcW w:w="1418" w:type="dxa"/>
          </w:tcPr>
          <w:p w14:paraId="37C835ED" w14:textId="77777777" w:rsidR="00426881" w:rsidRPr="00BC5C31" w:rsidRDefault="00426881" w:rsidP="005C1750">
            <w:pPr>
              <w:pStyle w:val="BodyText"/>
              <w:tabs>
                <w:tab w:val="decimal" w:pos="742"/>
              </w:tabs>
              <w:ind w:left="0" w:right="-25"/>
              <w:jc w:val="both"/>
              <w:rPr>
                <w:rFonts w:ascii="Times New Roman" w:hAnsi="Times New Roman" w:cs="Times New Roman"/>
                <w:sz w:val="22"/>
                <w:szCs w:val="22"/>
              </w:rPr>
            </w:pPr>
            <w:r w:rsidRPr="00BC5C31">
              <w:rPr>
                <w:rFonts w:ascii="Times New Roman" w:hAnsi="Times New Roman" w:cs="Times New Roman"/>
                <w:sz w:val="22"/>
                <w:szCs w:val="22"/>
              </w:rPr>
              <w:t>78.90</w:t>
            </w:r>
          </w:p>
        </w:tc>
        <w:tc>
          <w:tcPr>
            <w:tcW w:w="1559" w:type="dxa"/>
          </w:tcPr>
          <w:p w14:paraId="16C99BA5" w14:textId="77777777" w:rsidR="00426881" w:rsidRPr="00BC5C31" w:rsidRDefault="00426881" w:rsidP="005C1750">
            <w:pPr>
              <w:pStyle w:val="BodyText"/>
              <w:tabs>
                <w:tab w:val="decimal" w:pos="743"/>
              </w:tabs>
              <w:ind w:left="0" w:right="-25"/>
              <w:jc w:val="both"/>
              <w:rPr>
                <w:rFonts w:ascii="Times New Roman" w:hAnsi="Times New Roman" w:cs="Times New Roman"/>
                <w:sz w:val="22"/>
                <w:szCs w:val="22"/>
                <w:cs/>
              </w:rPr>
            </w:pPr>
            <w:r w:rsidRPr="00BC5C31">
              <w:rPr>
                <w:rFonts w:ascii="Times New Roman" w:hAnsi="Times New Roman" w:cs="Times New Roman"/>
                <w:sz w:val="22"/>
                <w:szCs w:val="22"/>
              </w:rPr>
              <w:t>78.90</w:t>
            </w:r>
          </w:p>
        </w:tc>
      </w:tr>
      <w:tr w:rsidR="00426881" w:rsidRPr="00BC5C31" w14:paraId="601AF85E" w14:textId="77777777" w:rsidTr="00426881">
        <w:trPr>
          <w:cantSplit/>
          <w:trHeight w:val="57"/>
        </w:trPr>
        <w:tc>
          <w:tcPr>
            <w:tcW w:w="3526" w:type="dxa"/>
          </w:tcPr>
          <w:p w14:paraId="656F541F" w14:textId="28D923E5" w:rsidR="00426881" w:rsidRPr="00BC5C31" w:rsidRDefault="00426881" w:rsidP="00094C67">
            <w:pPr>
              <w:pStyle w:val="BodyText"/>
              <w:numPr>
                <w:ilvl w:val="0"/>
                <w:numId w:val="28"/>
              </w:numPr>
              <w:tabs>
                <w:tab w:val="left" w:pos="721"/>
              </w:tabs>
              <w:ind w:right="-25" w:hanging="508"/>
              <w:jc w:val="left"/>
              <w:rPr>
                <w:rFonts w:ascii="Times New Roman" w:hAnsi="Times New Roman" w:cs="Times New Roman"/>
                <w:sz w:val="22"/>
                <w:szCs w:val="22"/>
              </w:rPr>
            </w:pPr>
            <w:proofErr w:type="spellStart"/>
            <w:r w:rsidRPr="00BC5C31">
              <w:rPr>
                <w:rFonts w:ascii="Times New Roman" w:hAnsi="Times New Roman" w:cs="Times New Roman"/>
                <w:sz w:val="22"/>
                <w:szCs w:val="22"/>
              </w:rPr>
              <w:t>Chalermpat</w:t>
            </w:r>
            <w:proofErr w:type="spellEnd"/>
            <w:r w:rsidRPr="00BC5C31">
              <w:rPr>
                <w:rFonts w:ascii="Times New Roman" w:hAnsi="Times New Roman" w:cs="Times New Roman"/>
                <w:sz w:val="22"/>
                <w:szCs w:val="22"/>
              </w:rPr>
              <w:t xml:space="preserve"> 30 Co., Ltd. </w:t>
            </w:r>
          </w:p>
        </w:tc>
        <w:tc>
          <w:tcPr>
            <w:tcW w:w="1809" w:type="dxa"/>
          </w:tcPr>
          <w:p w14:paraId="7AFB0D5D" w14:textId="77777777" w:rsidR="00426881" w:rsidRPr="00BC5C31" w:rsidRDefault="00426881" w:rsidP="005C1750">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Investment in other companies</w:t>
            </w:r>
          </w:p>
        </w:tc>
        <w:tc>
          <w:tcPr>
            <w:tcW w:w="1559" w:type="dxa"/>
          </w:tcPr>
          <w:p w14:paraId="0C3C9C67" w14:textId="77777777" w:rsidR="00426881" w:rsidRPr="00BC5C31" w:rsidRDefault="00426881" w:rsidP="00150D74">
            <w:pPr>
              <w:ind w:left="33"/>
              <w:jc w:val="center"/>
              <w:rPr>
                <w:rFonts w:ascii="Times New Roman" w:hAnsi="Times New Roman" w:cs="Times New Roman"/>
                <w:szCs w:val="22"/>
              </w:rPr>
            </w:pPr>
            <w:r w:rsidRPr="00BC5C31">
              <w:rPr>
                <w:rFonts w:ascii="Times New Roman" w:hAnsi="Times New Roman" w:cs="Times New Roman"/>
                <w:szCs w:val="22"/>
              </w:rPr>
              <w:t>Thailand</w:t>
            </w:r>
          </w:p>
        </w:tc>
        <w:tc>
          <w:tcPr>
            <w:tcW w:w="1418" w:type="dxa"/>
          </w:tcPr>
          <w:p w14:paraId="0C48D963" w14:textId="77777777" w:rsidR="00426881" w:rsidRPr="00BC5C31" w:rsidRDefault="00426881" w:rsidP="005C1750">
            <w:pPr>
              <w:pStyle w:val="BodyText"/>
              <w:tabs>
                <w:tab w:val="decimal" w:pos="742"/>
              </w:tabs>
              <w:ind w:left="0" w:right="-25"/>
              <w:jc w:val="both"/>
              <w:rPr>
                <w:rFonts w:ascii="Times New Roman" w:hAnsi="Times New Roman" w:cs="Times New Roman"/>
                <w:sz w:val="22"/>
                <w:szCs w:val="22"/>
              </w:rPr>
            </w:pPr>
            <w:r w:rsidRPr="00BC5C31">
              <w:rPr>
                <w:rFonts w:ascii="Times New Roman" w:hAnsi="Times New Roman" w:cs="Times New Roman"/>
                <w:sz w:val="22"/>
                <w:szCs w:val="22"/>
              </w:rPr>
              <w:t>78.90</w:t>
            </w:r>
          </w:p>
        </w:tc>
        <w:tc>
          <w:tcPr>
            <w:tcW w:w="1559" w:type="dxa"/>
          </w:tcPr>
          <w:p w14:paraId="61C866C2" w14:textId="77777777" w:rsidR="00426881" w:rsidRPr="00BC5C31" w:rsidRDefault="00426881" w:rsidP="005C1750">
            <w:pPr>
              <w:pStyle w:val="BodyText"/>
              <w:tabs>
                <w:tab w:val="decimal" w:pos="743"/>
              </w:tabs>
              <w:ind w:left="0" w:right="-25"/>
              <w:jc w:val="both"/>
              <w:rPr>
                <w:rFonts w:ascii="Times New Roman" w:hAnsi="Times New Roman" w:cs="Times New Roman"/>
                <w:sz w:val="22"/>
                <w:szCs w:val="22"/>
                <w:cs/>
              </w:rPr>
            </w:pPr>
            <w:r w:rsidRPr="00BC5C31">
              <w:rPr>
                <w:rFonts w:ascii="Times New Roman" w:hAnsi="Times New Roman" w:cs="Times New Roman"/>
                <w:sz w:val="22"/>
                <w:szCs w:val="22"/>
              </w:rPr>
              <w:t>78.90</w:t>
            </w:r>
          </w:p>
        </w:tc>
      </w:tr>
      <w:tr w:rsidR="00426881" w:rsidRPr="00BC5C31" w14:paraId="11D0C625" w14:textId="77777777" w:rsidTr="00426881">
        <w:trPr>
          <w:cantSplit/>
          <w:trHeight w:val="57"/>
        </w:trPr>
        <w:tc>
          <w:tcPr>
            <w:tcW w:w="3526" w:type="dxa"/>
          </w:tcPr>
          <w:p w14:paraId="05B70A77" w14:textId="592B4B1D" w:rsidR="00426881" w:rsidRPr="00BC5C31" w:rsidRDefault="00426881" w:rsidP="00094C67">
            <w:pPr>
              <w:pStyle w:val="BodyText"/>
              <w:numPr>
                <w:ilvl w:val="0"/>
                <w:numId w:val="28"/>
              </w:numPr>
              <w:tabs>
                <w:tab w:val="left" w:pos="721"/>
              </w:tabs>
              <w:ind w:right="-25" w:hanging="508"/>
              <w:jc w:val="left"/>
              <w:rPr>
                <w:rFonts w:ascii="Times New Roman" w:hAnsi="Times New Roman" w:cs="Times New Roman"/>
                <w:sz w:val="22"/>
                <w:szCs w:val="22"/>
              </w:rPr>
            </w:pPr>
            <w:proofErr w:type="spellStart"/>
            <w:r w:rsidRPr="00BC5C31">
              <w:rPr>
                <w:rFonts w:ascii="Times New Roman" w:hAnsi="Times New Roman" w:cs="Times New Roman"/>
                <w:sz w:val="22"/>
                <w:szCs w:val="22"/>
              </w:rPr>
              <w:t>Chalermpat</w:t>
            </w:r>
            <w:proofErr w:type="spellEnd"/>
            <w:r w:rsidRPr="00BC5C31">
              <w:rPr>
                <w:rFonts w:ascii="Times New Roman" w:hAnsi="Times New Roman" w:cs="Times New Roman"/>
                <w:sz w:val="22"/>
                <w:szCs w:val="22"/>
              </w:rPr>
              <w:t xml:space="preserve"> Transport Co., Ltd.</w:t>
            </w:r>
          </w:p>
        </w:tc>
        <w:tc>
          <w:tcPr>
            <w:tcW w:w="1809" w:type="dxa"/>
          </w:tcPr>
          <w:p w14:paraId="5A192250" w14:textId="77777777" w:rsidR="00426881" w:rsidRPr="00BC5C31" w:rsidRDefault="00426881" w:rsidP="005C1750">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Transportation services</w:t>
            </w:r>
          </w:p>
        </w:tc>
        <w:tc>
          <w:tcPr>
            <w:tcW w:w="1559" w:type="dxa"/>
          </w:tcPr>
          <w:p w14:paraId="114641EA" w14:textId="77777777" w:rsidR="00426881" w:rsidRPr="00BC5C31" w:rsidRDefault="00426881" w:rsidP="00150D74">
            <w:pPr>
              <w:ind w:left="33"/>
              <w:jc w:val="center"/>
              <w:rPr>
                <w:rFonts w:ascii="Times New Roman" w:hAnsi="Times New Roman" w:cs="Times New Roman"/>
                <w:szCs w:val="22"/>
              </w:rPr>
            </w:pPr>
            <w:r w:rsidRPr="00BC5C31">
              <w:rPr>
                <w:rFonts w:ascii="Times New Roman" w:hAnsi="Times New Roman" w:cs="Times New Roman"/>
                <w:szCs w:val="22"/>
              </w:rPr>
              <w:t>Thailand</w:t>
            </w:r>
          </w:p>
        </w:tc>
        <w:tc>
          <w:tcPr>
            <w:tcW w:w="1418" w:type="dxa"/>
          </w:tcPr>
          <w:p w14:paraId="4F5B623B" w14:textId="77777777" w:rsidR="00426881" w:rsidRPr="00BC5C31" w:rsidRDefault="00426881" w:rsidP="005C1750">
            <w:pPr>
              <w:pStyle w:val="BodyText"/>
              <w:tabs>
                <w:tab w:val="decimal" w:pos="742"/>
              </w:tabs>
              <w:ind w:left="0" w:right="-25"/>
              <w:jc w:val="both"/>
              <w:rPr>
                <w:rFonts w:ascii="Times New Roman" w:hAnsi="Times New Roman" w:cs="Times New Roman"/>
                <w:sz w:val="22"/>
                <w:szCs w:val="22"/>
              </w:rPr>
            </w:pPr>
            <w:r w:rsidRPr="00BC5C31">
              <w:rPr>
                <w:rFonts w:ascii="Times New Roman" w:hAnsi="Times New Roman" w:cs="Times New Roman"/>
                <w:sz w:val="22"/>
                <w:szCs w:val="22"/>
              </w:rPr>
              <w:t>78.90</w:t>
            </w:r>
          </w:p>
        </w:tc>
        <w:tc>
          <w:tcPr>
            <w:tcW w:w="1559" w:type="dxa"/>
          </w:tcPr>
          <w:p w14:paraId="7FD4626C" w14:textId="77777777" w:rsidR="00426881" w:rsidRPr="00BC5C31" w:rsidRDefault="00426881" w:rsidP="005C1750">
            <w:pPr>
              <w:pStyle w:val="BodyText"/>
              <w:tabs>
                <w:tab w:val="decimal" w:pos="743"/>
              </w:tabs>
              <w:ind w:left="0" w:right="-25"/>
              <w:jc w:val="both"/>
              <w:rPr>
                <w:rFonts w:ascii="Times New Roman" w:hAnsi="Times New Roman" w:cs="Times New Roman"/>
                <w:sz w:val="22"/>
                <w:szCs w:val="22"/>
                <w:cs/>
              </w:rPr>
            </w:pPr>
            <w:r w:rsidRPr="00BC5C31">
              <w:rPr>
                <w:rFonts w:ascii="Times New Roman" w:hAnsi="Times New Roman" w:cs="Times New Roman"/>
                <w:sz w:val="22"/>
                <w:szCs w:val="22"/>
              </w:rPr>
              <w:t>78.90</w:t>
            </w:r>
          </w:p>
        </w:tc>
      </w:tr>
      <w:tr w:rsidR="00426881" w:rsidRPr="00BC5C31" w14:paraId="03303A22" w14:textId="77777777" w:rsidTr="00426881">
        <w:trPr>
          <w:cantSplit/>
          <w:trHeight w:val="57"/>
        </w:trPr>
        <w:tc>
          <w:tcPr>
            <w:tcW w:w="3526" w:type="dxa"/>
          </w:tcPr>
          <w:p w14:paraId="114E2521" w14:textId="4FCA9E6A" w:rsidR="00426881" w:rsidRPr="00BC5C31" w:rsidRDefault="00426881" w:rsidP="00094C67">
            <w:pPr>
              <w:pStyle w:val="BodyText"/>
              <w:numPr>
                <w:ilvl w:val="0"/>
                <w:numId w:val="28"/>
              </w:numPr>
              <w:tabs>
                <w:tab w:val="left" w:pos="721"/>
              </w:tabs>
              <w:ind w:right="-25" w:hanging="508"/>
              <w:jc w:val="left"/>
              <w:rPr>
                <w:rFonts w:ascii="Times New Roman" w:hAnsi="Times New Roman" w:cs="Times New Roman"/>
                <w:sz w:val="22"/>
                <w:szCs w:val="22"/>
              </w:rPr>
            </w:pPr>
            <w:proofErr w:type="spellStart"/>
            <w:r w:rsidRPr="00BC5C31">
              <w:rPr>
                <w:rFonts w:ascii="Times New Roman" w:hAnsi="Times New Roman" w:cs="Times New Roman"/>
                <w:sz w:val="22"/>
                <w:szCs w:val="22"/>
              </w:rPr>
              <w:t>Chalermpat</w:t>
            </w:r>
            <w:proofErr w:type="spellEnd"/>
            <w:r w:rsidRPr="00BC5C31">
              <w:rPr>
                <w:rFonts w:ascii="Times New Roman" w:hAnsi="Times New Roman" w:cs="Times New Roman"/>
                <w:sz w:val="22"/>
                <w:szCs w:val="22"/>
              </w:rPr>
              <w:t xml:space="preserve"> Co., Ltd.</w:t>
            </w:r>
          </w:p>
        </w:tc>
        <w:tc>
          <w:tcPr>
            <w:tcW w:w="1809" w:type="dxa"/>
          </w:tcPr>
          <w:p w14:paraId="7DF3127D" w14:textId="77777777" w:rsidR="00426881" w:rsidRPr="00BC5C31" w:rsidRDefault="00426881" w:rsidP="005C1750">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Transportation services</w:t>
            </w:r>
          </w:p>
        </w:tc>
        <w:tc>
          <w:tcPr>
            <w:tcW w:w="1559" w:type="dxa"/>
          </w:tcPr>
          <w:p w14:paraId="71194BC1" w14:textId="77777777" w:rsidR="00426881" w:rsidRPr="00BC5C31" w:rsidRDefault="00426881" w:rsidP="00150D74">
            <w:pPr>
              <w:ind w:left="33"/>
              <w:jc w:val="center"/>
              <w:rPr>
                <w:rFonts w:ascii="Times New Roman" w:hAnsi="Times New Roman" w:cs="Times New Roman"/>
                <w:szCs w:val="22"/>
              </w:rPr>
            </w:pPr>
            <w:r w:rsidRPr="00BC5C31">
              <w:rPr>
                <w:rFonts w:ascii="Times New Roman" w:hAnsi="Times New Roman" w:cs="Times New Roman"/>
                <w:szCs w:val="22"/>
              </w:rPr>
              <w:t>Thailand</w:t>
            </w:r>
          </w:p>
        </w:tc>
        <w:tc>
          <w:tcPr>
            <w:tcW w:w="1418" w:type="dxa"/>
          </w:tcPr>
          <w:p w14:paraId="727C1F2D" w14:textId="77777777" w:rsidR="00426881" w:rsidRPr="00BC5C31" w:rsidRDefault="00426881" w:rsidP="005C1750">
            <w:pPr>
              <w:pStyle w:val="BodyText"/>
              <w:tabs>
                <w:tab w:val="decimal" w:pos="742"/>
              </w:tabs>
              <w:ind w:left="0" w:right="-25"/>
              <w:jc w:val="both"/>
              <w:rPr>
                <w:rFonts w:ascii="Times New Roman" w:hAnsi="Times New Roman" w:cs="Times New Roman"/>
                <w:sz w:val="22"/>
                <w:szCs w:val="22"/>
              </w:rPr>
            </w:pPr>
            <w:r w:rsidRPr="00BC5C31">
              <w:rPr>
                <w:rFonts w:ascii="Times New Roman" w:hAnsi="Times New Roman" w:cs="Times New Roman"/>
                <w:sz w:val="22"/>
                <w:szCs w:val="22"/>
              </w:rPr>
              <w:t>78.90</w:t>
            </w:r>
          </w:p>
        </w:tc>
        <w:tc>
          <w:tcPr>
            <w:tcW w:w="1559" w:type="dxa"/>
          </w:tcPr>
          <w:p w14:paraId="1EC4E920" w14:textId="77777777" w:rsidR="00426881" w:rsidRPr="00BC5C31" w:rsidRDefault="00426881" w:rsidP="005C1750">
            <w:pPr>
              <w:pStyle w:val="BodyText"/>
              <w:tabs>
                <w:tab w:val="decimal" w:pos="743"/>
              </w:tabs>
              <w:ind w:left="0" w:right="-25"/>
              <w:jc w:val="both"/>
              <w:rPr>
                <w:rFonts w:ascii="Times New Roman" w:hAnsi="Times New Roman" w:cs="Times New Roman"/>
                <w:sz w:val="22"/>
                <w:szCs w:val="22"/>
                <w:cs/>
              </w:rPr>
            </w:pPr>
            <w:r w:rsidRPr="00BC5C31">
              <w:rPr>
                <w:rFonts w:ascii="Times New Roman" w:hAnsi="Times New Roman" w:cs="Times New Roman"/>
                <w:sz w:val="22"/>
                <w:szCs w:val="22"/>
              </w:rPr>
              <w:t>78.90</w:t>
            </w:r>
          </w:p>
        </w:tc>
      </w:tr>
      <w:tr w:rsidR="00426881" w:rsidRPr="00BC5C31" w14:paraId="4EFCF456" w14:textId="77777777" w:rsidTr="00426881">
        <w:trPr>
          <w:cantSplit/>
          <w:trHeight w:val="57"/>
        </w:trPr>
        <w:tc>
          <w:tcPr>
            <w:tcW w:w="3526" w:type="dxa"/>
          </w:tcPr>
          <w:p w14:paraId="6C32E518" w14:textId="2B2C2F9C" w:rsidR="00426881" w:rsidRPr="00BC5C31" w:rsidRDefault="00426881" w:rsidP="00094C67">
            <w:pPr>
              <w:pStyle w:val="BodyText"/>
              <w:numPr>
                <w:ilvl w:val="0"/>
                <w:numId w:val="28"/>
              </w:numPr>
              <w:tabs>
                <w:tab w:val="left" w:pos="721"/>
              </w:tabs>
              <w:ind w:right="-25" w:hanging="508"/>
              <w:jc w:val="left"/>
              <w:rPr>
                <w:rFonts w:ascii="Times New Roman" w:hAnsi="Times New Roman" w:cs="Times New Roman"/>
                <w:sz w:val="22"/>
                <w:szCs w:val="22"/>
              </w:rPr>
            </w:pPr>
            <w:proofErr w:type="spellStart"/>
            <w:r w:rsidRPr="00BC5C31">
              <w:rPr>
                <w:rFonts w:ascii="Times New Roman" w:hAnsi="Times New Roman" w:cs="Times New Roman"/>
                <w:sz w:val="22"/>
                <w:szCs w:val="22"/>
              </w:rPr>
              <w:t>Pattaramongkol</w:t>
            </w:r>
            <w:proofErr w:type="spellEnd"/>
            <w:r w:rsidRPr="00BC5C31">
              <w:rPr>
                <w:rFonts w:ascii="Times New Roman" w:hAnsi="Times New Roman" w:cs="Times New Roman"/>
                <w:sz w:val="22"/>
                <w:szCs w:val="22"/>
              </w:rPr>
              <w:t xml:space="preserve"> Co., Ltd. </w:t>
            </w:r>
          </w:p>
        </w:tc>
        <w:tc>
          <w:tcPr>
            <w:tcW w:w="1809" w:type="dxa"/>
          </w:tcPr>
          <w:p w14:paraId="778BB324" w14:textId="77777777" w:rsidR="00426881" w:rsidRPr="00BC5C31" w:rsidRDefault="00426881" w:rsidP="005C1750">
            <w:pPr>
              <w:pStyle w:val="BodyText"/>
              <w:ind w:left="34" w:right="-25" w:firstLine="0"/>
              <w:jc w:val="center"/>
              <w:rPr>
                <w:rFonts w:ascii="Times New Roman" w:hAnsi="Times New Roman" w:cs="Times New Roman"/>
                <w:sz w:val="22"/>
                <w:szCs w:val="22"/>
              </w:rPr>
            </w:pPr>
            <w:r w:rsidRPr="00BC5C31">
              <w:rPr>
                <w:rFonts w:ascii="Times New Roman" w:hAnsi="Times New Roman" w:cs="Times New Roman"/>
                <w:sz w:val="22"/>
                <w:szCs w:val="22"/>
              </w:rPr>
              <w:t>Transportation services</w:t>
            </w:r>
          </w:p>
        </w:tc>
        <w:tc>
          <w:tcPr>
            <w:tcW w:w="1559" w:type="dxa"/>
          </w:tcPr>
          <w:p w14:paraId="456472B9" w14:textId="77777777" w:rsidR="00426881" w:rsidRPr="00BC5C31" w:rsidRDefault="00426881" w:rsidP="00150D74">
            <w:pPr>
              <w:ind w:left="33"/>
              <w:jc w:val="center"/>
              <w:rPr>
                <w:rFonts w:ascii="Times New Roman" w:hAnsi="Times New Roman" w:cs="Times New Roman"/>
                <w:szCs w:val="22"/>
              </w:rPr>
            </w:pPr>
            <w:r w:rsidRPr="00BC5C31">
              <w:rPr>
                <w:rFonts w:ascii="Times New Roman" w:hAnsi="Times New Roman" w:cs="Times New Roman"/>
                <w:szCs w:val="22"/>
              </w:rPr>
              <w:t>Thailand</w:t>
            </w:r>
          </w:p>
        </w:tc>
        <w:tc>
          <w:tcPr>
            <w:tcW w:w="1418" w:type="dxa"/>
          </w:tcPr>
          <w:p w14:paraId="39920CC8" w14:textId="77777777" w:rsidR="00426881" w:rsidRPr="00BC5C31" w:rsidRDefault="00426881" w:rsidP="005C1750">
            <w:pPr>
              <w:pStyle w:val="BodyText"/>
              <w:tabs>
                <w:tab w:val="decimal" w:pos="742"/>
              </w:tabs>
              <w:ind w:left="0" w:right="-25"/>
              <w:jc w:val="both"/>
              <w:rPr>
                <w:rFonts w:ascii="Times New Roman" w:hAnsi="Times New Roman" w:cs="Times New Roman"/>
                <w:sz w:val="22"/>
                <w:szCs w:val="22"/>
              </w:rPr>
            </w:pPr>
            <w:r w:rsidRPr="00BC5C31">
              <w:rPr>
                <w:rFonts w:ascii="Times New Roman" w:hAnsi="Times New Roman" w:cs="Times New Roman"/>
                <w:sz w:val="22"/>
                <w:szCs w:val="22"/>
              </w:rPr>
              <w:t>78.90</w:t>
            </w:r>
          </w:p>
        </w:tc>
        <w:tc>
          <w:tcPr>
            <w:tcW w:w="1559" w:type="dxa"/>
          </w:tcPr>
          <w:p w14:paraId="33012BE0" w14:textId="77777777" w:rsidR="00426881" w:rsidRPr="00BC5C31" w:rsidRDefault="00426881" w:rsidP="005C1750">
            <w:pPr>
              <w:pStyle w:val="BodyText"/>
              <w:tabs>
                <w:tab w:val="decimal" w:pos="743"/>
              </w:tabs>
              <w:ind w:left="0" w:right="-25"/>
              <w:jc w:val="both"/>
              <w:rPr>
                <w:rFonts w:ascii="Times New Roman" w:hAnsi="Times New Roman" w:cs="Times New Roman"/>
                <w:sz w:val="22"/>
                <w:szCs w:val="22"/>
                <w:cs/>
              </w:rPr>
            </w:pPr>
            <w:r w:rsidRPr="00BC5C31">
              <w:rPr>
                <w:rFonts w:ascii="Times New Roman" w:hAnsi="Times New Roman" w:cs="Times New Roman"/>
                <w:sz w:val="22"/>
                <w:szCs w:val="22"/>
              </w:rPr>
              <w:t>78.90</w:t>
            </w:r>
          </w:p>
        </w:tc>
      </w:tr>
    </w:tbl>
    <w:p w14:paraId="757FCF4E" w14:textId="77777777" w:rsidR="00426881" w:rsidRPr="00BC5C31" w:rsidRDefault="00426881" w:rsidP="00800585">
      <w:pPr>
        <w:pStyle w:val="BodyText"/>
        <w:ind w:left="540" w:right="-25"/>
        <w:jc w:val="both"/>
        <w:rPr>
          <w:rFonts w:ascii="Times New Roman" w:hAnsi="Times New Roman" w:cstheme="minorBidi"/>
          <w:sz w:val="22"/>
          <w:szCs w:val="22"/>
        </w:rPr>
      </w:pPr>
    </w:p>
    <w:p w14:paraId="3A3EB7CD" w14:textId="77777777" w:rsidR="00800585" w:rsidRPr="00BC5C31" w:rsidRDefault="00800585" w:rsidP="00800585">
      <w:pPr>
        <w:numPr>
          <w:ilvl w:val="0"/>
          <w:numId w:val="7"/>
        </w:numPr>
        <w:tabs>
          <w:tab w:val="left" w:pos="545"/>
        </w:tabs>
        <w:spacing w:after="0" w:line="240" w:lineRule="atLeast"/>
        <w:ind w:left="540" w:right="-25"/>
        <w:jc w:val="both"/>
        <w:rPr>
          <w:rFonts w:ascii="Times New Roman" w:hAnsi="Times New Roman" w:cs="Times New Roman"/>
          <w:b/>
          <w:bCs/>
          <w:szCs w:val="22"/>
        </w:rPr>
      </w:pPr>
      <w:r w:rsidRPr="00BC5C31">
        <w:rPr>
          <w:rFonts w:ascii="Times New Roman" w:hAnsi="Times New Roman" w:cs="Times New Roman"/>
          <w:b/>
          <w:bCs/>
          <w:szCs w:val="22"/>
        </w:rPr>
        <w:t>Basis of preparation of interim financial statements</w:t>
      </w:r>
    </w:p>
    <w:p w14:paraId="131E0B84" w14:textId="77777777" w:rsidR="00800585" w:rsidRPr="00BC5C31" w:rsidRDefault="00800585" w:rsidP="00800585">
      <w:pPr>
        <w:pStyle w:val="BodyText"/>
        <w:spacing w:line="220" w:lineRule="exact"/>
        <w:ind w:left="539" w:right="-25" w:firstLine="11"/>
        <w:jc w:val="both"/>
        <w:rPr>
          <w:rFonts w:ascii="Times New Roman" w:hAnsi="Times New Roman" w:cs="Times New Roman"/>
          <w:sz w:val="22"/>
          <w:szCs w:val="22"/>
        </w:rPr>
      </w:pPr>
    </w:p>
    <w:p w14:paraId="02AC8AD8" w14:textId="77777777" w:rsidR="00800585" w:rsidRPr="00BC5C31" w:rsidRDefault="00800585" w:rsidP="00800585">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BC5C31">
        <w:rPr>
          <w:rFonts w:ascii="Times New Roman" w:hAnsi="Times New Roman" w:cs="Times New Roman"/>
          <w:b/>
          <w:bCs/>
          <w:i/>
          <w:iCs/>
          <w:sz w:val="22"/>
          <w:szCs w:val="22"/>
        </w:rPr>
        <w:t>Statement of compliance</w:t>
      </w:r>
    </w:p>
    <w:p w14:paraId="30572350" w14:textId="77777777" w:rsidR="00800585" w:rsidRPr="00BC5C31" w:rsidRDefault="00800585" w:rsidP="00800585">
      <w:pPr>
        <w:pStyle w:val="BodyText"/>
        <w:ind w:left="540" w:right="-25"/>
        <w:jc w:val="both"/>
        <w:rPr>
          <w:rFonts w:ascii="Times New Roman" w:hAnsi="Times New Roman" w:cs="Times New Roman"/>
          <w:sz w:val="22"/>
          <w:szCs w:val="22"/>
        </w:rPr>
      </w:pPr>
    </w:p>
    <w:p w14:paraId="19F2794D" w14:textId="77777777" w:rsidR="00800585" w:rsidRPr="00BC5C31" w:rsidRDefault="00800585" w:rsidP="00800585">
      <w:pPr>
        <w:pStyle w:val="BodyText"/>
        <w:ind w:left="540" w:right="-25"/>
        <w:jc w:val="both"/>
        <w:rPr>
          <w:rFonts w:ascii="Times New Roman" w:hAnsi="Times New Roman" w:cs="Times New Roman"/>
          <w:sz w:val="22"/>
          <w:szCs w:val="22"/>
        </w:rPr>
      </w:pPr>
      <w:r w:rsidRPr="00BC5C31">
        <w:rPr>
          <w:rFonts w:ascii="Times New Roman" w:hAnsi="Times New Roman" w:cs="Times New Roman"/>
          <w:sz w:val="22"/>
          <w:szCs w:val="22"/>
        </w:rPr>
        <w:t xml:space="preserve">The interim financial statements are prepared on a condensed basis in accordance with Thai Accounting Standard </w:t>
      </w:r>
      <w:r w:rsidRPr="00BC5C31">
        <w:rPr>
          <w:rFonts w:ascii="Times New Roman" w:hAnsi="Times New Roman" w:cs="Times New Roman"/>
          <w:sz w:val="22"/>
          <w:szCs w:val="22"/>
          <w:cs/>
        </w:rPr>
        <w:t>(</w:t>
      </w:r>
      <w:r w:rsidRPr="00BC5C31">
        <w:rPr>
          <w:rFonts w:ascii="Times New Roman" w:hAnsi="Times New Roman" w:cs="Times New Roman"/>
          <w:sz w:val="22"/>
          <w:szCs w:val="22"/>
        </w:rPr>
        <w:t>TAS</w:t>
      </w:r>
      <w:r w:rsidRPr="00BC5C31">
        <w:rPr>
          <w:rFonts w:ascii="Times New Roman" w:hAnsi="Times New Roman" w:cs="Times New Roman"/>
          <w:sz w:val="22"/>
          <w:szCs w:val="22"/>
          <w:cs/>
        </w:rPr>
        <w:t xml:space="preserve">) </w:t>
      </w:r>
      <w:r w:rsidRPr="00BC5C31">
        <w:rPr>
          <w:rFonts w:ascii="Times New Roman" w:hAnsi="Times New Roman" w:cs="Times New Roman"/>
          <w:sz w:val="22"/>
          <w:szCs w:val="22"/>
        </w:rPr>
        <w:t>No</w:t>
      </w:r>
      <w:r w:rsidRPr="00BC5C31">
        <w:rPr>
          <w:rFonts w:ascii="Times New Roman" w:hAnsi="Times New Roman" w:cs="Times New Roman"/>
          <w:sz w:val="22"/>
          <w:szCs w:val="22"/>
          <w:cs/>
        </w:rPr>
        <w:t xml:space="preserve">. </w:t>
      </w:r>
      <w:r w:rsidRPr="00BC5C31">
        <w:rPr>
          <w:rFonts w:ascii="Times New Roman" w:hAnsi="Times New Roman" w:cs="Times New Roman"/>
          <w:sz w:val="22"/>
          <w:szCs w:val="22"/>
        </w:rPr>
        <w:t>34 Interim Financial Reporting; guidelines promulgated by the Federation of Accounting Professions</w:t>
      </w:r>
      <w:r w:rsidRPr="00BC5C31">
        <w:rPr>
          <w:rFonts w:ascii="Times New Roman" w:hAnsi="Times New Roman" w:cs="Times New Roman"/>
          <w:sz w:val="22"/>
          <w:szCs w:val="22"/>
          <w:cs/>
        </w:rPr>
        <w:t xml:space="preserve"> (“</w:t>
      </w:r>
      <w:r w:rsidRPr="00BC5C31">
        <w:rPr>
          <w:rFonts w:ascii="Times New Roman" w:hAnsi="Times New Roman" w:cs="Times New Roman"/>
          <w:sz w:val="22"/>
          <w:szCs w:val="22"/>
        </w:rPr>
        <w:t>FAP</w:t>
      </w:r>
      <w:r w:rsidRPr="00BC5C31">
        <w:rPr>
          <w:rFonts w:ascii="Times New Roman" w:hAnsi="Times New Roman" w:cs="Times New Roman"/>
          <w:sz w:val="22"/>
          <w:szCs w:val="22"/>
          <w:cs/>
        </w:rPr>
        <w:t>”)</w:t>
      </w:r>
      <w:r w:rsidRPr="00BC5C31">
        <w:rPr>
          <w:rFonts w:ascii="Times New Roman" w:hAnsi="Times New Roman" w:cs="Times New Roman"/>
          <w:sz w:val="22"/>
          <w:szCs w:val="22"/>
        </w:rPr>
        <w:t>; and applicable rules and regulations of the Thai Securities and Exchange Commission</w:t>
      </w:r>
      <w:r w:rsidRPr="00BC5C31">
        <w:rPr>
          <w:rFonts w:ascii="Times New Roman" w:hAnsi="Times New Roman" w:cs="Times New Roman"/>
          <w:sz w:val="22"/>
          <w:szCs w:val="22"/>
          <w:cs/>
        </w:rPr>
        <w:t>.</w:t>
      </w:r>
    </w:p>
    <w:p w14:paraId="06244329" w14:textId="77777777" w:rsidR="00800585" w:rsidRPr="00BC5C31" w:rsidRDefault="00800585" w:rsidP="00800585">
      <w:pPr>
        <w:pStyle w:val="BodyText"/>
        <w:ind w:left="540" w:right="-25"/>
        <w:jc w:val="both"/>
        <w:rPr>
          <w:rFonts w:ascii="Times New Roman" w:hAnsi="Times New Roman" w:cs="Times New Roman"/>
          <w:sz w:val="22"/>
          <w:szCs w:val="22"/>
        </w:rPr>
      </w:pPr>
    </w:p>
    <w:p w14:paraId="38313A9C" w14:textId="77777777" w:rsidR="00800585" w:rsidRPr="00BC5C31" w:rsidRDefault="00800585" w:rsidP="00800585">
      <w:pPr>
        <w:pStyle w:val="BodyText"/>
        <w:ind w:left="540" w:right="-25"/>
        <w:jc w:val="both"/>
        <w:rPr>
          <w:rFonts w:ascii="Times New Roman" w:hAnsi="Times New Roman" w:cs="Times New Roman"/>
          <w:sz w:val="22"/>
          <w:szCs w:val="22"/>
        </w:rPr>
      </w:pPr>
      <w:r w:rsidRPr="00BC5C31">
        <w:rPr>
          <w:rFonts w:ascii="Times New Roman" w:hAnsi="Times New Roman" w:cs="Times New Roman"/>
          <w:sz w:val="22"/>
          <w:szCs w:val="22"/>
        </w:rPr>
        <w:t>The interim financial statements are prepared to provide an update on the financial statements for the year ended 31 December 202</w:t>
      </w:r>
      <w:r w:rsidRPr="00BC5C31">
        <w:rPr>
          <w:rFonts w:ascii="Times New Roman" w:hAnsi="Times New Roman"/>
          <w:sz w:val="22"/>
          <w:szCs w:val="28"/>
        </w:rPr>
        <w:t>4</w:t>
      </w:r>
      <w:r w:rsidRPr="00BC5C31">
        <w:rPr>
          <w:rFonts w:ascii="Times New Roman" w:hAnsi="Times New Roman" w:cs="Times New Roman"/>
          <w:sz w:val="22"/>
          <w:szCs w:val="22"/>
          <w:cs/>
        </w:rPr>
        <w:t xml:space="preserve">. </w:t>
      </w:r>
      <w:r w:rsidRPr="00BC5C31">
        <w:rPr>
          <w:rFonts w:ascii="Times New Roman" w:hAnsi="Times New Roman" w:cs="Times New Roman"/>
          <w:sz w:val="22"/>
          <w:szCs w:val="22"/>
        </w:rPr>
        <w:t xml:space="preserve">The financial statements do not include </w:t>
      </w:r>
      <w:proofErr w:type="gramStart"/>
      <w:r w:rsidRPr="00BC5C31">
        <w:rPr>
          <w:rFonts w:ascii="Times New Roman" w:hAnsi="Times New Roman" w:cs="Times New Roman"/>
          <w:sz w:val="22"/>
          <w:szCs w:val="22"/>
        </w:rPr>
        <w:t>all of</w:t>
      </w:r>
      <w:proofErr w:type="gramEnd"/>
      <w:r w:rsidRPr="00BC5C31">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w:t>
      </w:r>
      <w:r w:rsidRPr="00BC5C31">
        <w:rPr>
          <w:rFonts w:ascii="Times New Roman" w:hAnsi="Times New Roman" w:cs="Times New Roman"/>
          <w:sz w:val="22"/>
          <w:szCs w:val="22"/>
          <w:cs/>
        </w:rPr>
        <w:t xml:space="preserve">.  </w:t>
      </w:r>
      <w:r w:rsidRPr="00BC5C31">
        <w:rPr>
          <w:rFonts w:ascii="Times New Roman" w:hAnsi="Times New Roman" w:cs="Times New Roman"/>
          <w:sz w:val="22"/>
          <w:szCs w:val="22"/>
        </w:rPr>
        <w:t>Accordingly, these interim financial statements should be read in conjunction with the financial statements of the Company and its subsidiaries for the year ended 31 December 2024</w:t>
      </w:r>
      <w:r w:rsidRPr="00BC5C31">
        <w:rPr>
          <w:rFonts w:ascii="Times New Roman" w:hAnsi="Times New Roman" w:cs="Times New Roman"/>
          <w:sz w:val="22"/>
          <w:szCs w:val="22"/>
          <w:cs/>
        </w:rPr>
        <w:t>.</w:t>
      </w:r>
    </w:p>
    <w:p w14:paraId="53A24DC9" w14:textId="77777777" w:rsidR="00800585" w:rsidRPr="00BC5C31" w:rsidRDefault="00800585" w:rsidP="00800585">
      <w:pPr>
        <w:pStyle w:val="BodyText"/>
        <w:ind w:left="540" w:right="-25"/>
        <w:jc w:val="both"/>
        <w:rPr>
          <w:rFonts w:ascii="Times New Roman" w:hAnsi="Times New Roman" w:cs="Times New Roman"/>
          <w:sz w:val="22"/>
          <w:szCs w:val="22"/>
        </w:rPr>
      </w:pPr>
    </w:p>
    <w:p w14:paraId="148EED11" w14:textId="77777777" w:rsidR="00800585" w:rsidRPr="00BC5C31" w:rsidRDefault="00800585" w:rsidP="00800585">
      <w:pPr>
        <w:pStyle w:val="BodyText"/>
        <w:ind w:left="540" w:right="-25"/>
        <w:jc w:val="both"/>
        <w:rPr>
          <w:rFonts w:ascii="Times New Roman" w:hAnsi="Times New Roman" w:cs="Times New Roman"/>
          <w:sz w:val="22"/>
          <w:szCs w:val="22"/>
        </w:rPr>
      </w:pPr>
      <w:r w:rsidRPr="00BC5C31">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 202</w:t>
      </w:r>
      <w:r w:rsidRPr="00BC5C31">
        <w:rPr>
          <w:rFonts w:ascii="Times New Roman" w:hAnsi="Times New Roman"/>
          <w:sz w:val="22"/>
          <w:szCs w:val="28"/>
        </w:rPr>
        <w:t>4</w:t>
      </w:r>
      <w:r w:rsidRPr="00BC5C31">
        <w:rPr>
          <w:rFonts w:ascii="Times New Roman" w:hAnsi="Times New Roman" w:cs="Times New Roman"/>
          <w:sz w:val="22"/>
          <w:szCs w:val="22"/>
          <w:cs/>
        </w:rPr>
        <w:t>.</w:t>
      </w:r>
    </w:p>
    <w:p w14:paraId="4A295EDF" w14:textId="77777777" w:rsidR="00800585" w:rsidRPr="00BC5C31" w:rsidRDefault="00800585" w:rsidP="00800585">
      <w:pPr>
        <w:pStyle w:val="BodyText"/>
        <w:ind w:left="540" w:right="-25"/>
        <w:jc w:val="both"/>
        <w:rPr>
          <w:rFonts w:ascii="Times New Roman" w:hAnsi="Times New Roman" w:cs="Times New Roman"/>
          <w:sz w:val="22"/>
          <w:szCs w:val="22"/>
        </w:rPr>
      </w:pPr>
    </w:p>
    <w:p w14:paraId="3029659B" w14:textId="77777777" w:rsidR="00800585" w:rsidRPr="00BC5C31" w:rsidRDefault="00800585" w:rsidP="00800585">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BC5C31">
        <w:rPr>
          <w:rFonts w:ascii="Times New Roman" w:hAnsi="Times New Roman" w:cs="Times New Roman"/>
          <w:b/>
          <w:bCs/>
          <w:i/>
          <w:iCs/>
          <w:sz w:val="22"/>
          <w:szCs w:val="22"/>
        </w:rPr>
        <w:t>Functional and presentation currency</w:t>
      </w:r>
    </w:p>
    <w:p w14:paraId="3F2BC7EC" w14:textId="77777777" w:rsidR="00800585" w:rsidRPr="00BC5C31" w:rsidRDefault="00800585" w:rsidP="00800585">
      <w:pPr>
        <w:pStyle w:val="BodyText"/>
        <w:ind w:left="540" w:right="-25"/>
        <w:jc w:val="both"/>
        <w:rPr>
          <w:rFonts w:ascii="Times New Roman" w:hAnsi="Times New Roman" w:cs="Times New Roman"/>
          <w:sz w:val="22"/>
          <w:szCs w:val="22"/>
        </w:rPr>
      </w:pPr>
    </w:p>
    <w:p w14:paraId="0DA16FB2" w14:textId="77777777" w:rsidR="00800585" w:rsidRPr="00BC5C31" w:rsidRDefault="00800585" w:rsidP="00800585">
      <w:pPr>
        <w:pStyle w:val="BodyText"/>
        <w:ind w:left="540" w:right="-25"/>
        <w:jc w:val="both"/>
        <w:rPr>
          <w:rFonts w:ascii="Times New Roman" w:hAnsi="Times New Roman" w:cs="Times New Roman"/>
          <w:sz w:val="22"/>
          <w:szCs w:val="22"/>
        </w:rPr>
      </w:pPr>
      <w:r w:rsidRPr="00BC5C31">
        <w:rPr>
          <w:rFonts w:ascii="Times New Roman" w:hAnsi="Times New Roman" w:cs="Times New Roman"/>
          <w:sz w:val="22"/>
          <w:szCs w:val="22"/>
        </w:rPr>
        <w:t>The interim financial statements are presented in Thai Baht, which is the Group</w:t>
      </w:r>
      <w:r w:rsidRPr="00BC5C31">
        <w:rPr>
          <w:rFonts w:ascii="Times New Roman" w:hAnsi="Times New Roman" w:cs="Times New Roman"/>
          <w:sz w:val="22"/>
          <w:szCs w:val="22"/>
          <w:cs/>
        </w:rPr>
        <w:t>’</w:t>
      </w:r>
      <w:r w:rsidRPr="00BC5C31">
        <w:rPr>
          <w:rFonts w:ascii="Times New Roman" w:hAnsi="Times New Roman" w:cs="Times New Roman"/>
          <w:sz w:val="22"/>
          <w:szCs w:val="22"/>
        </w:rPr>
        <w:t>s</w:t>
      </w:r>
      <w:r w:rsidRPr="00BC5C31">
        <w:rPr>
          <w:rFonts w:ascii="Times New Roman" w:hAnsi="Times New Roman" w:cs="Times New Roman"/>
          <w:sz w:val="22"/>
          <w:szCs w:val="22"/>
          <w:cs/>
        </w:rPr>
        <w:t>/</w:t>
      </w:r>
      <w:r w:rsidRPr="00BC5C31">
        <w:rPr>
          <w:rFonts w:ascii="Times New Roman" w:hAnsi="Times New Roman" w:cs="Times New Roman"/>
          <w:sz w:val="22"/>
          <w:szCs w:val="22"/>
        </w:rPr>
        <w:t>Company</w:t>
      </w:r>
      <w:r w:rsidRPr="00BC5C31">
        <w:rPr>
          <w:rFonts w:ascii="Times New Roman" w:hAnsi="Times New Roman" w:cs="Times New Roman"/>
          <w:sz w:val="22"/>
          <w:szCs w:val="22"/>
          <w:cs/>
        </w:rPr>
        <w:t>’</w:t>
      </w:r>
      <w:r w:rsidRPr="00BC5C31">
        <w:rPr>
          <w:rFonts w:ascii="Times New Roman" w:hAnsi="Times New Roman" w:cs="Times New Roman"/>
          <w:sz w:val="22"/>
          <w:szCs w:val="22"/>
        </w:rPr>
        <w:t>s functional currency</w:t>
      </w:r>
      <w:r w:rsidRPr="00BC5C31">
        <w:rPr>
          <w:rFonts w:ascii="Times New Roman" w:hAnsi="Times New Roman" w:cs="Times New Roman"/>
          <w:sz w:val="22"/>
          <w:szCs w:val="22"/>
          <w:cs/>
        </w:rPr>
        <w:t>.</w:t>
      </w:r>
      <w:r w:rsidRPr="00BC5C31">
        <w:rPr>
          <w:rFonts w:ascii="Times New Roman" w:hAnsi="Times New Roman" w:cs="Times New Roman"/>
          <w:sz w:val="22"/>
          <w:szCs w:val="22"/>
        </w:rPr>
        <w:t xml:space="preserve"> All financial information presented in Thai Baht has been rounded in the notes to the financial statement to the nearest thousand </w:t>
      </w:r>
      <w:r w:rsidRPr="00BC5C31">
        <w:rPr>
          <w:rFonts w:ascii="Times New Roman" w:hAnsi="Times New Roman" w:cs="Times New Roman"/>
          <w:sz w:val="22"/>
          <w:szCs w:val="22"/>
          <w:cs/>
        </w:rPr>
        <w:t xml:space="preserve">/ </w:t>
      </w:r>
      <w:r w:rsidRPr="00BC5C31">
        <w:rPr>
          <w:rFonts w:ascii="Times New Roman" w:hAnsi="Times New Roman" w:cs="Times New Roman"/>
          <w:sz w:val="22"/>
          <w:szCs w:val="22"/>
        </w:rPr>
        <w:t>million unless otherwise stated</w:t>
      </w:r>
      <w:r w:rsidRPr="00BC5C31">
        <w:rPr>
          <w:rFonts w:ascii="Times New Roman" w:hAnsi="Times New Roman" w:cs="Times New Roman"/>
          <w:sz w:val="22"/>
          <w:szCs w:val="22"/>
          <w:cs/>
        </w:rPr>
        <w:t>.</w:t>
      </w:r>
    </w:p>
    <w:p w14:paraId="0546B3AB" w14:textId="77777777" w:rsidR="00800585" w:rsidRPr="00BC5C31" w:rsidRDefault="00800585" w:rsidP="00800585">
      <w:pPr>
        <w:pStyle w:val="BodyText"/>
        <w:ind w:left="540" w:right="-25"/>
        <w:rPr>
          <w:rFonts w:ascii="Times New Roman" w:hAnsi="Times New Roman" w:cs="Times New Roman"/>
          <w:sz w:val="22"/>
          <w:szCs w:val="22"/>
        </w:rPr>
      </w:pPr>
    </w:p>
    <w:p w14:paraId="04675CD9" w14:textId="77777777" w:rsidR="00800585" w:rsidRPr="00BC5C31" w:rsidRDefault="00800585" w:rsidP="00800585">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BC5C31">
        <w:rPr>
          <w:rFonts w:ascii="Times New Roman" w:hAnsi="Times New Roman" w:cs="Times New Roman"/>
          <w:b/>
          <w:bCs/>
          <w:i/>
          <w:iCs/>
          <w:szCs w:val="22"/>
        </w:rPr>
        <w:t>Use of estimates and judgments</w:t>
      </w:r>
    </w:p>
    <w:p w14:paraId="0C61AD61" w14:textId="77777777" w:rsidR="00800585" w:rsidRPr="00BC5C31" w:rsidRDefault="00800585" w:rsidP="00800585">
      <w:pPr>
        <w:pStyle w:val="BodyText"/>
        <w:ind w:left="540" w:right="-25"/>
        <w:jc w:val="both"/>
        <w:rPr>
          <w:rFonts w:ascii="Times New Roman" w:hAnsi="Times New Roman" w:cs="Times New Roman"/>
          <w:sz w:val="22"/>
          <w:szCs w:val="22"/>
        </w:rPr>
      </w:pPr>
    </w:p>
    <w:p w14:paraId="1A450CBA" w14:textId="77777777" w:rsidR="00800585" w:rsidRPr="00BC5C31" w:rsidRDefault="00800585" w:rsidP="00800585">
      <w:pPr>
        <w:pStyle w:val="BodyText"/>
        <w:ind w:left="540" w:right="-25"/>
        <w:jc w:val="both"/>
        <w:rPr>
          <w:rFonts w:ascii="Times New Roman" w:hAnsi="Times New Roman" w:cs="Times New Roman"/>
          <w:sz w:val="22"/>
          <w:szCs w:val="22"/>
        </w:rPr>
      </w:pPr>
      <w:r w:rsidRPr="00BC5C31">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BC5C31">
        <w:rPr>
          <w:rFonts w:ascii="Times New Roman" w:hAnsi="Times New Roman" w:cs="Times New Roman"/>
          <w:sz w:val="22"/>
          <w:szCs w:val="22"/>
          <w:cs/>
        </w:rPr>
        <w:t xml:space="preserve">.  </w:t>
      </w:r>
      <w:r w:rsidRPr="00BC5C31">
        <w:rPr>
          <w:rFonts w:ascii="Times New Roman" w:hAnsi="Times New Roman" w:cs="Times New Roman"/>
          <w:sz w:val="22"/>
          <w:szCs w:val="22"/>
        </w:rPr>
        <w:t>Actual results may differ from these estimates</w:t>
      </w:r>
      <w:r w:rsidRPr="00BC5C31">
        <w:rPr>
          <w:rFonts w:ascii="Times New Roman" w:hAnsi="Times New Roman" w:cs="Times New Roman"/>
          <w:sz w:val="22"/>
          <w:szCs w:val="22"/>
          <w:cs/>
        </w:rPr>
        <w:t>.</w:t>
      </w:r>
    </w:p>
    <w:p w14:paraId="6605EEAB" w14:textId="77777777" w:rsidR="00800585" w:rsidRPr="00BC5C31" w:rsidRDefault="00800585" w:rsidP="00800585">
      <w:pPr>
        <w:pStyle w:val="BodyText"/>
        <w:ind w:left="540" w:right="-25"/>
        <w:jc w:val="both"/>
        <w:rPr>
          <w:rFonts w:ascii="Times New Roman" w:hAnsi="Times New Roman" w:cs="Times New Roman"/>
          <w:sz w:val="22"/>
          <w:szCs w:val="22"/>
        </w:rPr>
      </w:pPr>
    </w:p>
    <w:p w14:paraId="35C6322F" w14:textId="77777777" w:rsidR="000751C7" w:rsidRPr="00BC5C31" w:rsidRDefault="000751C7" w:rsidP="00800585">
      <w:pPr>
        <w:pStyle w:val="BodyText"/>
        <w:ind w:left="540" w:right="-25"/>
        <w:jc w:val="both"/>
        <w:rPr>
          <w:rFonts w:ascii="Times New Roman" w:hAnsi="Times New Roman" w:cs="Times New Roman"/>
          <w:sz w:val="22"/>
          <w:szCs w:val="22"/>
        </w:rPr>
      </w:pPr>
      <w:r w:rsidRPr="00BC5C31">
        <w:rPr>
          <w:rFonts w:ascii="Times New Roman" w:hAnsi="Times New Roman" w:cs="Times New Roman"/>
          <w:sz w:val="22"/>
          <w:szCs w:val="22"/>
        </w:rPr>
        <w:br w:type="page"/>
      </w:r>
    </w:p>
    <w:p w14:paraId="0CA211AE" w14:textId="405C7375" w:rsidR="00800585" w:rsidRPr="00BC5C31" w:rsidRDefault="00800585" w:rsidP="00800585">
      <w:pPr>
        <w:pStyle w:val="BodyText"/>
        <w:ind w:left="540" w:right="-25"/>
        <w:jc w:val="both"/>
        <w:rPr>
          <w:rFonts w:ascii="Times New Roman" w:hAnsi="Times New Roman" w:cs="Times New Roman"/>
          <w:sz w:val="22"/>
          <w:szCs w:val="22"/>
        </w:rPr>
      </w:pPr>
      <w:r w:rsidRPr="00BC5C31">
        <w:rPr>
          <w:rFonts w:ascii="Times New Roman" w:hAnsi="Times New Roman" w:cs="Times New Roman"/>
          <w:sz w:val="22"/>
          <w:szCs w:val="22"/>
        </w:rPr>
        <w:lastRenderedPageBreak/>
        <w:t>In preparing these interim financial statements, the significant judgments made by management in applying the Group</w:t>
      </w:r>
      <w:r w:rsidRPr="00BC5C31">
        <w:rPr>
          <w:rFonts w:ascii="Times New Roman" w:hAnsi="Times New Roman" w:cs="Times New Roman"/>
          <w:sz w:val="22"/>
          <w:szCs w:val="22"/>
          <w:cs/>
        </w:rPr>
        <w:t>/</w:t>
      </w:r>
      <w:r w:rsidRPr="00BC5C31">
        <w:rPr>
          <w:rFonts w:ascii="Times New Roman" w:hAnsi="Times New Roman" w:cs="Times New Roman"/>
          <w:sz w:val="22"/>
          <w:szCs w:val="22"/>
        </w:rPr>
        <w:t>Company accounting policies and the key sources of estimation uncertainty were the same as those that applied to the financial statements of the Company and its subsidiaries for the year ended 31 December 202</w:t>
      </w:r>
      <w:r w:rsidRPr="00BC5C31">
        <w:rPr>
          <w:rFonts w:ascii="Times New Roman" w:hAnsi="Times New Roman"/>
          <w:sz w:val="22"/>
          <w:szCs w:val="28"/>
        </w:rPr>
        <w:t>4</w:t>
      </w:r>
      <w:r w:rsidRPr="00BC5C31">
        <w:rPr>
          <w:rFonts w:ascii="Times New Roman" w:hAnsi="Times New Roman" w:cs="Times New Roman"/>
          <w:sz w:val="22"/>
          <w:szCs w:val="22"/>
          <w:cs/>
        </w:rPr>
        <w:t>.</w:t>
      </w:r>
    </w:p>
    <w:p w14:paraId="408D07D8" w14:textId="77777777" w:rsidR="00800585" w:rsidRPr="00BC5C31" w:rsidRDefault="00800585" w:rsidP="00800585">
      <w:pPr>
        <w:tabs>
          <w:tab w:val="left" w:pos="2880"/>
        </w:tabs>
        <w:spacing w:after="0" w:line="240" w:lineRule="atLeast"/>
        <w:ind w:left="539" w:right="-25"/>
        <w:rPr>
          <w:rFonts w:ascii="Times New Roman" w:hAnsi="Times New Roman" w:cs="Times New Roman"/>
          <w:szCs w:val="22"/>
        </w:rPr>
      </w:pPr>
    </w:p>
    <w:p w14:paraId="7D72B5D1" w14:textId="2186E379" w:rsidR="00800585" w:rsidRPr="00BC5C31" w:rsidRDefault="00800585" w:rsidP="00800585">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BC5C31">
        <w:rPr>
          <w:rFonts w:ascii="Times New Roman" w:hAnsi="Times New Roman" w:cs="Times New Roman"/>
          <w:b/>
          <w:bCs/>
          <w:i/>
          <w:iCs/>
          <w:szCs w:val="22"/>
        </w:rPr>
        <w:t>Measurement of fair values</w:t>
      </w:r>
    </w:p>
    <w:p w14:paraId="34B616A7" w14:textId="77777777" w:rsidR="00800585" w:rsidRPr="00BC5C31" w:rsidRDefault="00800585" w:rsidP="00800585">
      <w:pPr>
        <w:tabs>
          <w:tab w:val="left" w:pos="2880"/>
        </w:tabs>
        <w:spacing w:after="0" w:line="240" w:lineRule="atLeast"/>
        <w:ind w:left="539" w:right="-25"/>
        <w:rPr>
          <w:rFonts w:ascii="Times New Roman" w:hAnsi="Times New Roman" w:cs="Times New Roman"/>
          <w:szCs w:val="22"/>
        </w:rPr>
      </w:pPr>
    </w:p>
    <w:p w14:paraId="488FC4BB" w14:textId="77777777" w:rsidR="00800585" w:rsidRPr="00BC5C31" w:rsidRDefault="00800585" w:rsidP="00800585">
      <w:pPr>
        <w:pStyle w:val="BodyText"/>
        <w:ind w:left="540" w:right="-25"/>
        <w:jc w:val="both"/>
        <w:rPr>
          <w:rFonts w:ascii="Times New Roman" w:hAnsi="Times New Roman" w:cs="Times New Roman"/>
          <w:sz w:val="22"/>
          <w:szCs w:val="22"/>
        </w:rPr>
      </w:pPr>
      <w:r w:rsidRPr="00BC5C31">
        <w:rPr>
          <w:rFonts w:ascii="Times New Roman" w:hAnsi="Times New Roman" w:cs="Times New Roman"/>
          <w:sz w:val="22"/>
          <w:szCs w:val="22"/>
        </w:rPr>
        <w:t>Measuring the fair value of an asset or a liability, the Group</w:t>
      </w:r>
      <w:r w:rsidRPr="00BC5C31">
        <w:rPr>
          <w:rFonts w:ascii="Times New Roman" w:hAnsi="Times New Roman" w:cs="Times New Roman"/>
          <w:sz w:val="22"/>
          <w:szCs w:val="22"/>
          <w:cs/>
        </w:rPr>
        <w:t>/</w:t>
      </w:r>
      <w:r w:rsidRPr="00BC5C31">
        <w:rPr>
          <w:rFonts w:ascii="Times New Roman" w:hAnsi="Times New Roman" w:cs="Times New Roman"/>
          <w:sz w:val="22"/>
          <w:szCs w:val="22"/>
        </w:rPr>
        <w:t>Company uses market observable data as far as possible</w:t>
      </w:r>
      <w:r w:rsidRPr="00BC5C31">
        <w:rPr>
          <w:rFonts w:ascii="Times New Roman" w:hAnsi="Times New Roman" w:cs="Times New Roman"/>
          <w:sz w:val="22"/>
          <w:szCs w:val="22"/>
          <w:cs/>
        </w:rPr>
        <w:t xml:space="preserve">.  </w:t>
      </w:r>
      <w:r w:rsidRPr="00BC5C31">
        <w:rPr>
          <w:rFonts w:ascii="Times New Roman" w:hAnsi="Times New Roman" w:cs="Times New Roman"/>
          <w:sz w:val="22"/>
          <w:szCs w:val="22"/>
        </w:rPr>
        <w:t>Fair values are categorized into different levels in a fair value hierarchy based on the inputs used in the valuation techniques as follows</w:t>
      </w:r>
      <w:r w:rsidRPr="00BC5C31">
        <w:rPr>
          <w:rFonts w:ascii="Times New Roman" w:hAnsi="Times New Roman" w:cs="Times New Roman"/>
          <w:sz w:val="22"/>
          <w:szCs w:val="22"/>
          <w:cs/>
        </w:rPr>
        <w:t>:</w:t>
      </w:r>
    </w:p>
    <w:p w14:paraId="3C0387A8" w14:textId="77777777" w:rsidR="007E21F7" w:rsidRPr="00BC5C31" w:rsidRDefault="007E21F7" w:rsidP="00800585">
      <w:pPr>
        <w:pStyle w:val="BodyText"/>
        <w:ind w:left="540" w:right="-25"/>
        <w:jc w:val="both"/>
        <w:rPr>
          <w:rFonts w:ascii="Times New Roman" w:hAnsi="Times New Roman" w:cs="Times New Roman"/>
          <w:sz w:val="22"/>
          <w:szCs w:val="22"/>
        </w:rPr>
      </w:pPr>
    </w:p>
    <w:p w14:paraId="356C5E63" w14:textId="77777777" w:rsidR="00800585" w:rsidRPr="00BC5C31" w:rsidRDefault="00800585" w:rsidP="008D625E">
      <w:pPr>
        <w:pStyle w:val="BodyText"/>
        <w:numPr>
          <w:ilvl w:val="0"/>
          <w:numId w:val="10"/>
        </w:numPr>
        <w:ind w:left="993" w:right="-25" w:hanging="426"/>
        <w:jc w:val="both"/>
        <w:rPr>
          <w:rFonts w:ascii="Times New Roman" w:hAnsi="Times New Roman" w:cs="Times New Roman"/>
          <w:sz w:val="22"/>
          <w:szCs w:val="22"/>
        </w:rPr>
      </w:pPr>
      <w:r w:rsidRPr="00BC5C31">
        <w:rPr>
          <w:rFonts w:ascii="Times New Roman" w:hAnsi="Times New Roman" w:cs="Times New Roman"/>
          <w:sz w:val="22"/>
          <w:szCs w:val="22"/>
        </w:rPr>
        <w:t>Level 1</w:t>
      </w:r>
      <w:r w:rsidRPr="00BC5C31">
        <w:rPr>
          <w:rFonts w:ascii="Times New Roman" w:hAnsi="Times New Roman" w:cs="Times New Roman"/>
          <w:sz w:val="22"/>
          <w:szCs w:val="22"/>
          <w:cs/>
        </w:rPr>
        <w:t xml:space="preserve">: </w:t>
      </w:r>
      <w:r w:rsidRPr="00BC5C31">
        <w:rPr>
          <w:rFonts w:ascii="Times New Roman" w:hAnsi="Times New Roman" w:cs="Times New Roman"/>
          <w:sz w:val="22"/>
          <w:szCs w:val="22"/>
        </w:rPr>
        <w:t xml:space="preserve">quoted prices </w:t>
      </w:r>
      <w:r w:rsidRPr="00BC5C31">
        <w:rPr>
          <w:rFonts w:ascii="Times New Roman" w:hAnsi="Times New Roman" w:cs="Times New Roman"/>
          <w:sz w:val="22"/>
          <w:szCs w:val="22"/>
          <w:cs/>
        </w:rPr>
        <w:t>(</w:t>
      </w:r>
      <w:r w:rsidRPr="00BC5C31">
        <w:rPr>
          <w:rFonts w:ascii="Times New Roman" w:hAnsi="Times New Roman" w:cs="Times New Roman"/>
          <w:sz w:val="22"/>
          <w:szCs w:val="22"/>
        </w:rPr>
        <w:t>unadjusted</w:t>
      </w:r>
      <w:r w:rsidRPr="00BC5C31">
        <w:rPr>
          <w:rFonts w:ascii="Times New Roman" w:hAnsi="Times New Roman" w:cs="Times New Roman"/>
          <w:sz w:val="22"/>
          <w:szCs w:val="22"/>
          <w:cs/>
        </w:rPr>
        <w:t xml:space="preserve">) </w:t>
      </w:r>
      <w:r w:rsidRPr="00BC5C31">
        <w:rPr>
          <w:rFonts w:ascii="Times New Roman" w:hAnsi="Times New Roman" w:cs="Times New Roman"/>
          <w:sz w:val="22"/>
          <w:szCs w:val="22"/>
        </w:rPr>
        <w:t>in active markets for identical assets or liabilities</w:t>
      </w:r>
      <w:r w:rsidRPr="00BC5C31">
        <w:rPr>
          <w:rFonts w:ascii="Times New Roman" w:hAnsi="Times New Roman" w:cs="Times New Roman"/>
          <w:sz w:val="22"/>
          <w:szCs w:val="22"/>
          <w:cs/>
        </w:rPr>
        <w:t>.</w:t>
      </w:r>
    </w:p>
    <w:p w14:paraId="196DDDE6" w14:textId="77777777" w:rsidR="00800585" w:rsidRPr="00BC5C31" w:rsidRDefault="00800585" w:rsidP="00800585">
      <w:pPr>
        <w:pStyle w:val="BodyText"/>
        <w:ind w:left="993" w:right="-25" w:firstLine="0"/>
        <w:jc w:val="both"/>
        <w:rPr>
          <w:rFonts w:ascii="Times New Roman" w:hAnsi="Times New Roman" w:cs="Times New Roman"/>
          <w:sz w:val="22"/>
          <w:szCs w:val="22"/>
        </w:rPr>
      </w:pPr>
    </w:p>
    <w:p w14:paraId="26E6838B" w14:textId="77777777" w:rsidR="00800585" w:rsidRPr="00BC5C31" w:rsidRDefault="00800585" w:rsidP="008D625E">
      <w:pPr>
        <w:pStyle w:val="BodyText"/>
        <w:numPr>
          <w:ilvl w:val="0"/>
          <w:numId w:val="10"/>
        </w:numPr>
        <w:ind w:left="993" w:right="-25" w:hanging="426"/>
        <w:jc w:val="both"/>
        <w:rPr>
          <w:rFonts w:ascii="Times New Roman" w:hAnsi="Times New Roman" w:cs="Times New Roman"/>
          <w:sz w:val="22"/>
          <w:szCs w:val="22"/>
        </w:rPr>
      </w:pPr>
      <w:r w:rsidRPr="00BC5C31">
        <w:rPr>
          <w:rFonts w:ascii="Times New Roman" w:hAnsi="Times New Roman" w:cs="Times New Roman"/>
          <w:sz w:val="22"/>
          <w:szCs w:val="22"/>
        </w:rPr>
        <w:t>Level 2</w:t>
      </w:r>
      <w:r w:rsidRPr="00BC5C31">
        <w:rPr>
          <w:rFonts w:ascii="Times New Roman" w:hAnsi="Times New Roman" w:cs="Times New Roman"/>
          <w:sz w:val="22"/>
          <w:szCs w:val="22"/>
          <w:cs/>
        </w:rPr>
        <w:t xml:space="preserve">: </w:t>
      </w:r>
      <w:r w:rsidRPr="00BC5C31">
        <w:rPr>
          <w:rFonts w:ascii="Times New Roman" w:hAnsi="Times New Roman" w:cs="Times New Roman"/>
          <w:sz w:val="22"/>
          <w:szCs w:val="22"/>
        </w:rPr>
        <w:t xml:space="preserve">inputs other than quoted prices included in Level 1 that are observable for the asset or liability, either directly </w:t>
      </w:r>
      <w:r w:rsidRPr="00BC5C31">
        <w:rPr>
          <w:rFonts w:ascii="Times New Roman" w:hAnsi="Times New Roman" w:cs="Times New Roman"/>
          <w:sz w:val="22"/>
          <w:szCs w:val="22"/>
          <w:cs/>
        </w:rPr>
        <w:t>(</w:t>
      </w:r>
      <w:proofErr w:type="spellStart"/>
      <w:r w:rsidRPr="00BC5C31">
        <w:rPr>
          <w:rFonts w:ascii="Times New Roman" w:hAnsi="Times New Roman" w:cs="Times New Roman"/>
          <w:sz w:val="22"/>
          <w:szCs w:val="22"/>
        </w:rPr>
        <w:t>i</w:t>
      </w:r>
      <w:proofErr w:type="spellEnd"/>
      <w:r w:rsidRPr="00BC5C31">
        <w:rPr>
          <w:rFonts w:ascii="Times New Roman" w:hAnsi="Times New Roman" w:cs="Times New Roman"/>
          <w:sz w:val="22"/>
          <w:szCs w:val="22"/>
          <w:cs/>
        </w:rPr>
        <w:t>.</w:t>
      </w:r>
      <w:r w:rsidRPr="00BC5C31">
        <w:rPr>
          <w:rFonts w:ascii="Times New Roman" w:hAnsi="Times New Roman" w:cs="Times New Roman"/>
          <w:sz w:val="22"/>
          <w:szCs w:val="22"/>
        </w:rPr>
        <w:t>e</w:t>
      </w:r>
      <w:r w:rsidRPr="00BC5C31">
        <w:rPr>
          <w:rFonts w:ascii="Times New Roman" w:hAnsi="Times New Roman" w:cs="Times New Roman"/>
          <w:sz w:val="22"/>
          <w:szCs w:val="22"/>
          <w:cs/>
        </w:rPr>
        <w:t xml:space="preserve">. </w:t>
      </w:r>
      <w:r w:rsidRPr="00BC5C31">
        <w:rPr>
          <w:rFonts w:ascii="Times New Roman" w:hAnsi="Times New Roman" w:cs="Times New Roman"/>
          <w:sz w:val="22"/>
          <w:szCs w:val="22"/>
        </w:rPr>
        <w:t>as observable prices</w:t>
      </w:r>
      <w:r w:rsidRPr="00BC5C31">
        <w:rPr>
          <w:rFonts w:ascii="Times New Roman" w:hAnsi="Times New Roman" w:cs="Times New Roman"/>
          <w:sz w:val="22"/>
          <w:szCs w:val="22"/>
          <w:cs/>
        </w:rPr>
        <w:t xml:space="preserve">) </w:t>
      </w:r>
      <w:r w:rsidRPr="00BC5C31">
        <w:rPr>
          <w:rFonts w:ascii="Times New Roman" w:hAnsi="Times New Roman" w:cs="Times New Roman"/>
          <w:sz w:val="22"/>
          <w:szCs w:val="22"/>
        </w:rPr>
        <w:t xml:space="preserve">or indirectly </w:t>
      </w:r>
      <w:r w:rsidRPr="00BC5C31">
        <w:rPr>
          <w:rFonts w:ascii="Times New Roman" w:hAnsi="Times New Roman" w:cs="Times New Roman"/>
          <w:sz w:val="22"/>
          <w:szCs w:val="22"/>
          <w:cs/>
        </w:rPr>
        <w:t>(</w:t>
      </w:r>
      <w:proofErr w:type="spellStart"/>
      <w:r w:rsidRPr="00BC5C31">
        <w:rPr>
          <w:rFonts w:ascii="Times New Roman" w:hAnsi="Times New Roman" w:cs="Times New Roman"/>
          <w:sz w:val="22"/>
          <w:szCs w:val="22"/>
        </w:rPr>
        <w:t>i</w:t>
      </w:r>
      <w:proofErr w:type="spellEnd"/>
      <w:r w:rsidRPr="00BC5C31">
        <w:rPr>
          <w:rFonts w:ascii="Times New Roman" w:hAnsi="Times New Roman" w:cs="Times New Roman"/>
          <w:sz w:val="22"/>
          <w:szCs w:val="22"/>
          <w:cs/>
        </w:rPr>
        <w:t>.</w:t>
      </w:r>
      <w:r w:rsidRPr="00BC5C31">
        <w:rPr>
          <w:rFonts w:ascii="Times New Roman" w:hAnsi="Times New Roman" w:cs="Times New Roman"/>
          <w:sz w:val="22"/>
          <w:szCs w:val="22"/>
        </w:rPr>
        <w:t>e</w:t>
      </w:r>
      <w:r w:rsidRPr="00BC5C31">
        <w:rPr>
          <w:rFonts w:ascii="Times New Roman" w:hAnsi="Times New Roman" w:cs="Times New Roman"/>
          <w:sz w:val="22"/>
          <w:szCs w:val="22"/>
          <w:cs/>
        </w:rPr>
        <w:t xml:space="preserve">. </w:t>
      </w:r>
      <w:r w:rsidRPr="00BC5C31">
        <w:rPr>
          <w:rFonts w:ascii="Times New Roman" w:hAnsi="Times New Roman" w:cs="Times New Roman"/>
          <w:sz w:val="22"/>
          <w:szCs w:val="22"/>
        </w:rPr>
        <w:t>derived from prices</w:t>
      </w:r>
      <w:r w:rsidRPr="00BC5C31">
        <w:rPr>
          <w:rFonts w:ascii="Times New Roman" w:hAnsi="Times New Roman" w:cs="Times New Roman"/>
          <w:sz w:val="22"/>
          <w:szCs w:val="22"/>
          <w:cs/>
        </w:rPr>
        <w:t>).</w:t>
      </w:r>
    </w:p>
    <w:p w14:paraId="74512DCE" w14:textId="77777777" w:rsidR="00800585" w:rsidRPr="00BC5C31" w:rsidRDefault="00800585" w:rsidP="00800585">
      <w:pPr>
        <w:pStyle w:val="ListParagraph"/>
        <w:jc w:val="left"/>
        <w:rPr>
          <w:rFonts w:ascii="Times New Roman" w:hAnsi="Times New Roman"/>
          <w:sz w:val="22"/>
          <w:szCs w:val="22"/>
        </w:rPr>
      </w:pPr>
    </w:p>
    <w:p w14:paraId="69572E85" w14:textId="77777777" w:rsidR="00800585" w:rsidRPr="00BC5C31" w:rsidRDefault="00800585" w:rsidP="008D625E">
      <w:pPr>
        <w:pStyle w:val="BodyText"/>
        <w:numPr>
          <w:ilvl w:val="0"/>
          <w:numId w:val="10"/>
        </w:numPr>
        <w:ind w:left="993" w:right="-25" w:hanging="426"/>
        <w:jc w:val="both"/>
        <w:rPr>
          <w:rFonts w:ascii="Times New Roman" w:hAnsi="Times New Roman" w:cs="Times New Roman"/>
          <w:sz w:val="22"/>
          <w:szCs w:val="22"/>
        </w:rPr>
      </w:pPr>
      <w:r w:rsidRPr="00BC5C31">
        <w:rPr>
          <w:rFonts w:ascii="Times New Roman" w:hAnsi="Times New Roman" w:cs="Times New Roman"/>
          <w:sz w:val="22"/>
          <w:szCs w:val="22"/>
        </w:rPr>
        <w:t>Level 3</w:t>
      </w:r>
      <w:r w:rsidRPr="00BC5C31">
        <w:rPr>
          <w:rFonts w:ascii="Times New Roman" w:hAnsi="Times New Roman" w:cs="Times New Roman"/>
          <w:sz w:val="22"/>
          <w:szCs w:val="22"/>
          <w:cs/>
        </w:rPr>
        <w:t xml:space="preserve">: </w:t>
      </w:r>
      <w:r w:rsidRPr="00BC5C31">
        <w:rPr>
          <w:rFonts w:ascii="Times New Roman" w:hAnsi="Times New Roman" w:cs="Times New Roman"/>
          <w:sz w:val="22"/>
          <w:szCs w:val="22"/>
        </w:rPr>
        <w:t xml:space="preserve">inputs for the asset or liability that are not based on observable market data </w:t>
      </w:r>
      <w:r w:rsidRPr="00BC5C31">
        <w:rPr>
          <w:rFonts w:ascii="Times New Roman" w:hAnsi="Times New Roman" w:cs="Times New Roman"/>
          <w:sz w:val="22"/>
          <w:szCs w:val="22"/>
          <w:cs/>
        </w:rPr>
        <w:t>(</w:t>
      </w:r>
      <w:r w:rsidRPr="00BC5C31">
        <w:rPr>
          <w:rFonts w:ascii="Times New Roman" w:hAnsi="Times New Roman" w:cs="Times New Roman"/>
          <w:sz w:val="22"/>
          <w:szCs w:val="22"/>
        </w:rPr>
        <w:t>unobservable inputs</w:t>
      </w:r>
      <w:r w:rsidRPr="00BC5C31">
        <w:rPr>
          <w:rFonts w:ascii="Times New Roman" w:hAnsi="Times New Roman" w:cs="Times New Roman"/>
          <w:sz w:val="22"/>
          <w:szCs w:val="22"/>
          <w:cs/>
        </w:rPr>
        <w:t>).</w:t>
      </w:r>
    </w:p>
    <w:p w14:paraId="50A099BA" w14:textId="77777777" w:rsidR="00800585" w:rsidRPr="00BC5C31" w:rsidRDefault="00800585" w:rsidP="00800585">
      <w:pPr>
        <w:pStyle w:val="BodyText"/>
        <w:ind w:left="540" w:right="-25"/>
        <w:jc w:val="both"/>
        <w:rPr>
          <w:rFonts w:ascii="Times New Roman" w:hAnsi="Times New Roman" w:cs="Times New Roman"/>
          <w:sz w:val="22"/>
          <w:szCs w:val="22"/>
        </w:rPr>
      </w:pPr>
    </w:p>
    <w:p w14:paraId="3C36669D" w14:textId="77777777" w:rsidR="00800585" w:rsidRPr="00BC5C31" w:rsidRDefault="00800585" w:rsidP="00800585">
      <w:pPr>
        <w:pStyle w:val="BodyText"/>
        <w:ind w:left="540" w:right="-25"/>
        <w:jc w:val="both"/>
        <w:rPr>
          <w:rFonts w:ascii="Times New Roman" w:hAnsi="Times New Roman" w:cs="Times New Roman"/>
          <w:sz w:val="22"/>
          <w:szCs w:val="22"/>
        </w:rPr>
      </w:pPr>
      <w:r w:rsidRPr="00BC5C31">
        <w:rPr>
          <w:rFonts w:ascii="Times New Roman" w:hAnsi="Times New Roman" w:cs="Times New Roman"/>
          <w:sz w:val="22"/>
          <w:szCs w:val="22"/>
        </w:rPr>
        <w:t xml:space="preserve">If the inputs used to measure the fair value of an asset or liability might be categorized in different levels of the fair value hierarchy, then the fair value measurement is </w:t>
      </w:r>
      <w:proofErr w:type="gramStart"/>
      <w:r w:rsidRPr="00BC5C31">
        <w:rPr>
          <w:rFonts w:ascii="Times New Roman" w:hAnsi="Times New Roman" w:cs="Times New Roman"/>
          <w:sz w:val="22"/>
          <w:szCs w:val="22"/>
        </w:rPr>
        <w:t>categorized in its</w:t>
      </w:r>
      <w:proofErr w:type="gramEnd"/>
      <w:r w:rsidRPr="00BC5C31">
        <w:rPr>
          <w:rFonts w:ascii="Times New Roman" w:hAnsi="Times New Roman" w:cs="Times New Roman"/>
          <w:sz w:val="22"/>
          <w:szCs w:val="22"/>
        </w:rPr>
        <w:t xml:space="preserve"> entirely in the same level of the fair value hierarchy as the lowest level input that is significant to the entire measurement</w:t>
      </w:r>
      <w:r w:rsidRPr="00BC5C31">
        <w:rPr>
          <w:rFonts w:ascii="Times New Roman" w:hAnsi="Times New Roman" w:cs="Times New Roman"/>
          <w:sz w:val="22"/>
          <w:szCs w:val="22"/>
          <w:cs/>
        </w:rPr>
        <w:t>.</w:t>
      </w:r>
    </w:p>
    <w:p w14:paraId="0E0B5A0C" w14:textId="77777777" w:rsidR="00800585" w:rsidRPr="00BC5C31" w:rsidRDefault="00800585" w:rsidP="00800585">
      <w:pPr>
        <w:pStyle w:val="BodyText"/>
        <w:ind w:left="540" w:right="-25"/>
        <w:jc w:val="both"/>
        <w:rPr>
          <w:rFonts w:ascii="Times New Roman" w:hAnsi="Times New Roman" w:cs="Times New Roman"/>
          <w:sz w:val="22"/>
          <w:szCs w:val="22"/>
        </w:rPr>
      </w:pPr>
    </w:p>
    <w:p w14:paraId="648A3CFF" w14:textId="77777777" w:rsidR="00800585" w:rsidRPr="00BC5C31" w:rsidRDefault="00800585" w:rsidP="00800585">
      <w:pPr>
        <w:pStyle w:val="BodyText"/>
        <w:ind w:left="540" w:right="-25"/>
        <w:jc w:val="both"/>
        <w:rPr>
          <w:rFonts w:ascii="Times New Roman" w:hAnsi="Times New Roman" w:cs="Times New Roman"/>
          <w:sz w:val="22"/>
          <w:szCs w:val="22"/>
        </w:rPr>
      </w:pPr>
      <w:r w:rsidRPr="00BC5C31">
        <w:rPr>
          <w:rFonts w:ascii="Times New Roman" w:hAnsi="Times New Roman" w:cs="Times New Roman"/>
          <w:sz w:val="22"/>
          <w:szCs w:val="22"/>
        </w:rPr>
        <w:t>The Group</w:t>
      </w:r>
      <w:r w:rsidRPr="00BC5C31">
        <w:rPr>
          <w:rFonts w:ascii="Times New Roman" w:hAnsi="Times New Roman" w:cs="Times New Roman"/>
          <w:sz w:val="22"/>
          <w:szCs w:val="22"/>
          <w:cs/>
        </w:rPr>
        <w:t>/</w:t>
      </w:r>
      <w:r w:rsidRPr="00BC5C31">
        <w:rPr>
          <w:rFonts w:ascii="Times New Roman" w:hAnsi="Times New Roman" w:cs="Times New Roman"/>
          <w:sz w:val="22"/>
          <w:szCs w:val="22"/>
        </w:rPr>
        <w:t xml:space="preserve">Company recognizes transfers between levels of the fair value hierarchy at the end of the reporting period during which the change </w:t>
      </w:r>
      <w:proofErr w:type="gramStart"/>
      <w:r w:rsidRPr="00BC5C31">
        <w:rPr>
          <w:rFonts w:ascii="Times New Roman" w:hAnsi="Times New Roman" w:cs="Times New Roman"/>
          <w:sz w:val="22"/>
          <w:szCs w:val="22"/>
        </w:rPr>
        <w:t>has occurred</w:t>
      </w:r>
      <w:proofErr w:type="gramEnd"/>
      <w:r w:rsidRPr="00BC5C31">
        <w:rPr>
          <w:rFonts w:ascii="Times New Roman" w:hAnsi="Times New Roman" w:cs="Times New Roman"/>
          <w:sz w:val="22"/>
          <w:szCs w:val="22"/>
          <w:cs/>
        </w:rPr>
        <w:t>.</w:t>
      </w:r>
    </w:p>
    <w:p w14:paraId="2652FD25" w14:textId="77777777" w:rsidR="00800585" w:rsidRPr="00BC5C31" w:rsidRDefault="00800585" w:rsidP="00800585">
      <w:pPr>
        <w:pStyle w:val="BodyText"/>
        <w:ind w:left="540" w:right="-25"/>
        <w:jc w:val="both"/>
        <w:rPr>
          <w:rFonts w:ascii="Times New Roman" w:hAnsi="Times New Roman" w:cs="Times New Roman"/>
          <w:sz w:val="22"/>
          <w:szCs w:val="22"/>
        </w:rPr>
      </w:pPr>
    </w:p>
    <w:p w14:paraId="58C64D9B" w14:textId="77777777" w:rsidR="00800585" w:rsidRPr="00BC5C31" w:rsidRDefault="00800585" w:rsidP="00800585">
      <w:pPr>
        <w:pStyle w:val="BodyText"/>
        <w:ind w:left="540" w:right="-25"/>
        <w:jc w:val="both"/>
        <w:rPr>
          <w:rFonts w:ascii="Times New Roman" w:hAnsi="Times New Roman" w:cs="Times New Roman"/>
          <w:sz w:val="22"/>
          <w:szCs w:val="22"/>
        </w:rPr>
      </w:pPr>
      <w:r w:rsidRPr="00BC5C31">
        <w:rPr>
          <w:rFonts w:ascii="Times New Roman" w:hAnsi="Times New Roman" w:cs="Times New Roman"/>
          <w:sz w:val="22"/>
          <w:szCs w:val="22"/>
        </w:rPr>
        <w:t>Further information about the assumptions made in measuring fair values is included in the following notes</w:t>
      </w:r>
      <w:r w:rsidRPr="00BC5C31">
        <w:rPr>
          <w:rFonts w:ascii="Times New Roman" w:hAnsi="Times New Roman" w:cs="Times New Roman"/>
          <w:sz w:val="22"/>
          <w:szCs w:val="22"/>
          <w:cs/>
        </w:rPr>
        <w:t>:</w:t>
      </w:r>
    </w:p>
    <w:p w14:paraId="4A9C12FE" w14:textId="77777777" w:rsidR="00800585" w:rsidRPr="00BC5C31" w:rsidRDefault="00800585" w:rsidP="00800585">
      <w:pPr>
        <w:pStyle w:val="BodyText"/>
        <w:ind w:left="540" w:right="-25"/>
        <w:jc w:val="both"/>
        <w:rPr>
          <w:rFonts w:ascii="Times New Roman" w:hAnsi="Times New Roman" w:cs="Times New Roman"/>
          <w:sz w:val="22"/>
          <w:szCs w:val="22"/>
        </w:rPr>
      </w:pPr>
    </w:p>
    <w:tbl>
      <w:tblPr>
        <w:tblW w:w="9205" w:type="dxa"/>
        <w:tblInd w:w="533" w:type="dxa"/>
        <w:tblLook w:val="04A0" w:firstRow="1" w:lastRow="0" w:firstColumn="1" w:lastColumn="0" w:noHBand="0" w:noVBand="1"/>
      </w:tblPr>
      <w:tblGrid>
        <w:gridCol w:w="3175"/>
        <w:gridCol w:w="6030"/>
      </w:tblGrid>
      <w:tr w:rsidR="00800585" w:rsidRPr="00BC5C31" w14:paraId="55119D28" w14:textId="77777777" w:rsidTr="00443337">
        <w:tc>
          <w:tcPr>
            <w:tcW w:w="3175" w:type="dxa"/>
          </w:tcPr>
          <w:p w14:paraId="60917263" w14:textId="77777777" w:rsidR="00800585" w:rsidRPr="00BC5C31" w:rsidRDefault="00800585" w:rsidP="00443337">
            <w:pPr>
              <w:pStyle w:val="BodyText"/>
              <w:ind w:left="0" w:right="-25" w:firstLine="0"/>
              <w:jc w:val="left"/>
              <w:rPr>
                <w:rFonts w:ascii="Times New Roman" w:hAnsi="Times New Roman" w:cs="Times New Roman"/>
                <w:sz w:val="22"/>
                <w:szCs w:val="22"/>
              </w:rPr>
            </w:pPr>
            <w:r w:rsidRPr="00BC5C31">
              <w:rPr>
                <w:rFonts w:ascii="Times New Roman" w:hAnsi="Times New Roman" w:cs="Times New Roman"/>
                <w:sz w:val="22"/>
                <w:szCs w:val="22"/>
              </w:rPr>
              <w:t xml:space="preserve">   Note 30</w:t>
            </w:r>
          </w:p>
        </w:tc>
        <w:tc>
          <w:tcPr>
            <w:tcW w:w="6030" w:type="dxa"/>
          </w:tcPr>
          <w:p w14:paraId="46DE312E" w14:textId="77777777" w:rsidR="00800585" w:rsidRPr="00BC5C31" w:rsidRDefault="00800585" w:rsidP="00443337">
            <w:pPr>
              <w:pStyle w:val="BodyText"/>
              <w:ind w:left="540" w:right="-25"/>
              <w:jc w:val="both"/>
              <w:rPr>
                <w:rFonts w:ascii="Times New Roman" w:hAnsi="Times New Roman" w:cs="Times New Roman"/>
                <w:sz w:val="22"/>
                <w:szCs w:val="22"/>
              </w:rPr>
            </w:pPr>
            <w:r w:rsidRPr="00BC5C31">
              <w:rPr>
                <w:rFonts w:ascii="Times New Roman" w:hAnsi="Times New Roman" w:cs="Times New Roman"/>
                <w:sz w:val="22"/>
                <w:szCs w:val="22"/>
              </w:rPr>
              <w:t>Financial Instruments</w:t>
            </w:r>
          </w:p>
        </w:tc>
      </w:tr>
    </w:tbl>
    <w:p w14:paraId="1FC6F381" w14:textId="77777777" w:rsidR="00800585" w:rsidRPr="00BC5C31" w:rsidRDefault="00800585" w:rsidP="00800585">
      <w:pPr>
        <w:tabs>
          <w:tab w:val="left" w:pos="2880"/>
        </w:tabs>
        <w:spacing w:after="0" w:line="240" w:lineRule="atLeast"/>
        <w:ind w:left="539" w:right="-25"/>
        <w:rPr>
          <w:rFonts w:ascii="Times New Roman" w:hAnsi="Times New Roman" w:cs="Times New Roman"/>
          <w:szCs w:val="22"/>
        </w:rPr>
      </w:pPr>
    </w:p>
    <w:p w14:paraId="2E786BE3" w14:textId="77777777" w:rsidR="00800585" w:rsidRPr="00BC5C31" w:rsidRDefault="00800585" w:rsidP="00800585">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BC5C31">
        <w:rPr>
          <w:rFonts w:ascii="Times New Roman" w:hAnsi="Times New Roman" w:cs="Times New Roman"/>
          <w:b/>
          <w:bCs/>
          <w:i/>
          <w:iCs/>
          <w:szCs w:val="22"/>
        </w:rPr>
        <w:t>Going Concern basis</w:t>
      </w:r>
    </w:p>
    <w:p w14:paraId="5CCFBD01" w14:textId="77777777" w:rsidR="00800585" w:rsidRPr="00BC5C31" w:rsidRDefault="00800585" w:rsidP="00800585">
      <w:pPr>
        <w:tabs>
          <w:tab w:val="left" w:pos="2880"/>
        </w:tabs>
        <w:spacing w:after="0" w:line="240" w:lineRule="atLeast"/>
        <w:ind w:left="539" w:right="-25"/>
        <w:rPr>
          <w:rFonts w:ascii="Times New Roman" w:hAnsi="Times New Roman" w:cs="Times New Roman"/>
          <w:szCs w:val="22"/>
        </w:rPr>
      </w:pPr>
    </w:p>
    <w:p w14:paraId="2892AB87" w14:textId="2D7B6DDB" w:rsidR="00800585" w:rsidRPr="00BC5C31" w:rsidRDefault="00800585" w:rsidP="00800585">
      <w:pPr>
        <w:pStyle w:val="BodyText"/>
        <w:ind w:left="540" w:right="-25"/>
        <w:jc w:val="both"/>
        <w:rPr>
          <w:rFonts w:ascii="Times New Roman" w:hAnsi="Times New Roman" w:cs="Cordia New"/>
          <w:sz w:val="22"/>
          <w:szCs w:val="22"/>
        </w:rPr>
      </w:pPr>
      <w:r w:rsidRPr="00BC5C31">
        <w:rPr>
          <w:rFonts w:ascii="Times New Roman" w:hAnsi="Times New Roman" w:cs="Times New Roman"/>
          <w:sz w:val="22"/>
          <w:szCs w:val="22"/>
        </w:rPr>
        <w:t xml:space="preserve">As shown in the financial statements, the Group/Company had operating loss for the three-month and </w:t>
      </w:r>
      <w:r w:rsidR="000751C7" w:rsidRPr="00BC5C31">
        <w:rPr>
          <w:rFonts w:ascii="Times New Roman" w:hAnsi="Times New Roman" w:cs="Times New Roman"/>
          <w:sz w:val="22"/>
          <w:szCs w:val="22"/>
        </w:rPr>
        <w:t>nine</w:t>
      </w:r>
      <w:r w:rsidRPr="00BC5C31">
        <w:rPr>
          <w:rFonts w:ascii="Times New Roman" w:hAnsi="Times New Roman" w:cs="Times New Roman"/>
          <w:sz w:val="22"/>
          <w:szCs w:val="22"/>
        </w:rPr>
        <w:t xml:space="preserve">-month period ended 30 </w:t>
      </w:r>
      <w:r w:rsidR="000751C7" w:rsidRPr="00BC5C31">
        <w:rPr>
          <w:rFonts w:ascii="Times New Roman" w:hAnsi="Times New Roman" w:cs="Times New Roman"/>
          <w:sz w:val="22"/>
          <w:szCs w:val="22"/>
        </w:rPr>
        <w:t>September</w:t>
      </w:r>
      <w:r w:rsidRPr="00BC5C31">
        <w:rPr>
          <w:rFonts w:ascii="Times New Roman" w:hAnsi="Times New Roman" w:cs="Times New Roman"/>
          <w:sz w:val="22"/>
          <w:szCs w:val="22"/>
        </w:rPr>
        <w:t xml:space="preserve"> 2025 in the </w:t>
      </w:r>
      <w:proofErr w:type="gramStart"/>
      <w:r w:rsidRPr="00BC5C31">
        <w:rPr>
          <w:rFonts w:ascii="Times New Roman" w:hAnsi="Times New Roman" w:cs="Times New Roman"/>
          <w:sz w:val="22"/>
          <w:szCs w:val="22"/>
        </w:rPr>
        <w:t>amount</w:t>
      </w:r>
      <w:proofErr w:type="gramEnd"/>
      <w:r w:rsidRPr="00BC5C31">
        <w:rPr>
          <w:rFonts w:ascii="Times New Roman" w:hAnsi="Times New Roman" w:cs="Times New Roman"/>
          <w:sz w:val="22"/>
          <w:szCs w:val="22"/>
        </w:rPr>
        <w:t xml:space="preserve"> of Baht </w:t>
      </w:r>
      <w:r w:rsidR="000751C7" w:rsidRPr="00BC5C31">
        <w:rPr>
          <w:rFonts w:ascii="Times New Roman" w:hAnsi="Times New Roman" w:cs="Times New Roman"/>
          <w:sz w:val="22"/>
          <w:szCs w:val="22"/>
        </w:rPr>
        <w:t>1</w:t>
      </w:r>
      <w:r w:rsidR="000A7896" w:rsidRPr="00BC5C31">
        <w:rPr>
          <w:rFonts w:ascii="Times New Roman" w:hAnsi="Times New Roman" w:cs="Times New Roman"/>
          <w:sz w:val="22"/>
          <w:szCs w:val="22"/>
        </w:rPr>
        <w:t>47</w:t>
      </w:r>
      <w:r w:rsidRPr="00BC5C31">
        <w:rPr>
          <w:rFonts w:ascii="Times New Roman" w:hAnsi="Times New Roman" w:cs="Times New Roman"/>
          <w:sz w:val="22"/>
          <w:szCs w:val="22"/>
        </w:rPr>
        <w:t xml:space="preserve"> million and Baht </w:t>
      </w:r>
      <w:r w:rsidR="00240790" w:rsidRPr="00BC5C31">
        <w:rPr>
          <w:rFonts w:ascii="Times New Roman" w:hAnsi="Times New Roman" w:cs="Times New Roman"/>
          <w:sz w:val="22"/>
          <w:szCs w:val="22"/>
        </w:rPr>
        <w:t>5</w:t>
      </w:r>
      <w:r w:rsidR="000A7896" w:rsidRPr="00BC5C31">
        <w:rPr>
          <w:rFonts w:ascii="Times New Roman" w:hAnsi="Times New Roman" w:cs="Times New Roman"/>
          <w:sz w:val="22"/>
          <w:szCs w:val="22"/>
        </w:rPr>
        <w:t>74</w:t>
      </w:r>
      <w:r w:rsidRPr="00BC5C31">
        <w:rPr>
          <w:rFonts w:ascii="Times New Roman" w:hAnsi="Times New Roman" w:cs="Times New Roman"/>
          <w:sz w:val="22"/>
          <w:szCs w:val="22"/>
        </w:rPr>
        <w:t xml:space="preserve"> million, respectively in the consolidated financial statements and Baht </w:t>
      </w:r>
      <w:r w:rsidR="00240790" w:rsidRPr="00BC5C31">
        <w:rPr>
          <w:rFonts w:ascii="Times New Roman" w:hAnsi="Times New Roman" w:cs="Times New Roman"/>
          <w:sz w:val="22"/>
          <w:szCs w:val="22"/>
        </w:rPr>
        <w:t>36</w:t>
      </w:r>
      <w:r w:rsidRPr="00BC5C31">
        <w:rPr>
          <w:rFonts w:ascii="Times New Roman" w:hAnsi="Times New Roman" w:cs="Times New Roman"/>
          <w:sz w:val="22"/>
          <w:szCs w:val="22"/>
        </w:rPr>
        <w:t xml:space="preserve"> million and Baht 2</w:t>
      </w:r>
      <w:r w:rsidR="00240790" w:rsidRPr="00BC5C31">
        <w:rPr>
          <w:rFonts w:ascii="Times New Roman" w:hAnsi="Times New Roman" w:cs="Times New Roman"/>
          <w:sz w:val="22"/>
          <w:szCs w:val="22"/>
        </w:rPr>
        <w:t>14</w:t>
      </w:r>
      <w:r w:rsidRPr="00BC5C31">
        <w:rPr>
          <w:rFonts w:ascii="Times New Roman" w:hAnsi="Times New Roman" w:cs="Times New Roman"/>
          <w:sz w:val="22"/>
          <w:szCs w:val="22"/>
        </w:rPr>
        <w:t xml:space="preserve"> million, respectively in the separate financial statements.  As </w:t>
      </w:r>
      <w:proofErr w:type="gramStart"/>
      <w:r w:rsidRPr="00BC5C31">
        <w:rPr>
          <w:rFonts w:ascii="Times New Roman" w:hAnsi="Times New Roman" w:cs="Times New Roman"/>
          <w:sz w:val="22"/>
          <w:szCs w:val="22"/>
        </w:rPr>
        <w:t>at</w:t>
      </w:r>
      <w:proofErr w:type="gramEnd"/>
      <w:r w:rsidRPr="00BC5C31">
        <w:rPr>
          <w:rFonts w:ascii="Times New Roman" w:hAnsi="Times New Roman" w:cs="Times New Roman"/>
          <w:sz w:val="22"/>
          <w:szCs w:val="22"/>
        </w:rPr>
        <w:t xml:space="preserve"> 30 </w:t>
      </w:r>
      <w:r w:rsidR="00240790" w:rsidRPr="00BC5C31">
        <w:rPr>
          <w:rFonts w:ascii="Times New Roman" w:hAnsi="Times New Roman" w:cs="Times New Roman"/>
          <w:sz w:val="22"/>
          <w:szCs w:val="22"/>
        </w:rPr>
        <w:t>September</w:t>
      </w:r>
      <w:r w:rsidRPr="00BC5C31">
        <w:rPr>
          <w:rFonts w:ascii="Times New Roman" w:hAnsi="Times New Roman" w:cs="Times New Roman"/>
          <w:sz w:val="22"/>
          <w:szCs w:val="22"/>
        </w:rPr>
        <w:t xml:space="preserve"> 2025, the Group/Company had current liabilities exceeded current assets in the </w:t>
      </w:r>
      <w:proofErr w:type="gramStart"/>
      <w:r w:rsidRPr="00BC5C31">
        <w:rPr>
          <w:rFonts w:ascii="Times New Roman" w:hAnsi="Times New Roman" w:cs="Times New Roman"/>
          <w:sz w:val="22"/>
          <w:szCs w:val="22"/>
        </w:rPr>
        <w:t>amount</w:t>
      </w:r>
      <w:proofErr w:type="gramEnd"/>
      <w:r w:rsidRPr="00BC5C31">
        <w:rPr>
          <w:rFonts w:ascii="Times New Roman" w:hAnsi="Times New Roman" w:cs="Times New Roman"/>
          <w:sz w:val="22"/>
          <w:szCs w:val="22"/>
        </w:rPr>
        <w:t xml:space="preserve"> of Baht </w:t>
      </w:r>
      <w:r w:rsidR="00240790" w:rsidRPr="00BC5C31">
        <w:rPr>
          <w:rFonts w:ascii="Times New Roman" w:hAnsi="Times New Roman" w:cs="Times New Roman"/>
          <w:sz w:val="22"/>
          <w:szCs w:val="22"/>
        </w:rPr>
        <w:t>368</w:t>
      </w:r>
      <w:r w:rsidRPr="00BC5C31">
        <w:rPr>
          <w:rFonts w:ascii="Times New Roman" w:hAnsi="Times New Roman" w:cs="Times New Roman"/>
          <w:sz w:val="22"/>
          <w:szCs w:val="22"/>
        </w:rPr>
        <w:t xml:space="preserve"> million and Baht 1,</w:t>
      </w:r>
      <w:r w:rsidR="00240790" w:rsidRPr="00BC5C31">
        <w:rPr>
          <w:rFonts w:ascii="Times New Roman" w:hAnsi="Times New Roman" w:cs="Times New Roman"/>
          <w:sz w:val="22"/>
          <w:szCs w:val="22"/>
        </w:rPr>
        <w:t>150</w:t>
      </w:r>
      <w:r w:rsidRPr="00BC5C31">
        <w:rPr>
          <w:rFonts w:ascii="Times New Roman" w:hAnsi="Times New Roman" w:cs="Times New Roman"/>
          <w:sz w:val="22"/>
          <w:szCs w:val="22"/>
        </w:rPr>
        <w:t xml:space="preserve"> million in the consolidated and separate financial statements, respectively.  Based on the above circumstances indicate that a material uncertainty exists that may cast significant doubt on the Group’s/Company’s ability to continue as a going concern.  </w:t>
      </w:r>
      <w:r w:rsidRPr="00BC5C31">
        <w:rPr>
          <w:rFonts w:ascii="Times New Roman" w:hAnsi="Times New Roman" w:cs="Cordia New"/>
          <w:sz w:val="22"/>
          <w:szCs w:val="22"/>
        </w:rPr>
        <w:t xml:space="preserve">However, the management is in the process of resolving such issues, such as disposal of assets, </w:t>
      </w:r>
      <w:proofErr w:type="gramStart"/>
      <w:r w:rsidRPr="00BC5C31">
        <w:rPr>
          <w:rFonts w:ascii="Times New Roman" w:hAnsi="Times New Roman" w:cs="Cordia New"/>
          <w:sz w:val="22"/>
          <w:szCs w:val="22"/>
        </w:rPr>
        <w:t>increasing of</w:t>
      </w:r>
      <w:proofErr w:type="gramEnd"/>
      <w:r w:rsidRPr="00BC5C31">
        <w:rPr>
          <w:rFonts w:ascii="Times New Roman" w:hAnsi="Times New Roman" w:cs="Cordia New"/>
          <w:sz w:val="22"/>
          <w:szCs w:val="22"/>
        </w:rPr>
        <w:t xml:space="preserve"> share capital, requesting </w:t>
      </w:r>
      <w:proofErr w:type="gramStart"/>
      <w:r w:rsidRPr="00BC5C31">
        <w:rPr>
          <w:rFonts w:ascii="Times New Roman" w:hAnsi="Times New Roman" w:cs="Cordia New"/>
          <w:sz w:val="22"/>
          <w:szCs w:val="22"/>
        </w:rPr>
        <w:t>the additional</w:t>
      </w:r>
      <w:proofErr w:type="gramEnd"/>
      <w:r w:rsidRPr="00BC5C31">
        <w:rPr>
          <w:rFonts w:ascii="Times New Roman" w:hAnsi="Times New Roman" w:cs="Cordia New"/>
          <w:sz w:val="22"/>
          <w:szCs w:val="22"/>
        </w:rPr>
        <w:t xml:space="preserve"> credit lines</w:t>
      </w:r>
      <w:r w:rsidR="00240790" w:rsidRPr="00BC5C31">
        <w:rPr>
          <w:rFonts w:ascii="Times New Roman" w:hAnsi="Times New Roman" w:cs="Cordia New"/>
          <w:sz w:val="22"/>
          <w:szCs w:val="22"/>
        </w:rPr>
        <w:t xml:space="preserve"> and </w:t>
      </w:r>
      <w:r w:rsidRPr="00BC5C31">
        <w:rPr>
          <w:rFonts w:ascii="Times New Roman" w:hAnsi="Times New Roman" w:cs="Cordia New"/>
          <w:sz w:val="22"/>
          <w:szCs w:val="22"/>
        </w:rPr>
        <w:t>debt</w:t>
      </w:r>
      <w:r w:rsidRPr="00BC5C31">
        <w:t xml:space="preserve"> </w:t>
      </w:r>
      <w:r w:rsidRPr="00BC5C31">
        <w:rPr>
          <w:rFonts w:ascii="Times New Roman" w:hAnsi="Times New Roman" w:cs="Cordia New"/>
          <w:sz w:val="22"/>
          <w:szCs w:val="22"/>
        </w:rPr>
        <w:t xml:space="preserve">restructuring from commercial banks </w:t>
      </w:r>
      <w:r w:rsidR="00240790" w:rsidRPr="00BC5C31">
        <w:rPr>
          <w:rFonts w:ascii="Times New Roman" w:hAnsi="Times New Roman" w:cs="Cordia New"/>
          <w:sz w:val="22"/>
          <w:szCs w:val="22"/>
        </w:rPr>
        <w:t xml:space="preserve">and </w:t>
      </w:r>
      <w:proofErr w:type="gramStart"/>
      <w:r w:rsidR="00240790" w:rsidRPr="00BC5C31">
        <w:rPr>
          <w:rFonts w:ascii="Times New Roman" w:hAnsi="Times New Roman" w:cs="Cordia New"/>
          <w:sz w:val="22"/>
          <w:szCs w:val="22"/>
        </w:rPr>
        <w:t>exten</w:t>
      </w:r>
      <w:r w:rsidR="00CA3C15" w:rsidRPr="00BC5C31">
        <w:rPr>
          <w:rFonts w:ascii="Times New Roman" w:hAnsi="Times New Roman" w:cs="Cordia New"/>
          <w:sz w:val="22"/>
          <w:szCs w:val="22"/>
        </w:rPr>
        <w:t>d</w:t>
      </w:r>
      <w:r w:rsidR="00240790" w:rsidRPr="00BC5C31">
        <w:rPr>
          <w:rFonts w:ascii="Times New Roman" w:hAnsi="Times New Roman" w:cs="Cordia New"/>
          <w:sz w:val="22"/>
          <w:szCs w:val="22"/>
        </w:rPr>
        <w:t xml:space="preserve"> of</w:t>
      </w:r>
      <w:proofErr w:type="gramEnd"/>
      <w:r w:rsidR="00240790" w:rsidRPr="00BC5C31">
        <w:rPr>
          <w:rFonts w:ascii="Times New Roman" w:hAnsi="Times New Roman" w:cs="Cordia New"/>
          <w:sz w:val="22"/>
          <w:szCs w:val="22"/>
        </w:rPr>
        <w:t xml:space="preserve"> the bond redemption period </w:t>
      </w:r>
      <w:proofErr w:type="gramStart"/>
      <w:r w:rsidRPr="00BC5C31">
        <w:rPr>
          <w:rFonts w:ascii="Times New Roman" w:hAnsi="Times New Roman" w:cs="Cordia New"/>
          <w:sz w:val="22"/>
          <w:szCs w:val="22"/>
        </w:rPr>
        <w:t>in order to</w:t>
      </w:r>
      <w:proofErr w:type="gramEnd"/>
      <w:r w:rsidRPr="00BC5C31">
        <w:rPr>
          <w:rFonts w:ascii="Times New Roman" w:hAnsi="Times New Roman" w:cs="Cordia New"/>
          <w:sz w:val="22"/>
          <w:szCs w:val="22"/>
        </w:rPr>
        <w:t xml:space="preserve"> reduce liquidity risks</w:t>
      </w:r>
      <w:r w:rsidR="000A7896" w:rsidRPr="00BC5C31">
        <w:rPr>
          <w:rFonts w:ascii="Times New Roman" w:hAnsi="Times New Roman" w:cs="Cordia New"/>
          <w:sz w:val="22"/>
          <w:szCs w:val="22"/>
        </w:rPr>
        <w:t xml:space="preserve"> and </w:t>
      </w:r>
      <w:r w:rsidR="00240790" w:rsidRPr="00BC5C31">
        <w:rPr>
          <w:rFonts w:ascii="Times New Roman" w:hAnsi="Times New Roman" w:cs="Cordia New"/>
          <w:sz w:val="22"/>
          <w:szCs w:val="22"/>
        </w:rPr>
        <w:t>please also see note 33 to the interim financial statements.</w:t>
      </w:r>
    </w:p>
    <w:p w14:paraId="1DCB1D8E" w14:textId="77777777" w:rsidR="00800585" w:rsidRPr="00BC5C31" w:rsidRDefault="00800585" w:rsidP="00800585">
      <w:pPr>
        <w:pStyle w:val="BodyText"/>
        <w:ind w:left="540" w:right="-25"/>
        <w:jc w:val="both"/>
        <w:rPr>
          <w:rFonts w:ascii="Times New Roman" w:hAnsi="Times New Roman" w:cs="Cordia New"/>
          <w:sz w:val="22"/>
          <w:szCs w:val="22"/>
        </w:rPr>
      </w:pPr>
    </w:p>
    <w:p w14:paraId="14399D51" w14:textId="683843AF" w:rsidR="00800585" w:rsidRPr="00BC5C31" w:rsidRDefault="00800585" w:rsidP="00800585">
      <w:pPr>
        <w:pStyle w:val="BodyText"/>
        <w:ind w:left="540" w:right="-25"/>
        <w:jc w:val="both"/>
        <w:rPr>
          <w:rFonts w:ascii="Times New Roman" w:eastAsia="Times New Roman" w:hAnsi="Times New Roman"/>
          <w:sz w:val="22"/>
          <w:szCs w:val="22"/>
          <w:lang w:val="en-GB"/>
        </w:rPr>
      </w:pPr>
      <w:r w:rsidRPr="00BC5C31">
        <w:rPr>
          <w:rFonts w:ascii="Times New Roman" w:hAnsi="Times New Roman" w:cs="Cordia New"/>
          <w:sz w:val="22"/>
          <w:szCs w:val="22"/>
        </w:rPr>
        <w:t xml:space="preserve">Therefore, the consolidated and separate financial statements have been prepared in accordance with the basis that the Group and the Company will continue </w:t>
      </w:r>
      <w:r w:rsidRPr="00BC5C31">
        <w:rPr>
          <w:rFonts w:ascii="Times New Roman" w:eastAsia="Times New Roman" w:hAnsi="Times New Roman"/>
          <w:sz w:val="22"/>
          <w:szCs w:val="22"/>
          <w:lang w:val="en-GB"/>
        </w:rPr>
        <w:t>as a going concern</w:t>
      </w:r>
      <w:r w:rsidRPr="00BC5C31">
        <w:t xml:space="preserve"> </w:t>
      </w:r>
      <w:r w:rsidRPr="00BC5C31">
        <w:rPr>
          <w:rFonts w:ascii="Times New Roman" w:hAnsi="Times New Roman" w:cs="Cordia New"/>
          <w:sz w:val="22"/>
          <w:szCs w:val="22"/>
        </w:rPr>
        <w:t xml:space="preserve">with the assumption that the entities have sufficient </w:t>
      </w:r>
      <w:r w:rsidR="00240790" w:rsidRPr="00BC5C31">
        <w:rPr>
          <w:rFonts w:ascii="Times New Roman" w:hAnsi="Times New Roman" w:cs="Cordia New"/>
          <w:sz w:val="22"/>
          <w:szCs w:val="22"/>
        </w:rPr>
        <w:t xml:space="preserve">working capital to sustain </w:t>
      </w:r>
      <w:proofErr w:type="gramStart"/>
      <w:r w:rsidR="00240790" w:rsidRPr="00BC5C31">
        <w:rPr>
          <w:rFonts w:ascii="Times New Roman" w:hAnsi="Times New Roman" w:cs="Cordia New"/>
          <w:sz w:val="22"/>
          <w:szCs w:val="22"/>
        </w:rPr>
        <w:t>its</w:t>
      </w:r>
      <w:proofErr w:type="gramEnd"/>
      <w:r w:rsidR="00240790" w:rsidRPr="00BC5C31">
        <w:rPr>
          <w:rFonts w:ascii="Times New Roman" w:hAnsi="Times New Roman" w:cs="Cordia New"/>
          <w:sz w:val="22"/>
          <w:szCs w:val="22"/>
        </w:rPr>
        <w:t xml:space="preserve"> operations and to achieve success in this regard.</w:t>
      </w:r>
      <w:r w:rsidRPr="00BC5C31">
        <w:rPr>
          <w:rFonts w:ascii="Times New Roman" w:hAnsi="Times New Roman" w:cs="Cordia New"/>
          <w:sz w:val="22"/>
          <w:szCs w:val="22"/>
          <w:lang w:val="en-GB"/>
        </w:rPr>
        <w:t xml:space="preserve">  </w:t>
      </w:r>
      <w:r w:rsidRPr="00BC5C31">
        <w:rPr>
          <w:rFonts w:ascii="Times New Roman" w:eastAsia="Times New Roman" w:hAnsi="Times New Roman"/>
          <w:sz w:val="22"/>
          <w:szCs w:val="22"/>
          <w:lang w:val="en-GB"/>
        </w:rPr>
        <w:t>The consolidated and separate financial statements do not include any adjustments relating to the recoverability and classification of recorded assets amount and classification of liabilities that may be necessary if the Group/Company are unable to continue as a going concern.</w:t>
      </w:r>
    </w:p>
    <w:p w14:paraId="29E3EC31" w14:textId="77777777" w:rsidR="001E2B44" w:rsidRPr="00BC5C31" w:rsidRDefault="001E2B44" w:rsidP="00800585">
      <w:pPr>
        <w:pStyle w:val="BodyText"/>
        <w:ind w:left="540" w:right="-25"/>
        <w:jc w:val="both"/>
        <w:rPr>
          <w:rFonts w:ascii="Times New Roman" w:eastAsia="Times New Roman" w:hAnsi="Times New Roman"/>
          <w:sz w:val="22"/>
          <w:szCs w:val="22"/>
          <w:lang w:val="en-GB"/>
        </w:rPr>
      </w:pPr>
    </w:p>
    <w:p w14:paraId="301E7297" w14:textId="1E28760E" w:rsidR="00800585" w:rsidRPr="00BC5C31" w:rsidRDefault="00800585" w:rsidP="00800585">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lastRenderedPageBreak/>
        <w:t>Significant accounting policies</w:t>
      </w:r>
    </w:p>
    <w:p w14:paraId="1B1EE440" w14:textId="77777777" w:rsidR="00800585" w:rsidRPr="00BC5C31" w:rsidRDefault="00800585" w:rsidP="00800585">
      <w:pPr>
        <w:pStyle w:val="BodyText"/>
        <w:ind w:left="562" w:right="-25"/>
        <w:jc w:val="both"/>
        <w:rPr>
          <w:rFonts w:ascii="Times New Roman" w:hAnsi="Times New Roman" w:cs="Times New Roman"/>
          <w:sz w:val="22"/>
          <w:szCs w:val="22"/>
        </w:rPr>
      </w:pPr>
    </w:p>
    <w:p w14:paraId="0B271E9E" w14:textId="77777777" w:rsidR="00800585" w:rsidRPr="00BC5C31" w:rsidRDefault="00800585" w:rsidP="00800585">
      <w:pPr>
        <w:spacing w:after="0" w:line="240" w:lineRule="atLeast"/>
        <w:ind w:left="533" w:right="-23"/>
        <w:jc w:val="thaiDistribute"/>
        <w:rPr>
          <w:rFonts w:ascii="Times New Roman" w:hAnsi="Times New Roman" w:cs="Times New Roman"/>
          <w:szCs w:val="22"/>
          <w:cs/>
        </w:rPr>
      </w:pPr>
      <w:r w:rsidRPr="00BC5C31">
        <w:rPr>
          <w:rFonts w:ascii="Times New Roman" w:hAnsi="Times New Roman" w:cs="Times New Roman"/>
          <w:szCs w:val="22"/>
        </w:rPr>
        <w:t>The Group</w:t>
      </w:r>
      <w:r w:rsidRPr="00BC5C31">
        <w:rPr>
          <w:rFonts w:ascii="Times New Roman" w:hAnsi="Times New Roman" w:cs="Times New Roman"/>
          <w:szCs w:val="22"/>
          <w:cs/>
        </w:rPr>
        <w:t>/</w:t>
      </w:r>
      <w:r w:rsidRPr="00BC5C31">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year ended 31 December 2024</w:t>
      </w:r>
      <w:r w:rsidRPr="00BC5C31">
        <w:rPr>
          <w:rFonts w:ascii="Times New Roman" w:hAnsi="Times New Roman" w:cs="Times New Roman"/>
          <w:szCs w:val="22"/>
          <w:cs/>
        </w:rPr>
        <w:t>.</w:t>
      </w:r>
    </w:p>
    <w:p w14:paraId="76CE476F" w14:textId="77777777" w:rsidR="00800585" w:rsidRPr="00BC5C31" w:rsidRDefault="00800585" w:rsidP="00800585">
      <w:pPr>
        <w:spacing w:after="0" w:line="240" w:lineRule="atLeast"/>
        <w:ind w:left="533" w:right="-25"/>
        <w:rPr>
          <w:rFonts w:ascii="Times New Roman" w:hAnsi="Times New Roman" w:cs="Times New Roman"/>
          <w:szCs w:val="22"/>
        </w:rPr>
      </w:pPr>
    </w:p>
    <w:p w14:paraId="644DACF7" w14:textId="77777777" w:rsidR="00800585" w:rsidRPr="00BC5C31" w:rsidRDefault="00800585" w:rsidP="00800585">
      <w:pPr>
        <w:numPr>
          <w:ilvl w:val="0"/>
          <w:numId w:val="7"/>
        </w:numPr>
        <w:tabs>
          <w:tab w:val="left" w:pos="545"/>
        </w:tabs>
        <w:spacing w:after="0" w:line="240" w:lineRule="atLeast"/>
        <w:ind w:left="540" w:right="-25"/>
        <w:jc w:val="both"/>
        <w:rPr>
          <w:rFonts w:ascii="Times New Roman" w:hAnsi="Times New Roman" w:cs="Times New Roman"/>
          <w:b/>
          <w:bCs/>
          <w:szCs w:val="22"/>
        </w:rPr>
      </w:pPr>
      <w:r w:rsidRPr="00BC5C31">
        <w:rPr>
          <w:rFonts w:ascii="Times New Roman" w:hAnsi="Times New Roman" w:cs="Times New Roman"/>
          <w:b/>
          <w:bCs/>
          <w:szCs w:val="22"/>
        </w:rPr>
        <w:t>Seasonal operations</w:t>
      </w:r>
    </w:p>
    <w:p w14:paraId="12F1676F" w14:textId="77777777" w:rsidR="00800585" w:rsidRPr="00BC5C31" w:rsidRDefault="00800585" w:rsidP="00800585">
      <w:pPr>
        <w:spacing w:after="0" w:line="240" w:lineRule="atLeast"/>
        <w:ind w:left="533" w:right="-25"/>
        <w:rPr>
          <w:rFonts w:ascii="Times New Roman" w:hAnsi="Times New Roman" w:cs="Times New Roman"/>
          <w:szCs w:val="22"/>
        </w:rPr>
      </w:pPr>
    </w:p>
    <w:p w14:paraId="5219CFC9" w14:textId="77777777" w:rsidR="00800585" w:rsidRPr="00BC5C31" w:rsidRDefault="00800585" w:rsidP="00800585">
      <w:pPr>
        <w:spacing w:after="0" w:line="240" w:lineRule="atLeast"/>
        <w:ind w:left="533" w:right="-25"/>
        <w:rPr>
          <w:rFonts w:ascii="Times New Roman" w:hAnsi="Times New Roman" w:cs="Times New Roman"/>
          <w:szCs w:val="22"/>
        </w:rPr>
      </w:pPr>
      <w:r w:rsidRPr="00BC5C31">
        <w:rPr>
          <w:rFonts w:ascii="Times New Roman" w:hAnsi="Times New Roman" w:cs="Times New Roman"/>
          <w:szCs w:val="22"/>
        </w:rPr>
        <w:t>Revenue of the Group</w:t>
      </w:r>
      <w:r w:rsidRPr="00BC5C31">
        <w:rPr>
          <w:rFonts w:ascii="Times New Roman" w:hAnsi="Times New Roman" w:cs="Times New Roman"/>
          <w:szCs w:val="22"/>
          <w:cs/>
        </w:rPr>
        <w:t>/</w:t>
      </w:r>
      <w:r w:rsidRPr="00BC5C31">
        <w:rPr>
          <w:rFonts w:ascii="Times New Roman" w:hAnsi="Times New Roman" w:cs="Times New Roman"/>
          <w:szCs w:val="22"/>
        </w:rPr>
        <w:t>Company is subject to seasonal and economic environment</w:t>
      </w:r>
      <w:r w:rsidRPr="00BC5C31">
        <w:rPr>
          <w:rFonts w:ascii="Times New Roman" w:hAnsi="Times New Roman" w:cs="Times New Roman"/>
          <w:szCs w:val="22"/>
          <w:cs/>
        </w:rPr>
        <w:t>.</w:t>
      </w:r>
    </w:p>
    <w:p w14:paraId="43453048" w14:textId="77777777" w:rsidR="00800585" w:rsidRPr="00BC5C31" w:rsidRDefault="00800585" w:rsidP="00800585">
      <w:pPr>
        <w:spacing w:after="0" w:line="240" w:lineRule="atLeast"/>
        <w:ind w:left="533" w:right="-25"/>
        <w:rPr>
          <w:rFonts w:ascii="Times New Roman" w:hAnsi="Times New Roman" w:cs="Times New Roman"/>
          <w:szCs w:val="22"/>
        </w:rPr>
      </w:pPr>
    </w:p>
    <w:p w14:paraId="505A00F6" w14:textId="77777777" w:rsidR="00800585" w:rsidRPr="00BC5C31" w:rsidRDefault="00800585" w:rsidP="00800585">
      <w:pPr>
        <w:numPr>
          <w:ilvl w:val="0"/>
          <w:numId w:val="7"/>
        </w:numPr>
        <w:tabs>
          <w:tab w:val="left" w:pos="545"/>
        </w:tabs>
        <w:spacing w:after="0" w:line="240" w:lineRule="atLeast"/>
        <w:ind w:left="540" w:right="-25"/>
        <w:jc w:val="both"/>
        <w:rPr>
          <w:rFonts w:ascii="Times New Roman" w:hAnsi="Times New Roman" w:cs="Times New Roman"/>
          <w:b/>
          <w:bCs/>
          <w:szCs w:val="22"/>
        </w:rPr>
      </w:pPr>
      <w:r w:rsidRPr="00BC5C31">
        <w:rPr>
          <w:rFonts w:ascii="Times New Roman" w:hAnsi="Times New Roman" w:cs="Times New Roman"/>
          <w:b/>
          <w:bCs/>
          <w:szCs w:val="22"/>
        </w:rPr>
        <w:t>Related parties</w:t>
      </w:r>
    </w:p>
    <w:p w14:paraId="27E3D029" w14:textId="77777777" w:rsidR="00800585" w:rsidRPr="00BC5C31" w:rsidRDefault="00800585" w:rsidP="00800585">
      <w:pPr>
        <w:pStyle w:val="BodyText"/>
        <w:ind w:left="540" w:right="0"/>
        <w:jc w:val="both"/>
        <w:rPr>
          <w:rFonts w:ascii="Times New Roman" w:hAnsi="Times New Roman" w:cs="Times New Roman"/>
          <w:sz w:val="22"/>
          <w:szCs w:val="22"/>
        </w:rPr>
      </w:pPr>
    </w:p>
    <w:p w14:paraId="69B572DC" w14:textId="77777777" w:rsidR="00800585" w:rsidRPr="00BC5C31" w:rsidRDefault="00800585" w:rsidP="00800585">
      <w:pPr>
        <w:spacing w:after="0" w:line="240" w:lineRule="atLeast"/>
        <w:ind w:left="533" w:right="-23"/>
        <w:jc w:val="thaiDistribute"/>
        <w:rPr>
          <w:rFonts w:ascii="Times New Roman" w:hAnsi="Times New Roman" w:cs="Times New Roman"/>
          <w:szCs w:val="22"/>
        </w:rPr>
      </w:pPr>
      <w:r w:rsidRPr="00BC5C31">
        <w:rPr>
          <w:rFonts w:ascii="Times New Roman" w:hAnsi="Times New Roman" w:cs="Times New Roman"/>
          <w:szCs w:val="22"/>
        </w:rPr>
        <w:t>Relationships with subsidiaries and related parties that the Group/Company had significant transactions with during the period were as follows</w:t>
      </w:r>
      <w:r w:rsidRPr="00BC5C31">
        <w:rPr>
          <w:rFonts w:ascii="Times New Roman" w:hAnsi="Times New Roman" w:cs="Times New Roman"/>
          <w:szCs w:val="22"/>
          <w:cs/>
        </w:rPr>
        <w:t>:</w:t>
      </w:r>
    </w:p>
    <w:p w14:paraId="71044413" w14:textId="77777777" w:rsidR="00800585" w:rsidRPr="00BC5C31" w:rsidRDefault="00800585" w:rsidP="00800585">
      <w:pPr>
        <w:pStyle w:val="BodyText"/>
        <w:ind w:left="540" w:right="0"/>
        <w:jc w:val="both"/>
        <w:rPr>
          <w:rFonts w:ascii="Times New Roman" w:hAnsi="Times New Roman" w:cs="Times New Roman"/>
          <w:sz w:val="22"/>
          <w:szCs w:val="22"/>
        </w:rPr>
      </w:pPr>
    </w:p>
    <w:tbl>
      <w:tblPr>
        <w:tblW w:w="9961" w:type="dxa"/>
        <w:tblInd w:w="-72" w:type="dxa"/>
        <w:tblLayout w:type="fixed"/>
        <w:tblLook w:val="01E0" w:firstRow="1" w:lastRow="1" w:firstColumn="1" w:lastColumn="1" w:noHBand="0" w:noVBand="0"/>
      </w:tblPr>
      <w:tblGrid>
        <w:gridCol w:w="3866"/>
        <w:gridCol w:w="1559"/>
        <w:gridCol w:w="4536"/>
      </w:tblGrid>
      <w:tr w:rsidR="00800585" w:rsidRPr="00BC5C31" w14:paraId="034845C7" w14:textId="77777777" w:rsidTr="00443337">
        <w:trPr>
          <w:tblHeader/>
        </w:trPr>
        <w:tc>
          <w:tcPr>
            <w:tcW w:w="3866" w:type="dxa"/>
          </w:tcPr>
          <w:p w14:paraId="4BB48B28" w14:textId="77777777" w:rsidR="00800585" w:rsidRPr="00BC5C31" w:rsidRDefault="00800585" w:rsidP="00443337">
            <w:pPr>
              <w:tabs>
                <w:tab w:val="left" w:pos="540"/>
                <w:tab w:val="left" w:pos="882"/>
              </w:tabs>
              <w:spacing w:after="0" w:line="240" w:lineRule="atLeast"/>
              <w:ind w:left="539" w:right="-25"/>
              <w:jc w:val="center"/>
              <w:rPr>
                <w:rFonts w:ascii="Times New Roman" w:hAnsi="Times New Roman" w:cs="Times New Roman"/>
                <w:b/>
                <w:bCs/>
                <w:szCs w:val="22"/>
              </w:rPr>
            </w:pPr>
          </w:p>
          <w:p w14:paraId="684B59EA" w14:textId="77777777" w:rsidR="00800585" w:rsidRPr="00BC5C31" w:rsidRDefault="00800585" w:rsidP="00443337">
            <w:pPr>
              <w:tabs>
                <w:tab w:val="left" w:pos="540"/>
                <w:tab w:val="left" w:pos="882"/>
              </w:tabs>
              <w:spacing w:after="0" w:line="240" w:lineRule="atLeast"/>
              <w:ind w:left="539" w:right="-25"/>
              <w:jc w:val="center"/>
              <w:rPr>
                <w:rFonts w:ascii="Times New Roman" w:hAnsi="Times New Roman" w:cs="Times New Roman"/>
                <w:b/>
                <w:bCs/>
                <w:szCs w:val="22"/>
              </w:rPr>
            </w:pPr>
          </w:p>
          <w:p w14:paraId="2DC564CA" w14:textId="77777777" w:rsidR="00800585" w:rsidRPr="00BC5C31" w:rsidRDefault="00800585" w:rsidP="00443337">
            <w:pPr>
              <w:tabs>
                <w:tab w:val="left" w:pos="540"/>
                <w:tab w:val="left" w:pos="882"/>
              </w:tabs>
              <w:spacing w:after="0" w:line="240" w:lineRule="atLeast"/>
              <w:ind w:left="539" w:right="-25"/>
              <w:jc w:val="center"/>
              <w:rPr>
                <w:rFonts w:ascii="Times New Roman" w:hAnsi="Times New Roman" w:cs="Times New Roman"/>
                <w:szCs w:val="22"/>
              </w:rPr>
            </w:pPr>
            <w:r w:rsidRPr="00BC5C31">
              <w:rPr>
                <w:rFonts w:ascii="Times New Roman" w:hAnsi="Times New Roman" w:cs="Times New Roman"/>
                <w:b/>
                <w:bCs/>
                <w:szCs w:val="22"/>
              </w:rPr>
              <w:t>Name of related parties</w:t>
            </w:r>
          </w:p>
        </w:tc>
        <w:tc>
          <w:tcPr>
            <w:tcW w:w="1559" w:type="dxa"/>
          </w:tcPr>
          <w:p w14:paraId="08B859C0" w14:textId="77777777" w:rsidR="00800585" w:rsidRPr="00BC5C31" w:rsidRDefault="00800585" w:rsidP="00443337">
            <w:pPr>
              <w:tabs>
                <w:tab w:val="left" w:pos="747"/>
              </w:tabs>
              <w:spacing w:after="0" w:line="240" w:lineRule="atLeast"/>
              <w:ind w:left="-89" w:right="-25"/>
              <w:jc w:val="center"/>
              <w:rPr>
                <w:rFonts w:ascii="Times New Roman" w:hAnsi="Times New Roman" w:cs="Times New Roman"/>
                <w:szCs w:val="22"/>
              </w:rPr>
            </w:pPr>
            <w:r w:rsidRPr="00BC5C31">
              <w:rPr>
                <w:rFonts w:ascii="Times New Roman" w:hAnsi="Times New Roman" w:cs="Times New Roman"/>
                <w:b/>
                <w:bCs/>
                <w:szCs w:val="22"/>
              </w:rPr>
              <w:t>Country of incorporation</w:t>
            </w:r>
            <w:r w:rsidRPr="00BC5C31">
              <w:rPr>
                <w:rFonts w:ascii="Times New Roman" w:hAnsi="Times New Roman" w:cs="Times New Roman"/>
                <w:b/>
                <w:bCs/>
                <w:szCs w:val="22"/>
                <w:cs/>
              </w:rPr>
              <w:t xml:space="preserve">/ </w:t>
            </w:r>
            <w:r w:rsidRPr="00BC5C31">
              <w:rPr>
                <w:rFonts w:ascii="Times New Roman" w:hAnsi="Times New Roman" w:cs="Times New Roman"/>
                <w:b/>
                <w:bCs/>
                <w:szCs w:val="22"/>
              </w:rPr>
              <w:t>nationality</w:t>
            </w:r>
          </w:p>
        </w:tc>
        <w:tc>
          <w:tcPr>
            <w:tcW w:w="4536" w:type="dxa"/>
          </w:tcPr>
          <w:p w14:paraId="2357CF5A" w14:textId="77777777" w:rsidR="00800585" w:rsidRPr="00BC5C31" w:rsidRDefault="00800585" w:rsidP="00443337">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7ABA76CD" w14:textId="77777777" w:rsidR="00800585" w:rsidRPr="00BC5C31" w:rsidRDefault="00800585" w:rsidP="00443337">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5E6C7EC5" w14:textId="77777777" w:rsidR="00800585" w:rsidRPr="00BC5C31" w:rsidRDefault="00800585" w:rsidP="00443337">
            <w:pPr>
              <w:tabs>
                <w:tab w:val="left" w:pos="396"/>
                <w:tab w:val="left" w:pos="1087"/>
                <w:tab w:val="center" w:pos="2195"/>
              </w:tabs>
              <w:spacing w:after="0" w:line="240" w:lineRule="atLeast"/>
              <w:ind w:right="-25"/>
              <w:jc w:val="center"/>
              <w:rPr>
                <w:rFonts w:ascii="Times New Roman" w:hAnsi="Times New Roman" w:cs="Times New Roman"/>
                <w:szCs w:val="22"/>
              </w:rPr>
            </w:pPr>
            <w:r w:rsidRPr="00BC5C31">
              <w:rPr>
                <w:rFonts w:ascii="Times New Roman" w:hAnsi="Times New Roman" w:cs="Times New Roman"/>
                <w:b/>
                <w:bCs/>
                <w:szCs w:val="22"/>
              </w:rPr>
              <w:t>Nature of relationships</w:t>
            </w:r>
          </w:p>
        </w:tc>
      </w:tr>
      <w:tr w:rsidR="00800585" w:rsidRPr="00BC5C31" w14:paraId="29253C56" w14:textId="77777777" w:rsidTr="00443337">
        <w:tc>
          <w:tcPr>
            <w:tcW w:w="3866" w:type="dxa"/>
          </w:tcPr>
          <w:p w14:paraId="06A9A097" w14:textId="77777777" w:rsidR="00800585" w:rsidRPr="00BC5C31" w:rsidRDefault="00800585" w:rsidP="00443337">
            <w:pPr>
              <w:pStyle w:val="block"/>
              <w:spacing w:before="60" w:after="0" w:line="240" w:lineRule="atLeast"/>
              <w:ind w:left="-68" w:right="-25" w:firstLine="630"/>
              <w:jc w:val="both"/>
              <w:rPr>
                <w:b/>
                <w:bCs/>
                <w:szCs w:val="22"/>
              </w:rPr>
            </w:pPr>
            <w:r w:rsidRPr="00BC5C31">
              <w:rPr>
                <w:b/>
                <w:bCs/>
                <w:szCs w:val="22"/>
              </w:rPr>
              <w:t>Subsidiaries</w:t>
            </w:r>
          </w:p>
        </w:tc>
        <w:tc>
          <w:tcPr>
            <w:tcW w:w="1559" w:type="dxa"/>
          </w:tcPr>
          <w:p w14:paraId="3482644D" w14:textId="77777777" w:rsidR="00800585" w:rsidRPr="00BC5C31" w:rsidRDefault="00800585" w:rsidP="00443337">
            <w:pPr>
              <w:tabs>
                <w:tab w:val="left" w:pos="747"/>
              </w:tabs>
              <w:spacing w:before="60" w:after="0" w:line="240" w:lineRule="atLeast"/>
              <w:ind w:left="-89" w:right="-25"/>
              <w:jc w:val="center"/>
              <w:rPr>
                <w:rFonts w:ascii="Times New Roman" w:hAnsi="Times New Roman" w:cs="Times New Roman"/>
                <w:b/>
                <w:bCs/>
                <w:szCs w:val="22"/>
              </w:rPr>
            </w:pPr>
          </w:p>
        </w:tc>
        <w:tc>
          <w:tcPr>
            <w:tcW w:w="4536" w:type="dxa"/>
          </w:tcPr>
          <w:p w14:paraId="094EA539" w14:textId="77777777" w:rsidR="00800585" w:rsidRPr="00BC5C31" w:rsidRDefault="00800585" w:rsidP="00443337">
            <w:pPr>
              <w:tabs>
                <w:tab w:val="left" w:pos="396"/>
                <w:tab w:val="left" w:pos="1087"/>
                <w:tab w:val="center" w:pos="2195"/>
              </w:tabs>
              <w:spacing w:before="60" w:after="0" w:line="240" w:lineRule="atLeast"/>
              <w:ind w:right="-25"/>
              <w:rPr>
                <w:rFonts w:ascii="Times New Roman" w:hAnsi="Times New Roman" w:cs="Times New Roman"/>
                <w:b/>
                <w:bCs/>
                <w:szCs w:val="22"/>
              </w:rPr>
            </w:pPr>
          </w:p>
        </w:tc>
      </w:tr>
      <w:tr w:rsidR="00800585" w:rsidRPr="00BC5C31" w14:paraId="1E4F624B" w14:textId="77777777" w:rsidTr="00443337">
        <w:tc>
          <w:tcPr>
            <w:tcW w:w="3866" w:type="dxa"/>
          </w:tcPr>
          <w:p w14:paraId="1488690D" w14:textId="77777777" w:rsidR="00800585" w:rsidRPr="00BC5C31" w:rsidRDefault="00800585" w:rsidP="008D625E">
            <w:pPr>
              <w:pStyle w:val="ListParagraph"/>
              <w:numPr>
                <w:ilvl w:val="0"/>
                <w:numId w:val="15"/>
              </w:numPr>
              <w:tabs>
                <w:tab w:val="left" w:pos="898"/>
              </w:tabs>
              <w:spacing w:before="60"/>
              <w:ind w:left="548" w:right="-25" w:firstLine="0"/>
              <w:jc w:val="both"/>
              <w:rPr>
                <w:rFonts w:ascii="Times New Roman" w:hAnsi="Times New Roman" w:cs="Times New Roman"/>
                <w:sz w:val="22"/>
                <w:szCs w:val="18"/>
              </w:rPr>
            </w:pPr>
            <w:r w:rsidRPr="00BC5C31">
              <w:rPr>
                <w:rFonts w:ascii="Times New Roman" w:hAnsi="Times New Roman" w:cs="Times New Roman"/>
                <w:sz w:val="22"/>
                <w:szCs w:val="18"/>
              </w:rPr>
              <w:t>Mantra Assets Co., Ltd.</w:t>
            </w:r>
          </w:p>
        </w:tc>
        <w:tc>
          <w:tcPr>
            <w:tcW w:w="1559" w:type="dxa"/>
          </w:tcPr>
          <w:p w14:paraId="5032E396" w14:textId="77777777" w:rsidR="00800585" w:rsidRPr="00BC5C31" w:rsidRDefault="00800585" w:rsidP="00443337">
            <w:pPr>
              <w:tabs>
                <w:tab w:val="left" w:pos="747"/>
              </w:tabs>
              <w:spacing w:before="60" w:after="0" w:line="240" w:lineRule="atLeast"/>
              <w:ind w:left="89" w:right="-25"/>
              <w:jc w:val="center"/>
              <w:rPr>
                <w:rFonts w:ascii="Times New Roman" w:hAnsi="Times New Roman"/>
                <w:szCs w:val="22"/>
                <w:cs/>
              </w:rPr>
            </w:pPr>
            <w:r w:rsidRPr="00BC5C31">
              <w:rPr>
                <w:rFonts w:ascii="Times New Roman" w:hAnsi="Times New Roman" w:cs="Times New Roman"/>
                <w:szCs w:val="22"/>
              </w:rPr>
              <w:t>Thailand</w:t>
            </w:r>
          </w:p>
        </w:tc>
        <w:tc>
          <w:tcPr>
            <w:tcW w:w="4536" w:type="dxa"/>
          </w:tcPr>
          <w:p w14:paraId="4B51DB1A" w14:textId="77777777" w:rsidR="00800585" w:rsidRPr="00BC5C31" w:rsidRDefault="00800585" w:rsidP="00443337">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Subsidiary, 100% shareholding and common directors</w:t>
            </w:r>
          </w:p>
        </w:tc>
      </w:tr>
      <w:tr w:rsidR="00800585" w:rsidRPr="00BC5C31" w14:paraId="76F336D0" w14:textId="77777777" w:rsidTr="00443337">
        <w:tc>
          <w:tcPr>
            <w:tcW w:w="3866" w:type="dxa"/>
          </w:tcPr>
          <w:p w14:paraId="667A95A9" w14:textId="77777777" w:rsidR="00800585" w:rsidRPr="00BC5C31" w:rsidRDefault="00800585" w:rsidP="008D625E">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Thai Consumer Distribution</w:t>
            </w:r>
            <w:r w:rsidRPr="00BC5C31">
              <w:rPr>
                <w:rFonts w:ascii="Times New Roman" w:hAnsi="Times New Roman" w:cs="Times New Roman"/>
                <w:sz w:val="22"/>
                <w:szCs w:val="18"/>
              </w:rPr>
              <w:br/>
              <w:t>Centre Co., Ltd.</w:t>
            </w:r>
          </w:p>
        </w:tc>
        <w:tc>
          <w:tcPr>
            <w:tcW w:w="1559" w:type="dxa"/>
          </w:tcPr>
          <w:p w14:paraId="07CC5A00" w14:textId="77777777" w:rsidR="00800585" w:rsidRPr="00BC5C31" w:rsidRDefault="00800585" w:rsidP="00443337">
            <w:pPr>
              <w:tabs>
                <w:tab w:val="left" w:pos="747"/>
              </w:tabs>
              <w:spacing w:before="60" w:after="0" w:line="240" w:lineRule="atLeast"/>
              <w:ind w:left="89" w:right="-25"/>
              <w:jc w:val="center"/>
              <w:rPr>
                <w:rFonts w:ascii="Times New Roman" w:hAnsi="Times New Roman" w:cs="Times New Roman"/>
                <w:szCs w:val="22"/>
                <w:cs/>
              </w:rPr>
            </w:pPr>
            <w:r w:rsidRPr="00BC5C31">
              <w:rPr>
                <w:rFonts w:ascii="Times New Roman" w:hAnsi="Times New Roman" w:cs="Times New Roman"/>
                <w:szCs w:val="22"/>
              </w:rPr>
              <w:t>Thailand</w:t>
            </w:r>
          </w:p>
        </w:tc>
        <w:tc>
          <w:tcPr>
            <w:tcW w:w="4536" w:type="dxa"/>
          </w:tcPr>
          <w:p w14:paraId="45A5712A" w14:textId="77777777" w:rsidR="00800585" w:rsidRPr="00BC5C31" w:rsidRDefault="00800585" w:rsidP="00443337">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Subsidiary, 96.13% shareholding and common directors</w:t>
            </w:r>
          </w:p>
        </w:tc>
      </w:tr>
      <w:tr w:rsidR="00800585" w:rsidRPr="00BC5C31" w14:paraId="4D868E1E" w14:textId="77777777" w:rsidTr="00443337">
        <w:tc>
          <w:tcPr>
            <w:tcW w:w="3866" w:type="dxa"/>
          </w:tcPr>
          <w:p w14:paraId="6B8AD29B" w14:textId="77777777" w:rsidR="00800585" w:rsidRPr="00BC5C31" w:rsidRDefault="00800585" w:rsidP="008D625E">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BC5C31">
              <w:rPr>
                <w:rFonts w:ascii="Times New Roman" w:hAnsi="Times New Roman" w:cs="Times New Roman"/>
                <w:sz w:val="22"/>
                <w:szCs w:val="18"/>
              </w:rPr>
              <w:t>Chalermpat</w:t>
            </w:r>
            <w:proofErr w:type="spellEnd"/>
            <w:r w:rsidRPr="00BC5C31">
              <w:rPr>
                <w:rFonts w:ascii="Times New Roman" w:hAnsi="Times New Roman" w:cs="Times New Roman"/>
                <w:sz w:val="22"/>
                <w:szCs w:val="18"/>
              </w:rPr>
              <w:t xml:space="preserve"> Corporation Co., Ltd.</w:t>
            </w:r>
          </w:p>
        </w:tc>
        <w:tc>
          <w:tcPr>
            <w:tcW w:w="1559" w:type="dxa"/>
          </w:tcPr>
          <w:p w14:paraId="47BE66B0" w14:textId="77777777" w:rsidR="00800585" w:rsidRPr="00BC5C31" w:rsidRDefault="00800585" w:rsidP="00443337">
            <w:pPr>
              <w:tabs>
                <w:tab w:val="left" w:pos="747"/>
              </w:tabs>
              <w:spacing w:before="60" w:after="0" w:line="240" w:lineRule="atLeast"/>
              <w:ind w:left="89" w:right="-25"/>
              <w:jc w:val="center"/>
              <w:rPr>
                <w:rFonts w:ascii="Times New Roman" w:hAnsi="Times New Roman" w:cs="Times New Roman"/>
                <w:szCs w:val="22"/>
                <w:cs/>
              </w:rPr>
            </w:pPr>
            <w:r w:rsidRPr="00BC5C31">
              <w:rPr>
                <w:rFonts w:ascii="Times New Roman" w:hAnsi="Times New Roman" w:cs="Times New Roman"/>
                <w:szCs w:val="22"/>
              </w:rPr>
              <w:t>Thailand</w:t>
            </w:r>
          </w:p>
        </w:tc>
        <w:tc>
          <w:tcPr>
            <w:tcW w:w="4536" w:type="dxa"/>
          </w:tcPr>
          <w:p w14:paraId="6E765ACE" w14:textId="77777777" w:rsidR="00800585" w:rsidRPr="00BC5C31" w:rsidRDefault="00800585" w:rsidP="00443337">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Subsidiary, 78.90% shareholding and common directors</w:t>
            </w:r>
          </w:p>
        </w:tc>
      </w:tr>
      <w:tr w:rsidR="00800585" w:rsidRPr="00BC5C31" w14:paraId="234AEE79" w14:textId="77777777" w:rsidTr="00443337">
        <w:tc>
          <w:tcPr>
            <w:tcW w:w="3866" w:type="dxa"/>
          </w:tcPr>
          <w:p w14:paraId="3E06E359" w14:textId="77777777" w:rsidR="00800585" w:rsidRPr="00BC5C31" w:rsidRDefault="00800585" w:rsidP="008D625E">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 xml:space="preserve">FAB Food Holding </w:t>
            </w:r>
            <w:proofErr w:type="spellStart"/>
            <w:proofErr w:type="gramStart"/>
            <w:r w:rsidRPr="00BC5C31">
              <w:rPr>
                <w:rFonts w:ascii="Times New Roman" w:hAnsi="Times New Roman" w:cs="Times New Roman"/>
                <w:sz w:val="22"/>
                <w:szCs w:val="18"/>
              </w:rPr>
              <w:t>Co.,Ltd</w:t>
            </w:r>
            <w:proofErr w:type="spellEnd"/>
            <w:r w:rsidRPr="00BC5C31">
              <w:rPr>
                <w:rFonts w:ascii="Times New Roman" w:hAnsi="Times New Roman" w:cs="Times New Roman"/>
                <w:sz w:val="22"/>
                <w:szCs w:val="18"/>
              </w:rPr>
              <w:t>.</w:t>
            </w:r>
            <w:proofErr w:type="gramEnd"/>
          </w:p>
        </w:tc>
        <w:tc>
          <w:tcPr>
            <w:tcW w:w="1559" w:type="dxa"/>
          </w:tcPr>
          <w:p w14:paraId="294CADFE" w14:textId="77777777" w:rsidR="00800585" w:rsidRPr="00BC5C31" w:rsidRDefault="00800585" w:rsidP="00443337">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7DBBA8E2" w14:textId="3C737706" w:rsidR="00800585" w:rsidRPr="00BC5C31" w:rsidRDefault="00800585" w:rsidP="00443337">
            <w:pPr>
              <w:tabs>
                <w:tab w:val="left" w:pos="396"/>
                <w:tab w:val="left" w:pos="1080"/>
              </w:tabs>
              <w:spacing w:before="60" w:after="0" w:line="240" w:lineRule="atLeast"/>
              <w:ind w:left="176" w:right="-25" w:hanging="176"/>
              <w:rPr>
                <w:rFonts w:ascii="Times New Roman" w:hAnsi="Times New Roman" w:cs="Times New Roman"/>
                <w:szCs w:val="22"/>
              </w:rPr>
            </w:pPr>
            <w:proofErr w:type="spellStart"/>
            <w:r w:rsidRPr="00BC5C31">
              <w:rPr>
                <w:rFonts w:ascii="Times New Roman" w:hAnsi="Times New Roman" w:cs="Times New Roman"/>
                <w:szCs w:val="22"/>
              </w:rPr>
              <w:t>Susidiary</w:t>
            </w:r>
            <w:proofErr w:type="spellEnd"/>
            <w:r w:rsidRPr="00BC5C31">
              <w:rPr>
                <w:rFonts w:ascii="Times New Roman" w:hAnsi="Times New Roman" w:cs="Times New Roman"/>
                <w:szCs w:val="22"/>
              </w:rPr>
              <w:t xml:space="preserve">, </w:t>
            </w:r>
            <w:r w:rsidR="007E21F7" w:rsidRPr="00BC5C31">
              <w:rPr>
                <w:rFonts w:ascii="Times New Roman" w:hAnsi="Times New Roman" w:cs="Times New Roman"/>
                <w:szCs w:val="22"/>
              </w:rPr>
              <w:t>51</w:t>
            </w:r>
            <w:r w:rsidRPr="00BC5C31">
              <w:rPr>
                <w:rFonts w:ascii="Times New Roman" w:hAnsi="Times New Roman" w:cs="Times New Roman"/>
                <w:szCs w:val="22"/>
              </w:rPr>
              <w:t>% shareholding and common directors</w:t>
            </w:r>
          </w:p>
        </w:tc>
      </w:tr>
      <w:tr w:rsidR="00800585" w:rsidRPr="00BC5C31" w14:paraId="265F699A" w14:textId="77777777" w:rsidTr="00443337">
        <w:tc>
          <w:tcPr>
            <w:tcW w:w="3866" w:type="dxa"/>
          </w:tcPr>
          <w:p w14:paraId="0CAB61EA" w14:textId="77777777" w:rsidR="00800585" w:rsidRPr="00BC5C31" w:rsidRDefault="00800585" w:rsidP="008D625E">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BC5C31">
              <w:rPr>
                <w:rFonts w:ascii="Times New Roman" w:hAnsi="Times New Roman" w:cs="Times New Roman"/>
                <w:sz w:val="22"/>
                <w:szCs w:val="18"/>
              </w:rPr>
              <w:t>Nomimashou</w:t>
            </w:r>
            <w:proofErr w:type="spellEnd"/>
            <w:r w:rsidRPr="00BC5C31">
              <w:rPr>
                <w:rFonts w:ascii="Times New Roman" w:hAnsi="Times New Roman" w:cs="Times New Roman"/>
                <w:sz w:val="22"/>
                <w:szCs w:val="18"/>
              </w:rPr>
              <w:t xml:space="preserve"> Co., Ltd.</w:t>
            </w:r>
          </w:p>
        </w:tc>
        <w:tc>
          <w:tcPr>
            <w:tcW w:w="1559" w:type="dxa"/>
          </w:tcPr>
          <w:p w14:paraId="25D80C33" w14:textId="77777777" w:rsidR="00800585" w:rsidRPr="00BC5C31" w:rsidRDefault="00800585" w:rsidP="00443337">
            <w:pPr>
              <w:tabs>
                <w:tab w:val="left" w:pos="747"/>
              </w:tabs>
              <w:spacing w:before="60" w:after="0" w:line="240" w:lineRule="atLeast"/>
              <w:ind w:left="89" w:right="-25"/>
              <w:jc w:val="center"/>
              <w:rPr>
                <w:rFonts w:ascii="Times New Roman" w:hAnsi="Times New Roman"/>
                <w:szCs w:val="22"/>
                <w:cs/>
              </w:rPr>
            </w:pPr>
            <w:r w:rsidRPr="00BC5C31">
              <w:rPr>
                <w:rFonts w:ascii="Times New Roman" w:hAnsi="Times New Roman" w:cs="Times New Roman"/>
                <w:szCs w:val="22"/>
              </w:rPr>
              <w:t>Thailand</w:t>
            </w:r>
          </w:p>
        </w:tc>
        <w:tc>
          <w:tcPr>
            <w:tcW w:w="4536" w:type="dxa"/>
          </w:tcPr>
          <w:p w14:paraId="6C58D139" w14:textId="77777777" w:rsidR="00800585" w:rsidRPr="00BC5C31" w:rsidRDefault="00800585" w:rsidP="00443337">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Indirect subsidiary, 100% shareholding by FAB Food Holding Co., Ltd.</w:t>
            </w:r>
            <w:r w:rsidRPr="00BC5C31">
              <w:rPr>
                <w:rFonts w:ascii="Times New Roman" w:hAnsi="Times New Roman"/>
                <w:szCs w:val="22"/>
              </w:rPr>
              <w:t xml:space="preserve"> and direct subsidiary, 100% shareholding by the Company</w:t>
            </w:r>
            <w:r w:rsidRPr="00BC5C31">
              <w:rPr>
                <w:rFonts w:ascii="Times New Roman" w:hAnsi="Times New Roman" w:cs="Times New Roman"/>
                <w:szCs w:val="22"/>
              </w:rPr>
              <w:t xml:space="preserve"> (The direct subsidiary was ended on 13 August 2024) and common directors</w:t>
            </w:r>
          </w:p>
        </w:tc>
      </w:tr>
      <w:tr w:rsidR="00800585" w:rsidRPr="00BC5C31" w14:paraId="35234371" w14:textId="77777777" w:rsidTr="00443337">
        <w:tc>
          <w:tcPr>
            <w:tcW w:w="3866" w:type="dxa"/>
          </w:tcPr>
          <w:p w14:paraId="3562F005" w14:textId="77777777" w:rsidR="00800585" w:rsidRPr="00BC5C31" w:rsidRDefault="00800585" w:rsidP="008D625E">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 xml:space="preserve">Accomplish Way Holdings </w:t>
            </w:r>
            <w:proofErr w:type="spellStart"/>
            <w:proofErr w:type="gramStart"/>
            <w:r w:rsidRPr="00BC5C31">
              <w:rPr>
                <w:rFonts w:ascii="Times New Roman" w:hAnsi="Times New Roman" w:cs="Times New Roman"/>
                <w:sz w:val="22"/>
                <w:szCs w:val="18"/>
              </w:rPr>
              <w:t>Co.,Ltd</w:t>
            </w:r>
            <w:proofErr w:type="spellEnd"/>
            <w:r w:rsidRPr="00BC5C31">
              <w:rPr>
                <w:rFonts w:ascii="Times New Roman" w:hAnsi="Times New Roman" w:cs="Times New Roman"/>
                <w:sz w:val="22"/>
                <w:szCs w:val="18"/>
              </w:rPr>
              <w:t>.</w:t>
            </w:r>
            <w:proofErr w:type="gramEnd"/>
          </w:p>
        </w:tc>
        <w:tc>
          <w:tcPr>
            <w:tcW w:w="1559" w:type="dxa"/>
          </w:tcPr>
          <w:p w14:paraId="2F9EB6B3" w14:textId="77777777" w:rsidR="00800585" w:rsidRPr="00BC5C31" w:rsidRDefault="00800585" w:rsidP="00443337">
            <w:pPr>
              <w:tabs>
                <w:tab w:val="left" w:pos="747"/>
              </w:tabs>
              <w:spacing w:before="60" w:after="0" w:line="240" w:lineRule="atLeast"/>
              <w:ind w:left="89" w:right="-25"/>
              <w:jc w:val="center"/>
              <w:rPr>
                <w:rFonts w:ascii="Times New Roman" w:hAnsi="Times New Roman"/>
                <w:szCs w:val="22"/>
                <w:cs/>
              </w:rPr>
            </w:pPr>
            <w:r w:rsidRPr="00BC5C31">
              <w:rPr>
                <w:rFonts w:ascii="Times New Roman" w:hAnsi="Times New Roman" w:cs="Times New Roman"/>
                <w:szCs w:val="22"/>
              </w:rPr>
              <w:t>Thailand</w:t>
            </w:r>
          </w:p>
        </w:tc>
        <w:tc>
          <w:tcPr>
            <w:tcW w:w="4536" w:type="dxa"/>
          </w:tcPr>
          <w:p w14:paraId="76D3C46B" w14:textId="77777777" w:rsidR="00800585" w:rsidRPr="00BC5C31" w:rsidRDefault="00800585" w:rsidP="00443337">
            <w:pPr>
              <w:tabs>
                <w:tab w:val="left" w:pos="396"/>
                <w:tab w:val="left" w:pos="1080"/>
              </w:tabs>
              <w:spacing w:before="60" w:after="0" w:line="240" w:lineRule="atLeast"/>
              <w:ind w:left="176" w:right="-25" w:hanging="176"/>
              <w:rPr>
                <w:rFonts w:ascii="Times New Roman" w:hAnsi="Times New Roman"/>
                <w:szCs w:val="22"/>
                <w:cs/>
              </w:rPr>
            </w:pPr>
            <w:r w:rsidRPr="00BC5C31">
              <w:rPr>
                <w:rFonts w:ascii="Times New Roman" w:hAnsi="Times New Roman" w:cs="Times New Roman"/>
                <w:szCs w:val="22"/>
              </w:rPr>
              <w:t>Indirect subsidiary, 100% shareholding by Thai Consumer Distribution Centre Co., Ltd. and common directors</w:t>
            </w:r>
          </w:p>
        </w:tc>
      </w:tr>
      <w:tr w:rsidR="00800585" w:rsidRPr="00BC5C31" w14:paraId="56F35293" w14:textId="77777777" w:rsidTr="00443337">
        <w:tc>
          <w:tcPr>
            <w:tcW w:w="3866" w:type="dxa"/>
          </w:tcPr>
          <w:p w14:paraId="24DF2895" w14:textId="77777777" w:rsidR="00800585" w:rsidRPr="00BC5C31" w:rsidRDefault="00800585" w:rsidP="008D625E">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BC5C31">
              <w:rPr>
                <w:rFonts w:ascii="Times New Roman" w:hAnsi="Times New Roman" w:cs="Times New Roman"/>
                <w:sz w:val="22"/>
                <w:szCs w:val="18"/>
              </w:rPr>
              <w:t>Chalermpat</w:t>
            </w:r>
            <w:proofErr w:type="spellEnd"/>
            <w:r w:rsidRPr="00BC5C31">
              <w:rPr>
                <w:rFonts w:ascii="Times New Roman" w:hAnsi="Times New Roman" w:cs="Times New Roman"/>
                <w:sz w:val="22"/>
                <w:szCs w:val="18"/>
              </w:rPr>
              <w:t xml:space="preserve"> Holding Co., Ltd.</w:t>
            </w:r>
          </w:p>
        </w:tc>
        <w:tc>
          <w:tcPr>
            <w:tcW w:w="1559" w:type="dxa"/>
          </w:tcPr>
          <w:p w14:paraId="2024B080" w14:textId="77777777" w:rsidR="00800585" w:rsidRPr="00BC5C31" w:rsidRDefault="00800585" w:rsidP="00443337">
            <w:pPr>
              <w:tabs>
                <w:tab w:val="left" w:pos="747"/>
              </w:tabs>
              <w:spacing w:before="60" w:after="0" w:line="240" w:lineRule="atLeast"/>
              <w:ind w:left="89" w:right="-25"/>
              <w:jc w:val="center"/>
              <w:rPr>
                <w:rFonts w:ascii="Times New Roman" w:hAnsi="Times New Roman"/>
                <w:szCs w:val="22"/>
                <w:cs/>
              </w:rPr>
            </w:pPr>
            <w:r w:rsidRPr="00BC5C31">
              <w:rPr>
                <w:rFonts w:ascii="Times New Roman" w:hAnsi="Times New Roman" w:cs="Times New Roman"/>
                <w:szCs w:val="22"/>
              </w:rPr>
              <w:t>Thailand</w:t>
            </w:r>
          </w:p>
        </w:tc>
        <w:tc>
          <w:tcPr>
            <w:tcW w:w="4536" w:type="dxa"/>
          </w:tcPr>
          <w:p w14:paraId="3A93E635" w14:textId="77777777" w:rsidR="00800585" w:rsidRPr="00BC5C31" w:rsidRDefault="00800585" w:rsidP="00443337">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 xml:space="preserve">Indirect subsidiary, 100% shareholding by </w:t>
            </w:r>
            <w:proofErr w:type="spellStart"/>
            <w:r w:rsidRPr="00BC5C31">
              <w:rPr>
                <w:rFonts w:ascii="Times New Roman" w:hAnsi="Times New Roman" w:cs="Angsana New"/>
              </w:rPr>
              <w:t>Chalermpat</w:t>
            </w:r>
            <w:proofErr w:type="spellEnd"/>
            <w:r w:rsidRPr="00BC5C31">
              <w:rPr>
                <w:rFonts w:ascii="Times New Roman" w:hAnsi="Times New Roman" w:cs="Times New Roman"/>
                <w:szCs w:val="22"/>
              </w:rPr>
              <w:t xml:space="preserve"> Corporation Co., Ltd. and common directors</w:t>
            </w:r>
          </w:p>
        </w:tc>
      </w:tr>
      <w:tr w:rsidR="00800585" w:rsidRPr="00BC5C31" w14:paraId="342F8231" w14:textId="77777777" w:rsidTr="00443337">
        <w:tc>
          <w:tcPr>
            <w:tcW w:w="3866" w:type="dxa"/>
          </w:tcPr>
          <w:p w14:paraId="4FB3AAA4" w14:textId="77777777" w:rsidR="00800585" w:rsidRPr="00BC5C31" w:rsidRDefault="00800585" w:rsidP="008D625E">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BC5C31">
              <w:rPr>
                <w:rFonts w:ascii="Times New Roman" w:hAnsi="Times New Roman" w:cs="Times New Roman"/>
                <w:sz w:val="22"/>
                <w:szCs w:val="18"/>
              </w:rPr>
              <w:t>Chalermpat</w:t>
            </w:r>
            <w:proofErr w:type="spellEnd"/>
            <w:r w:rsidRPr="00BC5C31">
              <w:rPr>
                <w:rFonts w:ascii="Times New Roman" w:hAnsi="Times New Roman" w:cs="Times New Roman"/>
                <w:sz w:val="22"/>
                <w:szCs w:val="18"/>
              </w:rPr>
              <w:t xml:space="preserve"> 30 Co., Ltd.</w:t>
            </w:r>
          </w:p>
        </w:tc>
        <w:tc>
          <w:tcPr>
            <w:tcW w:w="1559" w:type="dxa"/>
          </w:tcPr>
          <w:p w14:paraId="3AA63C3B" w14:textId="77777777" w:rsidR="00800585" w:rsidRPr="00BC5C31" w:rsidRDefault="00800585" w:rsidP="00443337">
            <w:pPr>
              <w:tabs>
                <w:tab w:val="left" w:pos="747"/>
              </w:tabs>
              <w:spacing w:before="60" w:after="0" w:line="240" w:lineRule="atLeast"/>
              <w:ind w:left="89" w:right="-25"/>
              <w:jc w:val="center"/>
              <w:rPr>
                <w:rFonts w:ascii="Times New Roman" w:hAnsi="Times New Roman"/>
                <w:szCs w:val="22"/>
                <w:cs/>
              </w:rPr>
            </w:pPr>
            <w:r w:rsidRPr="00BC5C31">
              <w:rPr>
                <w:rFonts w:ascii="Times New Roman" w:hAnsi="Times New Roman" w:cs="Times New Roman"/>
                <w:szCs w:val="22"/>
              </w:rPr>
              <w:t>Thailand</w:t>
            </w:r>
          </w:p>
        </w:tc>
        <w:tc>
          <w:tcPr>
            <w:tcW w:w="4536" w:type="dxa"/>
          </w:tcPr>
          <w:p w14:paraId="1661776E" w14:textId="77777777" w:rsidR="00800585" w:rsidRPr="00BC5C31" w:rsidRDefault="00800585" w:rsidP="00443337">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 xml:space="preserve">Indirect subsidiary, 100% shareholding by </w:t>
            </w:r>
            <w:proofErr w:type="spellStart"/>
            <w:r w:rsidRPr="00BC5C31">
              <w:rPr>
                <w:rFonts w:ascii="Times New Roman" w:hAnsi="Times New Roman" w:cs="Times New Roman"/>
                <w:szCs w:val="22"/>
              </w:rPr>
              <w:t>Chalermpat</w:t>
            </w:r>
            <w:proofErr w:type="spellEnd"/>
            <w:r w:rsidRPr="00BC5C31">
              <w:rPr>
                <w:rFonts w:ascii="Times New Roman" w:hAnsi="Times New Roman" w:cs="Times New Roman"/>
                <w:szCs w:val="22"/>
              </w:rPr>
              <w:t xml:space="preserve"> Holding Co., Ltd. and common directors</w:t>
            </w:r>
          </w:p>
        </w:tc>
      </w:tr>
      <w:tr w:rsidR="00800585" w:rsidRPr="00BC5C31" w14:paraId="0A07F42F" w14:textId="77777777" w:rsidTr="00443337">
        <w:tc>
          <w:tcPr>
            <w:tcW w:w="3866" w:type="dxa"/>
          </w:tcPr>
          <w:p w14:paraId="1DA2535E" w14:textId="77777777" w:rsidR="00800585" w:rsidRPr="00BC5C31" w:rsidRDefault="00800585" w:rsidP="008D625E">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BC5C31">
              <w:rPr>
                <w:rFonts w:ascii="Times New Roman" w:hAnsi="Times New Roman" w:cs="Times New Roman"/>
                <w:sz w:val="22"/>
                <w:szCs w:val="18"/>
              </w:rPr>
              <w:t>Chalermpat</w:t>
            </w:r>
            <w:proofErr w:type="spellEnd"/>
            <w:r w:rsidRPr="00BC5C31">
              <w:rPr>
                <w:rFonts w:ascii="Times New Roman" w:hAnsi="Times New Roman" w:cs="Times New Roman"/>
                <w:sz w:val="22"/>
                <w:szCs w:val="18"/>
              </w:rPr>
              <w:t xml:space="preserve"> Transport Co., Ltd.</w:t>
            </w:r>
          </w:p>
        </w:tc>
        <w:tc>
          <w:tcPr>
            <w:tcW w:w="1559" w:type="dxa"/>
          </w:tcPr>
          <w:p w14:paraId="7764EE26" w14:textId="77777777" w:rsidR="00800585" w:rsidRPr="00BC5C31" w:rsidRDefault="00800585" w:rsidP="00443337">
            <w:pPr>
              <w:tabs>
                <w:tab w:val="left" w:pos="747"/>
              </w:tabs>
              <w:spacing w:before="60" w:after="0" w:line="240" w:lineRule="atLeast"/>
              <w:ind w:left="89" w:right="-25"/>
              <w:jc w:val="center"/>
              <w:rPr>
                <w:rFonts w:ascii="Times New Roman" w:hAnsi="Times New Roman"/>
                <w:szCs w:val="22"/>
                <w:cs/>
              </w:rPr>
            </w:pPr>
            <w:r w:rsidRPr="00BC5C31">
              <w:rPr>
                <w:rFonts w:ascii="Times New Roman" w:hAnsi="Times New Roman" w:cs="Times New Roman"/>
                <w:szCs w:val="22"/>
              </w:rPr>
              <w:t>Thailand</w:t>
            </w:r>
          </w:p>
        </w:tc>
        <w:tc>
          <w:tcPr>
            <w:tcW w:w="4536" w:type="dxa"/>
          </w:tcPr>
          <w:p w14:paraId="76112010" w14:textId="77777777" w:rsidR="00800585" w:rsidRPr="00BC5C31" w:rsidRDefault="00800585" w:rsidP="00443337">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 xml:space="preserve">Indirect subsidiary, 100% shareholding by </w:t>
            </w:r>
            <w:proofErr w:type="spellStart"/>
            <w:r w:rsidRPr="00BC5C31">
              <w:rPr>
                <w:rFonts w:ascii="Times New Roman" w:hAnsi="Times New Roman" w:cs="Times New Roman"/>
                <w:szCs w:val="22"/>
              </w:rPr>
              <w:t>Chalermpat</w:t>
            </w:r>
            <w:proofErr w:type="spellEnd"/>
            <w:r w:rsidRPr="00BC5C31">
              <w:rPr>
                <w:rFonts w:ascii="Times New Roman" w:hAnsi="Times New Roman" w:cs="Times New Roman"/>
                <w:szCs w:val="22"/>
              </w:rPr>
              <w:t xml:space="preserve"> 30 Co., Ltd. and common directors</w:t>
            </w:r>
          </w:p>
        </w:tc>
      </w:tr>
      <w:tr w:rsidR="00800585" w:rsidRPr="00BC5C31" w14:paraId="0790EA59" w14:textId="77777777" w:rsidTr="00443337">
        <w:tc>
          <w:tcPr>
            <w:tcW w:w="3866" w:type="dxa"/>
          </w:tcPr>
          <w:p w14:paraId="6E2F77FA" w14:textId="77777777" w:rsidR="00800585" w:rsidRPr="00BC5C31" w:rsidRDefault="00800585" w:rsidP="008D625E">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BC5C31">
              <w:rPr>
                <w:rFonts w:ascii="Times New Roman" w:hAnsi="Times New Roman" w:cs="Times New Roman"/>
                <w:sz w:val="22"/>
                <w:szCs w:val="18"/>
              </w:rPr>
              <w:t>Chalermpat</w:t>
            </w:r>
            <w:proofErr w:type="spellEnd"/>
            <w:r w:rsidRPr="00BC5C31">
              <w:rPr>
                <w:rFonts w:ascii="Times New Roman" w:hAnsi="Times New Roman" w:cs="Times New Roman"/>
                <w:sz w:val="22"/>
                <w:szCs w:val="18"/>
              </w:rPr>
              <w:t xml:space="preserve"> Co., Ltd.</w:t>
            </w:r>
          </w:p>
        </w:tc>
        <w:tc>
          <w:tcPr>
            <w:tcW w:w="1559" w:type="dxa"/>
          </w:tcPr>
          <w:p w14:paraId="2E1AA7E9" w14:textId="77777777" w:rsidR="00800585" w:rsidRPr="00BC5C31" w:rsidRDefault="00800585" w:rsidP="00443337">
            <w:pPr>
              <w:tabs>
                <w:tab w:val="left" w:pos="747"/>
              </w:tabs>
              <w:spacing w:before="60" w:after="0" w:line="240" w:lineRule="atLeast"/>
              <w:ind w:left="89" w:right="-25"/>
              <w:jc w:val="center"/>
              <w:rPr>
                <w:rFonts w:ascii="Times New Roman" w:hAnsi="Times New Roman" w:cs="Times New Roman"/>
                <w:szCs w:val="22"/>
                <w:cs/>
              </w:rPr>
            </w:pPr>
            <w:r w:rsidRPr="00BC5C31">
              <w:rPr>
                <w:rFonts w:ascii="Times New Roman" w:hAnsi="Times New Roman" w:cs="Times New Roman"/>
                <w:szCs w:val="22"/>
              </w:rPr>
              <w:t>Thailand</w:t>
            </w:r>
          </w:p>
        </w:tc>
        <w:tc>
          <w:tcPr>
            <w:tcW w:w="4536" w:type="dxa"/>
          </w:tcPr>
          <w:p w14:paraId="4FA8534F" w14:textId="77777777" w:rsidR="00800585" w:rsidRPr="00BC5C31" w:rsidRDefault="00800585" w:rsidP="00443337">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 xml:space="preserve">Indirect subsidiary, 100% shareholding by </w:t>
            </w:r>
            <w:proofErr w:type="spellStart"/>
            <w:r w:rsidRPr="00BC5C31">
              <w:rPr>
                <w:rFonts w:ascii="Times New Roman" w:hAnsi="Times New Roman" w:cs="Times New Roman"/>
                <w:szCs w:val="22"/>
              </w:rPr>
              <w:t>Chalermpat</w:t>
            </w:r>
            <w:proofErr w:type="spellEnd"/>
            <w:r w:rsidRPr="00BC5C31">
              <w:rPr>
                <w:rFonts w:ascii="Times New Roman" w:hAnsi="Times New Roman" w:cs="Times New Roman"/>
                <w:szCs w:val="22"/>
              </w:rPr>
              <w:t xml:space="preserve"> 30 Co., Ltd. and common directors</w:t>
            </w:r>
          </w:p>
        </w:tc>
      </w:tr>
      <w:tr w:rsidR="00800585" w:rsidRPr="00BC5C31" w14:paraId="3A3FF5FB" w14:textId="77777777" w:rsidTr="00443337">
        <w:tc>
          <w:tcPr>
            <w:tcW w:w="3866" w:type="dxa"/>
          </w:tcPr>
          <w:p w14:paraId="5D7B1A58" w14:textId="77777777" w:rsidR="00800585" w:rsidRPr="00BC5C31" w:rsidRDefault="00800585" w:rsidP="008D625E">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BC5C31">
              <w:rPr>
                <w:rFonts w:ascii="Times New Roman" w:hAnsi="Times New Roman" w:cs="Times New Roman"/>
                <w:sz w:val="22"/>
                <w:szCs w:val="18"/>
              </w:rPr>
              <w:t>Pattaramongkol</w:t>
            </w:r>
            <w:proofErr w:type="spellEnd"/>
            <w:r w:rsidRPr="00BC5C31">
              <w:rPr>
                <w:rFonts w:ascii="Times New Roman" w:hAnsi="Times New Roman" w:cs="Times New Roman"/>
                <w:sz w:val="22"/>
                <w:szCs w:val="18"/>
              </w:rPr>
              <w:t xml:space="preserve"> Co., Ltd.</w:t>
            </w:r>
          </w:p>
        </w:tc>
        <w:tc>
          <w:tcPr>
            <w:tcW w:w="1559" w:type="dxa"/>
          </w:tcPr>
          <w:p w14:paraId="56AE7CC8" w14:textId="77777777" w:rsidR="00800585" w:rsidRPr="00BC5C31" w:rsidRDefault="00800585" w:rsidP="00443337">
            <w:pPr>
              <w:tabs>
                <w:tab w:val="left" w:pos="747"/>
              </w:tabs>
              <w:spacing w:before="60" w:after="0" w:line="240" w:lineRule="atLeast"/>
              <w:ind w:left="89" w:right="-25"/>
              <w:jc w:val="center"/>
              <w:rPr>
                <w:rFonts w:ascii="Times New Roman" w:hAnsi="Times New Roman" w:cs="Times New Roman"/>
                <w:szCs w:val="22"/>
                <w:cs/>
              </w:rPr>
            </w:pPr>
            <w:r w:rsidRPr="00BC5C31">
              <w:rPr>
                <w:rFonts w:ascii="Times New Roman" w:hAnsi="Times New Roman" w:cs="Times New Roman"/>
                <w:szCs w:val="22"/>
              </w:rPr>
              <w:t>Thailand</w:t>
            </w:r>
          </w:p>
        </w:tc>
        <w:tc>
          <w:tcPr>
            <w:tcW w:w="4536" w:type="dxa"/>
          </w:tcPr>
          <w:p w14:paraId="7EF5E430" w14:textId="77777777" w:rsidR="00800585" w:rsidRPr="00BC5C31" w:rsidRDefault="00800585" w:rsidP="00443337">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 xml:space="preserve">Indirect subsidiary, 100% shareholding by </w:t>
            </w:r>
            <w:proofErr w:type="spellStart"/>
            <w:r w:rsidRPr="00BC5C31">
              <w:rPr>
                <w:rFonts w:ascii="Times New Roman" w:hAnsi="Times New Roman" w:cs="Times New Roman"/>
                <w:szCs w:val="22"/>
              </w:rPr>
              <w:t>Chalermpat</w:t>
            </w:r>
            <w:proofErr w:type="spellEnd"/>
            <w:r w:rsidRPr="00BC5C31">
              <w:rPr>
                <w:rFonts w:ascii="Times New Roman" w:hAnsi="Times New Roman" w:cs="Times New Roman"/>
                <w:szCs w:val="22"/>
              </w:rPr>
              <w:t xml:space="preserve"> 30 Co., Ltd. and common directors</w:t>
            </w:r>
          </w:p>
        </w:tc>
      </w:tr>
      <w:tr w:rsidR="00800585" w:rsidRPr="00BC5C31" w14:paraId="74A6B1DF" w14:textId="77777777" w:rsidTr="00443337">
        <w:tc>
          <w:tcPr>
            <w:tcW w:w="3866" w:type="dxa"/>
          </w:tcPr>
          <w:p w14:paraId="2F480E20" w14:textId="77777777" w:rsidR="00653A16" w:rsidRPr="00BC5C31" w:rsidRDefault="00800585" w:rsidP="008D625E">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sz w:val="22"/>
                <w:szCs w:val="22"/>
              </w:rPr>
              <w:t xml:space="preserve"> Somtum Jae Dang Samyan Co., Ltd.</w:t>
            </w:r>
          </w:p>
          <w:p w14:paraId="42CC716E" w14:textId="2A0DE37A" w:rsidR="00800585" w:rsidRPr="00BC5C31" w:rsidRDefault="00800585" w:rsidP="00653A16">
            <w:pPr>
              <w:pStyle w:val="ListParagraph"/>
              <w:tabs>
                <w:tab w:val="left" w:pos="898"/>
              </w:tabs>
              <w:spacing w:before="60"/>
              <w:ind w:left="923" w:right="-25" w:firstLine="0"/>
              <w:jc w:val="left"/>
              <w:rPr>
                <w:rFonts w:ascii="Times New Roman" w:hAnsi="Times New Roman" w:cs="Times New Roman"/>
                <w:sz w:val="22"/>
                <w:szCs w:val="18"/>
              </w:rPr>
            </w:pPr>
            <w:r w:rsidRPr="00BC5C31">
              <w:rPr>
                <w:rFonts w:ascii="Times New Roman" w:hAnsi="Times New Roman" w:cs="Times New Roman"/>
                <w:sz w:val="22"/>
                <w:szCs w:val="18"/>
              </w:rPr>
              <w:t>(</w:t>
            </w:r>
            <w:r w:rsidR="00653A16" w:rsidRPr="00BC5C31">
              <w:rPr>
                <w:rFonts w:ascii="Times New Roman" w:hAnsi="Times New Roman" w:cs="Times New Roman"/>
                <w:sz w:val="22"/>
                <w:szCs w:val="18"/>
              </w:rPr>
              <w:t>to</w:t>
            </w:r>
            <w:r w:rsidRPr="00BC5C31">
              <w:rPr>
                <w:rFonts w:ascii="Times New Roman" w:hAnsi="Times New Roman" w:cs="Times New Roman"/>
                <w:sz w:val="22"/>
                <w:szCs w:val="18"/>
              </w:rPr>
              <w:t xml:space="preserve"> see note 11)</w:t>
            </w:r>
          </w:p>
        </w:tc>
        <w:tc>
          <w:tcPr>
            <w:tcW w:w="1559" w:type="dxa"/>
          </w:tcPr>
          <w:p w14:paraId="38285B3C" w14:textId="77777777" w:rsidR="00800585" w:rsidRPr="00BC5C31" w:rsidRDefault="00800585" w:rsidP="00443337">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7F40D134" w14:textId="77777777" w:rsidR="00800585" w:rsidRPr="00BC5C31" w:rsidRDefault="00800585" w:rsidP="00443337">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Shareholding by FAB Food Holding Co., Ltd.,</w:t>
            </w:r>
            <w:r w:rsidRPr="00BC5C31">
              <w:rPr>
                <w:rFonts w:ascii="Times New Roman" w:hAnsi="Times New Roman"/>
                <w:szCs w:val="22"/>
              </w:rPr>
              <w:t xml:space="preserve"> 99.94% in 2025 (since 1 April 2025) and 18% in 2024 (since 7 October 2024)</w:t>
            </w:r>
          </w:p>
        </w:tc>
      </w:tr>
      <w:tr w:rsidR="00781CBF" w:rsidRPr="00BC5C31" w14:paraId="0C4C3FEA" w14:textId="77777777" w:rsidTr="00443337">
        <w:tc>
          <w:tcPr>
            <w:tcW w:w="3866" w:type="dxa"/>
          </w:tcPr>
          <w:p w14:paraId="5ABD1869" w14:textId="77777777" w:rsidR="00781CBF" w:rsidRPr="00BC5C31" w:rsidRDefault="00781CBF" w:rsidP="00781CBF">
            <w:pPr>
              <w:pStyle w:val="ListParagraph"/>
              <w:tabs>
                <w:tab w:val="left" w:pos="898"/>
              </w:tabs>
              <w:spacing w:before="60"/>
              <w:ind w:left="923" w:right="-25" w:firstLine="0"/>
              <w:jc w:val="left"/>
              <w:rPr>
                <w:rFonts w:ascii="Times New Roman" w:hAnsi="Times New Roman"/>
                <w:sz w:val="22"/>
                <w:szCs w:val="22"/>
              </w:rPr>
            </w:pPr>
          </w:p>
        </w:tc>
        <w:tc>
          <w:tcPr>
            <w:tcW w:w="1559" w:type="dxa"/>
          </w:tcPr>
          <w:p w14:paraId="235E5A33" w14:textId="77777777" w:rsidR="00781CBF" w:rsidRPr="00BC5C31" w:rsidRDefault="00781CBF" w:rsidP="00443337">
            <w:pPr>
              <w:tabs>
                <w:tab w:val="left" w:pos="747"/>
              </w:tabs>
              <w:spacing w:before="60" w:after="0" w:line="240" w:lineRule="atLeast"/>
              <w:ind w:left="89" w:right="-25"/>
              <w:jc w:val="center"/>
              <w:rPr>
                <w:rFonts w:ascii="Times New Roman" w:hAnsi="Times New Roman" w:cs="Times New Roman"/>
                <w:szCs w:val="22"/>
              </w:rPr>
            </w:pPr>
          </w:p>
        </w:tc>
        <w:tc>
          <w:tcPr>
            <w:tcW w:w="4536" w:type="dxa"/>
          </w:tcPr>
          <w:p w14:paraId="75B71923" w14:textId="77777777" w:rsidR="00781CBF" w:rsidRPr="00BC5C31" w:rsidRDefault="00781CBF" w:rsidP="00443337">
            <w:pPr>
              <w:tabs>
                <w:tab w:val="left" w:pos="396"/>
                <w:tab w:val="left" w:pos="1080"/>
              </w:tabs>
              <w:spacing w:before="60" w:after="0" w:line="240" w:lineRule="atLeast"/>
              <w:ind w:left="176" w:right="-25" w:hanging="176"/>
              <w:rPr>
                <w:rFonts w:ascii="Times New Roman" w:hAnsi="Times New Roman" w:cs="Times New Roman"/>
                <w:szCs w:val="22"/>
              </w:rPr>
            </w:pPr>
          </w:p>
        </w:tc>
      </w:tr>
      <w:tr w:rsidR="00800585" w:rsidRPr="00BC5C31" w14:paraId="07A2D88F" w14:textId="77777777" w:rsidTr="00443337">
        <w:tc>
          <w:tcPr>
            <w:tcW w:w="3866" w:type="dxa"/>
          </w:tcPr>
          <w:p w14:paraId="3A02AD20" w14:textId="359B04CD" w:rsidR="00800585" w:rsidRPr="00BC5C31" w:rsidRDefault="00800585" w:rsidP="008D625E">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BC5C31">
              <w:rPr>
                <w:rFonts w:ascii="Times New Roman" w:hAnsi="Times New Roman"/>
                <w:sz w:val="22"/>
                <w:szCs w:val="22"/>
              </w:rPr>
              <w:lastRenderedPageBreak/>
              <w:t>Yamachan</w:t>
            </w:r>
            <w:proofErr w:type="spellEnd"/>
            <w:r w:rsidRPr="00BC5C31">
              <w:rPr>
                <w:rFonts w:ascii="Times New Roman" w:hAnsi="Times New Roman"/>
                <w:sz w:val="22"/>
                <w:szCs w:val="22"/>
              </w:rPr>
              <w:t xml:space="preserve"> (Thailand) Co., Ltd.</w:t>
            </w:r>
            <w:r w:rsidRPr="00BC5C31">
              <w:rPr>
                <w:rFonts w:ascii="Times New Roman" w:hAnsi="Times New Roman" w:cs="Times New Roman"/>
                <w:sz w:val="22"/>
                <w:szCs w:val="18"/>
              </w:rPr>
              <w:t xml:space="preserve"> (</w:t>
            </w:r>
            <w:r w:rsidR="00653A16" w:rsidRPr="00BC5C31">
              <w:rPr>
                <w:rFonts w:ascii="Times New Roman" w:hAnsi="Times New Roman" w:cs="Times New Roman"/>
                <w:sz w:val="22"/>
                <w:szCs w:val="18"/>
              </w:rPr>
              <w:t>to</w:t>
            </w:r>
            <w:r w:rsidRPr="00BC5C31">
              <w:rPr>
                <w:rFonts w:ascii="Times New Roman" w:hAnsi="Times New Roman" w:cs="Times New Roman"/>
                <w:sz w:val="22"/>
                <w:szCs w:val="18"/>
              </w:rPr>
              <w:t xml:space="preserve"> see note 11)</w:t>
            </w:r>
          </w:p>
        </w:tc>
        <w:tc>
          <w:tcPr>
            <w:tcW w:w="1559" w:type="dxa"/>
          </w:tcPr>
          <w:p w14:paraId="13B87ADF" w14:textId="77777777" w:rsidR="00800585" w:rsidRPr="00BC5C31" w:rsidRDefault="00800585" w:rsidP="00443337">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274E731D" w14:textId="5A93F74F" w:rsidR="00800585" w:rsidRPr="00BC5C31" w:rsidRDefault="00653A16" w:rsidP="00653A16">
            <w:pPr>
              <w:tabs>
                <w:tab w:val="left" w:pos="396"/>
                <w:tab w:val="left" w:pos="1080"/>
              </w:tabs>
              <w:spacing w:before="60" w:after="0" w:line="240" w:lineRule="atLeast"/>
              <w:ind w:right="-25"/>
              <w:rPr>
                <w:rFonts w:ascii="Times New Roman" w:hAnsi="Times New Roman" w:cs="Times New Roman"/>
                <w:szCs w:val="22"/>
              </w:rPr>
            </w:pPr>
            <w:r w:rsidRPr="00BC5C31">
              <w:rPr>
                <w:rFonts w:ascii="Times New Roman" w:hAnsi="Times New Roman" w:cs="Times New Roman"/>
                <w:szCs w:val="22"/>
              </w:rPr>
              <w:t>S</w:t>
            </w:r>
            <w:r w:rsidR="00800585" w:rsidRPr="00BC5C31">
              <w:rPr>
                <w:rFonts w:ascii="Times New Roman" w:hAnsi="Times New Roman" w:cs="Times New Roman"/>
                <w:szCs w:val="22"/>
              </w:rPr>
              <w:t>hareholding by FAB Food Holding Co., Ltd.</w:t>
            </w:r>
            <w:r w:rsidR="00800585" w:rsidRPr="00BC5C31">
              <w:rPr>
                <w:rFonts w:ascii="Times New Roman" w:hAnsi="Times New Roman"/>
                <w:szCs w:val="22"/>
              </w:rPr>
              <w:t xml:space="preserve"> </w:t>
            </w:r>
            <w:r w:rsidRPr="00BC5C31">
              <w:rPr>
                <w:rFonts w:ascii="Times New Roman" w:hAnsi="Times New Roman" w:cs="Times New Roman"/>
                <w:szCs w:val="22"/>
              </w:rPr>
              <w:t>99.97%</w:t>
            </w:r>
            <w:r w:rsidRPr="00BC5C31">
              <w:rPr>
                <w:rFonts w:ascii="Times New Roman" w:hAnsi="Times New Roman"/>
                <w:szCs w:val="22"/>
              </w:rPr>
              <w:t xml:space="preserve"> </w:t>
            </w:r>
            <w:r w:rsidR="00800585" w:rsidRPr="00BC5C31">
              <w:rPr>
                <w:rFonts w:ascii="Times New Roman" w:hAnsi="Times New Roman"/>
                <w:szCs w:val="22"/>
              </w:rPr>
              <w:t>(since 30 April 2025)</w:t>
            </w:r>
          </w:p>
        </w:tc>
      </w:tr>
      <w:tr w:rsidR="008D625E" w:rsidRPr="00BC5C31" w14:paraId="7F23F4C2" w14:textId="77777777" w:rsidTr="00443337">
        <w:tc>
          <w:tcPr>
            <w:tcW w:w="3866" w:type="dxa"/>
          </w:tcPr>
          <w:p w14:paraId="7728F263" w14:textId="77777777" w:rsidR="008D625E" w:rsidRPr="00BC5C31" w:rsidRDefault="008D625E" w:rsidP="008D625E">
            <w:pPr>
              <w:pStyle w:val="ListParagraph"/>
              <w:numPr>
                <w:ilvl w:val="0"/>
                <w:numId w:val="15"/>
              </w:numPr>
              <w:tabs>
                <w:tab w:val="left" w:pos="898"/>
              </w:tabs>
              <w:spacing w:before="60"/>
              <w:ind w:left="923" w:right="-25" w:hanging="375"/>
              <w:jc w:val="left"/>
              <w:rPr>
                <w:rFonts w:ascii="Times New Roman" w:hAnsi="Times New Roman"/>
                <w:sz w:val="22"/>
                <w:szCs w:val="22"/>
              </w:rPr>
            </w:pPr>
            <w:r w:rsidRPr="00BC5C31">
              <w:rPr>
                <w:rFonts w:ascii="Times New Roman" w:hAnsi="Times New Roman" w:cs="Times New Roman"/>
                <w:spacing w:val="-2"/>
                <w:sz w:val="22"/>
                <w:szCs w:val="22"/>
              </w:rPr>
              <w:t>KT Restaurant Co., Ltd.</w:t>
            </w:r>
          </w:p>
          <w:p w14:paraId="57F53415" w14:textId="21876C83" w:rsidR="00653A16" w:rsidRPr="00BC5C31" w:rsidRDefault="00653A16" w:rsidP="00653A16">
            <w:pPr>
              <w:pStyle w:val="ListParagraph"/>
              <w:tabs>
                <w:tab w:val="left" w:pos="898"/>
              </w:tabs>
              <w:spacing w:before="60"/>
              <w:ind w:left="923" w:right="-25" w:firstLine="0"/>
              <w:jc w:val="left"/>
              <w:rPr>
                <w:rFonts w:ascii="Times New Roman" w:hAnsi="Times New Roman"/>
                <w:sz w:val="22"/>
                <w:szCs w:val="22"/>
              </w:rPr>
            </w:pPr>
            <w:r w:rsidRPr="00BC5C31">
              <w:rPr>
                <w:rFonts w:ascii="Times New Roman" w:hAnsi="Times New Roman" w:cs="Times New Roman"/>
                <w:sz w:val="22"/>
                <w:szCs w:val="18"/>
              </w:rPr>
              <w:t>(to see note 11)</w:t>
            </w:r>
          </w:p>
        </w:tc>
        <w:tc>
          <w:tcPr>
            <w:tcW w:w="1559" w:type="dxa"/>
          </w:tcPr>
          <w:p w14:paraId="74DC0136" w14:textId="40BE1045"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Angsana New"/>
              </w:rPr>
              <w:t>Thailand</w:t>
            </w:r>
          </w:p>
        </w:tc>
        <w:tc>
          <w:tcPr>
            <w:tcW w:w="4536" w:type="dxa"/>
          </w:tcPr>
          <w:p w14:paraId="372770ED" w14:textId="06A5CF40"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Shareholding by FAB Food Holding Co., Ltd.,</w:t>
            </w:r>
            <w:r w:rsidRPr="00BC5C31">
              <w:rPr>
                <w:rFonts w:ascii="Times New Roman" w:hAnsi="Times New Roman"/>
                <w:szCs w:val="22"/>
              </w:rPr>
              <w:t xml:space="preserve"> 99.99% (since 28 August 2025)</w:t>
            </w:r>
          </w:p>
        </w:tc>
      </w:tr>
      <w:tr w:rsidR="008D625E" w:rsidRPr="00BC5C31" w14:paraId="73870A73" w14:textId="77777777" w:rsidTr="00443337">
        <w:tc>
          <w:tcPr>
            <w:tcW w:w="3866" w:type="dxa"/>
          </w:tcPr>
          <w:p w14:paraId="0D5AA232" w14:textId="77777777" w:rsidR="008D625E" w:rsidRPr="00BC5C31" w:rsidRDefault="008D625E" w:rsidP="008D625E">
            <w:pPr>
              <w:pStyle w:val="block"/>
              <w:spacing w:before="60" w:after="0" w:line="240" w:lineRule="atLeast"/>
              <w:ind w:left="-68" w:right="-25" w:firstLine="630"/>
              <w:jc w:val="both"/>
              <w:rPr>
                <w:b/>
                <w:bCs/>
                <w:szCs w:val="22"/>
              </w:rPr>
            </w:pPr>
            <w:r w:rsidRPr="00BC5C31">
              <w:rPr>
                <w:b/>
                <w:bCs/>
                <w:szCs w:val="22"/>
              </w:rPr>
              <w:t>Associates</w:t>
            </w:r>
          </w:p>
        </w:tc>
        <w:tc>
          <w:tcPr>
            <w:tcW w:w="1559" w:type="dxa"/>
          </w:tcPr>
          <w:p w14:paraId="690D0D23"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b/>
                <w:bCs/>
                <w:szCs w:val="22"/>
              </w:rPr>
            </w:pPr>
          </w:p>
        </w:tc>
        <w:tc>
          <w:tcPr>
            <w:tcW w:w="4536" w:type="dxa"/>
          </w:tcPr>
          <w:p w14:paraId="34BDE1AA" w14:textId="77777777" w:rsidR="008D625E" w:rsidRPr="00BC5C31" w:rsidRDefault="008D625E" w:rsidP="008D625E">
            <w:pPr>
              <w:tabs>
                <w:tab w:val="left" w:pos="396"/>
                <w:tab w:val="left" w:pos="1087"/>
                <w:tab w:val="center" w:pos="2195"/>
              </w:tabs>
              <w:spacing w:before="60" w:after="0" w:line="240" w:lineRule="atLeast"/>
              <w:ind w:right="-25"/>
              <w:rPr>
                <w:rFonts w:ascii="Times New Roman" w:hAnsi="Times New Roman" w:cs="Times New Roman"/>
                <w:b/>
                <w:bCs/>
                <w:szCs w:val="22"/>
              </w:rPr>
            </w:pPr>
          </w:p>
        </w:tc>
      </w:tr>
      <w:tr w:rsidR="008D625E" w:rsidRPr="00BC5C31" w14:paraId="71D34051" w14:textId="77777777" w:rsidTr="00443337">
        <w:tc>
          <w:tcPr>
            <w:tcW w:w="3866" w:type="dxa"/>
          </w:tcPr>
          <w:p w14:paraId="1EA8D9DC" w14:textId="77777777" w:rsidR="008D625E" w:rsidRPr="00BC5C31" w:rsidRDefault="008D625E" w:rsidP="008D625E">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Eastern Power Group Public Company Limited</w:t>
            </w:r>
          </w:p>
        </w:tc>
        <w:tc>
          <w:tcPr>
            <w:tcW w:w="1559" w:type="dxa"/>
          </w:tcPr>
          <w:p w14:paraId="4EBA9EF8" w14:textId="77777777" w:rsidR="008D625E" w:rsidRPr="00BC5C31" w:rsidRDefault="008D625E" w:rsidP="008D625E">
            <w:pPr>
              <w:tabs>
                <w:tab w:val="left" w:pos="747"/>
              </w:tabs>
              <w:spacing w:before="60" w:after="0" w:line="240" w:lineRule="atLeast"/>
              <w:ind w:left="89" w:right="-25"/>
              <w:jc w:val="center"/>
              <w:rPr>
                <w:rFonts w:ascii="Times New Roman" w:hAnsi="Times New Roman" w:cs="Angsana New"/>
              </w:rPr>
            </w:pPr>
            <w:r w:rsidRPr="00BC5C31">
              <w:rPr>
                <w:rFonts w:ascii="Times New Roman" w:hAnsi="Times New Roman" w:cs="Angsana New"/>
              </w:rPr>
              <w:t>Thailand</w:t>
            </w:r>
          </w:p>
        </w:tc>
        <w:tc>
          <w:tcPr>
            <w:tcW w:w="4536" w:type="dxa"/>
          </w:tcPr>
          <w:p w14:paraId="687165F6"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The Company held 40.71% of shares and</w:t>
            </w:r>
          </w:p>
          <w:p w14:paraId="61616E59"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 xml:space="preserve">   common directors</w:t>
            </w:r>
          </w:p>
        </w:tc>
      </w:tr>
      <w:tr w:rsidR="008D625E" w:rsidRPr="00BC5C31" w14:paraId="751E3249" w14:textId="77777777" w:rsidTr="00443337">
        <w:tc>
          <w:tcPr>
            <w:tcW w:w="3866" w:type="dxa"/>
          </w:tcPr>
          <w:p w14:paraId="50576A85" w14:textId="77777777" w:rsidR="008D625E" w:rsidRPr="00BC5C31" w:rsidRDefault="008D625E" w:rsidP="008D625E">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Peer For You Public Company Limited</w:t>
            </w:r>
          </w:p>
        </w:tc>
        <w:tc>
          <w:tcPr>
            <w:tcW w:w="1559" w:type="dxa"/>
          </w:tcPr>
          <w:p w14:paraId="449E5D56"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0A6F9119" w14:textId="411B548D"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The Company held 24.80% of shares and common directors</w:t>
            </w:r>
          </w:p>
        </w:tc>
      </w:tr>
      <w:tr w:rsidR="008D625E" w:rsidRPr="00BC5C31" w14:paraId="7710EDB1" w14:textId="77777777" w:rsidTr="00443337">
        <w:tc>
          <w:tcPr>
            <w:tcW w:w="3866" w:type="dxa"/>
          </w:tcPr>
          <w:p w14:paraId="227C224B" w14:textId="77777777" w:rsidR="008D625E" w:rsidRPr="00BC5C31" w:rsidRDefault="008D625E" w:rsidP="008D625E">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Thai Parcels Public Company Limited</w:t>
            </w:r>
          </w:p>
        </w:tc>
        <w:tc>
          <w:tcPr>
            <w:tcW w:w="1559" w:type="dxa"/>
          </w:tcPr>
          <w:p w14:paraId="0F3C4FD2" w14:textId="77777777" w:rsidR="008D625E" w:rsidRPr="00BC5C31" w:rsidRDefault="008D625E" w:rsidP="008D625E">
            <w:pPr>
              <w:tabs>
                <w:tab w:val="left" w:pos="747"/>
              </w:tabs>
              <w:spacing w:before="60" w:after="0" w:line="240" w:lineRule="atLeast"/>
              <w:ind w:left="89" w:right="-25"/>
              <w:jc w:val="center"/>
              <w:rPr>
                <w:rFonts w:ascii="Times New Roman" w:hAnsi="Times New Roman"/>
                <w:szCs w:val="22"/>
                <w:cs/>
              </w:rPr>
            </w:pPr>
            <w:r w:rsidRPr="00BC5C31">
              <w:rPr>
                <w:rFonts w:ascii="Times New Roman" w:hAnsi="Times New Roman" w:cs="Times New Roman"/>
                <w:szCs w:val="22"/>
              </w:rPr>
              <w:t>Thailand</w:t>
            </w:r>
          </w:p>
        </w:tc>
        <w:tc>
          <w:tcPr>
            <w:tcW w:w="4536" w:type="dxa"/>
          </w:tcPr>
          <w:p w14:paraId="17CEE416" w14:textId="49868F8F"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 xml:space="preserve">The Company held </w:t>
            </w:r>
            <w:r w:rsidR="00CC627F" w:rsidRPr="00BC5C31">
              <w:rPr>
                <w:rFonts w:ascii="Times New Roman" w:hAnsi="Times New Roman" w:cs="Times New Roman"/>
                <w:szCs w:val="22"/>
              </w:rPr>
              <w:t xml:space="preserve">10.20% of shares in 2025 (since 22 September 2025) and </w:t>
            </w:r>
            <w:r w:rsidRPr="00BC5C31">
              <w:rPr>
                <w:rFonts w:ascii="Times New Roman" w:hAnsi="Times New Roman" w:cs="Times New Roman"/>
                <w:szCs w:val="22"/>
              </w:rPr>
              <w:t xml:space="preserve">21.51% of shares </w:t>
            </w:r>
            <w:r w:rsidR="00CC627F" w:rsidRPr="00BC5C31">
              <w:rPr>
                <w:rFonts w:ascii="Times New Roman" w:hAnsi="Times New Roman" w:cs="Times New Roman"/>
                <w:szCs w:val="22"/>
              </w:rPr>
              <w:t xml:space="preserve">in 2024 </w:t>
            </w:r>
            <w:r w:rsidRPr="00BC5C31">
              <w:rPr>
                <w:rFonts w:ascii="Times New Roman" w:hAnsi="Times New Roman" w:cs="Times New Roman"/>
                <w:szCs w:val="22"/>
              </w:rPr>
              <w:t>and common directors</w:t>
            </w:r>
          </w:p>
        </w:tc>
      </w:tr>
      <w:tr w:rsidR="00F95D9F" w:rsidRPr="00BC5C31" w14:paraId="4875133B" w14:textId="77777777" w:rsidTr="00204A16">
        <w:tc>
          <w:tcPr>
            <w:tcW w:w="3866" w:type="dxa"/>
          </w:tcPr>
          <w:p w14:paraId="317C9A20" w14:textId="77777777" w:rsidR="00F95D9F" w:rsidRPr="00BC5C31" w:rsidRDefault="00F95D9F"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At Ease Property Co., Ltd.</w:t>
            </w:r>
          </w:p>
        </w:tc>
        <w:tc>
          <w:tcPr>
            <w:tcW w:w="1559" w:type="dxa"/>
          </w:tcPr>
          <w:p w14:paraId="14317CCB" w14:textId="77777777" w:rsidR="00F95D9F" w:rsidRPr="00BC5C31" w:rsidRDefault="00F95D9F" w:rsidP="00204A16">
            <w:pPr>
              <w:tabs>
                <w:tab w:val="left" w:pos="747"/>
              </w:tabs>
              <w:spacing w:before="60" w:after="0" w:line="240" w:lineRule="atLeast"/>
              <w:ind w:left="89" w:right="-25"/>
              <w:jc w:val="center"/>
              <w:rPr>
                <w:rFonts w:ascii="Times New Roman" w:hAnsi="Times New Roman" w:cs="Angsana New"/>
              </w:rPr>
            </w:pPr>
            <w:r w:rsidRPr="00BC5C31">
              <w:rPr>
                <w:rFonts w:ascii="Times New Roman" w:hAnsi="Times New Roman" w:cs="Angsana New"/>
              </w:rPr>
              <w:t>Thailand</w:t>
            </w:r>
          </w:p>
        </w:tc>
        <w:tc>
          <w:tcPr>
            <w:tcW w:w="4536" w:type="dxa"/>
          </w:tcPr>
          <w:p w14:paraId="498D2FF1" w14:textId="77777777" w:rsidR="00F95D9F" w:rsidRPr="00BC5C31" w:rsidRDefault="00F95D9F" w:rsidP="00204A16">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 xml:space="preserve">Shareholding by </w:t>
            </w:r>
            <w:r w:rsidRPr="00BC5C31">
              <w:rPr>
                <w:rFonts w:ascii="Times New Roman" w:hAnsi="Times New Roman"/>
                <w:szCs w:val="22"/>
              </w:rPr>
              <w:t>Mantra Assets Co., Ltd</w:t>
            </w:r>
            <w:r w:rsidRPr="00BC5C31">
              <w:rPr>
                <w:rFonts w:ascii="Times New Roman" w:hAnsi="Times New Roman" w:cs="Times New Roman"/>
                <w:szCs w:val="22"/>
              </w:rPr>
              <w:t xml:space="preserve"> 16.33%</w:t>
            </w:r>
            <w:r w:rsidRPr="00BC5C31">
              <w:rPr>
                <w:rFonts w:ascii="Times New Roman" w:hAnsi="Times New Roman"/>
                <w:szCs w:val="22"/>
              </w:rPr>
              <w:t xml:space="preserve"> </w:t>
            </w:r>
            <w:r w:rsidRPr="00BC5C31">
              <w:rPr>
                <w:rFonts w:ascii="Times New Roman" w:hAnsi="Times New Roman" w:cs="Times New Roman"/>
                <w:szCs w:val="22"/>
              </w:rPr>
              <w:t xml:space="preserve">in 2025 and 18.78% </w:t>
            </w:r>
            <w:r w:rsidRPr="00BC5C31">
              <w:rPr>
                <w:rFonts w:ascii="Times New Roman" w:hAnsi="Times New Roman"/>
                <w:szCs w:val="22"/>
              </w:rPr>
              <w:t>in 2024, and common director</w:t>
            </w:r>
          </w:p>
        </w:tc>
      </w:tr>
      <w:tr w:rsidR="008D625E" w:rsidRPr="00BC5C31" w14:paraId="5DC73022" w14:textId="77777777" w:rsidTr="00443337">
        <w:tc>
          <w:tcPr>
            <w:tcW w:w="3866" w:type="dxa"/>
          </w:tcPr>
          <w:p w14:paraId="229B545B" w14:textId="77777777" w:rsidR="008D625E" w:rsidRPr="00BC5C31" w:rsidRDefault="008D625E" w:rsidP="008D625E">
            <w:pPr>
              <w:pStyle w:val="block"/>
              <w:spacing w:before="60" w:after="0" w:line="240" w:lineRule="atLeast"/>
              <w:ind w:left="-68" w:right="-25" w:firstLine="630"/>
              <w:jc w:val="both"/>
              <w:rPr>
                <w:b/>
                <w:bCs/>
                <w:szCs w:val="22"/>
              </w:rPr>
            </w:pPr>
            <w:r w:rsidRPr="00BC5C31">
              <w:rPr>
                <w:b/>
                <w:bCs/>
                <w:szCs w:val="22"/>
              </w:rPr>
              <w:t>Other related companies</w:t>
            </w:r>
          </w:p>
        </w:tc>
        <w:tc>
          <w:tcPr>
            <w:tcW w:w="1559" w:type="dxa"/>
          </w:tcPr>
          <w:p w14:paraId="3BFFE506" w14:textId="77777777" w:rsidR="008D625E" w:rsidRPr="00BC5C31" w:rsidRDefault="008D625E" w:rsidP="008D625E">
            <w:pPr>
              <w:tabs>
                <w:tab w:val="left" w:pos="747"/>
              </w:tabs>
              <w:spacing w:before="60" w:after="0" w:line="240" w:lineRule="atLeast"/>
              <w:ind w:left="89" w:right="-25"/>
              <w:jc w:val="center"/>
              <w:rPr>
                <w:rFonts w:ascii="Times New Roman" w:hAnsi="Times New Roman" w:cs="Angsana New"/>
              </w:rPr>
            </w:pPr>
          </w:p>
        </w:tc>
        <w:tc>
          <w:tcPr>
            <w:tcW w:w="4536" w:type="dxa"/>
          </w:tcPr>
          <w:p w14:paraId="6301F955"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Times New Roman"/>
                <w:szCs w:val="22"/>
              </w:rPr>
            </w:pPr>
          </w:p>
        </w:tc>
      </w:tr>
      <w:tr w:rsidR="008D625E" w:rsidRPr="00BC5C31" w14:paraId="6DE4C53F" w14:textId="77777777" w:rsidTr="00443337">
        <w:tc>
          <w:tcPr>
            <w:tcW w:w="3866" w:type="dxa"/>
          </w:tcPr>
          <w:p w14:paraId="3D8E64AA"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Peer For All Co., Ltd.</w:t>
            </w:r>
          </w:p>
        </w:tc>
        <w:tc>
          <w:tcPr>
            <w:tcW w:w="1559" w:type="dxa"/>
          </w:tcPr>
          <w:p w14:paraId="1AB89F35"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cs/>
              </w:rPr>
            </w:pPr>
            <w:r w:rsidRPr="00BC5C31">
              <w:rPr>
                <w:rFonts w:ascii="Times New Roman" w:hAnsi="Times New Roman" w:cs="Times New Roman"/>
                <w:szCs w:val="22"/>
              </w:rPr>
              <w:t>Thailand</w:t>
            </w:r>
          </w:p>
        </w:tc>
        <w:tc>
          <w:tcPr>
            <w:tcW w:w="4536" w:type="dxa"/>
          </w:tcPr>
          <w:p w14:paraId="37C078BD"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The Company held 9% of shares in 2025.  A subsidiary, 60% shareholding by the Company in 2024 (ceased to be a subsidiary on 22 March 2024).</w:t>
            </w:r>
          </w:p>
        </w:tc>
      </w:tr>
      <w:tr w:rsidR="008D625E" w:rsidRPr="00BC5C31" w14:paraId="757384D5" w14:textId="77777777" w:rsidTr="00443337">
        <w:tc>
          <w:tcPr>
            <w:tcW w:w="3866" w:type="dxa"/>
          </w:tcPr>
          <w:p w14:paraId="7C6FF2E0"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BC5C31">
              <w:rPr>
                <w:rFonts w:ascii="Times New Roman" w:hAnsi="Times New Roman" w:cs="Times New Roman"/>
                <w:sz w:val="22"/>
                <w:szCs w:val="18"/>
              </w:rPr>
              <w:t>Nestifly</w:t>
            </w:r>
            <w:proofErr w:type="spellEnd"/>
            <w:r w:rsidRPr="00BC5C31">
              <w:rPr>
                <w:rFonts w:ascii="Times New Roman" w:hAnsi="Times New Roman" w:cs="Times New Roman"/>
                <w:sz w:val="22"/>
                <w:szCs w:val="18"/>
              </w:rPr>
              <w:t xml:space="preserve"> Co., Ltd.</w:t>
            </w:r>
          </w:p>
        </w:tc>
        <w:tc>
          <w:tcPr>
            <w:tcW w:w="1559" w:type="dxa"/>
          </w:tcPr>
          <w:p w14:paraId="6DC57847"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cs/>
              </w:rPr>
            </w:pPr>
            <w:r w:rsidRPr="00BC5C31">
              <w:rPr>
                <w:rFonts w:ascii="Times New Roman" w:hAnsi="Times New Roman" w:cs="Times New Roman"/>
                <w:szCs w:val="22"/>
              </w:rPr>
              <w:t>Thailand</w:t>
            </w:r>
          </w:p>
        </w:tc>
        <w:tc>
          <w:tcPr>
            <w:tcW w:w="4536" w:type="dxa"/>
          </w:tcPr>
          <w:p w14:paraId="4BA43434"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szCs w:val="22"/>
              </w:rPr>
            </w:pPr>
            <w:r w:rsidRPr="00BC5C31">
              <w:rPr>
                <w:rFonts w:ascii="Times New Roman" w:hAnsi="Times New Roman" w:cs="Times New Roman"/>
                <w:szCs w:val="22"/>
              </w:rPr>
              <w:t xml:space="preserve">100% shareholding by </w:t>
            </w:r>
            <w:r w:rsidRPr="00BC5C31">
              <w:rPr>
                <w:rFonts w:ascii="Times New Roman" w:hAnsi="Times New Roman" w:cs="Times New Roman"/>
                <w:szCs w:val="18"/>
              </w:rPr>
              <w:t xml:space="preserve">Peer </w:t>
            </w:r>
            <w:proofErr w:type="gramStart"/>
            <w:r w:rsidRPr="00BC5C31">
              <w:rPr>
                <w:rFonts w:ascii="Times New Roman" w:hAnsi="Times New Roman" w:cs="Times New Roman"/>
                <w:szCs w:val="18"/>
              </w:rPr>
              <w:t>For</w:t>
            </w:r>
            <w:proofErr w:type="gramEnd"/>
            <w:r w:rsidRPr="00BC5C31">
              <w:rPr>
                <w:rFonts w:ascii="Times New Roman" w:hAnsi="Times New Roman" w:cs="Times New Roman"/>
                <w:szCs w:val="18"/>
              </w:rPr>
              <w:t xml:space="preserve"> You Public Company Limited</w:t>
            </w:r>
            <w:r w:rsidRPr="00BC5C31">
              <w:rPr>
                <w:rFonts w:ascii="Times New Roman" w:hAnsi="Times New Roman" w:cs="Times New Roman"/>
                <w:szCs w:val="22"/>
              </w:rPr>
              <w:t>. (ceased to be an indirect subsidiary on 22 March 2024)</w:t>
            </w:r>
          </w:p>
        </w:tc>
      </w:tr>
      <w:tr w:rsidR="008D625E" w:rsidRPr="00BC5C31" w14:paraId="006E20D6" w14:textId="77777777" w:rsidTr="00443337">
        <w:trPr>
          <w:trHeight w:val="74"/>
        </w:trPr>
        <w:tc>
          <w:tcPr>
            <w:tcW w:w="3866" w:type="dxa"/>
          </w:tcPr>
          <w:p w14:paraId="6BBBC654"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Smoot As Silk Co., Ltd.</w:t>
            </w:r>
          </w:p>
        </w:tc>
        <w:tc>
          <w:tcPr>
            <w:tcW w:w="1559" w:type="dxa"/>
          </w:tcPr>
          <w:p w14:paraId="1DB47489"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2EE77487"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Angsana New"/>
                <w:spacing w:val="-2"/>
              </w:rPr>
            </w:pPr>
            <w:r w:rsidRPr="00BC5C31">
              <w:rPr>
                <w:rFonts w:ascii="Times New Roman" w:hAnsi="Times New Roman" w:cs="Angsana New"/>
                <w:spacing w:val="-2"/>
              </w:rPr>
              <w:t xml:space="preserve">Shareholder of </w:t>
            </w:r>
            <w:r w:rsidRPr="00BC5C31">
              <w:rPr>
                <w:rFonts w:ascii="Times New Roman" w:hAnsi="Times New Roman" w:cs="Times New Roman"/>
                <w:szCs w:val="18"/>
              </w:rPr>
              <w:t>At Ease Property Co., Ltd</w:t>
            </w:r>
          </w:p>
        </w:tc>
      </w:tr>
      <w:tr w:rsidR="008D625E" w:rsidRPr="00BC5C31" w14:paraId="427EDBE8" w14:textId="77777777" w:rsidTr="00443337">
        <w:trPr>
          <w:trHeight w:val="74"/>
        </w:trPr>
        <w:tc>
          <w:tcPr>
            <w:tcW w:w="3866" w:type="dxa"/>
          </w:tcPr>
          <w:p w14:paraId="1BEE514A"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Nation TV Co., Ltd.</w:t>
            </w:r>
          </w:p>
        </w:tc>
        <w:tc>
          <w:tcPr>
            <w:tcW w:w="1559" w:type="dxa"/>
          </w:tcPr>
          <w:p w14:paraId="20B1496B" w14:textId="77777777" w:rsidR="008D625E" w:rsidRPr="00BC5C31" w:rsidRDefault="008D625E" w:rsidP="008D625E">
            <w:pPr>
              <w:tabs>
                <w:tab w:val="left" w:pos="747"/>
              </w:tabs>
              <w:spacing w:before="60" w:after="0" w:line="240" w:lineRule="atLeast"/>
              <w:ind w:left="89" w:right="-25"/>
              <w:jc w:val="center"/>
              <w:rPr>
                <w:rFonts w:ascii="Times New Roman" w:hAnsi="Times New Roman"/>
                <w:szCs w:val="22"/>
                <w:cs/>
              </w:rPr>
            </w:pPr>
            <w:r w:rsidRPr="00BC5C31">
              <w:rPr>
                <w:rFonts w:ascii="Times New Roman" w:hAnsi="Times New Roman" w:cs="Times New Roman"/>
                <w:szCs w:val="22"/>
              </w:rPr>
              <w:t>Thailand</w:t>
            </w:r>
          </w:p>
        </w:tc>
        <w:tc>
          <w:tcPr>
            <w:tcW w:w="4536" w:type="dxa"/>
          </w:tcPr>
          <w:p w14:paraId="4C5A626D"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szCs w:val="22"/>
                <w:cs/>
              </w:rPr>
            </w:pPr>
            <w:r w:rsidRPr="00BC5C31">
              <w:rPr>
                <w:rFonts w:ascii="Times New Roman" w:hAnsi="Times New Roman" w:cs="Angsana New"/>
              </w:rPr>
              <w:t>Common director</w:t>
            </w:r>
          </w:p>
        </w:tc>
      </w:tr>
      <w:tr w:rsidR="008D625E" w:rsidRPr="00BC5C31" w14:paraId="731C0B7D" w14:textId="77777777" w:rsidTr="00443337">
        <w:tc>
          <w:tcPr>
            <w:tcW w:w="3866" w:type="dxa"/>
          </w:tcPr>
          <w:p w14:paraId="17C72F72"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Nation News Co., Ltd.</w:t>
            </w:r>
          </w:p>
        </w:tc>
        <w:tc>
          <w:tcPr>
            <w:tcW w:w="1559" w:type="dxa"/>
          </w:tcPr>
          <w:p w14:paraId="4F73EBED"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2D2EAFD3"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Angsana New"/>
              </w:rPr>
              <w:t>Common director</w:t>
            </w:r>
          </w:p>
        </w:tc>
      </w:tr>
      <w:tr w:rsidR="008D625E" w:rsidRPr="00BC5C31" w14:paraId="3E26367F" w14:textId="77777777" w:rsidTr="00443337">
        <w:tc>
          <w:tcPr>
            <w:tcW w:w="3866" w:type="dxa"/>
            <w:vAlign w:val="center"/>
          </w:tcPr>
          <w:p w14:paraId="15F1B273"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Nation Group (Thailand) Public Company Limited</w:t>
            </w:r>
          </w:p>
        </w:tc>
        <w:tc>
          <w:tcPr>
            <w:tcW w:w="1559" w:type="dxa"/>
          </w:tcPr>
          <w:p w14:paraId="745798F3"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5F93A4CD"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szCs w:val="22"/>
              </w:rPr>
            </w:pPr>
            <w:r w:rsidRPr="00BC5C31">
              <w:rPr>
                <w:rFonts w:ascii="Times New Roman" w:hAnsi="Times New Roman" w:cs="Angsana New"/>
              </w:rPr>
              <w:t>Common director</w:t>
            </w:r>
            <w:r w:rsidRPr="00BC5C31">
              <w:rPr>
                <w:rFonts w:ascii="Times New Roman" w:hAnsi="Times New Roman" w:cs="Times New Roman"/>
                <w:szCs w:val="22"/>
              </w:rPr>
              <w:t xml:space="preserve"> and shareholder</w:t>
            </w:r>
          </w:p>
        </w:tc>
      </w:tr>
      <w:tr w:rsidR="008D625E" w:rsidRPr="00BC5C31" w14:paraId="40997DB7" w14:textId="77777777" w:rsidTr="00443337">
        <w:tc>
          <w:tcPr>
            <w:tcW w:w="3866" w:type="dxa"/>
            <w:vAlign w:val="center"/>
          </w:tcPr>
          <w:p w14:paraId="5B0580CC"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Eternity Power Public Company Limited</w:t>
            </w:r>
          </w:p>
        </w:tc>
        <w:tc>
          <w:tcPr>
            <w:tcW w:w="1559" w:type="dxa"/>
          </w:tcPr>
          <w:p w14:paraId="7D2B0A11"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772E26F5"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 xml:space="preserve">Subsidiary of Eastern Power Group Public Company Limited </w:t>
            </w:r>
            <w:r w:rsidRPr="00BC5C31">
              <w:rPr>
                <w:rFonts w:ascii="Times New Roman" w:hAnsi="Times New Roman" w:cs="Angsana New"/>
                <w:spacing w:val="-2"/>
              </w:rPr>
              <w:t>and common directors</w:t>
            </w:r>
          </w:p>
        </w:tc>
      </w:tr>
      <w:tr w:rsidR="008D625E" w:rsidRPr="00BC5C31" w14:paraId="47DA9145" w14:textId="77777777" w:rsidTr="00443337">
        <w:tc>
          <w:tcPr>
            <w:tcW w:w="3866" w:type="dxa"/>
            <w:vAlign w:val="center"/>
          </w:tcPr>
          <w:p w14:paraId="5B78A0EF"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News Network Corporation Public Company Limited</w:t>
            </w:r>
          </w:p>
        </w:tc>
        <w:tc>
          <w:tcPr>
            <w:tcW w:w="1559" w:type="dxa"/>
          </w:tcPr>
          <w:p w14:paraId="3DC2C74B"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7464533F"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3.34% Shareholder of the Company</w:t>
            </w:r>
          </w:p>
        </w:tc>
      </w:tr>
      <w:tr w:rsidR="008D625E" w:rsidRPr="00BC5C31" w14:paraId="182F2BE6" w14:textId="77777777" w:rsidTr="00443337">
        <w:tc>
          <w:tcPr>
            <w:tcW w:w="3866" w:type="dxa"/>
          </w:tcPr>
          <w:p w14:paraId="2703E7CC"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Liberator Securities Co., Ltd.</w:t>
            </w:r>
          </w:p>
        </w:tc>
        <w:tc>
          <w:tcPr>
            <w:tcW w:w="1559" w:type="dxa"/>
          </w:tcPr>
          <w:p w14:paraId="5BE04DE1"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4718A999"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 xml:space="preserve">Subsidiary of News Network Corporation Public Company Limited </w:t>
            </w:r>
            <w:r w:rsidRPr="00BC5C31">
              <w:rPr>
                <w:rFonts w:ascii="Times New Roman" w:hAnsi="Times New Roman" w:cs="Angsana New"/>
                <w:spacing w:val="-2"/>
              </w:rPr>
              <w:t>and common directors</w:t>
            </w:r>
            <w:r w:rsidRPr="00BC5C31">
              <w:rPr>
                <w:rFonts w:ascii="Times New Roman" w:hAnsi="Times New Roman" w:cs="Times New Roman"/>
                <w:szCs w:val="22"/>
              </w:rPr>
              <w:t xml:space="preserve"> </w:t>
            </w:r>
          </w:p>
        </w:tc>
      </w:tr>
      <w:tr w:rsidR="008D625E" w:rsidRPr="00BC5C31" w14:paraId="0ED1234A" w14:textId="77777777" w:rsidTr="00443337">
        <w:tc>
          <w:tcPr>
            <w:tcW w:w="3866" w:type="dxa"/>
            <w:vAlign w:val="center"/>
          </w:tcPr>
          <w:p w14:paraId="64B3DDCF"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Plan B Media Public Company Limited</w:t>
            </w:r>
          </w:p>
        </w:tc>
        <w:tc>
          <w:tcPr>
            <w:tcW w:w="1559" w:type="dxa"/>
          </w:tcPr>
          <w:p w14:paraId="6351446F"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3FBB484A"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The Company held 1.96% of shares in 2024</w:t>
            </w:r>
          </w:p>
        </w:tc>
      </w:tr>
      <w:tr w:rsidR="008D625E" w:rsidRPr="00BC5C31" w14:paraId="4C328BC3" w14:textId="77777777" w:rsidTr="00443337">
        <w:tc>
          <w:tcPr>
            <w:tcW w:w="3866" w:type="dxa"/>
            <w:vAlign w:val="center"/>
          </w:tcPr>
          <w:p w14:paraId="084390A6"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Aqua Ad Public Company Limited</w:t>
            </w:r>
          </w:p>
        </w:tc>
        <w:tc>
          <w:tcPr>
            <w:tcW w:w="1559" w:type="dxa"/>
          </w:tcPr>
          <w:p w14:paraId="2310DDB7"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59166BCD"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Subsidiary of Plan B Media Public Company Limited</w:t>
            </w:r>
          </w:p>
        </w:tc>
      </w:tr>
      <w:tr w:rsidR="008D625E" w:rsidRPr="00BC5C31" w14:paraId="5AF74333" w14:textId="77777777" w:rsidTr="00F95D9F">
        <w:tc>
          <w:tcPr>
            <w:tcW w:w="3866" w:type="dxa"/>
          </w:tcPr>
          <w:p w14:paraId="3E98E84D"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Boardway Media Co., Ltd.</w:t>
            </w:r>
          </w:p>
        </w:tc>
        <w:tc>
          <w:tcPr>
            <w:tcW w:w="1559" w:type="dxa"/>
          </w:tcPr>
          <w:p w14:paraId="0B14A7B2" w14:textId="77777777" w:rsidR="008D625E" w:rsidRPr="00BC5C31" w:rsidRDefault="008D625E" w:rsidP="00712112">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32720359" w14:textId="3E6F329C" w:rsidR="008D625E" w:rsidRPr="00BC5C31" w:rsidRDefault="00653A16" w:rsidP="00712112">
            <w:pPr>
              <w:tabs>
                <w:tab w:val="left" w:pos="396"/>
                <w:tab w:val="left" w:pos="1080"/>
              </w:tabs>
              <w:spacing w:before="60" w:after="0" w:line="240" w:lineRule="atLeast"/>
              <w:ind w:left="176" w:right="-25" w:hanging="176"/>
              <w:rPr>
                <w:rFonts w:ascii="Times New Roman" w:hAnsi="Times New Roman" w:cs="Angsana New"/>
              </w:rPr>
            </w:pPr>
            <w:r w:rsidRPr="00BC5C31">
              <w:rPr>
                <w:rFonts w:ascii="Times New Roman" w:hAnsi="Times New Roman" w:cs="Angsana New"/>
              </w:rPr>
              <w:t>S</w:t>
            </w:r>
            <w:r w:rsidR="008D625E" w:rsidRPr="00BC5C31">
              <w:rPr>
                <w:rFonts w:ascii="Times New Roman" w:hAnsi="Times New Roman" w:cs="Angsana New"/>
              </w:rPr>
              <w:t>ubsidiary of Plan B Media Public Company Limited.</w:t>
            </w:r>
          </w:p>
        </w:tc>
      </w:tr>
      <w:tr w:rsidR="008D625E" w:rsidRPr="00BC5C31" w14:paraId="46890719" w14:textId="77777777" w:rsidTr="00F95D9F">
        <w:tc>
          <w:tcPr>
            <w:tcW w:w="3866" w:type="dxa"/>
          </w:tcPr>
          <w:p w14:paraId="799AF96C"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proofErr w:type="gramStart"/>
            <w:r w:rsidRPr="00BC5C31">
              <w:rPr>
                <w:rFonts w:ascii="Times New Roman" w:hAnsi="Times New Roman" w:cs="Times New Roman"/>
                <w:sz w:val="22"/>
                <w:szCs w:val="18"/>
              </w:rPr>
              <w:t>S.Thana</w:t>
            </w:r>
            <w:proofErr w:type="spellEnd"/>
            <w:proofErr w:type="gramEnd"/>
            <w:r w:rsidRPr="00BC5C31">
              <w:rPr>
                <w:rFonts w:ascii="Times New Roman" w:hAnsi="Times New Roman" w:cs="Times New Roman"/>
                <w:sz w:val="22"/>
                <w:szCs w:val="18"/>
              </w:rPr>
              <w:t xml:space="preserve"> Media Co., Ltd.</w:t>
            </w:r>
          </w:p>
        </w:tc>
        <w:tc>
          <w:tcPr>
            <w:tcW w:w="1559" w:type="dxa"/>
          </w:tcPr>
          <w:p w14:paraId="495FA410" w14:textId="77777777" w:rsidR="008D625E" w:rsidRPr="00BC5C31" w:rsidRDefault="008D625E" w:rsidP="00712112">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7525CF27" w14:textId="77777777" w:rsidR="008D625E" w:rsidRPr="00BC5C31" w:rsidRDefault="008D625E" w:rsidP="00712112">
            <w:pPr>
              <w:tabs>
                <w:tab w:val="left" w:pos="396"/>
                <w:tab w:val="left" w:pos="1080"/>
              </w:tabs>
              <w:spacing w:before="60" w:after="0" w:line="240" w:lineRule="atLeast"/>
              <w:ind w:left="176" w:right="-25" w:hanging="176"/>
              <w:rPr>
                <w:rFonts w:ascii="Times New Roman" w:hAnsi="Times New Roman" w:cs="Angsana New"/>
              </w:rPr>
            </w:pPr>
            <w:r w:rsidRPr="00BC5C31">
              <w:rPr>
                <w:rFonts w:ascii="Times New Roman" w:hAnsi="Times New Roman" w:cs="Angsana New"/>
              </w:rPr>
              <w:t>Indirect subsidiary of Plan B Media Public Company Limited.</w:t>
            </w:r>
          </w:p>
        </w:tc>
      </w:tr>
      <w:tr w:rsidR="008D625E" w:rsidRPr="00BC5C31" w14:paraId="16E2FA45" w14:textId="77777777" w:rsidTr="00443337">
        <w:tc>
          <w:tcPr>
            <w:tcW w:w="3866" w:type="dxa"/>
            <w:vAlign w:val="center"/>
          </w:tcPr>
          <w:p w14:paraId="4A288E15" w14:textId="6D3E1A38" w:rsidR="008D625E" w:rsidRPr="00BC5C31" w:rsidRDefault="002909D9"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BC5C31">
              <w:rPr>
                <w:rFonts w:ascii="Times New Roman" w:hAnsi="Times New Roman" w:cs="Times New Roman"/>
                <w:sz w:val="22"/>
                <w:szCs w:val="18"/>
              </w:rPr>
              <w:t>Techlead</w:t>
            </w:r>
            <w:proofErr w:type="spellEnd"/>
            <w:r w:rsidRPr="00BC5C31">
              <w:rPr>
                <w:rFonts w:ascii="Times New Roman" w:hAnsi="Times New Roman" w:cs="Times New Roman"/>
                <w:sz w:val="22"/>
                <w:szCs w:val="18"/>
              </w:rPr>
              <w:t xml:space="preserve"> NPN Public Company Limited (Formerly name: </w:t>
            </w:r>
            <w:r w:rsidR="008D625E" w:rsidRPr="00BC5C31">
              <w:rPr>
                <w:rFonts w:ascii="Times New Roman" w:hAnsi="Times New Roman" w:cs="Times New Roman"/>
                <w:sz w:val="22"/>
                <w:szCs w:val="18"/>
              </w:rPr>
              <w:t>Eternal Energy Public Company Limited</w:t>
            </w:r>
          </w:p>
        </w:tc>
        <w:tc>
          <w:tcPr>
            <w:tcW w:w="1559" w:type="dxa"/>
          </w:tcPr>
          <w:p w14:paraId="10DF9818"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6CDA89BD" w14:textId="2A2216D0" w:rsidR="008D625E" w:rsidRPr="00BC5C31" w:rsidRDefault="00F835E5" w:rsidP="008D625E">
            <w:pPr>
              <w:tabs>
                <w:tab w:val="left" w:pos="396"/>
                <w:tab w:val="left" w:pos="1080"/>
              </w:tabs>
              <w:spacing w:before="60" w:after="0" w:line="240" w:lineRule="atLeast"/>
              <w:ind w:left="176" w:right="-25" w:hanging="176"/>
              <w:rPr>
                <w:rFonts w:ascii="Times New Roman" w:hAnsi="Times New Roman"/>
                <w:szCs w:val="22"/>
              </w:rPr>
            </w:pPr>
            <w:r w:rsidRPr="00BC5C31">
              <w:rPr>
                <w:rFonts w:ascii="Times New Roman" w:hAnsi="Times New Roman" w:cs="Angsana New"/>
              </w:rPr>
              <w:t>Common director</w:t>
            </w:r>
            <w:r w:rsidRPr="00BC5C31">
              <w:rPr>
                <w:rFonts w:ascii="Times New Roman" w:hAnsi="Times New Roman" w:cs="Times New Roman"/>
                <w:szCs w:val="22"/>
              </w:rPr>
              <w:t>, executive and shareholder</w:t>
            </w:r>
          </w:p>
        </w:tc>
      </w:tr>
      <w:tr w:rsidR="008D625E" w:rsidRPr="00BC5C31" w14:paraId="5B3982A4" w14:textId="77777777" w:rsidTr="00443337">
        <w:tc>
          <w:tcPr>
            <w:tcW w:w="3866" w:type="dxa"/>
            <w:vAlign w:val="center"/>
          </w:tcPr>
          <w:p w14:paraId="34F64078"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lastRenderedPageBreak/>
              <w:t>X Bioscience Public Company Limited (Formerly name: Wow Factor Public Company Limited)</w:t>
            </w:r>
          </w:p>
        </w:tc>
        <w:tc>
          <w:tcPr>
            <w:tcW w:w="1559" w:type="dxa"/>
          </w:tcPr>
          <w:p w14:paraId="66140073"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28623936"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Angsana New"/>
              </w:rPr>
            </w:pPr>
            <w:r w:rsidRPr="00BC5C31">
              <w:rPr>
                <w:rFonts w:ascii="Times New Roman" w:hAnsi="Times New Roman" w:cs="Times New Roman"/>
                <w:szCs w:val="22"/>
              </w:rPr>
              <w:t xml:space="preserve">The Company held 1.91% of shares </w:t>
            </w:r>
          </w:p>
        </w:tc>
      </w:tr>
      <w:tr w:rsidR="008D625E" w:rsidRPr="00BC5C31" w14:paraId="6D2C24D6" w14:textId="77777777" w:rsidTr="00443337">
        <w:tc>
          <w:tcPr>
            <w:tcW w:w="3866" w:type="dxa"/>
            <w:vAlign w:val="center"/>
          </w:tcPr>
          <w:p w14:paraId="4855A5FE"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BC5C31">
              <w:rPr>
                <w:rFonts w:ascii="Times New Roman" w:hAnsi="Times New Roman" w:cs="Times New Roman"/>
                <w:sz w:val="22"/>
                <w:szCs w:val="18"/>
              </w:rPr>
              <w:t>Chalermpat</w:t>
            </w:r>
            <w:proofErr w:type="spellEnd"/>
            <w:r w:rsidRPr="00BC5C31">
              <w:rPr>
                <w:rFonts w:ascii="Times New Roman" w:hAnsi="Times New Roman" w:cs="Times New Roman"/>
                <w:sz w:val="22"/>
                <w:szCs w:val="18"/>
              </w:rPr>
              <w:t xml:space="preserve"> 2022 Co., Ltd.</w:t>
            </w:r>
          </w:p>
        </w:tc>
        <w:tc>
          <w:tcPr>
            <w:tcW w:w="1559" w:type="dxa"/>
          </w:tcPr>
          <w:p w14:paraId="18CDE801"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2E4A22F7"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Shareholder of the subsidiary</w:t>
            </w:r>
          </w:p>
        </w:tc>
      </w:tr>
      <w:tr w:rsidR="008D625E" w:rsidRPr="00BC5C31" w14:paraId="7DF718A4" w14:textId="77777777" w:rsidTr="00443337">
        <w:tc>
          <w:tcPr>
            <w:tcW w:w="3866" w:type="dxa"/>
            <w:vAlign w:val="center"/>
          </w:tcPr>
          <w:p w14:paraId="518E0E0B"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Air-Pac Thai Holding Co., Ltd.</w:t>
            </w:r>
          </w:p>
        </w:tc>
        <w:tc>
          <w:tcPr>
            <w:tcW w:w="1559" w:type="dxa"/>
          </w:tcPr>
          <w:p w14:paraId="51BD8FD7"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70440EC2"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Angsana New"/>
              </w:rPr>
              <w:t>Common director</w:t>
            </w:r>
            <w:r w:rsidRPr="00BC5C31">
              <w:rPr>
                <w:rFonts w:ascii="Times New Roman" w:hAnsi="Times New Roman" w:cs="Times New Roman"/>
                <w:szCs w:val="22"/>
              </w:rPr>
              <w:t xml:space="preserve"> of the subsidiary</w:t>
            </w:r>
          </w:p>
        </w:tc>
      </w:tr>
      <w:tr w:rsidR="008D625E" w:rsidRPr="00BC5C31" w14:paraId="0C5937E2" w14:textId="77777777" w:rsidTr="00443337">
        <w:tc>
          <w:tcPr>
            <w:tcW w:w="3866" w:type="dxa"/>
            <w:vAlign w:val="center"/>
          </w:tcPr>
          <w:p w14:paraId="0B7948A3"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BC5C31">
              <w:rPr>
                <w:rFonts w:ascii="Times New Roman" w:hAnsi="Times New Roman" w:cs="Times New Roman"/>
                <w:sz w:val="22"/>
                <w:szCs w:val="18"/>
              </w:rPr>
              <w:t>Epco</w:t>
            </w:r>
            <w:proofErr w:type="spellEnd"/>
            <w:r w:rsidRPr="00BC5C31">
              <w:rPr>
                <w:rFonts w:ascii="Times New Roman" w:hAnsi="Times New Roman" w:cs="Times New Roman"/>
                <w:sz w:val="22"/>
                <w:szCs w:val="18"/>
              </w:rPr>
              <w:t xml:space="preserve"> Green Power Plus Co., Ltd.</w:t>
            </w:r>
          </w:p>
        </w:tc>
        <w:tc>
          <w:tcPr>
            <w:tcW w:w="1559" w:type="dxa"/>
          </w:tcPr>
          <w:p w14:paraId="46E44ED6"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3FB1355E" w14:textId="77777777"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Angsana New"/>
              </w:rPr>
            </w:pPr>
            <w:r w:rsidRPr="00BC5C31">
              <w:rPr>
                <w:rFonts w:ascii="Times New Roman" w:hAnsi="Times New Roman" w:cs="Times New Roman"/>
                <w:szCs w:val="22"/>
              </w:rPr>
              <w:t>100% shareholding by</w:t>
            </w:r>
            <w:r w:rsidRPr="00BC5C31">
              <w:rPr>
                <w:rFonts w:ascii="Times New Roman" w:hAnsi="Times New Roman" w:cs="Angsana New"/>
              </w:rPr>
              <w:t xml:space="preserve"> Eternity Power Public Company Limited and common director</w:t>
            </w:r>
          </w:p>
        </w:tc>
      </w:tr>
      <w:tr w:rsidR="008D625E" w:rsidRPr="00BC5C31" w14:paraId="4FC87E32" w14:textId="77777777" w:rsidTr="00443337">
        <w:tc>
          <w:tcPr>
            <w:tcW w:w="3866" w:type="dxa"/>
            <w:vAlign w:val="center"/>
          </w:tcPr>
          <w:p w14:paraId="55C19FAF"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Ethical Gourmet Co., Ltd.</w:t>
            </w:r>
          </w:p>
        </w:tc>
        <w:tc>
          <w:tcPr>
            <w:tcW w:w="1559" w:type="dxa"/>
          </w:tcPr>
          <w:p w14:paraId="0017DA77"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2E24AB33" w14:textId="7F2566F1"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Angsana New"/>
              </w:rPr>
            </w:pPr>
            <w:r w:rsidRPr="00BC5C31">
              <w:rPr>
                <w:rFonts w:ascii="Times New Roman" w:hAnsi="Times New Roman" w:cs="Angsana New"/>
              </w:rPr>
              <w:t>Common director</w:t>
            </w:r>
          </w:p>
        </w:tc>
      </w:tr>
      <w:tr w:rsidR="008D625E" w:rsidRPr="00BC5C31" w14:paraId="3DDD7085" w14:textId="77777777" w:rsidTr="00F95D9F">
        <w:tc>
          <w:tcPr>
            <w:tcW w:w="3866" w:type="dxa"/>
          </w:tcPr>
          <w:p w14:paraId="71B7111A"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BNF Holding Co., Ltd</w:t>
            </w:r>
          </w:p>
        </w:tc>
        <w:tc>
          <w:tcPr>
            <w:tcW w:w="1559" w:type="dxa"/>
          </w:tcPr>
          <w:p w14:paraId="17181725"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123CB44C" w14:textId="36BE90D7" w:rsidR="008D625E" w:rsidRPr="00BC5C31" w:rsidRDefault="008D625E" w:rsidP="008D625E">
            <w:pPr>
              <w:tabs>
                <w:tab w:val="left" w:pos="396"/>
                <w:tab w:val="left" w:pos="1080"/>
              </w:tabs>
              <w:spacing w:before="60" w:after="0" w:line="240" w:lineRule="atLeast"/>
              <w:ind w:left="176" w:right="-25" w:hanging="176"/>
              <w:rPr>
                <w:rFonts w:ascii="Times New Roman" w:hAnsi="Times New Roman" w:cs="Angsana New"/>
              </w:rPr>
            </w:pPr>
            <w:r w:rsidRPr="00BC5C31">
              <w:rPr>
                <w:rFonts w:ascii="Times New Roman" w:hAnsi="Times New Roman" w:cs="Angsana New"/>
              </w:rPr>
              <w:t xml:space="preserve">Common directors with </w:t>
            </w:r>
            <w:r w:rsidR="006B590E" w:rsidRPr="00BC5C31">
              <w:rPr>
                <w:rFonts w:ascii="Times New Roman" w:hAnsi="Times New Roman" w:cs="Angsana New"/>
              </w:rPr>
              <w:t xml:space="preserve">direct and </w:t>
            </w:r>
            <w:r w:rsidRPr="00BC5C31">
              <w:rPr>
                <w:rFonts w:ascii="Times New Roman" w:hAnsi="Times New Roman" w:cs="Angsana New"/>
              </w:rPr>
              <w:t>indirect subsidiaries</w:t>
            </w:r>
          </w:p>
        </w:tc>
      </w:tr>
      <w:tr w:rsidR="008D625E" w:rsidRPr="00BC5C31" w14:paraId="15D506B5" w14:textId="77777777" w:rsidTr="00F95D9F">
        <w:tc>
          <w:tcPr>
            <w:tcW w:w="3866" w:type="dxa"/>
          </w:tcPr>
          <w:p w14:paraId="73327EE5" w14:textId="77777777" w:rsidR="008D625E" w:rsidRPr="00BC5C31" w:rsidRDefault="008D625E"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Food Factors Co., Ltd.</w:t>
            </w:r>
          </w:p>
        </w:tc>
        <w:tc>
          <w:tcPr>
            <w:tcW w:w="1559" w:type="dxa"/>
          </w:tcPr>
          <w:p w14:paraId="733B1C90" w14:textId="77777777" w:rsidR="008D625E" w:rsidRPr="00BC5C31" w:rsidRDefault="008D625E"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3DC3A671" w14:textId="03794E2C" w:rsidR="008D625E" w:rsidRPr="00BC5C31" w:rsidRDefault="00CC627F" w:rsidP="00CC627F">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Shareholder in FAB Food Holding Co., Ltd., held 40% of shares</w:t>
            </w:r>
          </w:p>
        </w:tc>
      </w:tr>
      <w:tr w:rsidR="00CC627F" w:rsidRPr="00BC5C31" w14:paraId="68179500" w14:textId="77777777" w:rsidTr="00F95D9F">
        <w:tc>
          <w:tcPr>
            <w:tcW w:w="3866" w:type="dxa"/>
          </w:tcPr>
          <w:p w14:paraId="34A5639D" w14:textId="209527B4" w:rsidR="00CC627F" w:rsidRPr="00BC5C31" w:rsidRDefault="00CC627F"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r w:rsidRPr="00BC5C31">
              <w:rPr>
                <w:rFonts w:ascii="Times New Roman" w:hAnsi="Times New Roman" w:cs="Times New Roman"/>
                <w:sz w:val="22"/>
                <w:szCs w:val="18"/>
              </w:rPr>
              <w:t>Phumiphawan</w:t>
            </w:r>
            <w:proofErr w:type="spellEnd"/>
            <w:r w:rsidRPr="00BC5C31">
              <w:rPr>
                <w:rFonts w:ascii="Times New Roman" w:hAnsi="Times New Roman" w:cs="Times New Roman"/>
                <w:sz w:val="22"/>
                <w:szCs w:val="18"/>
              </w:rPr>
              <w:t xml:space="preserve"> Co., Ltd</w:t>
            </w:r>
          </w:p>
        </w:tc>
        <w:tc>
          <w:tcPr>
            <w:tcW w:w="1559" w:type="dxa"/>
          </w:tcPr>
          <w:p w14:paraId="47EB3E8D" w14:textId="71C7BD90" w:rsidR="00CC627F" w:rsidRPr="00BC5C31" w:rsidRDefault="00CC627F" w:rsidP="008D625E">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26CB80C4" w14:textId="55885AFA" w:rsidR="00CC627F" w:rsidRPr="00BC5C31" w:rsidRDefault="00CC627F" w:rsidP="008D625E">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Related to shareholders and directors of subsidiaries and indirect subsidiaries</w:t>
            </w:r>
          </w:p>
        </w:tc>
      </w:tr>
      <w:tr w:rsidR="00CC627F" w:rsidRPr="00BC5C31" w14:paraId="0DBFF4A4" w14:textId="77777777" w:rsidTr="00F95D9F">
        <w:tc>
          <w:tcPr>
            <w:tcW w:w="3866" w:type="dxa"/>
          </w:tcPr>
          <w:p w14:paraId="40F67908" w14:textId="35B9C544" w:rsidR="00CC627F" w:rsidRPr="00BC5C31" w:rsidRDefault="00CC627F"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Singha Property Development Co., Ltd.</w:t>
            </w:r>
          </w:p>
        </w:tc>
        <w:tc>
          <w:tcPr>
            <w:tcW w:w="1559" w:type="dxa"/>
          </w:tcPr>
          <w:p w14:paraId="4A8E075D" w14:textId="0B3368F1" w:rsidR="00CC627F" w:rsidRPr="00BC5C31" w:rsidRDefault="00CC627F" w:rsidP="00CC627F">
            <w:pPr>
              <w:tabs>
                <w:tab w:val="left" w:pos="747"/>
              </w:tabs>
              <w:spacing w:before="60" w:after="0" w:line="240" w:lineRule="atLeast"/>
              <w:ind w:left="89" w:right="-25"/>
              <w:jc w:val="center"/>
              <w:rPr>
                <w:rFonts w:ascii="Times New Roman" w:hAnsi="Times New Roman" w:cs="Times New Roman"/>
                <w:szCs w:val="22"/>
              </w:rPr>
            </w:pPr>
            <w:r w:rsidRPr="00BC5C31">
              <w:rPr>
                <w:rFonts w:ascii="Times New Roman" w:hAnsi="Times New Roman" w:cs="Times New Roman"/>
                <w:szCs w:val="22"/>
              </w:rPr>
              <w:t>Thailand</w:t>
            </w:r>
          </w:p>
        </w:tc>
        <w:tc>
          <w:tcPr>
            <w:tcW w:w="4536" w:type="dxa"/>
          </w:tcPr>
          <w:p w14:paraId="45BD645C" w14:textId="04426DC2" w:rsidR="00CC627F" w:rsidRPr="00BC5C31" w:rsidRDefault="00CC627F" w:rsidP="00CC627F">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 xml:space="preserve">Related to Food Factor Co., Ltd. (Boon </w:t>
            </w:r>
            <w:proofErr w:type="spellStart"/>
            <w:r w:rsidRPr="00BC5C31">
              <w:rPr>
                <w:rFonts w:ascii="Times New Roman" w:hAnsi="Times New Roman" w:cs="Times New Roman"/>
                <w:szCs w:val="22"/>
              </w:rPr>
              <w:t>Rawd</w:t>
            </w:r>
            <w:proofErr w:type="spellEnd"/>
            <w:r w:rsidRPr="00BC5C31">
              <w:rPr>
                <w:rFonts w:ascii="Times New Roman" w:hAnsi="Times New Roman" w:cs="Times New Roman"/>
                <w:szCs w:val="22"/>
              </w:rPr>
              <w:t xml:space="preserve"> Group)</w:t>
            </w:r>
          </w:p>
        </w:tc>
      </w:tr>
      <w:tr w:rsidR="00CC627F" w:rsidRPr="00BC5C31" w14:paraId="464C0323" w14:textId="77777777" w:rsidTr="00443337">
        <w:tc>
          <w:tcPr>
            <w:tcW w:w="3866" w:type="dxa"/>
            <w:vAlign w:val="center"/>
          </w:tcPr>
          <w:p w14:paraId="286F1670" w14:textId="77777777" w:rsidR="00CC627F" w:rsidRPr="00BC5C31" w:rsidRDefault="00CC627F" w:rsidP="00CC627F">
            <w:pPr>
              <w:pStyle w:val="block"/>
              <w:spacing w:before="60" w:after="0" w:line="240" w:lineRule="atLeast"/>
              <w:ind w:left="-68" w:right="-25" w:firstLine="630"/>
              <w:jc w:val="both"/>
              <w:rPr>
                <w:b/>
                <w:bCs/>
                <w:szCs w:val="22"/>
              </w:rPr>
            </w:pPr>
            <w:r w:rsidRPr="00BC5C31">
              <w:rPr>
                <w:b/>
                <w:bCs/>
                <w:szCs w:val="22"/>
              </w:rPr>
              <w:t>Other related persons</w:t>
            </w:r>
          </w:p>
        </w:tc>
        <w:tc>
          <w:tcPr>
            <w:tcW w:w="1559" w:type="dxa"/>
          </w:tcPr>
          <w:p w14:paraId="48BC8182" w14:textId="77777777" w:rsidR="00CC627F" w:rsidRPr="00BC5C31" w:rsidRDefault="00CC627F" w:rsidP="00CC627F">
            <w:pPr>
              <w:tabs>
                <w:tab w:val="left" w:pos="747"/>
              </w:tabs>
              <w:spacing w:before="60" w:after="0" w:line="240" w:lineRule="atLeast"/>
              <w:ind w:left="89" w:right="-25"/>
              <w:jc w:val="center"/>
              <w:rPr>
                <w:rFonts w:ascii="Times New Roman" w:hAnsi="Times New Roman" w:cs="Times New Roman"/>
                <w:szCs w:val="22"/>
              </w:rPr>
            </w:pPr>
          </w:p>
        </w:tc>
        <w:tc>
          <w:tcPr>
            <w:tcW w:w="4536" w:type="dxa"/>
          </w:tcPr>
          <w:p w14:paraId="02C12243" w14:textId="4C469A9E" w:rsidR="00CC627F" w:rsidRPr="00BC5C31" w:rsidRDefault="00CC627F" w:rsidP="00CC627F">
            <w:pPr>
              <w:spacing w:before="60" w:after="0" w:line="240" w:lineRule="atLeast"/>
              <w:ind w:right="-25" w:firstLine="23"/>
              <w:rPr>
                <w:rFonts w:ascii="Times New Roman" w:hAnsi="Times New Roman" w:cs="Times New Roman"/>
                <w:szCs w:val="22"/>
              </w:rPr>
            </w:pPr>
          </w:p>
        </w:tc>
      </w:tr>
      <w:tr w:rsidR="00CC627F" w:rsidRPr="00BC5C31" w14:paraId="35B1A1EB" w14:textId="77777777" w:rsidTr="00443337">
        <w:tc>
          <w:tcPr>
            <w:tcW w:w="3866" w:type="dxa"/>
          </w:tcPr>
          <w:p w14:paraId="6D21224B" w14:textId="77777777" w:rsidR="00CC627F" w:rsidRPr="00BC5C31" w:rsidRDefault="00CC627F"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Mr. Shine Bunnag</w:t>
            </w:r>
          </w:p>
        </w:tc>
        <w:tc>
          <w:tcPr>
            <w:tcW w:w="1559" w:type="dxa"/>
          </w:tcPr>
          <w:p w14:paraId="2B2D7A27" w14:textId="77777777" w:rsidR="00CC627F" w:rsidRPr="00BC5C31" w:rsidRDefault="00CC627F" w:rsidP="00CC627F">
            <w:pPr>
              <w:tabs>
                <w:tab w:val="left" w:pos="747"/>
              </w:tabs>
              <w:spacing w:before="60" w:after="0" w:line="240" w:lineRule="atLeast"/>
              <w:ind w:left="89"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Thai</w:t>
            </w:r>
          </w:p>
        </w:tc>
        <w:tc>
          <w:tcPr>
            <w:tcW w:w="4536" w:type="dxa"/>
          </w:tcPr>
          <w:p w14:paraId="0AB3FB05" w14:textId="77777777" w:rsidR="00CC627F" w:rsidRPr="00BC5C31" w:rsidRDefault="00CC627F" w:rsidP="00CC627F">
            <w:pPr>
              <w:tabs>
                <w:tab w:val="left" w:pos="396"/>
                <w:tab w:val="left" w:pos="1080"/>
              </w:tabs>
              <w:spacing w:before="60" w:after="0" w:line="240" w:lineRule="atLeast"/>
              <w:ind w:left="176" w:right="-25" w:hanging="176"/>
              <w:rPr>
                <w:rFonts w:ascii="Times New Roman" w:hAnsi="Times New Roman"/>
                <w:szCs w:val="22"/>
              </w:rPr>
            </w:pPr>
            <w:r w:rsidRPr="00BC5C31">
              <w:rPr>
                <w:rFonts w:ascii="Times New Roman" w:hAnsi="Times New Roman"/>
                <w:szCs w:val="22"/>
              </w:rPr>
              <w:t>Director and shareholder</w:t>
            </w:r>
          </w:p>
        </w:tc>
      </w:tr>
      <w:tr w:rsidR="00CC627F" w:rsidRPr="00BC5C31" w14:paraId="4461C615" w14:textId="77777777" w:rsidTr="00443337">
        <w:tc>
          <w:tcPr>
            <w:tcW w:w="3866" w:type="dxa"/>
          </w:tcPr>
          <w:p w14:paraId="7A9D8990" w14:textId="77777777" w:rsidR="00CC627F" w:rsidRPr="00BC5C31" w:rsidRDefault="00CC627F"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 xml:space="preserve">Mrs. Vassa </w:t>
            </w:r>
            <w:proofErr w:type="spellStart"/>
            <w:r w:rsidRPr="00BC5C31">
              <w:rPr>
                <w:rFonts w:ascii="Times New Roman" w:hAnsi="Times New Roman" w:cs="Times New Roman"/>
                <w:sz w:val="22"/>
                <w:szCs w:val="18"/>
              </w:rPr>
              <w:t>Chinavicharana</w:t>
            </w:r>
            <w:proofErr w:type="spellEnd"/>
          </w:p>
        </w:tc>
        <w:tc>
          <w:tcPr>
            <w:tcW w:w="1559" w:type="dxa"/>
          </w:tcPr>
          <w:p w14:paraId="08B34750" w14:textId="77777777" w:rsidR="00CC627F" w:rsidRPr="00BC5C31" w:rsidRDefault="00CC627F" w:rsidP="00CC627F">
            <w:pPr>
              <w:tabs>
                <w:tab w:val="left" w:pos="747"/>
              </w:tabs>
              <w:spacing w:before="60" w:after="0" w:line="240" w:lineRule="atLeast"/>
              <w:ind w:left="89"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Thai</w:t>
            </w:r>
          </w:p>
        </w:tc>
        <w:tc>
          <w:tcPr>
            <w:tcW w:w="4536" w:type="dxa"/>
          </w:tcPr>
          <w:p w14:paraId="60C36E0D" w14:textId="4154D6C5" w:rsidR="00CC627F" w:rsidRPr="00BC5C31" w:rsidRDefault="00CC627F" w:rsidP="00CC627F">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Shareholder and director of the associate (until 28 May 2025)</w:t>
            </w:r>
          </w:p>
        </w:tc>
      </w:tr>
      <w:tr w:rsidR="00CC627F" w:rsidRPr="00BC5C31" w14:paraId="1AF3A0AE" w14:textId="77777777" w:rsidTr="00443337">
        <w:tc>
          <w:tcPr>
            <w:tcW w:w="3866" w:type="dxa"/>
          </w:tcPr>
          <w:p w14:paraId="75F8F9E7" w14:textId="77777777" w:rsidR="00CC627F" w:rsidRPr="00BC5C31" w:rsidRDefault="00CC627F"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 xml:space="preserve">Miss Ploen </w:t>
            </w:r>
            <w:proofErr w:type="spellStart"/>
            <w:r w:rsidRPr="00BC5C31">
              <w:rPr>
                <w:rFonts w:ascii="Times New Roman" w:hAnsi="Times New Roman" w:cs="Times New Roman"/>
                <w:sz w:val="22"/>
                <w:szCs w:val="18"/>
              </w:rPr>
              <w:t>Patarasakon</w:t>
            </w:r>
            <w:proofErr w:type="spellEnd"/>
          </w:p>
        </w:tc>
        <w:tc>
          <w:tcPr>
            <w:tcW w:w="1559" w:type="dxa"/>
          </w:tcPr>
          <w:p w14:paraId="6B9810CC" w14:textId="77777777" w:rsidR="00CC627F" w:rsidRPr="00BC5C31" w:rsidRDefault="00CC627F" w:rsidP="00CC627F">
            <w:pPr>
              <w:tabs>
                <w:tab w:val="left" w:pos="747"/>
              </w:tabs>
              <w:spacing w:before="60" w:after="0" w:line="240" w:lineRule="atLeast"/>
              <w:ind w:left="89" w:right="-25"/>
              <w:jc w:val="center"/>
              <w:rPr>
                <w:rFonts w:ascii="Times New Roman" w:eastAsia="Cordia New" w:hAnsi="Times New Roman" w:cs="Angsana New"/>
              </w:rPr>
            </w:pPr>
            <w:r w:rsidRPr="00BC5C31">
              <w:rPr>
                <w:rFonts w:ascii="Times New Roman" w:eastAsia="Cordia New" w:hAnsi="Times New Roman" w:cs="Angsana New"/>
              </w:rPr>
              <w:t>Thai</w:t>
            </w:r>
          </w:p>
        </w:tc>
        <w:tc>
          <w:tcPr>
            <w:tcW w:w="4536" w:type="dxa"/>
          </w:tcPr>
          <w:p w14:paraId="43C941F1" w14:textId="5CBBDEDD" w:rsidR="00CC627F" w:rsidRPr="00BC5C31" w:rsidRDefault="00CC627F" w:rsidP="00CC627F">
            <w:pPr>
              <w:tabs>
                <w:tab w:val="left" w:pos="396"/>
                <w:tab w:val="left" w:pos="1080"/>
              </w:tabs>
              <w:spacing w:before="60" w:after="0" w:line="240" w:lineRule="atLeast"/>
              <w:ind w:left="176" w:right="-25" w:hanging="176"/>
              <w:rPr>
                <w:rFonts w:ascii="Times New Roman" w:hAnsi="Times New Roman" w:cs="Angsana New"/>
              </w:rPr>
            </w:pPr>
            <w:r w:rsidRPr="00BC5C31">
              <w:rPr>
                <w:rFonts w:ascii="Times New Roman" w:hAnsi="Times New Roman" w:cs="Angsana New"/>
              </w:rPr>
              <w:t>Director of the subsidiary</w:t>
            </w:r>
          </w:p>
        </w:tc>
      </w:tr>
      <w:tr w:rsidR="00CC627F" w:rsidRPr="00BC5C31" w14:paraId="7F6EA8DA" w14:textId="77777777" w:rsidTr="00443337">
        <w:tc>
          <w:tcPr>
            <w:tcW w:w="3866" w:type="dxa"/>
          </w:tcPr>
          <w:p w14:paraId="0F67FCCB" w14:textId="77777777" w:rsidR="00CC627F" w:rsidRPr="00BC5C31" w:rsidRDefault="00CC627F"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 xml:space="preserve">Mr. </w:t>
            </w:r>
            <w:proofErr w:type="spellStart"/>
            <w:r w:rsidRPr="00BC5C31">
              <w:rPr>
                <w:rFonts w:ascii="Times New Roman" w:hAnsi="Times New Roman" w:cs="Times New Roman"/>
                <w:sz w:val="22"/>
                <w:szCs w:val="18"/>
              </w:rPr>
              <w:t>Piyalert</w:t>
            </w:r>
            <w:proofErr w:type="spellEnd"/>
            <w:r w:rsidRPr="00BC5C31">
              <w:rPr>
                <w:rFonts w:ascii="Times New Roman" w:hAnsi="Times New Roman" w:cs="Times New Roman"/>
                <w:sz w:val="22"/>
                <w:szCs w:val="18"/>
              </w:rPr>
              <w:t xml:space="preserve"> </w:t>
            </w:r>
            <w:proofErr w:type="spellStart"/>
            <w:r w:rsidRPr="00BC5C31">
              <w:rPr>
                <w:rFonts w:ascii="Times New Roman" w:hAnsi="Times New Roman" w:cs="Times New Roman"/>
                <w:sz w:val="22"/>
                <w:szCs w:val="18"/>
              </w:rPr>
              <w:t>Baiyoke</w:t>
            </w:r>
            <w:proofErr w:type="spellEnd"/>
          </w:p>
        </w:tc>
        <w:tc>
          <w:tcPr>
            <w:tcW w:w="1559" w:type="dxa"/>
          </w:tcPr>
          <w:p w14:paraId="2359B976" w14:textId="77777777" w:rsidR="00CC627F" w:rsidRPr="00BC5C31" w:rsidRDefault="00CC627F" w:rsidP="00CC627F">
            <w:pPr>
              <w:tabs>
                <w:tab w:val="left" w:pos="747"/>
              </w:tabs>
              <w:spacing w:before="60" w:after="0" w:line="240" w:lineRule="atLeast"/>
              <w:ind w:left="89" w:right="-25"/>
              <w:jc w:val="center"/>
              <w:rPr>
                <w:rFonts w:ascii="Times New Roman" w:eastAsia="Cordia New" w:hAnsi="Times New Roman"/>
                <w:szCs w:val="22"/>
              </w:rPr>
            </w:pPr>
            <w:r w:rsidRPr="00BC5C31">
              <w:rPr>
                <w:rFonts w:ascii="Times New Roman" w:eastAsia="Cordia New" w:hAnsi="Times New Roman"/>
                <w:szCs w:val="22"/>
              </w:rPr>
              <w:t>Thai</w:t>
            </w:r>
          </w:p>
        </w:tc>
        <w:tc>
          <w:tcPr>
            <w:tcW w:w="4536" w:type="dxa"/>
          </w:tcPr>
          <w:p w14:paraId="442CA2CF" w14:textId="03CA5598" w:rsidR="00CC627F" w:rsidRPr="00BC5C31" w:rsidRDefault="00CC627F" w:rsidP="00CC627F">
            <w:pPr>
              <w:tabs>
                <w:tab w:val="left" w:pos="396"/>
                <w:tab w:val="left" w:pos="1080"/>
              </w:tabs>
              <w:spacing w:before="60" w:after="0" w:line="240" w:lineRule="atLeast"/>
              <w:ind w:left="176" w:right="-25" w:hanging="176"/>
              <w:rPr>
                <w:rFonts w:ascii="Times New Roman" w:hAnsi="Times New Roman" w:cs="Times New Roman"/>
                <w:szCs w:val="22"/>
              </w:rPr>
            </w:pPr>
            <w:proofErr w:type="gramStart"/>
            <w:r w:rsidRPr="00BC5C31">
              <w:rPr>
                <w:rFonts w:ascii="Times New Roman" w:hAnsi="Times New Roman" w:cs="Times New Roman"/>
                <w:szCs w:val="22"/>
              </w:rPr>
              <w:t>Shareholder</w:t>
            </w:r>
            <w:proofErr w:type="gramEnd"/>
            <w:r w:rsidRPr="00BC5C31">
              <w:rPr>
                <w:rFonts w:ascii="Times New Roman" w:hAnsi="Times New Roman" w:cs="Times New Roman"/>
                <w:szCs w:val="22"/>
              </w:rPr>
              <w:t xml:space="preserve"> in FAB Food Holding Co., Ltd., held 9% of shares. and director of direct and indirect subsidiaries</w:t>
            </w:r>
          </w:p>
        </w:tc>
      </w:tr>
      <w:tr w:rsidR="00CC627F" w:rsidRPr="00BC5C31" w14:paraId="114381F1" w14:textId="77777777" w:rsidTr="00443337">
        <w:tc>
          <w:tcPr>
            <w:tcW w:w="3866" w:type="dxa"/>
          </w:tcPr>
          <w:p w14:paraId="5350A23D" w14:textId="77777777" w:rsidR="00CC627F" w:rsidRPr="00BC5C31" w:rsidRDefault="00CC627F"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 xml:space="preserve">Mr. Suphan </w:t>
            </w:r>
            <w:proofErr w:type="spellStart"/>
            <w:r w:rsidRPr="00BC5C31">
              <w:rPr>
                <w:rFonts w:ascii="Times New Roman" w:hAnsi="Times New Roman" w:cs="Times New Roman"/>
                <w:sz w:val="22"/>
                <w:szCs w:val="18"/>
              </w:rPr>
              <w:t>Settapanich</w:t>
            </w:r>
            <w:proofErr w:type="spellEnd"/>
          </w:p>
        </w:tc>
        <w:tc>
          <w:tcPr>
            <w:tcW w:w="1559" w:type="dxa"/>
          </w:tcPr>
          <w:p w14:paraId="576CDF7E" w14:textId="77777777" w:rsidR="00CC627F" w:rsidRPr="00BC5C31" w:rsidRDefault="00CC627F" w:rsidP="00CC627F">
            <w:pPr>
              <w:tabs>
                <w:tab w:val="left" w:pos="747"/>
              </w:tabs>
              <w:spacing w:before="60" w:after="0" w:line="240" w:lineRule="atLeast"/>
              <w:ind w:left="89" w:right="-25"/>
              <w:jc w:val="center"/>
              <w:rPr>
                <w:rFonts w:ascii="Times New Roman" w:eastAsia="Cordia New" w:hAnsi="Times New Roman"/>
                <w:szCs w:val="22"/>
              </w:rPr>
            </w:pPr>
            <w:r w:rsidRPr="00BC5C31">
              <w:rPr>
                <w:rFonts w:ascii="Times New Roman" w:eastAsia="Cordia New" w:hAnsi="Times New Roman"/>
                <w:szCs w:val="22"/>
              </w:rPr>
              <w:t>Thai</w:t>
            </w:r>
          </w:p>
        </w:tc>
        <w:tc>
          <w:tcPr>
            <w:tcW w:w="4536" w:type="dxa"/>
          </w:tcPr>
          <w:p w14:paraId="06C6BCBE" w14:textId="5709BDBE" w:rsidR="00CC627F" w:rsidRPr="00BC5C31" w:rsidRDefault="00856CBA" w:rsidP="00856CBA">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 xml:space="preserve">Shareholder of Smooth </w:t>
            </w:r>
            <w:proofErr w:type="gramStart"/>
            <w:r w:rsidRPr="00BC5C31">
              <w:rPr>
                <w:rFonts w:ascii="Times New Roman" w:hAnsi="Times New Roman" w:cs="Times New Roman"/>
                <w:szCs w:val="22"/>
              </w:rPr>
              <w:t>As</w:t>
            </w:r>
            <w:proofErr w:type="gramEnd"/>
            <w:r w:rsidRPr="00BC5C31">
              <w:rPr>
                <w:rFonts w:ascii="Times New Roman" w:hAnsi="Times New Roman" w:cs="Times New Roman"/>
                <w:szCs w:val="22"/>
              </w:rPr>
              <w:t xml:space="preserve"> Silk Co., Ltd. / a director of related company and a former director of the Company</w:t>
            </w:r>
          </w:p>
        </w:tc>
      </w:tr>
      <w:tr w:rsidR="00CC627F" w:rsidRPr="00BC5C31" w14:paraId="710F2FB0" w14:textId="77777777" w:rsidTr="00443337">
        <w:tc>
          <w:tcPr>
            <w:tcW w:w="3866" w:type="dxa"/>
          </w:tcPr>
          <w:p w14:paraId="65DCC7E0" w14:textId="77777777" w:rsidR="00CC627F" w:rsidRPr="00BC5C31" w:rsidRDefault="00CC627F"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 xml:space="preserve">Mr. </w:t>
            </w:r>
            <w:proofErr w:type="spellStart"/>
            <w:r w:rsidRPr="00BC5C31">
              <w:rPr>
                <w:rFonts w:ascii="Times New Roman" w:hAnsi="Times New Roman" w:cs="Times New Roman"/>
                <w:sz w:val="22"/>
                <w:szCs w:val="18"/>
              </w:rPr>
              <w:t>Sittipong</w:t>
            </w:r>
            <w:proofErr w:type="spellEnd"/>
            <w:r w:rsidRPr="00BC5C31">
              <w:rPr>
                <w:rFonts w:ascii="Times New Roman" w:hAnsi="Times New Roman" w:cs="Times New Roman"/>
                <w:sz w:val="22"/>
                <w:szCs w:val="18"/>
              </w:rPr>
              <w:t xml:space="preserve"> </w:t>
            </w:r>
            <w:proofErr w:type="spellStart"/>
            <w:r w:rsidRPr="00BC5C31">
              <w:rPr>
                <w:rFonts w:ascii="Times New Roman" w:hAnsi="Times New Roman" w:cs="Times New Roman"/>
                <w:sz w:val="22"/>
                <w:szCs w:val="18"/>
              </w:rPr>
              <w:t>Netipat</w:t>
            </w:r>
            <w:proofErr w:type="spellEnd"/>
          </w:p>
        </w:tc>
        <w:tc>
          <w:tcPr>
            <w:tcW w:w="1559" w:type="dxa"/>
          </w:tcPr>
          <w:p w14:paraId="61ECC798" w14:textId="77777777" w:rsidR="00CC627F" w:rsidRPr="00BC5C31" w:rsidRDefault="00CC627F" w:rsidP="00CC627F">
            <w:pPr>
              <w:tabs>
                <w:tab w:val="left" w:pos="747"/>
              </w:tabs>
              <w:spacing w:before="60" w:after="0" w:line="240" w:lineRule="atLeast"/>
              <w:ind w:left="89"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Thai</w:t>
            </w:r>
          </w:p>
        </w:tc>
        <w:tc>
          <w:tcPr>
            <w:tcW w:w="4536" w:type="dxa"/>
          </w:tcPr>
          <w:p w14:paraId="53B20FA6" w14:textId="3CCA3F27" w:rsidR="00CC627F" w:rsidRPr="00BC5C31" w:rsidRDefault="00CC627F" w:rsidP="00CC627F">
            <w:pPr>
              <w:tabs>
                <w:tab w:val="left" w:pos="396"/>
                <w:tab w:val="left" w:pos="1080"/>
              </w:tabs>
              <w:spacing w:before="60" w:after="0" w:line="240" w:lineRule="atLeast"/>
              <w:ind w:left="176" w:right="-25" w:hanging="176"/>
              <w:rPr>
                <w:rFonts w:ascii="Times New Roman" w:hAnsi="Times New Roman" w:cs="Times New Roman"/>
                <w:szCs w:val="22"/>
              </w:rPr>
            </w:pPr>
            <w:r w:rsidRPr="00BC5C31">
              <w:rPr>
                <w:rFonts w:ascii="Times New Roman" w:hAnsi="Times New Roman" w:cs="Times New Roman"/>
                <w:szCs w:val="22"/>
              </w:rPr>
              <w:t>Shareholder and director of related company</w:t>
            </w:r>
          </w:p>
        </w:tc>
      </w:tr>
      <w:tr w:rsidR="00CC627F" w:rsidRPr="00BC5C31" w14:paraId="19618753" w14:textId="77777777" w:rsidTr="00443337">
        <w:tc>
          <w:tcPr>
            <w:tcW w:w="3866" w:type="dxa"/>
          </w:tcPr>
          <w:p w14:paraId="6EA571B7" w14:textId="77777777" w:rsidR="00CC627F" w:rsidRPr="00BC5C31" w:rsidRDefault="00CC627F"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proofErr w:type="spellStart"/>
            <w:proofErr w:type="gramStart"/>
            <w:r w:rsidRPr="00BC5C31">
              <w:rPr>
                <w:rFonts w:ascii="Times New Roman" w:hAnsi="Times New Roman" w:cs="Times New Roman"/>
                <w:sz w:val="22"/>
                <w:szCs w:val="18"/>
              </w:rPr>
              <w:t>Mr.Terdsak</w:t>
            </w:r>
            <w:proofErr w:type="spellEnd"/>
            <w:proofErr w:type="gramEnd"/>
            <w:r w:rsidRPr="00BC5C31">
              <w:rPr>
                <w:rFonts w:ascii="Times New Roman" w:hAnsi="Times New Roman" w:cs="Times New Roman"/>
                <w:sz w:val="22"/>
                <w:szCs w:val="18"/>
              </w:rPr>
              <w:t xml:space="preserve"> Lohapipattanakul</w:t>
            </w:r>
          </w:p>
        </w:tc>
        <w:tc>
          <w:tcPr>
            <w:tcW w:w="1559" w:type="dxa"/>
          </w:tcPr>
          <w:p w14:paraId="5C086035" w14:textId="77777777" w:rsidR="00CC627F" w:rsidRPr="00BC5C31" w:rsidRDefault="00CC627F" w:rsidP="00CC627F">
            <w:pPr>
              <w:tabs>
                <w:tab w:val="left" w:pos="747"/>
              </w:tabs>
              <w:spacing w:before="60" w:after="0" w:line="240" w:lineRule="atLeast"/>
              <w:ind w:left="89"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Thai</w:t>
            </w:r>
          </w:p>
        </w:tc>
        <w:tc>
          <w:tcPr>
            <w:tcW w:w="4536" w:type="dxa"/>
          </w:tcPr>
          <w:p w14:paraId="485FAC4B" w14:textId="77777777" w:rsidR="00CC627F" w:rsidRPr="00BC5C31" w:rsidRDefault="00CC627F" w:rsidP="00CC627F">
            <w:pPr>
              <w:tabs>
                <w:tab w:val="left" w:pos="396"/>
                <w:tab w:val="left" w:pos="1080"/>
              </w:tabs>
              <w:spacing w:before="60" w:after="0" w:line="240" w:lineRule="atLeast"/>
              <w:ind w:left="176" w:right="-25" w:hanging="176"/>
              <w:rPr>
                <w:rFonts w:ascii="Times New Roman" w:eastAsia="Cordia New" w:hAnsi="Times New Roman" w:cs="Times New Roman"/>
                <w:szCs w:val="22"/>
              </w:rPr>
            </w:pPr>
            <w:r w:rsidRPr="00BC5C31">
              <w:rPr>
                <w:rFonts w:ascii="Times New Roman" w:hAnsi="Times New Roman" w:cs="Times New Roman"/>
                <w:szCs w:val="22"/>
              </w:rPr>
              <w:t>Relate to</w:t>
            </w:r>
            <w:r w:rsidRPr="00BC5C31">
              <w:rPr>
                <w:rFonts w:ascii="Times New Roman" w:hAnsi="Times New Roman" w:cs="Angsana New"/>
              </w:rPr>
              <w:t xml:space="preserve"> directors</w:t>
            </w:r>
            <w:r w:rsidRPr="00BC5C31">
              <w:rPr>
                <w:rFonts w:ascii="Times New Roman" w:hAnsi="Times New Roman" w:cs="Times New Roman"/>
                <w:szCs w:val="22"/>
              </w:rPr>
              <w:t xml:space="preserve"> of the subsidiary</w:t>
            </w:r>
          </w:p>
        </w:tc>
      </w:tr>
      <w:tr w:rsidR="00CC627F" w:rsidRPr="00BC5C31" w14:paraId="084728BB" w14:textId="77777777" w:rsidTr="00443337">
        <w:tc>
          <w:tcPr>
            <w:tcW w:w="3866" w:type="dxa"/>
          </w:tcPr>
          <w:p w14:paraId="4D9138F8" w14:textId="77777777" w:rsidR="00CC627F" w:rsidRPr="00BC5C31" w:rsidRDefault="00CC627F" w:rsidP="00F95D9F">
            <w:pPr>
              <w:pStyle w:val="ListParagraph"/>
              <w:numPr>
                <w:ilvl w:val="0"/>
                <w:numId w:val="15"/>
              </w:numPr>
              <w:tabs>
                <w:tab w:val="left" w:pos="898"/>
              </w:tabs>
              <w:spacing w:before="60"/>
              <w:ind w:left="923" w:right="-25" w:hanging="375"/>
              <w:jc w:val="left"/>
              <w:rPr>
                <w:rFonts w:ascii="Times New Roman" w:hAnsi="Times New Roman" w:cs="Times New Roman"/>
                <w:sz w:val="22"/>
                <w:szCs w:val="18"/>
              </w:rPr>
            </w:pPr>
            <w:r w:rsidRPr="00BC5C31">
              <w:rPr>
                <w:rFonts w:ascii="Times New Roman" w:hAnsi="Times New Roman" w:cs="Times New Roman"/>
                <w:sz w:val="22"/>
                <w:szCs w:val="18"/>
              </w:rPr>
              <w:t>Key management personnel</w:t>
            </w:r>
          </w:p>
        </w:tc>
        <w:tc>
          <w:tcPr>
            <w:tcW w:w="1559" w:type="dxa"/>
          </w:tcPr>
          <w:p w14:paraId="57435650" w14:textId="77777777" w:rsidR="00CC627F" w:rsidRPr="00BC5C31" w:rsidRDefault="00CC627F" w:rsidP="00CC627F">
            <w:pPr>
              <w:tabs>
                <w:tab w:val="left" w:pos="747"/>
              </w:tabs>
              <w:spacing w:before="60" w:after="0" w:line="240" w:lineRule="atLeast"/>
              <w:ind w:left="89" w:right="-25"/>
              <w:jc w:val="center"/>
              <w:rPr>
                <w:rFonts w:ascii="Times New Roman" w:hAnsi="Times New Roman"/>
                <w:szCs w:val="22"/>
                <w:cs/>
              </w:rPr>
            </w:pPr>
            <w:r w:rsidRPr="00BC5C31">
              <w:rPr>
                <w:rFonts w:ascii="Times New Roman" w:hAnsi="Times New Roman" w:cs="Times New Roman"/>
                <w:szCs w:val="22"/>
              </w:rPr>
              <w:t>Thai</w:t>
            </w:r>
          </w:p>
        </w:tc>
        <w:tc>
          <w:tcPr>
            <w:tcW w:w="4536" w:type="dxa"/>
          </w:tcPr>
          <w:p w14:paraId="4D531B32" w14:textId="77777777" w:rsidR="00CC627F" w:rsidRPr="00BC5C31" w:rsidRDefault="00CC627F" w:rsidP="00CC627F">
            <w:pPr>
              <w:tabs>
                <w:tab w:val="left" w:pos="396"/>
                <w:tab w:val="left" w:pos="1080"/>
              </w:tabs>
              <w:spacing w:before="60" w:after="0" w:line="240" w:lineRule="atLeast"/>
              <w:ind w:left="176" w:right="-25" w:hanging="176"/>
              <w:rPr>
                <w:rFonts w:ascii="Times New Roman" w:hAnsi="Times New Roman" w:cs="Times New Roman"/>
                <w:szCs w:val="22"/>
                <w:cs/>
              </w:rPr>
            </w:pPr>
            <w:proofErr w:type="gramStart"/>
            <w:r w:rsidRPr="00BC5C31">
              <w:rPr>
                <w:rFonts w:ascii="Times New Roman" w:hAnsi="Times New Roman" w:cs="Times New Roman"/>
                <w:szCs w:val="22"/>
              </w:rPr>
              <w:t>Persons having</w:t>
            </w:r>
            <w:proofErr w:type="gramEnd"/>
            <w:r w:rsidRPr="00BC5C31">
              <w:rPr>
                <w:rFonts w:ascii="Times New Roman" w:hAnsi="Times New Roman" w:cs="Times New Roman"/>
                <w:szCs w:val="22"/>
              </w:rPr>
              <w:t xml:space="preserve"> authority and responsibility for planning, directing and controlling the activities of the entity, directly or indirectly, including any director of the Group</w:t>
            </w:r>
            <w:r w:rsidRPr="00BC5C31">
              <w:rPr>
                <w:rFonts w:ascii="Times New Roman" w:hAnsi="Times New Roman" w:cs="Times New Roman"/>
                <w:szCs w:val="22"/>
                <w:cs/>
              </w:rPr>
              <w:t>/</w:t>
            </w:r>
            <w:r w:rsidRPr="00BC5C31">
              <w:rPr>
                <w:rFonts w:ascii="Times New Roman" w:hAnsi="Times New Roman" w:cs="Times New Roman"/>
                <w:szCs w:val="22"/>
              </w:rPr>
              <w:t xml:space="preserve">Company </w:t>
            </w:r>
            <w:r w:rsidRPr="00BC5C31">
              <w:rPr>
                <w:rFonts w:ascii="Times New Roman" w:hAnsi="Times New Roman" w:cs="Times New Roman"/>
                <w:szCs w:val="22"/>
                <w:cs/>
              </w:rPr>
              <w:t>(</w:t>
            </w:r>
            <w:r w:rsidRPr="00BC5C31">
              <w:rPr>
                <w:rFonts w:ascii="Times New Roman" w:hAnsi="Times New Roman" w:cs="Times New Roman"/>
                <w:szCs w:val="22"/>
              </w:rPr>
              <w:t xml:space="preserve">whether executive </w:t>
            </w:r>
            <w:proofErr w:type="gramStart"/>
            <w:r w:rsidRPr="00BC5C31">
              <w:rPr>
                <w:rFonts w:ascii="Times New Roman" w:hAnsi="Times New Roman" w:cs="Times New Roman"/>
                <w:szCs w:val="22"/>
              </w:rPr>
              <w:t>of</w:t>
            </w:r>
            <w:proofErr w:type="gramEnd"/>
            <w:r w:rsidRPr="00BC5C31">
              <w:rPr>
                <w:rFonts w:ascii="Times New Roman" w:hAnsi="Times New Roman" w:cs="Times New Roman"/>
                <w:szCs w:val="22"/>
              </w:rPr>
              <w:t xml:space="preserve"> otherwise</w:t>
            </w:r>
            <w:r w:rsidRPr="00BC5C31">
              <w:rPr>
                <w:rFonts w:ascii="Times New Roman" w:hAnsi="Times New Roman" w:cs="Times New Roman"/>
                <w:szCs w:val="22"/>
                <w:cs/>
              </w:rPr>
              <w:t xml:space="preserve">) </w:t>
            </w:r>
          </w:p>
        </w:tc>
      </w:tr>
    </w:tbl>
    <w:p w14:paraId="2CF24010" w14:textId="77777777" w:rsidR="00800585" w:rsidRPr="00BC5C31" w:rsidRDefault="00800585" w:rsidP="00800585">
      <w:pPr>
        <w:pStyle w:val="BodyText"/>
        <w:ind w:left="540" w:right="0"/>
        <w:jc w:val="both"/>
        <w:rPr>
          <w:rFonts w:ascii="Times New Roman" w:hAnsi="Times New Roman" w:cs="Times New Roman"/>
          <w:sz w:val="22"/>
          <w:szCs w:val="22"/>
        </w:rPr>
      </w:pPr>
    </w:p>
    <w:p w14:paraId="64906D24" w14:textId="77777777" w:rsidR="00800585" w:rsidRPr="00BC5C31" w:rsidRDefault="00800585" w:rsidP="00800585">
      <w:pPr>
        <w:pStyle w:val="BodyText"/>
        <w:ind w:left="540" w:right="-25" w:firstLine="0"/>
        <w:jc w:val="both"/>
        <w:rPr>
          <w:rFonts w:ascii="Times New Roman" w:hAnsi="Times New Roman" w:cs="Times New Roman"/>
          <w:sz w:val="22"/>
          <w:szCs w:val="22"/>
        </w:rPr>
      </w:pPr>
      <w:r w:rsidRPr="00BC5C31">
        <w:rPr>
          <w:rFonts w:ascii="Times New Roman" w:hAnsi="Times New Roman" w:cs="Times New Roman"/>
          <w:sz w:val="22"/>
          <w:szCs w:val="22"/>
        </w:rPr>
        <w:t xml:space="preserve">The pricing policies for </w:t>
      </w:r>
      <w:proofErr w:type="gramStart"/>
      <w:r w:rsidRPr="00BC5C31">
        <w:rPr>
          <w:rFonts w:ascii="Times New Roman" w:hAnsi="Times New Roman" w:cs="Times New Roman"/>
          <w:sz w:val="22"/>
          <w:szCs w:val="22"/>
        </w:rPr>
        <w:t>particular types</w:t>
      </w:r>
      <w:proofErr w:type="gramEnd"/>
      <w:r w:rsidRPr="00BC5C31">
        <w:rPr>
          <w:rFonts w:ascii="Times New Roman" w:hAnsi="Times New Roman" w:cs="Times New Roman"/>
          <w:sz w:val="22"/>
          <w:szCs w:val="22"/>
        </w:rPr>
        <w:t xml:space="preserve"> of transactions are explained further below</w:t>
      </w:r>
      <w:r w:rsidRPr="00BC5C31">
        <w:rPr>
          <w:rFonts w:ascii="Times New Roman" w:hAnsi="Times New Roman" w:cs="Times New Roman"/>
          <w:sz w:val="22"/>
          <w:szCs w:val="22"/>
          <w:cs/>
        </w:rPr>
        <w:t>:</w:t>
      </w:r>
    </w:p>
    <w:p w14:paraId="13B7FB49" w14:textId="77777777" w:rsidR="00800585" w:rsidRPr="00BC5C31" w:rsidRDefault="00800585" w:rsidP="00800585">
      <w:pPr>
        <w:pStyle w:val="BodyText"/>
        <w:ind w:left="540" w:right="-25" w:firstLine="0"/>
        <w:jc w:val="both"/>
        <w:rPr>
          <w:rFonts w:ascii="Times New Roman" w:hAnsi="Times New Roman" w:cs="Times New Roman"/>
          <w:sz w:val="22"/>
          <w:szCs w:val="22"/>
        </w:rPr>
      </w:pPr>
    </w:p>
    <w:tbl>
      <w:tblPr>
        <w:tblW w:w="9071" w:type="dxa"/>
        <w:tblInd w:w="534" w:type="dxa"/>
        <w:tblLook w:val="01E0" w:firstRow="1" w:lastRow="1" w:firstColumn="1" w:lastColumn="1" w:noHBand="0" w:noVBand="0"/>
      </w:tblPr>
      <w:tblGrid>
        <w:gridCol w:w="4252"/>
        <w:gridCol w:w="4819"/>
      </w:tblGrid>
      <w:tr w:rsidR="00800585" w:rsidRPr="00BC5C31" w14:paraId="68D8EAE5" w14:textId="77777777" w:rsidTr="00443337">
        <w:trPr>
          <w:tblHeader/>
        </w:trPr>
        <w:tc>
          <w:tcPr>
            <w:tcW w:w="4252" w:type="dxa"/>
          </w:tcPr>
          <w:p w14:paraId="142FE701" w14:textId="77777777" w:rsidR="00800585" w:rsidRPr="00BC5C31" w:rsidRDefault="00800585" w:rsidP="00443337">
            <w:pPr>
              <w:tabs>
                <w:tab w:val="left" w:pos="360"/>
              </w:tabs>
              <w:spacing w:after="0" w:line="240" w:lineRule="atLeast"/>
              <w:ind w:left="175" w:right="-25" w:hanging="142"/>
              <w:rPr>
                <w:rFonts w:ascii="Times New Roman" w:hAnsi="Times New Roman"/>
                <w:b/>
                <w:bCs/>
                <w:szCs w:val="22"/>
                <w:cs/>
                <w:lang w:val="en-GB"/>
              </w:rPr>
            </w:pPr>
            <w:r w:rsidRPr="00BC5C31">
              <w:rPr>
                <w:rFonts w:ascii="Times New Roman" w:hAnsi="Times New Roman" w:cs="Times New Roman"/>
                <w:b/>
                <w:szCs w:val="22"/>
              </w:rPr>
              <w:t>Transactions</w:t>
            </w:r>
          </w:p>
        </w:tc>
        <w:tc>
          <w:tcPr>
            <w:tcW w:w="4819" w:type="dxa"/>
          </w:tcPr>
          <w:p w14:paraId="0CBDCFC8" w14:textId="77777777" w:rsidR="00800585" w:rsidRPr="00BC5C31" w:rsidRDefault="00800585" w:rsidP="00443337">
            <w:pPr>
              <w:spacing w:after="0" w:line="240" w:lineRule="atLeast"/>
              <w:ind w:left="175" w:right="-25" w:hanging="141"/>
              <w:rPr>
                <w:rFonts w:ascii="Times New Roman" w:hAnsi="Times New Roman" w:cs="Times New Roman"/>
                <w:b/>
                <w:bCs/>
                <w:szCs w:val="22"/>
                <w:lang w:val="en-GB"/>
              </w:rPr>
            </w:pPr>
            <w:r w:rsidRPr="00BC5C31">
              <w:rPr>
                <w:rFonts w:ascii="Times New Roman" w:hAnsi="Times New Roman" w:cs="Times New Roman"/>
                <w:b/>
                <w:szCs w:val="22"/>
              </w:rPr>
              <w:t>Pricing policies</w:t>
            </w:r>
          </w:p>
        </w:tc>
      </w:tr>
      <w:tr w:rsidR="00800585" w:rsidRPr="00BC5C31" w14:paraId="578F5719" w14:textId="77777777" w:rsidTr="00443337">
        <w:tc>
          <w:tcPr>
            <w:tcW w:w="4252" w:type="dxa"/>
            <w:vAlign w:val="center"/>
          </w:tcPr>
          <w:p w14:paraId="64B838B8" w14:textId="77777777" w:rsidR="00800585" w:rsidRPr="00BC5C31" w:rsidRDefault="00800585" w:rsidP="00443337">
            <w:pPr>
              <w:tabs>
                <w:tab w:val="left" w:pos="360"/>
                <w:tab w:val="left" w:pos="1512"/>
              </w:tabs>
              <w:spacing w:after="0" w:line="240" w:lineRule="atLeast"/>
              <w:ind w:left="175" w:right="-25" w:hanging="142"/>
              <w:rPr>
                <w:rFonts w:ascii="Times New Roman" w:hAnsi="Times New Roman"/>
                <w:szCs w:val="22"/>
                <w:cs/>
              </w:rPr>
            </w:pPr>
            <w:r w:rsidRPr="00BC5C31">
              <w:rPr>
                <w:rFonts w:ascii="Times New Roman" w:hAnsi="Times New Roman" w:cs="Times New Roman"/>
                <w:szCs w:val="22"/>
              </w:rPr>
              <w:t>Revenue from services</w:t>
            </w:r>
          </w:p>
        </w:tc>
        <w:tc>
          <w:tcPr>
            <w:tcW w:w="4819" w:type="dxa"/>
          </w:tcPr>
          <w:p w14:paraId="0A64C968" w14:textId="77777777" w:rsidR="00800585" w:rsidRPr="00BC5C31" w:rsidRDefault="00800585" w:rsidP="00443337">
            <w:pPr>
              <w:spacing w:after="0" w:line="240" w:lineRule="atLeast"/>
              <w:ind w:left="175" w:right="-25" w:hanging="141"/>
              <w:rPr>
                <w:rFonts w:ascii="Times New Roman" w:hAnsi="Times New Roman"/>
                <w:szCs w:val="22"/>
              </w:rPr>
            </w:pPr>
            <w:r w:rsidRPr="00BC5C31">
              <w:rPr>
                <w:rFonts w:ascii="Times New Roman" w:hAnsi="Times New Roman" w:cs="Times New Roman"/>
                <w:szCs w:val="22"/>
              </w:rPr>
              <w:t>Agreed price</w:t>
            </w:r>
          </w:p>
        </w:tc>
      </w:tr>
      <w:tr w:rsidR="00800585" w:rsidRPr="00BC5C31" w14:paraId="1EB04AD1" w14:textId="77777777" w:rsidTr="00443337">
        <w:tc>
          <w:tcPr>
            <w:tcW w:w="4252" w:type="dxa"/>
            <w:vAlign w:val="center"/>
          </w:tcPr>
          <w:p w14:paraId="310D3C64" w14:textId="77777777" w:rsidR="00800585" w:rsidRPr="00BC5C31" w:rsidRDefault="00800585" w:rsidP="00443337">
            <w:pPr>
              <w:tabs>
                <w:tab w:val="left" w:pos="360"/>
                <w:tab w:val="left" w:pos="1512"/>
              </w:tabs>
              <w:spacing w:after="0" w:line="240" w:lineRule="atLeast"/>
              <w:ind w:left="175" w:right="-25" w:hanging="142"/>
              <w:rPr>
                <w:rFonts w:ascii="Times New Roman" w:hAnsi="Times New Roman" w:cs="Times New Roman"/>
                <w:szCs w:val="22"/>
              </w:rPr>
            </w:pPr>
            <w:r w:rsidRPr="00BC5C31">
              <w:rPr>
                <w:rFonts w:ascii="Times New Roman" w:hAnsi="Times New Roman" w:cs="Times New Roman"/>
                <w:szCs w:val="22"/>
              </w:rPr>
              <w:t>Management income</w:t>
            </w:r>
          </w:p>
        </w:tc>
        <w:tc>
          <w:tcPr>
            <w:tcW w:w="4819" w:type="dxa"/>
          </w:tcPr>
          <w:p w14:paraId="63D287CA" w14:textId="77777777" w:rsidR="00800585" w:rsidRPr="00BC5C31" w:rsidRDefault="00800585" w:rsidP="00443337">
            <w:pPr>
              <w:spacing w:after="0" w:line="240" w:lineRule="atLeast"/>
              <w:ind w:left="175" w:right="-25" w:hanging="141"/>
              <w:rPr>
                <w:rFonts w:ascii="Times New Roman" w:hAnsi="Times New Roman" w:cs="Times New Roman"/>
                <w:szCs w:val="22"/>
              </w:rPr>
            </w:pPr>
            <w:r w:rsidRPr="00BC5C31">
              <w:rPr>
                <w:rFonts w:ascii="Times New Roman" w:hAnsi="Times New Roman" w:cs="Times New Roman"/>
                <w:szCs w:val="22"/>
              </w:rPr>
              <w:t>Agreed price</w:t>
            </w:r>
          </w:p>
        </w:tc>
      </w:tr>
      <w:tr w:rsidR="00800585" w:rsidRPr="00BC5C31" w14:paraId="2441DEEB" w14:textId="77777777" w:rsidTr="00443337">
        <w:tc>
          <w:tcPr>
            <w:tcW w:w="4252" w:type="dxa"/>
            <w:vAlign w:val="center"/>
          </w:tcPr>
          <w:p w14:paraId="6C33061F" w14:textId="77777777" w:rsidR="00800585" w:rsidRPr="00BC5C31" w:rsidRDefault="00800585" w:rsidP="00443337">
            <w:pPr>
              <w:tabs>
                <w:tab w:val="left" w:pos="360"/>
                <w:tab w:val="left" w:pos="1512"/>
              </w:tabs>
              <w:spacing w:after="0" w:line="240" w:lineRule="atLeast"/>
              <w:ind w:left="175" w:right="-25" w:hanging="142"/>
              <w:rPr>
                <w:rFonts w:ascii="Times New Roman" w:hAnsi="Times New Roman"/>
                <w:szCs w:val="22"/>
                <w:cs/>
              </w:rPr>
            </w:pPr>
            <w:r w:rsidRPr="00BC5C31">
              <w:rPr>
                <w:rFonts w:ascii="Times New Roman" w:hAnsi="Times New Roman" w:cs="Times New Roman"/>
                <w:szCs w:val="22"/>
              </w:rPr>
              <w:t xml:space="preserve">Rental and services income </w:t>
            </w:r>
          </w:p>
        </w:tc>
        <w:tc>
          <w:tcPr>
            <w:tcW w:w="4819" w:type="dxa"/>
          </w:tcPr>
          <w:p w14:paraId="7C7EB710" w14:textId="77777777" w:rsidR="00800585" w:rsidRPr="00BC5C31" w:rsidRDefault="00800585" w:rsidP="00443337">
            <w:pPr>
              <w:spacing w:after="0" w:line="240" w:lineRule="atLeast"/>
              <w:ind w:left="175" w:right="-25" w:hanging="141"/>
              <w:rPr>
                <w:rFonts w:ascii="Times New Roman" w:hAnsi="Times New Roman"/>
                <w:szCs w:val="22"/>
                <w:cs/>
              </w:rPr>
            </w:pPr>
            <w:r w:rsidRPr="00BC5C31">
              <w:rPr>
                <w:rFonts w:ascii="Times New Roman" w:hAnsi="Times New Roman" w:cs="Times New Roman"/>
                <w:szCs w:val="22"/>
              </w:rPr>
              <w:t>Contract price</w:t>
            </w:r>
          </w:p>
        </w:tc>
      </w:tr>
      <w:tr w:rsidR="00800585" w:rsidRPr="00BC5C31" w14:paraId="3B7B64E4" w14:textId="77777777" w:rsidTr="00443337">
        <w:tc>
          <w:tcPr>
            <w:tcW w:w="4252" w:type="dxa"/>
            <w:vAlign w:val="center"/>
          </w:tcPr>
          <w:p w14:paraId="0E11ABD3" w14:textId="77777777" w:rsidR="00800585" w:rsidRPr="00BC5C31" w:rsidRDefault="00800585" w:rsidP="00443337">
            <w:pPr>
              <w:tabs>
                <w:tab w:val="left" w:pos="360"/>
                <w:tab w:val="left" w:pos="1512"/>
              </w:tabs>
              <w:spacing w:after="0" w:line="240" w:lineRule="atLeast"/>
              <w:ind w:left="175" w:right="-25" w:hanging="142"/>
              <w:rPr>
                <w:rFonts w:ascii="Times New Roman" w:hAnsi="Times New Roman"/>
                <w:szCs w:val="22"/>
              </w:rPr>
            </w:pPr>
            <w:r w:rsidRPr="00BC5C31">
              <w:rPr>
                <w:rFonts w:ascii="Times New Roman" w:hAnsi="Times New Roman" w:cs="Times New Roman"/>
                <w:szCs w:val="22"/>
                <w:lang w:val="en-GB"/>
              </w:rPr>
              <w:t>Guarantee fee</w:t>
            </w:r>
            <w:r w:rsidRPr="00BC5C31">
              <w:rPr>
                <w:rFonts w:ascii="Times New Roman" w:hAnsi="Times New Roman" w:hint="cs"/>
                <w:szCs w:val="22"/>
                <w:cs/>
                <w:lang w:val="en-GB"/>
              </w:rPr>
              <w:t xml:space="preserve"> </w:t>
            </w:r>
            <w:r w:rsidRPr="00BC5C31">
              <w:rPr>
                <w:rFonts w:ascii="Times New Roman" w:hAnsi="Times New Roman" w:cs="Times New Roman"/>
                <w:szCs w:val="22"/>
              </w:rPr>
              <w:t>income</w:t>
            </w:r>
          </w:p>
        </w:tc>
        <w:tc>
          <w:tcPr>
            <w:tcW w:w="4819" w:type="dxa"/>
          </w:tcPr>
          <w:p w14:paraId="56F977F2" w14:textId="77777777" w:rsidR="00800585" w:rsidRPr="00BC5C31" w:rsidRDefault="00800585" w:rsidP="00443337">
            <w:pPr>
              <w:spacing w:after="0" w:line="240" w:lineRule="atLeast"/>
              <w:ind w:left="175" w:right="-25" w:hanging="141"/>
              <w:rPr>
                <w:rFonts w:ascii="Times New Roman" w:hAnsi="Times New Roman"/>
                <w:szCs w:val="22"/>
                <w:cs/>
              </w:rPr>
            </w:pPr>
            <w:r w:rsidRPr="00BC5C31">
              <w:rPr>
                <w:rFonts w:ascii="Times New Roman" w:hAnsi="Times New Roman" w:cs="Times New Roman"/>
                <w:szCs w:val="22"/>
              </w:rPr>
              <w:t>Agreed price</w:t>
            </w:r>
          </w:p>
        </w:tc>
      </w:tr>
      <w:tr w:rsidR="00800585" w:rsidRPr="00BC5C31" w14:paraId="264A8038" w14:textId="77777777" w:rsidTr="00443337">
        <w:tc>
          <w:tcPr>
            <w:tcW w:w="4252" w:type="dxa"/>
            <w:vAlign w:val="center"/>
          </w:tcPr>
          <w:p w14:paraId="07DA60D7" w14:textId="77777777" w:rsidR="00800585" w:rsidRPr="00BC5C31" w:rsidRDefault="00800585" w:rsidP="00443337">
            <w:pPr>
              <w:tabs>
                <w:tab w:val="left" w:pos="360"/>
                <w:tab w:val="left" w:pos="1512"/>
              </w:tabs>
              <w:spacing w:after="0" w:line="240" w:lineRule="atLeast"/>
              <w:ind w:left="175" w:right="-25" w:hanging="142"/>
              <w:rPr>
                <w:rFonts w:ascii="Times New Roman" w:hAnsi="Times New Roman" w:cs="Times New Roman"/>
                <w:szCs w:val="22"/>
              </w:rPr>
            </w:pPr>
            <w:r w:rsidRPr="00BC5C31">
              <w:rPr>
                <w:rFonts w:ascii="Times New Roman" w:hAnsi="Times New Roman" w:cs="Times New Roman"/>
                <w:szCs w:val="22"/>
              </w:rPr>
              <w:t>Interest income</w:t>
            </w:r>
          </w:p>
        </w:tc>
        <w:tc>
          <w:tcPr>
            <w:tcW w:w="4819" w:type="dxa"/>
          </w:tcPr>
          <w:p w14:paraId="5FC1BBB2" w14:textId="77777777" w:rsidR="00800585" w:rsidRPr="00BC5C31" w:rsidRDefault="00800585" w:rsidP="00443337">
            <w:pPr>
              <w:spacing w:after="0" w:line="240" w:lineRule="atLeast"/>
              <w:ind w:left="175" w:right="-25" w:hanging="141"/>
              <w:rPr>
                <w:rFonts w:ascii="Times New Roman" w:hAnsi="Times New Roman" w:cs="Times New Roman"/>
                <w:szCs w:val="22"/>
              </w:rPr>
            </w:pPr>
            <w:r w:rsidRPr="00BC5C31">
              <w:rPr>
                <w:rFonts w:ascii="Times New Roman" w:hAnsi="Times New Roman" w:cs="Times New Roman"/>
                <w:szCs w:val="22"/>
              </w:rPr>
              <w:t>6.78 – 14.50% per annum</w:t>
            </w:r>
          </w:p>
        </w:tc>
      </w:tr>
      <w:tr w:rsidR="00800585" w:rsidRPr="00BC5C31" w14:paraId="7E621C1D" w14:textId="77777777" w:rsidTr="00443337">
        <w:tc>
          <w:tcPr>
            <w:tcW w:w="4252" w:type="dxa"/>
            <w:vAlign w:val="center"/>
          </w:tcPr>
          <w:p w14:paraId="1325B50B" w14:textId="77777777" w:rsidR="00800585" w:rsidRPr="00BC5C31" w:rsidRDefault="00800585" w:rsidP="00443337">
            <w:pPr>
              <w:tabs>
                <w:tab w:val="left" w:pos="360"/>
                <w:tab w:val="left" w:pos="1512"/>
              </w:tabs>
              <w:spacing w:after="0" w:line="240" w:lineRule="atLeast"/>
              <w:ind w:left="175" w:right="-25" w:hanging="142"/>
              <w:rPr>
                <w:rFonts w:ascii="Times New Roman" w:hAnsi="Times New Roman"/>
                <w:szCs w:val="22"/>
                <w:cs/>
              </w:rPr>
            </w:pPr>
            <w:r w:rsidRPr="00BC5C31">
              <w:rPr>
                <w:rFonts w:ascii="Times New Roman" w:hAnsi="Times New Roman" w:cs="Times New Roman"/>
                <w:szCs w:val="22"/>
                <w:lang w:val="en-GB"/>
              </w:rPr>
              <w:t>Dividends income</w:t>
            </w:r>
          </w:p>
        </w:tc>
        <w:tc>
          <w:tcPr>
            <w:tcW w:w="4819" w:type="dxa"/>
          </w:tcPr>
          <w:p w14:paraId="289F3287" w14:textId="77777777" w:rsidR="00800585" w:rsidRPr="00BC5C31" w:rsidRDefault="00800585" w:rsidP="00443337">
            <w:pPr>
              <w:spacing w:after="0" w:line="240" w:lineRule="atLeast"/>
              <w:ind w:left="175" w:right="-25" w:hanging="141"/>
              <w:rPr>
                <w:rFonts w:ascii="Times New Roman" w:hAnsi="Times New Roman" w:cs="Times New Roman"/>
                <w:szCs w:val="22"/>
              </w:rPr>
            </w:pPr>
            <w:r w:rsidRPr="00BC5C31">
              <w:rPr>
                <w:rFonts w:ascii="Times New Roman" w:hAnsi="Times New Roman" w:cs="Times New Roman"/>
                <w:szCs w:val="22"/>
              </w:rPr>
              <w:t xml:space="preserve">As the Board of Directors meeting or shareholder </w:t>
            </w:r>
          </w:p>
        </w:tc>
      </w:tr>
      <w:tr w:rsidR="00800585" w:rsidRPr="00BC5C31" w14:paraId="013367AD" w14:textId="77777777" w:rsidTr="00443337">
        <w:tc>
          <w:tcPr>
            <w:tcW w:w="4252" w:type="dxa"/>
            <w:vAlign w:val="center"/>
          </w:tcPr>
          <w:p w14:paraId="14DD71C9" w14:textId="77777777" w:rsidR="00800585" w:rsidRPr="00BC5C31" w:rsidRDefault="00800585" w:rsidP="00443337">
            <w:pPr>
              <w:tabs>
                <w:tab w:val="left" w:pos="360"/>
                <w:tab w:val="left" w:pos="1512"/>
              </w:tabs>
              <w:spacing w:after="0" w:line="240" w:lineRule="atLeast"/>
              <w:ind w:left="175" w:right="-25" w:hanging="142"/>
              <w:rPr>
                <w:rFonts w:ascii="Times New Roman" w:hAnsi="Times New Roman" w:cs="Times New Roman"/>
                <w:szCs w:val="22"/>
                <w:lang w:val="en-GB"/>
              </w:rPr>
            </w:pPr>
          </w:p>
        </w:tc>
        <w:tc>
          <w:tcPr>
            <w:tcW w:w="4819" w:type="dxa"/>
          </w:tcPr>
          <w:p w14:paraId="0E62D934" w14:textId="77777777" w:rsidR="00800585" w:rsidRPr="00BC5C31" w:rsidRDefault="00800585" w:rsidP="00443337">
            <w:pPr>
              <w:spacing w:after="0" w:line="240" w:lineRule="atLeast"/>
              <w:ind w:left="175" w:right="-25" w:hanging="141"/>
              <w:rPr>
                <w:rFonts w:ascii="Times New Roman" w:hAnsi="Times New Roman" w:cs="Times New Roman"/>
                <w:szCs w:val="22"/>
              </w:rPr>
            </w:pPr>
            <w:r w:rsidRPr="00BC5C31">
              <w:rPr>
                <w:rFonts w:ascii="Times New Roman" w:hAnsi="Times New Roman" w:cs="Times New Roman"/>
                <w:szCs w:val="22"/>
              </w:rPr>
              <w:t xml:space="preserve">  meeting resolution</w:t>
            </w:r>
          </w:p>
        </w:tc>
      </w:tr>
      <w:tr w:rsidR="00653A16" w:rsidRPr="00BC5C31" w14:paraId="09A583A7" w14:textId="77777777" w:rsidTr="00443337">
        <w:tc>
          <w:tcPr>
            <w:tcW w:w="4252" w:type="dxa"/>
            <w:vAlign w:val="center"/>
          </w:tcPr>
          <w:p w14:paraId="6EC26C74" w14:textId="77777777" w:rsidR="00653A16" w:rsidRPr="00BC5C31" w:rsidRDefault="00653A16" w:rsidP="00443337">
            <w:pPr>
              <w:tabs>
                <w:tab w:val="left" w:pos="360"/>
                <w:tab w:val="left" w:pos="1512"/>
              </w:tabs>
              <w:spacing w:after="0" w:line="240" w:lineRule="atLeast"/>
              <w:ind w:left="175" w:right="-25" w:hanging="142"/>
              <w:rPr>
                <w:rFonts w:ascii="Times New Roman" w:hAnsi="Times New Roman" w:cs="Times New Roman"/>
                <w:szCs w:val="22"/>
                <w:lang w:val="en-GB"/>
              </w:rPr>
            </w:pPr>
          </w:p>
        </w:tc>
        <w:tc>
          <w:tcPr>
            <w:tcW w:w="4819" w:type="dxa"/>
          </w:tcPr>
          <w:p w14:paraId="33C78E29" w14:textId="77777777" w:rsidR="00653A16" w:rsidRPr="00BC5C31" w:rsidRDefault="00653A16" w:rsidP="00443337">
            <w:pPr>
              <w:spacing w:after="0" w:line="240" w:lineRule="atLeast"/>
              <w:ind w:left="175" w:right="-25" w:hanging="141"/>
              <w:rPr>
                <w:rFonts w:ascii="Times New Roman" w:hAnsi="Times New Roman" w:cs="Times New Roman"/>
                <w:szCs w:val="22"/>
              </w:rPr>
            </w:pPr>
          </w:p>
        </w:tc>
      </w:tr>
      <w:tr w:rsidR="00800585" w:rsidRPr="00BC5C31" w14:paraId="11923EE4" w14:textId="77777777" w:rsidTr="00443337">
        <w:tc>
          <w:tcPr>
            <w:tcW w:w="4252" w:type="dxa"/>
            <w:vAlign w:val="center"/>
          </w:tcPr>
          <w:p w14:paraId="2C1D0BC6" w14:textId="77777777" w:rsidR="00800585" w:rsidRPr="00BC5C31" w:rsidRDefault="00800585" w:rsidP="00443337">
            <w:pPr>
              <w:tabs>
                <w:tab w:val="left" w:pos="360"/>
                <w:tab w:val="left" w:pos="1512"/>
              </w:tabs>
              <w:spacing w:after="0" w:line="240" w:lineRule="atLeast"/>
              <w:ind w:left="175" w:right="-25" w:hanging="142"/>
              <w:rPr>
                <w:rFonts w:ascii="Times New Roman" w:hAnsi="Times New Roman" w:cs="Times New Roman"/>
                <w:szCs w:val="22"/>
              </w:rPr>
            </w:pPr>
            <w:r w:rsidRPr="00BC5C31">
              <w:rPr>
                <w:rFonts w:ascii="Times New Roman" w:hAnsi="Times New Roman" w:cs="Times New Roman"/>
                <w:szCs w:val="22"/>
                <w:lang w:val="en-GB"/>
              </w:rPr>
              <w:lastRenderedPageBreak/>
              <w:t>Other income</w:t>
            </w:r>
          </w:p>
        </w:tc>
        <w:tc>
          <w:tcPr>
            <w:tcW w:w="4819" w:type="dxa"/>
          </w:tcPr>
          <w:p w14:paraId="7159800C" w14:textId="77777777" w:rsidR="00800585" w:rsidRPr="00BC5C31" w:rsidRDefault="00800585" w:rsidP="00443337">
            <w:pPr>
              <w:spacing w:after="0" w:line="240" w:lineRule="atLeast"/>
              <w:ind w:left="175" w:right="-25" w:hanging="141"/>
              <w:rPr>
                <w:rFonts w:ascii="Times New Roman" w:hAnsi="Times New Roman" w:cs="Times New Roman"/>
                <w:szCs w:val="22"/>
              </w:rPr>
            </w:pPr>
            <w:r w:rsidRPr="00BC5C31">
              <w:rPr>
                <w:rFonts w:ascii="Times New Roman" w:hAnsi="Times New Roman" w:cs="Times New Roman"/>
                <w:szCs w:val="22"/>
              </w:rPr>
              <w:t>Agreed price</w:t>
            </w:r>
          </w:p>
        </w:tc>
      </w:tr>
      <w:tr w:rsidR="00800585" w:rsidRPr="00BC5C31" w14:paraId="600BAC3E" w14:textId="77777777" w:rsidTr="00443337">
        <w:tc>
          <w:tcPr>
            <w:tcW w:w="4252" w:type="dxa"/>
            <w:vAlign w:val="center"/>
          </w:tcPr>
          <w:p w14:paraId="328369B3" w14:textId="77777777" w:rsidR="00800585" w:rsidRPr="00BC5C31" w:rsidRDefault="00800585" w:rsidP="00443337">
            <w:pPr>
              <w:tabs>
                <w:tab w:val="left" w:pos="360"/>
                <w:tab w:val="left" w:pos="1512"/>
              </w:tabs>
              <w:spacing w:after="0" w:line="240" w:lineRule="atLeast"/>
              <w:ind w:left="175" w:right="-25" w:hanging="142"/>
              <w:rPr>
                <w:rFonts w:ascii="Times New Roman" w:hAnsi="Times New Roman"/>
                <w:szCs w:val="22"/>
                <w:cs/>
                <w:lang w:val="en-GB"/>
              </w:rPr>
            </w:pPr>
            <w:r w:rsidRPr="00BC5C31">
              <w:rPr>
                <w:rFonts w:ascii="Times New Roman" w:hAnsi="Times New Roman" w:cs="Times New Roman"/>
                <w:szCs w:val="22"/>
                <w:lang w:val="en-GB"/>
              </w:rPr>
              <w:t>Cost of services</w:t>
            </w:r>
          </w:p>
        </w:tc>
        <w:tc>
          <w:tcPr>
            <w:tcW w:w="4819" w:type="dxa"/>
          </w:tcPr>
          <w:p w14:paraId="767ACCB1" w14:textId="77777777" w:rsidR="00800585" w:rsidRPr="00BC5C31" w:rsidRDefault="00800585" w:rsidP="00443337">
            <w:pPr>
              <w:spacing w:after="0" w:line="240" w:lineRule="atLeast"/>
              <w:ind w:left="175" w:right="-25" w:hanging="141"/>
              <w:rPr>
                <w:rFonts w:ascii="Times New Roman" w:hAnsi="Times New Roman" w:cs="Times New Roman"/>
                <w:szCs w:val="22"/>
              </w:rPr>
            </w:pPr>
            <w:r w:rsidRPr="00BC5C31">
              <w:rPr>
                <w:rFonts w:ascii="Times New Roman" w:hAnsi="Times New Roman" w:cs="Times New Roman"/>
                <w:szCs w:val="22"/>
              </w:rPr>
              <w:t>Agreed price</w:t>
            </w:r>
          </w:p>
        </w:tc>
      </w:tr>
      <w:tr w:rsidR="00800585" w:rsidRPr="00BC5C31" w14:paraId="64B6545E" w14:textId="77777777" w:rsidTr="00443337">
        <w:tc>
          <w:tcPr>
            <w:tcW w:w="4252" w:type="dxa"/>
            <w:vAlign w:val="center"/>
          </w:tcPr>
          <w:p w14:paraId="3ADBAFCC" w14:textId="77777777" w:rsidR="00800585" w:rsidRPr="00BC5C31" w:rsidRDefault="00800585" w:rsidP="00443337">
            <w:pPr>
              <w:tabs>
                <w:tab w:val="left" w:pos="360"/>
                <w:tab w:val="left" w:pos="1512"/>
              </w:tabs>
              <w:spacing w:after="0" w:line="240" w:lineRule="atLeast"/>
              <w:ind w:left="175" w:right="-25" w:hanging="142"/>
              <w:rPr>
                <w:rFonts w:ascii="Times New Roman" w:hAnsi="Times New Roman" w:cs="Times New Roman"/>
                <w:szCs w:val="22"/>
              </w:rPr>
            </w:pPr>
            <w:r w:rsidRPr="00BC5C31">
              <w:rPr>
                <w:rFonts w:ascii="Times New Roman" w:hAnsi="Times New Roman" w:cs="Times New Roman"/>
                <w:szCs w:val="22"/>
                <w:lang w:val="en-GB"/>
              </w:rPr>
              <w:t>Loan guarantee fee</w:t>
            </w:r>
          </w:p>
        </w:tc>
        <w:tc>
          <w:tcPr>
            <w:tcW w:w="4819" w:type="dxa"/>
          </w:tcPr>
          <w:p w14:paraId="18F406D2" w14:textId="77777777" w:rsidR="00800585" w:rsidRPr="00BC5C31" w:rsidRDefault="00800585" w:rsidP="00443337">
            <w:pPr>
              <w:spacing w:after="0" w:line="240" w:lineRule="atLeast"/>
              <w:ind w:left="175" w:right="-25" w:hanging="141"/>
              <w:rPr>
                <w:rFonts w:ascii="Times New Roman" w:hAnsi="Times New Roman" w:cs="Times New Roman"/>
                <w:szCs w:val="22"/>
              </w:rPr>
            </w:pPr>
            <w:r w:rsidRPr="00BC5C31">
              <w:rPr>
                <w:rFonts w:ascii="Times New Roman" w:hAnsi="Times New Roman" w:cs="Times New Roman"/>
                <w:szCs w:val="22"/>
              </w:rPr>
              <w:t>Agreed price</w:t>
            </w:r>
          </w:p>
        </w:tc>
      </w:tr>
      <w:tr w:rsidR="00800585" w:rsidRPr="00BC5C31" w14:paraId="02F38DD5" w14:textId="77777777" w:rsidTr="00443337">
        <w:tc>
          <w:tcPr>
            <w:tcW w:w="4252" w:type="dxa"/>
            <w:vAlign w:val="center"/>
          </w:tcPr>
          <w:p w14:paraId="41CF8F30" w14:textId="77777777" w:rsidR="00800585" w:rsidRPr="00BC5C31" w:rsidRDefault="00800585" w:rsidP="00443337">
            <w:pPr>
              <w:tabs>
                <w:tab w:val="left" w:pos="360"/>
                <w:tab w:val="left" w:pos="1512"/>
              </w:tabs>
              <w:spacing w:after="0" w:line="240" w:lineRule="atLeast"/>
              <w:ind w:left="175" w:right="-25" w:hanging="142"/>
              <w:rPr>
                <w:rFonts w:ascii="Times New Roman" w:hAnsi="Times New Roman" w:cs="Times New Roman"/>
                <w:szCs w:val="22"/>
                <w:lang w:val="en-GB"/>
              </w:rPr>
            </w:pPr>
            <w:r w:rsidRPr="00BC5C31">
              <w:rPr>
                <w:rFonts w:ascii="Times New Roman" w:hAnsi="Times New Roman" w:cs="Times New Roman"/>
                <w:szCs w:val="22"/>
                <w:lang w:val="en-GB"/>
              </w:rPr>
              <w:t xml:space="preserve">Management fee </w:t>
            </w:r>
          </w:p>
        </w:tc>
        <w:tc>
          <w:tcPr>
            <w:tcW w:w="4819" w:type="dxa"/>
          </w:tcPr>
          <w:p w14:paraId="52B4F3A3" w14:textId="77777777" w:rsidR="00800585" w:rsidRPr="00BC5C31" w:rsidRDefault="00800585" w:rsidP="00443337">
            <w:pPr>
              <w:spacing w:after="0" w:line="240" w:lineRule="atLeast"/>
              <w:ind w:left="175" w:right="-25" w:hanging="141"/>
              <w:rPr>
                <w:rFonts w:ascii="Times New Roman" w:hAnsi="Times New Roman" w:cs="Times New Roman"/>
                <w:szCs w:val="22"/>
              </w:rPr>
            </w:pPr>
            <w:r w:rsidRPr="00BC5C31">
              <w:rPr>
                <w:rFonts w:ascii="Times New Roman" w:hAnsi="Times New Roman" w:cs="Times New Roman"/>
                <w:szCs w:val="22"/>
              </w:rPr>
              <w:t>Agreed price</w:t>
            </w:r>
          </w:p>
        </w:tc>
      </w:tr>
      <w:tr w:rsidR="00800585" w:rsidRPr="00BC5C31" w14:paraId="5F8F1844" w14:textId="77777777" w:rsidTr="00443337">
        <w:tc>
          <w:tcPr>
            <w:tcW w:w="4252" w:type="dxa"/>
            <w:vAlign w:val="center"/>
          </w:tcPr>
          <w:p w14:paraId="5494E125" w14:textId="77777777" w:rsidR="00800585" w:rsidRPr="00BC5C31" w:rsidRDefault="00800585" w:rsidP="00443337">
            <w:pPr>
              <w:tabs>
                <w:tab w:val="left" w:pos="360"/>
                <w:tab w:val="left" w:pos="1512"/>
              </w:tabs>
              <w:spacing w:after="0" w:line="240" w:lineRule="atLeast"/>
              <w:ind w:left="175" w:right="-25" w:hanging="142"/>
              <w:rPr>
                <w:rFonts w:ascii="Times New Roman" w:hAnsi="Times New Roman" w:cs="Times New Roman"/>
                <w:szCs w:val="22"/>
                <w:lang w:val="en-GB"/>
              </w:rPr>
            </w:pPr>
            <w:r w:rsidRPr="00BC5C31">
              <w:rPr>
                <w:rFonts w:ascii="Times New Roman" w:hAnsi="Times New Roman" w:cs="Times New Roman"/>
                <w:szCs w:val="22"/>
                <w:lang w:val="en-GB"/>
              </w:rPr>
              <w:t>Other expenses</w:t>
            </w:r>
          </w:p>
        </w:tc>
        <w:tc>
          <w:tcPr>
            <w:tcW w:w="4819" w:type="dxa"/>
          </w:tcPr>
          <w:p w14:paraId="6E8E2E32" w14:textId="77777777" w:rsidR="00800585" w:rsidRPr="00BC5C31" w:rsidRDefault="00800585" w:rsidP="00443337">
            <w:pPr>
              <w:spacing w:after="0" w:line="240" w:lineRule="atLeast"/>
              <w:ind w:left="175" w:right="-25" w:hanging="141"/>
              <w:rPr>
                <w:rFonts w:ascii="Times New Roman" w:hAnsi="Times New Roman" w:cs="Times New Roman"/>
                <w:szCs w:val="22"/>
              </w:rPr>
            </w:pPr>
            <w:r w:rsidRPr="00BC5C31">
              <w:rPr>
                <w:rFonts w:ascii="Times New Roman" w:hAnsi="Times New Roman" w:cs="Times New Roman"/>
                <w:szCs w:val="22"/>
              </w:rPr>
              <w:t>Agreed price</w:t>
            </w:r>
          </w:p>
        </w:tc>
      </w:tr>
      <w:tr w:rsidR="00800585" w:rsidRPr="00BC5C31" w14:paraId="51933566" w14:textId="77777777" w:rsidTr="00443337">
        <w:tc>
          <w:tcPr>
            <w:tcW w:w="4252" w:type="dxa"/>
            <w:vAlign w:val="center"/>
          </w:tcPr>
          <w:p w14:paraId="0FA2DC52" w14:textId="77777777" w:rsidR="00800585" w:rsidRPr="00BC5C31" w:rsidRDefault="00800585" w:rsidP="00443337">
            <w:pPr>
              <w:tabs>
                <w:tab w:val="left" w:pos="360"/>
                <w:tab w:val="left" w:pos="1512"/>
              </w:tabs>
              <w:spacing w:after="0" w:line="240" w:lineRule="atLeast"/>
              <w:ind w:left="175" w:right="-25" w:hanging="142"/>
              <w:rPr>
                <w:rFonts w:ascii="Times New Roman" w:hAnsi="Times New Roman" w:cs="Times New Roman"/>
                <w:szCs w:val="22"/>
                <w:lang w:val="en-GB"/>
              </w:rPr>
            </w:pPr>
            <w:r w:rsidRPr="00BC5C31">
              <w:rPr>
                <w:rFonts w:ascii="Times New Roman" w:hAnsi="Times New Roman" w:cs="Times New Roman"/>
                <w:szCs w:val="22"/>
                <w:lang w:val="en-GB"/>
              </w:rPr>
              <w:t>Interest expense</w:t>
            </w:r>
          </w:p>
        </w:tc>
        <w:tc>
          <w:tcPr>
            <w:tcW w:w="4819" w:type="dxa"/>
          </w:tcPr>
          <w:p w14:paraId="75EAF3AD" w14:textId="77777777" w:rsidR="00800585" w:rsidRPr="00BC5C31" w:rsidRDefault="00800585" w:rsidP="00443337">
            <w:pPr>
              <w:spacing w:after="0" w:line="240" w:lineRule="atLeast"/>
              <w:ind w:left="175" w:right="-25" w:hanging="141"/>
              <w:rPr>
                <w:rFonts w:ascii="Times New Roman" w:hAnsi="Times New Roman" w:cs="Times New Roman"/>
                <w:szCs w:val="22"/>
              </w:rPr>
            </w:pPr>
            <w:r w:rsidRPr="00BC5C31">
              <w:rPr>
                <w:rFonts w:ascii="Times New Roman" w:hAnsi="Times New Roman" w:cs="Times New Roman"/>
                <w:szCs w:val="22"/>
              </w:rPr>
              <w:t>2.00 – 6.90% per annum</w:t>
            </w:r>
          </w:p>
        </w:tc>
      </w:tr>
      <w:tr w:rsidR="00800585" w:rsidRPr="00BC5C31" w14:paraId="1B127566" w14:textId="77777777" w:rsidTr="00443337">
        <w:tc>
          <w:tcPr>
            <w:tcW w:w="4252" w:type="dxa"/>
            <w:vAlign w:val="center"/>
          </w:tcPr>
          <w:p w14:paraId="17746625" w14:textId="77777777" w:rsidR="00800585" w:rsidRPr="00BC5C31" w:rsidRDefault="00800585" w:rsidP="00443337">
            <w:pPr>
              <w:tabs>
                <w:tab w:val="left" w:pos="360"/>
                <w:tab w:val="left" w:pos="1512"/>
              </w:tabs>
              <w:spacing w:after="0" w:line="240" w:lineRule="atLeast"/>
              <w:ind w:left="175" w:right="-25" w:hanging="142"/>
              <w:rPr>
                <w:rFonts w:ascii="Times New Roman" w:hAnsi="Times New Roman" w:cs="Times New Roman"/>
                <w:szCs w:val="22"/>
                <w:lang w:val="en-GB"/>
              </w:rPr>
            </w:pPr>
            <w:r w:rsidRPr="00BC5C31">
              <w:rPr>
                <w:rFonts w:ascii="Times New Roman" w:hAnsi="Times New Roman" w:cs="Times New Roman"/>
                <w:szCs w:val="22"/>
                <w:lang w:val="en-GB"/>
              </w:rPr>
              <w:t>Director</w:t>
            </w:r>
            <w:r w:rsidRPr="00BC5C31">
              <w:rPr>
                <w:rFonts w:ascii="Times New Roman" w:hAnsi="Times New Roman" w:cs="Times New Roman"/>
                <w:szCs w:val="22"/>
                <w:cs/>
                <w:lang w:val="en-GB"/>
              </w:rPr>
              <w:t>’</w:t>
            </w:r>
            <w:r w:rsidRPr="00BC5C31">
              <w:rPr>
                <w:rFonts w:ascii="Times New Roman" w:hAnsi="Times New Roman" w:cs="Times New Roman"/>
                <w:szCs w:val="22"/>
                <w:lang w:val="en-GB"/>
              </w:rPr>
              <w:t xml:space="preserve">s remunerations represent meeting </w:t>
            </w:r>
          </w:p>
        </w:tc>
        <w:tc>
          <w:tcPr>
            <w:tcW w:w="4819" w:type="dxa"/>
          </w:tcPr>
          <w:p w14:paraId="677F55FB" w14:textId="77777777" w:rsidR="00800585" w:rsidRPr="00BC5C31" w:rsidRDefault="00800585" w:rsidP="00443337">
            <w:pPr>
              <w:spacing w:after="0" w:line="240" w:lineRule="atLeast"/>
              <w:ind w:left="175" w:right="-25" w:hanging="141"/>
              <w:rPr>
                <w:rFonts w:ascii="Times New Roman" w:hAnsi="Times New Roman" w:cs="Times New Roman"/>
                <w:szCs w:val="22"/>
              </w:rPr>
            </w:pPr>
            <w:r w:rsidRPr="00BC5C31">
              <w:rPr>
                <w:rFonts w:ascii="Times New Roman" w:hAnsi="Times New Roman" w:cs="Times New Roman"/>
                <w:szCs w:val="22"/>
              </w:rPr>
              <w:t>The amounts approved by the Company</w:t>
            </w:r>
            <w:r w:rsidRPr="00BC5C31">
              <w:rPr>
                <w:rFonts w:ascii="Times New Roman" w:hAnsi="Times New Roman" w:cs="Times New Roman"/>
                <w:szCs w:val="22"/>
                <w:cs/>
              </w:rPr>
              <w:t>’</w:t>
            </w:r>
            <w:r w:rsidRPr="00BC5C31">
              <w:rPr>
                <w:rFonts w:ascii="Times New Roman" w:hAnsi="Times New Roman" w:cs="Times New Roman"/>
                <w:szCs w:val="22"/>
              </w:rPr>
              <w:t xml:space="preserve">s directors </w:t>
            </w:r>
          </w:p>
        </w:tc>
      </w:tr>
      <w:tr w:rsidR="00800585" w:rsidRPr="00BC5C31" w14:paraId="141A7334" w14:textId="77777777" w:rsidTr="00443337">
        <w:tc>
          <w:tcPr>
            <w:tcW w:w="4252" w:type="dxa"/>
            <w:vAlign w:val="center"/>
          </w:tcPr>
          <w:p w14:paraId="2E2E7D28" w14:textId="77777777" w:rsidR="00800585" w:rsidRPr="00BC5C31" w:rsidRDefault="00800585" w:rsidP="00443337">
            <w:pPr>
              <w:tabs>
                <w:tab w:val="left" w:pos="360"/>
                <w:tab w:val="left" w:pos="1512"/>
              </w:tabs>
              <w:spacing w:after="0" w:line="240" w:lineRule="atLeast"/>
              <w:ind w:left="175" w:right="-25" w:hanging="142"/>
              <w:rPr>
                <w:rFonts w:ascii="Times New Roman" w:hAnsi="Times New Roman" w:cs="Times New Roman"/>
                <w:szCs w:val="22"/>
                <w:lang w:val="en-GB"/>
              </w:rPr>
            </w:pPr>
            <w:r w:rsidRPr="00BC5C31">
              <w:rPr>
                <w:rFonts w:ascii="Times New Roman" w:hAnsi="Times New Roman" w:cs="Times New Roman"/>
                <w:szCs w:val="22"/>
                <w:lang w:val="en-GB"/>
              </w:rPr>
              <w:t xml:space="preserve">  allowance, salary and other</w:t>
            </w:r>
          </w:p>
        </w:tc>
        <w:tc>
          <w:tcPr>
            <w:tcW w:w="4819" w:type="dxa"/>
          </w:tcPr>
          <w:p w14:paraId="48843CB9" w14:textId="77777777" w:rsidR="00800585" w:rsidRPr="00BC5C31" w:rsidRDefault="00800585" w:rsidP="00443337">
            <w:pPr>
              <w:spacing w:after="0" w:line="240" w:lineRule="atLeast"/>
              <w:ind w:left="175" w:right="-25" w:hanging="141"/>
              <w:rPr>
                <w:rFonts w:ascii="Times New Roman" w:hAnsi="Times New Roman" w:cs="Times New Roman"/>
                <w:szCs w:val="22"/>
              </w:rPr>
            </w:pPr>
            <w:r w:rsidRPr="00BC5C31">
              <w:rPr>
                <w:rFonts w:ascii="Times New Roman" w:hAnsi="Times New Roman" w:cs="Times New Roman"/>
                <w:szCs w:val="22"/>
              </w:rPr>
              <w:t xml:space="preserve">  and shareholders</w:t>
            </w:r>
          </w:p>
        </w:tc>
      </w:tr>
    </w:tbl>
    <w:p w14:paraId="55C25E3E" w14:textId="77777777" w:rsidR="00800585" w:rsidRPr="00BC5C31" w:rsidRDefault="00800585" w:rsidP="00800585">
      <w:pPr>
        <w:pStyle w:val="BodyText"/>
        <w:ind w:left="540" w:right="-25" w:firstLine="0"/>
        <w:jc w:val="both"/>
        <w:rPr>
          <w:rFonts w:ascii="Times New Roman" w:hAnsi="Times New Roman" w:cs="Times New Roman"/>
          <w:sz w:val="22"/>
          <w:szCs w:val="22"/>
        </w:rPr>
      </w:pPr>
    </w:p>
    <w:p w14:paraId="3306BD61" w14:textId="466DC08D" w:rsidR="00800585" w:rsidRPr="00BC5C31" w:rsidRDefault="00800585" w:rsidP="00800585">
      <w:pPr>
        <w:pStyle w:val="BodyText"/>
        <w:ind w:left="540" w:right="-25"/>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 xml:space="preserve">Significant transactions for the </w:t>
      </w:r>
      <w:r w:rsidRPr="00BC5C31">
        <w:rPr>
          <w:rFonts w:ascii="Times New Roman" w:hAnsi="Times New Roman"/>
          <w:sz w:val="22"/>
          <w:szCs w:val="28"/>
        </w:rPr>
        <w:t>three</w:t>
      </w:r>
      <w:r w:rsidRPr="00BC5C31">
        <w:rPr>
          <w:rFonts w:ascii="Times New Roman" w:hAnsi="Times New Roman" w:cs="Times New Roman"/>
          <w:sz w:val="22"/>
          <w:szCs w:val="22"/>
          <w:cs/>
          <w:lang w:val="en-AU"/>
        </w:rPr>
        <w:t>-</w:t>
      </w:r>
      <w:r w:rsidRPr="00BC5C31">
        <w:rPr>
          <w:rFonts w:ascii="Times New Roman" w:hAnsi="Times New Roman" w:cs="Times New Roman"/>
          <w:sz w:val="22"/>
          <w:szCs w:val="22"/>
          <w:lang w:val="en-AU"/>
        </w:rPr>
        <w:t xml:space="preserve">month and </w:t>
      </w:r>
      <w:r w:rsidR="00340DAD" w:rsidRPr="00BC5C31">
        <w:rPr>
          <w:rFonts w:ascii="Times New Roman" w:hAnsi="Times New Roman" w:cs="Times New Roman"/>
          <w:sz w:val="22"/>
          <w:szCs w:val="22"/>
          <w:lang w:val="en-AU"/>
        </w:rPr>
        <w:t>nine</w:t>
      </w:r>
      <w:r w:rsidRPr="00BC5C31">
        <w:rPr>
          <w:rFonts w:ascii="Times New Roman" w:hAnsi="Times New Roman" w:cs="Times New Roman"/>
          <w:sz w:val="22"/>
          <w:szCs w:val="22"/>
          <w:lang w:val="en-AU"/>
        </w:rPr>
        <w:t xml:space="preserve">-month periods ended 30 </w:t>
      </w:r>
      <w:r w:rsidR="00340DAD" w:rsidRPr="00BC5C31">
        <w:rPr>
          <w:rFonts w:ascii="Times New Roman" w:hAnsi="Times New Roman" w:cs="Times New Roman"/>
          <w:sz w:val="22"/>
          <w:szCs w:val="22"/>
          <w:lang w:val="en-AU"/>
        </w:rPr>
        <w:t>September</w:t>
      </w:r>
      <w:r w:rsidRPr="00BC5C31">
        <w:rPr>
          <w:rFonts w:ascii="Times New Roman" w:hAnsi="Times New Roman" w:cs="Times New Roman"/>
          <w:sz w:val="22"/>
          <w:szCs w:val="22"/>
          <w:lang w:val="en-AU"/>
        </w:rPr>
        <w:t xml:space="preserve"> with related parties were as follows</w:t>
      </w:r>
      <w:r w:rsidRPr="00BC5C31">
        <w:rPr>
          <w:rFonts w:ascii="Times New Roman" w:hAnsi="Times New Roman" w:cs="Times New Roman"/>
          <w:sz w:val="22"/>
          <w:szCs w:val="22"/>
          <w:cs/>
          <w:lang w:val="en-AU"/>
        </w:rPr>
        <w:t>:</w:t>
      </w:r>
    </w:p>
    <w:p w14:paraId="249C09C2" w14:textId="77777777" w:rsidR="00800585" w:rsidRPr="00BC5C31" w:rsidRDefault="00800585" w:rsidP="00800585">
      <w:pPr>
        <w:pStyle w:val="BodyText"/>
        <w:ind w:left="540" w:right="-25"/>
        <w:jc w:val="both"/>
        <w:rPr>
          <w:rFonts w:ascii="Times New Roman" w:hAnsi="Times New Roman" w:cs="Times New Roman"/>
          <w:sz w:val="22"/>
          <w:szCs w:val="22"/>
          <w:lang w:val="en-AU"/>
        </w:rPr>
      </w:pPr>
    </w:p>
    <w:tbl>
      <w:tblPr>
        <w:tblStyle w:val="TableGrid"/>
        <w:tblW w:w="93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gridCol w:w="1144"/>
        <w:gridCol w:w="258"/>
        <w:gridCol w:w="1144"/>
        <w:gridCol w:w="274"/>
        <w:gridCol w:w="1144"/>
        <w:gridCol w:w="273"/>
        <w:gridCol w:w="1144"/>
      </w:tblGrid>
      <w:tr w:rsidR="00A21541" w:rsidRPr="00BC5C31" w14:paraId="27E77163" w14:textId="77777777" w:rsidTr="00443337">
        <w:trPr>
          <w:tblHeader/>
        </w:trPr>
        <w:tc>
          <w:tcPr>
            <w:tcW w:w="3963" w:type="dxa"/>
          </w:tcPr>
          <w:p w14:paraId="0400D1CF" w14:textId="77777777" w:rsidR="00A21541" w:rsidRPr="00BC5C31" w:rsidRDefault="00A21541" w:rsidP="00443337">
            <w:pPr>
              <w:pStyle w:val="BodyText"/>
              <w:ind w:left="0" w:right="-25" w:firstLine="0"/>
              <w:jc w:val="both"/>
              <w:rPr>
                <w:rFonts w:ascii="Times New Roman" w:hAnsi="Times New Roman" w:cs="Times New Roman"/>
                <w:sz w:val="22"/>
                <w:szCs w:val="22"/>
                <w:lang w:val="en-AU"/>
              </w:rPr>
            </w:pPr>
          </w:p>
        </w:tc>
        <w:tc>
          <w:tcPr>
            <w:tcW w:w="5381" w:type="dxa"/>
            <w:gridSpan w:val="7"/>
          </w:tcPr>
          <w:p w14:paraId="2E7DB722" w14:textId="77777777" w:rsidR="00A21541" w:rsidRPr="00BC5C31" w:rsidRDefault="00A21541" w:rsidP="00443337">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b/>
                <w:bCs/>
                <w:sz w:val="22"/>
                <w:szCs w:val="18"/>
              </w:rPr>
              <w:t>For the three-month</w:t>
            </w:r>
          </w:p>
        </w:tc>
      </w:tr>
      <w:tr w:rsidR="00A21541" w:rsidRPr="00BC5C31" w14:paraId="6E2CEC7C" w14:textId="77777777" w:rsidTr="00443337">
        <w:trPr>
          <w:tblHeader/>
        </w:trPr>
        <w:tc>
          <w:tcPr>
            <w:tcW w:w="3963" w:type="dxa"/>
          </w:tcPr>
          <w:p w14:paraId="74F5BB3A" w14:textId="77777777" w:rsidR="00A21541" w:rsidRPr="00BC5C31" w:rsidRDefault="00A21541" w:rsidP="00443337">
            <w:pPr>
              <w:pStyle w:val="BodyText"/>
              <w:ind w:left="0" w:right="-25" w:firstLine="0"/>
              <w:jc w:val="both"/>
              <w:rPr>
                <w:rFonts w:ascii="Times New Roman" w:hAnsi="Times New Roman" w:cs="Times New Roman"/>
                <w:sz w:val="22"/>
                <w:szCs w:val="22"/>
                <w:lang w:val="en-AU"/>
              </w:rPr>
            </w:pPr>
          </w:p>
        </w:tc>
        <w:tc>
          <w:tcPr>
            <w:tcW w:w="2546" w:type="dxa"/>
            <w:gridSpan w:val="3"/>
          </w:tcPr>
          <w:p w14:paraId="121C9F3A" w14:textId="77777777" w:rsidR="00A21541" w:rsidRPr="00BC5C31" w:rsidRDefault="00A21541" w:rsidP="00443337">
            <w:pPr>
              <w:pStyle w:val="BodyText"/>
              <w:ind w:left="0" w:right="-25" w:firstLine="0"/>
              <w:jc w:val="center"/>
              <w:rPr>
                <w:rFonts w:ascii="Times New Roman" w:hAnsi="Times New Roman" w:cs="Times New Roman"/>
                <w:b/>
                <w:bCs/>
                <w:sz w:val="22"/>
                <w:szCs w:val="18"/>
              </w:rPr>
            </w:pPr>
            <w:r w:rsidRPr="00BC5C31">
              <w:rPr>
                <w:rFonts w:ascii="Times New Roman" w:hAnsi="Times New Roman" w:cs="Times New Roman"/>
                <w:b/>
                <w:bCs/>
                <w:sz w:val="22"/>
                <w:szCs w:val="18"/>
              </w:rPr>
              <w:t>Consolidated</w:t>
            </w:r>
          </w:p>
          <w:p w14:paraId="6F1530FC" w14:textId="77777777" w:rsidR="00A21541" w:rsidRPr="00BC5C31" w:rsidRDefault="00A21541" w:rsidP="00443337">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b/>
                <w:bCs/>
                <w:sz w:val="22"/>
                <w:szCs w:val="18"/>
              </w:rPr>
              <w:t>financial statements</w:t>
            </w:r>
          </w:p>
        </w:tc>
        <w:tc>
          <w:tcPr>
            <w:tcW w:w="274" w:type="dxa"/>
          </w:tcPr>
          <w:p w14:paraId="1B05273D" w14:textId="77777777" w:rsidR="00A21541" w:rsidRPr="00BC5C31" w:rsidRDefault="00A21541" w:rsidP="00443337">
            <w:pPr>
              <w:pStyle w:val="BodyText"/>
              <w:ind w:left="0" w:right="-25" w:firstLine="0"/>
              <w:jc w:val="both"/>
              <w:rPr>
                <w:rFonts w:ascii="Times New Roman" w:hAnsi="Times New Roman" w:cs="Times New Roman"/>
                <w:sz w:val="22"/>
                <w:szCs w:val="22"/>
                <w:lang w:val="en-AU"/>
              </w:rPr>
            </w:pPr>
          </w:p>
        </w:tc>
        <w:tc>
          <w:tcPr>
            <w:tcW w:w="2561" w:type="dxa"/>
            <w:gridSpan w:val="3"/>
          </w:tcPr>
          <w:p w14:paraId="2FBF1405" w14:textId="77777777" w:rsidR="00A21541" w:rsidRPr="00BC5C31" w:rsidRDefault="00A21541" w:rsidP="00443337">
            <w:pPr>
              <w:pStyle w:val="BodyText"/>
              <w:ind w:left="0" w:right="-25" w:firstLine="0"/>
              <w:jc w:val="center"/>
              <w:rPr>
                <w:rFonts w:ascii="Times New Roman" w:hAnsi="Times New Roman" w:cs="Times New Roman"/>
                <w:b/>
                <w:bCs/>
                <w:sz w:val="22"/>
                <w:szCs w:val="18"/>
              </w:rPr>
            </w:pPr>
            <w:r w:rsidRPr="00BC5C31">
              <w:rPr>
                <w:rFonts w:ascii="Times New Roman" w:hAnsi="Times New Roman" w:cs="Times New Roman"/>
                <w:b/>
                <w:bCs/>
                <w:sz w:val="22"/>
                <w:szCs w:val="18"/>
              </w:rPr>
              <w:t>Separate</w:t>
            </w:r>
          </w:p>
          <w:p w14:paraId="506FDAE2" w14:textId="77777777" w:rsidR="00A21541" w:rsidRPr="00BC5C31" w:rsidRDefault="00A21541" w:rsidP="00443337">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b/>
                <w:bCs/>
                <w:sz w:val="22"/>
                <w:szCs w:val="18"/>
              </w:rPr>
              <w:t>financial statements</w:t>
            </w:r>
          </w:p>
        </w:tc>
      </w:tr>
      <w:tr w:rsidR="00A21541" w:rsidRPr="00BC5C31" w14:paraId="133FCF85" w14:textId="77777777" w:rsidTr="00443337">
        <w:trPr>
          <w:tblHeader/>
        </w:trPr>
        <w:tc>
          <w:tcPr>
            <w:tcW w:w="3963" w:type="dxa"/>
          </w:tcPr>
          <w:p w14:paraId="4C794FD3" w14:textId="77777777" w:rsidR="00A21541" w:rsidRPr="00BC5C31" w:rsidRDefault="00A21541" w:rsidP="00A21541">
            <w:pPr>
              <w:pStyle w:val="BodyText"/>
              <w:ind w:left="0" w:right="-25" w:firstLine="0"/>
              <w:jc w:val="both"/>
              <w:rPr>
                <w:rFonts w:ascii="Times New Roman" w:hAnsi="Times New Roman" w:cs="Times New Roman"/>
                <w:sz w:val="22"/>
                <w:szCs w:val="22"/>
                <w:lang w:val="en-AU"/>
              </w:rPr>
            </w:pPr>
          </w:p>
        </w:tc>
        <w:tc>
          <w:tcPr>
            <w:tcW w:w="1144" w:type="dxa"/>
          </w:tcPr>
          <w:p w14:paraId="64F83861" w14:textId="4CAEA30C" w:rsidR="00A21541" w:rsidRPr="00BC5C31" w:rsidRDefault="00A21541" w:rsidP="00A21541">
            <w:pPr>
              <w:spacing w:after="0" w:line="240" w:lineRule="atLeast"/>
              <w:ind w:right="-25"/>
              <w:jc w:val="center"/>
              <w:rPr>
                <w:szCs w:val="22"/>
              </w:rPr>
            </w:pPr>
            <w:r w:rsidRPr="00BC5C31">
              <w:rPr>
                <w:szCs w:val="22"/>
              </w:rPr>
              <w:t>2025</w:t>
            </w:r>
          </w:p>
        </w:tc>
        <w:tc>
          <w:tcPr>
            <w:tcW w:w="258" w:type="dxa"/>
          </w:tcPr>
          <w:p w14:paraId="2197BC34" w14:textId="77777777" w:rsidR="00A21541" w:rsidRPr="00BC5C31" w:rsidRDefault="00A21541" w:rsidP="00A21541">
            <w:pPr>
              <w:tabs>
                <w:tab w:val="left" w:pos="405"/>
              </w:tabs>
              <w:spacing w:after="0" w:line="240" w:lineRule="atLeast"/>
              <w:ind w:left="-54" w:right="-25" w:hanging="115"/>
              <w:jc w:val="center"/>
              <w:rPr>
                <w:szCs w:val="22"/>
              </w:rPr>
            </w:pPr>
          </w:p>
        </w:tc>
        <w:tc>
          <w:tcPr>
            <w:tcW w:w="1144" w:type="dxa"/>
          </w:tcPr>
          <w:p w14:paraId="551BDDFF" w14:textId="5E8DC788" w:rsidR="00A21541" w:rsidRPr="00BC5C31" w:rsidRDefault="00A21541" w:rsidP="00A21541">
            <w:pPr>
              <w:spacing w:after="0" w:line="240" w:lineRule="atLeast"/>
              <w:ind w:left="-54" w:right="-25" w:firstLine="37"/>
              <w:jc w:val="center"/>
              <w:rPr>
                <w:szCs w:val="22"/>
              </w:rPr>
            </w:pPr>
            <w:r w:rsidRPr="00BC5C31">
              <w:rPr>
                <w:szCs w:val="22"/>
              </w:rPr>
              <w:t>2024</w:t>
            </w:r>
          </w:p>
        </w:tc>
        <w:tc>
          <w:tcPr>
            <w:tcW w:w="274" w:type="dxa"/>
          </w:tcPr>
          <w:p w14:paraId="292067F0" w14:textId="77777777" w:rsidR="00A21541" w:rsidRPr="00BC5C31" w:rsidRDefault="00A21541" w:rsidP="00A21541">
            <w:pPr>
              <w:tabs>
                <w:tab w:val="left" w:pos="405"/>
                <w:tab w:val="decimal" w:pos="930"/>
              </w:tabs>
              <w:spacing w:after="0" w:line="240" w:lineRule="atLeast"/>
              <w:ind w:left="605" w:right="-25" w:hanging="115"/>
              <w:jc w:val="center"/>
              <w:rPr>
                <w:szCs w:val="22"/>
              </w:rPr>
            </w:pPr>
          </w:p>
        </w:tc>
        <w:tc>
          <w:tcPr>
            <w:tcW w:w="1144" w:type="dxa"/>
          </w:tcPr>
          <w:p w14:paraId="5B403608" w14:textId="61D94CC5" w:rsidR="00A21541" w:rsidRPr="00BC5C31" w:rsidRDefault="00A21541" w:rsidP="00A21541">
            <w:pPr>
              <w:spacing w:after="0" w:line="240" w:lineRule="atLeast"/>
              <w:ind w:right="-25"/>
              <w:jc w:val="center"/>
              <w:rPr>
                <w:szCs w:val="22"/>
              </w:rPr>
            </w:pPr>
            <w:r w:rsidRPr="00BC5C31">
              <w:rPr>
                <w:szCs w:val="22"/>
              </w:rPr>
              <w:t>2025</w:t>
            </w:r>
          </w:p>
        </w:tc>
        <w:tc>
          <w:tcPr>
            <w:tcW w:w="273" w:type="dxa"/>
          </w:tcPr>
          <w:p w14:paraId="4965B490" w14:textId="77777777" w:rsidR="00A21541" w:rsidRPr="00BC5C31" w:rsidRDefault="00A21541" w:rsidP="00A21541">
            <w:pPr>
              <w:tabs>
                <w:tab w:val="left" w:pos="405"/>
              </w:tabs>
              <w:spacing w:after="0" w:line="240" w:lineRule="atLeast"/>
              <w:ind w:left="-54" w:right="-25" w:hanging="115"/>
              <w:jc w:val="center"/>
              <w:rPr>
                <w:szCs w:val="22"/>
              </w:rPr>
            </w:pPr>
          </w:p>
        </w:tc>
        <w:tc>
          <w:tcPr>
            <w:tcW w:w="1144" w:type="dxa"/>
          </w:tcPr>
          <w:p w14:paraId="5DCCC21E" w14:textId="38AF9251" w:rsidR="00A21541" w:rsidRPr="00BC5C31" w:rsidRDefault="00A21541" w:rsidP="00A21541">
            <w:pPr>
              <w:spacing w:after="0" w:line="240" w:lineRule="atLeast"/>
              <w:ind w:left="-54" w:right="-25" w:firstLine="37"/>
              <w:jc w:val="center"/>
              <w:rPr>
                <w:szCs w:val="22"/>
              </w:rPr>
            </w:pPr>
            <w:r w:rsidRPr="00BC5C31">
              <w:rPr>
                <w:szCs w:val="22"/>
              </w:rPr>
              <w:t>2024</w:t>
            </w:r>
          </w:p>
        </w:tc>
      </w:tr>
      <w:tr w:rsidR="00A21541" w:rsidRPr="00BC5C31" w14:paraId="13058893" w14:textId="77777777" w:rsidTr="00443337">
        <w:trPr>
          <w:tblHeader/>
        </w:trPr>
        <w:tc>
          <w:tcPr>
            <w:tcW w:w="3963" w:type="dxa"/>
          </w:tcPr>
          <w:p w14:paraId="1208D3E5" w14:textId="77777777" w:rsidR="00A21541" w:rsidRPr="00BC5C31" w:rsidRDefault="00A21541" w:rsidP="00A21541">
            <w:pPr>
              <w:pStyle w:val="BodyText"/>
              <w:ind w:left="0" w:right="-25" w:firstLine="0"/>
              <w:jc w:val="both"/>
              <w:rPr>
                <w:rFonts w:ascii="Times New Roman" w:hAnsi="Times New Roman" w:cs="Times New Roman"/>
                <w:sz w:val="22"/>
                <w:szCs w:val="22"/>
                <w:lang w:val="en-AU"/>
              </w:rPr>
            </w:pPr>
          </w:p>
        </w:tc>
        <w:tc>
          <w:tcPr>
            <w:tcW w:w="5381" w:type="dxa"/>
            <w:gridSpan w:val="7"/>
          </w:tcPr>
          <w:p w14:paraId="77B5C2F7" w14:textId="77777777" w:rsidR="00A21541" w:rsidRPr="00BC5C31" w:rsidRDefault="00A21541" w:rsidP="00A21541">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i/>
                <w:iCs/>
                <w:sz w:val="22"/>
                <w:szCs w:val="22"/>
                <w:cs/>
              </w:rPr>
              <w:t>(</w:t>
            </w:r>
            <w:r w:rsidRPr="00BC5C31">
              <w:rPr>
                <w:rFonts w:ascii="Times New Roman" w:hAnsi="Times New Roman" w:cs="Times New Roman"/>
                <w:i/>
                <w:iCs/>
                <w:sz w:val="22"/>
                <w:szCs w:val="22"/>
              </w:rPr>
              <w:t>in thousand Baht</w:t>
            </w:r>
            <w:r w:rsidRPr="00BC5C31">
              <w:rPr>
                <w:rFonts w:ascii="Times New Roman" w:hAnsi="Times New Roman" w:cs="Times New Roman"/>
                <w:i/>
                <w:iCs/>
                <w:sz w:val="22"/>
                <w:szCs w:val="22"/>
                <w:cs/>
              </w:rPr>
              <w:t>)</w:t>
            </w:r>
          </w:p>
        </w:tc>
      </w:tr>
      <w:tr w:rsidR="00EE3872" w:rsidRPr="00BC5C31" w14:paraId="7EBA4B69" w14:textId="77777777" w:rsidTr="00443337">
        <w:trPr>
          <w:tblHeader/>
        </w:trPr>
        <w:tc>
          <w:tcPr>
            <w:tcW w:w="3963" w:type="dxa"/>
          </w:tcPr>
          <w:p w14:paraId="61885743" w14:textId="1BF9F8B3" w:rsidR="00EE3872" w:rsidRPr="00BC5C31" w:rsidRDefault="00EE3872" w:rsidP="00A21541">
            <w:pPr>
              <w:pStyle w:val="BodyText"/>
              <w:ind w:left="0" w:right="-25" w:firstLine="0"/>
              <w:jc w:val="both"/>
              <w:rPr>
                <w:rFonts w:ascii="Times New Roman" w:hAnsi="Times New Roman" w:cs="Times New Roman"/>
                <w:b/>
                <w:bCs/>
                <w:sz w:val="22"/>
                <w:szCs w:val="22"/>
                <w:lang w:val="en-AU"/>
              </w:rPr>
            </w:pPr>
            <w:r w:rsidRPr="00BC5C31">
              <w:rPr>
                <w:rFonts w:ascii="Times New Roman" w:hAnsi="Times New Roman" w:cs="Times New Roman"/>
                <w:b/>
                <w:bCs/>
                <w:sz w:val="22"/>
                <w:szCs w:val="22"/>
                <w:lang w:val="en-AU"/>
              </w:rPr>
              <w:t>Continuing operations:</w:t>
            </w:r>
          </w:p>
        </w:tc>
        <w:tc>
          <w:tcPr>
            <w:tcW w:w="5381" w:type="dxa"/>
            <w:gridSpan w:val="7"/>
          </w:tcPr>
          <w:p w14:paraId="46888745" w14:textId="77777777" w:rsidR="00EE3872" w:rsidRPr="00BC5C31" w:rsidRDefault="00EE3872" w:rsidP="00A21541">
            <w:pPr>
              <w:pStyle w:val="BodyText"/>
              <w:ind w:left="0" w:right="-25" w:firstLine="0"/>
              <w:jc w:val="center"/>
              <w:rPr>
                <w:rFonts w:ascii="Times New Roman" w:hAnsi="Times New Roman" w:cs="Times New Roman"/>
                <w:i/>
                <w:iCs/>
                <w:sz w:val="22"/>
                <w:szCs w:val="22"/>
                <w:cs/>
              </w:rPr>
            </w:pPr>
          </w:p>
        </w:tc>
      </w:tr>
      <w:tr w:rsidR="00A21541" w:rsidRPr="00BC5C31" w14:paraId="4A62EBA0" w14:textId="77777777" w:rsidTr="00443337">
        <w:tc>
          <w:tcPr>
            <w:tcW w:w="3963" w:type="dxa"/>
          </w:tcPr>
          <w:p w14:paraId="56553935" w14:textId="77777777" w:rsidR="00A21541" w:rsidRPr="00BC5C31" w:rsidRDefault="00A21541" w:rsidP="00A21541">
            <w:pPr>
              <w:pStyle w:val="BodyText"/>
              <w:ind w:left="0" w:right="-25" w:firstLine="0"/>
              <w:jc w:val="both"/>
              <w:rPr>
                <w:rFonts w:ascii="Times New Roman" w:hAnsi="Times New Roman" w:cs="Times New Roman"/>
                <w:sz w:val="22"/>
                <w:szCs w:val="22"/>
                <w:lang w:val="en-AU"/>
              </w:rPr>
            </w:pPr>
            <w:r w:rsidRPr="00BC5C31">
              <w:rPr>
                <w:rFonts w:ascii="Times New Roman" w:hAnsi="Times New Roman" w:cs="Times New Roman"/>
                <w:b/>
                <w:bCs/>
                <w:i/>
                <w:iCs/>
                <w:sz w:val="22"/>
                <w:szCs w:val="18"/>
              </w:rPr>
              <w:t>Revenue</w:t>
            </w:r>
          </w:p>
        </w:tc>
        <w:tc>
          <w:tcPr>
            <w:tcW w:w="1144" w:type="dxa"/>
          </w:tcPr>
          <w:p w14:paraId="1E807CE0" w14:textId="77777777" w:rsidR="00A21541" w:rsidRPr="00BC5C31" w:rsidRDefault="00A21541" w:rsidP="00A21541">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42434FF4" w14:textId="77777777" w:rsidR="00A21541" w:rsidRPr="00BC5C31" w:rsidRDefault="00A21541" w:rsidP="00A21541">
            <w:pPr>
              <w:pStyle w:val="BodyText"/>
              <w:ind w:left="0" w:right="-25" w:firstLine="0"/>
              <w:jc w:val="both"/>
              <w:rPr>
                <w:rFonts w:ascii="Times New Roman" w:hAnsi="Times New Roman" w:cs="Times New Roman"/>
                <w:sz w:val="22"/>
                <w:szCs w:val="22"/>
                <w:lang w:val="en-AU"/>
              </w:rPr>
            </w:pPr>
          </w:p>
        </w:tc>
        <w:tc>
          <w:tcPr>
            <w:tcW w:w="1144" w:type="dxa"/>
          </w:tcPr>
          <w:p w14:paraId="2B5F0E6C" w14:textId="77777777" w:rsidR="00A21541" w:rsidRPr="00BC5C31" w:rsidRDefault="00A21541" w:rsidP="00A21541">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78B90359" w14:textId="77777777" w:rsidR="00A21541" w:rsidRPr="00BC5C31" w:rsidRDefault="00A21541" w:rsidP="00A21541">
            <w:pPr>
              <w:pStyle w:val="BodyText"/>
              <w:ind w:left="0" w:right="-25" w:firstLine="0"/>
              <w:jc w:val="both"/>
              <w:rPr>
                <w:rFonts w:ascii="Times New Roman" w:hAnsi="Times New Roman" w:cs="Times New Roman"/>
                <w:sz w:val="22"/>
                <w:szCs w:val="22"/>
                <w:lang w:val="en-AU"/>
              </w:rPr>
            </w:pPr>
          </w:p>
        </w:tc>
        <w:tc>
          <w:tcPr>
            <w:tcW w:w="1144" w:type="dxa"/>
          </w:tcPr>
          <w:p w14:paraId="6CC25D6C" w14:textId="77777777" w:rsidR="00A21541" w:rsidRPr="00BC5C31" w:rsidRDefault="00A21541" w:rsidP="00A21541">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7786EE3E" w14:textId="77777777" w:rsidR="00A21541" w:rsidRPr="00BC5C31" w:rsidRDefault="00A21541" w:rsidP="00A21541">
            <w:pPr>
              <w:pStyle w:val="BodyText"/>
              <w:ind w:left="0" w:right="-25" w:firstLine="0"/>
              <w:jc w:val="both"/>
              <w:rPr>
                <w:rFonts w:ascii="Times New Roman" w:hAnsi="Times New Roman" w:cs="Times New Roman"/>
                <w:sz w:val="22"/>
                <w:szCs w:val="22"/>
                <w:lang w:val="en-AU"/>
              </w:rPr>
            </w:pPr>
          </w:p>
        </w:tc>
        <w:tc>
          <w:tcPr>
            <w:tcW w:w="1144" w:type="dxa"/>
          </w:tcPr>
          <w:p w14:paraId="0E6EC407" w14:textId="77777777" w:rsidR="00A21541" w:rsidRPr="00BC5C31" w:rsidRDefault="00A21541" w:rsidP="00A21541">
            <w:pPr>
              <w:pStyle w:val="BodyText"/>
              <w:tabs>
                <w:tab w:val="decimal" w:pos="742"/>
              </w:tabs>
              <w:ind w:left="0" w:right="-25" w:firstLine="0"/>
              <w:jc w:val="both"/>
              <w:rPr>
                <w:rFonts w:ascii="Times New Roman" w:hAnsi="Times New Roman" w:cs="Times New Roman"/>
                <w:sz w:val="22"/>
                <w:szCs w:val="22"/>
                <w:lang w:val="en-AU"/>
              </w:rPr>
            </w:pPr>
          </w:p>
        </w:tc>
      </w:tr>
      <w:tr w:rsidR="00A21541" w:rsidRPr="00BC5C31" w14:paraId="2E1FFDF3" w14:textId="77777777" w:rsidTr="00443337">
        <w:tc>
          <w:tcPr>
            <w:tcW w:w="3963" w:type="dxa"/>
            <w:vAlign w:val="bottom"/>
          </w:tcPr>
          <w:p w14:paraId="4FF643F9" w14:textId="77777777" w:rsidR="00A21541" w:rsidRPr="00BC5C31" w:rsidRDefault="00A21541" w:rsidP="00A21541">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b/>
                <w:bCs/>
                <w:sz w:val="22"/>
                <w:szCs w:val="18"/>
              </w:rPr>
              <w:t>Subsidiaries</w:t>
            </w:r>
          </w:p>
        </w:tc>
        <w:tc>
          <w:tcPr>
            <w:tcW w:w="1144" w:type="dxa"/>
          </w:tcPr>
          <w:p w14:paraId="359A820C" w14:textId="77777777" w:rsidR="00A21541" w:rsidRPr="00BC5C31" w:rsidRDefault="00A21541" w:rsidP="00A21541">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037BD0FE" w14:textId="77777777" w:rsidR="00A21541" w:rsidRPr="00BC5C31" w:rsidRDefault="00A21541" w:rsidP="00A21541">
            <w:pPr>
              <w:pStyle w:val="BodyText"/>
              <w:ind w:left="0" w:right="-25" w:firstLine="0"/>
              <w:jc w:val="both"/>
              <w:rPr>
                <w:rFonts w:ascii="Times New Roman" w:hAnsi="Times New Roman" w:cs="Times New Roman"/>
                <w:sz w:val="22"/>
                <w:szCs w:val="22"/>
                <w:lang w:val="en-AU"/>
              </w:rPr>
            </w:pPr>
          </w:p>
        </w:tc>
        <w:tc>
          <w:tcPr>
            <w:tcW w:w="1144" w:type="dxa"/>
          </w:tcPr>
          <w:p w14:paraId="400D5074" w14:textId="77777777" w:rsidR="00A21541" w:rsidRPr="00BC5C31" w:rsidRDefault="00A21541" w:rsidP="00A21541">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59D4441C" w14:textId="77777777" w:rsidR="00A21541" w:rsidRPr="00BC5C31" w:rsidRDefault="00A21541" w:rsidP="00A21541">
            <w:pPr>
              <w:pStyle w:val="BodyText"/>
              <w:ind w:left="0" w:right="-25" w:firstLine="0"/>
              <w:jc w:val="both"/>
              <w:rPr>
                <w:rFonts w:ascii="Times New Roman" w:hAnsi="Times New Roman" w:cs="Times New Roman"/>
                <w:sz w:val="22"/>
                <w:szCs w:val="22"/>
                <w:lang w:val="en-AU"/>
              </w:rPr>
            </w:pPr>
          </w:p>
        </w:tc>
        <w:tc>
          <w:tcPr>
            <w:tcW w:w="1144" w:type="dxa"/>
          </w:tcPr>
          <w:p w14:paraId="3F45DB6F" w14:textId="77777777" w:rsidR="00A21541" w:rsidRPr="00BC5C31" w:rsidRDefault="00A21541" w:rsidP="00A21541">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7600156D" w14:textId="77777777" w:rsidR="00A21541" w:rsidRPr="00BC5C31" w:rsidRDefault="00A21541" w:rsidP="00A21541">
            <w:pPr>
              <w:pStyle w:val="BodyText"/>
              <w:ind w:left="0" w:right="-25" w:firstLine="0"/>
              <w:jc w:val="both"/>
              <w:rPr>
                <w:rFonts w:ascii="Times New Roman" w:hAnsi="Times New Roman" w:cs="Times New Roman"/>
                <w:sz w:val="22"/>
                <w:szCs w:val="22"/>
                <w:lang w:val="en-AU"/>
              </w:rPr>
            </w:pPr>
          </w:p>
        </w:tc>
        <w:tc>
          <w:tcPr>
            <w:tcW w:w="1144" w:type="dxa"/>
          </w:tcPr>
          <w:p w14:paraId="7C42EA35" w14:textId="77777777" w:rsidR="00A21541" w:rsidRPr="00BC5C31" w:rsidRDefault="00A21541" w:rsidP="00A21541">
            <w:pPr>
              <w:pStyle w:val="BodyText"/>
              <w:tabs>
                <w:tab w:val="decimal" w:pos="742"/>
              </w:tabs>
              <w:ind w:left="0" w:right="-25" w:firstLine="0"/>
              <w:jc w:val="both"/>
              <w:rPr>
                <w:rFonts w:ascii="Times New Roman" w:hAnsi="Times New Roman" w:cs="Times New Roman"/>
                <w:sz w:val="22"/>
                <w:szCs w:val="22"/>
                <w:lang w:val="en-AU"/>
              </w:rPr>
            </w:pPr>
          </w:p>
        </w:tc>
      </w:tr>
      <w:tr w:rsidR="00214A29" w:rsidRPr="00BC5C31" w14:paraId="7BA0451A" w14:textId="77777777" w:rsidTr="00443337">
        <w:tc>
          <w:tcPr>
            <w:tcW w:w="3963" w:type="dxa"/>
            <w:vAlign w:val="bottom"/>
          </w:tcPr>
          <w:p w14:paraId="1C5E0F26" w14:textId="77777777" w:rsidR="00214A29" w:rsidRPr="00BC5C31" w:rsidRDefault="00214A29" w:rsidP="00214A29">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Interest income</w:t>
            </w:r>
          </w:p>
        </w:tc>
        <w:tc>
          <w:tcPr>
            <w:tcW w:w="1144" w:type="dxa"/>
          </w:tcPr>
          <w:p w14:paraId="5F77DD4D" w14:textId="09B31C7E" w:rsidR="00214A29" w:rsidRPr="00BC5C31" w:rsidRDefault="00214A29" w:rsidP="00214A29">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58" w:type="dxa"/>
          </w:tcPr>
          <w:p w14:paraId="1471AB2B" w14:textId="77777777" w:rsidR="00214A29" w:rsidRPr="00BC5C31" w:rsidRDefault="00214A29" w:rsidP="00214A29">
            <w:pPr>
              <w:pStyle w:val="BodyText"/>
              <w:ind w:left="0" w:right="-25" w:firstLine="0"/>
              <w:jc w:val="both"/>
              <w:rPr>
                <w:rFonts w:ascii="Times New Roman" w:hAnsi="Times New Roman" w:cs="Times New Roman"/>
                <w:sz w:val="22"/>
                <w:szCs w:val="22"/>
                <w:lang w:val="en-AU"/>
              </w:rPr>
            </w:pPr>
          </w:p>
        </w:tc>
        <w:tc>
          <w:tcPr>
            <w:tcW w:w="1144" w:type="dxa"/>
          </w:tcPr>
          <w:p w14:paraId="67C03C14" w14:textId="77777777" w:rsidR="00214A29" w:rsidRPr="00BC5C31" w:rsidRDefault="00214A29" w:rsidP="00214A29">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54CDB297" w14:textId="77777777" w:rsidR="00214A29" w:rsidRPr="00BC5C31" w:rsidRDefault="00214A29" w:rsidP="00214A29">
            <w:pPr>
              <w:pStyle w:val="BodyText"/>
              <w:ind w:left="0" w:right="-25" w:firstLine="0"/>
              <w:jc w:val="both"/>
              <w:rPr>
                <w:rFonts w:ascii="Times New Roman" w:hAnsi="Times New Roman" w:cs="Times New Roman"/>
                <w:sz w:val="22"/>
                <w:szCs w:val="22"/>
                <w:lang w:val="en-AU"/>
              </w:rPr>
            </w:pPr>
          </w:p>
        </w:tc>
        <w:tc>
          <w:tcPr>
            <w:tcW w:w="1144" w:type="dxa"/>
          </w:tcPr>
          <w:p w14:paraId="72493733" w14:textId="785A0043" w:rsidR="00214A29" w:rsidRPr="00BC5C31" w:rsidRDefault="00214A29" w:rsidP="00214A29">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735</w:t>
            </w:r>
          </w:p>
        </w:tc>
        <w:tc>
          <w:tcPr>
            <w:tcW w:w="273" w:type="dxa"/>
          </w:tcPr>
          <w:p w14:paraId="7DD79264" w14:textId="77777777" w:rsidR="00214A29" w:rsidRPr="00BC5C31" w:rsidRDefault="00214A29" w:rsidP="00214A29">
            <w:pPr>
              <w:pStyle w:val="BodyText"/>
              <w:ind w:left="0" w:right="-25" w:firstLine="0"/>
              <w:jc w:val="both"/>
              <w:rPr>
                <w:rFonts w:ascii="Times New Roman" w:hAnsi="Times New Roman" w:cs="Times New Roman"/>
                <w:sz w:val="22"/>
                <w:szCs w:val="22"/>
                <w:lang w:val="en-AU"/>
              </w:rPr>
            </w:pPr>
          </w:p>
        </w:tc>
        <w:tc>
          <w:tcPr>
            <w:tcW w:w="1144" w:type="dxa"/>
          </w:tcPr>
          <w:p w14:paraId="5217F1B3" w14:textId="31B84912" w:rsidR="00214A29" w:rsidRPr="00BC5C31" w:rsidRDefault="00214A29" w:rsidP="00214A29">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3,529</w:t>
            </w:r>
          </w:p>
        </w:tc>
      </w:tr>
      <w:tr w:rsidR="00214A29" w:rsidRPr="00BC5C31" w14:paraId="082B0CC2" w14:textId="77777777" w:rsidTr="00443337">
        <w:tc>
          <w:tcPr>
            <w:tcW w:w="3963" w:type="dxa"/>
            <w:vAlign w:val="bottom"/>
          </w:tcPr>
          <w:p w14:paraId="4E87F7EC" w14:textId="77777777" w:rsidR="00214A29" w:rsidRPr="00BC5C31" w:rsidRDefault="00214A29" w:rsidP="00214A29">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Other income</w:t>
            </w:r>
          </w:p>
        </w:tc>
        <w:tc>
          <w:tcPr>
            <w:tcW w:w="1144" w:type="dxa"/>
          </w:tcPr>
          <w:p w14:paraId="513EEDC7" w14:textId="3758CC7D" w:rsidR="00214A29" w:rsidRPr="00BC5C31" w:rsidRDefault="00214A29" w:rsidP="00214A29">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58" w:type="dxa"/>
          </w:tcPr>
          <w:p w14:paraId="7634CB59" w14:textId="77777777" w:rsidR="00214A29" w:rsidRPr="00BC5C31" w:rsidRDefault="00214A29" w:rsidP="00214A29">
            <w:pPr>
              <w:pStyle w:val="BodyText"/>
              <w:ind w:left="0" w:right="-25" w:firstLine="0"/>
              <w:jc w:val="both"/>
              <w:rPr>
                <w:rFonts w:ascii="Times New Roman" w:hAnsi="Times New Roman" w:cs="Times New Roman"/>
                <w:sz w:val="22"/>
                <w:szCs w:val="22"/>
                <w:lang w:val="en-AU"/>
              </w:rPr>
            </w:pPr>
          </w:p>
        </w:tc>
        <w:tc>
          <w:tcPr>
            <w:tcW w:w="1144" w:type="dxa"/>
          </w:tcPr>
          <w:p w14:paraId="626A104A" w14:textId="77777777" w:rsidR="00214A29" w:rsidRPr="00BC5C31" w:rsidRDefault="00214A29" w:rsidP="00214A29">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19FFC392" w14:textId="77777777" w:rsidR="00214A29" w:rsidRPr="00BC5C31" w:rsidRDefault="00214A29" w:rsidP="00214A29">
            <w:pPr>
              <w:pStyle w:val="BodyText"/>
              <w:ind w:left="0" w:right="-25" w:firstLine="0"/>
              <w:jc w:val="both"/>
              <w:rPr>
                <w:rFonts w:ascii="Times New Roman" w:hAnsi="Times New Roman" w:cs="Times New Roman"/>
                <w:sz w:val="22"/>
                <w:szCs w:val="22"/>
                <w:lang w:val="en-AU"/>
              </w:rPr>
            </w:pPr>
          </w:p>
        </w:tc>
        <w:tc>
          <w:tcPr>
            <w:tcW w:w="1144" w:type="dxa"/>
          </w:tcPr>
          <w:p w14:paraId="03FE85F8" w14:textId="756BA9CE" w:rsidR="00214A29" w:rsidRPr="00BC5C31" w:rsidRDefault="00214A29" w:rsidP="00214A29">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45</w:t>
            </w:r>
            <w:r w:rsidR="00EE3872" w:rsidRPr="00BC5C31">
              <w:rPr>
                <w:rFonts w:ascii="Times New Roman" w:hAnsi="Times New Roman" w:cs="Times New Roman"/>
                <w:sz w:val="22"/>
                <w:szCs w:val="22"/>
                <w:lang w:val="en-AU"/>
              </w:rPr>
              <w:t>6</w:t>
            </w:r>
          </w:p>
        </w:tc>
        <w:tc>
          <w:tcPr>
            <w:tcW w:w="273" w:type="dxa"/>
          </w:tcPr>
          <w:p w14:paraId="56662AF9" w14:textId="77777777" w:rsidR="00214A29" w:rsidRPr="00BC5C31" w:rsidRDefault="00214A29" w:rsidP="00214A29">
            <w:pPr>
              <w:pStyle w:val="BodyText"/>
              <w:ind w:left="0" w:right="-25" w:firstLine="0"/>
              <w:jc w:val="both"/>
              <w:rPr>
                <w:rFonts w:ascii="Times New Roman" w:hAnsi="Times New Roman" w:cs="Times New Roman"/>
                <w:sz w:val="22"/>
                <w:szCs w:val="22"/>
                <w:lang w:val="en-AU"/>
              </w:rPr>
            </w:pPr>
          </w:p>
        </w:tc>
        <w:tc>
          <w:tcPr>
            <w:tcW w:w="1144" w:type="dxa"/>
          </w:tcPr>
          <w:p w14:paraId="288B6EEC" w14:textId="4934550B" w:rsidR="00214A29" w:rsidRPr="00BC5C31" w:rsidRDefault="00214A29" w:rsidP="00214A29">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394</w:t>
            </w:r>
          </w:p>
        </w:tc>
      </w:tr>
      <w:tr w:rsidR="00214A29" w:rsidRPr="00BC5C31" w14:paraId="14AFDA87" w14:textId="77777777" w:rsidTr="00443337">
        <w:tc>
          <w:tcPr>
            <w:tcW w:w="3963" w:type="dxa"/>
            <w:vAlign w:val="bottom"/>
          </w:tcPr>
          <w:p w14:paraId="1D0B549C" w14:textId="1457DE7F" w:rsidR="00214A29" w:rsidRPr="00BC5C31" w:rsidRDefault="00214A29" w:rsidP="00214A29">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b/>
                <w:bCs/>
                <w:sz w:val="22"/>
                <w:szCs w:val="18"/>
              </w:rPr>
              <w:t>Associates</w:t>
            </w:r>
          </w:p>
        </w:tc>
        <w:tc>
          <w:tcPr>
            <w:tcW w:w="1144" w:type="dxa"/>
          </w:tcPr>
          <w:p w14:paraId="56B99EF7" w14:textId="77777777" w:rsidR="00214A29" w:rsidRPr="00BC5C31" w:rsidRDefault="00214A29" w:rsidP="00214A29">
            <w:pPr>
              <w:pStyle w:val="BodyText"/>
              <w:tabs>
                <w:tab w:val="decimal" w:pos="474"/>
              </w:tabs>
              <w:ind w:left="0" w:right="-25" w:firstLine="0"/>
              <w:jc w:val="both"/>
              <w:rPr>
                <w:rFonts w:ascii="Times New Roman" w:hAnsi="Times New Roman" w:cs="Times New Roman"/>
                <w:sz w:val="22"/>
                <w:szCs w:val="22"/>
                <w:lang w:val="en-AU"/>
              </w:rPr>
            </w:pPr>
          </w:p>
        </w:tc>
        <w:tc>
          <w:tcPr>
            <w:tcW w:w="258" w:type="dxa"/>
          </w:tcPr>
          <w:p w14:paraId="2A144FB6" w14:textId="77777777" w:rsidR="00214A29" w:rsidRPr="00BC5C31" w:rsidRDefault="00214A29" w:rsidP="00214A29">
            <w:pPr>
              <w:pStyle w:val="BodyText"/>
              <w:ind w:left="0" w:right="-25" w:firstLine="0"/>
              <w:jc w:val="both"/>
              <w:rPr>
                <w:rFonts w:ascii="Times New Roman" w:hAnsi="Times New Roman" w:cs="Times New Roman"/>
                <w:sz w:val="22"/>
                <w:szCs w:val="22"/>
                <w:lang w:val="en-AU"/>
              </w:rPr>
            </w:pPr>
          </w:p>
        </w:tc>
        <w:tc>
          <w:tcPr>
            <w:tcW w:w="1144" w:type="dxa"/>
          </w:tcPr>
          <w:p w14:paraId="6842B4C2" w14:textId="77777777" w:rsidR="00214A29" w:rsidRPr="00BC5C31" w:rsidRDefault="00214A29" w:rsidP="00214A29">
            <w:pPr>
              <w:pStyle w:val="BodyText"/>
              <w:tabs>
                <w:tab w:val="decimal" w:pos="474"/>
              </w:tabs>
              <w:ind w:left="0" w:right="-25" w:firstLine="0"/>
              <w:jc w:val="both"/>
              <w:rPr>
                <w:rFonts w:ascii="Times New Roman" w:hAnsi="Times New Roman" w:cs="Times New Roman"/>
                <w:sz w:val="22"/>
                <w:szCs w:val="22"/>
                <w:lang w:val="en-AU"/>
              </w:rPr>
            </w:pPr>
          </w:p>
        </w:tc>
        <w:tc>
          <w:tcPr>
            <w:tcW w:w="274" w:type="dxa"/>
          </w:tcPr>
          <w:p w14:paraId="621D66CB" w14:textId="77777777" w:rsidR="00214A29" w:rsidRPr="00BC5C31" w:rsidRDefault="00214A29" w:rsidP="00214A29">
            <w:pPr>
              <w:pStyle w:val="BodyText"/>
              <w:ind w:left="0" w:right="-25" w:firstLine="0"/>
              <w:jc w:val="both"/>
              <w:rPr>
                <w:rFonts w:ascii="Times New Roman" w:hAnsi="Times New Roman" w:cs="Times New Roman"/>
                <w:sz w:val="22"/>
                <w:szCs w:val="22"/>
                <w:lang w:val="en-AU"/>
              </w:rPr>
            </w:pPr>
          </w:p>
        </w:tc>
        <w:tc>
          <w:tcPr>
            <w:tcW w:w="1144" w:type="dxa"/>
          </w:tcPr>
          <w:p w14:paraId="1CFD5E4D" w14:textId="77777777" w:rsidR="00214A29" w:rsidRPr="00BC5C31" w:rsidRDefault="00214A29" w:rsidP="00214A29">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3F1780AC" w14:textId="77777777" w:rsidR="00214A29" w:rsidRPr="00BC5C31" w:rsidRDefault="00214A29" w:rsidP="00214A29">
            <w:pPr>
              <w:pStyle w:val="BodyText"/>
              <w:ind w:left="0" w:right="-25" w:firstLine="0"/>
              <w:jc w:val="both"/>
              <w:rPr>
                <w:rFonts w:ascii="Times New Roman" w:hAnsi="Times New Roman" w:cs="Times New Roman"/>
                <w:sz w:val="22"/>
                <w:szCs w:val="22"/>
                <w:lang w:val="en-AU"/>
              </w:rPr>
            </w:pPr>
          </w:p>
        </w:tc>
        <w:tc>
          <w:tcPr>
            <w:tcW w:w="1144" w:type="dxa"/>
          </w:tcPr>
          <w:p w14:paraId="03B01204" w14:textId="77777777" w:rsidR="00214A29" w:rsidRPr="00BC5C31" w:rsidRDefault="00214A29" w:rsidP="00214A29">
            <w:pPr>
              <w:pStyle w:val="BodyText"/>
              <w:tabs>
                <w:tab w:val="decimal" w:pos="742"/>
              </w:tabs>
              <w:ind w:left="0" w:right="-25" w:firstLine="0"/>
              <w:jc w:val="both"/>
              <w:rPr>
                <w:rFonts w:ascii="Times New Roman" w:hAnsi="Times New Roman" w:cs="Times New Roman"/>
                <w:sz w:val="22"/>
                <w:szCs w:val="22"/>
                <w:lang w:val="en-AU"/>
              </w:rPr>
            </w:pPr>
          </w:p>
        </w:tc>
      </w:tr>
      <w:tr w:rsidR="00214A29" w:rsidRPr="00BC5C31" w14:paraId="687A7063" w14:textId="77777777" w:rsidTr="00443337">
        <w:tc>
          <w:tcPr>
            <w:tcW w:w="3963" w:type="dxa"/>
            <w:vAlign w:val="bottom"/>
          </w:tcPr>
          <w:p w14:paraId="3BEC973D" w14:textId="5427C5FC" w:rsidR="00214A29" w:rsidRPr="00BC5C31" w:rsidRDefault="00214A29" w:rsidP="00214A29">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Interest income</w:t>
            </w:r>
          </w:p>
        </w:tc>
        <w:tc>
          <w:tcPr>
            <w:tcW w:w="1144" w:type="dxa"/>
          </w:tcPr>
          <w:p w14:paraId="7E72D506" w14:textId="789D599C" w:rsidR="00214A29" w:rsidRPr="00BC5C31" w:rsidRDefault="00214A29" w:rsidP="00214A29">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3,069</w:t>
            </w:r>
          </w:p>
        </w:tc>
        <w:tc>
          <w:tcPr>
            <w:tcW w:w="258" w:type="dxa"/>
          </w:tcPr>
          <w:p w14:paraId="16634D87" w14:textId="77777777" w:rsidR="00214A29" w:rsidRPr="00BC5C31" w:rsidRDefault="00214A29" w:rsidP="00214A29">
            <w:pPr>
              <w:pStyle w:val="BodyText"/>
              <w:ind w:left="0" w:right="-25" w:firstLine="0"/>
              <w:jc w:val="both"/>
              <w:rPr>
                <w:rFonts w:ascii="Times New Roman" w:hAnsi="Times New Roman" w:cs="Times New Roman"/>
                <w:sz w:val="22"/>
                <w:szCs w:val="22"/>
                <w:lang w:val="en-AU"/>
              </w:rPr>
            </w:pPr>
          </w:p>
        </w:tc>
        <w:tc>
          <w:tcPr>
            <w:tcW w:w="1144" w:type="dxa"/>
          </w:tcPr>
          <w:p w14:paraId="7AA201BE" w14:textId="4783BF17" w:rsidR="00214A29" w:rsidRPr="00BC5C31" w:rsidRDefault="00214A29" w:rsidP="00214A29">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3429BDBA" w14:textId="77777777" w:rsidR="00214A29" w:rsidRPr="00BC5C31" w:rsidRDefault="00214A29" w:rsidP="00214A29">
            <w:pPr>
              <w:pStyle w:val="BodyText"/>
              <w:ind w:left="0" w:right="-25" w:firstLine="0"/>
              <w:jc w:val="both"/>
              <w:rPr>
                <w:rFonts w:ascii="Times New Roman" w:hAnsi="Times New Roman" w:cs="Times New Roman"/>
                <w:sz w:val="22"/>
                <w:szCs w:val="22"/>
                <w:lang w:val="en-AU"/>
              </w:rPr>
            </w:pPr>
          </w:p>
        </w:tc>
        <w:tc>
          <w:tcPr>
            <w:tcW w:w="1144" w:type="dxa"/>
          </w:tcPr>
          <w:p w14:paraId="40604B08" w14:textId="207FA99D" w:rsidR="00214A29" w:rsidRPr="00BC5C31" w:rsidRDefault="00214A29" w:rsidP="00214A29">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3,069</w:t>
            </w:r>
          </w:p>
        </w:tc>
        <w:tc>
          <w:tcPr>
            <w:tcW w:w="273" w:type="dxa"/>
          </w:tcPr>
          <w:p w14:paraId="492B502A" w14:textId="77777777" w:rsidR="00214A29" w:rsidRPr="00BC5C31" w:rsidRDefault="00214A29" w:rsidP="00214A29">
            <w:pPr>
              <w:pStyle w:val="BodyText"/>
              <w:ind w:left="0" w:right="-25" w:firstLine="0"/>
              <w:jc w:val="both"/>
              <w:rPr>
                <w:rFonts w:ascii="Times New Roman" w:hAnsi="Times New Roman" w:cs="Times New Roman"/>
                <w:sz w:val="22"/>
                <w:szCs w:val="22"/>
                <w:lang w:val="en-AU"/>
              </w:rPr>
            </w:pPr>
          </w:p>
        </w:tc>
        <w:tc>
          <w:tcPr>
            <w:tcW w:w="1144" w:type="dxa"/>
          </w:tcPr>
          <w:p w14:paraId="1DAF486E" w14:textId="5C9AA3EE" w:rsidR="00214A29" w:rsidRPr="00BC5C31" w:rsidRDefault="00214A29" w:rsidP="00214A29">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214A29" w:rsidRPr="00BC5C31" w14:paraId="4DD8C561" w14:textId="77777777" w:rsidTr="00443337">
        <w:tc>
          <w:tcPr>
            <w:tcW w:w="3963" w:type="dxa"/>
            <w:vAlign w:val="bottom"/>
          </w:tcPr>
          <w:p w14:paraId="76952AB7" w14:textId="77777777" w:rsidR="00214A29" w:rsidRPr="00BC5C31" w:rsidRDefault="00214A29" w:rsidP="00214A29">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b/>
                <w:bCs/>
                <w:sz w:val="22"/>
                <w:szCs w:val="18"/>
              </w:rPr>
              <w:t>Other related parties</w:t>
            </w:r>
          </w:p>
        </w:tc>
        <w:tc>
          <w:tcPr>
            <w:tcW w:w="1144" w:type="dxa"/>
          </w:tcPr>
          <w:p w14:paraId="5394B02E" w14:textId="77777777" w:rsidR="00214A29" w:rsidRPr="00BC5C31" w:rsidRDefault="00214A29" w:rsidP="00214A29">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0A37BEBD" w14:textId="77777777" w:rsidR="00214A29" w:rsidRPr="00BC5C31" w:rsidRDefault="00214A29" w:rsidP="00214A29">
            <w:pPr>
              <w:pStyle w:val="BodyText"/>
              <w:ind w:left="0" w:right="-25" w:firstLine="0"/>
              <w:jc w:val="both"/>
              <w:rPr>
                <w:rFonts w:ascii="Times New Roman" w:hAnsi="Times New Roman" w:cs="Times New Roman"/>
                <w:sz w:val="22"/>
                <w:szCs w:val="22"/>
                <w:lang w:val="en-AU"/>
              </w:rPr>
            </w:pPr>
          </w:p>
        </w:tc>
        <w:tc>
          <w:tcPr>
            <w:tcW w:w="1144" w:type="dxa"/>
          </w:tcPr>
          <w:p w14:paraId="179D0CF7" w14:textId="77777777" w:rsidR="00214A29" w:rsidRPr="00BC5C31" w:rsidRDefault="00214A29" w:rsidP="00214A29">
            <w:pPr>
              <w:pStyle w:val="BodyText"/>
              <w:tabs>
                <w:tab w:val="decimal" w:pos="474"/>
              </w:tabs>
              <w:ind w:left="0" w:right="-25" w:firstLine="0"/>
              <w:jc w:val="both"/>
              <w:rPr>
                <w:rFonts w:ascii="Times New Roman" w:hAnsi="Times New Roman" w:cs="Times New Roman"/>
                <w:sz w:val="22"/>
                <w:szCs w:val="22"/>
                <w:lang w:val="en-AU"/>
              </w:rPr>
            </w:pPr>
          </w:p>
        </w:tc>
        <w:tc>
          <w:tcPr>
            <w:tcW w:w="274" w:type="dxa"/>
          </w:tcPr>
          <w:p w14:paraId="7F070AF6" w14:textId="77777777" w:rsidR="00214A29" w:rsidRPr="00BC5C31" w:rsidRDefault="00214A29" w:rsidP="00214A29">
            <w:pPr>
              <w:pStyle w:val="BodyText"/>
              <w:ind w:left="0" w:right="-25" w:firstLine="0"/>
              <w:jc w:val="both"/>
              <w:rPr>
                <w:rFonts w:ascii="Times New Roman" w:hAnsi="Times New Roman" w:cs="Times New Roman"/>
                <w:sz w:val="22"/>
                <w:szCs w:val="22"/>
                <w:lang w:val="en-AU"/>
              </w:rPr>
            </w:pPr>
          </w:p>
        </w:tc>
        <w:tc>
          <w:tcPr>
            <w:tcW w:w="1144" w:type="dxa"/>
          </w:tcPr>
          <w:p w14:paraId="4C3C7827" w14:textId="77777777" w:rsidR="00214A29" w:rsidRPr="00BC5C31" w:rsidRDefault="00214A29" w:rsidP="00214A29">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46DA4284" w14:textId="77777777" w:rsidR="00214A29" w:rsidRPr="00BC5C31" w:rsidRDefault="00214A29" w:rsidP="00214A29">
            <w:pPr>
              <w:pStyle w:val="BodyText"/>
              <w:ind w:left="0" w:right="-25" w:firstLine="0"/>
              <w:jc w:val="both"/>
              <w:rPr>
                <w:rFonts w:ascii="Times New Roman" w:hAnsi="Times New Roman" w:cs="Times New Roman"/>
                <w:sz w:val="22"/>
                <w:szCs w:val="22"/>
                <w:lang w:val="en-AU"/>
              </w:rPr>
            </w:pPr>
          </w:p>
        </w:tc>
        <w:tc>
          <w:tcPr>
            <w:tcW w:w="1144" w:type="dxa"/>
          </w:tcPr>
          <w:p w14:paraId="3E368D55" w14:textId="77777777" w:rsidR="00214A29" w:rsidRPr="00BC5C31" w:rsidRDefault="00214A29" w:rsidP="00214A29">
            <w:pPr>
              <w:pStyle w:val="BodyText"/>
              <w:tabs>
                <w:tab w:val="decimal" w:pos="742"/>
              </w:tabs>
              <w:ind w:left="0" w:right="-25" w:firstLine="0"/>
              <w:jc w:val="both"/>
              <w:rPr>
                <w:rFonts w:ascii="Times New Roman" w:hAnsi="Times New Roman" w:cs="Times New Roman"/>
                <w:sz w:val="22"/>
                <w:szCs w:val="22"/>
                <w:lang w:val="en-AU"/>
              </w:rPr>
            </w:pPr>
          </w:p>
        </w:tc>
      </w:tr>
      <w:tr w:rsidR="00F87F19" w:rsidRPr="00BC5C31" w14:paraId="5E905BB7" w14:textId="77777777" w:rsidTr="0018751D">
        <w:tc>
          <w:tcPr>
            <w:tcW w:w="3963" w:type="dxa"/>
            <w:vAlign w:val="bottom"/>
          </w:tcPr>
          <w:p w14:paraId="0873BA1C" w14:textId="77777777" w:rsidR="00F87F19" w:rsidRPr="00BC5C31" w:rsidRDefault="00F87F19" w:rsidP="0018751D">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Interest income</w:t>
            </w:r>
          </w:p>
        </w:tc>
        <w:tc>
          <w:tcPr>
            <w:tcW w:w="1144" w:type="dxa"/>
          </w:tcPr>
          <w:p w14:paraId="5AB775FF" w14:textId="3CAEDC37" w:rsidR="00F87F19" w:rsidRPr="00BC5C31" w:rsidRDefault="00F87F19" w:rsidP="0018751D">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2,213</w:t>
            </w:r>
          </w:p>
        </w:tc>
        <w:tc>
          <w:tcPr>
            <w:tcW w:w="258" w:type="dxa"/>
          </w:tcPr>
          <w:p w14:paraId="4B36AFD2" w14:textId="77777777" w:rsidR="00F87F19" w:rsidRPr="00BC5C31" w:rsidRDefault="00F87F19" w:rsidP="0018751D">
            <w:pPr>
              <w:pStyle w:val="BodyText"/>
              <w:ind w:left="0" w:right="-25" w:firstLine="0"/>
              <w:jc w:val="both"/>
              <w:rPr>
                <w:rFonts w:ascii="Times New Roman" w:hAnsi="Times New Roman" w:cs="Times New Roman"/>
                <w:sz w:val="22"/>
                <w:szCs w:val="22"/>
                <w:lang w:val="en-AU"/>
              </w:rPr>
            </w:pPr>
          </w:p>
        </w:tc>
        <w:tc>
          <w:tcPr>
            <w:tcW w:w="1144" w:type="dxa"/>
          </w:tcPr>
          <w:p w14:paraId="0C03F29E" w14:textId="77777777" w:rsidR="00F87F19" w:rsidRPr="00BC5C31" w:rsidRDefault="00F87F19" w:rsidP="0018751D">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12,237</w:t>
            </w:r>
          </w:p>
        </w:tc>
        <w:tc>
          <w:tcPr>
            <w:tcW w:w="274" w:type="dxa"/>
          </w:tcPr>
          <w:p w14:paraId="0E7F5D63" w14:textId="77777777" w:rsidR="00F87F19" w:rsidRPr="00BC5C31" w:rsidRDefault="00F87F19" w:rsidP="0018751D">
            <w:pPr>
              <w:pStyle w:val="BodyText"/>
              <w:ind w:left="0" w:right="-25" w:firstLine="0"/>
              <w:jc w:val="both"/>
              <w:rPr>
                <w:rFonts w:ascii="Times New Roman" w:hAnsi="Times New Roman" w:cs="Times New Roman"/>
                <w:sz w:val="22"/>
                <w:szCs w:val="22"/>
                <w:lang w:val="en-AU"/>
              </w:rPr>
            </w:pPr>
          </w:p>
        </w:tc>
        <w:tc>
          <w:tcPr>
            <w:tcW w:w="1144" w:type="dxa"/>
          </w:tcPr>
          <w:p w14:paraId="472E451A" w14:textId="2E76A05B" w:rsidR="00F87F19" w:rsidRPr="00BC5C31" w:rsidRDefault="00F87F19" w:rsidP="0018751D">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2,213</w:t>
            </w:r>
          </w:p>
        </w:tc>
        <w:tc>
          <w:tcPr>
            <w:tcW w:w="273" w:type="dxa"/>
          </w:tcPr>
          <w:p w14:paraId="551DE1BE" w14:textId="77777777" w:rsidR="00F87F19" w:rsidRPr="00BC5C31" w:rsidRDefault="00F87F19" w:rsidP="0018751D">
            <w:pPr>
              <w:pStyle w:val="BodyText"/>
              <w:ind w:left="0" w:right="-25" w:firstLine="0"/>
              <w:jc w:val="both"/>
              <w:rPr>
                <w:rFonts w:ascii="Times New Roman" w:hAnsi="Times New Roman" w:cs="Times New Roman"/>
                <w:sz w:val="22"/>
                <w:szCs w:val="22"/>
                <w:lang w:val="en-AU"/>
              </w:rPr>
            </w:pPr>
          </w:p>
        </w:tc>
        <w:tc>
          <w:tcPr>
            <w:tcW w:w="1144" w:type="dxa"/>
          </w:tcPr>
          <w:p w14:paraId="766A140E" w14:textId="77777777" w:rsidR="00F87F19" w:rsidRPr="00BC5C31" w:rsidRDefault="00F87F19" w:rsidP="0018751D">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12,237</w:t>
            </w:r>
          </w:p>
        </w:tc>
      </w:tr>
      <w:tr w:rsidR="00F87F19" w:rsidRPr="00BC5C31" w14:paraId="46BCC7EA" w14:textId="77777777" w:rsidTr="00443337">
        <w:tc>
          <w:tcPr>
            <w:tcW w:w="3963" w:type="dxa"/>
            <w:vAlign w:val="bottom"/>
          </w:tcPr>
          <w:p w14:paraId="1018E95E" w14:textId="77777777" w:rsidR="00F87F19" w:rsidRPr="00BC5C31" w:rsidRDefault="00F87F19" w:rsidP="00F87F19">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Consulting income</w:t>
            </w:r>
          </w:p>
        </w:tc>
        <w:tc>
          <w:tcPr>
            <w:tcW w:w="1144" w:type="dxa"/>
          </w:tcPr>
          <w:p w14:paraId="26BD676F" w14:textId="17F299D4" w:rsidR="00F87F19" w:rsidRPr="00BC5C31" w:rsidRDefault="00F87F19" w:rsidP="00F87F19">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58" w:type="dxa"/>
          </w:tcPr>
          <w:p w14:paraId="4B35CE36" w14:textId="77777777" w:rsidR="00F87F19" w:rsidRPr="00BC5C31" w:rsidRDefault="00F87F19" w:rsidP="00F87F19">
            <w:pPr>
              <w:pStyle w:val="BodyText"/>
              <w:ind w:left="0" w:right="-25" w:firstLine="0"/>
              <w:jc w:val="both"/>
              <w:rPr>
                <w:rFonts w:ascii="Times New Roman" w:hAnsi="Times New Roman" w:cs="Times New Roman"/>
                <w:sz w:val="22"/>
                <w:szCs w:val="22"/>
                <w:lang w:val="en-AU"/>
              </w:rPr>
            </w:pPr>
          </w:p>
        </w:tc>
        <w:tc>
          <w:tcPr>
            <w:tcW w:w="1144" w:type="dxa"/>
          </w:tcPr>
          <w:p w14:paraId="6A34D2FE" w14:textId="3F23F6C9" w:rsidR="00F87F19" w:rsidRPr="00BC5C31" w:rsidRDefault="00F87F19" w:rsidP="00F87F19">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2,114</w:t>
            </w:r>
          </w:p>
        </w:tc>
        <w:tc>
          <w:tcPr>
            <w:tcW w:w="274" w:type="dxa"/>
          </w:tcPr>
          <w:p w14:paraId="078F5143" w14:textId="77777777" w:rsidR="00F87F19" w:rsidRPr="00BC5C31" w:rsidRDefault="00F87F19" w:rsidP="00F87F19">
            <w:pPr>
              <w:pStyle w:val="BodyText"/>
              <w:ind w:left="0" w:right="-25" w:firstLine="0"/>
              <w:jc w:val="both"/>
              <w:rPr>
                <w:rFonts w:ascii="Times New Roman" w:hAnsi="Times New Roman" w:cs="Times New Roman"/>
                <w:sz w:val="22"/>
                <w:szCs w:val="22"/>
                <w:lang w:val="en-AU"/>
              </w:rPr>
            </w:pPr>
          </w:p>
        </w:tc>
        <w:tc>
          <w:tcPr>
            <w:tcW w:w="1144" w:type="dxa"/>
          </w:tcPr>
          <w:p w14:paraId="202D3BE7" w14:textId="51041A87" w:rsidR="00F87F19" w:rsidRPr="00BC5C31" w:rsidRDefault="00F87F19" w:rsidP="00F87F19">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025FC81E" w14:textId="77777777" w:rsidR="00F87F19" w:rsidRPr="00BC5C31" w:rsidRDefault="00F87F19" w:rsidP="00F87F19">
            <w:pPr>
              <w:pStyle w:val="BodyText"/>
              <w:ind w:left="0" w:right="-25" w:firstLine="0"/>
              <w:jc w:val="both"/>
              <w:rPr>
                <w:rFonts w:ascii="Times New Roman" w:hAnsi="Times New Roman" w:cs="Times New Roman"/>
                <w:sz w:val="22"/>
                <w:szCs w:val="22"/>
                <w:lang w:val="en-AU"/>
              </w:rPr>
            </w:pPr>
          </w:p>
        </w:tc>
        <w:tc>
          <w:tcPr>
            <w:tcW w:w="1144" w:type="dxa"/>
          </w:tcPr>
          <w:p w14:paraId="2F8CC70B" w14:textId="7FFC8B83" w:rsidR="00F87F19" w:rsidRPr="00BC5C31" w:rsidRDefault="00F87F19" w:rsidP="00F87F19">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2,114</w:t>
            </w:r>
          </w:p>
        </w:tc>
      </w:tr>
      <w:tr w:rsidR="00F87F19" w:rsidRPr="00BC5C31" w14:paraId="0F59DC90" w14:textId="77777777" w:rsidTr="00443337">
        <w:tc>
          <w:tcPr>
            <w:tcW w:w="3963" w:type="dxa"/>
            <w:vAlign w:val="bottom"/>
          </w:tcPr>
          <w:p w14:paraId="534E4176" w14:textId="77777777" w:rsidR="00F87F19" w:rsidRPr="00BC5C31" w:rsidRDefault="00F87F19" w:rsidP="00F87F19">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Rental income</w:t>
            </w:r>
          </w:p>
        </w:tc>
        <w:tc>
          <w:tcPr>
            <w:tcW w:w="1144" w:type="dxa"/>
          </w:tcPr>
          <w:p w14:paraId="7C322374" w14:textId="5A847257" w:rsidR="00F87F19" w:rsidRPr="00BC5C31" w:rsidRDefault="00F87F19" w:rsidP="00F87F19">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750</w:t>
            </w:r>
          </w:p>
        </w:tc>
        <w:tc>
          <w:tcPr>
            <w:tcW w:w="258" w:type="dxa"/>
          </w:tcPr>
          <w:p w14:paraId="2A87264F" w14:textId="77777777" w:rsidR="00F87F19" w:rsidRPr="00BC5C31" w:rsidRDefault="00F87F19" w:rsidP="00F87F19">
            <w:pPr>
              <w:pStyle w:val="BodyText"/>
              <w:ind w:left="0" w:right="-25" w:firstLine="0"/>
              <w:jc w:val="both"/>
              <w:rPr>
                <w:rFonts w:ascii="Times New Roman" w:hAnsi="Times New Roman" w:cs="Times New Roman"/>
                <w:sz w:val="22"/>
                <w:szCs w:val="22"/>
                <w:lang w:val="en-AU"/>
              </w:rPr>
            </w:pPr>
          </w:p>
        </w:tc>
        <w:tc>
          <w:tcPr>
            <w:tcW w:w="1144" w:type="dxa"/>
          </w:tcPr>
          <w:p w14:paraId="1DD56045" w14:textId="05B3193E" w:rsidR="00F87F19" w:rsidRPr="00BC5C31" w:rsidRDefault="00F87F19" w:rsidP="00F87F19">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750</w:t>
            </w:r>
          </w:p>
        </w:tc>
        <w:tc>
          <w:tcPr>
            <w:tcW w:w="274" w:type="dxa"/>
          </w:tcPr>
          <w:p w14:paraId="1DDAFA0E" w14:textId="77777777" w:rsidR="00F87F19" w:rsidRPr="00BC5C31" w:rsidRDefault="00F87F19" w:rsidP="00F87F19">
            <w:pPr>
              <w:pStyle w:val="BodyText"/>
              <w:ind w:left="0" w:right="-25" w:firstLine="0"/>
              <w:jc w:val="both"/>
              <w:rPr>
                <w:rFonts w:ascii="Times New Roman" w:hAnsi="Times New Roman" w:cs="Times New Roman"/>
                <w:sz w:val="22"/>
                <w:szCs w:val="22"/>
                <w:lang w:val="en-AU"/>
              </w:rPr>
            </w:pPr>
          </w:p>
        </w:tc>
        <w:tc>
          <w:tcPr>
            <w:tcW w:w="1144" w:type="dxa"/>
          </w:tcPr>
          <w:p w14:paraId="74B7AD65" w14:textId="4F4C2835" w:rsidR="00F87F19" w:rsidRPr="00BC5C31" w:rsidRDefault="00F87F19" w:rsidP="00F87F19">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750</w:t>
            </w:r>
          </w:p>
        </w:tc>
        <w:tc>
          <w:tcPr>
            <w:tcW w:w="273" w:type="dxa"/>
          </w:tcPr>
          <w:p w14:paraId="4583F261" w14:textId="77777777" w:rsidR="00F87F19" w:rsidRPr="00BC5C31" w:rsidRDefault="00F87F19" w:rsidP="00F87F19">
            <w:pPr>
              <w:pStyle w:val="BodyText"/>
              <w:ind w:left="0" w:right="-25" w:firstLine="0"/>
              <w:jc w:val="both"/>
              <w:rPr>
                <w:rFonts w:ascii="Times New Roman" w:hAnsi="Times New Roman" w:cs="Times New Roman"/>
                <w:sz w:val="22"/>
                <w:szCs w:val="22"/>
                <w:lang w:val="en-AU"/>
              </w:rPr>
            </w:pPr>
          </w:p>
        </w:tc>
        <w:tc>
          <w:tcPr>
            <w:tcW w:w="1144" w:type="dxa"/>
          </w:tcPr>
          <w:p w14:paraId="71F64249" w14:textId="74D6666A" w:rsidR="00F87F19" w:rsidRPr="00BC5C31" w:rsidRDefault="00F87F19" w:rsidP="00F87F19">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750</w:t>
            </w:r>
          </w:p>
        </w:tc>
      </w:tr>
      <w:tr w:rsidR="00F87F19" w:rsidRPr="00BC5C31" w14:paraId="7304FC2E" w14:textId="77777777" w:rsidTr="00443337">
        <w:tc>
          <w:tcPr>
            <w:tcW w:w="3963" w:type="dxa"/>
            <w:vAlign w:val="bottom"/>
          </w:tcPr>
          <w:p w14:paraId="08065AB4" w14:textId="2253E50B" w:rsidR="00F87F19" w:rsidRPr="00BC5C31" w:rsidRDefault="003F1D50" w:rsidP="00F87F19">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Management income</w:t>
            </w:r>
          </w:p>
        </w:tc>
        <w:tc>
          <w:tcPr>
            <w:tcW w:w="1144" w:type="dxa"/>
          </w:tcPr>
          <w:p w14:paraId="76D257AC" w14:textId="7DE8E119" w:rsidR="00F87F19" w:rsidRPr="00BC5C31" w:rsidRDefault="003F1D50" w:rsidP="00F87F19">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750</w:t>
            </w:r>
          </w:p>
        </w:tc>
        <w:tc>
          <w:tcPr>
            <w:tcW w:w="258" w:type="dxa"/>
          </w:tcPr>
          <w:p w14:paraId="7E7A48BB" w14:textId="77777777" w:rsidR="00F87F19" w:rsidRPr="00BC5C31" w:rsidRDefault="00F87F19" w:rsidP="00F87F19">
            <w:pPr>
              <w:pStyle w:val="BodyText"/>
              <w:ind w:left="0" w:right="-25" w:firstLine="0"/>
              <w:jc w:val="both"/>
              <w:rPr>
                <w:rFonts w:ascii="Times New Roman" w:hAnsi="Times New Roman" w:cs="Times New Roman"/>
                <w:sz w:val="22"/>
                <w:szCs w:val="22"/>
                <w:lang w:val="en-AU"/>
              </w:rPr>
            </w:pPr>
          </w:p>
        </w:tc>
        <w:tc>
          <w:tcPr>
            <w:tcW w:w="1144" w:type="dxa"/>
          </w:tcPr>
          <w:p w14:paraId="344539D3" w14:textId="6A107637" w:rsidR="00F87F19" w:rsidRPr="00BC5C31" w:rsidRDefault="003F1D50" w:rsidP="003F1D5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5EC83249" w14:textId="77777777" w:rsidR="00F87F19" w:rsidRPr="00BC5C31" w:rsidRDefault="00F87F19" w:rsidP="00F87F19">
            <w:pPr>
              <w:pStyle w:val="BodyText"/>
              <w:ind w:left="0" w:right="-25" w:firstLine="0"/>
              <w:jc w:val="both"/>
              <w:rPr>
                <w:rFonts w:ascii="Times New Roman" w:hAnsi="Times New Roman" w:cs="Times New Roman"/>
                <w:sz w:val="22"/>
                <w:szCs w:val="22"/>
                <w:lang w:val="en-AU"/>
              </w:rPr>
            </w:pPr>
          </w:p>
        </w:tc>
        <w:tc>
          <w:tcPr>
            <w:tcW w:w="1144" w:type="dxa"/>
          </w:tcPr>
          <w:p w14:paraId="413E042B" w14:textId="3AEA68B5" w:rsidR="00F87F19" w:rsidRPr="00BC5C31" w:rsidRDefault="003F1D50" w:rsidP="00F87F19">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750</w:t>
            </w:r>
          </w:p>
        </w:tc>
        <w:tc>
          <w:tcPr>
            <w:tcW w:w="273" w:type="dxa"/>
          </w:tcPr>
          <w:p w14:paraId="0332C3CF" w14:textId="77777777" w:rsidR="00F87F19" w:rsidRPr="00BC5C31" w:rsidRDefault="00F87F19" w:rsidP="00F87F19">
            <w:pPr>
              <w:pStyle w:val="BodyText"/>
              <w:ind w:left="0" w:right="-25" w:firstLine="0"/>
              <w:jc w:val="both"/>
              <w:rPr>
                <w:rFonts w:ascii="Times New Roman" w:hAnsi="Times New Roman" w:cs="Times New Roman"/>
                <w:sz w:val="22"/>
                <w:szCs w:val="22"/>
                <w:lang w:val="en-AU"/>
              </w:rPr>
            </w:pPr>
          </w:p>
        </w:tc>
        <w:tc>
          <w:tcPr>
            <w:tcW w:w="1144" w:type="dxa"/>
          </w:tcPr>
          <w:p w14:paraId="4D8E9C0A" w14:textId="4DBFC018" w:rsidR="00F87F19" w:rsidRPr="00BC5C31" w:rsidRDefault="003F1D50" w:rsidP="003F1D5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3F1D50" w:rsidRPr="00BC5C31" w14:paraId="6ECC7D53" w14:textId="77777777" w:rsidTr="00443337">
        <w:tc>
          <w:tcPr>
            <w:tcW w:w="3963" w:type="dxa"/>
            <w:vAlign w:val="bottom"/>
          </w:tcPr>
          <w:p w14:paraId="14A6C2CB" w14:textId="11F4A84A" w:rsidR="003F1D50" w:rsidRPr="00BC5C31" w:rsidRDefault="003F1D50" w:rsidP="003F1D50">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Other income</w:t>
            </w:r>
          </w:p>
        </w:tc>
        <w:tc>
          <w:tcPr>
            <w:tcW w:w="1144" w:type="dxa"/>
          </w:tcPr>
          <w:p w14:paraId="5C8BB4CB" w14:textId="05B45C3B" w:rsidR="003F1D50" w:rsidRPr="00BC5C31" w:rsidRDefault="00EE3872"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1,840</w:t>
            </w:r>
          </w:p>
        </w:tc>
        <w:tc>
          <w:tcPr>
            <w:tcW w:w="258" w:type="dxa"/>
          </w:tcPr>
          <w:p w14:paraId="76A3C1C9"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034E2765" w14:textId="790BE538"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876</w:t>
            </w:r>
          </w:p>
        </w:tc>
        <w:tc>
          <w:tcPr>
            <w:tcW w:w="274" w:type="dxa"/>
          </w:tcPr>
          <w:p w14:paraId="684A0C67"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7BCACCE5" w14:textId="3AD5A02D"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1,840</w:t>
            </w:r>
          </w:p>
        </w:tc>
        <w:tc>
          <w:tcPr>
            <w:tcW w:w="273" w:type="dxa"/>
          </w:tcPr>
          <w:p w14:paraId="2E23593D"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1D23504E" w14:textId="5865940C"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282</w:t>
            </w:r>
          </w:p>
        </w:tc>
      </w:tr>
      <w:tr w:rsidR="003F1D50" w:rsidRPr="00BC5C31" w14:paraId="0D878566" w14:textId="77777777" w:rsidTr="00443337">
        <w:tc>
          <w:tcPr>
            <w:tcW w:w="3963" w:type="dxa"/>
            <w:vAlign w:val="bottom"/>
          </w:tcPr>
          <w:p w14:paraId="75F90E81" w14:textId="2A50ED41" w:rsidR="003F1D50" w:rsidRPr="00BC5C31" w:rsidRDefault="003F1D50" w:rsidP="003F1D50">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Gain on disposal of investment</w:t>
            </w:r>
          </w:p>
        </w:tc>
        <w:tc>
          <w:tcPr>
            <w:tcW w:w="1144" w:type="dxa"/>
          </w:tcPr>
          <w:p w14:paraId="6EAE5423" w14:textId="7BA8309A" w:rsidR="003F1D50" w:rsidRPr="00BC5C31" w:rsidRDefault="003F1D50" w:rsidP="003F1D5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58" w:type="dxa"/>
          </w:tcPr>
          <w:p w14:paraId="30DEA47F"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6859779F" w14:textId="02055FBB"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22,817</w:t>
            </w:r>
          </w:p>
        </w:tc>
        <w:tc>
          <w:tcPr>
            <w:tcW w:w="274" w:type="dxa"/>
          </w:tcPr>
          <w:p w14:paraId="4B4F06A6"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31BED9C2" w14:textId="23363345" w:rsidR="003F1D50" w:rsidRPr="00BC5C31" w:rsidRDefault="003F1D50" w:rsidP="003F1D5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01B4BDF3"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0DE7B7EC" w14:textId="7FC18A5D"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8,943</w:t>
            </w:r>
          </w:p>
        </w:tc>
      </w:tr>
      <w:tr w:rsidR="00653A16" w:rsidRPr="00BC5C31" w14:paraId="2BF81726" w14:textId="77777777" w:rsidTr="00443337">
        <w:tc>
          <w:tcPr>
            <w:tcW w:w="3963" w:type="dxa"/>
            <w:vAlign w:val="bottom"/>
          </w:tcPr>
          <w:p w14:paraId="11997815" w14:textId="77777777" w:rsidR="00653A16" w:rsidRPr="00BC5C31" w:rsidRDefault="00653A16" w:rsidP="003F1D50">
            <w:pPr>
              <w:pStyle w:val="BodyText"/>
              <w:ind w:left="0" w:right="-25" w:firstLine="0"/>
              <w:jc w:val="both"/>
              <w:rPr>
                <w:rFonts w:ascii="Times New Roman" w:hAnsi="Times New Roman" w:cs="Times New Roman"/>
                <w:b/>
                <w:bCs/>
                <w:i/>
                <w:iCs/>
                <w:sz w:val="22"/>
                <w:szCs w:val="18"/>
              </w:rPr>
            </w:pPr>
          </w:p>
        </w:tc>
        <w:tc>
          <w:tcPr>
            <w:tcW w:w="1144" w:type="dxa"/>
          </w:tcPr>
          <w:p w14:paraId="47A07AB2" w14:textId="77777777" w:rsidR="00653A16" w:rsidRPr="00BC5C31" w:rsidRDefault="00653A16" w:rsidP="003F1D50">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728FD9ED" w14:textId="77777777" w:rsidR="00653A16" w:rsidRPr="00BC5C31" w:rsidRDefault="00653A16" w:rsidP="003F1D50">
            <w:pPr>
              <w:pStyle w:val="BodyText"/>
              <w:ind w:left="0" w:right="-25" w:firstLine="0"/>
              <w:jc w:val="both"/>
              <w:rPr>
                <w:rFonts w:ascii="Times New Roman" w:hAnsi="Times New Roman" w:cs="Times New Roman"/>
                <w:sz w:val="22"/>
                <w:szCs w:val="22"/>
                <w:lang w:val="en-AU"/>
              </w:rPr>
            </w:pPr>
          </w:p>
        </w:tc>
        <w:tc>
          <w:tcPr>
            <w:tcW w:w="1144" w:type="dxa"/>
          </w:tcPr>
          <w:p w14:paraId="13A83C15" w14:textId="77777777" w:rsidR="00653A16" w:rsidRPr="00BC5C31" w:rsidRDefault="00653A16" w:rsidP="003F1D50">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3815A328" w14:textId="77777777" w:rsidR="00653A16" w:rsidRPr="00BC5C31" w:rsidRDefault="00653A16" w:rsidP="003F1D50">
            <w:pPr>
              <w:pStyle w:val="BodyText"/>
              <w:ind w:left="0" w:right="-25" w:firstLine="0"/>
              <w:jc w:val="both"/>
              <w:rPr>
                <w:rFonts w:ascii="Times New Roman" w:hAnsi="Times New Roman" w:cs="Times New Roman"/>
                <w:sz w:val="22"/>
                <w:szCs w:val="22"/>
                <w:lang w:val="en-AU"/>
              </w:rPr>
            </w:pPr>
          </w:p>
        </w:tc>
        <w:tc>
          <w:tcPr>
            <w:tcW w:w="1144" w:type="dxa"/>
          </w:tcPr>
          <w:p w14:paraId="312111D8" w14:textId="77777777" w:rsidR="00653A16" w:rsidRPr="00BC5C31" w:rsidRDefault="00653A16" w:rsidP="003F1D50">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5CB65CEA" w14:textId="77777777" w:rsidR="00653A16" w:rsidRPr="00BC5C31" w:rsidRDefault="00653A16" w:rsidP="003F1D50">
            <w:pPr>
              <w:pStyle w:val="BodyText"/>
              <w:ind w:left="0" w:right="-25" w:firstLine="0"/>
              <w:jc w:val="both"/>
              <w:rPr>
                <w:rFonts w:ascii="Times New Roman" w:hAnsi="Times New Roman" w:cs="Times New Roman"/>
                <w:sz w:val="22"/>
                <w:szCs w:val="22"/>
                <w:lang w:val="en-AU"/>
              </w:rPr>
            </w:pPr>
          </w:p>
        </w:tc>
        <w:tc>
          <w:tcPr>
            <w:tcW w:w="1144" w:type="dxa"/>
          </w:tcPr>
          <w:p w14:paraId="5B1767DB" w14:textId="77777777" w:rsidR="00653A16" w:rsidRPr="00BC5C31" w:rsidRDefault="00653A16" w:rsidP="003F1D50">
            <w:pPr>
              <w:pStyle w:val="BodyText"/>
              <w:tabs>
                <w:tab w:val="decimal" w:pos="742"/>
              </w:tabs>
              <w:ind w:left="0" w:right="-25" w:firstLine="0"/>
              <w:jc w:val="both"/>
              <w:rPr>
                <w:rFonts w:ascii="Times New Roman" w:hAnsi="Times New Roman" w:cs="Times New Roman"/>
                <w:sz w:val="22"/>
                <w:szCs w:val="22"/>
                <w:lang w:val="en-AU"/>
              </w:rPr>
            </w:pPr>
          </w:p>
        </w:tc>
      </w:tr>
      <w:tr w:rsidR="003F1D50" w:rsidRPr="00BC5C31" w14:paraId="1C8D2550" w14:textId="77777777" w:rsidTr="00443337">
        <w:tc>
          <w:tcPr>
            <w:tcW w:w="3963" w:type="dxa"/>
            <w:vAlign w:val="bottom"/>
          </w:tcPr>
          <w:p w14:paraId="4879C865" w14:textId="77777777" w:rsidR="003F1D50" w:rsidRPr="00BC5C31" w:rsidRDefault="003F1D50" w:rsidP="003F1D50">
            <w:pPr>
              <w:pStyle w:val="BodyText"/>
              <w:ind w:left="0" w:right="-25" w:firstLine="0"/>
              <w:jc w:val="both"/>
              <w:rPr>
                <w:rFonts w:ascii="Times New Roman" w:hAnsi="Times New Roman" w:cs="Times New Roman"/>
                <w:b/>
                <w:bCs/>
                <w:i/>
                <w:iCs/>
                <w:sz w:val="22"/>
                <w:szCs w:val="18"/>
              </w:rPr>
            </w:pPr>
            <w:r w:rsidRPr="00BC5C31">
              <w:rPr>
                <w:rFonts w:ascii="Times New Roman" w:hAnsi="Times New Roman" w:cs="Times New Roman"/>
                <w:b/>
                <w:bCs/>
                <w:i/>
                <w:iCs/>
                <w:sz w:val="22"/>
                <w:szCs w:val="18"/>
              </w:rPr>
              <w:t>Expenses</w:t>
            </w:r>
          </w:p>
        </w:tc>
        <w:tc>
          <w:tcPr>
            <w:tcW w:w="1144" w:type="dxa"/>
          </w:tcPr>
          <w:p w14:paraId="0309B4A5"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2663CB46"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5D7A1226"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2F1724DB"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25EDB25D"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2AE0543B"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7B0C28FB"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r>
      <w:tr w:rsidR="003F1D50" w:rsidRPr="00BC5C31" w14:paraId="2E068C2F" w14:textId="77777777" w:rsidTr="00443337">
        <w:tc>
          <w:tcPr>
            <w:tcW w:w="3963" w:type="dxa"/>
            <w:vAlign w:val="bottom"/>
          </w:tcPr>
          <w:p w14:paraId="6DDD38EA" w14:textId="77777777" w:rsidR="003F1D50" w:rsidRPr="00BC5C31" w:rsidRDefault="003F1D50" w:rsidP="003F1D50">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b/>
                <w:bCs/>
                <w:sz w:val="22"/>
                <w:szCs w:val="18"/>
              </w:rPr>
              <w:t>Subsidiaries</w:t>
            </w:r>
          </w:p>
        </w:tc>
        <w:tc>
          <w:tcPr>
            <w:tcW w:w="1144" w:type="dxa"/>
          </w:tcPr>
          <w:p w14:paraId="5ADD5474"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77FDD242"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5F78324C"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212E856C"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10C144B9"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6176216E"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0BED69F5"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r>
      <w:tr w:rsidR="003F1D50" w:rsidRPr="00BC5C31" w14:paraId="34D10F7B" w14:textId="77777777" w:rsidTr="001F14EC">
        <w:tc>
          <w:tcPr>
            <w:tcW w:w="3963" w:type="dxa"/>
            <w:vAlign w:val="bottom"/>
          </w:tcPr>
          <w:p w14:paraId="7A93CD03" w14:textId="77777777" w:rsidR="003F1D50" w:rsidRPr="00BC5C31" w:rsidRDefault="003F1D50" w:rsidP="001F14EC">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Interest expense</w:t>
            </w:r>
          </w:p>
        </w:tc>
        <w:tc>
          <w:tcPr>
            <w:tcW w:w="1144" w:type="dxa"/>
          </w:tcPr>
          <w:p w14:paraId="132CF0B7" w14:textId="534BB741" w:rsidR="003F1D50" w:rsidRPr="00BC5C31" w:rsidRDefault="003F1D50" w:rsidP="001F14EC">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58" w:type="dxa"/>
          </w:tcPr>
          <w:p w14:paraId="3E1B6370" w14:textId="77777777" w:rsidR="003F1D50" w:rsidRPr="00BC5C31" w:rsidRDefault="003F1D50" w:rsidP="001F14EC">
            <w:pPr>
              <w:pStyle w:val="BodyText"/>
              <w:ind w:left="0" w:right="-25" w:firstLine="0"/>
              <w:jc w:val="both"/>
              <w:rPr>
                <w:rFonts w:ascii="Times New Roman" w:hAnsi="Times New Roman" w:cs="Times New Roman"/>
                <w:sz w:val="22"/>
                <w:szCs w:val="22"/>
                <w:lang w:val="en-AU"/>
              </w:rPr>
            </w:pPr>
          </w:p>
        </w:tc>
        <w:tc>
          <w:tcPr>
            <w:tcW w:w="1144" w:type="dxa"/>
          </w:tcPr>
          <w:p w14:paraId="3BC29A0D" w14:textId="77777777" w:rsidR="003F1D50" w:rsidRPr="00BC5C31" w:rsidRDefault="003F1D50" w:rsidP="001F14EC">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339CC0D0" w14:textId="77777777" w:rsidR="003F1D50" w:rsidRPr="00BC5C31" w:rsidRDefault="003F1D50" w:rsidP="001F14EC">
            <w:pPr>
              <w:pStyle w:val="BodyText"/>
              <w:ind w:left="0" w:right="-25" w:firstLine="0"/>
              <w:jc w:val="both"/>
              <w:rPr>
                <w:rFonts w:ascii="Times New Roman" w:hAnsi="Times New Roman" w:cs="Times New Roman"/>
                <w:sz w:val="22"/>
                <w:szCs w:val="22"/>
                <w:lang w:val="en-AU"/>
              </w:rPr>
            </w:pPr>
          </w:p>
        </w:tc>
        <w:tc>
          <w:tcPr>
            <w:tcW w:w="1144" w:type="dxa"/>
          </w:tcPr>
          <w:p w14:paraId="1F9DA81B" w14:textId="33EB7B41" w:rsidR="003F1D50" w:rsidRPr="00BC5C31" w:rsidRDefault="003F1D50" w:rsidP="001F14EC">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17,22</w:t>
            </w:r>
            <w:r w:rsidR="00EE3872" w:rsidRPr="00BC5C31">
              <w:rPr>
                <w:rFonts w:ascii="Times New Roman" w:hAnsi="Times New Roman" w:cs="Times New Roman"/>
                <w:sz w:val="22"/>
                <w:szCs w:val="22"/>
                <w:lang w:val="en-AU"/>
              </w:rPr>
              <w:t>7</w:t>
            </w:r>
          </w:p>
        </w:tc>
        <w:tc>
          <w:tcPr>
            <w:tcW w:w="273" w:type="dxa"/>
          </w:tcPr>
          <w:p w14:paraId="7E46E4A7" w14:textId="77777777" w:rsidR="003F1D50" w:rsidRPr="00BC5C31" w:rsidRDefault="003F1D50" w:rsidP="001F14EC">
            <w:pPr>
              <w:pStyle w:val="BodyText"/>
              <w:ind w:left="0" w:right="-25" w:firstLine="0"/>
              <w:jc w:val="both"/>
              <w:rPr>
                <w:rFonts w:ascii="Times New Roman" w:hAnsi="Times New Roman" w:cs="Times New Roman"/>
                <w:sz w:val="22"/>
                <w:szCs w:val="22"/>
                <w:lang w:val="en-AU"/>
              </w:rPr>
            </w:pPr>
          </w:p>
        </w:tc>
        <w:tc>
          <w:tcPr>
            <w:tcW w:w="1144" w:type="dxa"/>
          </w:tcPr>
          <w:p w14:paraId="00BEDA80" w14:textId="77777777" w:rsidR="003F1D50" w:rsidRPr="00BC5C31" w:rsidRDefault="003F1D50" w:rsidP="001F14EC">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10,743</w:t>
            </w:r>
          </w:p>
        </w:tc>
      </w:tr>
      <w:tr w:rsidR="003F1D50" w:rsidRPr="00BC5C31" w14:paraId="0C4546D2" w14:textId="77777777" w:rsidTr="00443337">
        <w:tc>
          <w:tcPr>
            <w:tcW w:w="3963" w:type="dxa"/>
            <w:vAlign w:val="bottom"/>
          </w:tcPr>
          <w:p w14:paraId="4C3CB90C" w14:textId="77777777" w:rsidR="003F1D50" w:rsidRPr="00BC5C31" w:rsidRDefault="003F1D50" w:rsidP="003F1D50">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Management Fee</w:t>
            </w:r>
          </w:p>
        </w:tc>
        <w:tc>
          <w:tcPr>
            <w:tcW w:w="1144" w:type="dxa"/>
          </w:tcPr>
          <w:p w14:paraId="5093D042" w14:textId="01ABC1F3" w:rsidR="003F1D50" w:rsidRPr="00BC5C31" w:rsidRDefault="003F1D50" w:rsidP="003F1D50">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58" w:type="dxa"/>
          </w:tcPr>
          <w:p w14:paraId="51A95814"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68A4EAE1" w14:textId="327D47A5" w:rsidR="003F1D50" w:rsidRPr="00BC5C31" w:rsidRDefault="003F1D50" w:rsidP="003F1D50">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19D39DFF"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6660F476" w14:textId="353C28FF" w:rsidR="003F1D50" w:rsidRPr="00BC5C31" w:rsidRDefault="003F1D50" w:rsidP="003F1D5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308F2EE1"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000649AE" w14:textId="3D46DEDF"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450</w:t>
            </w:r>
          </w:p>
        </w:tc>
      </w:tr>
      <w:tr w:rsidR="003F1D50" w:rsidRPr="00BC5C31" w14:paraId="6AF8F134" w14:textId="77777777" w:rsidTr="00443337">
        <w:tc>
          <w:tcPr>
            <w:tcW w:w="3963" w:type="dxa"/>
            <w:vAlign w:val="bottom"/>
          </w:tcPr>
          <w:p w14:paraId="1DBC7A0D" w14:textId="77777777" w:rsidR="003F1D50" w:rsidRPr="00BC5C31" w:rsidRDefault="003F1D50" w:rsidP="003F1D50">
            <w:pPr>
              <w:pStyle w:val="BodyText"/>
              <w:ind w:left="0" w:right="-25" w:firstLine="0"/>
              <w:jc w:val="both"/>
              <w:rPr>
                <w:rFonts w:ascii="Times New Roman" w:hAnsi="Times New Roman" w:cs="Times New Roman"/>
                <w:b/>
                <w:bCs/>
                <w:sz w:val="22"/>
                <w:szCs w:val="18"/>
                <w:cs/>
              </w:rPr>
            </w:pPr>
            <w:r w:rsidRPr="00BC5C31">
              <w:rPr>
                <w:rFonts w:ascii="Times New Roman" w:hAnsi="Times New Roman" w:cs="Times New Roman"/>
                <w:b/>
                <w:bCs/>
                <w:sz w:val="22"/>
                <w:szCs w:val="18"/>
              </w:rPr>
              <w:t>Other related parties</w:t>
            </w:r>
          </w:p>
        </w:tc>
        <w:tc>
          <w:tcPr>
            <w:tcW w:w="1144" w:type="dxa"/>
          </w:tcPr>
          <w:p w14:paraId="62A3065C"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2337D5C2"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30104141"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7AA422EA"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05DC7614"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75AA9589"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2C37926C"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r>
      <w:tr w:rsidR="003F1D50" w:rsidRPr="00BC5C31" w14:paraId="69400011" w14:textId="77777777" w:rsidTr="00443337">
        <w:tc>
          <w:tcPr>
            <w:tcW w:w="3963" w:type="dxa"/>
            <w:vAlign w:val="bottom"/>
          </w:tcPr>
          <w:p w14:paraId="6B4A4C07" w14:textId="77777777" w:rsidR="003F1D50" w:rsidRPr="00BC5C31" w:rsidRDefault="003F1D50" w:rsidP="003F1D50">
            <w:pPr>
              <w:pStyle w:val="BodyText"/>
              <w:ind w:left="0" w:right="-25" w:firstLine="0"/>
              <w:jc w:val="both"/>
              <w:rPr>
                <w:rFonts w:ascii="Times New Roman" w:hAnsi="Times New Roman" w:cs="Times New Roman"/>
                <w:sz w:val="22"/>
                <w:szCs w:val="18"/>
                <w:cs/>
              </w:rPr>
            </w:pPr>
            <w:r w:rsidRPr="00BC5C31">
              <w:rPr>
                <w:rFonts w:ascii="Times New Roman" w:hAnsi="Times New Roman" w:cs="Times New Roman"/>
                <w:sz w:val="22"/>
                <w:szCs w:val="18"/>
              </w:rPr>
              <w:t>Public relation expenses</w:t>
            </w:r>
          </w:p>
        </w:tc>
        <w:tc>
          <w:tcPr>
            <w:tcW w:w="1144" w:type="dxa"/>
          </w:tcPr>
          <w:p w14:paraId="1C53975D" w14:textId="541E308D"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8,893</w:t>
            </w:r>
          </w:p>
        </w:tc>
        <w:tc>
          <w:tcPr>
            <w:tcW w:w="258" w:type="dxa"/>
          </w:tcPr>
          <w:p w14:paraId="4DE29723"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08CCF714" w14:textId="3092E334"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698</w:t>
            </w:r>
          </w:p>
        </w:tc>
        <w:tc>
          <w:tcPr>
            <w:tcW w:w="274" w:type="dxa"/>
          </w:tcPr>
          <w:p w14:paraId="3A2F7A2E"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4A6F0E3A" w14:textId="18EF529F" w:rsidR="003F1D50" w:rsidRPr="00BC5C31" w:rsidRDefault="003F1D50" w:rsidP="003F1D5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2181A6E8"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05ECD1F9" w14:textId="524B2AC3"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698</w:t>
            </w:r>
          </w:p>
        </w:tc>
      </w:tr>
      <w:tr w:rsidR="00EE3872" w:rsidRPr="00BC5C31" w14:paraId="19593969" w14:textId="77777777" w:rsidTr="00792154">
        <w:tc>
          <w:tcPr>
            <w:tcW w:w="3963" w:type="dxa"/>
            <w:vAlign w:val="bottom"/>
          </w:tcPr>
          <w:p w14:paraId="574F785F" w14:textId="53BEAB0B" w:rsidR="00EE3872" w:rsidRPr="00BC5C31" w:rsidRDefault="00EE3872" w:rsidP="00EE3872">
            <w:pPr>
              <w:pStyle w:val="BodyText"/>
              <w:ind w:left="0" w:right="-25" w:firstLine="0"/>
              <w:jc w:val="both"/>
              <w:rPr>
                <w:rFonts w:ascii="Times New Roman" w:hAnsi="Times New Roman" w:cstheme="minorBidi"/>
                <w:sz w:val="22"/>
                <w:szCs w:val="18"/>
                <w:cs/>
              </w:rPr>
            </w:pPr>
            <w:r w:rsidRPr="00BC5C31">
              <w:rPr>
                <w:rFonts w:ascii="Times New Roman" w:hAnsi="Times New Roman" w:cs="Times New Roman"/>
                <w:sz w:val="22"/>
                <w:szCs w:val="18"/>
              </w:rPr>
              <w:t>Office service and utility expenses</w:t>
            </w:r>
          </w:p>
        </w:tc>
        <w:tc>
          <w:tcPr>
            <w:tcW w:w="1144" w:type="dxa"/>
          </w:tcPr>
          <w:p w14:paraId="1EC9B971" w14:textId="00117C20" w:rsidR="00EE3872" w:rsidRPr="00BC5C31" w:rsidRDefault="00EE3872" w:rsidP="00EE3872">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257</w:t>
            </w:r>
          </w:p>
        </w:tc>
        <w:tc>
          <w:tcPr>
            <w:tcW w:w="258" w:type="dxa"/>
          </w:tcPr>
          <w:p w14:paraId="3BDBF13A" w14:textId="77777777" w:rsidR="00EE3872" w:rsidRPr="00BC5C31" w:rsidRDefault="00EE3872" w:rsidP="00EE3872">
            <w:pPr>
              <w:pStyle w:val="BodyText"/>
              <w:ind w:left="0" w:right="-25" w:firstLine="0"/>
              <w:jc w:val="both"/>
              <w:rPr>
                <w:rFonts w:ascii="Times New Roman" w:hAnsi="Times New Roman" w:cs="Times New Roman"/>
                <w:sz w:val="22"/>
                <w:szCs w:val="22"/>
                <w:lang w:val="en-AU"/>
              </w:rPr>
            </w:pPr>
          </w:p>
        </w:tc>
        <w:tc>
          <w:tcPr>
            <w:tcW w:w="1144" w:type="dxa"/>
          </w:tcPr>
          <w:p w14:paraId="7FC21B5A" w14:textId="44AC077B" w:rsidR="00EE3872" w:rsidRPr="00BC5C31" w:rsidRDefault="00EE3872" w:rsidP="00EE3872">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613</w:t>
            </w:r>
          </w:p>
        </w:tc>
        <w:tc>
          <w:tcPr>
            <w:tcW w:w="274" w:type="dxa"/>
          </w:tcPr>
          <w:p w14:paraId="54A0515E" w14:textId="77777777" w:rsidR="00EE3872" w:rsidRPr="00BC5C31" w:rsidRDefault="00EE3872" w:rsidP="00EE3872">
            <w:pPr>
              <w:pStyle w:val="BodyText"/>
              <w:ind w:left="0" w:right="-25" w:firstLine="0"/>
              <w:jc w:val="both"/>
              <w:rPr>
                <w:rFonts w:ascii="Times New Roman" w:hAnsi="Times New Roman" w:cs="Times New Roman"/>
                <w:sz w:val="22"/>
                <w:szCs w:val="22"/>
                <w:lang w:val="en-AU"/>
              </w:rPr>
            </w:pPr>
          </w:p>
        </w:tc>
        <w:tc>
          <w:tcPr>
            <w:tcW w:w="1144" w:type="dxa"/>
          </w:tcPr>
          <w:p w14:paraId="255E5ECA" w14:textId="378067FC" w:rsidR="00EE3872" w:rsidRPr="00BC5C31" w:rsidRDefault="00EE3872" w:rsidP="00EE3872">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3067247B" w14:textId="77777777" w:rsidR="00EE3872" w:rsidRPr="00BC5C31" w:rsidRDefault="00EE3872" w:rsidP="00EE3872">
            <w:pPr>
              <w:pStyle w:val="BodyText"/>
              <w:ind w:left="0" w:right="-25" w:firstLine="0"/>
              <w:jc w:val="both"/>
              <w:rPr>
                <w:rFonts w:ascii="Times New Roman" w:hAnsi="Times New Roman" w:cs="Times New Roman"/>
                <w:sz w:val="22"/>
                <w:szCs w:val="22"/>
                <w:lang w:val="en-AU"/>
              </w:rPr>
            </w:pPr>
          </w:p>
        </w:tc>
        <w:tc>
          <w:tcPr>
            <w:tcW w:w="1144" w:type="dxa"/>
          </w:tcPr>
          <w:p w14:paraId="7FEF45E4" w14:textId="6D100B3F" w:rsidR="00EE3872" w:rsidRPr="00BC5C31" w:rsidRDefault="00EE3872" w:rsidP="00EE3872">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EE3872" w:rsidRPr="00BC5C31" w14:paraId="3B350B93" w14:textId="77777777" w:rsidTr="00792154">
        <w:tc>
          <w:tcPr>
            <w:tcW w:w="3963" w:type="dxa"/>
            <w:vAlign w:val="bottom"/>
          </w:tcPr>
          <w:p w14:paraId="14F20655" w14:textId="5512EA90" w:rsidR="00EE3872" w:rsidRPr="00BC5C31" w:rsidRDefault="00EE3872" w:rsidP="00EE3872">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Training and seminar expenses</w:t>
            </w:r>
          </w:p>
        </w:tc>
        <w:tc>
          <w:tcPr>
            <w:tcW w:w="1144" w:type="dxa"/>
          </w:tcPr>
          <w:p w14:paraId="23E9B8F5" w14:textId="1DF29326" w:rsidR="00EE3872" w:rsidRPr="00BC5C31" w:rsidRDefault="00EE3872" w:rsidP="00EE3872">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248</w:t>
            </w:r>
          </w:p>
        </w:tc>
        <w:tc>
          <w:tcPr>
            <w:tcW w:w="258" w:type="dxa"/>
          </w:tcPr>
          <w:p w14:paraId="58694CD2" w14:textId="77777777" w:rsidR="00EE3872" w:rsidRPr="00BC5C31" w:rsidRDefault="00EE3872" w:rsidP="00EE3872">
            <w:pPr>
              <w:pStyle w:val="BodyText"/>
              <w:ind w:left="0" w:right="-25" w:firstLine="0"/>
              <w:jc w:val="both"/>
              <w:rPr>
                <w:rFonts w:ascii="Times New Roman" w:hAnsi="Times New Roman" w:cs="Times New Roman"/>
                <w:sz w:val="22"/>
                <w:szCs w:val="22"/>
                <w:lang w:val="en-AU"/>
              </w:rPr>
            </w:pPr>
          </w:p>
        </w:tc>
        <w:tc>
          <w:tcPr>
            <w:tcW w:w="1144" w:type="dxa"/>
          </w:tcPr>
          <w:p w14:paraId="5AB4E882" w14:textId="7E03E4EE" w:rsidR="00EE3872" w:rsidRPr="00BC5C31" w:rsidRDefault="00EE3872" w:rsidP="00EE3872">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6948A35B" w14:textId="77777777" w:rsidR="00EE3872" w:rsidRPr="00BC5C31" w:rsidRDefault="00EE3872" w:rsidP="00EE3872">
            <w:pPr>
              <w:pStyle w:val="BodyText"/>
              <w:ind w:left="0" w:right="-25" w:firstLine="0"/>
              <w:jc w:val="both"/>
              <w:rPr>
                <w:rFonts w:ascii="Times New Roman" w:hAnsi="Times New Roman" w:cs="Times New Roman"/>
                <w:sz w:val="22"/>
                <w:szCs w:val="22"/>
                <w:lang w:val="en-AU"/>
              </w:rPr>
            </w:pPr>
          </w:p>
        </w:tc>
        <w:tc>
          <w:tcPr>
            <w:tcW w:w="1144" w:type="dxa"/>
          </w:tcPr>
          <w:p w14:paraId="22AFDBFD" w14:textId="76726D47" w:rsidR="00EE3872" w:rsidRPr="00BC5C31" w:rsidRDefault="00EE3872" w:rsidP="00EE3872">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4F972B09" w14:textId="77777777" w:rsidR="00EE3872" w:rsidRPr="00BC5C31" w:rsidRDefault="00EE3872" w:rsidP="00EE3872">
            <w:pPr>
              <w:pStyle w:val="BodyText"/>
              <w:ind w:left="0" w:right="-25" w:firstLine="0"/>
              <w:jc w:val="both"/>
              <w:rPr>
                <w:rFonts w:ascii="Times New Roman" w:hAnsi="Times New Roman" w:cs="Times New Roman"/>
                <w:sz w:val="22"/>
                <w:szCs w:val="22"/>
                <w:lang w:val="en-AU"/>
              </w:rPr>
            </w:pPr>
          </w:p>
        </w:tc>
        <w:tc>
          <w:tcPr>
            <w:tcW w:w="1144" w:type="dxa"/>
          </w:tcPr>
          <w:p w14:paraId="755AE5F6" w14:textId="1ED72F83" w:rsidR="00EE3872" w:rsidRPr="00BC5C31" w:rsidRDefault="00EE3872" w:rsidP="00EE3872">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EE3872" w:rsidRPr="00BC5C31" w14:paraId="54BCC747" w14:textId="77777777" w:rsidTr="00792154">
        <w:tc>
          <w:tcPr>
            <w:tcW w:w="3963" w:type="dxa"/>
            <w:vAlign w:val="bottom"/>
          </w:tcPr>
          <w:p w14:paraId="26FCF518" w14:textId="2A6EAE9D" w:rsidR="00EE3872" w:rsidRPr="00BC5C31" w:rsidRDefault="00EE3872" w:rsidP="00EE3872">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System development expenses</w:t>
            </w:r>
          </w:p>
        </w:tc>
        <w:tc>
          <w:tcPr>
            <w:tcW w:w="1144" w:type="dxa"/>
          </w:tcPr>
          <w:p w14:paraId="51535729" w14:textId="4E767D4A" w:rsidR="00EE3872" w:rsidRPr="00BC5C31" w:rsidRDefault="00EE3872" w:rsidP="00EE3872">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1,278</w:t>
            </w:r>
          </w:p>
        </w:tc>
        <w:tc>
          <w:tcPr>
            <w:tcW w:w="258" w:type="dxa"/>
          </w:tcPr>
          <w:p w14:paraId="054397A4" w14:textId="77777777" w:rsidR="00EE3872" w:rsidRPr="00BC5C31" w:rsidRDefault="00EE3872" w:rsidP="00EE3872">
            <w:pPr>
              <w:pStyle w:val="BodyText"/>
              <w:ind w:left="0" w:right="-25" w:firstLine="0"/>
              <w:jc w:val="both"/>
              <w:rPr>
                <w:rFonts w:ascii="Times New Roman" w:hAnsi="Times New Roman" w:cs="Times New Roman"/>
                <w:sz w:val="22"/>
                <w:szCs w:val="22"/>
                <w:lang w:val="en-AU"/>
              </w:rPr>
            </w:pPr>
          </w:p>
        </w:tc>
        <w:tc>
          <w:tcPr>
            <w:tcW w:w="1144" w:type="dxa"/>
          </w:tcPr>
          <w:p w14:paraId="0D1D1698" w14:textId="2E44621C" w:rsidR="00EE3872" w:rsidRPr="00BC5C31" w:rsidRDefault="00EE3872" w:rsidP="00EE3872">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825</w:t>
            </w:r>
          </w:p>
        </w:tc>
        <w:tc>
          <w:tcPr>
            <w:tcW w:w="274" w:type="dxa"/>
          </w:tcPr>
          <w:p w14:paraId="2FF8788C" w14:textId="77777777" w:rsidR="00EE3872" w:rsidRPr="00BC5C31" w:rsidRDefault="00EE3872" w:rsidP="00EE3872">
            <w:pPr>
              <w:pStyle w:val="BodyText"/>
              <w:ind w:left="0" w:right="-25" w:firstLine="0"/>
              <w:jc w:val="both"/>
              <w:rPr>
                <w:rFonts w:ascii="Times New Roman" w:hAnsi="Times New Roman" w:cs="Times New Roman"/>
                <w:sz w:val="22"/>
                <w:szCs w:val="22"/>
                <w:lang w:val="en-AU"/>
              </w:rPr>
            </w:pPr>
          </w:p>
        </w:tc>
        <w:tc>
          <w:tcPr>
            <w:tcW w:w="1144" w:type="dxa"/>
          </w:tcPr>
          <w:p w14:paraId="6A355698" w14:textId="5904CD1A" w:rsidR="00EE3872" w:rsidRPr="00BC5C31" w:rsidRDefault="00EE3872" w:rsidP="00EE3872">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761</w:t>
            </w:r>
          </w:p>
        </w:tc>
        <w:tc>
          <w:tcPr>
            <w:tcW w:w="273" w:type="dxa"/>
          </w:tcPr>
          <w:p w14:paraId="1B47E6DA" w14:textId="77777777" w:rsidR="00EE3872" w:rsidRPr="00BC5C31" w:rsidRDefault="00EE3872" w:rsidP="00EE3872">
            <w:pPr>
              <w:pStyle w:val="BodyText"/>
              <w:ind w:left="0" w:right="-25" w:firstLine="0"/>
              <w:jc w:val="both"/>
              <w:rPr>
                <w:rFonts w:ascii="Times New Roman" w:hAnsi="Times New Roman" w:cs="Times New Roman"/>
                <w:sz w:val="22"/>
                <w:szCs w:val="22"/>
                <w:lang w:val="en-AU"/>
              </w:rPr>
            </w:pPr>
          </w:p>
        </w:tc>
        <w:tc>
          <w:tcPr>
            <w:tcW w:w="1144" w:type="dxa"/>
          </w:tcPr>
          <w:p w14:paraId="307006AC" w14:textId="191BC288" w:rsidR="00EE3872" w:rsidRPr="00BC5C31" w:rsidRDefault="00EE3872" w:rsidP="00EE3872">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825</w:t>
            </w:r>
          </w:p>
        </w:tc>
      </w:tr>
      <w:tr w:rsidR="00EE3872" w:rsidRPr="00BC5C31" w14:paraId="7E48A26F" w14:textId="77777777" w:rsidTr="00792154">
        <w:tc>
          <w:tcPr>
            <w:tcW w:w="3963" w:type="dxa"/>
            <w:vAlign w:val="bottom"/>
          </w:tcPr>
          <w:p w14:paraId="0D0763E6" w14:textId="1F847A1D" w:rsidR="00EE3872" w:rsidRPr="00BC5C31" w:rsidRDefault="00EE3872" w:rsidP="00EE3872">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Depreciation of right</w:t>
            </w:r>
            <w:r w:rsidRPr="00BC5C31">
              <w:rPr>
                <w:rFonts w:ascii="Times New Roman" w:hAnsi="Times New Roman" w:cs="Times New Roman"/>
                <w:sz w:val="22"/>
                <w:szCs w:val="18"/>
                <w:cs/>
              </w:rPr>
              <w:t>-</w:t>
            </w:r>
            <w:r w:rsidRPr="00BC5C31">
              <w:rPr>
                <w:rFonts w:ascii="Times New Roman" w:hAnsi="Times New Roman" w:cs="Times New Roman"/>
                <w:sz w:val="22"/>
                <w:szCs w:val="18"/>
              </w:rPr>
              <w:t>of</w:t>
            </w:r>
            <w:r w:rsidRPr="00BC5C31">
              <w:rPr>
                <w:rFonts w:ascii="Times New Roman" w:hAnsi="Times New Roman" w:cs="Times New Roman"/>
                <w:sz w:val="22"/>
                <w:szCs w:val="18"/>
                <w:cs/>
              </w:rPr>
              <w:t>-</w:t>
            </w:r>
            <w:r w:rsidRPr="00BC5C31">
              <w:rPr>
                <w:rFonts w:ascii="Times New Roman" w:hAnsi="Times New Roman" w:cs="Times New Roman"/>
                <w:sz w:val="22"/>
                <w:szCs w:val="18"/>
              </w:rPr>
              <w:t>use assets</w:t>
            </w:r>
          </w:p>
        </w:tc>
        <w:tc>
          <w:tcPr>
            <w:tcW w:w="1144" w:type="dxa"/>
          </w:tcPr>
          <w:p w14:paraId="6F901B96" w14:textId="7B9628A3" w:rsidR="00EE3872" w:rsidRPr="00BC5C31" w:rsidRDefault="00EE3872" w:rsidP="00EE3872">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3,767</w:t>
            </w:r>
          </w:p>
        </w:tc>
        <w:tc>
          <w:tcPr>
            <w:tcW w:w="258" w:type="dxa"/>
          </w:tcPr>
          <w:p w14:paraId="067F29B4" w14:textId="77777777" w:rsidR="00EE3872" w:rsidRPr="00BC5C31" w:rsidRDefault="00EE3872" w:rsidP="00EE3872">
            <w:pPr>
              <w:pStyle w:val="BodyText"/>
              <w:ind w:left="0" w:right="-25" w:firstLine="0"/>
              <w:jc w:val="both"/>
              <w:rPr>
                <w:rFonts w:ascii="Times New Roman" w:hAnsi="Times New Roman" w:cs="Times New Roman"/>
                <w:sz w:val="22"/>
                <w:szCs w:val="22"/>
                <w:lang w:val="en-AU"/>
              </w:rPr>
            </w:pPr>
          </w:p>
        </w:tc>
        <w:tc>
          <w:tcPr>
            <w:tcW w:w="1144" w:type="dxa"/>
          </w:tcPr>
          <w:p w14:paraId="576F9A8F" w14:textId="4AA1E528" w:rsidR="00EE3872" w:rsidRPr="00BC5C31" w:rsidRDefault="00EE3872" w:rsidP="00EE3872">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6F893451" w14:textId="77777777" w:rsidR="00EE3872" w:rsidRPr="00BC5C31" w:rsidRDefault="00EE3872" w:rsidP="00EE3872">
            <w:pPr>
              <w:pStyle w:val="BodyText"/>
              <w:ind w:left="0" w:right="-25" w:firstLine="0"/>
              <w:jc w:val="both"/>
              <w:rPr>
                <w:rFonts w:ascii="Times New Roman" w:hAnsi="Times New Roman" w:cs="Times New Roman"/>
                <w:sz w:val="22"/>
                <w:szCs w:val="22"/>
                <w:lang w:val="en-AU"/>
              </w:rPr>
            </w:pPr>
          </w:p>
        </w:tc>
        <w:tc>
          <w:tcPr>
            <w:tcW w:w="1144" w:type="dxa"/>
          </w:tcPr>
          <w:p w14:paraId="7DA8F57E" w14:textId="3FE117C2" w:rsidR="00EE3872" w:rsidRPr="00BC5C31" w:rsidRDefault="00EE3872" w:rsidP="00EE3872">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55DEDC88" w14:textId="77777777" w:rsidR="00EE3872" w:rsidRPr="00BC5C31" w:rsidRDefault="00EE3872" w:rsidP="00EE3872">
            <w:pPr>
              <w:pStyle w:val="BodyText"/>
              <w:ind w:left="0" w:right="-25" w:firstLine="0"/>
              <w:jc w:val="both"/>
              <w:rPr>
                <w:rFonts w:ascii="Times New Roman" w:hAnsi="Times New Roman" w:cs="Times New Roman"/>
                <w:sz w:val="22"/>
                <w:szCs w:val="22"/>
                <w:lang w:val="en-AU"/>
              </w:rPr>
            </w:pPr>
          </w:p>
        </w:tc>
        <w:tc>
          <w:tcPr>
            <w:tcW w:w="1144" w:type="dxa"/>
          </w:tcPr>
          <w:p w14:paraId="61BF2DB0" w14:textId="39593A5B" w:rsidR="00EE3872" w:rsidRPr="00BC5C31" w:rsidRDefault="00EE3872" w:rsidP="00EE3872">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3F1D50" w:rsidRPr="00BC5C31" w14:paraId="54A78A5E" w14:textId="77777777" w:rsidTr="00443337">
        <w:tc>
          <w:tcPr>
            <w:tcW w:w="3963" w:type="dxa"/>
            <w:vAlign w:val="bottom"/>
          </w:tcPr>
          <w:p w14:paraId="0EFC351C" w14:textId="1040EF89" w:rsidR="003F1D50" w:rsidRPr="00BC5C31" w:rsidRDefault="003F1D50" w:rsidP="003F1D50">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Penalty and other</w:t>
            </w:r>
          </w:p>
        </w:tc>
        <w:tc>
          <w:tcPr>
            <w:tcW w:w="1144" w:type="dxa"/>
          </w:tcPr>
          <w:p w14:paraId="7C8E1CFA" w14:textId="3706B19D"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297</w:t>
            </w:r>
          </w:p>
        </w:tc>
        <w:tc>
          <w:tcPr>
            <w:tcW w:w="258" w:type="dxa"/>
          </w:tcPr>
          <w:p w14:paraId="72FAB0A8"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16581764" w14:textId="5B4BCA1B"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230</w:t>
            </w:r>
          </w:p>
        </w:tc>
        <w:tc>
          <w:tcPr>
            <w:tcW w:w="274" w:type="dxa"/>
          </w:tcPr>
          <w:p w14:paraId="4C8622A1"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50EB6962" w14:textId="68CCA853"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297</w:t>
            </w:r>
          </w:p>
        </w:tc>
        <w:tc>
          <w:tcPr>
            <w:tcW w:w="273" w:type="dxa"/>
          </w:tcPr>
          <w:p w14:paraId="7236A7D8"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35D2021B" w14:textId="7604632E"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230</w:t>
            </w:r>
          </w:p>
        </w:tc>
      </w:tr>
      <w:tr w:rsidR="003F1D50" w:rsidRPr="00BC5C31" w14:paraId="17039E5F" w14:textId="77777777" w:rsidTr="00443337">
        <w:tc>
          <w:tcPr>
            <w:tcW w:w="3963" w:type="dxa"/>
            <w:vAlign w:val="bottom"/>
          </w:tcPr>
          <w:p w14:paraId="50C4AFB5" w14:textId="232BF9F1" w:rsidR="003F1D50" w:rsidRPr="00BC5C31" w:rsidRDefault="003F1D50" w:rsidP="003F1D50">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Interest expense</w:t>
            </w:r>
          </w:p>
        </w:tc>
        <w:tc>
          <w:tcPr>
            <w:tcW w:w="1144" w:type="dxa"/>
          </w:tcPr>
          <w:p w14:paraId="2495A459" w14:textId="3B8BF46F" w:rsidR="003F1D50" w:rsidRPr="00BC5C31" w:rsidRDefault="00EE3872"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681</w:t>
            </w:r>
          </w:p>
        </w:tc>
        <w:tc>
          <w:tcPr>
            <w:tcW w:w="258" w:type="dxa"/>
          </w:tcPr>
          <w:p w14:paraId="1BCEABE6"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62A5478E" w14:textId="5A877062" w:rsidR="003F1D50" w:rsidRPr="00BC5C31" w:rsidRDefault="003F1D50" w:rsidP="003F1D5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79B70AD8"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7E27EEC2" w14:textId="0E627895" w:rsidR="003F1D50" w:rsidRPr="00BC5C31" w:rsidRDefault="003F1D50" w:rsidP="003F1D5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5CFF9710"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54533420" w14:textId="353EEF0D" w:rsidR="003F1D50" w:rsidRPr="00BC5C31" w:rsidRDefault="003F1D50" w:rsidP="003F1D5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3F1D50" w:rsidRPr="00BC5C31" w14:paraId="518D01B7" w14:textId="77777777" w:rsidTr="00443337">
        <w:tc>
          <w:tcPr>
            <w:tcW w:w="3963" w:type="dxa"/>
            <w:vAlign w:val="center"/>
          </w:tcPr>
          <w:p w14:paraId="3A7419B5" w14:textId="77777777" w:rsidR="003F1D50" w:rsidRPr="00BC5C31" w:rsidRDefault="003F1D50" w:rsidP="003F1D50">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b/>
                <w:bCs/>
                <w:sz w:val="22"/>
                <w:szCs w:val="18"/>
              </w:rPr>
              <w:t>Other related persons</w:t>
            </w:r>
          </w:p>
        </w:tc>
        <w:tc>
          <w:tcPr>
            <w:tcW w:w="1144" w:type="dxa"/>
          </w:tcPr>
          <w:p w14:paraId="130AFB44"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27561042"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2BBA826E"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2D2A7042"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50215397"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2990A9DD"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2DD14D3E"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r>
      <w:tr w:rsidR="003F1D50" w:rsidRPr="00BC5C31" w14:paraId="535AF70F" w14:textId="77777777" w:rsidTr="00443337">
        <w:tc>
          <w:tcPr>
            <w:tcW w:w="3963" w:type="dxa"/>
            <w:vAlign w:val="center"/>
          </w:tcPr>
          <w:p w14:paraId="1674AD63" w14:textId="456576D8" w:rsidR="003F1D50" w:rsidRPr="00BC5C31" w:rsidRDefault="003F1D50" w:rsidP="003F1D50">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Other expense</w:t>
            </w:r>
          </w:p>
        </w:tc>
        <w:tc>
          <w:tcPr>
            <w:tcW w:w="1144" w:type="dxa"/>
          </w:tcPr>
          <w:p w14:paraId="152C6118" w14:textId="62585EFF" w:rsidR="003F1D50" w:rsidRPr="00BC5C31" w:rsidRDefault="00EE3872"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89</w:t>
            </w:r>
          </w:p>
        </w:tc>
        <w:tc>
          <w:tcPr>
            <w:tcW w:w="258" w:type="dxa"/>
          </w:tcPr>
          <w:p w14:paraId="62959D0C"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20B6D291" w14:textId="41B686C6" w:rsidR="003F1D50" w:rsidRPr="00BC5C31" w:rsidRDefault="003F1D50" w:rsidP="003F1D5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20B8CC29"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6C7CFF4F" w14:textId="2BC9CA8C" w:rsidR="003F1D50" w:rsidRPr="00BC5C31" w:rsidRDefault="00EE3872"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89</w:t>
            </w:r>
          </w:p>
        </w:tc>
        <w:tc>
          <w:tcPr>
            <w:tcW w:w="273" w:type="dxa"/>
          </w:tcPr>
          <w:p w14:paraId="125B5F4E"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5663F280" w14:textId="01B93068" w:rsidR="003F1D50" w:rsidRPr="00BC5C31" w:rsidRDefault="003F1D50" w:rsidP="003F1D5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3F1D50" w:rsidRPr="00BC5C31" w14:paraId="27F0269A" w14:textId="77777777" w:rsidTr="00443337">
        <w:tc>
          <w:tcPr>
            <w:tcW w:w="3963" w:type="dxa"/>
            <w:vAlign w:val="bottom"/>
          </w:tcPr>
          <w:p w14:paraId="29879A2E" w14:textId="77777777" w:rsidR="003F1D50" w:rsidRPr="00BC5C31" w:rsidRDefault="003F1D50" w:rsidP="003F1D50">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Key management personnel compensation</w:t>
            </w:r>
          </w:p>
        </w:tc>
        <w:tc>
          <w:tcPr>
            <w:tcW w:w="1144" w:type="dxa"/>
          </w:tcPr>
          <w:p w14:paraId="5232A23D"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7B86DB98"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7FA34376"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355FFFC7"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3EE43D26"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550ABC10"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17DD82D0"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r>
      <w:tr w:rsidR="003F1D50" w:rsidRPr="00BC5C31" w14:paraId="2C8E109C" w14:textId="77777777" w:rsidTr="00443337">
        <w:tc>
          <w:tcPr>
            <w:tcW w:w="3963" w:type="dxa"/>
            <w:vAlign w:val="bottom"/>
          </w:tcPr>
          <w:p w14:paraId="4305AEE6" w14:textId="77777777" w:rsidR="003F1D50" w:rsidRPr="00BC5C31" w:rsidRDefault="003F1D50" w:rsidP="003F1D50">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 xml:space="preserve">   Short-term employee benefits</w:t>
            </w:r>
          </w:p>
        </w:tc>
        <w:tc>
          <w:tcPr>
            <w:tcW w:w="1144" w:type="dxa"/>
          </w:tcPr>
          <w:p w14:paraId="4C1375EF" w14:textId="09801DD3"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26,159</w:t>
            </w:r>
          </w:p>
        </w:tc>
        <w:tc>
          <w:tcPr>
            <w:tcW w:w="258" w:type="dxa"/>
          </w:tcPr>
          <w:p w14:paraId="21A03D80"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1B640BA7" w14:textId="4D6000A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7,574</w:t>
            </w:r>
          </w:p>
        </w:tc>
        <w:tc>
          <w:tcPr>
            <w:tcW w:w="274" w:type="dxa"/>
          </w:tcPr>
          <w:p w14:paraId="681FC953"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267B762E" w14:textId="41A19EEC"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9,660</w:t>
            </w:r>
          </w:p>
        </w:tc>
        <w:tc>
          <w:tcPr>
            <w:tcW w:w="273" w:type="dxa"/>
          </w:tcPr>
          <w:p w14:paraId="6971944E"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Pr>
          <w:p w14:paraId="45536D1F" w14:textId="2799BF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5,327</w:t>
            </w:r>
          </w:p>
        </w:tc>
      </w:tr>
      <w:tr w:rsidR="003F1D50" w:rsidRPr="00BC5C31" w14:paraId="3291A9D5" w14:textId="77777777" w:rsidTr="00443337">
        <w:tc>
          <w:tcPr>
            <w:tcW w:w="3963" w:type="dxa"/>
            <w:vAlign w:val="bottom"/>
          </w:tcPr>
          <w:p w14:paraId="611FFC0C" w14:textId="77777777" w:rsidR="003F1D50" w:rsidRPr="00BC5C31" w:rsidRDefault="003F1D50" w:rsidP="003F1D50">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 xml:space="preserve">   Post-employment benefits</w:t>
            </w:r>
          </w:p>
        </w:tc>
        <w:tc>
          <w:tcPr>
            <w:tcW w:w="1144" w:type="dxa"/>
            <w:tcBorders>
              <w:bottom w:val="single" w:sz="4" w:space="0" w:color="auto"/>
            </w:tcBorders>
          </w:tcPr>
          <w:p w14:paraId="23154E39" w14:textId="048769F0"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598</w:t>
            </w:r>
          </w:p>
        </w:tc>
        <w:tc>
          <w:tcPr>
            <w:tcW w:w="258" w:type="dxa"/>
          </w:tcPr>
          <w:p w14:paraId="0366AFD6"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Borders>
              <w:bottom w:val="single" w:sz="4" w:space="0" w:color="auto"/>
            </w:tcBorders>
          </w:tcPr>
          <w:p w14:paraId="15745107" w14:textId="3A2BEE40"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153</w:t>
            </w:r>
          </w:p>
        </w:tc>
        <w:tc>
          <w:tcPr>
            <w:tcW w:w="274" w:type="dxa"/>
          </w:tcPr>
          <w:p w14:paraId="2A553A6F"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Borders>
              <w:bottom w:val="single" w:sz="4" w:space="0" w:color="auto"/>
            </w:tcBorders>
          </w:tcPr>
          <w:p w14:paraId="22AF7357" w14:textId="30527F90"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245</w:t>
            </w:r>
          </w:p>
        </w:tc>
        <w:tc>
          <w:tcPr>
            <w:tcW w:w="273" w:type="dxa"/>
          </w:tcPr>
          <w:p w14:paraId="3FE8A13B"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Borders>
              <w:bottom w:val="single" w:sz="4" w:space="0" w:color="auto"/>
            </w:tcBorders>
          </w:tcPr>
          <w:p w14:paraId="5A7E18FE" w14:textId="1B5C8B92"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62</w:t>
            </w:r>
          </w:p>
        </w:tc>
      </w:tr>
      <w:tr w:rsidR="003F1D50" w:rsidRPr="00BC5C31" w14:paraId="0F503CB7" w14:textId="77777777" w:rsidTr="00443337">
        <w:tc>
          <w:tcPr>
            <w:tcW w:w="3963" w:type="dxa"/>
            <w:vAlign w:val="bottom"/>
          </w:tcPr>
          <w:p w14:paraId="192D16E4" w14:textId="77777777" w:rsidR="003F1D50" w:rsidRPr="00BC5C31" w:rsidRDefault="003F1D50" w:rsidP="003F1D50">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b/>
                <w:bCs/>
                <w:sz w:val="22"/>
                <w:szCs w:val="18"/>
              </w:rPr>
              <w:t>Total key management personnel</w:t>
            </w:r>
          </w:p>
        </w:tc>
        <w:tc>
          <w:tcPr>
            <w:tcW w:w="1144" w:type="dxa"/>
            <w:tcBorders>
              <w:top w:val="single" w:sz="4" w:space="0" w:color="auto"/>
            </w:tcBorders>
          </w:tcPr>
          <w:p w14:paraId="71D3D961"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6747530D"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Borders>
              <w:top w:val="single" w:sz="4" w:space="0" w:color="auto"/>
            </w:tcBorders>
          </w:tcPr>
          <w:p w14:paraId="3649FA75"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4F1A2116"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Borders>
              <w:top w:val="single" w:sz="4" w:space="0" w:color="auto"/>
            </w:tcBorders>
          </w:tcPr>
          <w:p w14:paraId="387426E1"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5B045011" w14:textId="77777777" w:rsidR="003F1D50" w:rsidRPr="00BC5C31" w:rsidRDefault="003F1D50" w:rsidP="003F1D50">
            <w:pPr>
              <w:pStyle w:val="BodyText"/>
              <w:ind w:left="0" w:right="-25" w:firstLine="0"/>
              <w:jc w:val="both"/>
              <w:rPr>
                <w:rFonts w:ascii="Times New Roman" w:hAnsi="Times New Roman" w:cs="Times New Roman"/>
                <w:sz w:val="22"/>
                <w:szCs w:val="22"/>
                <w:lang w:val="en-AU"/>
              </w:rPr>
            </w:pPr>
          </w:p>
        </w:tc>
        <w:tc>
          <w:tcPr>
            <w:tcW w:w="1144" w:type="dxa"/>
            <w:tcBorders>
              <w:top w:val="single" w:sz="4" w:space="0" w:color="auto"/>
            </w:tcBorders>
          </w:tcPr>
          <w:p w14:paraId="4F807D35" w14:textId="77777777" w:rsidR="003F1D50" w:rsidRPr="00BC5C31" w:rsidRDefault="003F1D50" w:rsidP="003F1D50">
            <w:pPr>
              <w:pStyle w:val="BodyText"/>
              <w:tabs>
                <w:tab w:val="decimal" w:pos="742"/>
              </w:tabs>
              <w:ind w:left="0" w:right="-25" w:firstLine="0"/>
              <w:jc w:val="both"/>
              <w:rPr>
                <w:rFonts w:ascii="Times New Roman" w:hAnsi="Times New Roman" w:cs="Times New Roman"/>
                <w:sz w:val="22"/>
                <w:szCs w:val="22"/>
                <w:lang w:val="en-AU"/>
              </w:rPr>
            </w:pPr>
          </w:p>
        </w:tc>
      </w:tr>
      <w:tr w:rsidR="003F1D50" w:rsidRPr="00BC5C31" w14:paraId="40A78BDD" w14:textId="77777777" w:rsidTr="00443337">
        <w:tc>
          <w:tcPr>
            <w:tcW w:w="3963" w:type="dxa"/>
            <w:vAlign w:val="bottom"/>
          </w:tcPr>
          <w:p w14:paraId="1435DF85" w14:textId="77777777" w:rsidR="003F1D50" w:rsidRPr="00BC5C31" w:rsidRDefault="003F1D50" w:rsidP="003F1D50">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b/>
                <w:bCs/>
                <w:sz w:val="22"/>
                <w:szCs w:val="18"/>
              </w:rPr>
              <w:t xml:space="preserve">  compensation</w:t>
            </w:r>
          </w:p>
        </w:tc>
        <w:tc>
          <w:tcPr>
            <w:tcW w:w="1144" w:type="dxa"/>
            <w:tcBorders>
              <w:bottom w:val="double" w:sz="4" w:space="0" w:color="auto"/>
            </w:tcBorders>
          </w:tcPr>
          <w:p w14:paraId="71CCBD24" w14:textId="0E52C7AB" w:rsidR="003F1D50" w:rsidRPr="00BC5C31" w:rsidRDefault="003F1D50" w:rsidP="003F1D50">
            <w:pPr>
              <w:pStyle w:val="BodyText"/>
              <w:tabs>
                <w:tab w:val="decimal" w:pos="742"/>
              </w:tabs>
              <w:ind w:left="0" w:right="-25" w:firstLine="0"/>
              <w:jc w:val="both"/>
              <w:rPr>
                <w:rFonts w:ascii="Times New Roman" w:hAnsi="Times New Roman" w:cs="Times New Roman"/>
                <w:b/>
                <w:bCs/>
                <w:sz w:val="22"/>
                <w:szCs w:val="22"/>
                <w:lang w:val="en-AU"/>
              </w:rPr>
            </w:pPr>
            <w:r w:rsidRPr="00BC5C31">
              <w:rPr>
                <w:rFonts w:ascii="Times New Roman" w:hAnsi="Times New Roman" w:cs="Times New Roman"/>
                <w:b/>
                <w:bCs/>
                <w:sz w:val="22"/>
                <w:szCs w:val="22"/>
                <w:lang w:val="en-AU"/>
              </w:rPr>
              <w:t>26,757</w:t>
            </w:r>
          </w:p>
        </w:tc>
        <w:tc>
          <w:tcPr>
            <w:tcW w:w="258" w:type="dxa"/>
          </w:tcPr>
          <w:p w14:paraId="56810763" w14:textId="77777777" w:rsidR="003F1D50" w:rsidRPr="00BC5C31" w:rsidRDefault="003F1D50" w:rsidP="003F1D50">
            <w:pPr>
              <w:pStyle w:val="BodyText"/>
              <w:ind w:left="0" w:right="-25" w:firstLine="0"/>
              <w:jc w:val="both"/>
              <w:rPr>
                <w:rFonts w:ascii="Times New Roman" w:hAnsi="Times New Roman" w:cs="Times New Roman"/>
                <w:b/>
                <w:bCs/>
                <w:sz w:val="22"/>
                <w:szCs w:val="22"/>
                <w:lang w:val="en-AU"/>
              </w:rPr>
            </w:pPr>
          </w:p>
        </w:tc>
        <w:tc>
          <w:tcPr>
            <w:tcW w:w="1144" w:type="dxa"/>
            <w:tcBorders>
              <w:bottom w:val="double" w:sz="4" w:space="0" w:color="auto"/>
            </w:tcBorders>
          </w:tcPr>
          <w:p w14:paraId="2F053DCD" w14:textId="717F4E10" w:rsidR="003F1D50" w:rsidRPr="00BC5C31" w:rsidRDefault="003F1D50" w:rsidP="003F1D50">
            <w:pPr>
              <w:pStyle w:val="BodyText"/>
              <w:tabs>
                <w:tab w:val="decimal" w:pos="742"/>
              </w:tabs>
              <w:ind w:left="0" w:right="-25" w:firstLine="0"/>
              <w:jc w:val="both"/>
              <w:rPr>
                <w:rFonts w:ascii="Times New Roman" w:hAnsi="Times New Roman" w:cs="Times New Roman"/>
                <w:b/>
                <w:bCs/>
                <w:sz w:val="22"/>
                <w:szCs w:val="22"/>
                <w:lang w:val="en-AU"/>
              </w:rPr>
            </w:pPr>
            <w:r w:rsidRPr="00BC5C31">
              <w:rPr>
                <w:rFonts w:ascii="Times New Roman" w:hAnsi="Times New Roman" w:cs="Times New Roman"/>
                <w:b/>
                <w:bCs/>
                <w:sz w:val="22"/>
                <w:szCs w:val="22"/>
                <w:lang w:val="en-AU"/>
              </w:rPr>
              <w:t>7,727</w:t>
            </w:r>
          </w:p>
        </w:tc>
        <w:tc>
          <w:tcPr>
            <w:tcW w:w="274" w:type="dxa"/>
          </w:tcPr>
          <w:p w14:paraId="7720BD55" w14:textId="77777777" w:rsidR="003F1D50" w:rsidRPr="00BC5C31" w:rsidRDefault="003F1D50" w:rsidP="003F1D50">
            <w:pPr>
              <w:pStyle w:val="BodyText"/>
              <w:ind w:left="0" w:right="-25" w:firstLine="0"/>
              <w:jc w:val="both"/>
              <w:rPr>
                <w:rFonts w:ascii="Times New Roman" w:hAnsi="Times New Roman" w:cs="Times New Roman"/>
                <w:b/>
                <w:bCs/>
                <w:sz w:val="22"/>
                <w:szCs w:val="22"/>
                <w:lang w:val="en-AU"/>
              </w:rPr>
            </w:pPr>
          </w:p>
        </w:tc>
        <w:tc>
          <w:tcPr>
            <w:tcW w:w="1144" w:type="dxa"/>
            <w:tcBorders>
              <w:bottom w:val="double" w:sz="4" w:space="0" w:color="auto"/>
            </w:tcBorders>
          </w:tcPr>
          <w:p w14:paraId="3E0C5A3E" w14:textId="00FC4789" w:rsidR="003F1D50" w:rsidRPr="00BC5C31" w:rsidRDefault="003F1D50" w:rsidP="003F1D50">
            <w:pPr>
              <w:pStyle w:val="BodyText"/>
              <w:tabs>
                <w:tab w:val="decimal" w:pos="742"/>
              </w:tabs>
              <w:ind w:left="0" w:right="-25" w:firstLine="0"/>
              <w:jc w:val="both"/>
              <w:rPr>
                <w:rFonts w:ascii="Times New Roman" w:hAnsi="Times New Roman" w:cs="Times New Roman"/>
                <w:b/>
                <w:bCs/>
                <w:sz w:val="22"/>
                <w:szCs w:val="22"/>
                <w:lang w:val="en-AU"/>
              </w:rPr>
            </w:pPr>
            <w:r w:rsidRPr="00BC5C31">
              <w:rPr>
                <w:rFonts w:ascii="Times New Roman" w:hAnsi="Times New Roman" w:cs="Times New Roman"/>
                <w:b/>
                <w:bCs/>
                <w:sz w:val="22"/>
                <w:szCs w:val="22"/>
                <w:lang w:val="en-AU"/>
              </w:rPr>
              <w:t>9,905</w:t>
            </w:r>
          </w:p>
        </w:tc>
        <w:tc>
          <w:tcPr>
            <w:tcW w:w="273" w:type="dxa"/>
          </w:tcPr>
          <w:p w14:paraId="7AEED9CE" w14:textId="77777777" w:rsidR="003F1D50" w:rsidRPr="00BC5C31" w:rsidRDefault="003F1D50" w:rsidP="003F1D50">
            <w:pPr>
              <w:pStyle w:val="BodyText"/>
              <w:ind w:left="0" w:right="-25" w:firstLine="0"/>
              <w:jc w:val="both"/>
              <w:rPr>
                <w:rFonts w:ascii="Times New Roman" w:hAnsi="Times New Roman" w:cs="Times New Roman"/>
                <w:b/>
                <w:bCs/>
                <w:sz w:val="22"/>
                <w:szCs w:val="22"/>
                <w:lang w:val="en-AU"/>
              </w:rPr>
            </w:pPr>
          </w:p>
        </w:tc>
        <w:tc>
          <w:tcPr>
            <w:tcW w:w="1144" w:type="dxa"/>
            <w:tcBorders>
              <w:bottom w:val="double" w:sz="4" w:space="0" w:color="auto"/>
            </w:tcBorders>
          </w:tcPr>
          <w:p w14:paraId="3826B982" w14:textId="2AB811E6" w:rsidR="003F1D50" w:rsidRPr="00BC5C31" w:rsidRDefault="003F1D50" w:rsidP="003F1D50">
            <w:pPr>
              <w:pStyle w:val="BodyText"/>
              <w:tabs>
                <w:tab w:val="decimal" w:pos="742"/>
              </w:tabs>
              <w:ind w:left="0" w:right="-25" w:firstLine="0"/>
              <w:jc w:val="both"/>
              <w:rPr>
                <w:rFonts w:ascii="Times New Roman" w:hAnsi="Times New Roman" w:cs="Times New Roman"/>
                <w:b/>
                <w:bCs/>
                <w:sz w:val="22"/>
                <w:szCs w:val="22"/>
              </w:rPr>
            </w:pPr>
            <w:r w:rsidRPr="00BC5C31">
              <w:rPr>
                <w:rFonts w:ascii="Times New Roman" w:hAnsi="Times New Roman" w:cs="Times New Roman"/>
                <w:b/>
                <w:bCs/>
                <w:sz w:val="22"/>
                <w:szCs w:val="22"/>
                <w:lang w:val="en-AU"/>
              </w:rPr>
              <w:t>5,3</w:t>
            </w:r>
            <w:r w:rsidR="00CB1E6A" w:rsidRPr="00BC5C31">
              <w:rPr>
                <w:rFonts w:ascii="Times New Roman" w:hAnsi="Times New Roman" w:cs="Times New Roman"/>
                <w:b/>
                <w:bCs/>
                <w:sz w:val="22"/>
                <w:szCs w:val="22"/>
              </w:rPr>
              <w:t>89</w:t>
            </w:r>
          </w:p>
        </w:tc>
      </w:tr>
    </w:tbl>
    <w:p w14:paraId="76AD7CBE" w14:textId="77777777" w:rsidR="00A21541" w:rsidRPr="00BC5C31" w:rsidRDefault="00A21541" w:rsidP="00A21541">
      <w:pPr>
        <w:pStyle w:val="BodyText"/>
        <w:ind w:left="540" w:right="-25"/>
        <w:jc w:val="both"/>
        <w:rPr>
          <w:rFonts w:ascii="Times New Roman" w:hAnsi="Times New Roman" w:cs="Times New Roman"/>
          <w:sz w:val="22"/>
          <w:szCs w:val="22"/>
          <w:lang w:val="en-AU"/>
        </w:rPr>
      </w:pPr>
    </w:p>
    <w:p w14:paraId="68106F55" w14:textId="77777777" w:rsidR="00F835E5" w:rsidRPr="00BC5C31" w:rsidRDefault="00F835E5">
      <w:r w:rsidRPr="00BC5C31">
        <w:br w:type="page"/>
      </w:r>
    </w:p>
    <w:tbl>
      <w:tblPr>
        <w:tblStyle w:val="TableGrid"/>
        <w:tblW w:w="93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gridCol w:w="1144"/>
        <w:gridCol w:w="258"/>
        <w:gridCol w:w="1144"/>
        <w:gridCol w:w="274"/>
        <w:gridCol w:w="1144"/>
        <w:gridCol w:w="273"/>
        <w:gridCol w:w="1144"/>
      </w:tblGrid>
      <w:tr w:rsidR="009A031C" w:rsidRPr="00BC5C31" w14:paraId="4D72FEEF" w14:textId="77777777" w:rsidTr="00590B2A">
        <w:trPr>
          <w:tblHeader/>
        </w:trPr>
        <w:tc>
          <w:tcPr>
            <w:tcW w:w="3963" w:type="dxa"/>
          </w:tcPr>
          <w:p w14:paraId="05483B85" w14:textId="5D06C716"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5381" w:type="dxa"/>
            <w:gridSpan w:val="7"/>
          </w:tcPr>
          <w:p w14:paraId="3F20192F" w14:textId="50D5FD8E" w:rsidR="009A031C" w:rsidRPr="00BC5C31" w:rsidRDefault="009A031C" w:rsidP="00590B2A">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b/>
                <w:bCs/>
                <w:sz w:val="22"/>
                <w:szCs w:val="18"/>
              </w:rPr>
              <w:t>For the three-month</w:t>
            </w:r>
          </w:p>
        </w:tc>
      </w:tr>
      <w:tr w:rsidR="009A031C" w:rsidRPr="00BC5C31" w14:paraId="352DBF6A" w14:textId="77777777" w:rsidTr="00590B2A">
        <w:trPr>
          <w:tblHeader/>
        </w:trPr>
        <w:tc>
          <w:tcPr>
            <w:tcW w:w="3963" w:type="dxa"/>
          </w:tcPr>
          <w:p w14:paraId="4FAAEF04"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2546" w:type="dxa"/>
            <w:gridSpan w:val="3"/>
          </w:tcPr>
          <w:p w14:paraId="6BA03E46" w14:textId="77777777" w:rsidR="009A031C" w:rsidRPr="00BC5C31" w:rsidRDefault="009A031C" w:rsidP="00590B2A">
            <w:pPr>
              <w:pStyle w:val="BodyText"/>
              <w:ind w:left="0" w:right="-25" w:firstLine="0"/>
              <w:jc w:val="center"/>
              <w:rPr>
                <w:rFonts w:ascii="Times New Roman" w:hAnsi="Times New Roman" w:cs="Times New Roman"/>
                <w:b/>
                <w:bCs/>
                <w:sz w:val="22"/>
                <w:szCs w:val="18"/>
              </w:rPr>
            </w:pPr>
            <w:r w:rsidRPr="00BC5C31">
              <w:rPr>
                <w:rFonts w:ascii="Times New Roman" w:hAnsi="Times New Roman" w:cs="Times New Roman"/>
                <w:b/>
                <w:bCs/>
                <w:sz w:val="22"/>
                <w:szCs w:val="18"/>
              </w:rPr>
              <w:t>Consolidated</w:t>
            </w:r>
          </w:p>
          <w:p w14:paraId="7D81EAC1" w14:textId="77777777" w:rsidR="009A031C" w:rsidRPr="00BC5C31" w:rsidRDefault="009A031C" w:rsidP="00590B2A">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b/>
                <w:bCs/>
                <w:sz w:val="22"/>
                <w:szCs w:val="18"/>
              </w:rPr>
              <w:t>financial statements</w:t>
            </w:r>
          </w:p>
        </w:tc>
        <w:tc>
          <w:tcPr>
            <w:tcW w:w="274" w:type="dxa"/>
          </w:tcPr>
          <w:p w14:paraId="7C17DA88"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2561" w:type="dxa"/>
            <w:gridSpan w:val="3"/>
          </w:tcPr>
          <w:p w14:paraId="3A278D51" w14:textId="77777777" w:rsidR="009A031C" w:rsidRPr="00BC5C31" w:rsidRDefault="009A031C" w:rsidP="00590B2A">
            <w:pPr>
              <w:pStyle w:val="BodyText"/>
              <w:ind w:left="0" w:right="-25" w:firstLine="0"/>
              <w:jc w:val="center"/>
              <w:rPr>
                <w:rFonts w:ascii="Times New Roman" w:hAnsi="Times New Roman" w:cs="Times New Roman"/>
                <w:b/>
                <w:bCs/>
                <w:sz w:val="22"/>
                <w:szCs w:val="18"/>
              </w:rPr>
            </w:pPr>
            <w:r w:rsidRPr="00BC5C31">
              <w:rPr>
                <w:rFonts w:ascii="Times New Roman" w:hAnsi="Times New Roman" w:cs="Times New Roman"/>
                <w:b/>
                <w:bCs/>
                <w:sz w:val="22"/>
                <w:szCs w:val="18"/>
              </w:rPr>
              <w:t>Separate</w:t>
            </w:r>
          </w:p>
          <w:p w14:paraId="1A652449" w14:textId="77777777" w:rsidR="009A031C" w:rsidRPr="00BC5C31" w:rsidRDefault="009A031C" w:rsidP="00590B2A">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b/>
                <w:bCs/>
                <w:sz w:val="22"/>
                <w:szCs w:val="18"/>
              </w:rPr>
              <w:t>financial statements</w:t>
            </w:r>
          </w:p>
        </w:tc>
      </w:tr>
      <w:tr w:rsidR="009A031C" w:rsidRPr="00BC5C31" w14:paraId="40B429C6" w14:textId="77777777" w:rsidTr="00590B2A">
        <w:trPr>
          <w:tblHeader/>
        </w:trPr>
        <w:tc>
          <w:tcPr>
            <w:tcW w:w="3963" w:type="dxa"/>
          </w:tcPr>
          <w:p w14:paraId="37151682"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1144" w:type="dxa"/>
          </w:tcPr>
          <w:p w14:paraId="3F0D3A44" w14:textId="77777777" w:rsidR="009A031C" w:rsidRPr="00BC5C31" w:rsidRDefault="009A031C" w:rsidP="00590B2A">
            <w:pPr>
              <w:spacing w:after="0" w:line="240" w:lineRule="atLeast"/>
              <w:ind w:right="-25"/>
              <w:jc w:val="center"/>
              <w:rPr>
                <w:szCs w:val="22"/>
              </w:rPr>
            </w:pPr>
            <w:r w:rsidRPr="00BC5C31">
              <w:rPr>
                <w:szCs w:val="22"/>
              </w:rPr>
              <w:t>2025</w:t>
            </w:r>
          </w:p>
        </w:tc>
        <w:tc>
          <w:tcPr>
            <w:tcW w:w="258" w:type="dxa"/>
          </w:tcPr>
          <w:p w14:paraId="79810FA7" w14:textId="77777777" w:rsidR="009A031C" w:rsidRPr="00BC5C31" w:rsidRDefault="009A031C" w:rsidP="00590B2A">
            <w:pPr>
              <w:tabs>
                <w:tab w:val="left" w:pos="405"/>
              </w:tabs>
              <w:spacing w:after="0" w:line="240" w:lineRule="atLeast"/>
              <w:ind w:left="-54" w:right="-25" w:hanging="115"/>
              <w:jc w:val="center"/>
              <w:rPr>
                <w:szCs w:val="22"/>
              </w:rPr>
            </w:pPr>
          </w:p>
        </w:tc>
        <w:tc>
          <w:tcPr>
            <w:tcW w:w="1144" w:type="dxa"/>
          </w:tcPr>
          <w:p w14:paraId="67426869" w14:textId="77777777" w:rsidR="009A031C" w:rsidRPr="00BC5C31" w:rsidRDefault="009A031C" w:rsidP="00590B2A">
            <w:pPr>
              <w:spacing w:after="0" w:line="240" w:lineRule="atLeast"/>
              <w:ind w:left="-54" w:right="-25" w:firstLine="37"/>
              <w:jc w:val="center"/>
              <w:rPr>
                <w:szCs w:val="22"/>
              </w:rPr>
            </w:pPr>
            <w:r w:rsidRPr="00BC5C31">
              <w:rPr>
                <w:szCs w:val="22"/>
              </w:rPr>
              <w:t>2024</w:t>
            </w:r>
          </w:p>
        </w:tc>
        <w:tc>
          <w:tcPr>
            <w:tcW w:w="274" w:type="dxa"/>
          </w:tcPr>
          <w:p w14:paraId="79AC6FF7" w14:textId="77777777" w:rsidR="009A031C" w:rsidRPr="00BC5C31" w:rsidRDefault="009A031C" w:rsidP="00590B2A">
            <w:pPr>
              <w:tabs>
                <w:tab w:val="left" w:pos="405"/>
                <w:tab w:val="decimal" w:pos="930"/>
              </w:tabs>
              <w:spacing w:after="0" w:line="240" w:lineRule="atLeast"/>
              <w:ind w:left="605" w:right="-25" w:hanging="115"/>
              <w:jc w:val="center"/>
              <w:rPr>
                <w:szCs w:val="22"/>
              </w:rPr>
            </w:pPr>
          </w:p>
        </w:tc>
        <w:tc>
          <w:tcPr>
            <w:tcW w:w="1144" w:type="dxa"/>
          </w:tcPr>
          <w:p w14:paraId="67503F2E" w14:textId="77777777" w:rsidR="009A031C" w:rsidRPr="00BC5C31" w:rsidRDefault="009A031C" w:rsidP="00590B2A">
            <w:pPr>
              <w:spacing w:after="0" w:line="240" w:lineRule="atLeast"/>
              <w:ind w:right="-25"/>
              <w:jc w:val="center"/>
              <w:rPr>
                <w:szCs w:val="22"/>
              </w:rPr>
            </w:pPr>
            <w:r w:rsidRPr="00BC5C31">
              <w:rPr>
                <w:szCs w:val="22"/>
              </w:rPr>
              <w:t>2025</w:t>
            </w:r>
          </w:p>
        </w:tc>
        <w:tc>
          <w:tcPr>
            <w:tcW w:w="273" w:type="dxa"/>
          </w:tcPr>
          <w:p w14:paraId="0C94A9A5" w14:textId="77777777" w:rsidR="009A031C" w:rsidRPr="00BC5C31" w:rsidRDefault="009A031C" w:rsidP="00590B2A">
            <w:pPr>
              <w:tabs>
                <w:tab w:val="left" w:pos="405"/>
              </w:tabs>
              <w:spacing w:after="0" w:line="240" w:lineRule="atLeast"/>
              <w:ind w:left="-54" w:right="-25" w:hanging="115"/>
              <w:jc w:val="center"/>
              <w:rPr>
                <w:szCs w:val="22"/>
              </w:rPr>
            </w:pPr>
          </w:p>
        </w:tc>
        <w:tc>
          <w:tcPr>
            <w:tcW w:w="1144" w:type="dxa"/>
          </w:tcPr>
          <w:p w14:paraId="3E3CE1EE" w14:textId="77777777" w:rsidR="009A031C" w:rsidRPr="00BC5C31" w:rsidRDefault="009A031C" w:rsidP="00590B2A">
            <w:pPr>
              <w:spacing w:after="0" w:line="240" w:lineRule="atLeast"/>
              <w:ind w:left="-54" w:right="-25" w:firstLine="37"/>
              <w:jc w:val="center"/>
              <w:rPr>
                <w:szCs w:val="22"/>
              </w:rPr>
            </w:pPr>
            <w:r w:rsidRPr="00BC5C31">
              <w:rPr>
                <w:szCs w:val="22"/>
              </w:rPr>
              <w:t>2024</w:t>
            </w:r>
          </w:p>
        </w:tc>
      </w:tr>
      <w:tr w:rsidR="009A031C" w:rsidRPr="00BC5C31" w14:paraId="4F934A6F" w14:textId="77777777" w:rsidTr="00590B2A">
        <w:trPr>
          <w:tblHeader/>
        </w:trPr>
        <w:tc>
          <w:tcPr>
            <w:tcW w:w="3963" w:type="dxa"/>
          </w:tcPr>
          <w:p w14:paraId="5AB36140"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5381" w:type="dxa"/>
            <w:gridSpan w:val="7"/>
          </w:tcPr>
          <w:p w14:paraId="2EA6C9AA" w14:textId="77777777" w:rsidR="009A031C" w:rsidRPr="00BC5C31" w:rsidRDefault="009A031C" w:rsidP="00590B2A">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i/>
                <w:iCs/>
                <w:sz w:val="22"/>
                <w:szCs w:val="22"/>
                <w:cs/>
              </w:rPr>
              <w:t>(</w:t>
            </w:r>
            <w:r w:rsidRPr="00BC5C31">
              <w:rPr>
                <w:rFonts w:ascii="Times New Roman" w:hAnsi="Times New Roman" w:cs="Times New Roman"/>
                <w:i/>
                <w:iCs/>
                <w:sz w:val="22"/>
                <w:szCs w:val="22"/>
              </w:rPr>
              <w:t>in thousand Baht</w:t>
            </w:r>
            <w:r w:rsidRPr="00BC5C31">
              <w:rPr>
                <w:rFonts w:ascii="Times New Roman" w:hAnsi="Times New Roman" w:cs="Times New Roman"/>
                <w:i/>
                <w:iCs/>
                <w:sz w:val="22"/>
                <w:szCs w:val="22"/>
                <w:cs/>
              </w:rPr>
              <w:t>)</w:t>
            </w:r>
          </w:p>
        </w:tc>
      </w:tr>
      <w:tr w:rsidR="009A031C" w:rsidRPr="00BC5C31" w14:paraId="078A05EE" w14:textId="77777777" w:rsidTr="00590B2A">
        <w:trPr>
          <w:tblHeader/>
        </w:trPr>
        <w:tc>
          <w:tcPr>
            <w:tcW w:w="3963" w:type="dxa"/>
          </w:tcPr>
          <w:p w14:paraId="7576A9D4" w14:textId="742A32F8" w:rsidR="009A031C" w:rsidRPr="00BC5C31" w:rsidRDefault="009A031C" w:rsidP="00590B2A">
            <w:pPr>
              <w:pStyle w:val="BodyText"/>
              <w:ind w:left="0" w:right="-25" w:firstLine="0"/>
              <w:jc w:val="both"/>
              <w:rPr>
                <w:rFonts w:ascii="Times New Roman" w:hAnsi="Times New Roman" w:cs="Times New Roman"/>
                <w:b/>
                <w:bCs/>
                <w:sz w:val="22"/>
                <w:szCs w:val="22"/>
                <w:lang w:val="en-AU"/>
              </w:rPr>
            </w:pPr>
            <w:r w:rsidRPr="00BC5C31">
              <w:rPr>
                <w:rFonts w:ascii="Times New Roman" w:hAnsi="Times New Roman" w:cs="Times New Roman"/>
                <w:b/>
                <w:bCs/>
                <w:sz w:val="22"/>
                <w:szCs w:val="22"/>
                <w:lang w:val="en-AU"/>
              </w:rPr>
              <w:t>Discontinued operations:</w:t>
            </w:r>
          </w:p>
        </w:tc>
        <w:tc>
          <w:tcPr>
            <w:tcW w:w="5381" w:type="dxa"/>
            <w:gridSpan w:val="7"/>
          </w:tcPr>
          <w:p w14:paraId="645E0F9E" w14:textId="77777777" w:rsidR="009A031C" w:rsidRPr="00BC5C31" w:rsidRDefault="009A031C" w:rsidP="00590B2A">
            <w:pPr>
              <w:pStyle w:val="BodyText"/>
              <w:ind w:left="0" w:right="-25" w:firstLine="0"/>
              <w:jc w:val="center"/>
              <w:rPr>
                <w:rFonts w:ascii="Times New Roman" w:hAnsi="Times New Roman" w:cs="Times New Roman"/>
                <w:i/>
                <w:iCs/>
                <w:sz w:val="22"/>
                <w:szCs w:val="22"/>
                <w:cs/>
              </w:rPr>
            </w:pPr>
          </w:p>
        </w:tc>
      </w:tr>
      <w:tr w:rsidR="009A031C" w:rsidRPr="00BC5C31" w14:paraId="5EB87987" w14:textId="77777777" w:rsidTr="00590B2A">
        <w:tc>
          <w:tcPr>
            <w:tcW w:w="3963" w:type="dxa"/>
          </w:tcPr>
          <w:p w14:paraId="609B6FB2"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r w:rsidRPr="00BC5C31">
              <w:rPr>
                <w:rFonts w:ascii="Times New Roman" w:hAnsi="Times New Roman" w:cs="Times New Roman"/>
                <w:b/>
                <w:bCs/>
                <w:i/>
                <w:iCs/>
                <w:sz w:val="22"/>
                <w:szCs w:val="18"/>
              </w:rPr>
              <w:t>Revenue</w:t>
            </w:r>
          </w:p>
        </w:tc>
        <w:tc>
          <w:tcPr>
            <w:tcW w:w="1144" w:type="dxa"/>
          </w:tcPr>
          <w:p w14:paraId="4618E4AB" w14:textId="77777777" w:rsidR="009A031C" w:rsidRPr="00BC5C31" w:rsidRDefault="009A031C" w:rsidP="00590B2A">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44094844"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1144" w:type="dxa"/>
          </w:tcPr>
          <w:p w14:paraId="332631DE" w14:textId="77777777" w:rsidR="009A031C" w:rsidRPr="00BC5C31" w:rsidRDefault="009A031C" w:rsidP="00590B2A">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5B53F155"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1144" w:type="dxa"/>
          </w:tcPr>
          <w:p w14:paraId="3E5E21FF" w14:textId="77777777" w:rsidR="009A031C" w:rsidRPr="00BC5C31" w:rsidRDefault="009A031C" w:rsidP="00590B2A">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3C4AFE7E"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1144" w:type="dxa"/>
          </w:tcPr>
          <w:p w14:paraId="2411ECDC" w14:textId="77777777" w:rsidR="009A031C" w:rsidRPr="00BC5C31" w:rsidRDefault="009A031C" w:rsidP="00590B2A">
            <w:pPr>
              <w:pStyle w:val="BodyText"/>
              <w:tabs>
                <w:tab w:val="decimal" w:pos="742"/>
              </w:tabs>
              <w:ind w:left="0" w:right="-25" w:firstLine="0"/>
              <w:jc w:val="both"/>
              <w:rPr>
                <w:rFonts w:ascii="Times New Roman" w:hAnsi="Times New Roman" w:cs="Times New Roman"/>
                <w:sz w:val="22"/>
                <w:szCs w:val="22"/>
                <w:lang w:val="en-AU"/>
              </w:rPr>
            </w:pPr>
          </w:p>
        </w:tc>
      </w:tr>
      <w:tr w:rsidR="009A031C" w:rsidRPr="00BC5C31" w14:paraId="0536AC89" w14:textId="77777777" w:rsidTr="00590B2A">
        <w:tc>
          <w:tcPr>
            <w:tcW w:w="3963" w:type="dxa"/>
            <w:vAlign w:val="bottom"/>
          </w:tcPr>
          <w:p w14:paraId="661B266D" w14:textId="0468E032" w:rsidR="009A031C" w:rsidRPr="00BC5C31" w:rsidRDefault="00A83E70" w:rsidP="00590B2A">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b/>
                <w:bCs/>
                <w:sz w:val="22"/>
                <w:szCs w:val="18"/>
              </w:rPr>
              <w:t>Other related parties</w:t>
            </w:r>
          </w:p>
        </w:tc>
        <w:tc>
          <w:tcPr>
            <w:tcW w:w="1144" w:type="dxa"/>
          </w:tcPr>
          <w:p w14:paraId="3A9E2380" w14:textId="77777777" w:rsidR="009A031C" w:rsidRPr="00BC5C31" w:rsidRDefault="009A031C" w:rsidP="00590B2A">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5FC4C1A9"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1144" w:type="dxa"/>
          </w:tcPr>
          <w:p w14:paraId="1A465A45" w14:textId="77777777" w:rsidR="009A031C" w:rsidRPr="00BC5C31" w:rsidRDefault="009A031C" w:rsidP="00590B2A">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1801D5CC"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1144" w:type="dxa"/>
          </w:tcPr>
          <w:p w14:paraId="1973A696" w14:textId="77777777" w:rsidR="009A031C" w:rsidRPr="00BC5C31" w:rsidRDefault="009A031C" w:rsidP="00590B2A">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04CA9A2B"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1144" w:type="dxa"/>
          </w:tcPr>
          <w:p w14:paraId="6B8916A5" w14:textId="77777777" w:rsidR="009A031C" w:rsidRPr="00BC5C31" w:rsidRDefault="009A031C" w:rsidP="00590B2A">
            <w:pPr>
              <w:pStyle w:val="BodyText"/>
              <w:tabs>
                <w:tab w:val="decimal" w:pos="742"/>
              </w:tabs>
              <w:ind w:left="0" w:right="-25" w:firstLine="0"/>
              <w:jc w:val="both"/>
              <w:rPr>
                <w:rFonts w:ascii="Times New Roman" w:hAnsi="Times New Roman" w:cs="Times New Roman"/>
                <w:sz w:val="22"/>
                <w:szCs w:val="22"/>
                <w:lang w:val="en-AU"/>
              </w:rPr>
            </w:pPr>
          </w:p>
        </w:tc>
      </w:tr>
      <w:tr w:rsidR="00A83E70" w:rsidRPr="00BC5C31" w14:paraId="46BAB942" w14:textId="77777777" w:rsidTr="00590B2A">
        <w:tc>
          <w:tcPr>
            <w:tcW w:w="3963" w:type="dxa"/>
            <w:vAlign w:val="bottom"/>
          </w:tcPr>
          <w:p w14:paraId="1D85A929" w14:textId="6585C198" w:rsidR="00A83E70" w:rsidRPr="00BC5C31" w:rsidRDefault="00A83E70" w:rsidP="00A83E70">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Other income</w:t>
            </w:r>
          </w:p>
        </w:tc>
        <w:tc>
          <w:tcPr>
            <w:tcW w:w="1144" w:type="dxa"/>
          </w:tcPr>
          <w:p w14:paraId="2BB755E0" w14:textId="34A0B5F5" w:rsidR="00A83E70" w:rsidRPr="00BC5C31" w:rsidRDefault="00A83E70" w:rsidP="00A83E7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198</w:t>
            </w:r>
          </w:p>
        </w:tc>
        <w:tc>
          <w:tcPr>
            <w:tcW w:w="258" w:type="dxa"/>
          </w:tcPr>
          <w:p w14:paraId="33662CE5"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71D521B5" w14:textId="020DCB10" w:rsidR="00A83E70" w:rsidRPr="00BC5C31" w:rsidRDefault="00A83E70" w:rsidP="00A83E70">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187B18C3"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4571BBFE" w14:textId="6E50D3CD" w:rsidR="00A83E70" w:rsidRPr="00BC5C31" w:rsidRDefault="00A83E70" w:rsidP="00A83E7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3745E03B"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0EB812ED" w14:textId="2A5966D8" w:rsidR="00A83E70" w:rsidRPr="00BC5C31" w:rsidRDefault="00A83E70" w:rsidP="00A83E7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9A031C" w:rsidRPr="00BC5C31" w14:paraId="250E4C77" w14:textId="77777777" w:rsidTr="00590B2A">
        <w:tc>
          <w:tcPr>
            <w:tcW w:w="3963" w:type="dxa"/>
            <w:vAlign w:val="bottom"/>
          </w:tcPr>
          <w:p w14:paraId="0461E46F" w14:textId="161D732B" w:rsidR="009A031C" w:rsidRPr="00BC5C31" w:rsidRDefault="00A83E70" w:rsidP="00590B2A">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b/>
                <w:bCs/>
                <w:sz w:val="22"/>
                <w:szCs w:val="18"/>
              </w:rPr>
              <w:t>Other related persons</w:t>
            </w:r>
          </w:p>
        </w:tc>
        <w:tc>
          <w:tcPr>
            <w:tcW w:w="1144" w:type="dxa"/>
          </w:tcPr>
          <w:p w14:paraId="3A85266E" w14:textId="548FFAC4" w:rsidR="009A031C" w:rsidRPr="00BC5C31" w:rsidRDefault="009A031C" w:rsidP="00590B2A">
            <w:pPr>
              <w:pStyle w:val="BodyText"/>
              <w:tabs>
                <w:tab w:val="decimal" w:pos="474"/>
              </w:tabs>
              <w:ind w:left="0" w:right="-25" w:firstLine="0"/>
              <w:jc w:val="both"/>
              <w:rPr>
                <w:rFonts w:ascii="Times New Roman" w:hAnsi="Times New Roman" w:cs="Times New Roman"/>
                <w:sz w:val="22"/>
                <w:szCs w:val="22"/>
                <w:lang w:val="en-AU"/>
              </w:rPr>
            </w:pPr>
          </w:p>
        </w:tc>
        <w:tc>
          <w:tcPr>
            <w:tcW w:w="258" w:type="dxa"/>
          </w:tcPr>
          <w:p w14:paraId="212014F7"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1144" w:type="dxa"/>
          </w:tcPr>
          <w:p w14:paraId="66D11AC0" w14:textId="7832EBE0" w:rsidR="009A031C" w:rsidRPr="00BC5C31" w:rsidRDefault="009A031C" w:rsidP="00590B2A">
            <w:pPr>
              <w:pStyle w:val="BodyText"/>
              <w:tabs>
                <w:tab w:val="decimal" w:pos="474"/>
              </w:tabs>
              <w:ind w:left="0" w:right="-25" w:firstLine="0"/>
              <w:jc w:val="both"/>
              <w:rPr>
                <w:rFonts w:ascii="Times New Roman" w:hAnsi="Times New Roman" w:cs="Times New Roman"/>
                <w:sz w:val="22"/>
                <w:szCs w:val="22"/>
                <w:lang w:val="en-AU"/>
              </w:rPr>
            </w:pPr>
          </w:p>
        </w:tc>
        <w:tc>
          <w:tcPr>
            <w:tcW w:w="274" w:type="dxa"/>
          </w:tcPr>
          <w:p w14:paraId="7EFC1B7A"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1144" w:type="dxa"/>
          </w:tcPr>
          <w:p w14:paraId="28B70E75" w14:textId="7C9B9869" w:rsidR="009A031C" w:rsidRPr="00BC5C31" w:rsidRDefault="009A031C" w:rsidP="00A83E70">
            <w:pPr>
              <w:pStyle w:val="BodyText"/>
              <w:ind w:left="0" w:right="-25" w:firstLine="0"/>
              <w:jc w:val="center"/>
              <w:rPr>
                <w:rFonts w:ascii="Times New Roman" w:hAnsi="Times New Roman" w:cs="Times New Roman"/>
                <w:sz w:val="22"/>
                <w:szCs w:val="22"/>
                <w:lang w:val="en-AU"/>
              </w:rPr>
            </w:pPr>
          </w:p>
        </w:tc>
        <w:tc>
          <w:tcPr>
            <w:tcW w:w="273" w:type="dxa"/>
          </w:tcPr>
          <w:p w14:paraId="11B27127"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1144" w:type="dxa"/>
          </w:tcPr>
          <w:p w14:paraId="05ABA60F" w14:textId="33AC85F3" w:rsidR="009A031C" w:rsidRPr="00BC5C31" w:rsidRDefault="009A031C" w:rsidP="00A83E70">
            <w:pPr>
              <w:pStyle w:val="BodyText"/>
              <w:ind w:left="0" w:right="-25" w:firstLine="0"/>
              <w:jc w:val="center"/>
              <w:rPr>
                <w:rFonts w:ascii="Times New Roman" w:hAnsi="Times New Roman" w:cs="Times New Roman"/>
                <w:sz w:val="22"/>
                <w:szCs w:val="22"/>
                <w:lang w:val="en-AU"/>
              </w:rPr>
            </w:pPr>
          </w:p>
        </w:tc>
      </w:tr>
      <w:tr w:rsidR="009A031C" w:rsidRPr="00BC5C31" w14:paraId="7E0F36F7" w14:textId="77777777" w:rsidTr="00590B2A">
        <w:tc>
          <w:tcPr>
            <w:tcW w:w="3963" w:type="dxa"/>
            <w:vAlign w:val="bottom"/>
          </w:tcPr>
          <w:p w14:paraId="309841DB" w14:textId="574CEBF6" w:rsidR="009A031C" w:rsidRPr="00BC5C31" w:rsidRDefault="00A83E70" w:rsidP="00590B2A">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sz w:val="22"/>
                <w:szCs w:val="18"/>
              </w:rPr>
              <w:t>Other income</w:t>
            </w:r>
          </w:p>
        </w:tc>
        <w:tc>
          <w:tcPr>
            <w:tcW w:w="1144" w:type="dxa"/>
          </w:tcPr>
          <w:p w14:paraId="5C23331E" w14:textId="47312821" w:rsidR="009A031C" w:rsidRPr="00BC5C31" w:rsidRDefault="00A83E70" w:rsidP="00A83E7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200</w:t>
            </w:r>
          </w:p>
        </w:tc>
        <w:tc>
          <w:tcPr>
            <w:tcW w:w="258" w:type="dxa"/>
          </w:tcPr>
          <w:p w14:paraId="4D6CE774"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1144" w:type="dxa"/>
          </w:tcPr>
          <w:p w14:paraId="65F83A02" w14:textId="1A9B5813" w:rsidR="009A031C" w:rsidRPr="00BC5C31" w:rsidRDefault="00A83E70" w:rsidP="00590B2A">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7ED65C01"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1144" w:type="dxa"/>
          </w:tcPr>
          <w:p w14:paraId="0094872E" w14:textId="79E99560" w:rsidR="009A031C" w:rsidRPr="00BC5C31" w:rsidRDefault="00A83E70" w:rsidP="00A83E7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5D12AA14" w14:textId="77777777" w:rsidR="009A031C" w:rsidRPr="00BC5C31" w:rsidRDefault="009A031C" w:rsidP="00590B2A">
            <w:pPr>
              <w:pStyle w:val="BodyText"/>
              <w:ind w:left="0" w:right="-25" w:firstLine="0"/>
              <w:jc w:val="both"/>
              <w:rPr>
                <w:rFonts w:ascii="Times New Roman" w:hAnsi="Times New Roman" w:cs="Times New Roman"/>
                <w:sz w:val="22"/>
                <w:szCs w:val="22"/>
                <w:lang w:val="en-AU"/>
              </w:rPr>
            </w:pPr>
          </w:p>
        </w:tc>
        <w:tc>
          <w:tcPr>
            <w:tcW w:w="1144" w:type="dxa"/>
          </w:tcPr>
          <w:p w14:paraId="3013AE37" w14:textId="576CEF6E" w:rsidR="009A031C" w:rsidRPr="00BC5C31" w:rsidRDefault="00A83E70" w:rsidP="00A83E7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A83E70" w:rsidRPr="00BC5C31" w14:paraId="5B831423" w14:textId="77777777" w:rsidTr="00532F09">
        <w:tc>
          <w:tcPr>
            <w:tcW w:w="3963" w:type="dxa"/>
          </w:tcPr>
          <w:p w14:paraId="28BC8A68" w14:textId="106EC862" w:rsidR="00A83E70" w:rsidRPr="00BC5C31" w:rsidRDefault="00A83E70" w:rsidP="00A83E70">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b/>
                <w:bCs/>
                <w:i/>
                <w:iCs/>
                <w:sz w:val="22"/>
                <w:szCs w:val="18"/>
              </w:rPr>
              <w:t>Expenses</w:t>
            </w:r>
          </w:p>
        </w:tc>
        <w:tc>
          <w:tcPr>
            <w:tcW w:w="1144" w:type="dxa"/>
          </w:tcPr>
          <w:p w14:paraId="6416882D" w14:textId="67F08880" w:rsidR="00A83E70" w:rsidRPr="00BC5C31" w:rsidRDefault="00A83E70" w:rsidP="00A83E70">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4F7322BA"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0F08277E" w14:textId="70D9A089" w:rsidR="00A83E70" w:rsidRPr="00BC5C31" w:rsidRDefault="00A83E70" w:rsidP="00A83E70">
            <w:pPr>
              <w:pStyle w:val="BodyText"/>
              <w:tabs>
                <w:tab w:val="decimal" w:pos="474"/>
              </w:tabs>
              <w:ind w:left="0" w:right="-25" w:firstLine="0"/>
              <w:jc w:val="both"/>
              <w:rPr>
                <w:rFonts w:ascii="Times New Roman" w:hAnsi="Times New Roman" w:cs="Times New Roman"/>
                <w:sz w:val="22"/>
                <w:szCs w:val="22"/>
                <w:lang w:val="en-AU"/>
              </w:rPr>
            </w:pPr>
          </w:p>
        </w:tc>
        <w:tc>
          <w:tcPr>
            <w:tcW w:w="274" w:type="dxa"/>
          </w:tcPr>
          <w:p w14:paraId="46DFD228"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138E2A04" w14:textId="58E1FDFC" w:rsidR="00A83E70" w:rsidRPr="00BC5C31" w:rsidRDefault="00A83E70" w:rsidP="00A83E70">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4FEE9AFE"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0FBCDD51" w14:textId="59BD93F5" w:rsidR="00A83E70" w:rsidRPr="00BC5C31" w:rsidRDefault="00A83E70" w:rsidP="00A83E70">
            <w:pPr>
              <w:pStyle w:val="BodyText"/>
              <w:ind w:left="0" w:right="-25" w:firstLine="0"/>
              <w:jc w:val="center"/>
              <w:rPr>
                <w:rFonts w:ascii="Times New Roman" w:hAnsi="Times New Roman" w:cs="Times New Roman"/>
                <w:sz w:val="22"/>
                <w:szCs w:val="22"/>
                <w:lang w:val="en-AU"/>
              </w:rPr>
            </w:pPr>
          </w:p>
        </w:tc>
      </w:tr>
      <w:tr w:rsidR="00A83E70" w:rsidRPr="00BC5C31" w14:paraId="51392314" w14:textId="77777777" w:rsidTr="00590B2A">
        <w:tc>
          <w:tcPr>
            <w:tcW w:w="3963" w:type="dxa"/>
            <w:vAlign w:val="bottom"/>
          </w:tcPr>
          <w:p w14:paraId="03AABC0F" w14:textId="447D0108" w:rsidR="00A83E70" w:rsidRPr="00BC5C31" w:rsidRDefault="00A83E70" w:rsidP="00A83E70">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b/>
                <w:bCs/>
                <w:sz w:val="22"/>
                <w:szCs w:val="18"/>
              </w:rPr>
              <w:t>Other related parties</w:t>
            </w:r>
          </w:p>
        </w:tc>
        <w:tc>
          <w:tcPr>
            <w:tcW w:w="1144" w:type="dxa"/>
          </w:tcPr>
          <w:p w14:paraId="47FD448B" w14:textId="77777777" w:rsidR="00A83E70" w:rsidRPr="00BC5C31" w:rsidRDefault="00A83E70" w:rsidP="00A83E70">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5A3B7212"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3593F3C2" w14:textId="77777777" w:rsidR="00A83E70" w:rsidRPr="00BC5C31" w:rsidRDefault="00A83E70" w:rsidP="00A83E70">
            <w:pPr>
              <w:pStyle w:val="BodyText"/>
              <w:tabs>
                <w:tab w:val="decimal" w:pos="474"/>
              </w:tabs>
              <w:ind w:left="0" w:right="-25" w:firstLine="0"/>
              <w:jc w:val="both"/>
              <w:rPr>
                <w:rFonts w:ascii="Times New Roman" w:hAnsi="Times New Roman" w:cs="Times New Roman"/>
                <w:sz w:val="22"/>
                <w:szCs w:val="22"/>
                <w:lang w:val="en-AU"/>
              </w:rPr>
            </w:pPr>
          </w:p>
        </w:tc>
        <w:tc>
          <w:tcPr>
            <w:tcW w:w="274" w:type="dxa"/>
          </w:tcPr>
          <w:p w14:paraId="07FB1D71"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47A521DC" w14:textId="77777777" w:rsidR="00A83E70" w:rsidRPr="00BC5C31" w:rsidRDefault="00A83E70" w:rsidP="00A83E70">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2510DC66"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12E408FA" w14:textId="77777777" w:rsidR="00A83E70" w:rsidRPr="00BC5C31" w:rsidRDefault="00A83E70" w:rsidP="00A83E70">
            <w:pPr>
              <w:pStyle w:val="BodyText"/>
              <w:ind w:left="0" w:right="-25" w:firstLine="0"/>
              <w:jc w:val="center"/>
              <w:rPr>
                <w:rFonts w:ascii="Times New Roman" w:hAnsi="Times New Roman" w:cs="Times New Roman"/>
                <w:sz w:val="22"/>
                <w:szCs w:val="22"/>
                <w:lang w:val="en-AU"/>
              </w:rPr>
            </w:pPr>
          </w:p>
        </w:tc>
      </w:tr>
      <w:tr w:rsidR="00A83E70" w:rsidRPr="00BC5C31" w14:paraId="783D4400" w14:textId="77777777" w:rsidTr="00590B2A">
        <w:tc>
          <w:tcPr>
            <w:tcW w:w="3963" w:type="dxa"/>
            <w:vAlign w:val="bottom"/>
          </w:tcPr>
          <w:p w14:paraId="08704E48" w14:textId="55357352" w:rsidR="00A83E70" w:rsidRPr="00BC5C31" w:rsidRDefault="00A83E70" w:rsidP="00A83E70">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Interest expense</w:t>
            </w:r>
          </w:p>
        </w:tc>
        <w:tc>
          <w:tcPr>
            <w:tcW w:w="1144" w:type="dxa"/>
          </w:tcPr>
          <w:p w14:paraId="5777D162" w14:textId="14536E28" w:rsidR="00A83E70" w:rsidRPr="00BC5C31" w:rsidRDefault="00A83E70" w:rsidP="00A83E7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820</w:t>
            </w:r>
          </w:p>
        </w:tc>
        <w:tc>
          <w:tcPr>
            <w:tcW w:w="258" w:type="dxa"/>
          </w:tcPr>
          <w:p w14:paraId="2AA88368"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1DC5E85A" w14:textId="77777777" w:rsidR="00A83E70" w:rsidRPr="00BC5C31" w:rsidRDefault="00A83E70" w:rsidP="00A83E70">
            <w:pPr>
              <w:pStyle w:val="BodyText"/>
              <w:tabs>
                <w:tab w:val="decimal" w:pos="474"/>
              </w:tabs>
              <w:ind w:left="0" w:right="-25" w:firstLine="0"/>
              <w:jc w:val="both"/>
              <w:rPr>
                <w:rFonts w:ascii="Times New Roman" w:hAnsi="Times New Roman" w:cs="Times New Roman"/>
                <w:sz w:val="22"/>
                <w:szCs w:val="22"/>
                <w:lang w:val="en-AU"/>
              </w:rPr>
            </w:pPr>
          </w:p>
        </w:tc>
        <w:tc>
          <w:tcPr>
            <w:tcW w:w="274" w:type="dxa"/>
          </w:tcPr>
          <w:p w14:paraId="4C6F87AE"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6DB506E2" w14:textId="77777777" w:rsidR="00A83E70" w:rsidRPr="00BC5C31" w:rsidRDefault="00A83E70" w:rsidP="00A83E70">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54D602C9"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3135CE6F" w14:textId="77777777" w:rsidR="00A83E70" w:rsidRPr="00BC5C31" w:rsidRDefault="00A83E70" w:rsidP="00A83E70">
            <w:pPr>
              <w:pStyle w:val="BodyText"/>
              <w:ind w:left="0" w:right="-25" w:firstLine="0"/>
              <w:jc w:val="center"/>
              <w:rPr>
                <w:rFonts w:ascii="Times New Roman" w:hAnsi="Times New Roman" w:cs="Times New Roman"/>
                <w:sz w:val="22"/>
                <w:szCs w:val="22"/>
                <w:lang w:val="en-AU"/>
              </w:rPr>
            </w:pPr>
          </w:p>
        </w:tc>
      </w:tr>
      <w:tr w:rsidR="00A83E70" w:rsidRPr="00BC5C31" w14:paraId="26B3A975" w14:textId="77777777" w:rsidTr="00590B2A">
        <w:tc>
          <w:tcPr>
            <w:tcW w:w="3963" w:type="dxa"/>
            <w:vAlign w:val="bottom"/>
          </w:tcPr>
          <w:p w14:paraId="548DED5A" w14:textId="54561167" w:rsidR="00A83E70" w:rsidRPr="00BC5C31" w:rsidRDefault="00A83E70" w:rsidP="00A83E70">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b/>
                <w:bCs/>
                <w:sz w:val="22"/>
                <w:szCs w:val="18"/>
              </w:rPr>
              <w:t>Other related persons</w:t>
            </w:r>
          </w:p>
        </w:tc>
        <w:tc>
          <w:tcPr>
            <w:tcW w:w="1144" w:type="dxa"/>
          </w:tcPr>
          <w:p w14:paraId="63D766D7" w14:textId="77777777" w:rsidR="00A83E70" w:rsidRPr="00BC5C31" w:rsidRDefault="00A83E70" w:rsidP="00A83E70">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59913B71"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33A24920" w14:textId="77777777" w:rsidR="00A83E70" w:rsidRPr="00BC5C31" w:rsidRDefault="00A83E70" w:rsidP="00A83E70">
            <w:pPr>
              <w:pStyle w:val="BodyText"/>
              <w:tabs>
                <w:tab w:val="decimal" w:pos="474"/>
              </w:tabs>
              <w:ind w:left="0" w:right="-25" w:firstLine="0"/>
              <w:jc w:val="both"/>
              <w:rPr>
                <w:rFonts w:ascii="Times New Roman" w:hAnsi="Times New Roman" w:cs="Times New Roman"/>
                <w:sz w:val="22"/>
                <w:szCs w:val="22"/>
                <w:lang w:val="en-AU"/>
              </w:rPr>
            </w:pPr>
          </w:p>
        </w:tc>
        <w:tc>
          <w:tcPr>
            <w:tcW w:w="274" w:type="dxa"/>
          </w:tcPr>
          <w:p w14:paraId="73DC19C1"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5DD4E5BE" w14:textId="77777777" w:rsidR="00A83E70" w:rsidRPr="00BC5C31" w:rsidRDefault="00A83E70" w:rsidP="00A83E70">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4B7E81C4"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4F450A94" w14:textId="77777777" w:rsidR="00A83E70" w:rsidRPr="00BC5C31" w:rsidRDefault="00A83E70" w:rsidP="00A83E70">
            <w:pPr>
              <w:pStyle w:val="BodyText"/>
              <w:ind w:left="0" w:right="-25" w:firstLine="0"/>
              <w:jc w:val="center"/>
              <w:rPr>
                <w:rFonts w:ascii="Times New Roman" w:hAnsi="Times New Roman" w:cs="Times New Roman"/>
                <w:sz w:val="22"/>
                <w:szCs w:val="22"/>
                <w:lang w:val="en-AU"/>
              </w:rPr>
            </w:pPr>
          </w:p>
        </w:tc>
      </w:tr>
      <w:tr w:rsidR="00A83E70" w:rsidRPr="00BC5C31" w14:paraId="2EA09090" w14:textId="77777777" w:rsidTr="00590B2A">
        <w:tc>
          <w:tcPr>
            <w:tcW w:w="3963" w:type="dxa"/>
            <w:vAlign w:val="bottom"/>
          </w:tcPr>
          <w:p w14:paraId="39F18411" w14:textId="5A0620C3" w:rsidR="00A83E70" w:rsidRPr="00BC5C31" w:rsidRDefault="00A83E70" w:rsidP="00A83E70">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Interest expense</w:t>
            </w:r>
          </w:p>
        </w:tc>
        <w:tc>
          <w:tcPr>
            <w:tcW w:w="1144" w:type="dxa"/>
          </w:tcPr>
          <w:p w14:paraId="016441E4" w14:textId="77D1D0FE" w:rsidR="00A83E70" w:rsidRPr="00BC5C31" w:rsidRDefault="00A83E70" w:rsidP="00A83E7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103</w:t>
            </w:r>
          </w:p>
        </w:tc>
        <w:tc>
          <w:tcPr>
            <w:tcW w:w="258" w:type="dxa"/>
          </w:tcPr>
          <w:p w14:paraId="7E4086C4"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0C7EFD3A" w14:textId="5B0315A6" w:rsidR="00A83E70" w:rsidRPr="00BC5C31" w:rsidRDefault="00A83E70" w:rsidP="00A83E70">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7EC547FF"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71680F19" w14:textId="20626F4D" w:rsidR="00A83E70" w:rsidRPr="00BC5C31" w:rsidRDefault="00A83E70" w:rsidP="00A83E7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40182FE3"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7AF1F067" w14:textId="7B54A952" w:rsidR="00A83E70" w:rsidRPr="00BC5C31" w:rsidRDefault="00A83E70" w:rsidP="00A83E7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A83E70" w:rsidRPr="00BC5C31" w14:paraId="439C906D" w14:textId="77777777" w:rsidTr="00590B2A">
        <w:tc>
          <w:tcPr>
            <w:tcW w:w="3963" w:type="dxa"/>
            <w:vAlign w:val="bottom"/>
          </w:tcPr>
          <w:p w14:paraId="40021A96" w14:textId="68FDD47D" w:rsidR="00A83E70" w:rsidRPr="00BC5C31" w:rsidRDefault="00A83E70" w:rsidP="00A83E70">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Depreciation of right</w:t>
            </w:r>
            <w:r w:rsidRPr="00BC5C31">
              <w:rPr>
                <w:rFonts w:ascii="Times New Roman" w:hAnsi="Times New Roman" w:cs="Times New Roman"/>
                <w:sz w:val="22"/>
                <w:szCs w:val="18"/>
                <w:cs/>
              </w:rPr>
              <w:t>-</w:t>
            </w:r>
            <w:r w:rsidRPr="00BC5C31">
              <w:rPr>
                <w:rFonts w:ascii="Times New Roman" w:hAnsi="Times New Roman" w:cs="Times New Roman"/>
                <w:sz w:val="22"/>
                <w:szCs w:val="18"/>
              </w:rPr>
              <w:t>of</w:t>
            </w:r>
            <w:r w:rsidRPr="00BC5C31">
              <w:rPr>
                <w:rFonts w:ascii="Times New Roman" w:hAnsi="Times New Roman" w:cs="Times New Roman"/>
                <w:sz w:val="22"/>
                <w:szCs w:val="18"/>
                <w:cs/>
              </w:rPr>
              <w:t>-</w:t>
            </w:r>
            <w:r w:rsidRPr="00BC5C31">
              <w:rPr>
                <w:rFonts w:ascii="Times New Roman" w:hAnsi="Times New Roman" w:cs="Times New Roman"/>
                <w:sz w:val="22"/>
                <w:szCs w:val="18"/>
              </w:rPr>
              <w:t>use assets</w:t>
            </w:r>
          </w:p>
        </w:tc>
        <w:tc>
          <w:tcPr>
            <w:tcW w:w="1144" w:type="dxa"/>
          </w:tcPr>
          <w:p w14:paraId="2BC2CAE7" w14:textId="2983F951" w:rsidR="00A83E70" w:rsidRPr="00BC5C31" w:rsidRDefault="00A83E70" w:rsidP="00A83E70">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2,321</w:t>
            </w:r>
          </w:p>
        </w:tc>
        <w:tc>
          <w:tcPr>
            <w:tcW w:w="258" w:type="dxa"/>
          </w:tcPr>
          <w:p w14:paraId="6AEED4A9"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676141F1" w14:textId="549F6CAA" w:rsidR="00A83E70" w:rsidRPr="00BC5C31" w:rsidRDefault="00A83E70" w:rsidP="00A83E70">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192B9FC8"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399D7E58" w14:textId="03189991" w:rsidR="00A83E70" w:rsidRPr="00BC5C31" w:rsidRDefault="00A83E70" w:rsidP="00A83E7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6A04C2C5" w14:textId="77777777" w:rsidR="00A83E70" w:rsidRPr="00BC5C31" w:rsidRDefault="00A83E70" w:rsidP="00A83E70">
            <w:pPr>
              <w:pStyle w:val="BodyText"/>
              <w:ind w:left="0" w:right="-25" w:firstLine="0"/>
              <w:jc w:val="both"/>
              <w:rPr>
                <w:rFonts w:ascii="Times New Roman" w:hAnsi="Times New Roman" w:cs="Times New Roman"/>
                <w:sz w:val="22"/>
                <w:szCs w:val="22"/>
                <w:lang w:val="en-AU"/>
              </w:rPr>
            </w:pPr>
          </w:p>
        </w:tc>
        <w:tc>
          <w:tcPr>
            <w:tcW w:w="1144" w:type="dxa"/>
          </w:tcPr>
          <w:p w14:paraId="53B0E05F" w14:textId="61C8010D" w:rsidR="00A83E70" w:rsidRPr="00BC5C31" w:rsidRDefault="00A83E70" w:rsidP="00A83E70">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bl>
    <w:p w14:paraId="0A069FB3" w14:textId="77777777" w:rsidR="009A031C" w:rsidRPr="00BC5C31" w:rsidRDefault="009A031C" w:rsidP="00A21541">
      <w:pPr>
        <w:pStyle w:val="BodyText"/>
        <w:ind w:left="540" w:right="-25"/>
        <w:jc w:val="both"/>
        <w:rPr>
          <w:rFonts w:ascii="Times New Roman" w:hAnsi="Times New Roman" w:cs="Times New Roman"/>
          <w:sz w:val="22"/>
          <w:szCs w:val="22"/>
          <w:lang w:val="en-AU"/>
        </w:rPr>
      </w:pPr>
    </w:p>
    <w:tbl>
      <w:tblPr>
        <w:tblStyle w:val="TableGrid"/>
        <w:tblW w:w="93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gridCol w:w="1144"/>
        <w:gridCol w:w="258"/>
        <w:gridCol w:w="1144"/>
        <w:gridCol w:w="274"/>
        <w:gridCol w:w="1144"/>
        <w:gridCol w:w="273"/>
        <w:gridCol w:w="1144"/>
      </w:tblGrid>
      <w:tr w:rsidR="00A21541" w:rsidRPr="00BC5C31" w14:paraId="535FEE61" w14:textId="77777777" w:rsidTr="00443337">
        <w:trPr>
          <w:tblHeader/>
        </w:trPr>
        <w:tc>
          <w:tcPr>
            <w:tcW w:w="3963" w:type="dxa"/>
          </w:tcPr>
          <w:p w14:paraId="78976E98" w14:textId="77777777" w:rsidR="00A21541" w:rsidRPr="00BC5C31" w:rsidRDefault="00A21541" w:rsidP="00443337">
            <w:pPr>
              <w:pStyle w:val="BodyText"/>
              <w:ind w:left="0" w:right="-25" w:firstLine="0"/>
              <w:jc w:val="both"/>
              <w:rPr>
                <w:rFonts w:ascii="Times New Roman" w:hAnsi="Times New Roman" w:cs="Times New Roman"/>
                <w:sz w:val="22"/>
                <w:szCs w:val="22"/>
                <w:lang w:val="en-AU"/>
              </w:rPr>
            </w:pPr>
          </w:p>
        </w:tc>
        <w:tc>
          <w:tcPr>
            <w:tcW w:w="5381" w:type="dxa"/>
            <w:gridSpan w:val="7"/>
          </w:tcPr>
          <w:p w14:paraId="647ABADF" w14:textId="77777777" w:rsidR="00A21541" w:rsidRPr="00BC5C31" w:rsidRDefault="00A21541" w:rsidP="00443337">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b/>
                <w:bCs/>
                <w:sz w:val="22"/>
                <w:szCs w:val="18"/>
              </w:rPr>
              <w:t>For the nine-month</w:t>
            </w:r>
          </w:p>
        </w:tc>
      </w:tr>
      <w:tr w:rsidR="00A21541" w:rsidRPr="00BC5C31" w14:paraId="2C542D25" w14:textId="77777777" w:rsidTr="00443337">
        <w:trPr>
          <w:tblHeader/>
        </w:trPr>
        <w:tc>
          <w:tcPr>
            <w:tcW w:w="3963" w:type="dxa"/>
          </w:tcPr>
          <w:p w14:paraId="2248D243" w14:textId="77777777" w:rsidR="00A21541" w:rsidRPr="00BC5C31" w:rsidRDefault="00A21541" w:rsidP="00443337">
            <w:pPr>
              <w:pStyle w:val="BodyText"/>
              <w:ind w:left="0" w:right="-25" w:firstLine="0"/>
              <w:jc w:val="both"/>
              <w:rPr>
                <w:rFonts w:ascii="Times New Roman" w:hAnsi="Times New Roman" w:cs="Times New Roman"/>
                <w:sz w:val="22"/>
                <w:szCs w:val="22"/>
                <w:lang w:val="en-AU"/>
              </w:rPr>
            </w:pPr>
          </w:p>
        </w:tc>
        <w:tc>
          <w:tcPr>
            <w:tcW w:w="2546" w:type="dxa"/>
            <w:gridSpan w:val="3"/>
          </w:tcPr>
          <w:p w14:paraId="5EB711B4" w14:textId="77777777" w:rsidR="00A21541" w:rsidRPr="00BC5C31" w:rsidRDefault="00A21541" w:rsidP="00443337">
            <w:pPr>
              <w:pStyle w:val="BodyText"/>
              <w:ind w:left="0" w:right="-25" w:firstLine="0"/>
              <w:jc w:val="center"/>
              <w:rPr>
                <w:rFonts w:ascii="Times New Roman" w:hAnsi="Times New Roman" w:cs="Times New Roman"/>
                <w:b/>
                <w:bCs/>
                <w:sz w:val="22"/>
                <w:szCs w:val="18"/>
              </w:rPr>
            </w:pPr>
            <w:r w:rsidRPr="00BC5C31">
              <w:rPr>
                <w:rFonts w:ascii="Times New Roman" w:hAnsi="Times New Roman" w:cs="Times New Roman"/>
                <w:b/>
                <w:bCs/>
                <w:sz w:val="22"/>
                <w:szCs w:val="18"/>
              </w:rPr>
              <w:t>Consolidated</w:t>
            </w:r>
          </w:p>
          <w:p w14:paraId="302F1D87" w14:textId="77777777" w:rsidR="00A21541" w:rsidRPr="00BC5C31" w:rsidRDefault="00A21541" w:rsidP="00443337">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b/>
                <w:bCs/>
                <w:sz w:val="22"/>
                <w:szCs w:val="18"/>
              </w:rPr>
              <w:t>financial statements</w:t>
            </w:r>
          </w:p>
        </w:tc>
        <w:tc>
          <w:tcPr>
            <w:tcW w:w="274" w:type="dxa"/>
          </w:tcPr>
          <w:p w14:paraId="1A8C968B" w14:textId="77777777" w:rsidR="00A21541" w:rsidRPr="00BC5C31" w:rsidRDefault="00A21541" w:rsidP="00443337">
            <w:pPr>
              <w:pStyle w:val="BodyText"/>
              <w:ind w:left="0" w:right="-25" w:firstLine="0"/>
              <w:jc w:val="both"/>
              <w:rPr>
                <w:rFonts w:ascii="Times New Roman" w:hAnsi="Times New Roman" w:cs="Times New Roman"/>
                <w:sz w:val="22"/>
                <w:szCs w:val="22"/>
                <w:lang w:val="en-AU"/>
              </w:rPr>
            </w:pPr>
          </w:p>
        </w:tc>
        <w:tc>
          <w:tcPr>
            <w:tcW w:w="2561" w:type="dxa"/>
            <w:gridSpan w:val="3"/>
          </w:tcPr>
          <w:p w14:paraId="1E780573" w14:textId="77777777" w:rsidR="00A21541" w:rsidRPr="00BC5C31" w:rsidRDefault="00A21541" w:rsidP="00443337">
            <w:pPr>
              <w:pStyle w:val="BodyText"/>
              <w:ind w:left="0" w:right="-25" w:firstLine="0"/>
              <w:jc w:val="center"/>
              <w:rPr>
                <w:rFonts w:ascii="Times New Roman" w:hAnsi="Times New Roman" w:cs="Times New Roman"/>
                <w:b/>
                <w:bCs/>
                <w:sz w:val="22"/>
                <w:szCs w:val="18"/>
              </w:rPr>
            </w:pPr>
            <w:r w:rsidRPr="00BC5C31">
              <w:rPr>
                <w:rFonts w:ascii="Times New Roman" w:hAnsi="Times New Roman" w:cs="Times New Roman"/>
                <w:b/>
                <w:bCs/>
                <w:sz w:val="22"/>
                <w:szCs w:val="18"/>
              </w:rPr>
              <w:t>Separate</w:t>
            </w:r>
          </w:p>
          <w:p w14:paraId="7D75D408" w14:textId="77777777" w:rsidR="00A21541" w:rsidRPr="00BC5C31" w:rsidRDefault="00A21541" w:rsidP="00443337">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b/>
                <w:bCs/>
                <w:sz w:val="22"/>
                <w:szCs w:val="18"/>
              </w:rPr>
              <w:t>financial statements</w:t>
            </w:r>
          </w:p>
        </w:tc>
      </w:tr>
      <w:tr w:rsidR="00014A58" w:rsidRPr="00BC5C31" w14:paraId="52B54DA9" w14:textId="77777777" w:rsidTr="00443337">
        <w:trPr>
          <w:tblHeader/>
        </w:trPr>
        <w:tc>
          <w:tcPr>
            <w:tcW w:w="3963" w:type="dxa"/>
          </w:tcPr>
          <w:p w14:paraId="3454B032" w14:textId="77777777" w:rsidR="00014A58" w:rsidRPr="00BC5C31" w:rsidRDefault="00014A58" w:rsidP="00014A58">
            <w:pPr>
              <w:pStyle w:val="BodyText"/>
              <w:ind w:left="0" w:right="-25" w:firstLine="0"/>
              <w:jc w:val="both"/>
              <w:rPr>
                <w:rFonts w:ascii="Times New Roman" w:hAnsi="Times New Roman" w:cs="Times New Roman"/>
                <w:sz w:val="22"/>
                <w:szCs w:val="22"/>
                <w:lang w:val="en-AU"/>
              </w:rPr>
            </w:pPr>
          </w:p>
        </w:tc>
        <w:tc>
          <w:tcPr>
            <w:tcW w:w="1144" w:type="dxa"/>
          </w:tcPr>
          <w:p w14:paraId="2FF83A25" w14:textId="4AA567BC" w:rsidR="00014A58" w:rsidRPr="00BC5C31" w:rsidRDefault="00014A58" w:rsidP="00014A58">
            <w:pPr>
              <w:spacing w:after="0" w:line="240" w:lineRule="atLeast"/>
              <w:ind w:right="-25"/>
              <w:jc w:val="center"/>
              <w:rPr>
                <w:szCs w:val="22"/>
              </w:rPr>
            </w:pPr>
            <w:r w:rsidRPr="00BC5C31">
              <w:rPr>
                <w:szCs w:val="22"/>
              </w:rPr>
              <w:t>2025</w:t>
            </w:r>
          </w:p>
        </w:tc>
        <w:tc>
          <w:tcPr>
            <w:tcW w:w="258" w:type="dxa"/>
          </w:tcPr>
          <w:p w14:paraId="60DB57F5" w14:textId="77777777" w:rsidR="00014A58" w:rsidRPr="00BC5C31" w:rsidRDefault="00014A58" w:rsidP="00014A58">
            <w:pPr>
              <w:tabs>
                <w:tab w:val="left" w:pos="405"/>
              </w:tabs>
              <w:spacing w:after="0" w:line="240" w:lineRule="atLeast"/>
              <w:ind w:left="-54" w:right="-25" w:hanging="115"/>
              <w:jc w:val="center"/>
              <w:rPr>
                <w:szCs w:val="22"/>
              </w:rPr>
            </w:pPr>
          </w:p>
        </w:tc>
        <w:tc>
          <w:tcPr>
            <w:tcW w:w="1144" w:type="dxa"/>
          </w:tcPr>
          <w:p w14:paraId="59CA4CE3" w14:textId="21C8FD42" w:rsidR="00014A58" w:rsidRPr="00BC5C31" w:rsidRDefault="00014A58" w:rsidP="00014A58">
            <w:pPr>
              <w:spacing w:after="0" w:line="240" w:lineRule="atLeast"/>
              <w:ind w:left="-54" w:right="-25" w:firstLine="37"/>
              <w:jc w:val="center"/>
              <w:rPr>
                <w:szCs w:val="22"/>
              </w:rPr>
            </w:pPr>
            <w:r w:rsidRPr="00BC5C31">
              <w:rPr>
                <w:szCs w:val="22"/>
              </w:rPr>
              <w:t>2024</w:t>
            </w:r>
          </w:p>
        </w:tc>
        <w:tc>
          <w:tcPr>
            <w:tcW w:w="274" w:type="dxa"/>
          </w:tcPr>
          <w:p w14:paraId="40F4761C" w14:textId="77777777" w:rsidR="00014A58" w:rsidRPr="00BC5C31" w:rsidRDefault="00014A58" w:rsidP="00014A58">
            <w:pPr>
              <w:tabs>
                <w:tab w:val="left" w:pos="405"/>
                <w:tab w:val="decimal" w:pos="930"/>
              </w:tabs>
              <w:spacing w:after="0" w:line="240" w:lineRule="atLeast"/>
              <w:ind w:left="605" w:right="-25" w:hanging="115"/>
              <w:jc w:val="center"/>
              <w:rPr>
                <w:szCs w:val="22"/>
              </w:rPr>
            </w:pPr>
          </w:p>
        </w:tc>
        <w:tc>
          <w:tcPr>
            <w:tcW w:w="1144" w:type="dxa"/>
          </w:tcPr>
          <w:p w14:paraId="7D63DB3F" w14:textId="7E65197C" w:rsidR="00014A58" w:rsidRPr="00BC5C31" w:rsidRDefault="00014A58" w:rsidP="00014A58">
            <w:pPr>
              <w:spacing w:after="0" w:line="240" w:lineRule="atLeast"/>
              <w:ind w:right="-25"/>
              <w:jc w:val="center"/>
              <w:rPr>
                <w:szCs w:val="22"/>
              </w:rPr>
            </w:pPr>
            <w:r w:rsidRPr="00BC5C31">
              <w:rPr>
                <w:szCs w:val="22"/>
              </w:rPr>
              <w:t>2025</w:t>
            </w:r>
          </w:p>
        </w:tc>
        <w:tc>
          <w:tcPr>
            <w:tcW w:w="273" w:type="dxa"/>
          </w:tcPr>
          <w:p w14:paraId="7ADF003C" w14:textId="77777777" w:rsidR="00014A58" w:rsidRPr="00BC5C31" w:rsidRDefault="00014A58" w:rsidP="00014A58">
            <w:pPr>
              <w:tabs>
                <w:tab w:val="left" w:pos="405"/>
              </w:tabs>
              <w:spacing w:after="0" w:line="240" w:lineRule="atLeast"/>
              <w:ind w:left="-54" w:right="-25" w:hanging="115"/>
              <w:jc w:val="center"/>
              <w:rPr>
                <w:szCs w:val="22"/>
              </w:rPr>
            </w:pPr>
          </w:p>
        </w:tc>
        <w:tc>
          <w:tcPr>
            <w:tcW w:w="1144" w:type="dxa"/>
          </w:tcPr>
          <w:p w14:paraId="581903D8" w14:textId="2ADFA951" w:rsidR="00014A58" w:rsidRPr="00BC5C31" w:rsidRDefault="00014A58" w:rsidP="00014A58">
            <w:pPr>
              <w:spacing w:after="0" w:line="240" w:lineRule="atLeast"/>
              <w:ind w:left="-54" w:right="-25" w:firstLine="37"/>
              <w:jc w:val="center"/>
              <w:rPr>
                <w:szCs w:val="22"/>
              </w:rPr>
            </w:pPr>
            <w:r w:rsidRPr="00BC5C31">
              <w:rPr>
                <w:szCs w:val="22"/>
              </w:rPr>
              <w:t>2024</w:t>
            </w:r>
          </w:p>
        </w:tc>
      </w:tr>
      <w:tr w:rsidR="00014A58" w:rsidRPr="00BC5C31" w14:paraId="633B9BAE" w14:textId="77777777" w:rsidTr="00443337">
        <w:trPr>
          <w:tblHeader/>
        </w:trPr>
        <w:tc>
          <w:tcPr>
            <w:tcW w:w="3963" w:type="dxa"/>
          </w:tcPr>
          <w:p w14:paraId="10711E38" w14:textId="77777777" w:rsidR="00014A58" w:rsidRPr="00BC5C31" w:rsidRDefault="00014A58" w:rsidP="00014A58">
            <w:pPr>
              <w:pStyle w:val="BodyText"/>
              <w:ind w:left="0" w:right="-25" w:firstLine="0"/>
              <w:jc w:val="both"/>
              <w:rPr>
                <w:rFonts w:ascii="Times New Roman" w:hAnsi="Times New Roman" w:cs="Times New Roman"/>
                <w:sz w:val="22"/>
                <w:szCs w:val="22"/>
                <w:lang w:val="en-AU"/>
              </w:rPr>
            </w:pPr>
          </w:p>
        </w:tc>
        <w:tc>
          <w:tcPr>
            <w:tcW w:w="5381" w:type="dxa"/>
            <w:gridSpan w:val="7"/>
          </w:tcPr>
          <w:p w14:paraId="5EA10B4E" w14:textId="77777777" w:rsidR="00014A58" w:rsidRPr="00BC5C31" w:rsidRDefault="00014A58" w:rsidP="00014A58">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i/>
                <w:iCs/>
                <w:sz w:val="22"/>
                <w:szCs w:val="22"/>
                <w:cs/>
              </w:rPr>
              <w:t>(</w:t>
            </w:r>
            <w:r w:rsidRPr="00BC5C31">
              <w:rPr>
                <w:rFonts w:ascii="Times New Roman" w:hAnsi="Times New Roman" w:cs="Times New Roman"/>
                <w:i/>
                <w:iCs/>
                <w:sz w:val="22"/>
                <w:szCs w:val="22"/>
              </w:rPr>
              <w:t>in thousand Baht</w:t>
            </w:r>
            <w:r w:rsidRPr="00BC5C31">
              <w:rPr>
                <w:rFonts w:ascii="Times New Roman" w:hAnsi="Times New Roman" w:cs="Times New Roman"/>
                <w:i/>
                <w:iCs/>
                <w:sz w:val="22"/>
                <w:szCs w:val="22"/>
                <w:cs/>
              </w:rPr>
              <w:t>)</w:t>
            </w:r>
          </w:p>
        </w:tc>
      </w:tr>
      <w:tr w:rsidR="00F835E5" w:rsidRPr="00BC5C31" w14:paraId="1A61580F" w14:textId="77777777" w:rsidTr="00443337">
        <w:tc>
          <w:tcPr>
            <w:tcW w:w="3963" w:type="dxa"/>
          </w:tcPr>
          <w:p w14:paraId="00D05515" w14:textId="0C910D7B" w:rsidR="00F835E5" w:rsidRPr="00BC5C31" w:rsidRDefault="00F835E5" w:rsidP="00F835E5">
            <w:pPr>
              <w:pStyle w:val="BodyText"/>
              <w:ind w:left="0" w:right="-25" w:firstLine="0"/>
              <w:jc w:val="both"/>
              <w:rPr>
                <w:rFonts w:ascii="Times New Roman" w:hAnsi="Times New Roman" w:cs="Times New Roman"/>
                <w:sz w:val="22"/>
                <w:szCs w:val="22"/>
                <w:lang w:val="en-AU"/>
              </w:rPr>
            </w:pPr>
            <w:r w:rsidRPr="00BC5C31">
              <w:rPr>
                <w:rFonts w:ascii="Times New Roman" w:hAnsi="Times New Roman" w:cs="Times New Roman"/>
                <w:b/>
                <w:bCs/>
                <w:sz w:val="22"/>
                <w:szCs w:val="22"/>
                <w:lang w:val="en-AU"/>
              </w:rPr>
              <w:t>Continuing operations:</w:t>
            </w:r>
          </w:p>
        </w:tc>
        <w:tc>
          <w:tcPr>
            <w:tcW w:w="1144" w:type="dxa"/>
          </w:tcPr>
          <w:p w14:paraId="535CA533"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243A7391"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71703F0A"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7A2F59C4"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0593AD37"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0D68D7F2"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0A3124E7"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r>
      <w:tr w:rsidR="00F835E5" w:rsidRPr="00BC5C31" w14:paraId="1EC794C4" w14:textId="77777777" w:rsidTr="00443337">
        <w:tc>
          <w:tcPr>
            <w:tcW w:w="3963" w:type="dxa"/>
          </w:tcPr>
          <w:p w14:paraId="6082A269" w14:textId="0656B4C5" w:rsidR="00F835E5" w:rsidRPr="00BC5C31" w:rsidRDefault="00F835E5" w:rsidP="00F835E5">
            <w:pPr>
              <w:pStyle w:val="BodyText"/>
              <w:ind w:left="0" w:right="-25" w:firstLine="0"/>
              <w:jc w:val="both"/>
              <w:rPr>
                <w:rFonts w:ascii="Times New Roman" w:hAnsi="Times New Roman" w:cs="Times New Roman"/>
                <w:b/>
                <w:bCs/>
                <w:i/>
                <w:iCs/>
                <w:sz w:val="22"/>
                <w:szCs w:val="18"/>
              </w:rPr>
            </w:pPr>
            <w:r w:rsidRPr="00BC5C31">
              <w:rPr>
                <w:rFonts w:ascii="Times New Roman" w:hAnsi="Times New Roman" w:cs="Times New Roman"/>
                <w:b/>
                <w:bCs/>
                <w:i/>
                <w:iCs/>
                <w:sz w:val="22"/>
                <w:szCs w:val="18"/>
              </w:rPr>
              <w:t>Revenue</w:t>
            </w:r>
          </w:p>
        </w:tc>
        <w:tc>
          <w:tcPr>
            <w:tcW w:w="1144" w:type="dxa"/>
          </w:tcPr>
          <w:p w14:paraId="0E9D79E1"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4A595726"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60711F4D"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6ECAA649"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6F5A2C23"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715C3106"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78D1AC30"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r>
      <w:tr w:rsidR="00F835E5" w:rsidRPr="00BC5C31" w14:paraId="5FC7599B" w14:textId="77777777" w:rsidTr="00443337">
        <w:tc>
          <w:tcPr>
            <w:tcW w:w="3963" w:type="dxa"/>
            <w:vAlign w:val="bottom"/>
          </w:tcPr>
          <w:p w14:paraId="237BFC63" w14:textId="77777777" w:rsidR="00F835E5" w:rsidRPr="00BC5C31" w:rsidRDefault="00F835E5" w:rsidP="00F835E5">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b/>
                <w:bCs/>
                <w:sz w:val="22"/>
                <w:szCs w:val="18"/>
              </w:rPr>
              <w:t>Subsidiaries</w:t>
            </w:r>
          </w:p>
        </w:tc>
        <w:tc>
          <w:tcPr>
            <w:tcW w:w="1144" w:type="dxa"/>
          </w:tcPr>
          <w:p w14:paraId="668E19A2"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747A5A7A"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14EDF97A"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08887A3E"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76C6437C"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2F17D745"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40AA4935"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r>
      <w:tr w:rsidR="00F835E5" w:rsidRPr="00BC5C31" w14:paraId="6F1120C5" w14:textId="77777777" w:rsidTr="00443337">
        <w:tc>
          <w:tcPr>
            <w:tcW w:w="3963" w:type="dxa"/>
            <w:vAlign w:val="bottom"/>
          </w:tcPr>
          <w:p w14:paraId="7DC589F6" w14:textId="77777777"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Interest income</w:t>
            </w:r>
          </w:p>
        </w:tc>
        <w:tc>
          <w:tcPr>
            <w:tcW w:w="1144" w:type="dxa"/>
          </w:tcPr>
          <w:p w14:paraId="1E4AAFD6" w14:textId="70BA188C"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58" w:type="dxa"/>
          </w:tcPr>
          <w:p w14:paraId="324855D2"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1C113228" w14:textId="3AE411F1"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5ABDEC57"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4320AE35" w14:textId="0730362D"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3,409</w:t>
            </w:r>
          </w:p>
        </w:tc>
        <w:tc>
          <w:tcPr>
            <w:tcW w:w="273" w:type="dxa"/>
          </w:tcPr>
          <w:p w14:paraId="57C7F09C"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2C6663D8" w14:textId="50E2B48E"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11,525</w:t>
            </w:r>
          </w:p>
        </w:tc>
      </w:tr>
      <w:tr w:rsidR="00F835E5" w:rsidRPr="00BC5C31" w14:paraId="4F286515" w14:textId="77777777" w:rsidTr="00443337">
        <w:tc>
          <w:tcPr>
            <w:tcW w:w="3963" w:type="dxa"/>
            <w:vAlign w:val="bottom"/>
          </w:tcPr>
          <w:p w14:paraId="7F231475" w14:textId="77777777"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Other income</w:t>
            </w:r>
          </w:p>
        </w:tc>
        <w:tc>
          <w:tcPr>
            <w:tcW w:w="1144" w:type="dxa"/>
          </w:tcPr>
          <w:p w14:paraId="7FD4C61C" w14:textId="2E4C94A4"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58" w:type="dxa"/>
          </w:tcPr>
          <w:p w14:paraId="20C118E2"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2AE4618E" w14:textId="0A79212C"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167F5B0E"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2ED4F317" w14:textId="772BD643"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rPr>
            </w:pPr>
            <w:r w:rsidRPr="00BC5C31">
              <w:rPr>
                <w:rFonts w:ascii="Times New Roman" w:hAnsi="Times New Roman" w:cs="Times New Roman"/>
                <w:sz w:val="22"/>
                <w:szCs w:val="22"/>
                <w:lang w:val="en-AU"/>
              </w:rPr>
              <w:t>1,30</w:t>
            </w:r>
            <w:r w:rsidR="00456D3B" w:rsidRPr="00BC5C31">
              <w:rPr>
                <w:rFonts w:ascii="Times New Roman" w:hAnsi="Times New Roman" w:cs="Times New Roman"/>
                <w:sz w:val="22"/>
                <w:szCs w:val="22"/>
                <w:lang w:val="en-AU"/>
              </w:rPr>
              <w:t>7</w:t>
            </w:r>
          </w:p>
        </w:tc>
        <w:tc>
          <w:tcPr>
            <w:tcW w:w="273" w:type="dxa"/>
          </w:tcPr>
          <w:p w14:paraId="3A7E8C60"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23DC229B" w14:textId="35468D05"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1,181</w:t>
            </w:r>
          </w:p>
        </w:tc>
      </w:tr>
      <w:tr w:rsidR="00F835E5" w:rsidRPr="00BC5C31" w14:paraId="59A92502" w14:textId="77777777" w:rsidTr="00712112">
        <w:tc>
          <w:tcPr>
            <w:tcW w:w="3963" w:type="dxa"/>
            <w:vAlign w:val="bottom"/>
          </w:tcPr>
          <w:p w14:paraId="591BE197" w14:textId="77777777" w:rsidR="00F835E5" w:rsidRPr="00BC5C31" w:rsidRDefault="00F835E5" w:rsidP="00F835E5">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b/>
                <w:bCs/>
                <w:sz w:val="22"/>
                <w:szCs w:val="18"/>
              </w:rPr>
              <w:t>Associates</w:t>
            </w:r>
          </w:p>
        </w:tc>
        <w:tc>
          <w:tcPr>
            <w:tcW w:w="1144" w:type="dxa"/>
          </w:tcPr>
          <w:p w14:paraId="1DAA3E84" w14:textId="77777777"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p>
        </w:tc>
        <w:tc>
          <w:tcPr>
            <w:tcW w:w="258" w:type="dxa"/>
          </w:tcPr>
          <w:p w14:paraId="272D0D92"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066E55B0" w14:textId="77777777"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p>
        </w:tc>
        <w:tc>
          <w:tcPr>
            <w:tcW w:w="274" w:type="dxa"/>
          </w:tcPr>
          <w:p w14:paraId="51D9E487"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2F20F399"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1E2E0548"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668D66AF"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r>
      <w:tr w:rsidR="00F835E5" w:rsidRPr="00BC5C31" w14:paraId="3A678CA9" w14:textId="77777777" w:rsidTr="00712112">
        <w:tc>
          <w:tcPr>
            <w:tcW w:w="3963" w:type="dxa"/>
            <w:vAlign w:val="bottom"/>
          </w:tcPr>
          <w:p w14:paraId="48FDAAF9" w14:textId="77777777"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Interest income</w:t>
            </w:r>
          </w:p>
        </w:tc>
        <w:tc>
          <w:tcPr>
            <w:tcW w:w="1144" w:type="dxa"/>
          </w:tcPr>
          <w:p w14:paraId="4694E5DA" w14:textId="0A277F19"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5,082</w:t>
            </w:r>
          </w:p>
        </w:tc>
        <w:tc>
          <w:tcPr>
            <w:tcW w:w="258" w:type="dxa"/>
          </w:tcPr>
          <w:p w14:paraId="5942BC67"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70429DF2" w14:textId="77777777"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46B247A6"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40737329" w14:textId="0E854B2E"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5,082</w:t>
            </w:r>
          </w:p>
        </w:tc>
        <w:tc>
          <w:tcPr>
            <w:tcW w:w="273" w:type="dxa"/>
          </w:tcPr>
          <w:p w14:paraId="2815CD27"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676C222A" w14:textId="77777777" w:rsidR="00F835E5" w:rsidRPr="00BC5C31" w:rsidRDefault="00F835E5" w:rsidP="00F835E5">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F835E5" w:rsidRPr="00BC5C31" w14:paraId="3EC2B672" w14:textId="77777777" w:rsidTr="00443337">
        <w:tc>
          <w:tcPr>
            <w:tcW w:w="3963" w:type="dxa"/>
            <w:vAlign w:val="bottom"/>
          </w:tcPr>
          <w:p w14:paraId="5BBAA920" w14:textId="77777777" w:rsidR="00F835E5" w:rsidRPr="00BC5C31" w:rsidRDefault="00F835E5" w:rsidP="00F835E5">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b/>
                <w:bCs/>
                <w:sz w:val="22"/>
                <w:szCs w:val="18"/>
              </w:rPr>
              <w:t>Other related parties</w:t>
            </w:r>
          </w:p>
        </w:tc>
        <w:tc>
          <w:tcPr>
            <w:tcW w:w="1144" w:type="dxa"/>
          </w:tcPr>
          <w:p w14:paraId="22F709F1"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7A4529CE"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4A61BA13"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222C36A8"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15399703"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5D63089B"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3B4E1D31"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r>
      <w:tr w:rsidR="00F835E5" w:rsidRPr="00BC5C31" w14:paraId="249CF380" w14:textId="77777777" w:rsidTr="00443337">
        <w:tc>
          <w:tcPr>
            <w:tcW w:w="3963" w:type="dxa"/>
            <w:vAlign w:val="bottom"/>
          </w:tcPr>
          <w:p w14:paraId="4EDDFE7E" w14:textId="77777777"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Interest income</w:t>
            </w:r>
          </w:p>
        </w:tc>
        <w:tc>
          <w:tcPr>
            <w:tcW w:w="1144" w:type="dxa"/>
          </w:tcPr>
          <w:p w14:paraId="357901C3" w14:textId="78579A00"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6,832</w:t>
            </w:r>
          </w:p>
        </w:tc>
        <w:tc>
          <w:tcPr>
            <w:tcW w:w="258" w:type="dxa"/>
          </w:tcPr>
          <w:p w14:paraId="7E457572"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49B78DED" w14:textId="130590B1"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14,409</w:t>
            </w:r>
          </w:p>
        </w:tc>
        <w:tc>
          <w:tcPr>
            <w:tcW w:w="274" w:type="dxa"/>
          </w:tcPr>
          <w:p w14:paraId="21CC8C26"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3F29597C" w14:textId="26248D74"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6,832</w:t>
            </w:r>
          </w:p>
        </w:tc>
        <w:tc>
          <w:tcPr>
            <w:tcW w:w="273" w:type="dxa"/>
          </w:tcPr>
          <w:p w14:paraId="305AAF0F"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21FA9117" w14:textId="0F3C405F"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14,409</w:t>
            </w:r>
          </w:p>
        </w:tc>
      </w:tr>
      <w:tr w:rsidR="00F835E5" w:rsidRPr="00BC5C31" w14:paraId="60BFD553" w14:textId="77777777" w:rsidTr="00443337">
        <w:tc>
          <w:tcPr>
            <w:tcW w:w="3963" w:type="dxa"/>
            <w:vAlign w:val="bottom"/>
          </w:tcPr>
          <w:p w14:paraId="34364EAA" w14:textId="77777777"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Consulting income</w:t>
            </w:r>
          </w:p>
        </w:tc>
        <w:tc>
          <w:tcPr>
            <w:tcW w:w="1144" w:type="dxa"/>
          </w:tcPr>
          <w:p w14:paraId="2274AF72" w14:textId="53BBF400" w:rsidR="00F835E5" w:rsidRPr="00BC5C31" w:rsidRDefault="00F835E5" w:rsidP="00F835E5">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58" w:type="dxa"/>
          </w:tcPr>
          <w:p w14:paraId="717B5A2A"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243EEE7A" w14:textId="44271921"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4,841</w:t>
            </w:r>
          </w:p>
        </w:tc>
        <w:tc>
          <w:tcPr>
            <w:tcW w:w="274" w:type="dxa"/>
          </w:tcPr>
          <w:p w14:paraId="1D4F837B"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0E73D243" w14:textId="63536877" w:rsidR="00F835E5" w:rsidRPr="00BC5C31" w:rsidRDefault="00F835E5" w:rsidP="00F835E5">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0C56203F"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5F1FC470" w14:textId="28BE23A6"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4,841</w:t>
            </w:r>
          </w:p>
        </w:tc>
      </w:tr>
      <w:tr w:rsidR="00F835E5" w:rsidRPr="00BC5C31" w14:paraId="417A74FD" w14:textId="77777777" w:rsidTr="00443337">
        <w:tc>
          <w:tcPr>
            <w:tcW w:w="3963" w:type="dxa"/>
            <w:vAlign w:val="bottom"/>
          </w:tcPr>
          <w:p w14:paraId="3A67CCC9" w14:textId="77777777"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Rental income</w:t>
            </w:r>
          </w:p>
        </w:tc>
        <w:tc>
          <w:tcPr>
            <w:tcW w:w="1144" w:type="dxa"/>
          </w:tcPr>
          <w:p w14:paraId="3B28099F" w14:textId="6855500C"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2,250</w:t>
            </w:r>
          </w:p>
        </w:tc>
        <w:tc>
          <w:tcPr>
            <w:tcW w:w="258" w:type="dxa"/>
          </w:tcPr>
          <w:p w14:paraId="0A05E0FF"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1E954E03" w14:textId="1E513B25"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2,250</w:t>
            </w:r>
          </w:p>
        </w:tc>
        <w:tc>
          <w:tcPr>
            <w:tcW w:w="274" w:type="dxa"/>
          </w:tcPr>
          <w:p w14:paraId="60DE857B"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53B3A8F5" w14:textId="1E6BF001"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2,250</w:t>
            </w:r>
          </w:p>
        </w:tc>
        <w:tc>
          <w:tcPr>
            <w:tcW w:w="273" w:type="dxa"/>
          </w:tcPr>
          <w:p w14:paraId="2E65A0B6"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0BD33A91" w14:textId="07A0D6DD"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2,250</w:t>
            </w:r>
          </w:p>
        </w:tc>
      </w:tr>
      <w:tr w:rsidR="00F835E5" w:rsidRPr="00BC5C31" w14:paraId="0C78098B" w14:textId="77777777" w:rsidTr="00443337">
        <w:tc>
          <w:tcPr>
            <w:tcW w:w="3963" w:type="dxa"/>
            <w:vAlign w:val="bottom"/>
          </w:tcPr>
          <w:p w14:paraId="1F54DC80" w14:textId="4D80BE26"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Management income</w:t>
            </w:r>
          </w:p>
        </w:tc>
        <w:tc>
          <w:tcPr>
            <w:tcW w:w="1144" w:type="dxa"/>
          </w:tcPr>
          <w:p w14:paraId="159BEB93" w14:textId="3E861EE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750</w:t>
            </w:r>
          </w:p>
        </w:tc>
        <w:tc>
          <w:tcPr>
            <w:tcW w:w="258" w:type="dxa"/>
          </w:tcPr>
          <w:p w14:paraId="19A92E69"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0A663AFA" w14:textId="35137815" w:rsidR="00F835E5" w:rsidRPr="00BC5C31" w:rsidRDefault="00F835E5" w:rsidP="00F835E5">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0EF15194"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5AD35C8D" w14:textId="3A55327A"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750</w:t>
            </w:r>
          </w:p>
        </w:tc>
        <w:tc>
          <w:tcPr>
            <w:tcW w:w="273" w:type="dxa"/>
          </w:tcPr>
          <w:p w14:paraId="7992797E"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034BC2AD" w14:textId="331C6AA2" w:rsidR="00F835E5" w:rsidRPr="00BC5C31" w:rsidRDefault="00F835E5" w:rsidP="00F835E5">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F835E5" w:rsidRPr="00BC5C31" w14:paraId="42515440" w14:textId="77777777" w:rsidTr="00443337">
        <w:tc>
          <w:tcPr>
            <w:tcW w:w="3963" w:type="dxa"/>
            <w:vAlign w:val="bottom"/>
          </w:tcPr>
          <w:p w14:paraId="2DC085FC" w14:textId="49E91CB3"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Other income</w:t>
            </w:r>
          </w:p>
        </w:tc>
        <w:tc>
          <w:tcPr>
            <w:tcW w:w="1144" w:type="dxa"/>
          </w:tcPr>
          <w:p w14:paraId="4DE0E83E" w14:textId="7E732893"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5,508</w:t>
            </w:r>
          </w:p>
        </w:tc>
        <w:tc>
          <w:tcPr>
            <w:tcW w:w="258" w:type="dxa"/>
          </w:tcPr>
          <w:p w14:paraId="483A7F3F"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07305CDF" w14:textId="3085D9B8"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1,592</w:t>
            </w:r>
          </w:p>
        </w:tc>
        <w:tc>
          <w:tcPr>
            <w:tcW w:w="274" w:type="dxa"/>
          </w:tcPr>
          <w:p w14:paraId="65678757"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4FBFF483" w14:textId="54FE816E"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5,508</w:t>
            </w:r>
          </w:p>
        </w:tc>
        <w:tc>
          <w:tcPr>
            <w:tcW w:w="273" w:type="dxa"/>
          </w:tcPr>
          <w:p w14:paraId="1214329D"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2BE66F87" w14:textId="7CF45081"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998</w:t>
            </w:r>
          </w:p>
        </w:tc>
      </w:tr>
      <w:tr w:rsidR="00F835E5" w:rsidRPr="00BC5C31" w14:paraId="28A0C7A2" w14:textId="77777777" w:rsidTr="00443337">
        <w:tc>
          <w:tcPr>
            <w:tcW w:w="3963" w:type="dxa"/>
            <w:vAlign w:val="bottom"/>
          </w:tcPr>
          <w:p w14:paraId="26CC11EB" w14:textId="2CBB798C"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Gain on disposal of investment</w:t>
            </w:r>
          </w:p>
        </w:tc>
        <w:tc>
          <w:tcPr>
            <w:tcW w:w="1144" w:type="dxa"/>
          </w:tcPr>
          <w:p w14:paraId="7DD839B6" w14:textId="0D33EF66"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731</w:t>
            </w:r>
          </w:p>
        </w:tc>
        <w:tc>
          <w:tcPr>
            <w:tcW w:w="258" w:type="dxa"/>
          </w:tcPr>
          <w:p w14:paraId="6B2AF70C"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6A5471FB" w14:textId="75348B84"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50,273</w:t>
            </w:r>
          </w:p>
        </w:tc>
        <w:tc>
          <w:tcPr>
            <w:tcW w:w="274" w:type="dxa"/>
          </w:tcPr>
          <w:p w14:paraId="44A5964E"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1F840C4C" w14:textId="42B84ADA" w:rsidR="00F835E5" w:rsidRPr="00BC5C31" w:rsidRDefault="00F835E5" w:rsidP="00F835E5">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27D890E9"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3A3BF131" w14:textId="2E00F32B"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11,102</w:t>
            </w:r>
          </w:p>
        </w:tc>
      </w:tr>
      <w:tr w:rsidR="00340951" w:rsidRPr="00BC5C31" w14:paraId="49102420" w14:textId="77777777" w:rsidTr="00443337">
        <w:tc>
          <w:tcPr>
            <w:tcW w:w="3963" w:type="dxa"/>
            <w:vAlign w:val="bottom"/>
          </w:tcPr>
          <w:p w14:paraId="3DB2A530" w14:textId="77777777" w:rsidR="00340951" w:rsidRPr="00BC5C31" w:rsidRDefault="00340951" w:rsidP="00F835E5">
            <w:pPr>
              <w:pStyle w:val="BodyText"/>
              <w:ind w:left="0" w:right="-25" w:firstLine="0"/>
              <w:jc w:val="both"/>
              <w:rPr>
                <w:rFonts w:ascii="Times New Roman" w:hAnsi="Times New Roman" w:cs="Times New Roman"/>
                <w:b/>
                <w:bCs/>
                <w:i/>
                <w:iCs/>
                <w:sz w:val="22"/>
                <w:szCs w:val="18"/>
              </w:rPr>
            </w:pPr>
          </w:p>
        </w:tc>
        <w:tc>
          <w:tcPr>
            <w:tcW w:w="1144" w:type="dxa"/>
          </w:tcPr>
          <w:p w14:paraId="0977FF81" w14:textId="77777777" w:rsidR="00340951" w:rsidRPr="00BC5C31" w:rsidRDefault="00340951" w:rsidP="00F835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5B919BE7" w14:textId="77777777" w:rsidR="00340951" w:rsidRPr="00BC5C31" w:rsidRDefault="00340951" w:rsidP="00F835E5">
            <w:pPr>
              <w:pStyle w:val="BodyText"/>
              <w:ind w:left="0" w:right="-25" w:firstLine="0"/>
              <w:jc w:val="both"/>
              <w:rPr>
                <w:rFonts w:ascii="Times New Roman" w:hAnsi="Times New Roman" w:cs="Times New Roman"/>
                <w:sz w:val="22"/>
                <w:szCs w:val="22"/>
                <w:lang w:val="en-AU"/>
              </w:rPr>
            </w:pPr>
          </w:p>
        </w:tc>
        <w:tc>
          <w:tcPr>
            <w:tcW w:w="1144" w:type="dxa"/>
          </w:tcPr>
          <w:p w14:paraId="7C16D4EA" w14:textId="77777777" w:rsidR="00340951" w:rsidRPr="00BC5C31" w:rsidRDefault="00340951" w:rsidP="00F835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12F319B5" w14:textId="77777777" w:rsidR="00340951" w:rsidRPr="00BC5C31" w:rsidRDefault="00340951" w:rsidP="00F835E5">
            <w:pPr>
              <w:pStyle w:val="BodyText"/>
              <w:ind w:left="0" w:right="-25" w:firstLine="0"/>
              <w:jc w:val="both"/>
              <w:rPr>
                <w:rFonts w:ascii="Times New Roman" w:hAnsi="Times New Roman" w:cs="Times New Roman"/>
                <w:sz w:val="22"/>
                <w:szCs w:val="22"/>
                <w:lang w:val="en-AU"/>
              </w:rPr>
            </w:pPr>
          </w:p>
        </w:tc>
        <w:tc>
          <w:tcPr>
            <w:tcW w:w="1144" w:type="dxa"/>
          </w:tcPr>
          <w:p w14:paraId="132E029C" w14:textId="77777777" w:rsidR="00340951" w:rsidRPr="00BC5C31" w:rsidRDefault="00340951" w:rsidP="00F835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6726C395" w14:textId="77777777" w:rsidR="00340951" w:rsidRPr="00BC5C31" w:rsidRDefault="00340951" w:rsidP="00F835E5">
            <w:pPr>
              <w:pStyle w:val="BodyText"/>
              <w:ind w:left="0" w:right="-25" w:firstLine="0"/>
              <w:jc w:val="both"/>
              <w:rPr>
                <w:rFonts w:ascii="Times New Roman" w:hAnsi="Times New Roman" w:cs="Times New Roman"/>
                <w:sz w:val="22"/>
                <w:szCs w:val="22"/>
                <w:lang w:val="en-AU"/>
              </w:rPr>
            </w:pPr>
          </w:p>
        </w:tc>
        <w:tc>
          <w:tcPr>
            <w:tcW w:w="1144" w:type="dxa"/>
          </w:tcPr>
          <w:p w14:paraId="552A0BB6" w14:textId="77777777" w:rsidR="00340951" w:rsidRPr="00BC5C31" w:rsidRDefault="00340951" w:rsidP="00F835E5">
            <w:pPr>
              <w:pStyle w:val="BodyText"/>
              <w:tabs>
                <w:tab w:val="decimal" w:pos="742"/>
              </w:tabs>
              <w:ind w:left="0" w:right="-25" w:firstLine="0"/>
              <w:jc w:val="both"/>
              <w:rPr>
                <w:rFonts w:ascii="Times New Roman" w:hAnsi="Times New Roman" w:cs="Times New Roman"/>
                <w:sz w:val="22"/>
                <w:szCs w:val="22"/>
                <w:lang w:val="en-AU"/>
              </w:rPr>
            </w:pPr>
          </w:p>
        </w:tc>
      </w:tr>
      <w:tr w:rsidR="00F835E5" w:rsidRPr="00BC5C31" w14:paraId="702D8464" w14:textId="77777777" w:rsidTr="00443337">
        <w:tc>
          <w:tcPr>
            <w:tcW w:w="3963" w:type="dxa"/>
            <w:vAlign w:val="bottom"/>
          </w:tcPr>
          <w:p w14:paraId="43B041F2" w14:textId="77777777" w:rsidR="00F835E5" w:rsidRPr="00BC5C31" w:rsidRDefault="00F835E5" w:rsidP="00F835E5">
            <w:pPr>
              <w:pStyle w:val="BodyText"/>
              <w:ind w:left="0" w:right="-25" w:firstLine="0"/>
              <w:jc w:val="both"/>
              <w:rPr>
                <w:rFonts w:ascii="Times New Roman" w:hAnsi="Times New Roman" w:cs="Times New Roman"/>
                <w:b/>
                <w:bCs/>
                <w:i/>
                <w:iCs/>
                <w:sz w:val="22"/>
                <w:szCs w:val="18"/>
              </w:rPr>
            </w:pPr>
            <w:r w:rsidRPr="00BC5C31">
              <w:rPr>
                <w:rFonts w:ascii="Times New Roman" w:hAnsi="Times New Roman" w:cs="Times New Roman"/>
                <w:b/>
                <w:bCs/>
                <w:i/>
                <w:iCs/>
                <w:sz w:val="22"/>
                <w:szCs w:val="18"/>
              </w:rPr>
              <w:t>Expenses</w:t>
            </w:r>
          </w:p>
        </w:tc>
        <w:tc>
          <w:tcPr>
            <w:tcW w:w="1144" w:type="dxa"/>
          </w:tcPr>
          <w:p w14:paraId="5BDEC458"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0C1F3F3C"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25C99D6A"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42A8C353"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5F5A1C7E"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1F0409B5"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78F528DC"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r>
      <w:tr w:rsidR="00F835E5" w:rsidRPr="00BC5C31" w14:paraId="1BDEED39" w14:textId="77777777" w:rsidTr="00443337">
        <w:tc>
          <w:tcPr>
            <w:tcW w:w="3963" w:type="dxa"/>
            <w:vAlign w:val="bottom"/>
          </w:tcPr>
          <w:p w14:paraId="1D3CF5ED" w14:textId="77777777" w:rsidR="00F835E5" w:rsidRPr="00BC5C31" w:rsidRDefault="00F835E5" w:rsidP="00F835E5">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b/>
                <w:bCs/>
                <w:sz w:val="22"/>
                <w:szCs w:val="18"/>
              </w:rPr>
              <w:t>Subsidiaries</w:t>
            </w:r>
          </w:p>
        </w:tc>
        <w:tc>
          <w:tcPr>
            <w:tcW w:w="1144" w:type="dxa"/>
          </w:tcPr>
          <w:p w14:paraId="46B359D7"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698A77A7"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001D26C0"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7964487F"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173E2B8C"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47196204"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33D20A39"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r>
      <w:tr w:rsidR="00F835E5" w:rsidRPr="00BC5C31" w14:paraId="54CEEE6D" w14:textId="77777777" w:rsidTr="00EE04F5">
        <w:tc>
          <w:tcPr>
            <w:tcW w:w="3963" w:type="dxa"/>
            <w:vAlign w:val="bottom"/>
          </w:tcPr>
          <w:p w14:paraId="021B6AC3" w14:textId="77777777"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Interest expense</w:t>
            </w:r>
          </w:p>
        </w:tc>
        <w:tc>
          <w:tcPr>
            <w:tcW w:w="1144" w:type="dxa"/>
          </w:tcPr>
          <w:p w14:paraId="70DB5E6E" w14:textId="1E0E8A61"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58" w:type="dxa"/>
          </w:tcPr>
          <w:p w14:paraId="2AC28685"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03AF5DBC" w14:textId="77777777"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79AB985C"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470101EC" w14:textId="4277F88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46,799</w:t>
            </w:r>
          </w:p>
        </w:tc>
        <w:tc>
          <w:tcPr>
            <w:tcW w:w="273" w:type="dxa"/>
          </w:tcPr>
          <w:p w14:paraId="0CB3A85C"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634E7AEE"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10,743</w:t>
            </w:r>
          </w:p>
        </w:tc>
      </w:tr>
      <w:tr w:rsidR="00F835E5" w:rsidRPr="00BC5C31" w14:paraId="3AB7AE59" w14:textId="77777777" w:rsidTr="00443337">
        <w:tc>
          <w:tcPr>
            <w:tcW w:w="3963" w:type="dxa"/>
            <w:vAlign w:val="bottom"/>
          </w:tcPr>
          <w:p w14:paraId="523F663E" w14:textId="77777777"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Management Fee</w:t>
            </w:r>
          </w:p>
        </w:tc>
        <w:tc>
          <w:tcPr>
            <w:tcW w:w="1144" w:type="dxa"/>
          </w:tcPr>
          <w:p w14:paraId="65423DC0" w14:textId="2EDF7DF6"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58" w:type="dxa"/>
          </w:tcPr>
          <w:p w14:paraId="3947D7CD"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142EA047" w14:textId="1154E5F5"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5BC77E3C"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0F42B7B7" w14:textId="0F86185B"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5</w:t>
            </w:r>
          </w:p>
        </w:tc>
        <w:tc>
          <w:tcPr>
            <w:tcW w:w="273" w:type="dxa"/>
          </w:tcPr>
          <w:p w14:paraId="0D8E9AE2"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32D89ACE" w14:textId="308A2F54"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1,350</w:t>
            </w:r>
          </w:p>
        </w:tc>
      </w:tr>
      <w:tr w:rsidR="00F835E5" w:rsidRPr="00BC5C31" w14:paraId="4882C9F8" w14:textId="77777777" w:rsidTr="00443337">
        <w:tc>
          <w:tcPr>
            <w:tcW w:w="3963" w:type="dxa"/>
            <w:vAlign w:val="bottom"/>
          </w:tcPr>
          <w:p w14:paraId="4B868C18" w14:textId="77777777" w:rsidR="00F835E5" w:rsidRPr="00BC5C31" w:rsidRDefault="00F835E5" w:rsidP="00F835E5">
            <w:pPr>
              <w:pStyle w:val="BodyText"/>
              <w:ind w:left="0" w:right="-25" w:firstLine="0"/>
              <w:jc w:val="both"/>
              <w:rPr>
                <w:rFonts w:ascii="Times New Roman" w:hAnsi="Times New Roman" w:cs="Times New Roman"/>
                <w:b/>
                <w:bCs/>
                <w:sz w:val="22"/>
                <w:szCs w:val="18"/>
                <w:cs/>
              </w:rPr>
            </w:pPr>
            <w:r w:rsidRPr="00BC5C31">
              <w:rPr>
                <w:rFonts w:ascii="Times New Roman" w:hAnsi="Times New Roman" w:cs="Times New Roman"/>
                <w:b/>
                <w:bCs/>
                <w:sz w:val="22"/>
                <w:szCs w:val="18"/>
              </w:rPr>
              <w:t>Other related parties</w:t>
            </w:r>
          </w:p>
        </w:tc>
        <w:tc>
          <w:tcPr>
            <w:tcW w:w="1144" w:type="dxa"/>
          </w:tcPr>
          <w:p w14:paraId="03B955E8" w14:textId="77777777" w:rsidR="00F835E5" w:rsidRPr="00BC5C31" w:rsidRDefault="00F835E5" w:rsidP="00F835E5">
            <w:pPr>
              <w:pStyle w:val="BodyText"/>
              <w:ind w:left="0" w:right="-25" w:firstLine="0"/>
              <w:jc w:val="center"/>
              <w:rPr>
                <w:rFonts w:ascii="Times New Roman" w:hAnsi="Times New Roman" w:cs="Times New Roman"/>
                <w:sz w:val="22"/>
                <w:szCs w:val="22"/>
                <w:lang w:val="en-AU"/>
              </w:rPr>
            </w:pPr>
          </w:p>
        </w:tc>
        <w:tc>
          <w:tcPr>
            <w:tcW w:w="258" w:type="dxa"/>
          </w:tcPr>
          <w:p w14:paraId="782148F2"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2FF85770"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653F3056"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442E4C7A"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3F38BA1D"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7E48C38C"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r>
      <w:tr w:rsidR="00F835E5" w:rsidRPr="00BC5C31" w14:paraId="60575925" w14:textId="77777777" w:rsidTr="00443337">
        <w:tc>
          <w:tcPr>
            <w:tcW w:w="3963" w:type="dxa"/>
            <w:vAlign w:val="bottom"/>
          </w:tcPr>
          <w:p w14:paraId="5C8B0F86" w14:textId="77777777" w:rsidR="00F835E5" w:rsidRPr="00BC5C31" w:rsidRDefault="00F835E5" w:rsidP="00F835E5">
            <w:pPr>
              <w:pStyle w:val="BodyText"/>
              <w:ind w:left="0" w:right="-25" w:firstLine="0"/>
              <w:jc w:val="both"/>
              <w:rPr>
                <w:rFonts w:ascii="Times New Roman" w:hAnsi="Times New Roman" w:cstheme="minorBidi"/>
                <w:sz w:val="22"/>
                <w:szCs w:val="18"/>
                <w:cs/>
              </w:rPr>
            </w:pPr>
            <w:r w:rsidRPr="00BC5C31">
              <w:rPr>
                <w:rFonts w:ascii="Times New Roman" w:hAnsi="Times New Roman" w:cs="Times New Roman"/>
                <w:sz w:val="22"/>
                <w:szCs w:val="18"/>
              </w:rPr>
              <w:t>Public relation expenses</w:t>
            </w:r>
          </w:p>
        </w:tc>
        <w:tc>
          <w:tcPr>
            <w:tcW w:w="1144" w:type="dxa"/>
          </w:tcPr>
          <w:p w14:paraId="5DDF7F1D" w14:textId="34D7D6DE" w:rsidR="00F835E5" w:rsidRPr="00BC5C31" w:rsidRDefault="00F835E5" w:rsidP="00F835E5">
            <w:pPr>
              <w:pStyle w:val="BodyText"/>
              <w:tabs>
                <w:tab w:val="decimal" w:pos="742"/>
              </w:tabs>
              <w:ind w:left="0" w:right="-25" w:firstLine="0"/>
              <w:jc w:val="both"/>
              <w:rPr>
                <w:rFonts w:ascii="Times New Roman" w:hAnsi="Times New Roman" w:cstheme="minorBidi"/>
                <w:sz w:val="22"/>
                <w:szCs w:val="22"/>
              </w:rPr>
            </w:pPr>
            <w:r w:rsidRPr="00BC5C31">
              <w:rPr>
                <w:rFonts w:ascii="Times New Roman" w:hAnsi="Times New Roman" w:cstheme="minorBidi"/>
                <w:sz w:val="22"/>
                <w:szCs w:val="22"/>
              </w:rPr>
              <w:t>8,893</w:t>
            </w:r>
          </w:p>
        </w:tc>
        <w:tc>
          <w:tcPr>
            <w:tcW w:w="258" w:type="dxa"/>
          </w:tcPr>
          <w:p w14:paraId="621C69E7"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7717B21C" w14:textId="31BDE481"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heme="minorBidi"/>
                <w:sz w:val="22"/>
                <w:szCs w:val="22"/>
              </w:rPr>
              <w:t>698</w:t>
            </w:r>
          </w:p>
        </w:tc>
        <w:tc>
          <w:tcPr>
            <w:tcW w:w="274" w:type="dxa"/>
          </w:tcPr>
          <w:p w14:paraId="6318CB4A"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493BBE1C" w14:textId="1CB6DD97" w:rsidR="00F835E5" w:rsidRPr="00BC5C31" w:rsidRDefault="00F835E5" w:rsidP="00F835E5">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13F9050D"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53438522" w14:textId="1F6E2449"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698</w:t>
            </w:r>
          </w:p>
        </w:tc>
      </w:tr>
      <w:tr w:rsidR="00F835E5" w:rsidRPr="00BC5C31" w14:paraId="440B42E6" w14:textId="77777777" w:rsidTr="00443337">
        <w:tc>
          <w:tcPr>
            <w:tcW w:w="3963" w:type="dxa"/>
            <w:vAlign w:val="center"/>
          </w:tcPr>
          <w:p w14:paraId="1203BA95" w14:textId="77777777" w:rsidR="00F835E5" w:rsidRPr="00BC5C31" w:rsidRDefault="00F835E5" w:rsidP="00F835E5">
            <w:pPr>
              <w:pStyle w:val="BodyText"/>
              <w:ind w:left="0" w:right="-25" w:firstLine="0"/>
              <w:jc w:val="both"/>
              <w:rPr>
                <w:rFonts w:ascii="Times New Roman" w:hAnsi="Times New Roman" w:cs="Times New Roman"/>
                <w:sz w:val="22"/>
                <w:szCs w:val="18"/>
                <w:cs/>
              </w:rPr>
            </w:pPr>
            <w:r w:rsidRPr="00BC5C31">
              <w:rPr>
                <w:rFonts w:ascii="Times New Roman" w:hAnsi="Times New Roman" w:cs="Times New Roman"/>
                <w:sz w:val="22"/>
                <w:szCs w:val="18"/>
              </w:rPr>
              <w:t>System development expense</w:t>
            </w:r>
          </w:p>
        </w:tc>
        <w:tc>
          <w:tcPr>
            <w:tcW w:w="1144" w:type="dxa"/>
          </w:tcPr>
          <w:p w14:paraId="3419AD50" w14:textId="44F1C8DD"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3,301</w:t>
            </w:r>
          </w:p>
        </w:tc>
        <w:tc>
          <w:tcPr>
            <w:tcW w:w="258" w:type="dxa"/>
          </w:tcPr>
          <w:p w14:paraId="581A9EF7"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10515FD2" w14:textId="192F5885"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2,746</w:t>
            </w:r>
          </w:p>
        </w:tc>
        <w:tc>
          <w:tcPr>
            <w:tcW w:w="274" w:type="dxa"/>
          </w:tcPr>
          <w:p w14:paraId="1CD5B8F5"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4E255549" w14:textId="21B24B13"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2,319</w:t>
            </w:r>
          </w:p>
        </w:tc>
        <w:tc>
          <w:tcPr>
            <w:tcW w:w="273" w:type="dxa"/>
          </w:tcPr>
          <w:p w14:paraId="0945B9E6"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52F96101" w14:textId="542E0814"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2,317</w:t>
            </w:r>
          </w:p>
        </w:tc>
      </w:tr>
      <w:tr w:rsidR="00F835E5" w:rsidRPr="00BC5C31" w14:paraId="18E9CE43" w14:textId="77777777" w:rsidTr="00443337">
        <w:tc>
          <w:tcPr>
            <w:tcW w:w="3963" w:type="dxa"/>
            <w:vAlign w:val="bottom"/>
          </w:tcPr>
          <w:p w14:paraId="7F123BBB" w14:textId="77777777" w:rsidR="00F835E5" w:rsidRPr="00BC5C31" w:rsidRDefault="00F835E5" w:rsidP="00F835E5">
            <w:pPr>
              <w:pStyle w:val="BodyText"/>
              <w:ind w:left="0" w:right="-25" w:firstLine="0"/>
              <w:jc w:val="both"/>
              <w:rPr>
                <w:rFonts w:ascii="Times New Roman" w:hAnsi="Times New Roman" w:cs="Times New Roman"/>
                <w:sz w:val="22"/>
                <w:szCs w:val="18"/>
                <w:cs/>
              </w:rPr>
            </w:pPr>
            <w:r w:rsidRPr="00BC5C31">
              <w:rPr>
                <w:rFonts w:ascii="Times New Roman" w:hAnsi="Times New Roman" w:cs="Times New Roman"/>
                <w:sz w:val="22"/>
                <w:szCs w:val="18"/>
              </w:rPr>
              <w:t>Office service and utility expenses</w:t>
            </w:r>
          </w:p>
        </w:tc>
        <w:tc>
          <w:tcPr>
            <w:tcW w:w="1144" w:type="dxa"/>
          </w:tcPr>
          <w:p w14:paraId="798A6E64" w14:textId="5F93EBEA"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257</w:t>
            </w:r>
          </w:p>
        </w:tc>
        <w:tc>
          <w:tcPr>
            <w:tcW w:w="258" w:type="dxa"/>
          </w:tcPr>
          <w:p w14:paraId="4EB9DD1A"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4B640224" w14:textId="33544CC9"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613</w:t>
            </w:r>
          </w:p>
        </w:tc>
        <w:tc>
          <w:tcPr>
            <w:tcW w:w="274" w:type="dxa"/>
          </w:tcPr>
          <w:p w14:paraId="56B2F4CC"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2A660828" w14:textId="4FF6CD67"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2753BC67"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526F7509" w14:textId="54DE8872"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F835E5" w:rsidRPr="00BC5C31" w14:paraId="64B664BC" w14:textId="77777777" w:rsidTr="00443337">
        <w:tc>
          <w:tcPr>
            <w:tcW w:w="3963" w:type="dxa"/>
            <w:vAlign w:val="bottom"/>
          </w:tcPr>
          <w:p w14:paraId="3C8E9928" w14:textId="70685C6B"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Training and seminar expenses</w:t>
            </w:r>
          </w:p>
        </w:tc>
        <w:tc>
          <w:tcPr>
            <w:tcW w:w="1144" w:type="dxa"/>
          </w:tcPr>
          <w:p w14:paraId="459669EC" w14:textId="291230A0"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248</w:t>
            </w:r>
          </w:p>
        </w:tc>
        <w:tc>
          <w:tcPr>
            <w:tcW w:w="258" w:type="dxa"/>
          </w:tcPr>
          <w:p w14:paraId="366A6D22"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2BE9887F" w14:textId="50B24EAF" w:rsidR="00F835E5" w:rsidRPr="00BC5C31" w:rsidRDefault="00F835E5" w:rsidP="00F835E5">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39262D21"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089E1F49" w14:textId="76F7F634"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3522F442"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19015F6C" w14:textId="08484F56"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F835E5" w:rsidRPr="00BC5C31" w14:paraId="733C079F" w14:textId="77777777" w:rsidTr="00443337">
        <w:tc>
          <w:tcPr>
            <w:tcW w:w="3963" w:type="dxa"/>
            <w:vAlign w:val="bottom"/>
          </w:tcPr>
          <w:p w14:paraId="30D8A8E3" w14:textId="5C19FA80"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Depreciation of right</w:t>
            </w:r>
            <w:r w:rsidRPr="00BC5C31">
              <w:rPr>
                <w:rFonts w:ascii="Times New Roman" w:hAnsi="Times New Roman" w:cs="Times New Roman"/>
                <w:sz w:val="22"/>
                <w:szCs w:val="18"/>
                <w:cs/>
              </w:rPr>
              <w:t>-</w:t>
            </w:r>
            <w:r w:rsidRPr="00BC5C31">
              <w:rPr>
                <w:rFonts w:ascii="Times New Roman" w:hAnsi="Times New Roman" w:cs="Times New Roman"/>
                <w:sz w:val="22"/>
                <w:szCs w:val="18"/>
              </w:rPr>
              <w:t>of</w:t>
            </w:r>
            <w:r w:rsidRPr="00BC5C31">
              <w:rPr>
                <w:rFonts w:ascii="Times New Roman" w:hAnsi="Times New Roman" w:cs="Times New Roman"/>
                <w:sz w:val="22"/>
                <w:szCs w:val="18"/>
                <w:cs/>
              </w:rPr>
              <w:t>-</w:t>
            </w:r>
            <w:r w:rsidRPr="00BC5C31">
              <w:rPr>
                <w:rFonts w:ascii="Times New Roman" w:hAnsi="Times New Roman" w:cs="Times New Roman"/>
                <w:sz w:val="22"/>
                <w:szCs w:val="18"/>
              </w:rPr>
              <w:t>use assets</w:t>
            </w:r>
          </w:p>
        </w:tc>
        <w:tc>
          <w:tcPr>
            <w:tcW w:w="1144" w:type="dxa"/>
          </w:tcPr>
          <w:p w14:paraId="02D3E8B5" w14:textId="08AF85F2"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3,767</w:t>
            </w:r>
          </w:p>
        </w:tc>
        <w:tc>
          <w:tcPr>
            <w:tcW w:w="258" w:type="dxa"/>
          </w:tcPr>
          <w:p w14:paraId="16930BDF"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223B329F" w14:textId="63816B22" w:rsidR="00F835E5" w:rsidRPr="00BC5C31" w:rsidRDefault="00F835E5" w:rsidP="00F835E5">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5411C89D"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494A1A7B" w14:textId="21AD1696"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3AE6CCA8"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4346190E" w14:textId="59185DB9" w:rsidR="00F835E5" w:rsidRPr="00BC5C31" w:rsidRDefault="00F835E5" w:rsidP="00F835E5">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F835E5" w:rsidRPr="00BC5C31" w14:paraId="0C05A845" w14:textId="77777777" w:rsidTr="00443337">
        <w:tc>
          <w:tcPr>
            <w:tcW w:w="3963" w:type="dxa"/>
            <w:vAlign w:val="bottom"/>
          </w:tcPr>
          <w:p w14:paraId="5C9A9AB5" w14:textId="4D3DBABB"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Penalty and other</w:t>
            </w:r>
          </w:p>
        </w:tc>
        <w:tc>
          <w:tcPr>
            <w:tcW w:w="1144" w:type="dxa"/>
          </w:tcPr>
          <w:p w14:paraId="322DFEB3" w14:textId="6C715DCF"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551</w:t>
            </w:r>
          </w:p>
        </w:tc>
        <w:tc>
          <w:tcPr>
            <w:tcW w:w="258" w:type="dxa"/>
          </w:tcPr>
          <w:p w14:paraId="2990F6EA"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395D3956" w14:textId="2EEE1C15"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6,492</w:t>
            </w:r>
          </w:p>
        </w:tc>
        <w:tc>
          <w:tcPr>
            <w:tcW w:w="274" w:type="dxa"/>
          </w:tcPr>
          <w:p w14:paraId="486D7946"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2AD254E3" w14:textId="79536E66"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551</w:t>
            </w:r>
          </w:p>
        </w:tc>
        <w:tc>
          <w:tcPr>
            <w:tcW w:w="273" w:type="dxa"/>
          </w:tcPr>
          <w:p w14:paraId="620F55DD"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015DF17B" w14:textId="7091F522"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6,492</w:t>
            </w:r>
          </w:p>
        </w:tc>
      </w:tr>
      <w:tr w:rsidR="00F835E5" w:rsidRPr="00BC5C31" w14:paraId="204F8497" w14:textId="77777777" w:rsidTr="00443337">
        <w:tc>
          <w:tcPr>
            <w:tcW w:w="3963" w:type="dxa"/>
            <w:vAlign w:val="bottom"/>
          </w:tcPr>
          <w:p w14:paraId="0CA2BAFD" w14:textId="7E26D16E"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Interest expense</w:t>
            </w:r>
          </w:p>
        </w:tc>
        <w:tc>
          <w:tcPr>
            <w:tcW w:w="1144" w:type="dxa"/>
          </w:tcPr>
          <w:p w14:paraId="59EC24E5" w14:textId="5F922570"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681</w:t>
            </w:r>
          </w:p>
        </w:tc>
        <w:tc>
          <w:tcPr>
            <w:tcW w:w="258" w:type="dxa"/>
          </w:tcPr>
          <w:p w14:paraId="53504CBE"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4A9CEFE9" w14:textId="2D440207" w:rsidR="00F835E5" w:rsidRPr="00BC5C31" w:rsidRDefault="00F835E5" w:rsidP="00F835E5">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01ACA427"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57220BDD" w14:textId="10BF451B" w:rsidR="00F835E5" w:rsidRPr="00BC5C31" w:rsidRDefault="00F835E5" w:rsidP="00F835E5">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502DF0C2"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0D7A1A4C" w14:textId="14CACEA4" w:rsidR="00F835E5" w:rsidRPr="00BC5C31" w:rsidRDefault="00F835E5" w:rsidP="00F835E5">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F835E5" w:rsidRPr="00BC5C31" w14:paraId="0FDB47BC" w14:textId="77777777" w:rsidTr="00443337">
        <w:tc>
          <w:tcPr>
            <w:tcW w:w="3963" w:type="dxa"/>
            <w:vAlign w:val="center"/>
          </w:tcPr>
          <w:p w14:paraId="50151577" w14:textId="77777777" w:rsidR="00F835E5" w:rsidRPr="00BC5C31" w:rsidRDefault="00F835E5" w:rsidP="00F835E5">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b/>
                <w:bCs/>
                <w:sz w:val="22"/>
                <w:szCs w:val="18"/>
              </w:rPr>
              <w:t>Other related persons</w:t>
            </w:r>
          </w:p>
        </w:tc>
        <w:tc>
          <w:tcPr>
            <w:tcW w:w="1144" w:type="dxa"/>
          </w:tcPr>
          <w:p w14:paraId="53E556A0"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203918EF"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497E5660"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0EC47AA4"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22A1B049"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2FF497AB"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556B48F8"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r>
      <w:tr w:rsidR="00F835E5" w:rsidRPr="00BC5C31" w14:paraId="62750838" w14:textId="77777777" w:rsidTr="00555534">
        <w:tc>
          <w:tcPr>
            <w:tcW w:w="3963" w:type="dxa"/>
            <w:vAlign w:val="bottom"/>
          </w:tcPr>
          <w:p w14:paraId="6478441A" w14:textId="6885DBFF" w:rsidR="00F835E5" w:rsidRPr="00BC5C31" w:rsidRDefault="00F835E5" w:rsidP="00F835E5">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sz w:val="22"/>
                <w:szCs w:val="18"/>
              </w:rPr>
              <w:t>Interest expense</w:t>
            </w:r>
          </w:p>
        </w:tc>
        <w:tc>
          <w:tcPr>
            <w:tcW w:w="1144" w:type="dxa"/>
          </w:tcPr>
          <w:p w14:paraId="74D99380" w14:textId="0BB72C4D"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119</w:t>
            </w:r>
          </w:p>
        </w:tc>
        <w:tc>
          <w:tcPr>
            <w:tcW w:w="258" w:type="dxa"/>
          </w:tcPr>
          <w:p w14:paraId="59FC9194"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4969D32D" w14:textId="2484EA2F" w:rsidR="00F835E5" w:rsidRPr="00BC5C31" w:rsidRDefault="00F835E5" w:rsidP="00F835E5">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7BD73B36"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0B078CF8" w14:textId="4DD0AFA0"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119</w:t>
            </w:r>
          </w:p>
        </w:tc>
        <w:tc>
          <w:tcPr>
            <w:tcW w:w="273" w:type="dxa"/>
          </w:tcPr>
          <w:p w14:paraId="3BB7AD6F"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10853CAA" w14:textId="0A457EF9" w:rsidR="00F835E5" w:rsidRPr="00BC5C31" w:rsidRDefault="00F835E5" w:rsidP="00F835E5">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F835E5" w:rsidRPr="00BC5C31" w14:paraId="1369F013" w14:textId="77777777" w:rsidTr="00555534">
        <w:tc>
          <w:tcPr>
            <w:tcW w:w="3963" w:type="dxa"/>
            <w:vAlign w:val="bottom"/>
          </w:tcPr>
          <w:p w14:paraId="1C23708F" w14:textId="7DD785AC"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Other expense</w:t>
            </w:r>
          </w:p>
        </w:tc>
        <w:tc>
          <w:tcPr>
            <w:tcW w:w="1144" w:type="dxa"/>
          </w:tcPr>
          <w:p w14:paraId="16A1E030" w14:textId="46600D2A"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89</w:t>
            </w:r>
          </w:p>
        </w:tc>
        <w:tc>
          <w:tcPr>
            <w:tcW w:w="258" w:type="dxa"/>
          </w:tcPr>
          <w:p w14:paraId="5B225ACA"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5001F0EA" w14:textId="782774C0" w:rsidR="00F835E5" w:rsidRPr="00BC5C31" w:rsidRDefault="00F835E5" w:rsidP="00F835E5">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758432AC"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6B98DF60" w14:textId="7B61256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89</w:t>
            </w:r>
          </w:p>
        </w:tc>
        <w:tc>
          <w:tcPr>
            <w:tcW w:w="273" w:type="dxa"/>
          </w:tcPr>
          <w:p w14:paraId="62BE5F7B"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3C61EA65" w14:textId="2724BACD" w:rsidR="00F835E5" w:rsidRPr="00BC5C31" w:rsidRDefault="00F835E5" w:rsidP="00F835E5">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F835E5" w:rsidRPr="00BC5C31" w14:paraId="7571A3B3" w14:textId="77777777" w:rsidTr="00555534">
        <w:tc>
          <w:tcPr>
            <w:tcW w:w="3963" w:type="dxa"/>
            <w:vAlign w:val="bottom"/>
          </w:tcPr>
          <w:p w14:paraId="531E3991" w14:textId="77777777" w:rsidR="00F835E5" w:rsidRPr="00BC5C31" w:rsidRDefault="00F835E5" w:rsidP="00F835E5">
            <w:pPr>
              <w:pStyle w:val="BodyText"/>
              <w:ind w:left="0" w:right="-25" w:firstLine="0"/>
              <w:jc w:val="both"/>
              <w:rPr>
                <w:rFonts w:ascii="Times New Roman" w:hAnsi="Times New Roman" w:cs="Times New Roman"/>
                <w:sz w:val="22"/>
                <w:szCs w:val="18"/>
              </w:rPr>
            </w:pPr>
          </w:p>
        </w:tc>
        <w:tc>
          <w:tcPr>
            <w:tcW w:w="1144" w:type="dxa"/>
          </w:tcPr>
          <w:p w14:paraId="49936071"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35E7B70D"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15664C0F" w14:textId="77777777" w:rsidR="00F835E5" w:rsidRPr="00BC5C31" w:rsidRDefault="00F835E5" w:rsidP="00F835E5">
            <w:pPr>
              <w:pStyle w:val="BodyText"/>
              <w:ind w:left="0" w:right="-25" w:firstLine="0"/>
              <w:jc w:val="center"/>
              <w:rPr>
                <w:rFonts w:ascii="Times New Roman" w:hAnsi="Times New Roman" w:cs="Times New Roman"/>
                <w:sz w:val="22"/>
                <w:szCs w:val="22"/>
                <w:lang w:val="en-AU"/>
              </w:rPr>
            </w:pPr>
          </w:p>
        </w:tc>
        <w:tc>
          <w:tcPr>
            <w:tcW w:w="274" w:type="dxa"/>
          </w:tcPr>
          <w:p w14:paraId="1080A93A"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32E8DE61"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2AA7ED95"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07522567" w14:textId="77777777" w:rsidR="00F835E5" w:rsidRPr="00BC5C31" w:rsidRDefault="00F835E5" w:rsidP="00F835E5">
            <w:pPr>
              <w:pStyle w:val="BodyText"/>
              <w:ind w:left="0" w:right="-25" w:firstLine="0"/>
              <w:jc w:val="center"/>
              <w:rPr>
                <w:rFonts w:ascii="Times New Roman" w:hAnsi="Times New Roman" w:cs="Times New Roman"/>
                <w:sz w:val="22"/>
                <w:szCs w:val="22"/>
                <w:lang w:val="en-AU"/>
              </w:rPr>
            </w:pPr>
          </w:p>
        </w:tc>
      </w:tr>
      <w:tr w:rsidR="00F835E5" w:rsidRPr="00BC5C31" w14:paraId="1349E4A0" w14:textId="77777777" w:rsidTr="00443337">
        <w:tc>
          <w:tcPr>
            <w:tcW w:w="3963" w:type="dxa"/>
            <w:vAlign w:val="bottom"/>
          </w:tcPr>
          <w:p w14:paraId="6A5BB184" w14:textId="77777777"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Key management personnel compensation</w:t>
            </w:r>
          </w:p>
        </w:tc>
        <w:tc>
          <w:tcPr>
            <w:tcW w:w="1144" w:type="dxa"/>
          </w:tcPr>
          <w:p w14:paraId="5AB5F3F6"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115D0A7F"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396873B8"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772C1B8E"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7229FBE3"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4FB1237B"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59AB14CD"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r>
      <w:tr w:rsidR="00F835E5" w:rsidRPr="00BC5C31" w14:paraId="646EA281" w14:textId="77777777" w:rsidTr="00443337">
        <w:tc>
          <w:tcPr>
            <w:tcW w:w="3963" w:type="dxa"/>
            <w:vAlign w:val="bottom"/>
          </w:tcPr>
          <w:p w14:paraId="14D49409" w14:textId="77777777"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 xml:space="preserve">   Short-term employee benefits</w:t>
            </w:r>
          </w:p>
        </w:tc>
        <w:tc>
          <w:tcPr>
            <w:tcW w:w="1144" w:type="dxa"/>
          </w:tcPr>
          <w:p w14:paraId="3A3FE2CE" w14:textId="54490B74"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71,039</w:t>
            </w:r>
          </w:p>
        </w:tc>
        <w:tc>
          <w:tcPr>
            <w:tcW w:w="258" w:type="dxa"/>
          </w:tcPr>
          <w:p w14:paraId="3FECC1E4"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78D7257C" w14:textId="5831A336"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23,405</w:t>
            </w:r>
          </w:p>
        </w:tc>
        <w:tc>
          <w:tcPr>
            <w:tcW w:w="274" w:type="dxa"/>
          </w:tcPr>
          <w:p w14:paraId="70C60832"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783553A2" w14:textId="21485163"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30,453</w:t>
            </w:r>
          </w:p>
        </w:tc>
        <w:tc>
          <w:tcPr>
            <w:tcW w:w="273" w:type="dxa"/>
          </w:tcPr>
          <w:p w14:paraId="30D6563A"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Pr>
          <w:p w14:paraId="29B6C9F6" w14:textId="0F9CAFE3"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14,655</w:t>
            </w:r>
          </w:p>
        </w:tc>
      </w:tr>
      <w:tr w:rsidR="00F835E5" w:rsidRPr="00BC5C31" w14:paraId="7777BB7C" w14:textId="77777777" w:rsidTr="00443337">
        <w:tc>
          <w:tcPr>
            <w:tcW w:w="3963" w:type="dxa"/>
            <w:vAlign w:val="bottom"/>
          </w:tcPr>
          <w:p w14:paraId="035D1B4A" w14:textId="77777777" w:rsidR="00F835E5" w:rsidRPr="00BC5C31" w:rsidRDefault="00F835E5" w:rsidP="00F835E5">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 xml:space="preserve">   Post-employment benefits</w:t>
            </w:r>
          </w:p>
        </w:tc>
        <w:tc>
          <w:tcPr>
            <w:tcW w:w="1144" w:type="dxa"/>
            <w:tcBorders>
              <w:bottom w:val="single" w:sz="4" w:space="0" w:color="auto"/>
            </w:tcBorders>
          </w:tcPr>
          <w:p w14:paraId="25EC92FE" w14:textId="35E09481"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1,793</w:t>
            </w:r>
          </w:p>
        </w:tc>
        <w:tc>
          <w:tcPr>
            <w:tcW w:w="258" w:type="dxa"/>
          </w:tcPr>
          <w:p w14:paraId="7FCFDB15"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Borders>
              <w:bottom w:val="single" w:sz="4" w:space="0" w:color="auto"/>
            </w:tcBorders>
          </w:tcPr>
          <w:p w14:paraId="6414B966" w14:textId="1181C324"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458</w:t>
            </w:r>
          </w:p>
        </w:tc>
        <w:tc>
          <w:tcPr>
            <w:tcW w:w="274" w:type="dxa"/>
          </w:tcPr>
          <w:p w14:paraId="0A19792A"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Borders>
              <w:bottom w:val="single" w:sz="4" w:space="0" w:color="auto"/>
            </w:tcBorders>
          </w:tcPr>
          <w:p w14:paraId="0E4A0472" w14:textId="1D56E863"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735</w:t>
            </w:r>
          </w:p>
        </w:tc>
        <w:tc>
          <w:tcPr>
            <w:tcW w:w="273" w:type="dxa"/>
          </w:tcPr>
          <w:p w14:paraId="48994821"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Borders>
              <w:bottom w:val="single" w:sz="4" w:space="0" w:color="auto"/>
            </w:tcBorders>
          </w:tcPr>
          <w:p w14:paraId="3B70F51A" w14:textId="6D2F52D4"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186</w:t>
            </w:r>
          </w:p>
        </w:tc>
      </w:tr>
      <w:tr w:rsidR="00F835E5" w:rsidRPr="00BC5C31" w14:paraId="77D78B7B" w14:textId="77777777" w:rsidTr="00443337">
        <w:tc>
          <w:tcPr>
            <w:tcW w:w="3963" w:type="dxa"/>
            <w:vAlign w:val="bottom"/>
          </w:tcPr>
          <w:p w14:paraId="47608A78" w14:textId="77777777" w:rsidR="00F835E5" w:rsidRPr="00BC5C31" w:rsidRDefault="00F835E5" w:rsidP="00F835E5">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b/>
                <w:bCs/>
                <w:sz w:val="22"/>
                <w:szCs w:val="18"/>
              </w:rPr>
              <w:t>Total key management personnel</w:t>
            </w:r>
          </w:p>
        </w:tc>
        <w:tc>
          <w:tcPr>
            <w:tcW w:w="1144" w:type="dxa"/>
            <w:tcBorders>
              <w:top w:val="single" w:sz="4" w:space="0" w:color="auto"/>
            </w:tcBorders>
          </w:tcPr>
          <w:p w14:paraId="5DACF256"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4ED9B7CA"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Borders>
              <w:top w:val="single" w:sz="4" w:space="0" w:color="auto"/>
            </w:tcBorders>
          </w:tcPr>
          <w:p w14:paraId="116CA577"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10147AFC"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Borders>
              <w:top w:val="single" w:sz="4" w:space="0" w:color="auto"/>
            </w:tcBorders>
          </w:tcPr>
          <w:p w14:paraId="7CBEC439"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3D7AC521" w14:textId="77777777" w:rsidR="00F835E5" w:rsidRPr="00BC5C31" w:rsidRDefault="00F835E5" w:rsidP="00F835E5">
            <w:pPr>
              <w:pStyle w:val="BodyText"/>
              <w:ind w:left="0" w:right="-25" w:firstLine="0"/>
              <w:jc w:val="both"/>
              <w:rPr>
                <w:rFonts w:ascii="Times New Roman" w:hAnsi="Times New Roman" w:cs="Times New Roman"/>
                <w:sz w:val="22"/>
                <w:szCs w:val="22"/>
                <w:lang w:val="en-AU"/>
              </w:rPr>
            </w:pPr>
          </w:p>
        </w:tc>
        <w:tc>
          <w:tcPr>
            <w:tcW w:w="1144" w:type="dxa"/>
            <w:tcBorders>
              <w:top w:val="single" w:sz="4" w:space="0" w:color="auto"/>
            </w:tcBorders>
          </w:tcPr>
          <w:p w14:paraId="29E957BC" w14:textId="77777777" w:rsidR="00F835E5" w:rsidRPr="00BC5C31" w:rsidRDefault="00F835E5" w:rsidP="00F835E5">
            <w:pPr>
              <w:pStyle w:val="BodyText"/>
              <w:tabs>
                <w:tab w:val="decimal" w:pos="742"/>
              </w:tabs>
              <w:ind w:left="0" w:right="-25" w:firstLine="0"/>
              <w:jc w:val="both"/>
              <w:rPr>
                <w:rFonts w:ascii="Times New Roman" w:hAnsi="Times New Roman" w:cs="Times New Roman"/>
                <w:sz w:val="22"/>
                <w:szCs w:val="22"/>
                <w:lang w:val="en-AU"/>
              </w:rPr>
            </w:pPr>
          </w:p>
        </w:tc>
      </w:tr>
      <w:tr w:rsidR="00F835E5" w:rsidRPr="00BC5C31" w14:paraId="1BC3A25F" w14:textId="77777777" w:rsidTr="00443337">
        <w:tc>
          <w:tcPr>
            <w:tcW w:w="3963" w:type="dxa"/>
            <w:vAlign w:val="bottom"/>
          </w:tcPr>
          <w:p w14:paraId="230ED2C4" w14:textId="77777777" w:rsidR="00F835E5" w:rsidRPr="00BC5C31" w:rsidRDefault="00F835E5" w:rsidP="00F835E5">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b/>
                <w:bCs/>
                <w:sz w:val="22"/>
                <w:szCs w:val="18"/>
              </w:rPr>
              <w:t xml:space="preserve">  Compensation</w:t>
            </w:r>
          </w:p>
        </w:tc>
        <w:tc>
          <w:tcPr>
            <w:tcW w:w="1144" w:type="dxa"/>
            <w:tcBorders>
              <w:bottom w:val="double" w:sz="4" w:space="0" w:color="auto"/>
            </w:tcBorders>
          </w:tcPr>
          <w:p w14:paraId="0AB85E08" w14:textId="21ED723B" w:rsidR="00F835E5" w:rsidRPr="00BC5C31" w:rsidRDefault="00F835E5" w:rsidP="00F835E5">
            <w:pPr>
              <w:pStyle w:val="BodyText"/>
              <w:tabs>
                <w:tab w:val="decimal" w:pos="742"/>
              </w:tabs>
              <w:ind w:left="0" w:right="-25" w:firstLine="0"/>
              <w:jc w:val="both"/>
              <w:rPr>
                <w:rFonts w:ascii="Times New Roman" w:hAnsi="Times New Roman" w:cs="Times New Roman"/>
                <w:b/>
                <w:bCs/>
                <w:sz w:val="22"/>
                <w:szCs w:val="22"/>
                <w:lang w:val="en-AU"/>
              </w:rPr>
            </w:pPr>
            <w:r w:rsidRPr="00BC5C31">
              <w:rPr>
                <w:rFonts w:ascii="Times New Roman" w:hAnsi="Times New Roman" w:cs="Times New Roman"/>
                <w:b/>
                <w:bCs/>
                <w:sz w:val="22"/>
                <w:szCs w:val="22"/>
                <w:lang w:val="en-AU"/>
              </w:rPr>
              <w:t>72,832</w:t>
            </w:r>
          </w:p>
        </w:tc>
        <w:tc>
          <w:tcPr>
            <w:tcW w:w="258" w:type="dxa"/>
          </w:tcPr>
          <w:p w14:paraId="5DFC0E8E" w14:textId="77777777" w:rsidR="00F835E5" w:rsidRPr="00BC5C31" w:rsidRDefault="00F835E5" w:rsidP="00F835E5">
            <w:pPr>
              <w:pStyle w:val="BodyText"/>
              <w:ind w:left="0" w:right="-25" w:firstLine="0"/>
              <w:jc w:val="both"/>
              <w:rPr>
                <w:rFonts w:ascii="Times New Roman" w:hAnsi="Times New Roman" w:cs="Times New Roman"/>
                <w:b/>
                <w:bCs/>
                <w:sz w:val="22"/>
                <w:szCs w:val="22"/>
                <w:lang w:val="en-AU"/>
              </w:rPr>
            </w:pPr>
          </w:p>
        </w:tc>
        <w:tc>
          <w:tcPr>
            <w:tcW w:w="1144" w:type="dxa"/>
            <w:tcBorders>
              <w:bottom w:val="double" w:sz="4" w:space="0" w:color="auto"/>
            </w:tcBorders>
          </w:tcPr>
          <w:p w14:paraId="29C73986" w14:textId="2A4EB58E" w:rsidR="00F835E5" w:rsidRPr="00BC5C31" w:rsidRDefault="00F835E5" w:rsidP="00F835E5">
            <w:pPr>
              <w:pStyle w:val="BodyText"/>
              <w:tabs>
                <w:tab w:val="decimal" w:pos="742"/>
              </w:tabs>
              <w:ind w:left="0" w:right="-25" w:firstLine="0"/>
              <w:jc w:val="both"/>
              <w:rPr>
                <w:rFonts w:ascii="Times New Roman" w:hAnsi="Times New Roman" w:cs="Times New Roman"/>
                <w:b/>
                <w:bCs/>
                <w:sz w:val="22"/>
                <w:szCs w:val="22"/>
                <w:lang w:val="en-AU"/>
              </w:rPr>
            </w:pPr>
            <w:r w:rsidRPr="00BC5C31">
              <w:rPr>
                <w:rFonts w:ascii="Times New Roman" w:hAnsi="Times New Roman" w:cs="Times New Roman"/>
                <w:b/>
                <w:bCs/>
                <w:sz w:val="22"/>
                <w:szCs w:val="22"/>
                <w:lang w:val="en-AU"/>
              </w:rPr>
              <w:t>23,863</w:t>
            </w:r>
          </w:p>
        </w:tc>
        <w:tc>
          <w:tcPr>
            <w:tcW w:w="274" w:type="dxa"/>
          </w:tcPr>
          <w:p w14:paraId="5AF69EA6" w14:textId="77777777" w:rsidR="00F835E5" w:rsidRPr="00BC5C31" w:rsidRDefault="00F835E5" w:rsidP="00F835E5">
            <w:pPr>
              <w:pStyle w:val="BodyText"/>
              <w:ind w:left="0" w:right="-25" w:firstLine="0"/>
              <w:jc w:val="both"/>
              <w:rPr>
                <w:rFonts w:ascii="Times New Roman" w:hAnsi="Times New Roman" w:cs="Times New Roman"/>
                <w:b/>
                <w:bCs/>
                <w:sz w:val="22"/>
                <w:szCs w:val="22"/>
                <w:lang w:val="en-AU"/>
              </w:rPr>
            </w:pPr>
          </w:p>
        </w:tc>
        <w:tc>
          <w:tcPr>
            <w:tcW w:w="1144" w:type="dxa"/>
            <w:tcBorders>
              <w:bottom w:val="double" w:sz="4" w:space="0" w:color="auto"/>
            </w:tcBorders>
          </w:tcPr>
          <w:p w14:paraId="42311F65" w14:textId="2D79943D" w:rsidR="00F835E5" w:rsidRPr="00BC5C31" w:rsidRDefault="00F835E5" w:rsidP="00F835E5">
            <w:pPr>
              <w:pStyle w:val="BodyText"/>
              <w:tabs>
                <w:tab w:val="decimal" w:pos="742"/>
              </w:tabs>
              <w:ind w:left="0" w:right="-25" w:firstLine="0"/>
              <w:jc w:val="both"/>
              <w:rPr>
                <w:rFonts w:ascii="Times New Roman" w:hAnsi="Times New Roman" w:cs="Times New Roman"/>
                <w:b/>
                <w:bCs/>
                <w:sz w:val="22"/>
                <w:szCs w:val="22"/>
                <w:lang w:val="en-AU"/>
              </w:rPr>
            </w:pPr>
            <w:r w:rsidRPr="00BC5C31">
              <w:rPr>
                <w:rFonts w:ascii="Times New Roman" w:hAnsi="Times New Roman" w:cs="Times New Roman"/>
                <w:b/>
                <w:bCs/>
                <w:sz w:val="22"/>
                <w:szCs w:val="22"/>
                <w:lang w:val="en-AU"/>
              </w:rPr>
              <w:t>31,188</w:t>
            </w:r>
          </w:p>
        </w:tc>
        <w:tc>
          <w:tcPr>
            <w:tcW w:w="273" w:type="dxa"/>
          </w:tcPr>
          <w:p w14:paraId="718E3E67" w14:textId="77777777" w:rsidR="00F835E5" w:rsidRPr="00BC5C31" w:rsidRDefault="00F835E5" w:rsidP="00F835E5">
            <w:pPr>
              <w:pStyle w:val="BodyText"/>
              <w:ind w:left="0" w:right="-25" w:firstLine="0"/>
              <w:jc w:val="both"/>
              <w:rPr>
                <w:rFonts w:ascii="Times New Roman" w:hAnsi="Times New Roman" w:cs="Times New Roman"/>
                <w:b/>
                <w:bCs/>
                <w:sz w:val="22"/>
                <w:szCs w:val="22"/>
                <w:lang w:val="en-AU"/>
              </w:rPr>
            </w:pPr>
          </w:p>
        </w:tc>
        <w:tc>
          <w:tcPr>
            <w:tcW w:w="1144" w:type="dxa"/>
            <w:tcBorders>
              <w:bottom w:val="double" w:sz="4" w:space="0" w:color="auto"/>
            </w:tcBorders>
          </w:tcPr>
          <w:p w14:paraId="78FCF804" w14:textId="75CF99F4" w:rsidR="00F835E5" w:rsidRPr="00BC5C31" w:rsidRDefault="00F835E5" w:rsidP="00F835E5">
            <w:pPr>
              <w:pStyle w:val="BodyText"/>
              <w:tabs>
                <w:tab w:val="decimal" w:pos="742"/>
              </w:tabs>
              <w:ind w:left="0" w:right="-25" w:firstLine="0"/>
              <w:jc w:val="both"/>
              <w:rPr>
                <w:rFonts w:ascii="Times New Roman" w:hAnsi="Times New Roman" w:cs="Times New Roman"/>
                <w:b/>
                <w:bCs/>
                <w:sz w:val="22"/>
                <w:szCs w:val="22"/>
                <w:lang w:val="en-AU"/>
              </w:rPr>
            </w:pPr>
            <w:r w:rsidRPr="00BC5C31">
              <w:rPr>
                <w:rFonts w:ascii="Times New Roman" w:hAnsi="Times New Roman" w:cs="Times New Roman"/>
                <w:b/>
                <w:bCs/>
                <w:sz w:val="22"/>
                <w:szCs w:val="22"/>
                <w:lang w:val="en-AU"/>
              </w:rPr>
              <w:t>14,841</w:t>
            </w:r>
          </w:p>
        </w:tc>
      </w:tr>
    </w:tbl>
    <w:p w14:paraId="1D3F2BF7" w14:textId="77777777" w:rsidR="00A21541" w:rsidRPr="00BC5C31" w:rsidRDefault="00A21541" w:rsidP="00800585">
      <w:pPr>
        <w:pStyle w:val="BodyText"/>
        <w:ind w:left="540" w:right="-25"/>
        <w:jc w:val="both"/>
        <w:rPr>
          <w:rFonts w:ascii="Times New Roman" w:hAnsi="Times New Roman" w:cs="Times New Roman"/>
          <w:sz w:val="22"/>
          <w:szCs w:val="22"/>
          <w:lang w:val="en-AU"/>
        </w:rPr>
      </w:pPr>
    </w:p>
    <w:tbl>
      <w:tblPr>
        <w:tblStyle w:val="TableGrid"/>
        <w:tblW w:w="93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3"/>
        <w:gridCol w:w="1144"/>
        <w:gridCol w:w="258"/>
        <w:gridCol w:w="1144"/>
        <w:gridCol w:w="274"/>
        <w:gridCol w:w="1144"/>
        <w:gridCol w:w="273"/>
        <w:gridCol w:w="1144"/>
      </w:tblGrid>
      <w:tr w:rsidR="00EE114B" w:rsidRPr="00BC5C31" w14:paraId="5082CAB1" w14:textId="77777777" w:rsidTr="00590B2A">
        <w:trPr>
          <w:tblHeader/>
        </w:trPr>
        <w:tc>
          <w:tcPr>
            <w:tcW w:w="3963" w:type="dxa"/>
          </w:tcPr>
          <w:p w14:paraId="2CF4A3F3" w14:textId="77777777" w:rsidR="00EE114B" w:rsidRPr="00BC5C31" w:rsidRDefault="00EE114B" w:rsidP="00590B2A">
            <w:pPr>
              <w:pStyle w:val="BodyText"/>
              <w:ind w:left="0" w:right="-25" w:firstLine="0"/>
              <w:jc w:val="both"/>
              <w:rPr>
                <w:rFonts w:ascii="Times New Roman" w:hAnsi="Times New Roman" w:cs="Times New Roman"/>
                <w:b/>
                <w:bCs/>
                <w:sz w:val="22"/>
                <w:szCs w:val="22"/>
                <w:lang w:val="en-AU"/>
              </w:rPr>
            </w:pPr>
            <w:r w:rsidRPr="00BC5C31">
              <w:rPr>
                <w:rFonts w:ascii="Times New Roman" w:hAnsi="Times New Roman" w:cs="Times New Roman"/>
                <w:b/>
                <w:bCs/>
                <w:sz w:val="22"/>
                <w:szCs w:val="22"/>
                <w:lang w:val="en-AU"/>
              </w:rPr>
              <w:t>Discontinued operations:</w:t>
            </w:r>
          </w:p>
        </w:tc>
        <w:tc>
          <w:tcPr>
            <w:tcW w:w="5381" w:type="dxa"/>
            <w:gridSpan w:val="7"/>
          </w:tcPr>
          <w:p w14:paraId="404274AC" w14:textId="77777777" w:rsidR="00EE114B" w:rsidRPr="00BC5C31" w:rsidRDefault="00EE114B" w:rsidP="00590B2A">
            <w:pPr>
              <w:pStyle w:val="BodyText"/>
              <w:ind w:left="0" w:right="-25" w:firstLine="0"/>
              <w:jc w:val="center"/>
              <w:rPr>
                <w:rFonts w:ascii="Times New Roman" w:hAnsi="Times New Roman" w:cs="Times New Roman"/>
                <w:i/>
                <w:iCs/>
                <w:sz w:val="22"/>
                <w:szCs w:val="22"/>
                <w:cs/>
              </w:rPr>
            </w:pPr>
          </w:p>
        </w:tc>
      </w:tr>
      <w:tr w:rsidR="00EE114B" w:rsidRPr="00BC5C31" w14:paraId="0FE23166" w14:textId="77777777" w:rsidTr="00590B2A">
        <w:tc>
          <w:tcPr>
            <w:tcW w:w="3963" w:type="dxa"/>
          </w:tcPr>
          <w:p w14:paraId="44A6CAD5"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r w:rsidRPr="00BC5C31">
              <w:rPr>
                <w:rFonts w:ascii="Times New Roman" w:hAnsi="Times New Roman" w:cs="Times New Roman"/>
                <w:b/>
                <w:bCs/>
                <w:i/>
                <w:iCs/>
                <w:sz w:val="22"/>
                <w:szCs w:val="18"/>
              </w:rPr>
              <w:t>Revenue</w:t>
            </w:r>
          </w:p>
        </w:tc>
        <w:tc>
          <w:tcPr>
            <w:tcW w:w="1144" w:type="dxa"/>
          </w:tcPr>
          <w:p w14:paraId="4DC021BF" w14:textId="77777777"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5EDB8A74"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275B7DD3" w14:textId="77777777"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7BF6E0E3"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491E717B" w14:textId="77777777"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2FF44FD4"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4AA7512E" w14:textId="77777777"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p>
        </w:tc>
      </w:tr>
      <w:tr w:rsidR="00EE114B" w:rsidRPr="00BC5C31" w14:paraId="0F483DA2" w14:textId="77777777" w:rsidTr="00590B2A">
        <w:tc>
          <w:tcPr>
            <w:tcW w:w="3963" w:type="dxa"/>
            <w:vAlign w:val="bottom"/>
          </w:tcPr>
          <w:p w14:paraId="738DC7CE" w14:textId="77777777" w:rsidR="00EE114B" w:rsidRPr="00BC5C31" w:rsidRDefault="00EE114B" w:rsidP="00590B2A">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b/>
                <w:bCs/>
                <w:sz w:val="22"/>
                <w:szCs w:val="18"/>
              </w:rPr>
              <w:t>Other related parties</w:t>
            </w:r>
          </w:p>
        </w:tc>
        <w:tc>
          <w:tcPr>
            <w:tcW w:w="1144" w:type="dxa"/>
          </w:tcPr>
          <w:p w14:paraId="21371B0E" w14:textId="77777777"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5A15AD3E"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0CA41678" w14:textId="77777777"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p>
        </w:tc>
        <w:tc>
          <w:tcPr>
            <w:tcW w:w="274" w:type="dxa"/>
          </w:tcPr>
          <w:p w14:paraId="0DFE9F23"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7C2BB543" w14:textId="77777777"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33D5CA58"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2BC06750" w14:textId="77777777"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p>
        </w:tc>
      </w:tr>
      <w:tr w:rsidR="00EE114B" w:rsidRPr="00BC5C31" w14:paraId="4E05D21C" w14:textId="77777777" w:rsidTr="00590B2A">
        <w:tc>
          <w:tcPr>
            <w:tcW w:w="3963" w:type="dxa"/>
            <w:vAlign w:val="bottom"/>
          </w:tcPr>
          <w:p w14:paraId="617133F6" w14:textId="77777777" w:rsidR="00EE114B" w:rsidRPr="00BC5C31" w:rsidRDefault="00EE114B" w:rsidP="00590B2A">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Other income</w:t>
            </w:r>
          </w:p>
        </w:tc>
        <w:tc>
          <w:tcPr>
            <w:tcW w:w="1144" w:type="dxa"/>
          </w:tcPr>
          <w:p w14:paraId="4EE3427A" w14:textId="0B37494A"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594</w:t>
            </w:r>
          </w:p>
        </w:tc>
        <w:tc>
          <w:tcPr>
            <w:tcW w:w="258" w:type="dxa"/>
          </w:tcPr>
          <w:p w14:paraId="7F7A218D"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0B661942" w14:textId="77777777" w:rsidR="00EE114B" w:rsidRPr="00BC5C31" w:rsidRDefault="00EE114B" w:rsidP="00590B2A">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66E3B657"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48D71EBE" w14:textId="77777777" w:rsidR="00EE114B" w:rsidRPr="00BC5C31" w:rsidRDefault="00EE114B" w:rsidP="00590B2A">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7FC33184"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7E4F94A1" w14:textId="77777777" w:rsidR="00EE114B" w:rsidRPr="00BC5C31" w:rsidRDefault="00EE114B" w:rsidP="00590B2A">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EE114B" w:rsidRPr="00BC5C31" w14:paraId="6394C6DE" w14:textId="77777777" w:rsidTr="00590B2A">
        <w:tc>
          <w:tcPr>
            <w:tcW w:w="3963" w:type="dxa"/>
            <w:vAlign w:val="bottom"/>
          </w:tcPr>
          <w:p w14:paraId="505A4C1F" w14:textId="77777777" w:rsidR="00EE114B" w:rsidRPr="00BC5C31" w:rsidRDefault="00EE114B" w:rsidP="00590B2A">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b/>
                <w:bCs/>
                <w:sz w:val="22"/>
                <w:szCs w:val="18"/>
              </w:rPr>
              <w:t>Other related persons</w:t>
            </w:r>
          </w:p>
        </w:tc>
        <w:tc>
          <w:tcPr>
            <w:tcW w:w="1144" w:type="dxa"/>
          </w:tcPr>
          <w:p w14:paraId="332713D5" w14:textId="77777777" w:rsidR="00EE114B" w:rsidRPr="00BC5C31" w:rsidRDefault="00EE114B" w:rsidP="00590B2A">
            <w:pPr>
              <w:pStyle w:val="BodyText"/>
              <w:tabs>
                <w:tab w:val="decimal" w:pos="474"/>
              </w:tabs>
              <w:ind w:left="0" w:right="-25" w:firstLine="0"/>
              <w:jc w:val="both"/>
              <w:rPr>
                <w:rFonts w:ascii="Times New Roman" w:hAnsi="Times New Roman" w:cs="Times New Roman"/>
                <w:sz w:val="22"/>
                <w:szCs w:val="22"/>
                <w:lang w:val="en-AU"/>
              </w:rPr>
            </w:pPr>
          </w:p>
        </w:tc>
        <w:tc>
          <w:tcPr>
            <w:tcW w:w="258" w:type="dxa"/>
          </w:tcPr>
          <w:p w14:paraId="7D30B2A9"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5042E6E5" w14:textId="77777777" w:rsidR="00EE114B" w:rsidRPr="00BC5C31" w:rsidRDefault="00EE114B" w:rsidP="00590B2A">
            <w:pPr>
              <w:pStyle w:val="BodyText"/>
              <w:tabs>
                <w:tab w:val="decimal" w:pos="474"/>
              </w:tabs>
              <w:ind w:left="0" w:right="-25" w:firstLine="0"/>
              <w:jc w:val="both"/>
              <w:rPr>
                <w:rFonts w:ascii="Times New Roman" w:hAnsi="Times New Roman" w:cs="Times New Roman"/>
                <w:sz w:val="22"/>
                <w:szCs w:val="22"/>
                <w:lang w:val="en-AU"/>
              </w:rPr>
            </w:pPr>
          </w:p>
        </w:tc>
        <w:tc>
          <w:tcPr>
            <w:tcW w:w="274" w:type="dxa"/>
          </w:tcPr>
          <w:p w14:paraId="31A0AF71"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7C774A21" w14:textId="77777777" w:rsidR="00EE114B" w:rsidRPr="00BC5C31" w:rsidRDefault="00EE114B" w:rsidP="00590B2A">
            <w:pPr>
              <w:pStyle w:val="BodyText"/>
              <w:ind w:left="0" w:right="-25" w:firstLine="0"/>
              <w:jc w:val="center"/>
              <w:rPr>
                <w:rFonts w:ascii="Times New Roman" w:hAnsi="Times New Roman" w:cs="Times New Roman"/>
                <w:sz w:val="22"/>
                <w:szCs w:val="22"/>
                <w:lang w:val="en-AU"/>
              </w:rPr>
            </w:pPr>
          </w:p>
        </w:tc>
        <w:tc>
          <w:tcPr>
            <w:tcW w:w="273" w:type="dxa"/>
          </w:tcPr>
          <w:p w14:paraId="0763CA27"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1A4EFEE1" w14:textId="77777777" w:rsidR="00EE114B" w:rsidRPr="00BC5C31" w:rsidRDefault="00EE114B" w:rsidP="00590B2A">
            <w:pPr>
              <w:pStyle w:val="BodyText"/>
              <w:ind w:left="0" w:right="-25" w:firstLine="0"/>
              <w:jc w:val="center"/>
              <w:rPr>
                <w:rFonts w:ascii="Times New Roman" w:hAnsi="Times New Roman" w:cs="Times New Roman"/>
                <w:sz w:val="22"/>
                <w:szCs w:val="22"/>
                <w:lang w:val="en-AU"/>
              </w:rPr>
            </w:pPr>
          </w:p>
        </w:tc>
      </w:tr>
      <w:tr w:rsidR="00EE114B" w:rsidRPr="00BC5C31" w14:paraId="57B059EC" w14:textId="77777777" w:rsidTr="00590B2A">
        <w:tc>
          <w:tcPr>
            <w:tcW w:w="3963" w:type="dxa"/>
            <w:vAlign w:val="bottom"/>
          </w:tcPr>
          <w:p w14:paraId="5D9E1747" w14:textId="77777777" w:rsidR="00EE114B" w:rsidRPr="00BC5C31" w:rsidRDefault="00EE114B" w:rsidP="00590B2A">
            <w:pPr>
              <w:pStyle w:val="BodyText"/>
              <w:ind w:left="0" w:right="-25" w:firstLine="0"/>
              <w:jc w:val="both"/>
              <w:rPr>
                <w:rFonts w:ascii="Times New Roman" w:hAnsi="Times New Roman" w:cs="Times New Roman"/>
                <w:b/>
                <w:bCs/>
                <w:sz w:val="22"/>
                <w:szCs w:val="18"/>
              </w:rPr>
            </w:pPr>
            <w:r w:rsidRPr="00BC5C31">
              <w:rPr>
                <w:rFonts w:ascii="Times New Roman" w:hAnsi="Times New Roman" w:cs="Times New Roman"/>
                <w:sz w:val="22"/>
                <w:szCs w:val="18"/>
              </w:rPr>
              <w:t>Other income</w:t>
            </w:r>
          </w:p>
        </w:tc>
        <w:tc>
          <w:tcPr>
            <w:tcW w:w="1144" w:type="dxa"/>
          </w:tcPr>
          <w:p w14:paraId="14EFD676" w14:textId="0F422288"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800</w:t>
            </w:r>
          </w:p>
        </w:tc>
        <w:tc>
          <w:tcPr>
            <w:tcW w:w="258" w:type="dxa"/>
          </w:tcPr>
          <w:p w14:paraId="50033446"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25F93F3E" w14:textId="77777777" w:rsidR="00EE114B" w:rsidRPr="00BC5C31" w:rsidRDefault="00EE114B" w:rsidP="00590B2A">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65FBF0E2"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0D54F342" w14:textId="77777777" w:rsidR="00EE114B" w:rsidRPr="00BC5C31" w:rsidRDefault="00EE114B" w:rsidP="00590B2A">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0F04E6B3"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4A130B96" w14:textId="77777777" w:rsidR="00EE114B" w:rsidRPr="00BC5C31" w:rsidRDefault="00EE114B" w:rsidP="00590B2A">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EE114B" w:rsidRPr="00BC5C31" w14:paraId="0C3F676D" w14:textId="77777777" w:rsidTr="00590B2A">
        <w:tc>
          <w:tcPr>
            <w:tcW w:w="3963" w:type="dxa"/>
          </w:tcPr>
          <w:p w14:paraId="2376AA2C" w14:textId="77777777" w:rsidR="00EE114B" w:rsidRPr="00BC5C31" w:rsidRDefault="00EE114B" w:rsidP="00590B2A">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b/>
                <w:bCs/>
                <w:i/>
                <w:iCs/>
                <w:sz w:val="22"/>
                <w:szCs w:val="18"/>
              </w:rPr>
              <w:t>Expenses</w:t>
            </w:r>
          </w:p>
        </w:tc>
        <w:tc>
          <w:tcPr>
            <w:tcW w:w="1144" w:type="dxa"/>
          </w:tcPr>
          <w:p w14:paraId="1A6B21FE" w14:textId="77777777"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1B03D61B"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7D399290" w14:textId="77777777" w:rsidR="00EE114B" w:rsidRPr="00BC5C31" w:rsidRDefault="00EE114B" w:rsidP="00590B2A">
            <w:pPr>
              <w:pStyle w:val="BodyText"/>
              <w:tabs>
                <w:tab w:val="decimal" w:pos="474"/>
              </w:tabs>
              <w:ind w:left="0" w:right="-25" w:firstLine="0"/>
              <w:jc w:val="both"/>
              <w:rPr>
                <w:rFonts w:ascii="Times New Roman" w:hAnsi="Times New Roman" w:cs="Times New Roman"/>
                <w:sz w:val="22"/>
                <w:szCs w:val="22"/>
                <w:lang w:val="en-AU"/>
              </w:rPr>
            </w:pPr>
          </w:p>
        </w:tc>
        <w:tc>
          <w:tcPr>
            <w:tcW w:w="274" w:type="dxa"/>
          </w:tcPr>
          <w:p w14:paraId="24B88677"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560B494A" w14:textId="77777777"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0A076F5B"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5A47B6DF" w14:textId="77777777" w:rsidR="00EE114B" w:rsidRPr="00BC5C31" w:rsidRDefault="00EE114B" w:rsidP="00590B2A">
            <w:pPr>
              <w:pStyle w:val="BodyText"/>
              <w:ind w:left="0" w:right="-25" w:firstLine="0"/>
              <w:jc w:val="center"/>
              <w:rPr>
                <w:rFonts w:ascii="Times New Roman" w:hAnsi="Times New Roman" w:cs="Times New Roman"/>
                <w:sz w:val="22"/>
                <w:szCs w:val="22"/>
                <w:lang w:val="en-AU"/>
              </w:rPr>
            </w:pPr>
          </w:p>
        </w:tc>
      </w:tr>
      <w:tr w:rsidR="00EE114B" w:rsidRPr="00BC5C31" w14:paraId="3D7692A2" w14:textId="77777777" w:rsidTr="00590B2A">
        <w:tc>
          <w:tcPr>
            <w:tcW w:w="3963" w:type="dxa"/>
            <w:vAlign w:val="bottom"/>
          </w:tcPr>
          <w:p w14:paraId="776F6EFA" w14:textId="77777777" w:rsidR="00EE114B" w:rsidRPr="00BC5C31" w:rsidRDefault="00EE114B" w:rsidP="00590B2A">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b/>
                <w:bCs/>
                <w:sz w:val="22"/>
                <w:szCs w:val="18"/>
              </w:rPr>
              <w:t>Other related parties</w:t>
            </w:r>
          </w:p>
        </w:tc>
        <w:tc>
          <w:tcPr>
            <w:tcW w:w="1144" w:type="dxa"/>
          </w:tcPr>
          <w:p w14:paraId="0901575F" w14:textId="77777777"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13819661"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6D72C9EC" w14:textId="77777777" w:rsidR="00EE114B" w:rsidRPr="00BC5C31" w:rsidRDefault="00EE114B" w:rsidP="00590B2A">
            <w:pPr>
              <w:pStyle w:val="BodyText"/>
              <w:tabs>
                <w:tab w:val="decimal" w:pos="474"/>
              </w:tabs>
              <w:ind w:left="0" w:right="-25" w:firstLine="0"/>
              <w:jc w:val="both"/>
              <w:rPr>
                <w:rFonts w:ascii="Times New Roman" w:hAnsi="Times New Roman" w:cs="Times New Roman"/>
                <w:sz w:val="22"/>
                <w:szCs w:val="22"/>
                <w:lang w:val="en-AU"/>
              </w:rPr>
            </w:pPr>
          </w:p>
        </w:tc>
        <w:tc>
          <w:tcPr>
            <w:tcW w:w="274" w:type="dxa"/>
          </w:tcPr>
          <w:p w14:paraId="67B955E6"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4C213970" w14:textId="77777777"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31A55235"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2E4F90E6" w14:textId="77777777" w:rsidR="00EE114B" w:rsidRPr="00BC5C31" w:rsidRDefault="00EE114B" w:rsidP="00590B2A">
            <w:pPr>
              <w:pStyle w:val="BodyText"/>
              <w:ind w:left="0" w:right="-25" w:firstLine="0"/>
              <w:jc w:val="center"/>
              <w:rPr>
                <w:rFonts w:ascii="Times New Roman" w:hAnsi="Times New Roman" w:cs="Times New Roman"/>
                <w:sz w:val="22"/>
                <w:szCs w:val="22"/>
                <w:lang w:val="en-AU"/>
              </w:rPr>
            </w:pPr>
          </w:p>
        </w:tc>
      </w:tr>
      <w:tr w:rsidR="00EE114B" w:rsidRPr="00BC5C31" w14:paraId="0E137014" w14:textId="77777777" w:rsidTr="00590B2A">
        <w:tc>
          <w:tcPr>
            <w:tcW w:w="3963" w:type="dxa"/>
            <w:vAlign w:val="bottom"/>
          </w:tcPr>
          <w:p w14:paraId="08E42AD8" w14:textId="77777777" w:rsidR="00EE114B" w:rsidRPr="00BC5C31" w:rsidRDefault="00EE114B" w:rsidP="00590B2A">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Interest expense</w:t>
            </w:r>
          </w:p>
        </w:tc>
        <w:tc>
          <w:tcPr>
            <w:tcW w:w="1144" w:type="dxa"/>
          </w:tcPr>
          <w:p w14:paraId="344C59B7" w14:textId="5D916771"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2,434</w:t>
            </w:r>
          </w:p>
        </w:tc>
        <w:tc>
          <w:tcPr>
            <w:tcW w:w="258" w:type="dxa"/>
          </w:tcPr>
          <w:p w14:paraId="701A92A0"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4677F976" w14:textId="27E8CF4C" w:rsidR="00EE114B" w:rsidRPr="00BC5C31" w:rsidRDefault="001E2B44" w:rsidP="00590B2A">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03AA0F18"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2E11BC6C" w14:textId="296552A1" w:rsidR="00EE114B" w:rsidRPr="00BC5C31" w:rsidRDefault="001E2B44" w:rsidP="001E2B44">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7976579E"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4C0C472D" w14:textId="2F1FB0EC" w:rsidR="00EE114B" w:rsidRPr="00BC5C31" w:rsidRDefault="001E2B44" w:rsidP="00590B2A">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EE114B" w:rsidRPr="00BC5C31" w14:paraId="05D87C42" w14:textId="77777777" w:rsidTr="00590B2A">
        <w:tc>
          <w:tcPr>
            <w:tcW w:w="3963" w:type="dxa"/>
            <w:vAlign w:val="bottom"/>
          </w:tcPr>
          <w:p w14:paraId="1ABF63DE" w14:textId="77777777" w:rsidR="00EE114B" w:rsidRPr="00BC5C31" w:rsidRDefault="00EE114B" w:rsidP="00590B2A">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b/>
                <w:bCs/>
                <w:sz w:val="22"/>
                <w:szCs w:val="18"/>
              </w:rPr>
              <w:t>Other related persons</w:t>
            </w:r>
          </w:p>
        </w:tc>
        <w:tc>
          <w:tcPr>
            <w:tcW w:w="1144" w:type="dxa"/>
          </w:tcPr>
          <w:p w14:paraId="3B6702C2" w14:textId="77777777"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p>
        </w:tc>
        <w:tc>
          <w:tcPr>
            <w:tcW w:w="258" w:type="dxa"/>
          </w:tcPr>
          <w:p w14:paraId="79E18E69"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5D214C5A" w14:textId="77777777" w:rsidR="00EE114B" w:rsidRPr="00BC5C31" w:rsidRDefault="00EE114B" w:rsidP="00590B2A">
            <w:pPr>
              <w:pStyle w:val="BodyText"/>
              <w:tabs>
                <w:tab w:val="decimal" w:pos="474"/>
              </w:tabs>
              <w:ind w:left="0" w:right="-25" w:firstLine="0"/>
              <w:jc w:val="both"/>
              <w:rPr>
                <w:rFonts w:ascii="Times New Roman" w:hAnsi="Times New Roman" w:cs="Times New Roman"/>
                <w:sz w:val="22"/>
                <w:szCs w:val="22"/>
                <w:lang w:val="en-AU"/>
              </w:rPr>
            </w:pPr>
          </w:p>
        </w:tc>
        <w:tc>
          <w:tcPr>
            <w:tcW w:w="274" w:type="dxa"/>
          </w:tcPr>
          <w:p w14:paraId="617AFC6C"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4632B25F" w14:textId="77777777"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p>
        </w:tc>
        <w:tc>
          <w:tcPr>
            <w:tcW w:w="273" w:type="dxa"/>
          </w:tcPr>
          <w:p w14:paraId="21F1B903"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51535B0A" w14:textId="77777777" w:rsidR="00EE114B" w:rsidRPr="00BC5C31" w:rsidRDefault="00EE114B" w:rsidP="00590B2A">
            <w:pPr>
              <w:pStyle w:val="BodyText"/>
              <w:ind w:left="0" w:right="-25" w:firstLine="0"/>
              <w:jc w:val="center"/>
              <w:rPr>
                <w:rFonts w:ascii="Times New Roman" w:hAnsi="Times New Roman" w:cs="Times New Roman"/>
                <w:sz w:val="22"/>
                <w:szCs w:val="22"/>
                <w:lang w:val="en-AU"/>
              </w:rPr>
            </w:pPr>
          </w:p>
        </w:tc>
      </w:tr>
      <w:tr w:rsidR="00EE114B" w:rsidRPr="00BC5C31" w14:paraId="5107ADAC" w14:textId="77777777" w:rsidTr="00590B2A">
        <w:tc>
          <w:tcPr>
            <w:tcW w:w="3963" w:type="dxa"/>
            <w:vAlign w:val="bottom"/>
          </w:tcPr>
          <w:p w14:paraId="5D23997C" w14:textId="77777777" w:rsidR="00EE114B" w:rsidRPr="00BC5C31" w:rsidRDefault="00EE114B" w:rsidP="00590B2A">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Interest expense</w:t>
            </w:r>
          </w:p>
        </w:tc>
        <w:tc>
          <w:tcPr>
            <w:tcW w:w="1144" w:type="dxa"/>
          </w:tcPr>
          <w:p w14:paraId="39C41C03" w14:textId="77777777"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103</w:t>
            </w:r>
          </w:p>
        </w:tc>
        <w:tc>
          <w:tcPr>
            <w:tcW w:w="258" w:type="dxa"/>
          </w:tcPr>
          <w:p w14:paraId="3373837F"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718861E5" w14:textId="77777777" w:rsidR="00EE114B" w:rsidRPr="00BC5C31" w:rsidRDefault="00EE114B" w:rsidP="00590B2A">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18208854"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331AB4FD" w14:textId="77777777" w:rsidR="00EE114B" w:rsidRPr="00BC5C31" w:rsidRDefault="00EE114B" w:rsidP="00590B2A">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229E29C6"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28B55EEF" w14:textId="77777777" w:rsidR="00EE114B" w:rsidRPr="00BC5C31" w:rsidRDefault="00EE114B" w:rsidP="00590B2A">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r w:rsidR="00EE114B" w:rsidRPr="00BC5C31" w14:paraId="49AC25AB" w14:textId="77777777" w:rsidTr="00590B2A">
        <w:tc>
          <w:tcPr>
            <w:tcW w:w="3963" w:type="dxa"/>
            <w:vAlign w:val="bottom"/>
          </w:tcPr>
          <w:p w14:paraId="2E9E77D4" w14:textId="77777777" w:rsidR="00EE114B" w:rsidRPr="00BC5C31" w:rsidRDefault="00EE114B" w:rsidP="00590B2A">
            <w:pPr>
              <w:pStyle w:val="BodyText"/>
              <w:ind w:left="0" w:right="-25" w:firstLine="0"/>
              <w:jc w:val="both"/>
              <w:rPr>
                <w:rFonts w:ascii="Times New Roman" w:hAnsi="Times New Roman" w:cs="Times New Roman"/>
                <w:sz w:val="22"/>
                <w:szCs w:val="18"/>
              </w:rPr>
            </w:pPr>
            <w:r w:rsidRPr="00BC5C31">
              <w:rPr>
                <w:rFonts w:ascii="Times New Roman" w:hAnsi="Times New Roman" w:cs="Times New Roman"/>
                <w:sz w:val="22"/>
                <w:szCs w:val="18"/>
              </w:rPr>
              <w:t>Depreciation of right</w:t>
            </w:r>
            <w:r w:rsidRPr="00BC5C31">
              <w:rPr>
                <w:rFonts w:ascii="Times New Roman" w:hAnsi="Times New Roman" w:cs="Times New Roman"/>
                <w:sz w:val="22"/>
                <w:szCs w:val="18"/>
                <w:cs/>
              </w:rPr>
              <w:t>-</w:t>
            </w:r>
            <w:r w:rsidRPr="00BC5C31">
              <w:rPr>
                <w:rFonts w:ascii="Times New Roman" w:hAnsi="Times New Roman" w:cs="Times New Roman"/>
                <w:sz w:val="22"/>
                <w:szCs w:val="18"/>
              </w:rPr>
              <w:t>of</w:t>
            </w:r>
            <w:r w:rsidRPr="00BC5C31">
              <w:rPr>
                <w:rFonts w:ascii="Times New Roman" w:hAnsi="Times New Roman" w:cs="Times New Roman"/>
                <w:sz w:val="22"/>
                <w:szCs w:val="18"/>
                <w:cs/>
              </w:rPr>
              <w:t>-</w:t>
            </w:r>
            <w:r w:rsidRPr="00BC5C31">
              <w:rPr>
                <w:rFonts w:ascii="Times New Roman" w:hAnsi="Times New Roman" w:cs="Times New Roman"/>
                <w:sz w:val="22"/>
                <w:szCs w:val="18"/>
              </w:rPr>
              <w:t>use assets</w:t>
            </w:r>
          </w:p>
        </w:tc>
        <w:tc>
          <w:tcPr>
            <w:tcW w:w="1144" w:type="dxa"/>
          </w:tcPr>
          <w:p w14:paraId="1067B96A" w14:textId="77777777" w:rsidR="00EE114B" w:rsidRPr="00BC5C31" w:rsidRDefault="00EE114B" w:rsidP="00590B2A">
            <w:pPr>
              <w:pStyle w:val="BodyText"/>
              <w:tabs>
                <w:tab w:val="decimal" w:pos="742"/>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2,321</w:t>
            </w:r>
          </w:p>
        </w:tc>
        <w:tc>
          <w:tcPr>
            <w:tcW w:w="258" w:type="dxa"/>
          </w:tcPr>
          <w:p w14:paraId="7640D03A"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2F812E2B" w14:textId="77777777" w:rsidR="00EE114B" w:rsidRPr="00BC5C31" w:rsidRDefault="00EE114B" w:rsidP="00590B2A">
            <w:pPr>
              <w:pStyle w:val="BodyText"/>
              <w:tabs>
                <w:tab w:val="decimal" w:pos="474"/>
              </w:tabs>
              <w:ind w:left="0"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4" w:type="dxa"/>
          </w:tcPr>
          <w:p w14:paraId="09D4ED15"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489800B7" w14:textId="77777777" w:rsidR="00EE114B" w:rsidRPr="00BC5C31" w:rsidRDefault="00EE114B" w:rsidP="00590B2A">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c>
          <w:tcPr>
            <w:tcW w:w="273" w:type="dxa"/>
          </w:tcPr>
          <w:p w14:paraId="0A604E44" w14:textId="77777777" w:rsidR="00EE114B" w:rsidRPr="00BC5C31" w:rsidRDefault="00EE114B" w:rsidP="00590B2A">
            <w:pPr>
              <w:pStyle w:val="BodyText"/>
              <w:ind w:left="0" w:right="-25" w:firstLine="0"/>
              <w:jc w:val="both"/>
              <w:rPr>
                <w:rFonts w:ascii="Times New Roman" w:hAnsi="Times New Roman" w:cs="Times New Roman"/>
                <w:sz w:val="22"/>
                <w:szCs w:val="22"/>
                <w:lang w:val="en-AU"/>
              </w:rPr>
            </w:pPr>
          </w:p>
        </w:tc>
        <w:tc>
          <w:tcPr>
            <w:tcW w:w="1144" w:type="dxa"/>
          </w:tcPr>
          <w:p w14:paraId="2BA73BC1" w14:textId="77777777" w:rsidR="00EE114B" w:rsidRPr="00BC5C31" w:rsidRDefault="00EE114B" w:rsidP="00590B2A">
            <w:pPr>
              <w:pStyle w:val="BodyText"/>
              <w:ind w:left="0" w:right="-25" w:firstLine="0"/>
              <w:jc w:val="center"/>
              <w:rPr>
                <w:rFonts w:ascii="Times New Roman" w:hAnsi="Times New Roman" w:cs="Times New Roman"/>
                <w:sz w:val="22"/>
                <w:szCs w:val="22"/>
                <w:lang w:val="en-AU"/>
              </w:rPr>
            </w:pPr>
            <w:r w:rsidRPr="00BC5C31">
              <w:rPr>
                <w:rFonts w:ascii="Times New Roman" w:hAnsi="Times New Roman" w:cs="Times New Roman"/>
                <w:sz w:val="22"/>
                <w:szCs w:val="22"/>
                <w:lang w:val="en-AU"/>
              </w:rPr>
              <w:t>-</w:t>
            </w:r>
          </w:p>
        </w:tc>
      </w:tr>
    </w:tbl>
    <w:p w14:paraId="464AC1D6" w14:textId="77777777" w:rsidR="00EE114B" w:rsidRPr="00BC5C31" w:rsidRDefault="00EE114B" w:rsidP="00800585">
      <w:pPr>
        <w:pStyle w:val="BodyText"/>
        <w:ind w:left="540" w:right="-25"/>
        <w:jc w:val="both"/>
        <w:rPr>
          <w:rFonts w:ascii="Times New Roman" w:hAnsi="Times New Roman" w:cs="Times New Roman"/>
          <w:sz w:val="22"/>
          <w:szCs w:val="22"/>
          <w:lang w:val="en-AU"/>
        </w:rPr>
      </w:pPr>
    </w:p>
    <w:p w14:paraId="1960C9AA" w14:textId="43FDF7E8" w:rsidR="00800585" w:rsidRPr="00BC5C31" w:rsidRDefault="00800585" w:rsidP="00800585">
      <w:pPr>
        <w:pStyle w:val="BodyText"/>
        <w:ind w:left="540" w:right="-25"/>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 xml:space="preserve">Balances as </w:t>
      </w:r>
      <w:proofErr w:type="gramStart"/>
      <w:r w:rsidRPr="00BC5C31">
        <w:rPr>
          <w:rFonts w:ascii="Times New Roman" w:hAnsi="Times New Roman" w:cs="Times New Roman"/>
          <w:sz w:val="22"/>
          <w:szCs w:val="22"/>
          <w:lang w:val="en-AU"/>
        </w:rPr>
        <w:t>at</w:t>
      </w:r>
      <w:proofErr w:type="gramEnd"/>
      <w:r w:rsidRPr="00BC5C31">
        <w:rPr>
          <w:rFonts w:ascii="Times New Roman" w:hAnsi="Times New Roman" w:cs="Times New Roman"/>
          <w:sz w:val="22"/>
          <w:szCs w:val="22"/>
          <w:lang w:val="en-AU"/>
        </w:rPr>
        <w:t xml:space="preserve"> 30 </w:t>
      </w:r>
      <w:r w:rsidR="0026693F" w:rsidRPr="00BC5C31">
        <w:rPr>
          <w:rFonts w:ascii="Times New Roman" w:hAnsi="Times New Roman" w:cs="Times New Roman"/>
          <w:sz w:val="22"/>
          <w:szCs w:val="22"/>
          <w:lang w:val="en-AU"/>
        </w:rPr>
        <w:t>September</w:t>
      </w:r>
      <w:r w:rsidRPr="00BC5C31">
        <w:rPr>
          <w:rFonts w:ascii="Times New Roman" w:hAnsi="Times New Roman" w:cs="Times New Roman"/>
          <w:sz w:val="22"/>
          <w:szCs w:val="22"/>
          <w:lang w:val="en-AU"/>
        </w:rPr>
        <w:t xml:space="preserve"> 2025 and 31 December 2024 with related parties were as follows:</w:t>
      </w:r>
    </w:p>
    <w:p w14:paraId="31254A83" w14:textId="77777777" w:rsidR="00800585" w:rsidRPr="00BC5C31" w:rsidRDefault="00800585" w:rsidP="00800585">
      <w:pPr>
        <w:spacing w:after="0" w:line="240" w:lineRule="auto"/>
        <w:ind w:left="567" w:right="-25"/>
        <w:rPr>
          <w:rFonts w:ascii="Times New Roman" w:hAnsi="Times New Roman" w:cs="Times New Roman"/>
          <w:szCs w:val="22"/>
        </w:rPr>
      </w:pPr>
    </w:p>
    <w:p w14:paraId="7EA84F90" w14:textId="77777777" w:rsidR="00800585" w:rsidRPr="00BC5C31" w:rsidRDefault="00800585" w:rsidP="00800585">
      <w:pPr>
        <w:spacing w:after="0" w:line="240" w:lineRule="auto"/>
        <w:ind w:left="567" w:right="-25"/>
        <w:rPr>
          <w:rFonts w:ascii="Times New Roman" w:hAnsi="Times New Roman" w:cs="Times New Roman"/>
          <w:b/>
          <w:bCs/>
          <w:i/>
          <w:iCs/>
          <w:szCs w:val="22"/>
        </w:rPr>
      </w:pPr>
      <w:r w:rsidRPr="00BC5C31">
        <w:rPr>
          <w:rFonts w:ascii="Times New Roman" w:hAnsi="Times New Roman" w:cs="Times New Roman"/>
          <w:b/>
          <w:bCs/>
          <w:i/>
          <w:iCs/>
          <w:szCs w:val="22"/>
        </w:rPr>
        <w:t xml:space="preserve">Other current receivables </w:t>
      </w:r>
      <w:bookmarkStart w:id="1" w:name="_Hlk197622898"/>
      <w:r w:rsidRPr="00BC5C31">
        <w:rPr>
          <w:rFonts w:ascii="Times New Roman" w:hAnsi="Times New Roman" w:cs="Times New Roman"/>
          <w:b/>
          <w:bCs/>
          <w:i/>
          <w:iCs/>
          <w:szCs w:val="22"/>
        </w:rPr>
        <w:t>- related parties</w:t>
      </w:r>
      <w:bookmarkEnd w:id="1"/>
    </w:p>
    <w:p w14:paraId="1A014E90" w14:textId="77777777" w:rsidR="00800585" w:rsidRPr="00BC5C31" w:rsidRDefault="00800585" w:rsidP="00800585">
      <w:pPr>
        <w:spacing w:after="0" w:line="240" w:lineRule="auto"/>
        <w:ind w:left="567" w:right="-25"/>
        <w:rPr>
          <w:rFonts w:ascii="Times New Roman" w:hAnsi="Times New Roman" w:cs="Times New Roman"/>
          <w:szCs w:val="22"/>
        </w:rPr>
      </w:pPr>
    </w:p>
    <w:tbl>
      <w:tblPr>
        <w:tblW w:w="9729" w:type="dxa"/>
        <w:tblInd w:w="18" w:type="dxa"/>
        <w:tblLayout w:type="fixed"/>
        <w:tblLook w:val="0000" w:firstRow="0" w:lastRow="0" w:firstColumn="0" w:lastColumn="0" w:noHBand="0" w:noVBand="0"/>
      </w:tblPr>
      <w:tblGrid>
        <w:gridCol w:w="3492"/>
        <w:gridCol w:w="1418"/>
        <w:gridCol w:w="283"/>
        <w:gridCol w:w="1321"/>
        <w:gridCol w:w="239"/>
        <w:gridCol w:w="1358"/>
        <w:gridCol w:w="295"/>
        <w:gridCol w:w="1323"/>
      </w:tblGrid>
      <w:tr w:rsidR="00800585" w:rsidRPr="00BC5C31" w14:paraId="1CF582C9" w14:textId="77777777" w:rsidTr="00443337">
        <w:trPr>
          <w:trHeight w:val="611"/>
          <w:tblHeader/>
        </w:trPr>
        <w:tc>
          <w:tcPr>
            <w:tcW w:w="3492" w:type="dxa"/>
            <w:vAlign w:val="center"/>
          </w:tcPr>
          <w:p w14:paraId="3F2F988B" w14:textId="77777777" w:rsidR="00800585" w:rsidRPr="00BC5C31" w:rsidRDefault="00800585" w:rsidP="00443337">
            <w:pPr>
              <w:spacing w:after="0" w:line="240" w:lineRule="atLeast"/>
              <w:ind w:left="522" w:right="-25"/>
              <w:jc w:val="center"/>
              <w:rPr>
                <w:rFonts w:ascii="Times New Roman" w:hAnsi="Times New Roman" w:cs="Times New Roman"/>
                <w:b/>
                <w:bCs/>
                <w:i/>
                <w:iCs/>
                <w:szCs w:val="22"/>
              </w:rPr>
            </w:pPr>
          </w:p>
        </w:tc>
        <w:tc>
          <w:tcPr>
            <w:tcW w:w="3022" w:type="dxa"/>
            <w:gridSpan w:val="3"/>
            <w:vAlign w:val="center"/>
          </w:tcPr>
          <w:p w14:paraId="1FFBE91C"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39" w:type="dxa"/>
          </w:tcPr>
          <w:p w14:paraId="1E2A9E22"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14:paraId="6401325A"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800585" w:rsidRPr="00BC5C31" w14:paraId="41A18D7B" w14:textId="77777777" w:rsidTr="00443337">
        <w:trPr>
          <w:tblHeader/>
        </w:trPr>
        <w:tc>
          <w:tcPr>
            <w:tcW w:w="3492" w:type="dxa"/>
            <w:vAlign w:val="center"/>
          </w:tcPr>
          <w:p w14:paraId="11A71591" w14:textId="77777777" w:rsidR="00800585" w:rsidRPr="00BC5C31" w:rsidRDefault="00800585" w:rsidP="00443337">
            <w:pPr>
              <w:spacing w:after="0" w:line="240" w:lineRule="atLeast"/>
              <w:ind w:left="522" w:right="-25"/>
              <w:jc w:val="center"/>
              <w:rPr>
                <w:rFonts w:ascii="Times New Roman" w:hAnsi="Times New Roman" w:cs="Times New Roman"/>
                <w:b/>
                <w:bCs/>
                <w:i/>
                <w:iCs/>
                <w:szCs w:val="22"/>
              </w:rPr>
            </w:pPr>
          </w:p>
        </w:tc>
        <w:tc>
          <w:tcPr>
            <w:tcW w:w="1418" w:type="dxa"/>
          </w:tcPr>
          <w:p w14:paraId="51F30629" w14:textId="320E1ADF"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 xml:space="preserve">30 </w:t>
            </w:r>
            <w:r w:rsidR="0026693F" w:rsidRPr="00BC5C31">
              <w:rPr>
                <w:rFonts w:ascii="Times New Roman" w:hAnsi="Times New Roman" w:cs="Times New Roman"/>
                <w:szCs w:val="22"/>
              </w:rPr>
              <w:t>September</w:t>
            </w:r>
          </w:p>
        </w:tc>
        <w:tc>
          <w:tcPr>
            <w:tcW w:w="283" w:type="dxa"/>
          </w:tcPr>
          <w:p w14:paraId="73402C5B"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321" w:type="dxa"/>
          </w:tcPr>
          <w:p w14:paraId="7FF29A9D" w14:textId="77777777" w:rsidR="00800585" w:rsidRPr="00BC5C31" w:rsidRDefault="00800585" w:rsidP="00443337">
            <w:pPr>
              <w:spacing w:after="0" w:line="240" w:lineRule="atLeast"/>
              <w:ind w:left="-54" w:right="-67"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39" w:type="dxa"/>
          </w:tcPr>
          <w:p w14:paraId="1922671C"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8" w:type="dxa"/>
          </w:tcPr>
          <w:p w14:paraId="57DA4A34" w14:textId="63592D25" w:rsidR="00800585" w:rsidRPr="00BC5C31" w:rsidRDefault="0026693F" w:rsidP="0026693F">
            <w:pPr>
              <w:spacing w:after="0" w:line="240" w:lineRule="atLeast"/>
              <w:ind w:left="-107"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95" w:type="dxa"/>
          </w:tcPr>
          <w:p w14:paraId="6C5D8D19"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323" w:type="dxa"/>
          </w:tcPr>
          <w:p w14:paraId="5BFADA9D" w14:textId="77777777" w:rsidR="00800585" w:rsidRPr="00BC5C31" w:rsidRDefault="00800585" w:rsidP="00443337">
            <w:pPr>
              <w:spacing w:after="0" w:line="240" w:lineRule="atLeast"/>
              <w:ind w:right="-111"/>
              <w:rPr>
                <w:rFonts w:ascii="Times New Roman" w:hAnsi="Times New Roman" w:cs="Times New Roman"/>
                <w:szCs w:val="22"/>
              </w:rPr>
            </w:pPr>
            <w:r w:rsidRPr="00BC5C31">
              <w:rPr>
                <w:rFonts w:ascii="Times New Roman" w:hAnsi="Times New Roman" w:cs="Times New Roman"/>
                <w:szCs w:val="22"/>
              </w:rPr>
              <w:t xml:space="preserve">31 December </w:t>
            </w:r>
          </w:p>
        </w:tc>
      </w:tr>
      <w:tr w:rsidR="00800585" w:rsidRPr="00BC5C31" w14:paraId="661B49F9" w14:textId="77777777" w:rsidTr="00443337">
        <w:trPr>
          <w:tblHeader/>
        </w:trPr>
        <w:tc>
          <w:tcPr>
            <w:tcW w:w="3492" w:type="dxa"/>
            <w:vAlign w:val="center"/>
          </w:tcPr>
          <w:p w14:paraId="6DBD765B" w14:textId="77777777" w:rsidR="00800585" w:rsidRPr="00BC5C31" w:rsidRDefault="00800585" w:rsidP="00443337">
            <w:pPr>
              <w:spacing w:after="0" w:line="240" w:lineRule="atLeast"/>
              <w:ind w:left="522" w:right="-25"/>
              <w:jc w:val="center"/>
              <w:rPr>
                <w:rFonts w:ascii="Times New Roman" w:hAnsi="Times New Roman" w:cs="Times New Roman"/>
                <w:b/>
                <w:bCs/>
                <w:i/>
                <w:iCs/>
                <w:szCs w:val="22"/>
              </w:rPr>
            </w:pPr>
          </w:p>
        </w:tc>
        <w:tc>
          <w:tcPr>
            <w:tcW w:w="1418" w:type="dxa"/>
          </w:tcPr>
          <w:p w14:paraId="187276A0" w14:textId="77777777"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83" w:type="dxa"/>
          </w:tcPr>
          <w:p w14:paraId="7A3D8B73"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321" w:type="dxa"/>
          </w:tcPr>
          <w:p w14:paraId="261BA4E1"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39" w:type="dxa"/>
          </w:tcPr>
          <w:p w14:paraId="0D910703"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8" w:type="dxa"/>
          </w:tcPr>
          <w:p w14:paraId="0FC6A535" w14:textId="77777777"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95" w:type="dxa"/>
          </w:tcPr>
          <w:p w14:paraId="52BC8EB0"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323" w:type="dxa"/>
          </w:tcPr>
          <w:p w14:paraId="26BAC4C4"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800585" w:rsidRPr="00BC5C31" w14:paraId="1E7555EC" w14:textId="77777777" w:rsidTr="00443337">
        <w:trPr>
          <w:tblHeader/>
        </w:trPr>
        <w:tc>
          <w:tcPr>
            <w:tcW w:w="3492" w:type="dxa"/>
            <w:vAlign w:val="center"/>
          </w:tcPr>
          <w:p w14:paraId="3FF1CD31" w14:textId="77777777" w:rsidR="00800585" w:rsidRPr="00BC5C31" w:rsidRDefault="00800585" w:rsidP="00443337">
            <w:pPr>
              <w:spacing w:after="0" w:line="240" w:lineRule="atLeast"/>
              <w:ind w:left="522" w:right="-25"/>
              <w:jc w:val="center"/>
              <w:rPr>
                <w:rFonts w:ascii="Times New Roman" w:hAnsi="Times New Roman" w:cs="Times New Roman"/>
                <w:b/>
                <w:bCs/>
                <w:i/>
                <w:iCs/>
                <w:szCs w:val="22"/>
              </w:rPr>
            </w:pPr>
          </w:p>
        </w:tc>
        <w:tc>
          <w:tcPr>
            <w:tcW w:w="6237" w:type="dxa"/>
            <w:gridSpan w:val="7"/>
            <w:vAlign w:val="center"/>
          </w:tcPr>
          <w:p w14:paraId="3A59B4AE"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800585" w:rsidRPr="00BC5C31" w14:paraId="57315EB5" w14:textId="77777777" w:rsidTr="00443337">
        <w:tc>
          <w:tcPr>
            <w:tcW w:w="3492" w:type="dxa"/>
            <w:vAlign w:val="center"/>
          </w:tcPr>
          <w:p w14:paraId="166E08FE" w14:textId="77777777" w:rsidR="00800585" w:rsidRPr="00BC5C31" w:rsidRDefault="00800585" w:rsidP="00443337">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Subsidiaries</w:t>
            </w:r>
          </w:p>
        </w:tc>
        <w:tc>
          <w:tcPr>
            <w:tcW w:w="1418" w:type="dxa"/>
            <w:vAlign w:val="center"/>
          </w:tcPr>
          <w:p w14:paraId="165BABFA"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283" w:type="dxa"/>
          </w:tcPr>
          <w:p w14:paraId="55E15608" w14:textId="77777777" w:rsidR="00800585" w:rsidRPr="00BC5C31" w:rsidRDefault="00800585" w:rsidP="00443337">
            <w:pPr>
              <w:tabs>
                <w:tab w:val="decimal" w:pos="983"/>
                <w:tab w:val="decimal" w:pos="1014"/>
              </w:tabs>
              <w:spacing w:after="0" w:line="240" w:lineRule="atLeast"/>
              <w:ind w:left="22" w:right="-25"/>
              <w:rPr>
                <w:rFonts w:ascii="Times New Roman" w:eastAsia="Cordia New" w:hAnsi="Times New Roman" w:cs="Times New Roman"/>
                <w:szCs w:val="22"/>
              </w:rPr>
            </w:pPr>
          </w:p>
        </w:tc>
        <w:tc>
          <w:tcPr>
            <w:tcW w:w="1321" w:type="dxa"/>
            <w:vAlign w:val="center"/>
          </w:tcPr>
          <w:p w14:paraId="40AE644C"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239" w:type="dxa"/>
          </w:tcPr>
          <w:p w14:paraId="7D4A86F4" w14:textId="77777777" w:rsidR="00800585" w:rsidRPr="00BC5C31" w:rsidRDefault="00800585" w:rsidP="00443337">
            <w:pPr>
              <w:tabs>
                <w:tab w:val="decimal" w:pos="983"/>
                <w:tab w:val="decimal" w:pos="1014"/>
              </w:tabs>
              <w:spacing w:after="0" w:line="240" w:lineRule="atLeast"/>
              <w:ind w:left="22" w:right="-25"/>
              <w:rPr>
                <w:rFonts w:ascii="Times New Roman" w:eastAsia="Cordia New" w:hAnsi="Times New Roman" w:cs="Times New Roman"/>
                <w:szCs w:val="22"/>
              </w:rPr>
            </w:pPr>
          </w:p>
        </w:tc>
        <w:tc>
          <w:tcPr>
            <w:tcW w:w="1358" w:type="dxa"/>
            <w:vAlign w:val="bottom"/>
          </w:tcPr>
          <w:p w14:paraId="2F284C8E" w14:textId="77777777" w:rsidR="00800585" w:rsidRPr="00BC5C31" w:rsidRDefault="00800585" w:rsidP="00443337">
            <w:pPr>
              <w:tabs>
                <w:tab w:val="decimal" w:pos="989"/>
              </w:tabs>
              <w:spacing w:after="0" w:line="240" w:lineRule="atLeast"/>
              <w:ind w:left="22" w:right="-25"/>
              <w:rPr>
                <w:rFonts w:ascii="Times New Roman" w:eastAsia="Cordia New" w:hAnsi="Times New Roman" w:cs="Times New Roman"/>
                <w:szCs w:val="22"/>
              </w:rPr>
            </w:pPr>
          </w:p>
        </w:tc>
        <w:tc>
          <w:tcPr>
            <w:tcW w:w="295" w:type="dxa"/>
          </w:tcPr>
          <w:p w14:paraId="380DBEA0" w14:textId="77777777" w:rsidR="00800585" w:rsidRPr="00BC5C31" w:rsidRDefault="00800585" w:rsidP="00443337">
            <w:pPr>
              <w:tabs>
                <w:tab w:val="decimal" w:pos="983"/>
                <w:tab w:val="decimal" w:pos="1014"/>
              </w:tabs>
              <w:spacing w:after="0" w:line="240" w:lineRule="atLeast"/>
              <w:ind w:left="22" w:right="-25"/>
              <w:rPr>
                <w:rFonts w:ascii="Times New Roman" w:eastAsia="Cordia New" w:hAnsi="Times New Roman" w:cs="Times New Roman"/>
                <w:szCs w:val="22"/>
              </w:rPr>
            </w:pPr>
          </w:p>
        </w:tc>
        <w:tc>
          <w:tcPr>
            <w:tcW w:w="1323" w:type="dxa"/>
            <w:vAlign w:val="bottom"/>
          </w:tcPr>
          <w:p w14:paraId="0256CE34"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r>
      <w:tr w:rsidR="00800585" w:rsidRPr="00BC5C31" w14:paraId="027B1754" w14:textId="77777777" w:rsidTr="00443337">
        <w:tc>
          <w:tcPr>
            <w:tcW w:w="3492" w:type="dxa"/>
            <w:vAlign w:val="center"/>
          </w:tcPr>
          <w:p w14:paraId="7903B798" w14:textId="77777777" w:rsidR="00800585" w:rsidRPr="00BC5C31" w:rsidRDefault="00800585" w:rsidP="00443337">
            <w:pPr>
              <w:spacing w:after="0" w:line="240" w:lineRule="atLeast"/>
              <w:ind w:left="549" w:right="-25"/>
              <w:rPr>
                <w:rFonts w:ascii="Times New Roman" w:hAnsi="Times New Roman" w:cs="Angsana New"/>
              </w:rPr>
            </w:pPr>
            <w:r w:rsidRPr="00BC5C31">
              <w:rPr>
                <w:rFonts w:ascii="Times New Roman" w:hAnsi="Times New Roman" w:cs="Angsana New"/>
              </w:rPr>
              <w:t>Thai Consumer Distribution</w:t>
            </w:r>
          </w:p>
        </w:tc>
        <w:tc>
          <w:tcPr>
            <w:tcW w:w="1418" w:type="dxa"/>
          </w:tcPr>
          <w:p w14:paraId="1EA7469F" w14:textId="77777777" w:rsidR="00800585" w:rsidRPr="00BC5C31" w:rsidRDefault="00800585" w:rsidP="00443337">
            <w:pPr>
              <w:spacing w:after="0" w:line="240" w:lineRule="atLeast"/>
              <w:ind w:left="22" w:right="-25"/>
              <w:jc w:val="center"/>
              <w:rPr>
                <w:rFonts w:ascii="Times New Roman" w:eastAsia="Cordia New" w:hAnsi="Times New Roman" w:cs="Times New Roman"/>
                <w:b/>
                <w:bCs/>
                <w:szCs w:val="22"/>
              </w:rPr>
            </w:pPr>
          </w:p>
        </w:tc>
        <w:tc>
          <w:tcPr>
            <w:tcW w:w="283" w:type="dxa"/>
          </w:tcPr>
          <w:p w14:paraId="124D0AAC"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309F11D9" w14:textId="77777777" w:rsidR="00800585" w:rsidRPr="00BC5C31" w:rsidRDefault="00800585" w:rsidP="00443337">
            <w:pPr>
              <w:spacing w:after="0" w:line="240" w:lineRule="atLeast"/>
              <w:ind w:left="22" w:right="-25"/>
              <w:jc w:val="center"/>
              <w:rPr>
                <w:rFonts w:ascii="Times New Roman" w:eastAsia="Cordia New" w:hAnsi="Times New Roman" w:cs="Times New Roman"/>
                <w:b/>
                <w:bCs/>
                <w:szCs w:val="22"/>
              </w:rPr>
            </w:pPr>
          </w:p>
        </w:tc>
        <w:tc>
          <w:tcPr>
            <w:tcW w:w="239" w:type="dxa"/>
          </w:tcPr>
          <w:p w14:paraId="617C6F7F"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7DCE47C7"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p>
        </w:tc>
        <w:tc>
          <w:tcPr>
            <w:tcW w:w="295" w:type="dxa"/>
          </w:tcPr>
          <w:p w14:paraId="6DA4AC07"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616889CB"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p>
        </w:tc>
      </w:tr>
      <w:tr w:rsidR="00800585" w:rsidRPr="00BC5C31" w14:paraId="2745C828" w14:textId="77777777" w:rsidTr="00443337">
        <w:tc>
          <w:tcPr>
            <w:tcW w:w="3492" w:type="dxa"/>
            <w:vAlign w:val="center"/>
          </w:tcPr>
          <w:p w14:paraId="473A982E" w14:textId="77777777" w:rsidR="00800585" w:rsidRPr="00BC5C31" w:rsidRDefault="00800585" w:rsidP="00443337">
            <w:pPr>
              <w:spacing w:after="0" w:line="240" w:lineRule="atLeast"/>
              <w:ind w:left="549" w:right="-25"/>
              <w:rPr>
                <w:rFonts w:ascii="Times New Roman" w:hAnsi="Times New Roman"/>
                <w:szCs w:val="22"/>
                <w:cs/>
              </w:rPr>
            </w:pPr>
            <w:r w:rsidRPr="00BC5C31">
              <w:rPr>
                <w:rFonts w:ascii="Times New Roman" w:hAnsi="Times New Roman" w:cs="Times New Roman"/>
                <w:szCs w:val="22"/>
              </w:rPr>
              <w:t xml:space="preserve">  Centre Co</w:t>
            </w:r>
            <w:r w:rsidRPr="00BC5C31">
              <w:rPr>
                <w:rFonts w:ascii="Times New Roman" w:hAnsi="Times New Roman" w:cs="Angsana New" w:hint="cs"/>
                <w:szCs w:val="22"/>
                <w:cs/>
              </w:rPr>
              <w:t>.</w:t>
            </w:r>
            <w:r w:rsidRPr="00BC5C31">
              <w:rPr>
                <w:rFonts w:ascii="Times New Roman" w:hAnsi="Times New Roman" w:cs="Times New Roman"/>
                <w:szCs w:val="22"/>
              </w:rPr>
              <w:t>, Ltd.</w:t>
            </w:r>
          </w:p>
        </w:tc>
        <w:tc>
          <w:tcPr>
            <w:tcW w:w="1418" w:type="dxa"/>
          </w:tcPr>
          <w:p w14:paraId="2DECEC10" w14:textId="62F60882" w:rsidR="00800585" w:rsidRPr="00BC5C31" w:rsidRDefault="00E80CAA" w:rsidP="0044333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83" w:type="dxa"/>
          </w:tcPr>
          <w:p w14:paraId="7528FA00"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400BCA2F" w14:textId="77777777" w:rsidR="00800585" w:rsidRPr="00BC5C31" w:rsidRDefault="00800585" w:rsidP="0044333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39" w:type="dxa"/>
          </w:tcPr>
          <w:p w14:paraId="1F585467"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1AAAB967" w14:textId="7A35435C" w:rsidR="00800585" w:rsidRPr="00BC5C31" w:rsidRDefault="00E80CAA"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w:t>
            </w:r>
          </w:p>
        </w:tc>
        <w:tc>
          <w:tcPr>
            <w:tcW w:w="295" w:type="dxa"/>
          </w:tcPr>
          <w:p w14:paraId="229770EC"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26D3D2AC"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w:t>
            </w:r>
          </w:p>
        </w:tc>
      </w:tr>
      <w:tr w:rsidR="00800585" w:rsidRPr="00BC5C31" w14:paraId="37F9182E" w14:textId="77777777" w:rsidTr="00443337">
        <w:tc>
          <w:tcPr>
            <w:tcW w:w="3492" w:type="dxa"/>
            <w:vAlign w:val="center"/>
          </w:tcPr>
          <w:p w14:paraId="3B1C7ECC" w14:textId="77777777" w:rsidR="00800585" w:rsidRPr="00BC5C31" w:rsidRDefault="00800585" w:rsidP="00443337">
            <w:pPr>
              <w:spacing w:after="0" w:line="240" w:lineRule="atLeast"/>
              <w:ind w:left="549"/>
              <w:rPr>
                <w:rFonts w:ascii="Times New Roman" w:hAnsi="Times New Roman" w:cs="Times New Roman"/>
                <w:szCs w:val="22"/>
              </w:rPr>
            </w:pPr>
            <w:proofErr w:type="spellStart"/>
            <w:r w:rsidRPr="00BC5C31">
              <w:rPr>
                <w:rFonts w:ascii="Times New Roman" w:hAnsi="Times New Roman" w:cs="Times New Roman"/>
                <w:szCs w:val="22"/>
              </w:rPr>
              <w:t>Chalermpat</w:t>
            </w:r>
            <w:proofErr w:type="spellEnd"/>
            <w:r w:rsidRPr="00BC5C31">
              <w:rPr>
                <w:rFonts w:ascii="Times New Roman" w:hAnsi="Times New Roman" w:cs="Times New Roman"/>
                <w:szCs w:val="22"/>
              </w:rPr>
              <w:t xml:space="preserve"> Corporation </w:t>
            </w:r>
          </w:p>
        </w:tc>
        <w:tc>
          <w:tcPr>
            <w:tcW w:w="1418" w:type="dxa"/>
          </w:tcPr>
          <w:p w14:paraId="4F3930E6" w14:textId="77777777" w:rsidR="00800585" w:rsidRPr="00BC5C31" w:rsidRDefault="00800585" w:rsidP="00443337">
            <w:pPr>
              <w:spacing w:after="0" w:line="240" w:lineRule="atLeast"/>
              <w:ind w:left="22" w:right="-25"/>
              <w:jc w:val="center"/>
              <w:rPr>
                <w:rFonts w:ascii="Times New Roman" w:eastAsia="Cordia New" w:hAnsi="Times New Roman" w:cs="Times New Roman"/>
                <w:b/>
                <w:bCs/>
                <w:szCs w:val="22"/>
              </w:rPr>
            </w:pPr>
          </w:p>
        </w:tc>
        <w:tc>
          <w:tcPr>
            <w:tcW w:w="283" w:type="dxa"/>
          </w:tcPr>
          <w:p w14:paraId="6015CAC2"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3F106133" w14:textId="77777777" w:rsidR="00800585" w:rsidRPr="00BC5C31" w:rsidRDefault="00800585" w:rsidP="00443337">
            <w:pPr>
              <w:spacing w:after="0" w:line="240" w:lineRule="atLeast"/>
              <w:ind w:left="22" w:right="-25"/>
              <w:jc w:val="center"/>
              <w:rPr>
                <w:rFonts w:ascii="Times New Roman" w:eastAsia="Cordia New" w:hAnsi="Times New Roman" w:cs="Times New Roman"/>
                <w:b/>
                <w:bCs/>
                <w:szCs w:val="22"/>
              </w:rPr>
            </w:pPr>
          </w:p>
        </w:tc>
        <w:tc>
          <w:tcPr>
            <w:tcW w:w="239" w:type="dxa"/>
          </w:tcPr>
          <w:p w14:paraId="726DAA81"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743313EA" w14:textId="77777777" w:rsidR="00800585" w:rsidRPr="00BC5C31" w:rsidRDefault="00800585" w:rsidP="00443337">
            <w:pPr>
              <w:spacing w:after="0" w:line="240" w:lineRule="atLeast"/>
              <w:ind w:left="22" w:right="-25"/>
              <w:jc w:val="center"/>
              <w:rPr>
                <w:rFonts w:ascii="Times New Roman" w:eastAsia="Cordia New" w:hAnsi="Times New Roman" w:cs="Times New Roman"/>
                <w:b/>
                <w:bCs/>
                <w:szCs w:val="22"/>
              </w:rPr>
            </w:pPr>
          </w:p>
        </w:tc>
        <w:tc>
          <w:tcPr>
            <w:tcW w:w="295" w:type="dxa"/>
          </w:tcPr>
          <w:p w14:paraId="668FFE5A"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3D1DB6C2"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p>
        </w:tc>
      </w:tr>
      <w:tr w:rsidR="00800585" w:rsidRPr="00BC5C31" w14:paraId="5E770DF5" w14:textId="77777777" w:rsidTr="00443337">
        <w:tc>
          <w:tcPr>
            <w:tcW w:w="3492" w:type="dxa"/>
            <w:vAlign w:val="center"/>
          </w:tcPr>
          <w:p w14:paraId="6A215F2C" w14:textId="77777777" w:rsidR="00800585" w:rsidRPr="00BC5C31" w:rsidRDefault="00800585" w:rsidP="00443337">
            <w:pPr>
              <w:spacing w:after="0" w:line="240" w:lineRule="atLeast"/>
              <w:ind w:left="549"/>
              <w:rPr>
                <w:rFonts w:ascii="Times New Roman" w:hAnsi="Times New Roman" w:cs="Times New Roman"/>
                <w:szCs w:val="22"/>
              </w:rPr>
            </w:pPr>
            <w:r w:rsidRPr="00BC5C31">
              <w:rPr>
                <w:rFonts w:ascii="Times New Roman" w:hAnsi="Times New Roman" w:cs="Times New Roman"/>
                <w:szCs w:val="22"/>
              </w:rPr>
              <w:t xml:space="preserve">  Co., Ltd.</w:t>
            </w:r>
          </w:p>
        </w:tc>
        <w:tc>
          <w:tcPr>
            <w:tcW w:w="1418" w:type="dxa"/>
          </w:tcPr>
          <w:p w14:paraId="1D4CF93F" w14:textId="13B15EF0" w:rsidR="00800585" w:rsidRPr="00BC5C31" w:rsidRDefault="00E80CAA" w:rsidP="0044333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83" w:type="dxa"/>
          </w:tcPr>
          <w:p w14:paraId="2D02ACB2"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5AA7F517" w14:textId="77777777" w:rsidR="00800585" w:rsidRPr="00BC5C31" w:rsidRDefault="00800585" w:rsidP="0044333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39" w:type="dxa"/>
          </w:tcPr>
          <w:p w14:paraId="787257AE"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559AB6BB" w14:textId="72857FC8" w:rsidR="00800585" w:rsidRPr="00BC5C31" w:rsidRDefault="00E80CAA"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792</w:t>
            </w:r>
          </w:p>
        </w:tc>
        <w:tc>
          <w:tcPr>
            <w:tcW w:w="295" w:type="dxa"/>
          </w:tcPr>
          <w:p w14:paraId="2B60FBFA"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42AF69B5"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1,000</w:t>
            </w:r>
          </w:p>
        </w:tc>
      </w:tr>
      <w:tr w:rsidR="00800585" w:rsidRPr="00BC5C31" w14:paraId="0A64F319" w14:textId="77777777" w:rsidTr="00443337">
        <w:tc>
          <w:tcPr>
            <w:tcW w:w="3492" w:type="dxa"/>
            <w:vAlign w:val="center"/>
          </w:tcPr>
          <w:p w14:paraId="185F5B9B" w14:textId="77777777" w:rsidR="00800585" w:rsidRPr="00BC5C31" w:rsidRDefault="00800585" w:rsidP="00443337">
            <w:pPr>
              <w:spacing w:after="0" w:line="240" w:lineRule="atLeast"/>
              <w:ind w:left="549" w:right="-114"/>
              <w:rPr>
                <w:rFonts w:ascii="Times New Roman" w:hAnsi="Times New Roman" w:cs="Times New Roman"/>
                <w:szCs w:val="22"/>
              </w:rPr>
            </w:pPr>
            <w:proofErr w:type="spellStart"/>
            <w:r w:rsidRPr="00BC5C31">
              <w:rPr>
                <w:rFonts w:ascii="Times New Roman" w:hAnsi="Times New Roman" w:cs="Times New Roman"/>
                <w:szCs w:val="18"/>
              </w:rPr>
              <w:t>Chalermpat</w:t>
            </w:r>
            <w:proofErr w:type="spellEnd"/>
            <w:r w:rsidRPr="00BC5C31">
              <w:rPr>
                <w:rFonts w:ascii="Times New Roman" w:hAnsi="Times New Roman" w:cs="Times New Roman"/>
                <w:szCs w:val="18"/>
              </w:rPr>
              <w:t xml:space="preserve"> Transport Co., Ltd.</w:t>
            </w:r>
          </w:p>
        </w:tc>
        <w:tc>
          <w:tcPr>
            <w:tcW w:w="1418" w:type="dxa"/>
          </w:tcPr>
          <w:p w14:paraId="1D49F67E" w14:textId="1693CC65" w:rsidR="00800585" w:rsidRPr="00BC5C31" w:rsidRDefault="00E80CAA" w:rsidP="0044333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83" w:type="dxa"/>
          </w:tcPr>
          <w:p w14:paraId="3982078E"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4C68ACE0" w14:textId="77777777" w:rsidR="00800585" w:rsidRPr="00BC5C31" w:rsidRDefault="00800585" w:rsidP="0044333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39" w:type="dxa"/>
          </w:tcPr>
          <w:p w14:paraId="66BCE27E"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7749E2CC" w14:textId="1C9E6F5A" w:rsidR="00800585" w:rsidRPr="00BC5C31" w:rsidRDefault="00E80CAA"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6,500</w:t>
            </w:r>
          </w:p>
        </w:tc>
        <w:tc>
          <w:tcPr>
            <w:tcW w:w="295" w:type="dxa"/>
          </w:tcPr>
          <w:p w14:paraId="688EA2F2"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430DFB0D"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w:t>
            </w:r>
          </w:p>
        </w:tc>
      </w:tr>
      <w:tr w:rsidR="00800585" w:rsidRPr="00BC5C31" w14:paraId="6DF56844" w14:textId="77777777" w:rsidTr="00443337">
        <w:tc>
          <w:tcPr>
            <w:tcW w:w="3492" w:type="dxa"/>
            <w:vAlign w:val="center"/>
          </w:tcPr>
          <w:p w14:paraId="5DCEC399" w14:textId="77777777" w:rsidR="00800585" w:rsidRPr="00BC5C31" w:rsidRDefault="00800585" w:rsidP="00443337">
            <w:pPr>
              <w:spacing w:after="0" w:line="240" w:lineRule="atLeast"/>
              <w:ind w:left="549"/>
              <w:rPr>
                <w:rFonts w:ascii="Times New Roman" w:hAnsi="Times New Roman" w:cs="Times New Roman"/>
                <w:szCs w:val="18"/>
              </w:rPr>
            </w:pPr>
            <w:r w:rsidRPr="00BC5C31">
              <w:rPr>
                <w:rFonts w:ascii="Times New Roman" w:hAnsi="Times New Roman" w:cs="Times New Roman"/>
                <w:szCs w:val="18"/>
              </w:rPr>
              <w:t>FAB Food Holding Co., Ltd.</w:t>
            </w:r>
          </w:p>
        </w:tc>
        <w:tc>
          <w:tcPr>
            <w:tcW w:w="1418" w:type="dxa"/>
          </w:tcPr>
          <w:p w14:paraId="6032A34A" w14:textId="3F1502CD" w:rsidR="00800585" w:rsidRPr="00BC5C31" w:rsidRDefault="00E80CAA" w:rsidP="0044333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83" w:type="dxa"/>
          </w:tcPr>
          <w:p w14:paraId="11AF3E81"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0AFD8E91" w14:textId="77777777" w:rsidR="00800585" w:rsidRPr="00BC5C31" w:rsidRDefault="00800585" w:rsidP="0044333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39" w:type="dxa"/>
          </w:tcPr>
          <w:p w14:paraId="3C5310E4"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59BBC7DA" w14:textId="1073E825" w:rsidR="00800585" w:rsidRPr="00BC5C31" w:rsidRDefault="00E80CAA"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141</w:t>
            </w:r>
          </w:p>
        </w:tc>
        <w:tc>
          <w:tcPr>
            <w:tcW w:w="295" w:type="dxa"/>
          </w:tcPr>
          <w:p w14:paraId="13EEEBE9"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4FDD0AD5" w14:textId="77777777" w:rsidR="00800585" w:rsidRPr="00BC5C31" w:rsidRDefault="00800585" w:rsidP="0044333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800585" w:rsidRPr="00BC5C31" w14:paraId="1F232CBD" w14:textId="77777777" w:rsidTr="00443337">
        <w:tc>
          <w:tcPr>
            <w:tcW w:w="3492" w:type="dxa"/>
            <w:vAlign w:val="center"/>
          </w:tcPr>
          <w:p w14:paraId="7AADDF34" w14:textId="77777777" w:rsidR="00800585" w:rsidRPr="00BC5C31" w:rsidRDefault="00800585" w:rsidP="00443337">
            <w:pPr>
              <w:spacing w:after="0" w:line="240" w:lineRule="atLeast"/>
              <w:ind w:left="549"/>
              <w:rPr>
                <w:rFonts w:ascii="Times New Roman" w:hAnsi="Times New Roman" w:cs="Times New Roman"/>
                <w:szCs w:val="18"/>
              </w:rPr>
            </w:pPr>
            <w:proofErr w:type="spellStart"/>
            <w:r w:rsidRPr="00BC5C31">
              <w:rPr>
                <w:rFonts w:ascii="Times New Roman" w:hAnsi="Times New Roman" w:cs="Times New Roman"/>
                <w:szCs w:val="18"/>
              </w:rPr>
              <w:t>Nomimashou</w:t>
            </w:r>
            <w:proofErr w:type="spellEnd"/>
            <w:r w:rsidRPr="00BC5C31">
              <w:rPr>
                <w:rFonts w:ascii="Times New Roman" w:hAnsi="Times New Roman" w:cs="Times New Roman"/>
                <w:szCs w:val="18"/>
              </w:rPr>
              <w:t xml:space="preserve"> Co., Ltd.</w:t>
            </w:r>
          </w:p>
        </w:tc>
        <w:tc>
          <w:tcPr>
            <w:tcW w:w="1418" w:type="dxa"/>
          </w:tcPr>
          <w:p w14:paraId="7B58BA4F" w14:textId="24195096" w:rsidR="00800585" w:rsidRPr="00BC5C31" w:rsidRDefault="00E80CAA" w:rsidP="0044333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83" w:type="dxa"/>
          </w:tcPr>
          <w:p w14:paraId="15F0629C"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4203C287" w14:textId="77777777" w:rsidR="00800585" w:rsidRPr="00BC5C31" w:rsidRDefault="00800585" w:rsidP="0044333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39" w:type="dxa"/>
          </w:tcPr>
          <w:p w14:paraId="254A964D"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3974D8F9" w14:textId="499D9E85" w:rsidR="00800585" w:rsidRPr="00BC5C31" w:rsidRDefault="00E80CAA"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6</w:t>
            </w:r>
          </w:p>
        </w:tc>
        <w:tc>
          <w:tcPr>
            <w:tcW w:w="295" w:type="dxa"/>
          </w:tcPr>
          <w:p w14:paraId="52B4897E"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730B9A16" w14:textId="77777777" w:rsidR="00800585" w:rsidRPr="00BC5C31" w:rsidRDefault="00800585" w:rsidP="0044333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800585" w:rsidRPr="00BC5C31" w14:paraId="509413EA" w14:textId="77777777" w:rsidTr="00443337">
        <w:tc>
          <w:tcPr>
            <w:tcW w:w="3492" w:type="dxa"/>
            <w:vAlign w:val="center"/>
          </w:tcPr>
          <w:p w14:paraId="2378141F" w14:textId="77777777" w:rsidR="00800585" w:rsidRPr="00BC5C31" w:rsidRDefault="00800585" w:rsidP="00443337">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Other related companies</w:t>
            </w:r>
          </w:p>
        </w:tc>
        <w:tc>
          <w:tcPr>
            <w:tcW w:w="1418" w:type="dxa"/>
          </w:tcPr>
          <w:p w14:paraId="50A8AB59"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cs/>
              </w:rPr>
            </w:pPr>
          </w:p>
        </w:tc>
        <w:tc>
          <w:tcPr>
            <w:tcW w:w="283" w:type="dxa"/>
          </w:tcPr>
          <w:p w14:paraId="71C2571C"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4794CEF3" w14:textId="77777777" w:rsidR="00800585" w:rsidRPr="00BC5C31" w:rsidRDefault="00800585" w:rsidP="00443337">
            <w:pPr>
              <w:spacing w:after="0" w:line="240" w:lineRule="atLeast"/>
              <w:ind w:left="22" w:right="-25"/>
              <w:jc w:val="center"/>
              <w:rPr>
                <w:rFonts w:ascii="Times New Roman" w:eastAsia="Cordia New" w:hAnsi="Times New Roman" w:cs="Times New Roman"/>
                <w:b/>
                <w:bCs/>
                <w:szCs w:val="22"/>
                <w:cs/>
              </w:rPr>
            </w:pPr>
          </w:p>
        </w:tc>
        <w:tc>
          <w:tcPr>
            <w:tcW w:w="239" w:type="dxa"/>
          </w:tcPr>
          <w:p w14:paraId="32D40AD5"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0BB05CF5"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cs/>
              </w:rPr>
            </w:pPr>
          </w:p>
        </w:tc>
        <w:tc>
          <w:tcPr>
            <w:tcW w:w="295" w:type="dxa"/>
          </w:tcPr>
          <w:p w14:paraId="07EAD2BD"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56A344D2" w14:textId="77777777" w:rsidR="00800585" w:rsidRPr="00BC5C31" w:rsidRDefault="00800585" w:rsidP="00443337">
            <w:pPr>
              <w:spacing w:after="0" w:line="240" w:lineRule="atLeast"/>
              <w:ind w:left="22" w:right="-25"/>
              <w:jc w:val="center"/>
              <w:rPr>
                <w:rFonts w:ascii="Times New Roman" w:eastAsia="Cordia New" w:hAnsi="Times New Roman" w:cs="Times New Roman"/>
                <w:b/>
                <w:bCs/>
                <w:szCs w:val="22"/>
                <w:cs/>
              </w:rPr>
            </w:pPr>
          </w:p>
        </w:tc>
      </w:tr>
      <w:tr w:rsidR="00800585" w:rsidRPr="00BC5C31" w14:paraId="652EE256" w14:textId="77777777" w:rsidTr="00443337">
        <w:tc>
          <w:tcPr>
            <w:tcW w:w="3492" w:type="dxa"/>
            <w:vAlign w:val="center"/>
          </w:tcPr>
          <w:p w14:paraId="5BCCD9DD" w14:textId="77777777" w:rsidR="00800585" w:rsidRPr="00BC5C31" w:rsidRDefault="00800585" w:rsidP="00443337">
            <w:pPr>
              <w:spacing w:after="0" w:line="240" w:lineRule="atLeast"/>
              <w:ind w:left="549" w:right="-25"/>
              <w:rPr>
                <w:rFonts w:ascii="Times New Roman" w:hAnsi="Times New Roman" w:cs="Times New Roman"/>
                <w:b/>
                <w:bCs/>
                <w:szCs w:val="22"/>
              </w:rPr>
            </w:pPr>
            <w:r w:rsidRPr="00BC5C31">
              <w:rPr>
                <w:rFonts w:ascii="Times New Roman" w:hAnsi="Times New Roman" w:cs="Times New Roman"/>
                <w:szCs w:val="22"/>
              </w:rPr>
              <w:t>Nation TV Co., Ltd.</w:t>
            </w:r>
          </w:p>
        </w:tc>
        <w:tc>
          <w:tcPr>
            <w:tcW w:w="1418" w:type="dxa"/>
          </w:tcPr>
          <w:p w14:paraId="5CCED5AA" w14:textId="1E402610" w:rsidR="00800585" w:rsidRPr="00BC5C31" w:rsidRDefault="00E80CAA" w:rsidP="00443337">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454</w:t>
            </w:r>
          </w:p>
        </w:tc>
        <w:tc>
          <w:tcPr>
            <w:tcW w:w="283" w:type="dxa"/>
          </w:tcPr>
          <w:p w14:paraId="05E7C78F"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27DF6289"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cs/>
              </w:rPr>
            </w:pPr>
            <w:r w:rsidRPr="00BC5C31">
              <w:rPr>
                <w:rFonts w:ascii="Times New Roman" w:eastAsia="Cordia New" w:hAnsi="Times New Roman" w:cs="Times New Roman"/>
                <w:szCs w:val="22"/>
              </w:rPr>
              <w:t>842</w:t>
            </w:r>
          </w:p>
        </w:tc>
        <w:tc>
          <w:tcPr>
            <w:tcW w:w="239" w:type="dxa"/>
          </w:tcPr>
          <w:p w14:paraId="3FD3F457"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41518DE3" w14:textId="287395DA" w:rsidR="00800585" w:rsidRPr="00BC5C31" w:rsidRDefault="00E80CAA"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454</w:t>
            </w:r>
          </w:p>
        </w:tc>
        <w:tc>
          <w:tcPr>
            <w:tcW w:w="295" w:type="dxa"/>
          </w:tcPr>
          <w:p w14:paraId="70BD26F6"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238CA1FB"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cs/>
              </w:rPr>
            </w:pPr>
            <w:r w:rsidRPr="00BC5C31">
              <w:rPr>
                <w:rFonts w:ascii="Times New Roman" w:eastAsia="Cordia New" w:hAnsi="Times New Roman" w:cs="Times New Roman"/>
                <w:szCs w:val="22"/>
              </w:rPr>
              <w:t>842</w:t>
            </w:r>
          </w:p>
        </w:tc>
      </w:tr>
      <w:tr w:rsidR="00800585" w:rsidRPr="00BC5C31" w14:paraId="3F108B69" w14:textId="77777777" w:rsidTr="00443337">
        <w:tc>
          <w:tcPr>
            <w:tcW w:w="3492" w:type="dxa"/>
            <w:vAlign w:val="center"/>
          </w:tcPr>
          <w:p w14:paraId="52ADFA5F" w14:textId="77777777" w:rsidR="00800585" w:rsidRPr="00BC5C31" w:rsidRDefault="00800585" w:rsidP="0044333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Nation News Co., Ltd.</w:t>
            </w:r>
          </w:p>
        </w:tc>
        <w:tc>
          <w:tcPr>
            <w:tcW w:w="1418" w:type="dxa"/>
          </w:tcPr>
          <w:p w14:paraId="776AF563" w14:textId="6A0CF6F9" w:rsidR="00800585" w:rsidRPr="00BC5C31" w:rsidRDefault="00E80CAA" w:rsidP="00443337">
            <w:pPr>
              <w:tabs>
                <w:tab w:val="decimal" w:pos="1014"/>
              </w:tabs>
              <w:spacing w:after="0" w:line="240" w:lineRule="atLeast"/>
              <w:ind w:left="22" w:right="-25"/>
              <w:rPr>
                <w:rFonts w:ascii="Times New Roman" w:eastAsia="Cordia New" w:hAnsi="Times New Roman"/>
                <w:szCs w:val="22"/>
                <w:cs/>
              </w:rPr>
            </w:pPr>
            <w:r w:rsidRPr="00BC5C31">
              <w:rPr>
                <w:rFonts w:ascii="Times New Roman" w:eastAsia="Cordia New" w:hAnsi="Times New Roman"/>
                <w:szCs w:val="22"/>
              </w:rPr>
              <w:t>23</w:t>
            </w:r>
          </w:p>
        </w:tc>
        <w:tc>
          <w:tcPr>
            <w:tcW w:w="283" w:type="dxa"/>
          </w:tcPr>
          <w:p w14:paraId="5D54BFDD"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17516684"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23</w:t>
            </w:r>
          </w:p>
        </w:tc>
        <w:tc>
          <w:tcPr>
            <w:tcW w:w="239" w:type="dxa"/>
          </w:tcPr>
          <w:p w14:paraId="28D698A4"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4BAA9861" w14:textId="0A875CA1" w:rsidR="00800585" w:rsidRPr="00BC5C31" w:rsidRDefault="00E80CAA" w:rsidP="00443337">
            <w:pPr>
              <w:tabs>
                <w:tab w:val="decimal" w:pos="1042"/>
              </w:tabs>
              <w:spacing w:after="0" w:line="240" w:lineRule="atLeast"/>
              <w:ind w:left="22" w:right="-25"/>
              <w:rPr>
                <w:rFonts w:ascii="Times New Roman" w:eastAsia="Cordia New" w:hAnsi="Times New Roman" w:cs="Times New Roman"/>
                <w:szCs w:val="22"/>
                <w:cs/>
              </w:rPr>
            </w:pPr>
            <w:r w:rsidRPr="00BC5C31">
              <w:rPr>
                <w:rFonts w:ascii="Times New Roman" w:eastAsia="Cordia New" w:hAnsi="Times New Roman" w:cs="Times New Roman"/>
                <w:szCs w:val="22"/>
              </w:rPr>
              <w:t>23</w:t>
            </w:r>
          </w:p>
        </w:tc>
        <w:tc>
          <w:tcPr>
            <w:tcW w:w="295" w:type="dxa"/>
          </w:tcPr>
          <w:p w14:paraId="6AA4A20B"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48E973E9"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23</w:t>
            </w:r>
          </w:p>
        </w:tc>
      </w:tr>
      <w:tr w:rsidR="00800585" w:rsidRPr="00BC5C31" w14:paraId="5F7C43E5" w14:textId="77777777" w:rsidTr="00443337">
        <w:tc>
          <w:tcPr>
            <w:tcW w:w="3492" w:type="dxa"/>
            <w:vAlign w:val="center"/>
          </w:tcPr>
          <w:p w14:paraId="78C105D8" w14:textId="77777777" w:rsidR="00800585" w:rsidRPr="00BC5C31" w:rsidRDefault="00800585" w:rsidP="0044333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Nation Group (Thailand)</w:t>
            </w:r>
          </w:p>
        </w:tc>
        <w:tc>
          <w:tcPr>
            <w:tcW w:w="1418" w:type="dxa"/>
          </w:tcPr>
          <w:p w14:paraId="200A3358"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cs/>
              </w:rPr>
            </w:pPr>
          </w:p>
        </w:tc>
        <w:tc>
          <w:tcPr>
            <w:tcW w:w="283" w:type="dxa"/>
          </w:tcPr>
          <w:p w14:paraId="426084D2"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0BD43B91"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cs/>
              </w:rPr>
            </w:pPr>
          </w:p>
        </w:tc>
        <w:tc>
          <w:tcPr>
            <w:tcW w:w="239" w:type="dxa"/>
          </w:tcPr>
          <w:p w14:paraId="67FDE3E5"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121CA734"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p>
        </w:tc>
        <w:tc>
          <w:tcPr>
            <w:tcW w:w="295" w:type="dxa"/>
          </w:tcPr>
          <w:p w14:paraId="704735A7"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76E2379C"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p>
        </w:tc>
      </w:tr>
      <w:tr w:rsidR="00800585" w:rsidRPr="00BC5C31" w14:paraId="012E5281" w14:textId="77777777" w:rsidTr="00443337">
        <w:tc>
          <w:tcPr>
            <w:tcW w:w="3492" w:type="dxa"/>
            <w:vAlign w:val="center"/>
          </w:tcPr>
          <w:p w14:paraId="3D459B82" w14:textId="77777777" w:rsidR="00800585" w:rsidRPr="00BC5C31" w:rsidRDefault="00800585" w:rsidP="0044333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Public Company Limited</w:t>
            </w:r>
          </w:p>
        </w:tc>
        <w:tc>
          <w:tcPr>
            <w:tcW w:w="1418" w:type="dxa"/>
          </w:tcPr>
          <w:p w14:paraId="326B929C" w14:textId="135B75CA" w:rsidR="00800585" w:rsidRPr="00BC5C31" w:rsidRDefault="00E80CAA" w:rsidP="00443337">
            <w:pPr>
              <w:tabs>
                <w:tab w:val="decimal" w:pos="1014"/>
              </w:tabs>
              <w:spacing w:after="0" w:line="240" w:lineRule="atLeast"/>
              <w:ind w:left="22" w:right="-25"/>
              <w:rPr>
                <w:rFonts w:ascii="Times New Roman" w:eastAsia="Cordia New" w:hAnsi="Times New Roman"/>
                <w:szCs w:val="22"/>
                <w:cs/>
              </w:rPr>
            </w:pPr>
            <w:r w:rsidRPr="00BC5C31">
              <w:rPr>
                <w:rFonts w:ascii="Times New Roman" w:eastAsia="Cordia New" w:hAnsi="Times New Roman"/>
                <w:szCs w:val="22"/>
              </w:rPr>
              <w:t>197</w:t>
            </w:r>
          </w:p>
        </w:tc>
        <w:tc>
          <w:tcPr>
            <w:tcW w:w="283" w:type="dxa"/>
          </w:tcPr>
          <w:p w14:paraId="63E42FFB"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44118AB2"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cs/>
              </w:rPr>
            </w:pPr>
            <w:r w:rsidRPr="00BC5C31">
              <w:rPr>
                <w:rFonts w:ascii="Times New Roman" w:eastAsia="Cordia New" w:hAnsi="Times New Roman" w:cs="Times New Roman"/>
                <w:szCs w:val="22"/>
              </w:rPr>
              <w:t>44</w:t>
            </w:r>
          </w:p>
        </w:tc>
        <w:tc>
          <w:tcPr>
            <w:tcW w:w="239" w:type="dxa"/>
          </w:tcPr>
          <w:p w14:paraId="7002B8AF"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3374129A" w14:textId="623DC27D" w:rsidR="00800585" w:rsidRPr="00BC5C31" w:rsidRDefault="00E80CAA"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197</w:t>
            </w:r>
          </w:p>
        </w:tc>
        <w:tc>
          <w:tcPr>
            <w:tcW w:w="295" w:type="dxa"/>
          </w:tcPr>
          <w:p w14:paraId="06FA6FB2"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509BB9A8"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44</w:t>
            </w:r>
          </w:p>
        </w:tc>
      </w:tr>
      <w:tr w:rsidR="00800585" w:rsidRPr="00BC5C31" w14:paraId="25A74E0D" w14:textId="77777777" w:rsidTr="00443337">
        <w:tc>
          <w:tcPr>
            <w:tcW w:w="3492" w:type="dxa"/>
            <w:vAlign w:val="center"/>
          </w:tcPr>
          <w:p w14:paraId="691FC4A0" w14:textId="77777777" w:rsidR="00800585" w:rsidRPr="00BC5C31" w:rsidRDefault="00800585" w:rsidP="0044333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Liberator Securities Co., Ltd.</w:t>
            </w:r>
          </w:p>
        </w:tc>
        <w:tc>
          <w:tcPr>
            <w:tcW w:w="1418" w:type="dxa"/>
          </w:tcPr>
          <w:p w14:paraId="02C71CF3" w14:textId="765B2234" w:rsidR="00800585" w:rsidRPr="00BC5C31" w:rsidRDefault="00E80CAA" w:rsidP="00443337">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83" w:type="dxa"/>
          </w:tcPr>
          <w:p w14:paraId="2BAE47A8"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57FFC668"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2,855</w:t>
            </w:r>
          </w:p>
        </w:tc>
        <w:tc>
          <w:tcPr>
            <w:tcW w:w="239" w:type="dxa"/>
          </w:tcPr>
          <w:p w14:paraId="0A6B747A"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576026FD" w14:textId="213C1B34" w:rsidR="00800585" w:rsidRPr="00BC5C31" w:rsidRDefault="00E80CAA" w:rsidP="00443337">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95" w:type="dxa"/>
          </w:tcPr>
          <w:p w14:paraId="1EC49A5E"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7762D58C"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2,855</w:t>
            </w:r>
          </w:p>
        </w:tc>
      </w:tr>
      <w:tr w:rsidR="00800585" w:rsidRPr="00BC5C31" w14:paraId="4EA179F9" w14:textId="77777777" w:rsidTr="00443337">
        <w:tc>
          <w:tcPr>
            <w:tcW w:w="3492" w:type="dxa"/>
            <w:vAlign w:val="center"/>
          </w:tcPr>
          <w:p w14:paraId="1E6A1BAC" w14:textId="77777777" w:rsidR="00800585" w:rsidRPr="00BC5C31" w:rsidRDefault="00800585" w:rsidP="00443337">
            <w:pPr>
              <w:spacing w:after="0" w:line="240" w:lineRule="atLeast"/>
              <w:ind w:left="549" w:right="-25"/>
              <w:rPr>
                <w:rFonts w:ascii="Times New Roman" w:hAnsi="Times New Roman" w:cs="Times New Roman"/>
                <w:szCs w:val="22"/>
              </w:rPr>
            </w:pPr>
            <w:r w:rsidRPr="00BC5C31">
              <w:rPr>
                <w:rFonts w:ascii="Times New Roman" w:hAnsi="Times New Roman" w:cs="Times New Roman"/>
                <w:szCs w:val="18"/>
              </w:rPr>
              <w:t>Ethical Gourmet Co., Ltd</w:t>
            </w:r>
          </w:p>
        </w:tc>
        <w:tc>
          <w:tcPr>
            <w:tcW w:w="1418" w:type="dxa"/>
          </w:tcPr>
          <w:p w14:paraId="67B44BE1" w14:textId="00015630" w:rsidR="00800585" w:rsidRPr="00BC5C31" w:rsidRDefault="00E80CAA" w:rsidP="00443337">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18,419</w:t>
            </w:r>
          </w:p>
        </w:tc>
        <w:tc>
          <w:tcPr>
            <w:tcW w:w="283" w:type="dxa"/>
          </w:tcPr>
          <w:p w14:paraId="0ACFF200"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668395C2"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12,309</w:t>
            </w:r>
          </w:p>
        </w:tc>
        <w:tc>
          <w:tcPr>
            <w:tcW w:w="239" w:type="dxa"/>
          </w:tcPr>
          <w:p w14:paraId="61151050"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001FA8EE" w14:textId="082CF597" w:rsidR="00800585" w:rsidRPr="00BC5C31" w:rsidRDefault="00E80CAA"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18,419</w:t>
            </w:r>
          </w:p>
        </w:tc>
        <w:tc>
          <w:tcPr>
            <w:tcW w:w="295" w:type="dxa"/>
          </w:tcPr>
          <w:p w14:paraId="59A05A19"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77AD4E4B"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12,309</w:t>
            </w:r>
          </w:p>
        </w:tc>
      </w:tr>
      <w:tr w:rsidR="00E80CAA" w:rsidRPr="00BC5C31" w14:paraId="2D10D8F6" w14:textId="77777777" w:rsidTr="00443337">
        <w:tc>
          <w:tcPr>
            <w:tcW w:w="3492" w:type="dxa"/>
            <w:vAlign w:val="center"/>
          </w:tcPr>
          <w:p w14:paraId="40DBB428" w14:textId="15C5FC05" w:rsidR="00E80CAA" w:rsidRPr="00BC5C31" w:rsidRDefault="00E80CAA" w:rsidP="00443337">
            <w:pPr>
              <w:spacing w:after="0" w:line="240" w:lineRule="atLeast"/>
              <w:ind w:left="549" w:right="-25"/>
              <w:rPr>
                <w:rFonts w:ascii="Times New Roman" w:hAnsi="Times New Roman" w:cs="Times New Roman"/>
                <w:szCs w:val="18"/>
              </w:rPr>
            </w:pPr>
            <w:proofErr w:type="spellStart"/>
            <w:r w:rsidRPr="00BC5C31">
              <w:rPr>
                <w:rFonts w:ascii="Times New Roman" w:hAnsi="Times New Roman" w:cs="Times New Roman"/>
                <w:szCs w:val="18"/>
              </w:rPr>
              <w:t>Epco</w:t>
            </w:r>
            <w:proofErr w:type="spellEnd"/>
            <w:r w:rsidRPr="00BC5C31">
              <w:rPr>
                <w:rFonts w:ascii="Times New Roman" w:hAnsi="Times New Roman" w:cs="Times New Roman"/>
                <w:szCs w:val="18"/>
              </w:rPr>
              <w:t xml:space="preserve"> Green Power Plus</w:t>
            </w:r>
          </w:p>
        </w:tc>
        <w:tc>
          <w:tcPr>
            <w:tcW w:w="1418" w:type="dxa"/>
          </w:tcPr>
          <w:p w14:paraId="479B291D" w14:textId="77777777" w:rsidR="00E80CAA" w:rsidRPr="00BC5C31" w:rsidRDefault="00E80CAA" w:rsidP="00443337">
            <w:pPr>
              <w:tabs>
                <w:tab w:val="decimal" w:pos="1014"/>
              </w:tabs>
              <w:spacing w:after="0" w:line="240" w:lineRule="atLeast"/>
              <w:ind w:left="22" w:right="-25"/>
              <w:rPr>
                <w:rFonts w:ascii="Times New Roman" w:eastAsia="Cordia New" w:hAnsi="Times New Roman" w:cs="Times New Roman"/>
                <w:szCs w:val="22"/>
              </w:rPr>
            </w:pPr>
          </w:p>
        </w:tc>
        <w:tc>
          <w:tcPr>
            <w:tcW w:w="283" w:type="dxa"/>
          </w:tcPr>
          <w:p w14:paraId="26851B6C" w14:textId="77777777" w:rsidR="00E80CAA" w:rsidRPr="00BC5C31" w:rsidRDefault="00E80CAA"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5B79C890" w14:textId="77777777" w:rsidR="00E80CAA" w:rsidRPr="00BC5C31" w:rsidRDefault="00E80CAA" w:rsidP="00443337">
            <w:pPr>
              <w:tabs>
                <w:tab w:val="decimal" w:pos="1014"/>
              </w:tabs>
              <w:spacing w:after="0" w:line="240" w:lineRule="atLeast"/>
              <w:ind w:left="22" w:right="-25"/>
              <w:rPr>
                <w:rFonts w:ascii="Times New Roman" w:eastAsia="Cordia New" w:hAnsi="Times New Roman" w:cs="Times New Roman"/>
                <w:szCs w:val="22"/>
              </w:rPr>
            </w:pPr>
          </w:p>
        </w:tc>
        <w:tc>
          <w:tcPr>
            <w:tcW w:w="239" w:type="dxa"/>
          </w:tcPr>
          <w:p w14:paraId="6A101D58" w14:textId="77777777" w:rsidR="00E80CAA" w:rsidRPr="00BC5C31" w:rsidRDefault="00E80CAA"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07429B6E" w14:textId="77777777" w:rsidR="00E80CAA" w:rsidRPr="00BC5C31" w:rsidRDefault="00E80CAA" w:rsidP="00443337">
            <w:pPr>
              <w:tabs>
                <w:tab w:val="decimal" w:pos="1042"/>
              </w:tabs>
              <w:spacing w:after="0" w:line="240" w:lineRule="atLeast"/>
              <w:ind w:left="22" w:right="-25"/>
              <w:rPr>
                <w:rFonts w:ascii="Times New Roman" w:eastAsia="Cordia New" w:hAnsi="Times New Roman" w:cs="Times New Roman"/>
                <w:szCs w:val="22"/>
              </w:rPr>
            </w:pPr>
          </w:p>
        </w:tc>
        <w:tc>
          <w:tcPr>
            <w:tcW w:w="295" w:type="dxa"/>
          </w:tcPr>
          <w:p w14:paraId="21517200" w14:textId="77777777" w:rsidR="00E80CAA" w:rsidRPr="00BC5C31" w:rsidRDefault="00E80CAA"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4C8F35D4" w14:textId="77777777" w:rsidR="00E80CAA" w:rsidRPr="00BC5C31" w:rsidRDefault="00E80CAA" w:rsidP="00443337">
            <w:pPr>
              <w:tabs>
                <w:tab w:val="decimal" w:pos="1042"/>
              </w:tabs>
              <w:spacing w:after="0" w:line="240" w:lineRule="atLeast"/>
              <w:ind w:left="22" w:right="-25"/>
              <w:rPr>
                <w:rFonts w:ascii="Times New Roman" w:eastAsia="Cordia New" w:hAnsi="Times New Roman" w:cs="Times New Roman"/>
                <w:szCs w:val="22"/>
              </w:rPr>
            </w:pPr>
          </w:p>
        </w:tc>
      </w:tr>
      <w:tr w:rsidR="00800585" w:rsidRPr="00BC5C31" w14:paraId="057E4031" w14:textId="77777777" w:rsidTr="00443337">
        <w:tc>
          <w:tcPr>
            <w:tcW w:w="3492" w:type="dxa"/>
            <w:vAlign w:val="center"/>
          </w:tcPr>
          <w:p w14:paraId="23D1207F" w14:textId="39B901CF" w:rsidR="00800585" w:rsidRPr="00BC5C31" w:rsidRDefault="00E80CAA" w:rsidP="00443337">
            <w:pPr>
              <w:spacing w:after="0" w:line="240" w:lineRule="atLeast"/>
              <w:ind w:left="549" w:right="-25"/>
              <w:rPr>
                <w:rFonts w:ascii="Times New Roman" w:hAnsi="Times New Roman" w:cs="Times New Roman"/>
                <w:szCs w:val="18"/>
              </w:rPr>
            </w:pPr>
            <w:r w:rsidRPr="00BC5C31">
              <w:rPr>
                <w:rFonts w:ascii="Times New Roman" w:hAnsi="Times New Roman" w:cs="Times New Roman"/>
                <w:szCs w:val="18"/>
              </w:rPr>
              <w:t xml:space="preserve">  Co., Ltd.</w:t>
            </w:r>
          </w:p>
        </w:tc>
        <w:tc>
          <w:tcPr>
            <w:tcW w:w="1418" w:type="dxa"/>
          </w:tcPr>
          <w:p w14:paraId="28D87637" w14:textId="2DA5DD32" w:rsidR="00800585" w:rsidRPr="00BC5C31" w:rsidRDefault="00E80CAA" w:rsidP="00443337">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803</w:t>
            </w:r>
          </w:p>
        </w:tc>
        <w:tc>
          <w:tcPr>
            <w:tcW w:w="283" w:type="dxa"/>
          </w:tcPr>
          <w:p w14:paraId="133BD9CD"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7A1F3B53" w14:textId="4F239AA2" w:rsidR="00800585" w:rsidRPr="00BC5C31" w:rsidRDefault="00E80CAA" w:rsidP="00E80CA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39" w:type="dxa"/>
          </w:tcPr>
          <w:p w14:paraId="1B33E5A7"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30FDECF1" w14:textId="5F248762" w:rsidR="00800585" w:rsidRPr="00BC5C31" w:rsidRDefault="00E80CAA"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803</w:t>
            </w:r>
          </w:p>
        </w:tc>
        <w:tc>
          <w:tcPr>
            <w:tcW w:w="295" w:type="dxa"/>
          </w:tcPr>
          <w:p w14:paraId="1877B903"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44016B4D" w14:textId="176AA527" w:rsidR="00800585" w:rsidRPr="00BC5C31" w:rsidRDefault="00E80CAA" w:rsidP="00E80CA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340951" w:rsidRPr="00BC5C31" w14:paraId="6B2C3E78" w14:textId="77777777" w:rsidTr="00443337">
        <w:tc>
          <w:tcPr>
            <w:tcW w:w="3492" w:type="dxa"/>
            <w:vAlign w:val="center"/>
          </w:tcPr>
          <w:p w14:paraId="5613E61A" w14:textId="77777777" w:rsidR="00340951" w:rsidRPr="00BC5C31" w:rsidRDefault="00340951" w:rsidP="00443337">
            <w:pPr>
              <w:spacing w:after="0" w:line="240" w:lineRule="atLeast"/>
              <w:ind w:left="549" w:right="-25"/>
              <w:rPr>
                <w:rFonts w:ascii="Times New Roman" w:hAnsi="Times New Roman" w:cs="Times New Roman"/>
                <w:b/>
                <w:bCs/>
                <w:szCs w:val="22"/>
              </w:rPr>
            </w:pPr>
          </w:p>
        </w:tc>
        <w:tc>
          <w:tcPr>
            <w:tcW w:w="1418" w:type="dxa"/>
          </w:tcPr>
          <w:p w14:paraId="546F4950"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283" w:type="dxa"/>
          </w:tcPr>
          <w:p w14:paraId="4C5C620C"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0F2A33FD"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239" w:type="dxa"/>
          </w:tcPr>
          <w:p w14:paraId="61192B47"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1D9E2FBE" w14:textId="77777777" w:rsidR="00340951" w:rsidRPr="00BC5C31" w:rsidRDefault="00340951" w:rsidP="00443337">
            <w:pPr>
              <w:tabs>
                <w:tab w:val="decimal" w:pos="1042"/>
              </w:tabs>
              <w:spacing w:after="0" w:line="240" w:lineRule="atLeast"/>
              <w:ind w:left="22" w:right="-25"/>
              <w:rPr>
                <w:rFonts w:ascii="Times New Roman" w:eastAsia="Cordia New" w:hAnsi="Times New Roman" w:cs="Times New Roman"/>
                <w:szCs w:val="22"/>
              </w:rPr>
            </w:pPr>
          </w:p>
        </w:tc>
        <w:tc>
          <w:tcPr>
            <w:tcW w:w="295" w:type="dxa"/>
          </w:tcPr>
          <w:p w14:paraId="589A438B"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311E1C31" w14:textId="77777777" w:rsidR="00340951" w:rsidRPr="00BC5C31" w:rsidRDefault="00340951" w:rsidP="00443337">
            <w:pPr>
              <w:tabs>
                <w:tab w:val="decimal" w:pos="1042"/>
              </w:tabs>
              <w:spacing w:after="0" w:line="240" w:lineRule="atLeast"/>
              <w:ind w:left="22" w:right="-25"/>
              <w:rPr>
                <w:rFonts w:ascii="Times New Roman" w:eastAsia="Cordia New" w:hAnsi="Times New Roman" w:cs="Times New Roman"/>
                <w:szCs w:val="22"/>
              </w:rPr>
            </w:pPr>
          </w:p>
        </w:tc>
      </w:tr>
      <w:tr w:rsidR="00340951" w:rsidRPr="00BC5C31" w14:paraId="07D8C17C" w14:textId="77777777" w:rsidTr="00443337">
        <w:tc>
          <w:tcPr>
            <w:tcW w:w="3492" w:type="dxa"/>
            <w:vAlign w:val="center"/>
          </w:tcPr>
          <w:p w14:paraId="7223A946" w14:textId="77777777" w:rsidR="00340951" w:rsidRPr="00BC5C31" w:rsidRDefault="00340951" w:rsidP="00443337">
            <w:pPr>
              <w:spacing w:after="0" w:line="240" w:lineRule="atLeast"/>
              <w:ind w:left="549" w:right="-25"/>
              <w:rPr>
                <w:rFonts w:ascii="Times New Roman" w:hAnsi="Times New Roman" w:cs="Times New Roman"/>
                <w:b/>
                <w:bCs/>
                <w:szCs w:val="22"/>
              </w:rPr>
            </w:pPr>
          </w:p>
        </w:tc>
        <w:tc>
          <w:tcPr>
            <w:tcW w:w="1418" w:type="dxa"/>
          </w:tcPr>
          <w:p w14:paraId="5D21C69B"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283" w:type="dxa"/>
          </w:tcPr>
          <w:p w14:paraId="73CD22F7"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1FC344D6"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239" w:type="dxa"/>
          </w:tcPr>
          <w:p w14:paraId="213476D3"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74BF2F27" w14:textId="77777777" w:rsidR="00340951" w:rsidRPr="00BC5C31" w:rsidRDefault="00340951" w:rsidP="00443337">
            <w:pPr>
              <w:tabs>
                <w:tab w:val="decimal" w:pos="1042"/>
              </w:tabs>
              <w:spacing w:after="0" w:line="240" w:lineRule="atLeast"/>
              <w:ind w:left="22" w:right="-25"/>
              <w:rPr>
                <w:rFonts w:ascii="Times New Roman" w:eastAsia="Cordia New" w:hAnsi="Times New Roman" w:cs="Times New Roman"/>
                <w:szCs w:val="22"/>
              </w:rPr>
            </w:pPr>
          </w:p>
        </w:tc>
        <w:tc>
          <w:tcPr>
            <w:tcW w:w="295" w:type="dxa"/>
          </w:tcPr>
          <w:p w14:paraId="6580D557"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1A855348" w14:textId="77777777" w:rsidR="00340951" w:rsidRPr="00BC5C31" w:rsidRDefault="00340951" w:rsidP="00443337">
            <w:pPr>
              <w:tabs>
                <w:tab w:val="decimal" w:pos="1042"/>
              </w:tabs>
              <w:spacing w:after="0" w:line="240" w:lineRule="atLeast"/>
              <w:ind w:left="22" w:right="-25"/>
              <w:rPr>
                <w:rFonts w:ascii="Times New Roman" w:eastAsia="Cordia New" w:hAnsi="Times New Roman" w:cs="Times New Roman"/>
                <w:szCs w:val="22"/>
              </w:rPr>
            </w:pPr>
          </w:p>
        </w:tc>
      </w:tr>
      <w:tr w:rsidR="00340951" w:rsidRPr="00BC5C31" w14:paraId="706081D4" w14:textId="77777777" w:rsidTr="00443337">
        <w:tc>
          <w:tcPr>
            <w:tcW w:w="3492" w:type="dxa"/>
            <w:vAlign w:val="center"/>
          </w:tcPr>
          <w:p w14:paraId="1B65640D" w14:textId="77777777" w:rsidR="00340951" w:rsidRPr="00BC5C31" w:rsidRDefault="00340951" w:rsidP="00443337">
            <w:pPr>
              <w:spacing w:after="0" w:line="240" w:lineRule="atLeast"/>
              <w:ind w:left="549" w:right="-25"/>
              <w:rPr>
                <w:rFonts w:ascii="Times New Roman" w:hAnsi="Times New Roman" w:cs="Times New Roman"/>
                <w:b/>
                <w:bCs/>
                <w:szCs w:val="22"/>
              </w:rPr>
            </w:pPr>
          </w:p>
        </w:tc>
        <w:tc>
          <w:tcPr>
            <w:tcW w:w="1418" w:type="dxa"/>
          </w:tcPr>
          <w:p w14:paraId="1BBC1447"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283" w:type="dxa"/>
          </w:tcPr>
          <w:p w14:paraId="19629B32"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76E897DD"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239" w:type="dxa"/>
          </w:tcPr>
          <w:p w14:paraId="5416FD28"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10FADBC0" w14:textId="77777777" w:rsidR="00340951" w:rsidRPr="00BC5C31" w:rsidRDefault="00340951" w:rsidP="00443337">
            <w:pPr>
              <w:tabs>
                <w:tab w:val="decimal" w:pos="1042"/>
              </w:tabs>
              <w:spacing w:after="0" w:line="240" w:lineRule="atLeast"/>
              <w:ind w:left="22" w:right="-25"/>
              <w:rPr>
                <w:rFonts w:ascii="Times New Roman" w:eastAsia="Cordia New" w:hAnsi="Times New Roman" w:cs="Times New Roman"/>
                <w:szCs w:val="22"/>
              </w:rPr>
            </w:pPr>
          </w:p>
        </w:tc>
        <w:tc>
          <w:tcPr>
            <w:tcW w:w="295" w:type="dxa"/>
          </w:tcPr>
          <w:p w14:paraId="02CCFDAA"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0D2C1CFB" w14:textId="77777777" w:rsidR="00340951" w:rsidRPr="00BC5C31" w:rsidRDefault="00340951" w:rsidP="00443337">
            <w:pPr>
              <w:tabs>
                <w:tab w:val="decimal" w:pos="1042"/>
              </w:tabs>
              <w:spacing w:after="0" w:line="240" w:lineRule="atLeast"/>
              <w:ind w:left="22" w:right="-25"/>
              <w:rPr>
                <w:rFonts w:ascii="Times New Roman" w:eastAsia="Cordia New" w:hAnsi="Times New Roman" w:cs="Times New Roman"/>
                <w:szCs w:val="22"/>
              </w:rPr>
            </w:pPr>
          </w:p>
        </w:tc>
      </w:tr>
      <w:tr w:rsidR="00340951" w:rsidRPr="00BC5C31" w14:paraId="3AD61835" w14:textId="77777777" w:rsidTr="00443337">
        <w:tc>
          <w:tcPr>
            <w:tcW w:w="3492" w:type="dxa"/>
            <w:vAlign w:val="center"/>
          </w:tcPr>
          <w:p w14:paraId="41619F23" w14:textId="77777777" w:rsidR="00340951" w:rsidRPr="00BC5C31" w:rsidRDefault="00340951" w:rsidP="00443337">
            <w:pPr>
              <w:spacing w:after="0" w:line="240" w:lineRule="atLeast"/>
              <w:ind w:left="549" w:right="-25"/>
              <w:rPr>
                <w:rFonts w:ascii="Times New Roman" w:hAnsi="Times New Roman" w:cs="Times New Roman"/>
                <w:b/>
                <w:bCs/>
                <w:szCs w:val="22"/>
              </w:rPr>
            </w:pPr>
          </w:p>
        </w:tc>
        <w:tc>
          <w:tcPr>
            <w:tcW w:w="1418" w:type="dxa"/>
          </w:tcPr>
          <w:p w14:paraId="5922D974"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283" w:type="dxa"/>
          </w:tcPr>
          <w:p w14:paraId="28FD2BE1"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1389306E"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239" w:type="dxa"/>
          </w:tcPr>
          <w:p w14:paraId="1113AFB3"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3B48214C" w14:textId="77777777" w:rsidR="00340951" w:rsidRPr="00BC5C31" w:rsidRDefault="00340951" w:rsidP="00443337">
            <w:pPr>
              <w:tabs>
                <w:tab w:val="decimal" w:pos="1042"/>
              </w:tabs>
              <w:spacing w:after="0" w:line="240" w:lineRule="atLeast"/>
              <w:ind w:left="22" w:right="-25"/>
              <w:rPr>
                <w:rFonts w:ascii="Times New Roman" w:eastAsia="Cordia New" w:hAnsi="Times New Roman" w:cs="Times New Roman"/>
                <w:szCs w:val="22"/>
              </w:rPr>
            </w:pPr>
          </w:p>
        </w:tc>
        <w:tc>
          <w:tcPr>
            <w:tcW w:w="295" w:type="dxa"/>
          </w:tcPr>
          <w:p w14:paraId="59322E16" w14:textId="77777777" w:rsidR="00340951" w:rsidRPr="00BC5C31" w:rsidRDefault="00340951"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751ED4C9" w14:textId="77777777" w:rsidR="00340951" w:rsidRPr="00BC5C31" w:rsidRDefault="00340951" w:rsidP="00443337">
            <w:pPr>
              <w:tabs>
                <w:tab w:val="decimal" w:pos="1042"/>
              </w:tabs>
              <w:spacing w:after="0" w:line="240" w:lineRule="atLeast"/>
              <w:ind w:left="22" w:right="-25"/>
              <w:rPr>
                <w:rFonts w:ascii="Times New Roman" w:eastAsia="Cordia New" w:hAnsi="Times New Roman" w:cs="Times New Roman"/>
                <w:szCs w:val="22"/>
              </w:rPr>
            </w:pPr>
          </w:p>
        </w:tc>
      </w:tr>
      <w:tr w:rsidR="00800585" w:rsidRPr="00BC5C31" w14:paraId="14E33341" w14:textId="77777777" w:rsidTr="00443337">
        <w:tc>
          <w:tcPr>
            <w:tcW w:w="3492" w:type="dxa"/>
            <w:vAlign w:val="center"/>
          </w:tcPr>
          <w:p w14:paraId="57715BC2" w14:textId="77777777" w:rsidR="00800585" w:rsidRPr="00BC5C31" w:rsidRDefault="00800585" w:rsidP="00443337">
            <w:pPr>
              <w:spacing w:after="0" w:line="240" w:lineRule="atLeast"/>
              <w:ind w:left="549" w:right="-25"/>
              <w:rPr>
                <w:rFonts w:ascii="Times New Roman" w:hAnsi="Times New Roman" w:cs="Times New Roman"/>
                <w:szCs w:val="22"/>
              </w:rPr>
            </w:pPr>
            <w:r w:rsidRPr="00BC5C31">
              <w:rPr>
                <w:rFonts w:ascii="Times New Roman" w:hAnsi="Times New Roman" w:cs="Times New Roman"/>
                <w:b/>
                <w:bCs/>
                <w:szCs w:val="22"/>
              </w:rPr>
              <w:t>Other related persons</w:t>
            </w:r>
          </w:p>
        </w:tc>
        <w:tc>
          <w:tcPr>
            <w:tcW w:w="1418" w:type="dxa"/>
          </w:tcPr>
          <w:p w14:paraId="32DA1804"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283" w:type="dxa"/>
          </w:tcPr>
          <w:p w14:paraId="73D81290"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434D1898"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239" w:type="dxa"/>
          </w:tcPr>
          <w:p w14:paraId="7FB569D7"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6DAA4926"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p>
        </w:tc>
        <w:tc>
          <w:tcPr>
            <w:tcW w:w="295" w:type="dxa"/>
          </w:tcPr>
          <w:p w14:paraId="38C5344F"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00749E22"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p>
        </w:tc>
      </w:tr>
      <w:tr w:rsidR="00800585" w:rsidRPr="00BC5C31" w14:paraId="758A4037" w14:textId="77777777" w:rsidTr="00443337">
        <w:tc>
          <w:tcPr>
            <w:tcW w:w="3492" w:type="dxa"/>
            <w:vAlign w:val="center"/>
          </w:tcPr>
          <w:p w14:paraId="6B32013B" w14:textId="77777777" w:rsidR="00800585" w:rsidRPr="00BC5C31" w:rsidRDefault="00800585" w:rsidP="00443337">
            <w:pPr>
              <w:spacing w:after="0" w:line="240" w:lineRule="atLeast"/>
              <w:ind w:left="549" w:right="-25"/>
              <w:rPr>
                <w:rFonts w:ascii="Times New Roman" w:hAnsi="Times New Roman" w:cs="Times New Roman"/>
                <w:szCs w:val="22"/>
              </w:rPr>
            </w:pPr>
            <w:r w:rsidRPr="00BC5C31">
              <w:rPr>
                <w:rFonts w:ascii="Times New Roman" w:hAnsi="Times New Roman" w:cs="Angsana New"/>
              </w:rPr>
              <w:t>D</w:t>
            </w:r>
            <w:r w:rsidRPr="00BC5C31">
              <w:rPr>
                <w:rFonts w:ascii="Times New Roman" w:hAnsi="Times New Roman" w:cs="Times New Roman"/>
                <w:szCs w:val="22"/>
              </w:rPr>
              <w:t>irector</w:t>
            </w:r>
          </w:p>
        </w:tc>
        <w:tc>
          <w:tcPr>
            <w:tcW w:w="1418" w:type="dxa"/>
            <w:tcBorders>
              <w:bottom w:val="single" w:sz="4" w:space="0" w:color="auto"/>
            </w:tcBorders>
          </w:tcPr>
          <w:p w14:paraId="786617BF" w14:textId="76EF859F" w:rsidR="00800585" w:rsidRPr="00BC5C31" w:rsidRDefault="00E80CAA" w:rsidP="00443337">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7,282</w:t>
            </w:r>
          </w:p>
        </w:tc>
        <w:tc>
          <w:tcPr>
            <w:tcW w:w="283" w:type="dxa"/>
          </w:tcPr>
          <w:p w14:paraId="7FAA04C7"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Borders>
              <w:bottom w:val="single" w:sz="4" w:space="0" w:color="auto"/>
            </w:tcBorders>
          </w:tcPr>
          <w:p w14:paraId="38863304"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7,282</w:t>
            </w:r>
          </w:p>
        </w:tc>
        <w:tc>
          <w:tcPr>
            <w:tcW w:w="239" w:type="dxa"/>
          </w:tcPr>
          <w:p w14:paraId="0F5FE983"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Borders>
              <w:bottom w:val="single" w:sz="4" w:space="0" w:color="auto"/>
            </w:tcBorders>
          </w:tcPr>
          <w:p w14:paraId="6D8DFDE2" w14:textId="5DE6239D" w:rsidR="00800585" w:rsidRPr="00BC5C31" w:rsidRDefault="00E80CAA" w:rsidP="0044333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95" w:type="dxa"/>
          </w:tcPr>
          <w:p w14:paraId="7B51C940"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Borders>
              <w:bottom w:val="single" w:sz="4" w:space="0" w:color="auto"/>
            </w:tcBorders>
          </w:tcPr>
          <w:p w14:paraId="0BA289B9" w14:textId="77777777" w:rsidR="00800585" w:rsidRPr="00BC5C31" w:rsidRDefault="00800585" w:rsidP="00443337">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w:t>
            </w:r>
          </w:p>
        </w:tc>
      </w:tr>
      <w:tr w:rsidR="00800585" w:rsidRPr="00BC5C31" w14:paraId="29743319" w14:textId="77777777" w:rsidTr="00443337">
        <w:tc>
          <w:tcPr>
            <w:tcW w:w="3492" w:type="dxa"/>
            <w:vAlign w:val="center"/>
          </w:tcPr>
          <w:p w14:paraId="53CE7F28" w14:textId="77777777" w:rsidR="00800585" w:rsidRPr="00BC5C31" w:rsidRDefault="00800585" w:rsidP="00443337">
            <w:pPr>
              <w:spacing w:after="0" w:line="240" w:lineRule="atLeast"/>
              <w:ind w:left="549" w:right="-25"/>
              <w:rPr>
                <w:rFonts w:ascii="Times New Roman" w:hAnsi="Times New Roman" w:cs="Angsana New"/>
              </w:rPr>
            </w:pPr>
            <w:r w:rsidRPr="00BC5C31">
              <w:rPr>
                <w:rFonts w:ascii="Times New Roman" w:hAnsi="Times New Roman" w:cs="Angsana New"/>
              </w:rPr>
              <w:t>Total</w:t>
            </w:r>
          </w:p>
        </w:tc>
        <w:tc>
          <w:tcPr>
            <w:tcW w:w="1418" w:type="dxa"/>
            <w:tcBorders>
              <w:top w:val="single" w:sz="4" w:space="0" w:color="auto"/>
            </w:tcBorders>
          </w:tcPr>
          <w:p w14:paraId="33F10111" w14:textId="7E99147D" w:rsidR="00800585" w:rsidRPr="00BC5C31" w:rsidRDefault="00E80CAA" w:rsidP="00443337">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27,178</w:t>
            </w:r>
          </w:p>
        </w:tc>
        <w:tc>
          <w:tcPr>
            <w:tcW w:w="283" w:type="dxa"/>
          </w:tcPr>
          <w:p w14:paraId="3FC2B35B"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Borders>
              <w:top w:val="single" w:sz="4" w:space="0" w:color="auto"/>
            </w:tcBorders>
          </w:tcPr>
          <w:p w14:paraId="2B677D28"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23,355</w:t>
            </w:r>
          </w:p>
        </w:tc>
        <w:tc>
          <w:tcPr>
            <w:tcW w:w="239" w:type="dxa"/>
          </w:tcPr>
          <w:p w14:paraId="3C392BDE"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Borders>
              <w:top w:val="single" w:sz="4" w:space="0" w:color="auto"/>
            </w:tcBorders>
          </w:tcPr>
          <w:p w14:paraId="7854B04C" w14:textId="37A734C9" w:rsidR="00800585" w:rsidRPr="00BC5C31" w:rsidRDefault="00E80CAA"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27,337</w:t>
            </w:r>
          </w:p>
        </w:tc>
        <w:tc>
          <w:tcPr>
            <w:tcW w:w="295" w:type="dxa"/>
          </w:tcPr>
          <w:p w14:paraId="63FC4CD7"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Borders>
              <w:top w:val="single" w:sz="4" w:space="0" w:color="auto"/>
            </w:tcBorders>
          </w:tcPr>
          <w:p w14:paraId="611CD069"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17,076</w:t>
            </w:r>
          </w:p>
        </w:tc>
      </w:tr>
      <w:tr w:rsidR="00800585" w:rsidRPr="00BC5C31" w14:paraId="207747EC" w14:textId="77777777" w:rsidTr="00443337">
        <w:tc>
          <w:tcPr>
            <w:tcW w:w="3492" w:type="dxa"/>
            <w:vAlign w:val="center"/>
          </w:tcPr>
          <w:p w14:paraId="69D90F96" w14:textId="2CEB21E4" w:rsidR="00800585" w:rsidRPr="00BC5C31" w:rsidRDefault="00EE114B" w:rsidP="00443337">
            <w:pPr>
              <w:spacing w:after="0" w:line="240" w:lineRule="atLeast"/>
              <w:ind w:left="549" w:right="-25"/>
              <w:rPr>
                <w:rFonts w:ascii="Times New Roman" w:hAnsi="Times New Roman" w:cs="Times New Roman"/>
                <w:szCs w:val="22"/>
              </w:rPr>
            </w:pPr>
            <w:r w:rsidRPr="00BC5C31">
              <w:rPr>
                <w:rFonts w:ascii="Times New Roman" w:hAnsi="Times New Roman" w:cs="Times New Roman"/>
                <w:i/>
                <w:iCs/>
                <w:szCs w:val="22"/>
              </w:rPr>
              <w:t>Less</w:t>
            </w:r>
            <w:r w:rsidR="005E5917" w:rsidRPr="00BC5C31">
              <w:rPr>
                <w:rFonts w:ascii="Times New Roman" w:hAnsi="Times New Roman" w:cs="Times New Roman"/>
                <w:i/>
                <w:iCs/>
                <w:szCs w:val="22"/>
              </w:rPr>
              <w:t xml:space="preserve"> </w:t>
            </w:r>
            <w:r w:rsidRPr="00BC5C31">
              <w:rPr>
                <w:rFonts w:ascii="Times New Roman" w:hAnsi="Times New Roman" w:cs="Times New Roman"/>
                <w:szCs w:val="22"/>
              </w:rPr>
              <w:t>assets o</w:t>
            </w:r>
            <w:r w:rsidR="00372636" w:rsidRPr="00BC5C31">
              <w:rPr>
                <w:rFonts w:ascii="Times New Roman" w:hAnsi="Times New Roman" w:cs="Times New Roman"/>
                <w:szCs w:val="22"/>
              </w:rPr>
              <w:t xml:space="preserve">r disposal group </w:t>
            </w:r>
          </w:p>
        </w:tc>
        <w:tc>
          <w:tcPr>
            <w:tcW w:w="1418" w:type="dxa"/>
          </w:tcPr>
          <w:p w14:paraId="4737CE99"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283" w:type="dxa"/>
          </w:tcPr>
          <w:p w14:paraId="42FDAD02"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18E2EF02"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239" w:type="dxa"/>
          </w:tcPr>
          <w:p w14:paraId="54F7EBED"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4622D8E3"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p>
        </w:tc>
        <w:tc>
          <w:tcPr>
            <w:tcW w:w="295" w:type="dxa"/>
          </w:tcPr>
          <w:p w14:paraId="41E7449F"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60405E87"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p>
        </w:tc>
      </w:tr>
      <w:tr w:rsidR="00EE114B" w:rsidRPr="00BC5C31" w14:paraId="0DDC82B8" w14:textId="77777777" w:rsidTr="005E5917">
        <w:tc>
          <w:tcPr>
            <w:tcW w:w="3492" w:type="dxa"/>
            <w:vAlign w:val="center"/>
          </w:tcPr>
          <w:p w14:paraId="5C1AA893" w14:textId="7084F206" w:rsidR="00EE114B" w:rsidRPr="00BC5C31" w:rsidRDefault="00F31856" w:rsidP="0044333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w:t>
            </w:r>
            <w:r w:rsidR="00372636" w:rsidRPr="00BC5C31">
              <w:rPr>
                <w:rFonts w:ascii="Times New Roman" w:hAnsi="Times New Roman" w:cs="Times New Roman"/>
                <w:szCs w:val="22"/>
              </w:rPr>
              <w:t xml:space="preserve">classified </w:t>
            </w:r>
            <w:r w:rsidRPr="00BC5C31">
              <w:rPr>
                <w:rFonts w:ascii="Times New Roman" w:hAnsi="Times New Roman" w:cs="Times New Roman"/>
                <w:szCs w:val="22"/>
              </w:rPr>
              <w:t>as held for sale</w:t>
            </w:r>
          </w:p>
        </w:tc>
        <w:tc>
          <w:tcPr>
            <w:tcW w:w="1418" w:type="dxa"/>
            <w:tcBorders>
              <w:bottom w:val="single" w:sz="4" w:space="0" w:color="auto"/>
            </w:tcBorders>
          </w:tcPr>
          <w:p w14:paraId="05C204AB" w14:textId="79F4CDC5" w:rsidR="00EE114B" w:rsidRPr="00BC5C31" w:rsidRDefault="005E5917" w:rsidP="00443337">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(7,282)</w:t>
            </w:r>
          </w:p>
        </w:tc>
        <w:tc>
          <w:tcPr>
            <w:tcW w:w="283" w:type="dxa"/>
          </w:tcPr>
          <w:p w14:paraId="7F39D1DC" w14:textId="77777777" w:rsidR="00EE114B" w:rsidRPr="00BC5C31" w:rsidRDefault="00EE114B"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Borders>
              <w:bottom w:val="single" w:sz="4" w:space="0" w:color="auto"/>
            </w:tcBorders>
          </w:tcPr>
          <w:p w14:paraId="6834D889" w14:textId="3F86F6AD" w:rsidR="00EE114B" w:rsidRPr="00BC5C31" w:rsidRDefault="005E5917" w:rsidP="005E5917">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39" w:type="dxa"/>
          </w:tcPr>
          <w:p w14:paraId="4E63E419" w14:textId="77777777" w:rsidR="00EE114B" w:rsidRPr="00BC5C31" w:rsidRDefault="00EE114B"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Borders>
              <w:bottom w:val="single" w:sz="4" w:space="0" w:color="auto"/>
            </w:tcBorders>
          </w:tcPr>
          <w:p w14:paraId="6932753C" w14:textId="37B22B48" w:rsidR="00EE114B" w:rsidRPr="00BC5C31" w:rsidRDefault="005E5917" w:rsidP="005E5917">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95" w:type="dxa"/>
          </w:tcPr>
          <w:p w14:paraId="4FC87D0D" w14:textId="77777777" w:rsidR="00EE114B" w:rsidRPr="00BC5C31" w:rsidRDefault="00EE114B"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Borders>
              <w:bottom w:val="single" w:sz="4" w:space="0" w:color="auto"/>
            </w:tcBorders>
          </w:tcPr>
          <w:p w14:paraId="59723808" w14:textId="49333A3A" w:rsidR="00EE114B" w:rsidRPr="00BC5C31" w:rsidRDefault="005E5917" w:rsidP="005E5917">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5E5917" w:rsidRPr="00BC5C31" w14:paraId="2AA89029" w14:textId="77777777" w:rsidTr="005E5917">
        <w:tc>
          <w:tcPr>
            <w:tcW w:w="3492" w:type="dxa"/>
            <w:vAlign w:val="center"/>
          </w:tcPr>
          <w:p w14:paraId="291CA96F" w14:textId="7FB17E11" w:rsidR="005E5917" w:rsidRPr="00BC5C31" w:rsidRDefault="005E5917" w:rsidP="0044333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Total</w:t>
            </w:r>
          </w:p>
        </w:tc>
        <w:tc>
          <w:tcPr>
            <w:tcW w:w="1418" w:type="dxa"/>
            <w:tcBorders>
              <w:top w:val="single" w:sz="4" w:space="0" w:color="auto"/>
            </w:tcBorders>
          </w:tcPr>
          <w:p w14:paraId="4B9CDDF1" w14:textId="3B399765" w:rsidR="005E5917" w:rsidRPr="00BC5C31" w:rsidRDefault="005E5917" w:rsidP="00443337">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19,896</w:t>
            </w:r>
          </w:p>
        </w:tc>
        <w:tc>
          <w:tcPr>
            <w:tcW w:w="283" w:type="dxa"/>
          </w:tcPr>
          <w:p w14:paraId="5BFB3F7D" w14:textId="77777777" w:rsidR="005E5917" w:rsidRPr="00BC5C31" w:rsidRDefault="005E5917"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Borders>
              <w:top w:val="single" w:sz="4" w:space="0" w:color="auto"/>
            </w:tcBorders>
          </w:tcPr>
          <w:p w14:paraId="50BF8F8D" w14:textId="45A89CCC" w:rsidR="005E5917" w:rsidRPr="00BC5C31" w:rsidRDefault="005E5917" w:rsidP="005E5917">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23,355</w:t>
            </w:r>
          </w:p>
        </w:tc>
        <w:tc>
          <w:tcPr>
            <w:tcW w:w="239" w:type="dxa"/>
          </w:tcPr>
          <w:p w14:paraId="5FF2F8B3" w14:textId="77777777" w:rsidR="005E5917" w:rsidRPr="00BC5C31" w:rsidRDefault="005E5917"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Borders>
              <w:top w:val="single" w:sz="4" w:space="0" w:color="auto"/>
            </w:tcBorders>
          </w:tcPr>
          <w:p w14:paraId="073BDB20" w14:textId="60AF9788" w:rsidR="005E5917" w:rsidRPr="00BC5C31" w:rsidRDefault="005E5917" w:rsidP="005E591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27,337</w:t>
            </w:r>
          </w:p>
        </w:tc>
        <w:tc>
          <w:tcPr>
            <w:tcW w:w="295" w:type="dxa"/>
          </w:tcPr>
          <w:p w14:paraId="1E5203EA" w14:textId="77777777" w:rsidR="005E5917" w:rsidRPr="00BC5C31" w:rsidRDefault="005E5917"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Borders>
              <w:top w:val="single" w:sz="4" w:space="0" w:color="auto"/>
            </w:tcBorders>
          </w:tcPr>
          <w:p w14:paraId="4B6CDEB5" w14:textId="70053D53" w:rsidR="005E5917" w:rsidRPr="00BC5C31" w:rsidRDefault="005E5917" w:rsidP="005E591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17,076</w:t>
            </w:r>
          </w:p>
        </w:tc>
      </w:tr>
      <w:tr w:rsidR="00EE114B" w:rsidRPr="00BC5C31" w14:paraId="2A54D4D5" w14:textId="77777777" w:rsidTr="00443337">
        <w:tc>
          <w:tcPr>
            <w:tcW w:w="3492" w:type="dxa"/>
            <w:vAlign w:val="center"/>
          </w:tcPr>
          <w:p w14:paraId="6A9403AE" w14:textId="48A2CB8F" w:rsidR="00EE114B" w:rsidRPr="00BC5C31" w:rsidRDefault="00EE114B" w:rsidP="00443337">
            <w:pPr>
              <w:spacing w:after="0" w:line="240" w:lineRule="atLeast"/>
              <w:ind w:left="549" w:right="-25"/>
              <w:rPr>
                <w:rFonts w:ascii="Times New Roman" w:hAnsi="Times New Roman" w:cs="Times New Roman"/>
                <w:i/>
                <w:iCs/>
                <w:szCs w:val="22"/>
              </w:rPr>
            </w:pPr>
            <w:r w:rsidRPr="00BC5C31">
              <w:rPr>
                <w:rFonts w:ascii="Times New Roman" w:hAnsi="Times New Roman" w:cs="Times New Roman"/>
                <w:i/>
                <w:iCs/>
                <w:szCs w:val="22"/>
              </w:rPr>
              <w:t>Less</w:t>
            </w:r>
            <w:r w:rsidRPr="00BC5C31">
              <w:rPr>
                <w:rFonts w:ascii="Times New Roman" w:hAnsi="Times New Roman" w:cs="Times New Roman"/>
                <w:szCs w:val="22"/>
              </w:rPr>
              <w:t xml:space="preserve"> allowance for expected</w:t>
            </w:r>
          </w:p>
        </w:tc>
        <w:tc>
          <w:tcPr>
            <w:tcW w:w="1418" w:type="dxa"/>
          </w:tcPr>
          <w:p w14:paraId="4B5E0C37" w14:textId="77777777" w:rsidR="00EE114B" w:rsidRPr="00BC5C31" w:rsidRDefault="00EE114B" w:rsidP="00443337">
            <w:pPr>
              <w:tabs>
                <w:tab w:val="decimal" w:pos="1014"/>
              </w:tabs>
              <w:spacing w:after="0" w:line="240" w:lineRule="atLeast"/>
              <w:ind w:left="22" w:right="-25"/>
              <w:rPr>
                <w:rFonts w:ascii="Times New Roman" w:eastAsia="Cordia New" w:hAnsi="Times New Roman" w:cs="Times New Roman"/>
                <w:szCs w:val="22"/>
              </w:rPr>
            </w:pPr>
          </w:p>
        </w:tc>
        <w:tc>
          <w:tcPr>
            <w:tcW w:w="283" w:type="dxa"/>
          </w:tcPr>
          <w:p w14:paraId="72078A4C" w14:textId="77777777" w:rsidR="00EE114B" w:rsidRPr="00BC5C31" w:rsidRDefault="00EE114B"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26516A2A" w14:textId="77777777" w:rsidR="00EE114B" w:rsidRPr="00BC5C31" w:rsidRDefault="00EE114B" w:rsidP="00443337">
            <w:pPr>
              <w:tabs>
                <w:tab w:val="decimal" w:pos="1014"/>
              </w:tabs>
              <w:spacing w:after="0" w:line="240" w:lineRule="atLeast"/>
              <w:ind w:left="22" w:right="-25"/>
              <w:rPr>
                <w:rFonts w:ascii="Times New Roman" w:eastAsia="Cordia New" w:hAnsi="Times New Roman" w:cs="Times New Roman"/>
                <w:szCs w:val="22"/>
              </w:rPr>
            </w:pPr>
          </w:p>
        </w:tc>
        <w:tc>
          <w:tcPr>
            <w:tcW w:w="239" w:type="dxa"/>
          </w:tcPr>
          <w:p w14:paraId="1C629E1C" w14:textId="77777777" w:rsidR="00EE114B" w:rsidRPr="00BC5C31" w:rsidRDefault="00EE114B"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0E584B47" w14:textId="77777777" w:rsidR="00EE114B" w:rsidRPr="00BC5C31" w:rsidRDefault="00EE114B" w:rsidP="00443337">
            <w:pPr>
              <w:tabs>
                <w:tab w:val="decimal" w:pos="1042"/>
              </w:tabs>
              <w:spacing w:after="0" w:line="240" w:lineRule="atLeast"/>
              <w:ind w:left="22" w:right="-25"/>
              <w:rPr>
                <w:rFonts w:ascii="Times New Roman" w:eastAsia="Cordia New" w:hAnsi="Times New Roman" w:cs="Times New Roman"/>
                <w:szCs w:val="22"/>
              </w:rPr>
            </w:pPr>
          </w:p>
        </w:tc>
        <w:tc>
          <w:tcPr>
            <w:tcW w:w="295" w:type="dxa"/>
          </w:tcPr>
          <w:p w14:paraId="6C4C919F" w14:textId="77777777" w:rsidR="00EE114B" w:rsidRPr="00BC5C31" w:rsidRDefault="00EE114B"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507B6EC1" w14:textId="77777777" w:rsidR="00EE114B" w:rsidRPr="00BC5C31" w:rsidRDefault="00EE114B" w:rsidP="00443337">
            <w:pPr>
              <w:tabs>
                <w:tab w:val="decimal" w:pos="1042"/>
              </w:tabs>
              <w:spacing w:after="0" w:line="240" w:lineRule="atLeast"/>
              <w:ind w:left="22" w:right="-25"/>
              <w:rPr>
                <w:rFonts w:ascii="Times New Roman" w:eastAsia="Cordia New" w:hAnsi="Times New Roman" w:cs="Times New Roman"/>
                <w:szCs w:val="22"/>
              </w:rPr>
            </w:pPr>
          </w:p>
        </w:tc>
      </w:tr>
      <w:tr w:rsidR="00800585" w:rsidRPr="00BC5C31" w14:paraId="3C88171E" w14:textId="77777777" w:rsidTr="00443337">
        <w:tc>
          <w:tcPr>
            <w:tcW w:w="3492" w:type="dxa"/>
            <w:vAlign w:val="center"/>
          </w:tcPr>
          <w:p w14:paraId="1B0EEB46" w14:textId="77777777" w:rsidR="00800585" w:rsidRPr="00BC5C31" w:rsidRDefault="00800585" w:rsidP="00443337">
            <w:pPr>
              <w:spacing w:after="0" w:line="240" w:lineRule="atLeast"/>
              <w:ind w:left="549" w:right="-25"/>
              <w:rPr>
                <w:rFonts w:ascii="Times New Roman" w:hAnsi="Times New Roman" w:cs="Angsana New"/>
              </w:rPr>
            </w:pPr>
            <w:r w:rsidRPr="00BC5C31">
              <w:rPr>
                <w:rFonts w:ascii="Times New Roman" w:hAnsi="Times New Roman" w:cs="Times New Roman"/>
                <w:szCs w:val="22"/>
              </w:rPr>
              <w:t xml:space="preserve">         credit loss</w:t>
            </w:r>
          </w:p>
        </w:tc>
        <w:tc>
          <w:tcPr>
            <w:tcW w:w="1418" w:type="dxa"/>
          </w:tcPr>
          <w:p w14:paraId="26649B4C" w14:textId="623006D6" w:rsidR="00800585" w:rsidRPr="00BC5C31" w:rsidRDefault="00E80CAA" w:rsidP="00443337">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(12,830)</w:t>
            </w:r>
          </w:p>
        </w:tc>
        <w:tc>
          <w:tcPr>
            <w:tcW w:w="283" w:type="dxa"/>
          </w:tcPr>
          <w:p w14:paraId="7CA6754B"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1" w:type="dxa"/>
          </w:tcPr>
          <w:p w14:paraId="18EEB16A"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(13,261)</w:t>
            </w:r>
          </w:p>
        </w:tc>
        <w:tc>
          <w:tcPr>
            <w:tcW w:w="239" w:type="dxa"/>
          </w:tcPr>
          <w:p w14:paraId="1818EA08"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58" w:type="dxa"/>
          </w:tcPr>
          <w:p w14:paraId="0ED6E311" w14:textId="7379732D" w:rsidR="00800585" w:rsidRPr="00BC5C31" w:rsidRDefault="00E80CAA"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(12,830)</w:t>
            </w:r>
          </w:p>
        </w:tc>
        <w:tc>
          <w:tcPr>
            <w:tcW w:w="295" w:type="dxa"/>
          </w:tcPr>
          <w:p w14:paraId="64D1B274"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23" w:type="dxa"/>
          </w:tcPr>
          <w:p w14:paraId="5BB7FD95"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(13,261)</w:t>
            </w:r>
          </w:p>
        </w:tc>
      </w:tr>
      <w:tr w:rsidR="00800585" w:rsidRPr="00BC5C31" w14:paraId="38C7F62F" w14:textId="77777777" w:rsidTr="00443337">
        <w:tc>
          <w:tcPr>
            <w:tcW w:w="3492" w:type="dxa"/>
            <w:vAlign w:val="center"/>
          </w:tcPr>
          <w:p w14:paraId="4BEBB982" w14:textId="77777777" w:rsidR="00800585" w:rsidRPr="00BC5C31" w:rsidRDefault="00800585" w:rsidP="00443337">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Net</w:t>
            </w:r>
          </w:p>
        </w:tc>
        <w:tc>
          <w:tcPr>
            <w:tcW w:w="1418" w:type="dxa"/>
            <w:tcBorders>
              <w:top w:val="single" w:sz="4" w:space="0" w:color="auto"/>
              <w:bottom w:val="double" w:sz="4" w:space="0" w:color="auto"/>
            </w:tcBorders>
          </w:tcPr>
          <w:p w14:paraId="2D388160" w14:textId="59A8FFD0" w:rsidR="00800585" w:rsidRPr="00BC5C31" w:rsidRDefault="005E5917" w:rsidP="00443337">
            <w:pPr>
              <w:tabs>
                <w:tab w:val="decimal" w:pos="1014"/>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7,066</w:t>
            </w:r>
          </w:p>
        </w:tc>
        <w:tc>
          <w:tcPr>
            <w:tcW w:w="283" w:type="dxa"/>
          </w:tcPr>
          <w:p w14:paraId="6BC80ED9"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b/>
                <w:bCs/>
                <w:szCs w:val="22"/>
              </w:rPr>
            </w:pPr>
          </w:p>
        </w:tc>
        <w:tc>
          <w:tcPr>
            <w:tcW w:w="1321" w:type="dxa"/>
            <w:tcBorders>
              <w:top w:val="single" w:sz="4" w:space="0" w:color="auto"/>
              <w:bottom w:val="double" w:sz="4" w:space="0" w:color="auto"/>
            </w:tcBorders>
          </w:tcPr>
          <w:p w14:paraId="74EE85E7"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10,094</w:t>
            </w:r>
          </w:p>
        </w:tc>
        <w:tc>
          <w:tcPr>
            <w:tcW w:w="239" w:type="dxa"/>
          </w:tcPr>
          <w:p w14:paraId="7D93DE7C"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b/>
                <w:bCs/>
                <w:szCs w:val="22"/>
              </w:rPr>
            </w:pPr>
          </w:p>
        </w:tc>
        <w:tc>
          <w:tcPr>
            <w:tcW w:w="1358" w:type="dxa"/>
            <w:tcBorders>
              <w:top w:val="single" w:sz="4" w:space="0" w:color="auto"/>
              <w:bottom w:val="double" w:sz="4" w:space="0" w:color="auto"/>
            </w:tcBorders>
          </w:tcPr>
          <w:p w14:paraId="2CCB26B8" w14:textId="4178D647" w:rsidR="00800585" w:rsidRPr="00BC5C31" w:rsidRDefault="00E80CAA" w:rsidP="00443337">
            <w:pPr>
              <w:tabs>
                <w:tab w:val="decimal" w:pos="1042"/>
              </w:tabs>
              <w:spacing w:after="0" w:line="240" w:lineRule="atLeast"/>
              <w:ind w:left="22" w:right="-25"/>
              <w:rPr>
                <w:rFonts w:ascii="Times New Roman" w:eastAsia="Cordia New" w:hAnsi="Times New Roman"/>
                <w:b/>
                <w:bCs/>
                <w:szCs w:val="22"/>
                <w:cs/>
              </w:rPr>
            </w:pPr>
            <w:r w:rsidRPr="00BC5C31">
              <w:rPr>
                <w:rFonts w:ascii="Times New Roman" w:eastAsia="Cordia New" w:hAnsi="Times New Roman"/>
                <w:b/>
                <w:bCs/>
                <w:szCs w:val="22"/>
              </w:rPr>
              <w:t>14,507</w:t>
            </w:r>
          </w:p>
        </w:tc>
        <w:tc>
          <w:tcPr>
            <w:tcW w:w="295" w:type="dxa"/>
          </w:tcPr>
          <w:p w14:paraId="08993B70"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b/>
                <w:bCs/>
                <w:szCs w:val="22"/>
              </w:rPr>
            </w:pPr>
          </w:p>
        </w:tc>
        <w:tc>
          <w:tcPr>
            <w:tcW w:w="1323" w:type="dxa"/>
            <w:tcBorders>
              <w:top w:val="single" w:sz="4" w:space="0" w:color="auto"/>
              <w:bottom w:val="double" w:sz="4" w:space="0" w:color="auto"/>
            </w:tcBorders>
          </w:tcPr>
          <w:p w14:paraId="7989DBF3"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3,815</w:t>
            </w:r>
          </w:p>
        </w:tc>
      </w:tr>
    </w:tbl>
    <w:p w14:paraId="6A3C3B1E" w14:textId="77777777" w:rsidR="00800585" w:rsidRPr="00BC5C31" w:rsidRDefault="00800585" w:rsidP="00800585">
      <w:pPr>
        <w:spacing w:after="0" w:line="240" w:lineRule="auto"/>
        <w:ind w:left="567" w:right="-25"/>
        <w:rPr>
          <w:rFonts w:ascii="Times New Roman" w:hAnsi="Times New Roman" w:cs="Times New Roman"/>
          <w:szCs w:val="22"/>
        </w:rPr>
      </w:pPr>
    </w:p>
    <w:p w14:paraId="457EC515" w14:textId="77777777" w:rsidR="00800585" w:rsidRPr="00BC5C31" w:rsidRDefault="00800585" w:rsidP="00800585">
      <w:pPr>
        <w:pStyle w:val="BodyText"/>
        <w:ind w:left="539" w:right="-25" w:firstLine="0"/>
        <w:jc w:val="both"/>
        <w:rPr>
          <w:rFonts w:ascii="Times New Roman" w:hAnsi="Times New Roman" w:cstheme="minorBidi"/>
          <w:b/>
          <w:bCs/>
          <w:i/>
          <w:iCs/>
          <w:sz w:val="22"/>
          <w:szCs w:val="28"/>
          <w:lang w:val="en-GB"/>
        </w:rPr>
      </w:pPr>
      <w:r w:rsidRPr="00BC5C31">
        <w:rPr>
          <w:rFonts w:ascii="Times New Roman" w:hAnsi="Times New Roman" w:cs="Times New Roman"/>
          <w:b/>
          <w:bCs/>
          <w:i/>
          <w:iCs/>
          <w:sz w:val="22"/>
          <w:szCs w:val="28"/>
        </w:rPr>
        <w:t xml:space="preserve">Current contract assets </w:t>
      </w:r>
      <w:r w:rsidRPr="00BC5C31">
        <w:rPr>
          <w:rFonts w:ascii="Times New Roman" w:hAnsi="Times New Roman" w:cs="Times New Roman"/>
          <w:b/>
          <w:bCs/>
          <w:i/>
          <w:iCs/>
          <w:sz w:val="22"/>
          <w:szCs w:val="22"/>
          <w:cs/>
        </w:rPr>
        <w:t xml:space="preserve">– </w:t>
      </w:r>
      <w:r w:rsidRPr="00BC5C31">
        <w:rPr>
          <w:rFonts w:ascii="Times New Roman" w:hAnsi="Times New Roman" w:cs="Times New Roman"/>
          <w:b/>
          <w:bCs/>
          <w:i/>
          <w:iCs/>
          <w:sz w:val="22"/>
          <w:szCs w:val="28"/>
        </w:rPr>
        <w:t xml:space="preserve">related </w:t>
      </w:r>
      <w:r w:rsidRPr="00BC5C31">
        <w:rPr>
          <w:rFonts w:ascii="Times New Roman" w:hAnsi="Times New Roman" w:cs="Times New Roman"/>
          <w:b/>
          <w:bCs/>
          <w:i/>
          <w:iCs/>
          <w:sz w:val="22"/>
          <w:szCs w:val="28"/>
          <w:lang w:val="en-GB"/>
        </w:rPr>
        <w:t>parties</w:t>
      </w:r>
    </w:p>
    <w:p w14:paraId="2B5B975D" w14:textId="77777777" w:rsidR="00800585" w:rsidRPr="00BC5C31" w:rsidRDefault="00800585" w:rsidP="00800585">
      <w:pPr>
        <w:pStyle w:val="BodyText"/>
        <w:ind w:left="539" w:right="-25" w:firstLine="0"/>
        <w:jc w:val="both"/>
        <w:rPr>
          <w:rFonts w:ascii="Times New Roman" w:hAnsi="Times New Roman" w:cstheme="minorBidi"/>
          <w:b/>
          <w:bCs/>
          <w:i/>
          <w:iCs/>
          <w:sz w:val="22"/>
          <w:szCs w:val="28"/>
          <w:lang w:val="en-GB"/>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800585" w:rsidRPr="00BC5C31" w14:paraId="5BCF4961" w14:textId="77777777" w:rsidTr="00443337">
        <w:trPr>
          <w:trHeight w:val="611"/>
          <w:tblHeader/>
        </w:trPr>
        <w:tc>
          <w:tcPr>
            <w:tcW w:w="3492" w:type="dxa"/>
            <w:vAlign w:val="center"/>
          </w:tcPr>
          <w:p w14:paraId="73CA915D" w14:textId="77777777" w:rsidR="00800585" w:rsidRPr="00BC5C31" w:rsidRDefault="00800585" w:rsidP="00443337">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3D37A109"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1A29A0AD"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4A05CE7C"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DA0FEF" w:rsidRPr="00BC5C31" w14:paraId="27CA8C74" w14:textId="77777777" w:rsidTr="00443337">
        <w:trPr>
          <w:tblHeader/>
        </w:trPr>
        <w:tc>
          <w:tcPr>
            <w:tcW w:w="3492" w:type="dxa"/>
            <w:vAlign w:val="center"/>
          </w:tcPr>
          <w:p w14:paraId="3A3F0261" w14:textId="77777777" w:rsidR="00DA0FEF" w:rsidRPr="00BC5C31" w:rsidRDefault="00DA0FEF" w:rsidP="00DA0FEF">
            <w:pPr>
              <w:spacing w:after="0" w:line="240" w:lineRule="atLeast"/>
              <w:ind w:left="522" w:right="-25"/>
              <w:jc w:val="center"/>
              <w:rPr>
                <w:rFonts w:ascii="Times New Roman" w:hAnsi="Times New Roman" w:cs="Times New Roman"/>
                <w:b/>
                <w:bCs/>
                <w:i/>
                <w:iCs/>
                <w:szCs w:val="22"/>
              </w:rPr>
            </w:pPr>
          </w:p>
        </w:tc>
        <w:tc>
          <w:tcPr>
            <w:tcW w:w="1358" w:type="dxa"/>
          </w:tcPr>
          <w:p w14:paraId="1E4B0B8C" w14:textId="5EDF736A" w:rsidR="00DA0FEF" w:rsidRPr="00BC5C31" w:rsidRDefault="00DA0FEF" w:rsidP="00DA0FEF">
            <w:pPr>
              <w:spacing w:after="0" w:line="240" w:lineRule="atLeast"/>
              <w:ind w:left="-108"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4006B833" w14:textId="77777777" w:rsidR="00DA0FEF" w:rsidRPr="00BC5C31" w:rsidRDefault="00DA0FEF" w:rsidP="00DA0FEF">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5CD55B29" w14:textId="7E7C7474" w:rsidR="00DA0FEF" w:rsidRPr="00BC5C31" w:rsidRDefault="00DA0FEF" w:rsidP="00DA0FE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4" w:type="dxa"/>
          </w:tcPr>
          <w:p w14:paraId="00171D8C" w14:textId="77777777" w:rsidR="00DA0FEF" w:rsidRPr="00BC5C31" w:rsidRDefault="00DA0FEF" w:rsidP="00DA0FE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11D53BAF" w14:textId="33026733" w:rsidR="00DA0FEF" w:rsidRPr="00BC5C31" w:rsidRDefault="00DA0FEF" w:rsidP="00DA0FEF">
            <w:pPr>
              <w:spacing w:after="0" w:line="240" w:lineRule="atLeast"/>
              <w:ind w:left="-137"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3C5F686A" w14:textId="77777777" w:rsidR="00DA0FEF" w:rsidRPr="00BC5C31" w:rsidRDefault="00DA0FEF" w:rsidP="00DA0FEF">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333588B6" w14:textId="2700BA67" w:rsidR="00DA0FEF" w:rsidRPr="00BC5C31" w:rsidRDefault="00DA0FEF" w:rsidP="00DA0FE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DA0FEF" w:rsidRPr="00BC5C31" w14:paraId="20871BE8" w14:textId="77777777" w:rsidTr="00443337">
        <w:trPr>
          <w:tblHeader/>
        </w:trPr>
        <w:tc>
          <w:tcPr>
            <w:tcW w:w="3492" w:type="dxa"/>
            <w:vAlign w:val="center"/>
          </w:tcPr>
          <w:p w14:paraId="207B0BEB" w14:textId="77777777" w:rsidR="00DA0FEF" w:rsidRPr="00BC5C31" w:rsidRDefault="00DA0FEF" w:rsidP="00DA0FEF">
            <w:pPr>
              <w:spacing w:after="0" w:line="240" w:lineRule="atLeast"/>
              <w:ind w:left="522" w:right="-25"/>
              <w:jc w:val="center"/>
              <w:rPr>
                <w:rFonts w:ascii="Times New Roman" w:hAnsi="Times New Roman" w:cs="Times New Roman"/>
                <w:b/>
                <w:bCs/>
                <w:i/>
                <w:iCs/>
                <w:szCs w:val="22"/>
              </w:rPr>
            </w:pPr>
          </w:p>
        </w:tc>
        <w:tc>
          <w:tcPr>
            <w:tcW w:w="1358" w:type="dxa"/>
          </w:tcPr>
          <w:p w14:paraId="2B84FEAE" w14:textId="77777777" w:rsidR="00DA0FEF" w:rsidRPr="00BC5C31" w:rsidRDefault="00DA0FEF" w:rsidP="00DA0FEF">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282B178E" w14:textId="77777777" w:rsidR="00DA0FEF" w:rsidRPr="00BC5C31" w:rsidRDefault="00DA0FEF" w:rsidP="00DA0FEF">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18335ADC" w14:textId="77777777" w:rsidR="00DA0FEF" w:rsidRPr="00BC5C31" w:rsidRDefault="00DA0FEF" w:rsidP="00DA0FE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05316D36" w14:textId="77777777" w:rsidR="00DA0FEF" w:rsidRPr="00BC5C31" w:rsidRDefault="00DA0FEF" w:rsidP="00DA0FE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54376870" w14:textId="77777777" w:rsidR="00DA0FEF" w:rsidRPr="00BC5C31" w:rsidRDefault="00DA0FEF" w:rsidP="00DA0FEF">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6CAE76E3" w14:textId="77777777" w:rsidR="00DA0FEF" w:rsidRPr="00BC5C31" w:rsidRDefault="00DA0FEF" w:rsidP="00DA0FEF">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7C13D95F" w14:textId="77777777" w:rsidR="00DA0FEF" w:rsidRPr="00BC5C31" w:rsidRDefault="00DA0FEF" w:rsidP="00DA0FE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DA0FEF" w:rsidRPr="00BC5C31" w14:paraId="5B4D91CA" w14:textId="77777777" w:rsidTr="00443337">
        <w:trPr>
          <w:tblHeader/>
        </w:trPr>
        <w:tc>
          <w:tcPr>
            <w:tcW w:w="3492" w:type="dxa"/>
            <w:vAlign w:val="center"/>
          </w:tcPr>
          <w:p w14:paraId="7A4659A3" w14:textId="77777777" w:rsidR="00DA0FEF" w:rsidRPr="00BC5C31" w:rsidRDefault="00DA0FEF" w:rsidP="00DA0FEF">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77E9B18E" w14:textId="77777777" w:rsidR="00DA0FEF" w:rsidRPr="00BC5C31" w:rsidRDefault="00DA0FEF" w:rsidP="00DA0FE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DA0FEF" w:rsidRPr="00BC5C31" w14:paraId="241A91BE" w14:textId="77777777" w:rsidTr="00443337">
        <w:tc>
          <w:tcPr>
            <w:tcW w:w="3492" w:type="dxa"/>
            <w:vAlign w:val="center"/>
          </w:tcPr>
          <w:p w14:paraId="49DEE04D" w14:textId="77777777" w:rsidR="00DA0FEF" w:rsidRPr="00BC5C31" w:rsidRDefault="00DA0FEF" w:rsidP="00DA0FEF">
            <w:pPr>
              <w:spacing w:after="0" w:line="240" w:lineRule="atLeast"/>
              <w:ind w:left="549" w:right="-25"/>
              <w:rPr>
                <w:rFonts w:ascii="Times New Roman" w:hAnsi="Times New Roman" w:cs="Times New Roman"/>
                <w:szCs w:val="22"/>
              </w:rPr>
            </w:pPr>
            <w:r w:rsidRPr="00BC5C31">
              <w:rPr>
                <w:rFonts w:ascii="Times New Roman" w:hAnsi="Times New Roman" w:cs="Times New Roman"/>
                <w:b/>
                <w:bCs/>
                <w:szCs w:val="22"/>
              </w:rPr>
              <w:t>Other related company</w:t>
            </w:r>
          </w:p>
        </w:tc>
        <w:tc>
          <w:tcPr>
            <w:tcW w:w="1358" w:type="dxa"/>
          </w:tcPr>
          <w:p w14:paraId="064FD5B9"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264" w:type="dxa"/>
          </w:tcPr>
          <w:p w14:paraId="3FC6D553"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49F2B70E"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264" w:type="dxa"/>
          </w:tcPr>
          <w:p w14:paraId="7F656F1F"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7164ECB3" w14:textId="77777777" w:rsidR="00DA0FEF" w:rsidRPr="00BC5C31" w:rsidRDefault="00DA0FEF" w:rsidP="00DA0FEF">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47D9735B"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7C2B4C49" w14:textId="77777777" w:rsidR="00DA0FEF" w:rsidRPr="00BC5C31" w:rsidRDefault="00DA0FEF" w:rsidP="00DA0FEF">
            <w:pPr>
              <w:tabs>
                <w:tab w:val="decimal" w:pos="1042"/>
              </w:tabs>
              <w:spacing w:after="0" w:line="240" w:lineRule="atLeast"/>
              <w:ind w:left="22" w:right="-25"/>
              <w:rPr>
                <w:rFonts w:ascii="Times New Roman" w:eastAsia="Cordia New" w:hAnsi="Times New Roman" w:cs="Times New Roman"/>
                <w:szCs w:val="22"/>
              </w:rPr>
            </w:pPr>
          </w:p>
        </w:tc>
      </w:tr>
      <w:tr w:rsidR="00645C74" w:rsidRPr="00BC5C31" w14:paraId="5B1D97E2" w14:textId="77777777" w:rsidTr="00443337">
        <w:tc>
          <w:tcPr>
            <w:tcW w:w="3492" w:type="dxa"/>
            <w:vAlign w:val="center"/>
          </w:tcPr>
          <w:p w14:paraId="50F9EDFA" w14:textId="5A90A414" w:rsidR="00645C74" w:rsidRPr="00BC5C31" w:rsidRDefault="00645C74" w:rsidP="00DA0FEF">
            <w:pPr>
              <w:spacing w:after="0" w:line="240" w:lineRule="atLeast"/>
              <w:ind w:left="549" w:right="-25"/>
              <w:rPr>
                <w:rFonts w:ascii="Times New Roman" w:hAnsi="Times New Roman" w:cs="Times New Roman"/>
                <w:b/>
                <w:bCs/>
                <w:szCs w:val="22"/>
              </w:rPr>
            </w:pPr>
            <w:r w:rsidRPr="00BC5C31">
              <w:rPr>
                <w:rFonts w:ascii="Times New Roman" w:hAnsi="Times New Roman" w:cs="Times New Roman"/>
                <w:szCs w:val="18"/>
              </w:rPr>
              <w:t>Air-Pac Thai Holding Co.,</w:t>
            </w:r>
          </w:p>
        </w:tc>
        <w:tc>
          <w:tcPr>
            <w:tcW w:w="1358" w:type="dxa"/>
          </w:tcPr>
          <w:p w14:paraId="1F2B6910" w14:textId="77777777" w:rsidR="00645C74" w:rsidRPr="00BC5C31" w:rsidRDefault="00645C74" w:rsidP="00DA0FEF">
            <w:pPr>
              <w:tabs>
                <w:tab w:val="decimal" w:pos="1014"/>
              </w:tabs>
              <w:spacing w:after="0" w:line="240" w:lineRule="atLeast"/>
              <w:ind w:left="22" w:right="-25"/>
              <w:rPr>
                <w:rFonts w:ascii="Times New Roman" w:eastAsia="Cordia New" w:hAnsi="Times New Roman" w:cs="Times New Roman"/>
                <w:szCs w:val="22"/>
              </w:rPr>
            </w:pPr>
          </w:p>
        </w:tc>
        <w:tc>
          <w:tcPr>
            <w:tcW w:w="264" w:type="dxa"/>
          </w:tcPr>
          <w:p w14:paraId="5F6A4B19" w14:textId="77777777" w:rsidR="00645C74" w:rsidRPr="00BC5C31" w:rsidRDefault="00645C74" w:rsidP="00DA0FEF">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0BCFF872" w14:textId="77777777" w:rsidR="00645C74" w:rsidRPr="00BC5C31" w:rsidRDefault="00645C74" w:rsidP="00DA0FEF">
            <w:pPr>
              <w:tabs>
                <w:tab w:val="decimal" w:pos="1014"/>
              </w:tabs>
              <w:spacing w:after="0" w:line="240" w:lineRule="atLeast"/>
              <w:ind w:left="22" w:right="-25"/>
              <w:rPr>
                <w:rFonts w:ascii="Times New Roman" w:eastAsia="Cordia New" w:hAnsi="Times New Roman" w:cs="Times New Roman"/>
                <w:szCs w:val="22"/>
              </w:rPr>
            </w:pPr>
          </w:p>
        </w:tc>
        <w:tc>
          <w:tcPr>
            <w:tcW w:w="264" w:type="dxa"/>
          </w:tcPr>
          <w:p w14:paraId="447AD247" w14:textId="77777777" w:rsidR="00645C74" w:rsidRPr="00BC5C31" w:rsidRDefault="00645C74" w:rsidP="00DA0FEF">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36E1D5B8" w14:textId="77777777" w:rsidR="00645C74" w:rsidRPr="00BC5C31" w:rsidRDefault="00645C74" w:rsidP="00DA0FEF">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10D0CB37" w14:textId="77777777" w:rsidR="00645C74" w:rsidRPr="00BC5C31" w:rsidRDefault="00645C74" w:rsidP="00DA0FEF">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3510A884" w14:textId="77777777" w:rsidR="00645C74" w:rsidRPr="00BC5C31" w:rsidRDefault="00645C74" w:rsidP="00DA0FEF">
            <w:pPr>
              <w:tabs>
                <w:tab w:val="decimal" w:pos="1042"/>
              </w:tabs>
              <w:spacing w:after="0" w:line="240" w:lineRule="atLeast"/>
              <w:ind w:left="22" w:right="-25"/>
              <w:rPr>
                <w:rFonts w:ascii="Times New Roman" w:eastAsia="Cordia New" w:hAnsi="Times New Roman" w:cs="Times New Roman"/>
                <w:szCs w:val="22"/>
              </w:rPr>
            </w:pPr>
          </w:p>
        </w:tc>
      </w:tr>
      <w:tr w:rsidR="00645C74" w:rsidRPr="00BC5C31" w14:paraId="6D963274" w14:textId="77777777" w:rsidTr="00443337">
        <w:tc>
          <w:tcPr>
            <w:tcW w:w="3492" w:type="dxa"/>
            <w:vAlign w:val="center"/>
          </w:tcPr>
          <w:p w14:paraId="2A55FE5E" w14:textId="0F480176" w:rsidR="00645C74" w:rsidRPr="00BC5C31" w:rsidRDefault="00645C74" w:rsidP="00645C74">
            <w:pPr>
              <w:spacing w:after="0" w:line="240" w:lineRule="atLeast"/>
              <w:ind w:left="549" w:right="-25"/>
              <w:rPr>
                <w:rFonts w:ascii="Times New Roman" w:hAnsi="Times New Roman" w:cs="Times New Roman"/>
                <w:szCs w:val="22"/>
              </w:rPr>
            </w:pPr>
            <w:r w:rsidRPr="00BC5C31">
              <w:rPr>
                <w:rFonts w:ascii="Times New Roman" w:hAnsi="Times New Roman" w:cs="Times New Roman"/>
                <w:szCs w:val="18"/>
              </w:rPr>
              <w:t xml:space="preserve">  Ltd.</w:t>
            </w:r>
          </w:p>
        </w:tc>
        <w:tc>
          <w:tcPr>
            <w:tcW w:w="1358" w:type="dxa"/>
          </w:tcPr>
          <w:p w14:paraId="400C158B" w14:textId="776F2C0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396</w:t>
            </w:r>
          </w:p>
        </w:tc>
        <w:tc>
          <w:tcPr>
            <w:tcW w:w="264" w:type="dxa"/>
          </w:tcPr>
          <w:p w14:paraId="2AA35495"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56F09EDC" w14:textId="1066F7B1" w:rsidR="00645C74" w:rsidRPr="00BC5C31" w:rsidRDefault="00645C74" w:rsidP="00645C7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680B49BE"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1418E67A" w14:textId="59BF02EE" w:rsidR="00645C74" w:rsidRPr="00BC5C31" w:rsidRDefault="00645C74" w:rsidP="00645C7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1A4E91BE"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5339DB12" w14:textId="77777777" w:rsidR="00645C74" w:rsidRPr="00BC5C31" w:rsidRDefault="00645C74" w:rsidP="00645C7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645C74" w:rsidRPr="00BC5C31" w14:paraId="4870F113" w14:textId="77777777" w:rsidTr="005E5917">
        <w:tc>
          <w:tcPr>
            <w:tcW w:w="3492" w:type="dxa"/>
            <w:vAlign w:val="center"/>
          </w:tcPr>
          <w:p w14:paraId="361A8214" w14:textId="77777777" w:rsidR="00645C74" w:rsidRPr="00BC5C31" w:rsidRDefault="00645C74" w:rsidP="00645C74">
            <w:pPr>
              <w:spacing w:after="0" w:line="240" w:lineRule="atLeast"/>
              <w:ind w:left="549" w:right="-25"/>
              <w:rPr>
                <w:rFonts w:ascii="Times New Roman" w:hAnsi="Times New Roman" w:cs="Times New Roman"/>
                <w:szCs w:val="22"/>
              </w:rPr>
            </w:pPr>
            <w:proofErr w:type="gramStart"/>
            <w:r w:rsidRPr="00BC5C31">
              <w:rPr>
                <w:rFonts w:ascii="Times New Roman" w:hAnsi="Times New Roman" w:cs="Times New Roman"/>
                <w:b/>
                <w:bCs/>
                <w:szCs w:val="22"/>
              </w:rPr>
              <w:t>Other</w:t>
            </w:r>
            <w:proofErr w:type="gramEnd"/>
            <w:r w:rsidRPr="00BC5C31">
              <w:rPr>
                <w:rFonts w:ascii="Times New Roman" w:hAnsi="Times New Roman" w:cs="Times New Roman"/>
                <w:b/>
                <w:bCs/>
                <w:szCs w:val="22"/>
              </w:rPr>
              <w:t xml:space="preserve"> related person</w:t>
            </w:r>
          </w:p>
        </w:tc>
        <w:tc>
          <w:tcPr>
            <w:tcW w:w="1358" w:type="dxa"/>
          </w:tcPr>
          <w:p w14:paraId="31FD0F82"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264" w:type="dxa"/>
          </w:tcPr>
          <w:p w14:paraId="5448CAB0"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0794A153"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264" w:type="dxa"/>
          </w:tcPr>
          <w:p w14:paraId="6BFDA964"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7D586307" w14:textId="77777777" w:rsidR="00645C74" w:rsidRPr="00BC5C31" w:rsidRDefault="00645C74" w:rsidP="00645C74">
            <w:pPr>
              <w:spacing w:after="0" w:line="240" w:lineRule="atLeast"/>
              <w:ind w:left="22" w:right="-25"/>
              <w:jc w:val="center"/>
              <w:rPr>
                <w:rFonts w:ascii="Times New Roman" w:eastAsia="Cordia New" w:hAnsi="Times New Roman" w:cs="Times New Roman"/>
                <w:szCs w:val="22"/>
              </w:rPr>
            </w:pPr>
          </w:p>
        </w:tc>
        <w:tc>
          <w:tcPr>
            <w:tcW w:w="264" w:type="dxa"/>
          </w:tcPr>
          <w:p w14:paraId="42DBED91"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0A35AE6B" w14:textId="77777777" w:rsidR="00645C74" w:rsidRPr="00BC5C31" w:rsidRDefault="00645C74" w:rsidP="00645C74">
            <w:pPr>
              <w:spacing w:after="0" w:line="240" w:lineRule="atLeast"/>
              <w:ind w:left="22" w:right="-25"/>
              <w:jc w:val="center"/>
              <w:rPr>
                <w:rFonts w:ascii="Times New Roman" w:eastAsia="Cordia New" w:hAnsi="Times New Roman" w:cs="Times New Roman"/>
                <w:szCs w:val="22"/>
              </w:rPr>
            </w:pPr>
          </w:p>
        </w:tc>
      </w:tr>
      <w:tr w:rsidR="00645C74" w:rsidRPr="00BC5C31" w14:paraId="3923EE0D" w14:textId="77777777" w:rsidTr="005E5917">
        <w:tc>
          <w:tcPr>
            <w:tcW w:w="3492" w:type="dxa"/>
            <w:vAlign w:val="center"/>
          </w:tcPr>
          <w:p w14:paraId="2FDD3434" w14:textId="77777777" w:rsidR="00645C74" w:rsidRPr="00BC5C31" w:rsidRDefault="00645C74" w:rsidP="00645C74">
            <w:pPr>
              <w:spacing w:after="0" w:line="240" w:lineRule="atLeast"/>
              <w:ind w:left="549" w:right="-25"/>
              <w:rPr>
                <w:rFonts w:ascii="Times New Roman" w:hAnsi="Times New Roman" w:cs="Times New Roman"/>
                <w:szCs w:val="22"/>
              </w:rPr>
            </w:pPr>
            <w:r w:rsidRPr="00BC5C31">
              <w:rPr>
                <w:rFonts w:ascii="Times New Roman" w:hAnsi="Times New Roman" w:cs="Times New Roman"/>
                <w:szCs w:val="18"/>
              </w:rPr>
              <w:t>Mr. Terdsak Lohapipattanakul</w:t>
            </w:r>
          </w:p>
        </w:tc>
        <w:tc>
          <w:tcPr>
            <w:tcW w:w="1358" w:type="dxa"/>
            <w:tcBorders>
              <w:bottom w:val="single" w:sz="4" w:space="0" w:color="auto"/>
            </w:tcBorders>
          </w:tcPr>
          <w:p w14:paraId="5428819C" w14:textId="112E682C" w:rsidR="00645C74" w:rsidRPr="00BC5C31" w:rsidRDefault="00645C74" w:rsidP="00645C74">
            <w:pPr>
              <w:tabs>
                <w:tab w:val="decimal" w:pos="1014"/>
              </w:tabs>
              <w:spacing w:after="0" w:line="240" w:lineRule="atLeast"/>
              <w:ind w:left="22" w:right="-25"/>
              <w:rPr>
                <w:rFonts w:ascii="Times New Roman" w:eastAsia="Cordia New" w:hAnsi="Times New Roman" w:cstheme="minorBidi"/>
                <w:szCs w:val="22"/>
              </w:rPr>
            </w:pPr>
            <w:r w:rsidRPr="00BC5C31">
              <w:rPr>
                <w:rFonts w:ascii="Times New Roman" w:eastAsia="Cordia New" w:hAnsi="Times New Roman" w:cstheme="minorBidi"/>
                <w:szCs w:val="22"/>
              </w:rPr>
              <w:t>100</w:t>
            </w:r>
          </w:p>
        </w:tc>
        <w:tc>
          <w:tcPr>
            <w:tcW w:w="264" w:type="dxa"/>
          </w:tcPr>
          <w:p w14:paraId="31012BE5"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99" w:type="dxa"/>
            <w:tcBorders>
              <w:bottom w:val="single" w:sz="4" w:space="0" w:color="auto"/>
            </w:tcBorders>
          </w:tcPr>
          <w:p w14:paraId="14FDAB17" w14:textId="7A9476A2" w:rsidR="00645C74" w:rsidRPr="00BC5C31" w:rsidRDefault="00645C74" w:rsidP="00645C7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62993BFD"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33" w:type="dxa"/>
            <w:tcBorders>
              <w:bottom w:val="single" w:sz="4" w:space="0" w:color="auto"/>
            </w:tcBorders>
          </w:tcPr>
          <w:p w14:paraId="2B9F4050" w14:textId="0FE04C51" w:rsidR="00645C74" w:rsidRPr="00BC5C31" w:rsidRDefault="00645C74" w:rsidP="00645C7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17730A04"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61" w:type="dxa"/>
            <w:tcBorders>
              <w:bottom w:val="single" w:sz="4" w:space="0" w:color="auto"/>
            </w:tcBorders>
          </w:tcPr>
          <w:p w14:paraId="335403D6" w14:textId="77777777" w:rsidR="00645C74" w:rsidRPr="00BC5C31" w:rsidRDefault="00645C74" w:rsidP="00645C7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5E5917" w:rsidRPr="00BC5C31" w14:paraId="4666C498" w14:textId="77777777" w:rsidTr="005E5917">
        <w:tc>
          <w:tcPr>
            <w:tcW w:w="3492" w:type="dxa"/>
            <w:vAlign w:val="center"/>
          </w:tcPr>
          <w:p w14:paraId="3C2F8FD9" w14:textId="553CAA9C" w:rsidR="005E5917" w:rsidRPr="00BC5C31" w:rsidRDefault="005E5917" w:rsidP="00645C74">
            <w:pPr>
              <w:spacing w:after="0" w:line="240" w:lineRule="atLeast"/>
              <w:ind w:left="549" w:right="-25"/>
              <w:rPr>
                <w:rFonts w:ascii="Times New Roman" w:hAnsi="Times New Roman" w:cs="Times New Roman"/>
                <w:szCs w:val="18"/>
              </w:rPr>
            </w:pPr>
            <w:r w:rsidRPr="00BC5C31">
              <w:rPr>
                <w:rFonts w:ascii="Times New Roman" w:hAnsi="Times New Roman" w:cs="Times New Roman"/>
                <w:szCs w:val="18"/>
              </w:rPr>
              <w:t>Total</w:t>
            </w:r>
          </w:p>
        </w:tc>
        <w:tc>
          <w:tcPr>
            <w:tcW w:w="1358" w:type="dxa"/>
            <w:tcBorders>
              <w:top w:val="single" w:sz="4" w:space="0" w:color="auto"/>
            </w:tcBorders>
          </w:tcPr>
          <w:p w14:paraId="07AE5B6A" w14:textId="14EFA878" w:rsidR="005E5917" w:rsidRPr="00BC5C31" w:rsidRDefault="005E5917" w:rsidP="00645C74">
            <w:pPr>
              <w:tabs>
                <w:tab w:val="decimal" w:pos="1014"/>
              </w:tabs>
              <w:spacing w:after="0" w:line="240" w:lineRule="atLeast"/>
              <w:ind w:left="22" w:right="-25"/>
              <w:rPr>
                <w:rFonts w:ascii="Times New Roman" w:eastAsia="Cordia New" w:hAnsi="Times New Roman" w:cstheme="minorBidi"/>
                <w:szCs w:val="22"/>
              </w:rPr>
            </w:pPr>
            <w:r w:rsidRPr="00BC5C31">
              <w:rPr>
                <w:rFonts w:ascii="Times New Roman" w:eastAsia="Cordia New" w:hAnsi="Times New Roman" w:cstheme="minorBidi"/>
                <w:szCs w:val="22"/>
              </w:rPr>
              <w:t>496</w:t>
            </w:r>
          </w:p>
        </w:tc>
        <w:tc>
          <w:tcPr>
            <w:tcW w:w="264" w:type="dxa"/>
          </w:tcPr>
          <w:p w14:paraId="46F5B458" w14:textId="77777777" w:rsidR="005E5917" w:rsidRPr="00BC5C31" w:rsidRDefault="005E5917" w:rsidP="00645C74">
            <w:pPr>
              <w:tabs>
                <w:tab w:val="decimal" w:pos="1014"/>
              </w:tabs>
              <w:spacing w:after="0" w:line="240" w:lineRule="atLeast"/>
              <w:ind w:left="22" w:right="-25"/>
              <w:rPr>
                <w:rFonts w:ascii="Times New Roman" w:eastAsia="Cordia New" w:hAnsi="Times New Roman" w:cs="Times New Roman"/>
                <w:szCs w:val="22"/>
              </w:rPr>
            </w:pPr>
          </w:p>
        </w:tc>
        <w:tc>
          <w:tcPr>
            <w:tcW w:w="1399" w:type="dxa"/>
            <w:tcBorders>
              <w:top w:val="single" w:sz="4" w:space="0" w:color="auto"/>
            </w:tcBorders>
          </w:tcPr>
          <w:p w14:paraId="5B146EB5" w14:textId="491EBA11" w:rsidR="005E5917" w:rsidRPr="00BC5C31" w:rsidRDefault="005E5917" w:rsidP="00645C7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39E7EE52" w14:textId="77777777" w:rsidR="005E5917" w:rsidRPr="00BC5C31" w:rsidRDefault="005E5917" w:rsidP="00645C74">
            <w:pPr>
              <w:tabs>
                <w:tab w:val="decimal" w:pos="1014"/>
              </w:tabs>
              <w:spacing w:after="0" w:line="240" w:lineRule="atLeast"/>
              <w:ind w:left="22" w:right="-25"/>
              <w:rPr>
                <w:rFonts w:ascii="Times New Roman" w:eastAsia="Cordia New" w:hAnsi="Times New Roman" w:cs="Times New Roman"/>
                <w:szCs w:val="22"/>
              </w:rPr>
            </w:pPr>
          </w:p>
        </w:tc>
        <w:tc>
          <w:tcPr>
            <w:tcW w:w="1333" w:type="dxa"/>
            <w:tcBorders>
              <w:top w:val="single" w:sz="4" w:space="0" w:color="auto"/>
            </w:tcBorders>
          </w:tcPr>
          <w:p w14:paraId="11AE8E18" w14:textId="3AD4FA0A" w:rsidR="005E5917" w:rsidRPr="00BC5C31" w:rsidRDefault="005E5917" w:rsidP="00645C7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708DDB13" w14:textId="77777777" w:rsidR="005E5917" w:rsidRPr="00BC5C31" w:rsidRDefault="005E5917" w:rsidP="00645C74">
            <w:pPr>
              <w:tabs>
                <w:tab w:val="decimal" w:pos="1014"/>
              </w:tabs>
              <w:spacing w:after="0" w:line="240" w:lineRule="atLeast"/>
              <w:ind w:left="22" w:right="-25"/>
              <w:rPr>
                <w:rFonts w:ascii="Times New Roman" w:eastAsia="Cordia New" w:hAnsi="Times New Roman" w:cs="Times New Roman"/>
                <w:szCs w:val="22"/>
              </w:rPr>
            </w:pPr>
          </w:p>
        </w:tc>
        <w:tc>
          <w:tcPr>
            <w:tcW w:w="1361" w:type="dxa"/>
            <w:tcBorders>
              <w:top w:val="single" w:sz="4" w:space="0" w:color="auto"/>
            </w:tcBorders>
          </w:tcPr>
          <w:p w14:paraId="0D1A5620" w14:textId="17891FA3" w:rsidR="005E5917" w:rsidRPr="00BC5C31" w:rsidRDefault="005E5917" w:rsidP="00645C7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1E402A" w:rsidRPr="00BC5C31" w14:paraId="621BCA2B" w14:textId="77777777" w:rsidTr="00443337">
        <w:tc>
          <w:tcPr>
            <w:tcW w:w="3492" w:type="dxa"/>
            <w:vAlign w:val="center"/>
          </w:tcPr>
          <w:p w14:paraId="6C3CDAB1" w14:textId="03A0998B" w:rsidR="001E402A" w:rsidRPr="00BC5C31" w:rsidRDefault="001E402A" w:rsidP="001E402A">
            <w:pPr>
              <w:spacing w:after="0" w:line="240" w:lineRule="atLeast"/>
              <w:ind w:left="549" w:right="-25"/>
              <w:rPr>
                <w:rFonts w:ascii="Times New Roman" w:hAnsi="Times New Roman" w:cs="Times New Roman"/>
                <w:szCs w:val="18"/>
              </w:rPr>
            </w:pPr>
            <w:r w:rsidRPr="00BC5C31">
              <w:rPr>
                <w:rFonts w:ascii="Times New Roman" w:hAnsi="Times New Roman" w:cs="Times New Roman"/>
                <w:i/>
                <w:iCs/>
                <w:szCs w:val="22"/>
              </w:rPr>
              <w:t xml:space="preserve">Less </w:t>
            </w:r>
            <w:r w:rsidRPr="00BC5C31">
              <w:rPr>
                <w:rFonts w:ascii="Times New Roman" w:hAnsi="Times New Roman" w:cs="Times New Roman"/>
                <w:szCs w:val="22"/>
              </w:rPr>
              <w:t xml:space="preserve">assets or disposal group </w:t>
            </w:r>
          </w:p>
        </w:tc>
        <w:tc>
          <w:tcPr>
            <w:tcW w:w="1358" w:type="dxa"/>
          </w:tcPr>
          <w:p w14:paraId="759EA146" w14:textId="77777777" w:rsidR="001E402A" w:rsidRPr="00BC5C31" w:rsidRDefault="001E402A" w:rsidP="001E402A">
            <w:pPr>
              <w:tabs>
                <w:tab w:val="decimal" w:pos="1014"/>
              </w:tabs>
              <w:spacing w:after="0" w:line="240" w:lineRule="atLeast"/>
              <w:ind w:left="22" w:right="-25"/>
              <w:rPr>
                <w:rFonts w:ascii="Times New Roman" w:eastAsia="Cordia New" w:hAnsi="Times New Roman" w:cstheme="minorBidi"/>
                <w:szCs w:val="22"/>
              </w:rPr>
            </w:pPr>
          </w:p>
        </w:tc>
        <w:tc>
          <w:tcPr>
            <w:tcW w:w="264" w:type="dxa"/>
          </w:tcPr>
          <w:p w14:paraId="619DE6B3" w14:textId="77777777" w:rsidR="001E402A" w:rsidRPr="00BC5C31" w:rsidRDefault="001E402A" w:rsidP="001E402A">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01A84D01" w14:textId="77777777" w:rsidR="001E402A" w:rsidRPr="00BC5C31" w:rsidRDefault="001E402A" w:rsidP="001E402A">
            <w:pPr>
              <w:spacing w:after="0" w:line="240" w:lineRule="atLeast"/>
              <w:ind w:left="22" w:right="-25"/>
              <w:jc w:val="center"/>
              <w:rPr>
                <w:rFonts w:ascii="Times New Roman" w:eastAsia="Cordia New" w:hAnsi="Times New Roman" w:cs="Times New Roman"/>
                <w:szCs w:val="22"/>
              </w:rPr>
            </w:pPr>
          </w:p>
        </w:tc>
        <w:tc>
          <w:tcPr>
            <w:tcW w:w="264" w:type="dxa"/>
          </w:tcPr>
          <w:p w14:paraId="309EC906" w14:textId="77777777" w:rsidR="001E402A" w:rsidRPr="00BC5C31" w:rsidRDefault="001E402A" w:rsidP="001E402A">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5692C4B8" w14:textId="77777777" w:rsidR="001E402A" w:rsidRPr="00BC5C31" w:rsidRDefault="001E402A" w:rsidP="001E402A">
            <w:pPr>
              <w:spacing w:after="0" w:line="240" w:lineRule="atLeast"/>
              <w:ind w:left="22" w:right="-25"/>
              <w:jc w:val="center"/>
              <w:rPr>
                <w:rFonts w:ascii="Times New Roman" w:eastAsia="Cordia New" w:hAnsi="Times New Roman" w:cs="Times New Roman"/>
                <w:szCs w:val="22"/>
              </w:rPr>
            </w:pPr>
          </w:p>
        </w:tc>
        <w:tc>
          <w:tcPr>
            <w:tcW w:w="264" w:type="dxa"/>
          </w:tcPr>
          <w:p w14:paraId="5791AE82" w14:textId="77777777" w:rsidR="001E402A" w:rsidRPr="00BC5C31" w:rsidRDefault="001E402A" w:rsidP="001E402A">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0AE0835A" w14:textId="77777777" w:rsidR="001E402A" w:rsidRPr="00BC5C31" w:rsidRDefault="001E402A" w:rsidP="001E402A">
            <w:pPr>
              <w:spacing w:after="0" w:line="240" w:lineRule="atLeast"/>
              <w:ind w:left="22" w:right="-25"/>
              <w:jc w:val="center"/>
              <w:rPr>
                <w:rFonts w:ascii="Times New Roman" w:eastAsia="Cordia New" w:hAnsi="Times New Roman" w:cs="Times New Roman"/>
                <w:szCs w:val="22"/>
              </w:rPr>
            </w:pPr>
          </w:p>
        </w:tc>
      </w:tr>
      <w:tr w:rsidR="001E402A" w:rsidRPr="00BC5C31" w14:paraId="4266816D" w14:textId="77777777" w:rsidTr="00443337">
        <w:tc>
          <w:tcPr>
            <w:tcW w:w="3492" w:type="dxa"/>
            <w:vAlign w:val="center"/>
          </w:tcPr>
          <w:p w14:paraId="0259216E" w14:textId="03B91423" w:rsidR="001E402A" w:rsidRPr="00BC5C31" w:rsidRDefault="001E402A" w:rsidP="001E402A">
            <w:pPr>
              <w:spacing w:after="0" w:line="240" w:lineRule="atLeast"/>
              <w:ind w:left="549" w:right="-25"/>
              <w:rPr>
                <w:rFonts w:ascii="Times New Roman" w:hAnsi="Times New Roman" w:cs="Times New Roman"/>
                <w:szCs w:val="18"/>
              </w:rPr>
            </w:pPr>
            <w:r w:rsidRPr="00BC5C31">
              <w:rPr>
                <w:rFonts w:ascii="Times New Roman" w:hAnsi="Times New Roman" w:cs="Times New Roman"/>
                <w:szCs w:val="22"/>
              </w:rPr>
              <w:t xml:space="preserve">         classified as held for sale</w:t>
            </w:r>
          </w:p>
        </w:tc>
        <w:tc>
          <w:tcPr>
            <w:tcW w:w="1358" w:type="dxa"/>
          </w:tcPr>
          <w:p w14:paraId="3064356E" w14:textId="6D731CED" w:rsidR="001E402A" w:rsidRPr="00BC5C31" w:rsidRDefault="001E402A" w:rsidP="001E402A">
            <w:pPr>
              <w:tabs>
                <w:tab w:val="decimal" w:pos="1014"/>
              </w:tabs>
              <w:spacing w:after="0" w:line="240" w:lineRule="atLeast"/>
              <w:ind w:left="22" w:right="-25"/>
              <w:rPr>
                <w:rFonts w:ascii="Times New Roman" w:eastAsia="Cordia New" w:hAnsi="Times New Roman" w:cstheme="minorBidi"/>
                <w:szCs w:val="22"/>
              </w:rPr>
            </w:pPr>
            <w:r w:rsidRPr="00BC5C31">
              <w:rPr>
                <w:rFonts w:ascii="Times New Roman" w:eastAsia="Cordia New" w:hAnsi="Times New Roman" w:cstheme="minorBidi"/>
                <w:szCs w:val="22"/>
              </w:rPr>
              <w:t>(496)</w:t>
            </w:r>
          </w:p>
        </w:tc>
        <w:tc>
          <w:tcPr>
            <w:tcW w:w="264" w:type="dxa"/>
          </w:tcPr>
          <w:p w14:paraId="0F6286D9" w14:textId="77777777" w:rsidR="001E402A" w:rsidRPr="00BC5C31" w:rsidRDefault="001E402A" w:rsidP="001E402A">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51DBDAB1" w14:textId="76749B1D" w:rsidR="001E402A" w:rsidRPr="00BC5C31" w:rsidRDefault="001E402A" w:rsidP="001E402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7A61AA6A" w14:textId="77777777" w:rsidR="001E402A" w:rsidRPr="00BC5C31" w:rsidRDefault="001E402A" w:rsidP="001E402A">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0FD396DA" w14:textId="726F9E12" w:rsidR="001E402A" w:rsidRPr="00BC5C31" w:rsidRDefault="001E402A" w:rsidP="001E402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434EE3DD" w14:textId="77777777" w:rsidR="001E402A" w:rsidRPr="00BC5C31" w:rsidRDefault="001E402A" w:rsidP="001E402A">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448877BE" w14:textId="3F10002A" w:rsidR="001E402A" w:rsidRPr="00BC5C31" w:rsidRDefault="001E402A" w:rsidP="001E402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1E402A" w:rsidRPr="00BC5C31" w14:paraId="4E22353E" w14:textId="77777777" w:rsidTr="00443337">
        <w:tc>
          <w:tcPr>
            <w:tcW w:w="3492" w:type="dxa"/>
            <w:vAlign w:val="center"/>
          </w:tcPr>
          <w:p w14:paraId="3270433D" w14:textId="77777777" w:rsidR="001E402A" w:rsidRPr="00BC5C31" w:rsidRDefault="001E402A" w:rsidP="001E402A">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Total</w:t>
            </w:r>
          </w:p>
        </w:tc>
        <w:tc>
          <w:tcPr>
            <w:tcW w:w="1358" w:type="dxa"/>
            <w:tcBorders>
              <w:top w:val="single" w:sz="4" w:space="0" w:color="auto"/>
              <w:bottom w:val="double" w:sz="4" w:space="0" w:color="auto"/>
            </w:tcBorders>
          </w:tcPr>
          <w:p w14:paraId="17D03ED3" w14:textId="7CD93D1A" w:rsidR="001E402A" w:rsidRPr="00BC5C31" w:rsidRDefault="001E402A" w:rsidP="001E402A">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2B06D8F4" w14:textId="77777777" w:rsidR="001E402A" w:rsidRPr="00BC5C31" w:rsidRDefault="001E402A" w:rsidP="001E402A">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40BDDA3D" w14:textId="617C76BB" w:rsidR="001E402A" w:rsidRPr="00BC5C31" w:rsidRDefault="001E402A" w:rsidP="001E402A">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4E6A2895" w14:textId="77777777" w:rsidR="001E402A" w:rsidRPr="00BC5C31" w:rsidRDefault="001E402A" w:rsidP="001E402A">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59A3AE79" w14:textId="2ADC6976" w:rsidR="001E402A" w:rsidRPr="00BC5C31" w:rsidRDefault="001E402A" w:rsidP="001E402A">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776949B2" w14:textId="77777777" w:rsidR="001E402A" w:rsidRPr="00BC5C31" w:rsidRDefault="001E402A" w:rsidP="001E402A">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1D3D2787" w14:textId="77777777" w:rsidR="001E402A" w:rsidRPr="00BC5C31" w:rsidRDefault="001E402A" w:rsidP="001E402A">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bl>
    <w:p w14:paraId="11616524" w14:textId="77777777" w:rsidR="00800585" w:rsidRPr="00BC5C31" w:rsidRDefault="00800585" w:rsidP="00800585">
      <w:pPr>
        <w:pStyle w:val="BodyText"/>
        <w:ind w:left="539" w:right="-25" w:firstLine="0"/>
        <w:jc w:val="both"/>
        <w:rPr>
          <w:rFonts w:ascii="Times New Roman" w:hAnsi="Times New Roman" w:cs="Times New Roman"/>
          <w:b/>
          <w:bCs/>
          <w:i/>
          <w:iCs/>
          <w:sz w:val="22"/>
          <w:szCs w:val="28"/>
        </w:rPr>
      </w:pPr>
    </w:p>
    <w:p w14:paraId="6071D2D8" w14:textId="77777777" w:rsidR="00800585" w:rsidRPr="00BC5C31" w:rsidRDefault="00800585" w:rsidP="00800585">
      <w:pPr>
        <w:pStyle w:val="BodyText"/>
        <w:ind w:left="539" w:right="-25" w:firstLine="0"/>
        <w:jc w:val="both"/>
        <w:rPr>
          <w:rFonts w:ascii="Times New Roman" w:hAnsi="Times New Roman" w:cs="Times New Roman"/>
          <w:b/>
          <w:bCs/>
          <w:i/>
          <w:iCs/>
          <w:sz w:val="22"/>
          <w:szCs w:val="28"/>
        </w:rPr>
      </w:pPr>
      <w:r w:rsidRPr="00BC5C31">
        <w:rPr>
          <w:rFonts w:ascii="Times New Roman" w:hAnsi="Times New Roman" w:cs="Times New Roman"/>
          <w:b/>
          <w:bCs/>
          <w:i/>
          <w:iCs/>
          <w:sz w:val="22"/>
          <w:szCs w:val="28"/>
        </w:rPr>
        <w:t xml:space="preserve">Deferred debenture issuing cost </w:t>
      </w:r>
      <w:r w:rsidRPr="00BC5C31">
        <w:rPr>
          <w:rFonts w:ascii="Times New Roman" w:hAnsi="Times New Roman" w:cs="Times New Roman"/>
          <w:b/>
          <w:bCs/>
          <w:i/>
          <w:iCs/>
          <w:sz w:val="22"/>
          <w:szCs w:val="22"/>
          <w:cs/>
        </w:rPr>
        <w:t xml:space="preserve">– </w:t>
      </w:r>
      <w:r w:rsidRPr="00BC5C31">
        <w:rPr>
          <w:rFonts w:ascii="Times New Roman" w:hAnsi="Times New Roman" w:cs="Times New Roman"/>
          <w:b/>
          <w:bCs/>
          <w:i/>
          <w:iCs/>
          <w:sz w:val="22"/>
          <w:szCs w:val="28"/>
        </w:rPr>
        <w:t xml:space="preserve">related </w:t>
      </w:r>
      <w:r w:rsidRPr="00BC5C31">
        <w:rPr>
          <w:rFonts w:ascii="Times New Roman" w:hAnsi="Times New Roman" w:cs="Times New Roman"/>
          <w:b/>
          <w:bCs/>
          <w:i/>
          <w:iCs/>
          <w:sz w:val="22"/>
          <w:szCs w:val="28"/>
          <w:lang w:val="en-GB"/>
        </w:rPr>
        <w:t>parties</w:t>
      </w:r>
    </w:p>
    <w:p w14:paraId="09B28E3A" w14:textId="77777777" w:rsidR="00800585" w:rsidRPr="00BC5C31" w:rsidRDefault="00800585" w:rsidP="00800585">
      <w:pPr>
        <w:pStyle w:val="BodyText"/>
        <w:ind w:left="539" w:right="-25" w:firstLine="0"/>
        <w:jc w:val="both"/>
        <w:rPr>
          <w:rFonts w:ascii="Times New Roman" w:hAnsi="Times New Roman" w:cs="Times New Roman"/>
          <w:sz w:val="22"/>
          <w:szCs w:val="28"/>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800585" w:rsidRPr="00BC5C31" w14:paraId="07890A24" w14:textId="77777777" w:rsidTr="00443337">
        <w:trPr>
          <w:trHeight w:val="611"/>
          <w:tblHeader/>
        </w:trPr>
        <w:tc>
          <w:tcPr>
            <w:tcW w:w="3492" w:type="dxa"/>
            <w:vAlign w:val="center"/>
          </w:tcPr>
          <w:p w14:paraId="2206EDCF" w14:textId="77777777" w:rsidR="00800585" w:rsidRPr="00BC5C31" w:rsidRDefault="00800585" w:rsidP="00443337">
            <w:pPr>
              <w:spacing w:after="0" w:line="240" w:lineRule="atLeast"/>
              <w:ind w:left="522" w:right="-25"/>
              <w:jc w:val="center"/>
              <w:rPr>
                <w:rFonts w:ascii="Times New Roman" w:hAnsi="Times New Roman" w:cs="Times New Roman"/>
                <w:b/>
                <w:bCs/>
                <w:i/>
                <w:iCs/>
                <w:szCs w:val="22"/>
              </w:rPr>
            </w:pPr>
            <w:bookmarkStart w:id="2" w:name="_Hlk197622920"/>
          </w:p>
        </w:tc>
        <w:tc>
          <w:tcPr>
            <w:tcW w:w="3021" w:type="dxa"/>
            <w:gridSpan w:val="3"/>
            <w:vAlign w:val="center"/>
          </w:tcPr>
          <w:p w14:paraId="7EDDF483"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23FA4F63"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54C43DF0"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DA0FEF" w:rsidRPr="00BC5C31" w14:paraId="209A4C4F" w14:textId="77777777" w:rsidTr="00443337">
        <w:trPr>
          <w:tblHeader/>
        </w:trPr>
        <w:tc>
          <w:tcPr>
            <w:tcW w:w="3492" w:type="dxa"/>
            <w:vAlign w:val="center"/>
          </w:tcPr>
          <w:p w14:paraId="2F56B469" w14:textId="77777777" w:rsidR="00DA0FEF" w:rsidRPr="00BC5C31" w:rsidRDefault="00DA0FEF" w:rsidP="00DA0FEF">
            <w:pPr>
              <w:spacing w:after="0" w:line="240" w:lineRule="atLeast"/>
              <w:ind w:left="522" w:right="-25"/>
              <w:jc w:val="center"/>
              <w:rPr>
                <w:rFonts w:ascii="Times New Roman" w:hAnsi="Times New Roman" w:cs="Times New Roman"/>
                <w:b/>
                <w:bCs/>
                <w:i/>
                <w:iCs/>
                <w:szCs w:val="22"/>
              </w:rPr>
            </w:pPr>
          </w:p>
        </w:tc>
        <w:tc>
          <w:tcPr>
            <w:tcW w:w="1358" w:type="dxa"/>
          </w:tcPr>
          <w:p w14:paraId="2C53F5DD" w14:textId="4D347DBA" w:rsidR="00DA0FEF" w:rsidRPr="00BC5C31" w:rsidRDefault="00DA0FEF" w:rsidP="00DA0FEF">
            <w:pPr>
              <w:spacing w:after="0" w:line="240" w:lineRule="atLeast"/>
              <w:ind w:left="-108"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2C0BF155" w14:textId="77777777" w:rsidR="00DA0FEF" w:rsidRPr="00BC5C31" w:rsidRDefault="00DA0FEF" w:rsidP="00DA0FEF">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61361FBF" w14:textId="26BA3DDC" w:rsidR="00DA0FEF" w:rsidRPr="00BC5C31" w:rsidRDefault="00DA0FEF" w:rsidP="00DA0FE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4" w:type="dxa"/>
          </w:tcPr>
          <w:p w14:paraId="746CC25E" w14:textId="77777777" w:rsidR="00DA0FEF" w:rsidRPr="00BC5C31" w:rsidRDefault="00DA0FEF" w:rsidP="00DA0FE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0B698424" w14:textId="3079EF23" w:rsidR="00DA0FEF" w:rsidRPr="00BC5C31" w:rsidRDefault="00DA0FEF" w:rsidP="00DA0FEF">
            <w:pPr>
              <w:spacing w:after="0" w:line="240" w:lineRule="atLeast"/>
              <w:ind w:left="-137"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69FF1372" w14:textId="77777777" w:rsidR="00DA0FEF" w:rsidRPr="00BC5C31" w:rsidRDefault="00DA0FEF" w:rsidP="00DA0FEF">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7999E95B" w14:textId="03555C37" w:rsidR="00DA0FEF" w:rsidRPr="00BC5C31" w:rsidRDefault="00DA0FEF" w:rsidP="00DA0FE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DA0FEF" w:rsidRPr="00BC5C31" w14:paraId="15366CDD" w14:textId="77777777" w:rsidTr="00443337">
        <w:trPr>
          <w:tblHeader/>
        </w:trPr>
        <w:tc>
          <w:tcPr>
            <w:tcW w:w="3492" w:type="dxa"/>
            <w:vAlign w:val="center"/>
          </w:tcPr>
          <w:p w14:paraId="5A6E3D1A" w14:textId="77777777" w:rsidR="00DA0FEF" w:rsidRPr="00BC5C31" w:rsidRDefault="00DA0FEF" w:rsidP="00DA0FEF">
            <w:pPr>
              <w:spacing w:after="0" w:line="240" w:lineRule="atLeast"/>
              <w:ind w:left="522" w:right="-25"/>
              <w:jc w:val="center"/>
              <w:rPr>
                <w:rFonts w:ascii="Times New Roman" w:hAnsi="Times New Roman" w:cs="Times New Roman"/>
                <w:b/>
                <w:bCs/>
                <w:i/>
                <w:iCs/>
                <w:szCs w:val="22"/>
              </w:rPr>
            </w:pPr>
          </w:p>
        </w:tc>
        <w:tc>
          <w:tcPr>
            <w:tcW w:w="1358" w:type="dxa"/>
          </w:tcPr>
          <w:p w14:paraId="522AF672" w14:textId="77777777" w:rsidR="00DA0FEF" w:rsidRPr="00BC5C31" w:rsidRDefault="00DA0FEF" w:rsidP="00DA0FEF">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553D51BF" w14:textId="77777777" w:rsidR="00DA0FEF" w:rsidRPr="00BC5C31" w:rsidRDefault="00DA0FEF" w:rsidP="00DA0FEF">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2C760087" w14:textId="77777777" w:rsidR="00DA0FEF" w:rsidRPr="00BC5C31" w:rsidRDefault="00DA0FEF" w:rsidP="00DA0FE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45FF0359" w14:textId="77777777" w:rsidR="00DA0FEF" w:rsidRPr="00BC5C31" w:rsidRDefault="00DA0FEF" w:rsidP="00DA0FE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63305209" w14:textId="77777777" w:rsidR="00DA0FEF" w:rsidRPr="00BC5C31" w:rsidRDefault="00DA0FEF" w:rsidP="00DA0FEF">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4FC801E7" w14:textId="77777777" w:rsidR="00DA0FEF" w:rsidRPr="00BC5C31" w:rsidRDefault="00DA0FEF" w:rsidP="00DA0FEF">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46FDE491" w14:textId="77777777" w:rsidR="00DA0FEF" w:rsidRPr="00BC5C31" w:rsidRDefault="00DA0FEF" w:rsidP="00DA0FE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DA0FEF" w:rsidRPr="00BC5C31" w14:paraId="55FA91F0" w14:textId="77777777" w:rsidTr="00443337">
        <w:trPr>
          <w:tblHeader/>
        </w:trPr>
        <w:tc>
          <w:tcPr>
            <w:tcW w:w="3492" w:type="dxa"/>
            <w:vAlign w:val="center"/>
          </w:tcPr>
          <w:p w14:paraId="63FB1A1F" w14:textId="77777777" w:rsidR="00DA0FEF" w:rsidRPr="00BC5C31" w:rsidRDefault="00DA0FEF" w:rsidP="00DA0FEF">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33260E2D" w14:textId="77777777" w:rsidR="00DA0FEF" w:rsidRPr="00BC5C31" w:rsidRDefault="00DA0FEF" w:rsidP="00DA0FE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DA0FEF" w:rsidRPr="00BC5C31" w14:paraId="52560618" w14:textId="77777777" w:rsidTr="00443337">
        <w:trPr>
          <w:tblHeader/>
        </w:trPr>
        <w:tc>
          <w:tcPr>
            <w:tcW w:w="3492" w:type="dxa"/>
            <w:vAlign w:val="center"/>
          </w:tcPr>
          <w:p w14:paraId="08BD89DE" w14:textId="77777777" w:rsidR="00DA0FEF" w:rsidRPr="00BC5C31" w:rsidRDefault="00DA0FEF" w:rsidP="00DA0FEF">
            <w:pPr>
              <w:spacing w:after="0" w:line="240" w:lineRule="atLeast"/>
              <w:ind w:left="522" w:right="-25"/>
              <w:rPr>
                <w:rFonts w:ascii="Times New Roman" w:hAnsi="Times New Roman" w:cs="Times New Roman"/>
                <w:b/>
                <w:bCs/>
                <w:szCs w:val="22"/>
              </w:rPr>
            </w:pPr>
            <w:r w:rsidRPr="00BC5C31">
              <w:rPr>
                <w:rFonts w:ascii="Times New Roman" w:hAnsi="Times New Roman" w:cs="Times New Roman"/>
                <w:b/>
                <w:bCs/>
                <w:szCs w:val="22"/>
              </w:rPr>
              <w:t>Other related company</w:t>
            </w:r>
          </w:p>
        </w:tc>
        <w:tc>
          <w:tcPr>
            <w:tcW w:w="6243" w:type="dxa"/>
            <w:gridSpan w:val="7"/>
            <w:vAlign w:val="center"/>
          </w:tcPr>
          <w:p w14:paraId="6A5ECFC7" w14:textId="77777777" w:rsidR="00DA0FEF" w:rsidRPr="00BC5C31" w:rsidRDefault="00DA0FEF" w:rsidP="00DA0FEF">
            <w:pPr>
              <w:tabs>
                <w:tab w:val="left" w:pos="515"/>
                <w:tab w:val="decimal" w:pos="569"/>
                <w:tab w:val="left" w:pos="810"/>
              </w:tabs>
              <w:spacing w:after="0" w:line="240" w:lineRule="atLeast"/>
              <w:ind w:left="180" w:right="-25"/>
              <w:jc w:val="center"/>
              <w:rPr>
                <w:rFonts w:ascii="Times New Roman" w:hAnsi="Times New Roman" w:cs="Times New Roman"/>
                <w:i/>
                <w:iCs/>
                <w:szCs w:val="22"/>
                <w:cs/>
              </w:rPr>
            </w:pPr>
          </w:p>
        </w:tc>
      </w:tr>
      <w:tr w:rsidR="00DA0FEF" w:rsidRPr="00BC5C31" w14:paraId="52BC3162" w14:textId="77777777" w:rsidTr="00443337">
        <w:tc>
          <w:tcPr>
            <w:tcW w:w="3492" w:type="dxa"/>
            <w:vAlign w:val="center"/>
          </w:tcPr>
          <w:p w14:paraId="4934A9C6" w14:textId="77777777" w:rsidR="00DA0FEF" w:rsidRPr="00BC5C31" w:rsidRDefault="00DA0FEF" w:rsidP="00DA0FEF">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Plan B Media Public Company</w:t>
            </w:r>
          </w:p>
        </w:tc>
        <w:tc>
          <w:tcPr>
            <w:tcW w:w="1358" w:type="dxa"/>
          </w:tcPr>
          <w:p w14:paraId="0461EFB8" w14:textId="77777777" w:rsidR="00DA0FEF" w:rsidRPr="00BC5C31" w:rsidRDefault="00DA0FEF" w:rsidP="00DA0FEF">
            <w:pPr>
              <w:spacing w:after="0" w:line="240" w:lineRule="atLeast"/>
              <w:ind w:left="22" w:right="-25"/>
              <w:jc w:val="center"/>
              <w:rPr>
                <w:rFonts w:ascii="Times New Roman" w:eastAsia="Cordia New" w:hAnsi="Times New Roman" w:cs="Times New Roman"/>
                <w:szCs w:val="22"/>
              </w:rPr>
            </w:pPr>
          </w:p>
        </w:tc>
        <w:tc>
          <w:tcPr>
            <w:tcW w:w="264" w:type="dxa"/>
          </w:tcPr>
          <w:p w14:paraId="3C3610B4"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012B9F56" w14:textId="77777777" w:rsidR="00DA0FEF" w:rsidRPr="00BC5C31" w:rsidRDefault="00DA0FEF" w:rsidP="00DA0FEF">
            <w:pPr>
              <w:spacing w:after="0" w:line="240" w:lineRule="atLeast"/>
              <w:ind w:left="22" w:right="-25"/>
              <w:jc w:val="center"/>
              <w:rPr>
                <w:rFonts w:ascii="Times New Roman" w:eastAsia="Cordia New" w:hAnsi="Times New Roman" w:cs="Times New Roman"/>
                <w:szCs w:val="22"/>
              </w:rPr>
            </w:pPr>
          </w:p>
        </w:tc>
        <w:tc>
          <w:tcPr>
            <w:tcW w:w="264" w:type="dxa"/>
          </w:tcPr>
          <w:p w14:paraId="018C66D6"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0251C2E4" w14:textId="77777777" w:rsidR="00DA0FEF" w:rsidRPr="00BC5C31" w:rsidRDefault="00DA0FEF" w:rsidP="00DA0FEF">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15AE44B6"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598EB4D5" w14:textId="77777777" w:rsidR="00DA0FEF" w:rsidRPr="00BC5C31" w:rsidRDefault="00DA0FEF" w:rsidP="00DA0FEF">
            <w:pPr>
              <w:tabs>
                <w:tab w:val="decimal" w:pos="1042"/>
              </w:tabs>
              <w:spacing w:after="0" w:line="240" w:lineRule="atLeast"/>
              <w:ind w:left="22" w:right="-25"/>
              <w:rPr>
                <w:rFonts w:ascii="Times New Roman" w:eastAsia="Cordia New" w:hAnsi="Times New Roman" w:cs="Times New Roman"/>
                <w:szCs w:val="22"/>
              </w:rPr>
            </w:pPr>
          </w:p>
        </w:tc>
      </w:tr>
      <w:tr w:rsidR="00645C74" w:rsidRPr="00BC5C31" w14:paraId="31F8E27E" w14:textId="77777777" w:rsidTr="00443337">
        <w:tc>
          <w:tcPr>
            <w:tcW w:w="3492" w:type="dxa"/>
            <w:vAlign w:val="center"/>
          </w:tcPr>
          <w:p w14:paraId="18BF6CEC" w14:textId="77777777" w:rsidR="00645C74" w:rsidRPr="00BC5C31" w:rsidRDefault="00645C74" w:rsidP="00645C74">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Limited</w:t>
            </w:r>
          </w:p>
        </w:tc>
        <w:tc>
          <w:tcPr>
            <w:tcW w:w="1358" w:type="dxa"/>
          </w:tcPr>
          <w:p w14:paraId="02C257EE" w14:textId="34703106"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25</w:t>
            </w:r>
          </w:p>
        </w:tc>
        <w:tc>
          <w:tcPr>
            <w:tcW w:w="264" w:type="dxa"/>
          </w:tcPr>
          <w:p w14:paraId="74B3EFCB"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360330A4"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136</w:t>
            </w:r>
          </w:p>
        </w:tc>
        <w:tc>
          <w:tcPr>
            <w:tcW w:w="264" w:type="dxa"/>
          </w:tcPr>
          <w:p w14:paraId="336DD1BB"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1713B7B8" w14:textId="0963C6D2" w:rsidR="00645C74" w:rsidRPr="00BC5C31" w:rsidRDefault="00645C74" w:rsidP="00645C74">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25</w:t>
            </w:r>
          </w:p>
        </w:tc>
        <w:tc>
          <w:tcPr>
            <w:tcW w:w="264" w:type="dxa"/>
          </w:tcPr>
          <w:p w14:paraId="6A7BDDF1"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2CFE470F" w14:textId="77777777" w:rsidR="00645C74" w:rsidRPr="00BC5C31" w:rsidRDefault="00645C74" w:rsidP="00645C74">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136</w:t>
            </w:r>
          </w:p>
        </w:tc>
      </w:tr>
      <w:tr w:rsidR="00645C74" w:rsidRPr="00BC5C31" w14:paraId="00449167" w14:textId="77777777" w:rsidTr="00443337">
        <w:tc>
          <w:tcPr>
            <w:tcW w:w="3492" w:type="dxa"/>
            <w:vAlign w:val="center"/>
          </w:tcPr>
          <w:p w14:paraId="3415BFA9" w14:textId="77777777" w:rsidR="00645C74" w:rsidRPr="00BC5C31" w:rsidRDefault="00645C74" w:rsidP="00645C74">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Nation Group (Thailand)</w:t>
            </w:r>
          </w:p>
        </w:tc>
        <w:tc>
          <w:tcPr>
            <w:tcW w:w="1358" w:type="dxa"/>
          </w:tcPr>
          <w:p w14:paraId="41667F9A"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264" w:type="dxa"/>
          </w:tcPr>
          <w:p w14:paraId="1439FC2F"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0F8C4442"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264" w:type="dxa"/>
          </w:tcPr>
          <w:p w14:paraId="13235FC3"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4F1D6FC4" w14:textId="77777777" w:rsidR="00645C74" w:rsidRPr="00BC5C31" w:rsidRDefault="00645C74" w:rsidP="00645C74">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37558753"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67353BD0" w14:textId="77777777" w:rsidR="00645C74" w:rsidRPr="00BC5C31" w:rsidRDefault="00645C74" w:rsidP="00645C74">
            <w:pPr>
              <w:tabs>
                <w:tab w:val="decimal" w:pos="1042"/>
              </w:tabs>
              <w:spacing w:after="0" w:line="240" w:lineRule="atLeast"/>
              <w:ind w:left="22" w:right="-25"/>
              <w:rPr>
                <w:rFonts w:ascii="Times New Roman" w:eastAsia="Cordia New" w:hAnsi="Times New Roman" w:cs="Times New Roman"/>
                <w:szCs w:val="22"/>
              </w:rPr>
            </w:pPr>
          </w:p>
        </w:tc>
      </w:tr>
      <w:tr w:rsidR="00645C74" w:rsidRPr="00BC5C31" w14:paraId="362B8C9C" w14:textId="77777777" w:rsidTr="00443337">
        <w:tc>
          <w:tcPr>
            <w:tcW w:w="3492" w:type="dxa"/>
            <w:vAlign w:val="center"/>
          </w:tcPr>
          <w:p w14:paraId="618AD30A" w14:textId="77777777" w:rsidR="00645C74" w:rsidRPr="00BC5C31" w:rsidRDefault="00645C74" w:rsidP="00645C74">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Public Company Limited</w:t>
            </w:r>
          </w:p>
        </w:tc>
        <w:tc>
          <w:tcPr>
            <w:tcW w:w="1358" w:type="dxa"/>
          </w:tcPr>
          <w:p w14:paraId="25CF106F" w14:textId="05BF0DCC"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26</w:t>
            </w:r>
          </w:p>
        </w:tc>
        <w:tc>
          <w:tcPr>
            <w:tcW w:w="264" w:type="dxa"/>
          </w:tcPr>
          <w:p w14:paraId="13B64679"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52BA42C2"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146</w:t>
            </w:r>
          </w:p>
        </w:tc>
        <w:tc>
          <w:tcPr>
            <w:tcW w:w="264" w:type="dxa"/>
          </w:tcPr>
          <w:p w14:paraId="4E9FEC29"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6833B902" w14:textId="53CF2860" w:rsidR="00645C74" w:rsidRPr="00BC5C31" w:rsidRDefault="00645C74" w:rsidP="00645C74">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26</w:t>
            </w:r>
          </w:p>
        </w:tc>
        <w:tc>
          <w:tcPr>
            <w:tcW w:w="264" w:type="dxa"/>
          </w:tcPr>
          <w:p w14:paraId="234D72F2"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6D3F72FF" w14:textId="77777777" w:rsidR="00645C74" w:rsidRPr="00BC5C31" w:rsidRDefault="00645C74" w:rsidP="00645C74">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146</w:t>
            </w:r>
          </w:p>
        </w:tc>
      </w:tr>
      <w:tr w:rsidR="00645C74" w:rsidRPr="00BC5C31" w14:paraId="015A0614" w14:textId="77777777" w:rsidTr="00443337">
        <w:tc>
          <w:tcPr>
            <w:tcW w:w="3492" w:type="dxa"/>
            <w:vAlign w:val="center"/>
          </w:tcPr>
          <w:p w14:paraId="3FBE0CC5" w14:textId="77777777" w:rsidR="00645C74" w:rsidRPr="00BC5C31" w:rsidRDefault="00645C74" w:rsidP="00645C74">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Total</w:t>
            </w:r>
          </w:p>
        </w:tc>
        <w:tc>
          <w:tcPr>
            <w:tcW w:w="1358" w:type="dxa"/>
            <w:tcBorders>
              <w:top w:val="single" w:sz="4" w:space="0" w:color="auto"/>
              <w:bottom w:val="double" w:sz="4" w:space="0" w:color="auto"/>
            </w:tcBorders>
          </w:tcPr>
          <w:p w14:paraId="78FCC212" w14:textId="2A825D58" w:rsidR="00645C74" w:rsidRPr="00BC5C31" w:rsidRDefault="00645C74" w:rsidP="00645C74">
            <w:pPr>
              <w:tabs>
                <w:tab w:val="decimal" w:pos="1014"/>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51</w:t>
            </w:r>
          </w:p>
        </w:tc>
        <w:tc>
          <w:tcPr>
            <w:tcW w:w="264" w:type="dxa"/>
          </w:tcPr>
          <w:p w14:paraId="13AE2AF2"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1BB249E0"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282</w:t>
            </w:r>
          </w:p>
        </w:tc>
        <w:tc>
          <w:tcPr>
            <w:tcW w:w="264" w:type="dxa"/>
          </w:tcPr>
          <w:p w14:paraId="21C8E68D"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33417056" w14:textId="4D4CCCA8" w:rsidR="00645C74" w:rsidRPr="00BC5C31" w:rsidRDefault="00645C74" w:rsidP="00645C74">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51</w:t>
            </w:r>
          </w:p>
        </w:tc>
        <w:tc>
          <w:tcPr>
            <w:tcW w:w="264" w:type="dxa"/>
          </w:tcPr>
          <w:p w14:paraId="707F6729"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62A57A84" w14:textId="77777777" w:rsidR="00645C74" w:rsidRPr="00BC5C31" w:rsidRDefault="00645C74" w:rsidP="00645C74">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282</w:t>
            </w:r>
          </w:p>
        </w:tc>
      </w:tr>
      <w:bookmarkEnd w:id="2"/>
    </w:tbl>
    <w:p w14:paraId="75A7E4DC" w14:textId="77777777" w:rsidR="00800585" w:rsidRPr="00BC5C31" w:rsidRDefault="00800585" w:rsidP="00800585">
      <w:pPr>
        <w:pStyle w:val="BodyText"/>
        <w:ind w:left="539" w:right="-25" w:firstLine="0"/>
        <w:jc w:val="both"/>
        <w:rPr>
          <w:rFonts w:ascii="Times New Roman" w:hAnsi="Times New Roman" w:cs="Times New Roman"/>
          <w:b/>
          <w:bCs/>
          <w:i/>
          <w:iCs/>
          <w:sz w:val="22"/>
          <w:szCs w:val="28"/>
        </w:rPr>
      </w:pPr>
    </w:p>
    <w:p w14:paraId="6AE98DA9" w14:textId="77777777" w:rsidR="00F835E5" w:rsidRPr="00BC5C31" w:rsidRDefault="00F835E5" w:rsidP="00800585">
      <w:pPr>
        <w:pStyle w:val="BodyText"/>
        <w:ind w:left="539" w:right="-25" w:firstLine="0"/>
        <w:jc w:val="both"/>
        <w:rPr>
          <w:rFonts w:ascii="Times New Roman" w:hAnsi="Times New Roman" w:cs="Times New Roman"/>
          <w:b/>
          <w:bCs/>
          <w:i/>
          <w:iCs/>
          <w:sz w:val="22"/>
          <w:szCs w:val="28"/>
        </w:rPr>
      </w:pPr>
      <w:r w:rsidRPr="00BC5C31">
        <w:rPr>
          <w:rFonts w:ascii="Times New Roman" w:hAnsi="Times New Roman" w:cs="Times New Roman"/>
          <w:b/>
          <w:bCs/>
          <w:i/>
          <w:iCs/>
          <w:sz w:val="22"/>
          <w:szCs w:val="28"/>
        </w:rPr>
        <w:br w:type="page"/>
      </w:r>
    </w:p>
    <w:p w14:paraId="3C7313A8" w14:textId="09E9D6FE" w:rsidR="00800585" w:rsidRPr="00BC5C31" w:rsidRDefault="00800585" w:rsidP="00800585">
      <w:pPr>
        <w:pStyle w:val="BodyText"/>
        <w:ind w:left="539" w:right="-25" w:firstLine="0"/>
        <w:jc w:val="both"/>
        <w:rPr>
          <w:rFonts w:ascii="Times New Roman" w:hAnsi="Times New Roman" w:cs="Times New Roman"/>
          <w:b/>
          <w:bCs/>
          <w:i/>
          <w:iCs/>
          <w:sz w:val="22"/>
          <w:szCs w:val="28"/>
        </w:rPr>
      </w:pPr>
      <w:r w:rsidRPr="00BC5C31">
        <w:rPr>
          <w:rFonts w:ascii="Times New Roman" w:hAnsi="Times New Roman" w:cs="Times New Roman"/>
          <w:b/>
          <w:bCs/>
          <w:i/>
          <w:iCs/>
          <w:sz w:val="22"/>
          <w:szCs w:val="28"/>
        </w:rPr>
        <w:t xml:space="preserve">Short </w:t>
      </w:r>
      <w:r w:rsidRPr="00BC5C31">
        <w:rPr>
          <w:rFonts w:ascii="Times New Roman" w:hAnsi="Times New Roman" w:cs="Times New Roman"/>
          <w:b/>
          <w:bCs/>
          <w:i/>
          <w:iCs/>
          <w:sz w:val="22"/>
          <w:szCs w:val="28"/>
          <w:cs/>
        </w:rPr>
        <w:t>–</w:t>
      </w:r>
      <w:r w:rsidRPr="00BC5C31">
        <w:rPr>
          <w:rFonts w:ascii="Times New Roman" w:hAnsi="Times New Roman" w:cs="Times New Roman"/>
          <w:b/>
          <w:bCs/>
          <w:i/>
          <w:iCs/>
          <w:sz w:val="22"/>
          <w:szCs w:val="28"/>
        </w:rPr>
        <w:t>term loans to related parties</w:t>
      </w:r>
    </w:p>
    <w:p w14:paraId="25C5D66B" w14:textId="77777777" w:rsidR="00800585" w:rsidRPr="00BC5C31" w:rsidRDefault="00800585" w:rsidP="00800585">
      <w:pPr>
        <w:spacing w:after="0" w:line="240" w:lineRule="auto"/>
        <w:ind w:right="-25" w:firstLine="540"/>
        <w:rPr>
          <w:rFonts w:ascii="Times New Roman" w:hAnsi="Times New Roman" w:cs="Times New Roman"/>
          <w:b/>
          <w:bCs/>
          <w:szCs w:val="22"/>
        </w:rPr>
      </w:pPr>
    </w:p>
    <w:tbl>
      <w:tblPr>
        <w:tblW w:w="10019" w:type="dxa"/>
        <w:tblInd w:w="18" w:type="dxa"/>
        <w:tblLayout w:type="fixed"/>
        <w:tblLook w:val="0000" w:firstRow="0" w:lastRow="0" w:firstColumn="0" w:lastColumn="0" w:noHBand="0" w:noVBand="0"/>
      </w:tblPr>
      <w:tblGrid>
        <w:gridCol w:w="3776"/>
        <w:gridCol w:w="1358"/>
        <w:gridCol w:w="264"/>
        <w:gridCol w:w="1399"/>
        <w:gridCol w:w="264"/>
        <w:gridCol w:w="1333"/>
        <w:gridCol w:w="264"/>
        <w:gridCol w:w="1361"/>
      </w:tblGrid>
      <w:tr w:rsidR="00800585" w:rsidRPr="00BC5C31" w14:paraId="77D322BC" w14:textId="77777777" w:rsidTr="00443337">
        <w:trPr>
          <w:trHeight w:val="611"/>
          <w:tblHeader/>
        </w:trPr>
        <w:tc>
          <w:tcPr>
            <w:tcW w:w="3776" w:type="dxa"/>
            <w:vAlign w:val="center"/>
          </w:tcPr>
          <w:p w14:paraId="31BF9E2A" w14:textId="77777777" w:rsidR="00800585" w:rsidRPr="00BC5C31" w:rsidRDefault="00800585" w:rsidP="00443337">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1F237C30"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2F60097E"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1258E844"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DA0FEF" w:rsidRPr="00BC5C31" w14:paraId="2DD93343" w14:textId="77777777" w:rsidTr="00443337">
        <w:trPr>
          <w:tblHeader/>
        </w:trPr>
        <w:tc>
          <w:tcPr>
            <w:tcW w:w="3776" w:type="dxa"/>
            <w:vAlign w:val="center"/>
          </w:tcPr>
          <w:p w14:paraId="79E882AD" w14:textId="77777777" w:rsidR="00DA0FEF" w:rsidRPr="00BC5C31" w:rsidRDefault="00DA0FEF" w:rsidP="00DA0FEF">
            <w:pPr>
              <w:spacing w:after="0" w:line="240" w:lineRule="atLeast"/>
              <w:ind w:left="522" w:right="-25"/>
              <w:jc w:val="center"/>
              <w:rPr>
                <w:rFonts w:ascii="Times New Roman" w:hAnsi="Times New Roman" w:cs="Times New Roman"/>
                <w:b/>
                <w:bCs/>
                <w:i/>
                <w:iCs/>
                <w:szCs w:val="22"/>
              </w:rPr>
            </w:pPr>
          </w:p>
        </w:tc>
        <w:tc>
          <w:tcPr>
            <w:tcW w:w="1358" w:type="dxa"/>
          </w:tcPr>
          <w:p w14:paraId="67EA14C4" w14:textId="5C4B73A9" w:rsidR="00DA0FEF" w:rsidRPr="00BC5C31" w:rsidRDefault="00DA0FEF" w:rsidP="00DA0FEF">
            <w:pPr>
              <w:spacing w:after="0" w:line="240" w:lineRule="atLeast"/>
              <w:ind w:left="-104"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1A2B8F07" w14:textId="77777777" w:rsidR="00DA0FEF" w:rsidRPr="00BC5C31" w:rsidRDefault="00DA0FEF" w:rsidP="00DA0FEF">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141AC1A2" w14:textId="1E21ECCD" w:rsidR="00DA0FEF" w:rsidRPr="00BC5C31" w:rsidRDefault="00DA0FEF" w:rsidP="00DA0FE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4" w:type="dxa"/>
          </w:tcPr>
          <w:p w14:paraId="61831F45" w14:textId="77777777" w:rsidR="00DA0FEF" w:rsidRPr="00BC5C31" w:rsidRDefault="00DA0FEF" w:rsidP="00DA0FE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7E53757A" w14:textId="38B68D66" w:rsidR="00DA0FEF" w:rsidRPr="00BC5C31" w:rsidRDefault="00DA0FEF" w:rsidP="00DA0FEF">
            <w:pPr>
              <w:spacing w:after="0" w:line="240" w:lineRule="atLeast"/>
              <w:ind w:left="-134"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62CEBA3C" w14:textId="77777777" w:rsidR="00DA0FEF" w:rsidRPr="00BC5C31" w:rsidRDefault="00DA0FEF" w:rsidP="00DA0FEF">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2FCB85CF" w14:textId="22F24594" w:rsidR="00DA0FEF" w:rsidRPr="00BC5C31" w:rsidRDefault="00DA0FEF" w:rsidP="00DA0FE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DA0FEF" w:rsidRPr="00BC5C31" w14:paraId="22A80EB0" w14:textId="77777777" w:rsidTr="00443337">
        <w:trPr>
          <w:tblHeader/>
        </w:trPr>
        <w:tc>
          <w:tcPr>
            <w:tcW w:w="3776" w:type="dxa"/>
            <w:vAlign w:val="center"/>
          </w:tcPr>
          <w:p w14:paraId="00905BBF" w14:textId="77777777" w:rsidR="00DA0FEF" w:rsidRPr="00BC5C31" w:rsidRDefault="00DA0FEF" w:rsidP="00DA0FEF">
            <w:pPr>
              <w:spacing w:after="0" w:line="240" w:lineRule="atLeast"/>
              <w:ind w:left="522" w:right="-25"/>
              <w:jc w:val="center"/>
              <w:rPr>
                <w:rFonts w:ascii="Times New Roman" w:hAnsi="Times New Roman" w:cs="Times New Roman"/>
                <w:b/>
                <w:bCs/>
                <w:i/>
                <w:iCs/>
                <w:szCs w:val="22"/>
              </w:rPr>
            </w:pPr>
          </w:p>
        </w:tc>
        <w:tc>
          <w:tcPr>
            <w:tcW w:w="1358" w:type="dxa"/>
          </w:tcPr>
          <w:p w14:paraId="3D1C7006" w14:textId="77777777" w:rsidR="00DA0FEF" w:rsidRPr="00BC5C31" w:rsidRDefault="00DA0FEF" w:rsidP="00DA0FEF">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07027485" w14:textId="77777777" w:rsidR="00DA0FEF" w:rsidRPr="00BC5C31" w:rsidRDefault="00DA0FEF" w:rsidP="00DA0FEF">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043CC532" w14:textId="77777777" w:rsidR="00DA0FEF" w:rsidRPr="00BC5C31" w:rsidRDefault="00DA0FEF" w:rsidP="00DA0FE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2A65CF74" w14:textId="77777777" w:rsidR="00DA0FEF" w:rsidRPr="00BC5C31" w:rsidRDefault="00DA0FEF" w:rsidP="00DA0FE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1ED46923" w14:textId="77777777" w:rsidR="00DA0FEF" w:rsidRPr="00BC5C31" w:rsidRDefault="00DA0FEF" w:rsidP="00DA0FEF">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55D22EF1" w14:textId="77777777" w:rsidR="00DA0FEF" w:rsidRPr="00BC5C31" w:rsidRDefault="00DA0FEF" w:rsidP="00DA0FEF">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7B5FBB79" w14:textId="77777777" w:rsidR="00DA0FEF" w:rsidRPr="00BC5C31" w:rsidRDefault="00DA0FEF" w:rsidP="00DA0FE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DA0FEF" w:rsidRPr="00BC5C31" w14:paraId="515F167D" w14:textId="77777777" w:rsidTr="00443337">
        <w:trPr>
          <w:tblHeader/>
        </w:trPr>
        <w:tc>
          <w:tcPr>
            <w:tcW w:w="3776" w:type="dxa"/>
            <w:vAlign w:val="center"/>
          </w:tcPr>
          <w:p w14:paraId="244847FC" w14:textId="77777777" w:rsidR="00DA0FEF" w:rsidRPr="00BC5C31" w:rsidRDefault="00DA0FEF" w:rsidP="00DA0FEF">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03FE646B" w14:textId="77777777" w:rsidR="00DA0FEF" w:rsidRPr="00BC5C31" w:rsidRDefault="00DA0FEF" w:rsidP="00DA0FEF">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DA0FEF" w:rsidRPr="00BC5C31" w14:paraId="1F38A71E" w14:textId="77777777" w:rsidTr="00443337">
        <w:tc>
          <w:tcPr>
            <w:tcW w:w="3776" w:type="dxa"/>
            <w:vAlign w:val="center"/>
          </w:tcPr>
          <w:p w14:paraId="47EEAD66" w14:textId="77777777" w:rsidR="00DA0FEF" w:rsidRPr="00BC5C31" w:rsidRDefault="00DA0FEF" w:rsidP="00DA0FEF">
            <w:pPr>
              <w:spacing w:after="0" w:line="240" w:lineRule="atLeast"/>
              <w:ind w:left="549" w:right="-25"/>
              <w:rPr>
                <w:rFonts w:ascii="Times New Roman" w:hAnsi="Times New Roman"/>
                <w:b/>
                <w:bCs/>
                <w:szCs w:val="22"/>
                <w:cs/>
              </w:rPr>
            </w:pPr>
            <w:r w:rsidRPr="00BC5C31">
              <w:rPr>
                <w:rFonts w:ascii="Times New Roman" w:hAnsi="Times New Roman" w:cs="Times New Roman"/>
                <w:b/>
                <w:bCs/>
                <w:szCs w:val="22"/>
              </w:rPr>
              <w:t>Subsidiaries</w:t>
            </w:r>
          </w:p>
        </w:tc>
        <w:tc>
          <w:tcPr>
            <w:tcW w:w="1358" w:type="dxa"/>
          </w:tcPr>
          <w:p w14:paraId="2A7F02CA" w14:textId="77777777" w:rsidR="00DA0FEF" w:rsidRPr="00BC5C31" w:rsidRDefault="00DA0FEF" w:rsidP="00DA0FEF">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659AC5F7"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7DA9729D" w14:textId="77777777" w:rsidR="00DA0FEF" w:rsidRPr="00BC5C31" w:rsidRDefault="00DA0FEF" w:rsidP="00DA0FEF">
            <w:pPr>
              <w:spacing w:after="0" w:line="240" w:lineRule="atLeast"/>
              <w:ind w:left="22" w:right="-25"/>
              <w:jc w:val="center"/>
              <w:rPr>
                <w:rFonts w:ascii="Times New Roman" w:eastAsia="Cordia New" w:hAnsi="Times New Roman" w:cs="Times New Roman"/>
                <w:szCs w:val="22"/>
              </w:rPr>
            </w:pPr>
          </w:p>
        </w:tc>
        <w:tc>
          <w:tcPr>
            <w:tcW w:w="264" w:type="dxa"/>
          </w:tcPr>
          <w:p w14:paraId="689EE1BA"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32467D9B" w14:textId="77777777" w:rsidR="00DA0FEF" w:rsidRPr="00BC5C31" w:rsidRDefault="00DA0FEF" w:rsidP="00DA0FEF">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554D5F66"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1451BFD2" w14:textId="77777777" w:rsidR="00DA0FEF" w:rsidRPr="00BC5C31" w:rsidRDefault="00DA0FEF" w:rsidP="00DA0FEF">
            <w:pPr>
              <w:tabs>
                <w:tab w:val="decimal" w:pos="1042"/>
              </w:tabs>
              <w:spacing w:after="0" w:line="240" w:lineRule="atLeast"/>
              <w:ind w:left="22" w:right="-25"/>
              <w:rPr>
                <w:rFonts w:ascii="Times New Roman" w:eastAsia="Cordia New" w:hAnsi="Times New Roman" w:cs="Times New Roman"/>
                <w:szCs w:val="22"/>
              </w:rPr>
            </w:pPr>
          </w:p>
        </w:tc>
      </w:tr>
      <w:tr w:rsidR="00DA0FEF" w:rsidRPr="00BC5C31" w14:paraId="295D43DF" w14:textId="77777777" w:rsidTr="00443337">
        <w:tc>
          <w:tcPr>
            <w:tcW w:w="3776" w:type="dxa"/>
            <w:vAlign w:val="center"/>
          </w:tcPr>
          <w:p w14:paraId="5B6FFCD8" w14:textId="77777777" w:rsidR="00DA0FEF" w:rsidRPr="00BC5C31" w:rsidRDefault="00DA0FEF" w:rsidP="00DA0FEF">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Mantra Assets Co., Ltd.</w:t>
            </w:r>
          </w:p>
        </w:tc>
        <w:tc>
          <w:tcPr>
            <w:tcW w:w="1358" w:type="dxa"/>
          </w:tcPr>
          <w:p w14:paraId="7243C73A" w14:textId="003DE66E" w:rsidR="00DA0FEF" w:rsidRPr="00BC5C31" w:rsidRDefault="00645C74" w:rsidP="00DA0FEF">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2D3EF754"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63A323B6" w14:textId="77777777" w:rsidR="00DA0FEF" w:rsidRPr="00BC5C31" w:rsidRDefault="00DA0FEF" w:rsidP="00DA0FEF">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049DE0ED"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37CA957A" w14:textId="4555F7AA" w:rsidR="00DA0FEF" w:rsidRPr="00BC5C31" w:rsidRDefault="00645C74" w:rsidP="00645C7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71D537B1"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1BC6815B" w14:textId="77777777" w:rsidR="00DA0FEF" w:rsidRPr="00BC5C31" w:rsidRDefault="00DA0FEF" w:rsidP="00DA0FEF">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60,000</w:t>
            </w:r>
          </w:p>
        </w:tc>
      </w:tr>
      <w:tr w:rsidR="00DA0FEF" w:rsidRPr="00BC5C31" w14:paraId="1A1DB65E" w14:textId="77777777" w:rsidTr="00443337">
        <w:tc>
          <w:tcPr>
            <w:tcW w:w="3776" w:type="dxa"/>
            <w:vAlign w:val="center"/>
          </w:tcPr>
          <w:p w14:paraId="7A01843F" w14:textId="77777777" w:rsidR="00DA0FEF" w:rsidRPr="00BC5C31" w:rsidRDefault="00DA0FEF" w:rsidP="00DA0FEF">
            <w:pPr>
              <w:spacing w:after="0" w:line="240" w:lineRule="atLeast"/>
              <w:ind w:left="549" w:right="-25"/>
              <w:rPr>
                <w:rFonts w:ascii="Times New Roman" w:hAnsi="Times New Roman" w:cs="Times New Roman"/>
                <w:szCs w:val="22"/>
              </w:rPr>
            </w:pPr>
            <w:proofErr w:type="spellStart"/>
            <w:r w:rsidRPr="00BC5C31">
              <w:rPr>
                <w:rFonts w:ascii="Times New Roman" w:hAnsi="Times New Roman" w:cs="Times New Roman"/>
                <w:szCs w:val="22"/>
              </w:rPr>
              <w:t>Chalermpat</w:t>
            </w:r>
            <w:proofErr w:type="spellEnd"/>
            <w:r w:rsidRPr="00BC5C31">
              <w:rPr>
                <w:rFonts w:ascii="Times New Roman" w:hAnsi="Times New Roman" w:cs="Times New Roman"/>
                <w:szCs w:val="22"/>
              </w:rPr>
              <w:t xml:space="preserve"> Corporation Co., Ltd.</w:t>
            </w:r>
          </w:p>
        </w:tc>
        <w:tc>
          <w:tcPr>
            <w:tcW w:w="1358" w:type="dxa"/>
          </w:tcPr>
          <w:p w14:paraId="273B549B" w14:textId="61BDB1AC" w:rsidR="00DA0FEF" w:rsidRPr="00BC5C31" w:rsidRDefault="00645C74" w:rsidP="00DA0FEF">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2A29918E"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17C1C6DC" w14:textId="77777777" w:rsidR="00DA0FEF" w:rsidRPr="00BC5C31" w:rsidRDefault="00DA0FEF" w:rsidP="00DA0FEF">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7FF6AA54"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34F15280" w14:textId="580B68B4" w:rsidR="00DA0FEF" w:rsidRPr="00BC5C31" w:rsidRDefault="00645C74" w:rsidP="00DA0FEF">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36,800</w:t>
            </w:r>
          </w:p>
        </w:tc>
        <w:tc>
          <w:tcPr>
            <w:tcW w:w="264" w:type="dxa"/>
          </w:tcPr>
          <w:p w14:paraId="28F6C740"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1E46B86B" w14:textId="77777777" w:rsidR="00DA0FEF" w:rsidRPr="00BC5C31" w:rsidRDefault="00DA0FEF" w:rsidP="00DA0FEF">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25,500</w:t>
            </w:r>
          </w:p>
        </w:tc>
      </w:tr>
      <w:tr w:rsidR="00DA0FEF" w:rsidRPr="00BC5C31" w14:paraId="76A5C5CA" w14:textId="77777777" w:rsidTr="00443337">
        <w:tc>
          <w:tcPr>
            <w:tcW w:w="3776" w:type="dxa"/>
            <w:vAlign w:val="center"/>
          </w:tcPr>
          <w:p w14:paraId="00E9F14B" w14:textId="77777777" w:rsidR="00DA0FEF" w:rsidRPr="00BC5C31" w:rsidRDefault="00DA0FEF" w:rsidP="00DA0FEF">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 xml:space="preserve">Associates </w:t>
            </w:r>
          </w:p>
        </w:tc>
        <w:tc>
          <w:tcPr>
            <w:tcW w:w="1358" w:type="dxa"/>
          </w:tcPr>
          <w:p w14:paraId="29DA861E" w14:textId="77777777" w:rsidR="00DA0FEF" w:rsidRPr="00BC5C31" w:rsidRDefault="00DA0FEF" w:rsidP="00DA0FEF">
            <w:pPr>
              <w:spacing w:after="0" w:line="240" w:lineRule="atLeast"/>
              <w:ind w:left="22" w:right="-25"/>
              <w:jc w:val="center"/>
              <w:rPr>
                <w:rFonts w:ascii="Times New Roman" w:eastAsia="Cordia New" w:hAnsi="Times New Roman" w:cs="Times New Roman"/>
                <w:b/>
                <w:bCs/>
                <w:szCs w:val="22"/>
              </w:rPr>
            </w:pPr>
          </w:p>
        </w:tc>
        <w:tc>
          <w:tcPr>
            <w:tcW w:w="264" w:type="dxa"/>
          </w:tcPr>
          <w:p w14:paraId="3F57E565"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2A083763" w14:textId="77777777" w:rsidR="00DA0FEF" w:rsidRPr="00BC5C31" w:rsidRDefault="00DA0FEF" w:rsidP="00DA0FEF">
            <w:pPr>
              <w:spacing w:after="0" w:line="240" w:lineRule="atLeast"/>
              <w:ind w:left="22" w:right="-25"/>
              <w:jc w:val="center"/>
              <w:rPr>
                <w:rFonts w:ascii="Times New Roman" w:eastAsia="Cordia New" w:hAnsi="Times New Roman" w:cs="Times New Roman"/>
                <w:b/>
                <w:bCs/>
                <w:szCs w:val="22"/>
              </w:rPr>
            </w:pPr>
          </w:p>
        </w:tc>
        <w:tc>
          <w:tcPr>
            <w:tcW w:w="264" w:type="dxa"/>
          </w:tcPr>
          <w:p w14:paraId="18418B1D"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25828937" w14:textId="77777777" w:rsidR="00DA0FEF" w:rsidRPr="00BC5C31" w:rsidRDefault="00DA0FEF" w:rsidP="00DA0FEF">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1BD6C6DE"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1997FBDB" w14:textId="77777777" w:rsidR="00DA0FEF" w:rsidRPr="00BC5C31" w:rsidRDefault="00DA0FEF" w:rsidP="00DA0FEF">
            <w:pPr>
              <w:tabs>
                <w:tab w:val="decimal" w:pos="1042"/>
              </w:tabs>
              <w:spacing w:after="0" w:line="240" w:lineRule="atLeast"/>
              <w:ind w:left="22" w:right="-25"/>
              <w:rPr>
                <w:rFonts w:ascii="Times New Roman" w:eastAsia="Cordia New" w:hAnsi="Times New Roman" w:cs="Times New Roman"/>
                <w:szCs w:val="22"/>
              </w:rPr>
            </w:pPr>
          </w:p>
        </w:tc>
      </w:tr>
      <w:tr w:rsidR="00DA0FEF" w:rsidRPr="00BC5C31" w14:paraId="483C6609" w14:textId="77777777" w:rsidTr="00645C74">
        <w:tc>
          <w:tcPr>
            <w:tcW w:w="3776" w:type="dxa"/>
          </w:tcPr>
          <w:p w14:paraId="50A1D04A" w14:textId="77777777" w:rsidR="00DA0FEF" w:rsidRPr="00BC5C31" w:rsidRDefault="00DA0FEF" w:rsidP="00DA0FEF">
            <w:pPr>
              <w:spacing w:after="0" w:line="240" w:lineRule="atLeast"/>
              <w:ind w:left="549" w:right="-25"/>
              <w:rPr>
                <w:rFonts w:ascii="Times New Roman" w:hAnsi="Times New Roman" w:cs="Times New Roman"/>
                <w:szCs w:val="22"/>
              </w:rPr>
            </w:pPr>
            <w:r w:rsidRPr="00BC5C31">
              <w:rPr>
                <w:rFonts w:ascii="Times New Roman" w:hAnsi="Times New Roman" w:cs="Times New Roman"/>
                <w:szCs w:val="18"/>
              </w:rPr>
              <w:t xml:space="preserve">Eastern Power Group Public </w:t>
            </w:r>
          </w:p>
        </w:tc>
        <w:tc>
          <w:tcPr>
            <w:tcW w:w="1358" w:type="dxa"/>
          </w:tcPr>
          <w:p w14:paraId="6AC0951A" w14:textId="77777777" w:rsidR="00DA0FEF" w:rsidRPr="00BC5C31" w:rsidRDefault="00DA0FEF" w:rsidP="00DA0FEF">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7924E7B3"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17D9B564" w14:textId="77777777" w:rsidR="00DA0FEF" w:rsidRPr="00BC5C31" w:rsidRDefault="00DA0FEF" w:rsidP="00DA0FEF">
            <w:pPr>
              <w:spacing w:after="0" w:line="240" w:lineRule="atLeast"/>
              <w:ind w:left="22" w:right="-25"/>
              <w:jc w:val="center"/>
              <w:rPr>
                <w:rFonts w:ascii="Times New Roman" w:eastAsia="Cordia New" w:hAnsi="Times New Roman" w:cs="Times New Roman"/>
                <w:b/>
                <w:bCs/>
                <w:szCs w:val="22"/>
              </w:rPr>
            </w:pPr>
          </w:p>
        </w:tc>
        <w:tc>
          <w:tcPr>
            <w:tcW w:w="264" w:type="dxa"/>
          </w:tcPr>
          <w:p w14:paraId="16107E72"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11CF88F9" w14:textId="77777777" w:rsidR="00DA0FEF" w:rsidRPr="00BC5C31" w:rsidRDefault="00DA0FEF" w:rsidP="00DA0FEF">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61C67CB7"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16AB6488" w14:textId="77777777" w:rsidR="00DA0FEF" w:rsidRPr="00BC5C31" w:rsidRDefault="00DA0FEF" w:rsidP="00DA0FEF">
            <w:pPr>
              <w:spacing w:after="0" w:line="240" w:lineRule="atLeast"/>
              <w:ind w:left="22" w:right="-25"/>
              <w:jc w:val="center"/>
              <w:rPr>
                <w:rFonts w:ascii="Times New Roman" w:eastAsia="Cordia New" w:hAnsi="Times New Roman" w:cs="Times New Roman"/>
                <w:b/>
                <w:bCs/>
                <w:szCs w:val="22"/>
              </w:rPr>
            </w:pPr>
          </w:p>
        </w:tc>
      </w:tr>
      <w:tr w:rsidR="00DA0FEF" w:rsidRPr="00BC5C31" w14:paraId="13E99E04" w14:textId="77777777" w:rsidTr="00645C74">
        <w:tc>
          <w:tcPr>
            <w:tcW w:w="3776" w:type="dxa"/>
          </w:tcPr>
          <w:p w14:paraId="50233CB0" w14:textId="77777777" w:rsidR="00DA0FEF" w:rsidRPr="00BC5C31" w:rsidRDefault="00DA0FEF" w:rsidP="00DA0FEF">
            <w:pPr>
              <w:spacing w:after="0" w:line="240" w:lineRule="atLeast"/>
              <w:ind w:left="549" w:right="-25"/>
              <w:rPr>
                <w:rFonts w:ascii="Times New Roman" w:hAnsi="Times New Roman" w:cs="Times New Roman"/>
                <w:szCs w:val="18"/>
              </w:rPr>
            </w:pPr>
            <w:r w:rsidRPr="00BC5C31">
              <w:rPr>
                <w:rFonts w:ascii="Times New Roman" w:hAnsi="Times New Roman" w:cs="Times New Roman"/>
                <w:szCs w:val="18"/>
              </w:rPr>
              <w:t xml:space="preserve">  Company Limited</w:t>
            </w:r>
          </w:p>
        </w:tc>
        <w:tc>
          <w:tcPr>
            <w:tcW w:w="1358" w:type="dxa"/>
          </w:tcPr>
          <w:p w14:paraId="72DC0879" w14:textId="2F14E8A6" w:rsidR="00DA0FEF" w:rsidRPr="00BC5C31" w:rsidRDefault="00645C74" w:rsidP="00DA0FEF">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115,000</w:t>
            </w:r>
          </w:p>
        </w:tc>
        <w:tc>
          <w:tcPr>
            <w:tcW w:w="264" w:type="dxa"/>
          </w:tcPr>
          <w:p w14:paraId="7E3DF04E"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2938E556" w14:textId="77777777" w:rsidR="00DA0FEF" w:rsidRPr="00BC5C31" w:rsidRDefault="00DA0FEF" w:rsidP="00DA0FEF">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06C2D79B"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7BD61418" w14:textId="718D522E" w:rsidR="00DA0FEF" w:rsidRPr="00BC5C31" w:rsidRDefault="00645C74" w:rsidP="00DA0FEF">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115,000</w:t>
            </w:r>
          </w:p>
        </w:tc>
        <w:tc>
          <w:tcPr>
            <w:tcW w:w="264" w:type="dxa"/>
          </w:tcPr>
          <w:p w14:paraId="5ECDE529" w14:textId="77777777" w:rsidR="00DA0FEF" w:rsidRPr="00BC5C31" w:rsidRDefault="00DA0FEF" w:rsidP="00DA0FEF">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1BDD4D42" w14:textId="77777777" w:rsidR="00DA0FEF" w:rsidRPr="00BC5C31" w:rsidRDefault="00DA0FEF" w:rsidP="00DA0FEF">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CB1E6A" w:rsidRPr="00BC5C31" w14:paraId="125D82A6" w14:textId="77777777" w:rsidTr="00204A16">
        <w:tc>
          <w:tcPr>
            <w:tcW w:w="3776" w:type="dxa"/>
            <w:vAlign w:val="center"/>
          </w:tcPr>
          <w:p w14:paraId="44E611CC" w14:textId="21A00469" w:rsidR="00CB1E6A" w:rsidRPr="00BC5C31" w:rsidRDefault="00CB1E6A" w:rsidP="00204A16">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Other related company</w:t>
            </w:r>
          </w:p>
        </w:tc>
        <w:tc>
          <w:tcPr>
            <w:tcW w:w="1358" w:type="dxa"/>
          </w:tcPr>
          <w:p w14:paraId="49458910" w14:textId="77777777" w:rsidR="00CB1E6A" w:rsidRPr="00BC5C31" w:rsidRDefault="00CB1E6A" w:rsidP="00204A16">
            <w:pPr>
              <w:spacing w:after="0" w:line="240" w:lineRule="atLeast"/>
              <w:ind w:left="22" w:right="-25"/>
              <w:jc w:val="center"/>
              <w:rPr>
                <w:rFonts w:ascii="Times New Roman" w:eastAsia="Cordia New" w:hAnsi="Times New Roman" w:cs="Times New Roman"/>
                <w:b/>
                <w:bCs/>
                <w:szCs w:val="22"/>
              </w:rPr>
            </w:pPr>
          </w:p>
        </w:tc>
        <w:tc>
          <w:tcPr>
            <w:tcW w:w="264" w:type="dxa"/>
          </w:tcPr>
          <w:p w14:paraId="0BA80F5F" w14:textId="77777777" w:rsidR="00CB1E6A" w:rsidRPr="00BC5C31" w:rsidRDefault="00CB1E6A" w:rsidP="00204A16">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496259D9" w14:textId="77777777" w:rsidR="00CB1E6A" w:rsidRPr="00BC5C31" w:rsidRDefault="00CB1E6A" w:rsidP="00204A16">
            <w:pPr>
              <w:spacing w:after="0" w:line="240" w:lineRule="atLeast"/>
              <w:ind w:left="22" w:right="-25"/>
              <w:jc w:val="center"/>
              <w:rPr>
                <w:rFonts w:ascii="Times New Roman" w:eastAsia="Cordia New" w:hAnsi="Times New Roman" w:cs="Times New Roman"/>
                <w:b/>
                <w:bCs/>
                <w:szCs w:val="22"/>
              </w:rPr>
            </w:pPr>
          </w:p>
        </w:tc>
        <w:tc>
          <w:tcPr>
            <w:tcW w:w="264" w:type="dxa"/>
          </w:tcPr>
          <w:p w14:paraId="5D1DA55C" w14:textId="77777777" w:rsidR="00CB1E6A" w:rsidRPr="00BC5C31" w:rsidRDefault="00CB1E6A" w:rsidP="00204A16">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555D97DB" w14:textId="77777777" w:rsidR="00CB1E6A" w:rsidRPr="00BC5C31" w:rsidRDefault="00CB1E6A" w:rsidP="00204A16">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029799CF" w14:textId="77777777" w:rsidR="00CB1E6A" w:rsidRPr="00BC5C31" w:rsidRDefault="00CB1E6A" w:rsidP="00204A16">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0CF4473C" w14:textId="77777777" w:rsidR="00CB1E6A" w:rsidRPr="00BC5C31" w:rsidRDefault="00CB1E6A" w:rsidP="00204A16">
            <w:pPr>
              <w:tabs>
                <w:tab w:val="decimal" w:pos="1042"/>
              </w:tabs>
              <w:spacing w:after="0" w:line="240" w:lineRule="atLeast"/>
              <w:ind w:left="22" w:right="-25"/>
              <w:rPr>
                <w:rFonts w:ascii="Times New Roman" w:eastAsia="Cordia New" w:hAnsi="Times New Roman" w:cs="Times New Roman"/>
                <w:szCs w:val="22"/>
              </w:rPr>
            </w:pPr>
          </w:p>
        </w:tc>
      </w:tr>
      <w:tr w:rsidR="00645C74" w:rsidRPr="00BC5C31" w14:paraId="71D773A8" w14:textId="77777777" w:rsidTr="009F1699">
        <w:tc>
          <w:tcPr>
            <w:tcW w:w="3776" w:type="dxa"/>
            <w:vAlign w:val="center"/>
          </w:tcPr>
          <w:p w14:paraId="4ABB6F5D" w14:textId="338C922E" w:rsidR="00645C74" w:rsidRPr="00BC5C31" w:rsidRDefault="00645C74" w:rsidP="00645C74">
            <w:pPr>
              <w:spacing w:after="0" w:line="240" w:lineRule="atLeast"/>
              <w:ind w:left="549" w:right="-25"/>
              <w:rPr>
                <w:rFonts w:ascii="Times New Roman" w:hAnsi="Times New Roman" w:cs="Times New Roman"/>
                <w:szCs w:val="18"/>
              </w:rPr>
            </w:pPr>
            <w:r w:rsidRPr="00BC5C31">
              <w:rPr>
                <w:rFonts w:ascii="Times New Roman" w:hAnsi="Times New Roman" w:cs="Times New Roman"/>
                <w:szCs w:val="22"/>
              </w:rPr>
              <w:t>Nation Group (Thailand)</w:t>
            </w:r>
          </w:p>
        </w:tc>
        <w:tc>
          <w:tcPr>
            <w:tcW w:w="1358" w:type="dxa"/>
          </w:tcPr>
          <w:p w14:paraId="13AC1EA6" w14:textId="77777777" w:rsidR="00645C74" w:rsidRPr="00BC5C31" w:rsidRDefault="00645C74" w:rsidP="00645C74">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4D20944E"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75E6518B" w14:textId="77777777" w:rsidR="00645C74" w:rsidRPr="00BC5C31" w:rsidRDefault="00645C74" w:rsidP="00645C74">
            <w:pPr>
              <w:spacing w:after="0" w:line="240" w:lineRule="atLeast"/>
              <w:ind w:left="22" w:right="-25"/>
              <w:jc w:val="center"/>
              <w:rPr>
                <w:rFonts w:ascii="Times New Roman" w:eastAsia="Cordia New" w:hAnsi="Times New Roman" w:cs="Times New Roman"/>
                <w:b/>
                <w:bCs/>
                <w:szCs w:val="22"/>
              </w:rPr>
            </w:pPr>
          </w:p>
        </w:tc>
        <w:tc>
          <w:tcPr>
            <w:tcW w:w="264" w:type="dxa"/>
          </w:tcPr>
          <w:p w14:paraId="1FD34034"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0652C45D" w14:textId="77777777" w:rsidR="00645C74" w:rsidRPr="00BC5C31" w:rsidRDefault="00645C74" w:rsidP="00645C74">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3043E37A"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377A81EF" w14:textId="77777777" w:rsidR="00645C74" w:rsidRPr="00BC5C31" w:rsidRDefault="00645C74" w:rsidP="00645C74">
            <w:pPr>
              <w:spacing w:after="0" w:line="240" w:lineRule="atLeast"/>
              <w:ind w:left="22" w:right="-25"/>
              <w:jc w:val="center"/>
              <w:rPr>
                <w:rFonts w:ascii="Times New Roman" w:eastAsia="Cordia New" w:hAnsi="Times New Roman" w:cs="Times New Roman"/>
                <w:b/>
                <w:bCs/>
                <w:szCs w:val="22"/>
              </w:rPr>
            </w:pPr>
          </w:p>
        </w:tc>
      </w:tr>
      <w:tr w:rsidR="00645C74" w:rsidRPr="00BC5C31" w14:paraId="1BF05F41" w14:textId="77777777" w:rsidTr="009F1699">
        <w:tc>
          <w:tcPr>
            <w:tcW w:w="3776" w:type="dxa"/>
            <w:vAlign w:val="center"/>
          </w:tcPr>
          <w:p w14:paraId="7C64F0C4" w14:textId="32D0C21B" w:rsidR="00645C74" w:rsidRPr="00BC5C31" w:rsidRDefault="00645C74" w:rsidP="00645C74">
            <w:pPr>
              <w:spacing w:after="0" w:line="240" w:lineRule="atLeast"/>
              <w:ind w:left="549" w:right="-25"/>
              <w:rPr>
                <w:rFonts w:ascii="Times New Roman" w:hAnsi="Times New Roman" w:cs="Times New Roman"/>
                <w:szCs w:val="18"/>
              </w:rPr>
            </w:pPr>
            <w:r w:rsidRPr="00BC5C31">
              <w:rPr>
                <w:rFonts w:ascii="Times New Roman" w:hAnsi="Times New Roman" w:cs="Times New Roman"/>
                <w:szCs w:val="22"/>
              </w:rPr>
              <w:t xml:space="preserve">  Public Company Limited</w:t>
            </w:r>
          </w:p>
        </w:tc>
        <w:tc>
          <w:tcPr>
            <w:tcW w:w="1358" w:type="dxa"/>
            <w:tcBorders>
              <w:bottom w:val="single" w:sz="4" w:space="0" w:color="auto"/>
            </w:tcBorders>
          </w:tcPr>
          <w:p w14:paraId="47759CE4" w14:textId="7971A0BB" w:rsidR="00645C74" w:rsidRPr="00BC5C31" w:rsidRDefault="00645C74" w:rsidP="00645C74">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20,000</w:t>
            </w:r>
          </w:p>
        </w:tc>
        <w:tc>
          <w:tcPr>
            <w:tcW w:w="264" w:type="dxa"/>
          </w:tcPr>
          <w:p w14:paraId="0610C341"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99" w:type="dxa"/>
            <w:tcBorders>
              <w:bottom w:val="single" w:sz="4" w:space="0" w:color="auto"/>
            </w:tcBorders>
          </w:tcPr>
          <w:p w14:paraId="4C1F41B8" w14:textId="17300C97" w:rsidR="00645C74" w:rsidRPr="00BC5C31" w:rsidRDefault="00645C74" w:rsidP="00645C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66291705"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33" w:type="dxa"/>
            <w:tcBorders>
              <w:bottom w:val="single" w:sz="4" w:space="0" w:color="auto"/>
            </w:tcBorders>
          </w:tcPr>
          <w:p w14:paraId="5164F93A" w14:textId="60DAC2CE" w:rsidR="00645C74" w:rsidRPr="00BC5C31" w:rsidRDefault="00645C74" w:rsidP="00645C74">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20,000</w:t>
            </w:r>
          </w:p>
        </w:tc>
        <w:tc>
          <w:tcPr>
            <w:tcW w:w="264" w:type="dxa"/>
          </w:tcPr>
          <w:p w14:paraId="29B9FAD1"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61" w:type="dxa"/>
            <w:tcBorders>
              <w:bottom w:val="single" w:sz="4" w:space="0" w:color="auto"/>
            </w:tcBorders>
          </w:tcPr>
          <w:p w14:paraId="5ED7E81C" w14:textId="437044CF" w:rsidR="00645C74" w:rsidRPr="00BC5C31" w:rsidRDefault="00645C74" w:rsidP="00645C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645C74" w:rsidRPr="00BC5C31" w14:paraId="4F524F5D" w14:textId="77777777" w:rsidTr="00443337">
        <w:tc>
          <w:tcPr>
            <w:tcW w:w="3776" w:type="dxa"/>
          </w:tcPr>
          <w:p w14:paraId="045FCC69" w14:textId="77777777" w:rsidR="00645C74" w:rsidRPr="00BC5C31" w:rsidRDefault="00645C74" w:rsidP="00645C74">
            <w:pPr>
              <w:spacing w:after="0" w:line="240" w:lineRule="atLeast"/>
              <w:ind w:left="549" w:right="-25"/>
              <w:rPr>
                <w:rFonts w:ascii="Times New Roman" w:hAnsi="Times New Roman" w:cs="Times New Roman"/>
                <w:szCs w:val="18"/>
              </w:rPr>
            </w:pPr>
            <w:r w:rsidRPr="00BC5C31">
              <w:rPr>
                <w:rFonts w:ascii="Times New Roman" w:hAnsi="Times New Roman" w:cs="Times New Roman"/>
                <w:szCs w:val="18"/>
              </w:rPr>
              <w:t>Total</w:t>
            </w:r>
          </w:p>
        </w:tc>
        <w:tc>
          <w:tcPr>
            <w:tcW w:w="1358" w:type="dxa"/>
            <w:tcBorders>
              <w:top w:val="single" w:sz="4" w:space="0" w:color="auto"/>
            </w:tcBorders>
          </w:tcPr>
          <w:p w14:paraId="6A317A29" w14:textId="02192FFE" w:rsidR="00645C74" w:rsidRPr="00BC5C31" w:rsidRDefault="00645C74" w:rsidP="00645C74">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135,000</w:t>
            </w:r>
          </w:p>
        </w:tc>
        <w:tc>
          <w:tcPr>
            <w:tcW w:w="264" w:type="dxa"/>
          </w:tcPr>
          <w:p w14:paraId="07286292"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99" w:type="dxa"/>
            <w:tcBorders>
              <w:top w:val="single" w:sz="4" w:space="0" w:color="auto"/>
            </w:tcBorders>
          </w:tcPr>
          <w:p w14:paraId="335A2F31" w14:textId="77777777" w:rsidR="00645C74" w:rsidRPr="00BC5C31" w:rsidRDefault="00645C74" w:rsidP="00645C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25D12E77"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33" w:type="dxa"/>
            <w:tcBorders>
              <w:top w:val="single" w:sz="4" w:space="0" w:color="auto"/>
            </w:tcBorders>
          </w:tcPr>
          <w:p w14:paraId="64F03F87" w14:textId="52077524" w:rsidR="00645C74" w:rsidRPr="00BC5C31" w:rsidRDefault="00645C74" w:rsidP="00645C74">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171,800</w:t>
            </w:r>
          </w:p>
        </w:tc>
        <w:tc>
          <w:tcPr>
            <w:tcW w:w="264" w:type="dxa"/>
          </w:tcPr>
          <w:p w14:paraId="6FC21600"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61" w:type="dxa"/>
            <w:tcBorders>
              <w:top w:val="single" w:sz="4" w:space="0" w:color="auto"/>
            </w:tcBorders>
          </w:tcPr>
          <w:p w14:paraId="03D2F6CA" w14:textId="77777777" w:rsidR="00645C74" w:rsidRPr="00BC5C31" w:rsidRDefault="00645C74" w:rsidP="00645C74">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85,500</w:t>
            </w:r>
          </w:p>
        </w:tc>
      </w:tr>
      <w:tr w:rsidR="00645C74" w:rsidRPr="00BC5C31" w14:paraId="277D7E8F" w14:textId="77777777" w:rsidTr="00443337">
        <w:tc>
          <w:tcPr>
            <w:tcW w:w="3776" w:type="dxa"/>
          </w:tcPr>
          <w:p w14:paraId="23BB9487" w14:textId="77777777" w:rsidR="00645C74" w:rsidRPr="00BC5C31" w:rsidRDefault="00645C74" w:rsidP="00645C74">
            <w:pPr>
              <w:spacing w:after="0" w:line="240" w:lineRule="atLeast"/>
              <w:ind w:left="549" w:right="-25"/>
              <w:rPr>
                <w:rFonts w:ascii="Times New Roman" w:hAnsi="Times New Roman" w:cs="Times New Roman"/>
                <w:i/>
                <w:iCs/>
                <w:szCs w:val="18"/>
              </w:rPr>
            </w:pPr>
            <w:r w:rsidRPr="00BC5C31">
              <w:rPr>
                <w:rFonts w:ascii="Times New Roman" w:hAnsi="Times New Roman" w:cs="Times New Roman"/>
                <w:i/>
                <w:iCs/>
                <w:szCs w:val="18"/>
              </w:rPr>
              <w:t xml:space="preserve">Less </w:t>
            </w:r>
            <w:r w:rsidRPr="00BC5C31">
              <w:rPr>
                <w:rFonts w:ascii="Times New Roman" w:hAnsi="Times New Roman" w:cs="Times New Roman"/>
                <w:szCs w:val="18"/>
              </w:rPr>
              <w:t>interest received in advance</w:t>
            </w:r>
          </w:p>
        </w:tc>
        <w:tc>
          <w:tcPr>
            <w:tcW w:w="1358" w:type="dxa"/>
            <w:tcBorders>
              <w:bottom w:val="single" w:sz="4" w:space="0" w:color="auto"/>
            </w:tcBorders>
          </w:tcPr>
          <w:p w14:paraId="6E3DCE8A" w14:textId="2C5FCE12" w:rsidR="00645C74" w:rsidRPr="00BC5C31" w:rsidRDefault="00645C74" w:rsidP="00645C74">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w:t>
            </w:r>
            <w:r w:rsidR="008522B1" w:rsidRPr="00BC5C31">
              <w:rPr>
                <w:rFonts w:ascii="Times New Roman" w:eastAsia="Cordia New" w:hAnsi="Times New Roman" w:cs="Times New Roman"/>
                <w:szCs w:val="22"/>
              </w:rPr>
              <w:t>4,259</w:t>
            </w:r>
            <w:r w:rsidRPr="00BC5C31">
              <w:rPr>
                <w:rFonts w:ascii="Times New Roman" w:eastAsia="Cordia New" w:hAnsi="Times New Roman" w:cs="Times New Roman"/>
                <w:szCs w:val="22"/>
              </w:rPr>
              <w:t>)</w:t>
            </w:r>
          </w:p>
        </w:tc>
        <w:tc>
          <w:tcPr>
            <w:tcW w:w="264" w:type="dxa"/>
          </w:tcPr>
          <w:p w14:paraId="5429799F"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99" w:type="dxa"/>
            <w:tcBorders>
              <w:bottom w:val="single" w:sz="4" w:space="0" w:color="auto"/>
            </w:tcBorders>
          </w:tcPr>
          <w:p w14:paraId="562B9B68" w14:textId="77777777" w:rsidR="00645C74" w:rsidRPr="00BC5C31" w:rsidRDefault="00645C74" w:rsidP="00645C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61F5CC08"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33" w:type="dxa"/>
            <w:tcBorders>
              <w:bottom w:val="single" w:sz="4" w:space="0" w:color="auto"/>
            </w:tcBorders>
          </w:tcPr>
          <w:p w14:paraId="2DA13449" w14:textId="7A3754D7" w:rsidR="00645C74" w:rsidRPr="00BC5C31" w:rsidRDefault="008522B1" w:rsidP="00645C74">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(4,259)</w:t>
            </w:r>
          </w:p>
        </w:tc>
        <w:tc>
          <w:tcPr>
            <w:tcW w:w="264" w:type="dxa"/>
          </w:tcPr>
          <w:p w14:paraId="1C5FA525"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szCs w:val="22"/>
              </w:rPr>
            </w:pPr>
          </w:p>
        </w:tc>
        <w:tc>
          <w:tcPr>
            <w:tcW w:w="1361" w:type="dxa"/>
            <w:tcBorders>
              <w:bottom w:val="single" w:sz="4" w:space="0" w:color="auto"/>
            </w:tcBorders>
          </w:tcPr>
          <w:p w14:paraId="1C4F4101" w14:textId="77777777" w:rsidR="00645C74" w:rsidRPr="00BC5C31" w:rsidRDefault="00645C74" w:rsidP="00645C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645C74" w:rsidRPr="00BC5C31" w14:paraId="0F5F763E" w14:textId="77777777" w:rsidTr="00443337">
        <w:tc>
          <w:tcPr>
            <w:tcW w:w="3776" w:type="dxa"/>
            <w:vAlign w:val="center"/>
          </w:tcPr>
          <w:p w14:paraId="44A54AD6" w14:textId="77777777" w:rsidR="00645C74" w:rsidRPr="00BC5C31" w:rsidRDefault="00645C74" w:rsidP="00645C74">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Total</w:t>
            </w:r>
          </w:p>
        </w:tc>
        <w:tc>
          <w:tcPr>
            <w:tcW w:w="1358" w:type="dxa"/>
            <w:tcBorders>
              <w:top w:val="single" w:sz="4" w:space="0" w:color="auto"/>
              <w:bottom w:val="double" w:sz="4" w:space="0" w:color="auto"/>
            </w:tcBorders>
          </w:tcPr>
          <w:p w14:paraId="1434C052" w14:textId="38FE093C" w:rsidR="00645C74" w:rsidRPr="00BC5C31" w:rsidRDefault="008522B1" w:rsidP="00645C74">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130,741</w:t>
            </w:r>
          </w:p>
        </w:tc>
        <w:tc>
          <w:tcPr>
            <w:tcW w:w="264" w:type="dxa"/>
          </w:tcPr>
          <w:p w14:paraId="46C2D5B1"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3B8CC137" w14:textId="77777777" w:rsidR="00645C74" w:rsidRPr="00BC5C31" w:rsidRDefault="00645C74" w:rsidP="00645C7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21DD339F"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3E123008" w14:textId="418A9938" w:rsidR="00645C74" w:rsidRPr="00BC5C31" w:rsidRDefault="008522B1" w:rsidP="00645C74">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167,541</w:t>
            </w:r>
          </w:p>
        </w:tc>
        <w:tc>
          <w:tcPr>
            <w:tcW w:w="264" w:type="dxa"/>
          </w:tcPr>
          <w:p w14:paraId="5AC97181" w14:textId="77777777" w:rsidR="00645C74" w:rsidRPr="00BC5C31" w:rsidRDefault="00645C74" w:rsidP="00645C74">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7D145074" w14:textId="77777777" w:rsidR="00645C74" w:rsidRPr="00BC5C31" w:rsidRDefault="00645C74" w:rsidP="00645C74">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85,500</w:t>
            </w:r>
          </w:p>
        </w:tc>
      </w:tr>
    </w:tbl>
    <w:p w14:paraId="5C47E4FD" w14:textId="77777777" w:rsidR="00800585" w:rsidRPr="00BC5C31" w:rsidRDefault="00800585" w:rsidP="00800585">
      <w:pPr>
        <w:pStyle w:val="BodyText"/>
        <w:ind w:left="539" w:right="-25" w:firstLine="0"/>
        <w:jc w:val="both"/>
        <w:rPr>
          <w:rFonts w:ascii="Times New Roman" w:hAnsi="Times New Roman" w:cs="Times New Roman"/>
          <w:sz w:val="22"/>
          <w:szCs w:val="28"/>
        </w:rPr>
      </w:pPr>
    </w:p>
    <w:p w14:paraId="25EBCEB2" w14:textId="42674EE8" w:rsidR="005E5917" w:rsidRPr="00BC5C31" w:rsidRDefault="005E5917" w:rsidP="00800585">
      <w:pPr>
        <w:pStyle w:val="BodyText"/>
        <w:ind w:left="539" w:right="-25" w:firstLine="0"/>
        <w:jc w:val="both"/>
        <w:rPr>
          <w:rFonts w:ascii="Times New Roman" w:hAnsi="Times New Roman" w:cs="Times New Roman"/>
          <w:sz w:val="22"/>
          <w:szCs w:val="28"/>
        </w:rPr>
      </w:pPr>
      <w:r w:rsidRPr="00BC5C31">
        <w:rPr>
          <w:rFonts w:ascii="Times New Roman" w:hAnsi="Times New Roman" w:cs="Times New Roman"/>
          <w:sz w:val="22"/>
          <w:szCs w:val="28"/>
        </w:rPr>
        <w:t xml:space="preserve">As </w:t>
      </w:r>
      <w:proofErr w:type="gramStart"/>
      <w:r w:rsidRPr="00BC5C31">
        <w:rPr>
          <w:rFonts w:ascii="Times New Roman" w:hAnsi="Times New Roman" w:cs="Times New Roman"/>
          <w:sz w:val="22"/>
          <w:szCs w:val="28"/>
        </w:rPr>
        <w:t>at</w:t>
      </w:r>
      <w:proofErr w:type="gramEnd"/>
      <w:r w:rsidRPr="00BC5C31">
        <w:rPr>
          <w:rFonts w:ascii="Times New Roman" w:hAnsi="Times New Roman" w:cs="Times New Roman"/>
          <w:sz w:val="22"/>
          <w:szCs w:val="28"/>
        </w:rPr>
        <w:t xml:space="preserve"> 30 September 2025, the Group/Company has short-term loans as follows:</w:t>
      </w:r>
    </w:p>
    <w:p w14:paraId="642D82F5" w14:textId="77777777" w:rsidR="005E5917" w:rsidRPr="00BC5C31" w:rsidRDefault="005E5917" w:rsidP="00800585">
      <w:pPr>
        <w:pStyle w:val="BodyText"/>
        <w:ind w:left="539" w:right="-25" w:firstLine="0"/>
        <w:jc w:val="both"/>
        <w:rPr>
          <w:rFonts w:ascii="Times New Roman" w:hAnsi="Times New Roman" w:cs="Times New Roman"/>
          <w:sz w:val="22"/>
          <w:szCs w:val="28"/>
        </w:rPr>
      </w:pPr>
    </w:p>
    <w:p w14:paraId="276CF076" w14:textId="4054298B" w:rsidR="005E5917" w:rsidRPr="00BC5C31" w:rsidRDefault="005E5917" w:rsidP="00800585">
      <w:pPr>
        <w:pStyle w:val="BodyText"/>
        <w:ind w:left="540" w:right="-25"/>
        <w:jc w:val="both"/>
        <w:rPr>
          <w:rFonts w:ascii="Times New Roman" w:hAnsi="Times New Roman" w:cs="Times New Roman"/>
          <w:b/>
          <w:bCs/>
          <w:sz w:val="22"/>
          <w:szCs w:val="22"/>
        </w:rPr>
      </w:pPr>
      <w:r w:rsidRPr="00BC5C31">
        <w:rPr>
          <w:rFonts w:ascii="Times New Roman" w:hAnsi="Times New Roman" w:cs="Times New Roman"/>
          <w:b/>
          <w:bCs/>
          <w:sz w:val="22"/>
          <w:szCs w:val="22"/>
          <w:lang w:val="en-AU"/>
        </w:rPr>
        <w:t>Associate</w:t>
      </w:r>
    </w:p>
    <w:p w14:paraId="6B0E98A1" w14:textId="77777777" w:rsidR="005E5917" w:rsidRPr="00BC5C31" w:rsidRDefault="005E5917" w:rsidP="00800585">
      <w:pPr>
        <w:pStyle w:val="BodyText"/>
        <w:ind w:left="540" w:right="-25"/>
        <w:jc w:val="both"/>
        <w:rPr>
          <w:rFonts w:ascii="Times New Roman" w:hAnsi="Times New Roman" w:cs="Times New Roman"/>
          <w:sz w:val="22"/>
          <w:szCs w:val="22"/>
        </w:rPr>
      </w:pPr>
    </w:p>
    <w:p w14:paraId="4D28AE27" w14:textId="3A75D21B" w:rsidR="00800585" w:rsidRPr="00BC5C31" w:rsidRDefault="005E5917" w:rsidP="00800585">
      <w:pPr>
        <w:pStyle w:val="BodyText"/>
        <w:ind w:left="540" w:right="-25"/>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S</w:t>
      </w:r>
      <w:r w:rsidR="00800585" w:rsidRPr="00BC5C31">
        <w:rPr>
          <w:rFonts w:ascii="Times New Roman" w:hAnsi="Times New Roman" w:cs="Times New Roman"/>
          <w:sz w:val="22"/>
          <w:szCs w:val="22"/>
          <w:lang w:val="en-AU"/>
        </w:rPr>
        <w:t xml:space="preserve">hort-term loan to Eastern Power Group Public Company Limited (EP) in the </w:t>
      </w:r>
      <w:proofErr w:type="gramStart"/>
      <w:r w:rsidR="00800585" w:rsidRPr="00BC5C31">
        <w:rPr>
          <w:rFonts w:ascii="Times New Roman" w:hAnsi="Times New Roman" w:cs="Times New Roman"/>
          <w:sz w:val="22"/>
          <w:szCs w:val="22"/>
          <w:lang w:val="en-AU"/>
        </w:rPr>
        <w:t>amount</w:t>
      </w:r>
      <w:proofErr w:type="gramEnd"/>
      <w:r w:rsidR="00800585" w:rsidRPr="00BC5C31">
        <w:rPr>
          <w:rFonts w:ascii="Times New Roman" w:hAnsi="Times New Roman" w:cs="Times New Roman"/>
          <w:sz w:val="22"/>
          <w:szCs w:val="22"/>
          <w:lang w:val="en-AU"/>
        </w:rPr>
        <w:t xml:space="preserve"> of Baht 115 million, </w:t>
      </w:r>
      <w:r w:rsidR="00800585" w:rsidRPr="00BC5C31">
        <w:rPr>
          <w:rFonts w:ascii="Times New Roman" w:hAnsi="Times New Roman"/>
          <w:sz w:val="22"/>
          <w:szCs w:val="28"/>
          <w:lang w:val="en-AU"/>
        </w:rPr>
        <w:t xml:space="preserve">represented loans under 4 loan agreements, </w:t>
      </w:r>
      <w:r w:rsidR="00800585" w:rsidRPr="00BC5C31">
        <w:rPr>
          <w:rFonts w:ascii="Times New Roman" w:hAnsi="Times New Roman" w:cs="Times New Roman"/>
          <w:sz w:val="22"/>
          <w:szCs w:val="22"/>
          <w:lang w:val="en-AU"/>
        </w:rPr>
        <w:t xml:space="preserve">due </w:t>
      </w:r>
      <w:r w:rsidR="00140407" w:rsidRPr="00BC5C31">
        <w:rPr>
          <w:rFonts w:ascii="Times New Roman" w:hAnsi="Times New Roman" w:cs="Times New Roman"/>
          <w:sz w:val="22"/>
          <w:szCs w:val="22"/>
          <w:lang w:val="en-AU"/>
        </w:rPr>
        <w:t>on</w:t>
      </w:r>
      <w:r w:rsidR="00800585" w:rsidRPr="00BC5C31">
        <w:rPr>
          <w:rFonts w:ascii="Times New Roman" w:hAnsi="Times New Roman" w:cs="Times New Roman"/>
          <w:sz w:val="22"/>
          <w:szCs w:val="22"/>
          <w:lang w:val="en-AU"/>
        </w:rPr>
        <w:t xml:space="preserve"> </w:t>
      </w:r>
      <w:r w:rsidR="00800585" w:rsidRPr="00BC5C31">
        <w:rPr>
          <w:rFonts w:ascii="Times New Roman" w:hAnsi="Times New Roman" w:cs="Times New Roman"/>
          <w:sz w:val="22"/>
          <w:szCs w:val="22"/>
          <w:cs/>
          <w:lang w:val="en-AU"/>
        </w:rPr>
        <w:t xml:space="preserve">30 </w:t>
      </w:r>
      <w:r w:rsidR="00800585" w:rsidRPr="00BC5C31">
        <w:rPr>
          <w:rFonts w:ascii="Times New Roman" w:hAnsi="Times New Roman" w:cs="Times New Roman"/>
          <w:sz w:val="22"/>
          <w:szCs w:val="22"/>
          <w:lang w:val="en-AU"/>
        </w:rPr>
        <w:t xml:space="preserve">September </w:t>
      </w:r>
      <w:r w:rsidR="00800585" w:rsidRPr="00BC5C31">
        <w:rPr>
          <w:rFonts w:ascii="Times New Roman" w:hAnsi="Times New Roman" w:cs="Times New Roman"/>
          <w:sz w:val="22"/>
          <w:szCs w:val="22"/>
          <w:cs/>
          <w:lang w:val="en-AU"/>
        </w:rPr>
        <w:t>2025</w:t>
      </w:r>
      <w:r w:rsidR="00800585" w:rsidRPr="00BC5C31">
        <w:rPr>
          <w:rFonts w:ascii="Times New Roman" w:hAnsi="Times New Roman" w:cstheme="minorBidi"/>
          <w:sz w:val="22"/>
          <w:szCs w:val="22"/>
        </w:rPr>
        <w:t xml:space="preserve"> and 25 June 2026</w:t>
      </w:r>
      <w:r w:rsidR="00800585" w:rsidRPr="00BC5C31">
        <w:rPr>
          <w:rFonts w:ascii="Times New Roman" w:hAnsi="Times New Roman"/>
          <w:sz w:val="22"/>
          <w:szCs w:val="28"/>
        </w:rPr>
        <w:t>, with an</w:t>
      </w:r>
      <w:r w:rsidR="00800585" w:rsidRPr="00BC5C31">
        <w:rPr>
          <w:rFonts w:ascii="Times New Roman" w:hAnsi="Times New Roman" w:cs="Times New Roman"/>
          <w:sz w:val="22"/>
          <w:szCs w:val="22"/>
          <w:lang w:val="en-AU"/>
        </w:rPr>
        <w:t xml:space="preserve"> interest rate of </w:t>
      </w:r>
      <w:r w:rsidR="00800585" w:rsidRPr="00BC5C31">
        <w:rPr>
          <w:rFonts w:ascii="Times New Roman" w:hAnsi="Times New Roman" w:cs="Times New Roman"/>
          <w:sz w:val="22"/>
          <w:szCs w:val="22"/>
          <w:cs/>
          <w:lang w:val="en-AU"/>
        </w:rPr>
        <w:t>8.50</w:t>
      </w:r>
      <w:r w:rsidR="00800585" w:rsidRPr="00BC5C31">
        <w:rPr>
          <w:rFonts w:ascii="Times New Roman" w:hAnsi="Times New Roman"/>
          <w:sz w:val="22"/>
          <w:szCs w:val="28"/>
        </w:rPr>
        <w:t xml:space="preserve">% and 14.50% </w:t>
      </w:r>
      <w:r w:rsidR="00800585" w:rsidRPr="00BC5C31">
        <w:rPr>
          <w:rFonts w:ascii="Times New Roman" w:hAnsi="Times New Roman" w:cs="Times New Roman"/>
          <w:sz w:val="22"/>
          <w:szCs w:val="22"/>
          <w:lang w:val="en-AU"/>
        </w:rPr>
        <w:t>per annum.</w:t>
      </w:r>
    </w:p>
    <w:p w14:paraId="2CADEBC1" w14:textId="77777777" w:rsidR="00800585" w:rsidRPr="00BC5C31" w:rsidRDefault="00800585" w:rsidP="00800585">
      <w:pPr>
        <w:pStyle w:val="BodyText"/>
        <w:ind w:left="540" w:right="-25"/>
        <w:jc w:val="both"/>
        <w:rPr>
          <w:rFonts w:ascii="Times New Roman" w:eastAsia="Times New Roman" w:hAnsi="Times New Roman" w:cs="Cordia New"/>
          <w:sz w:val="22"/>
          <w:szCs w:val="28"/>
        </w:rPr>
      </w:pPr>
    </w:p>
    <w:p w14:paraId="273A1FEF" w14:textId="404D4177" w:rsidR="00800585" w:rsidRPr="00BC5C31" w:rsidRDefault="00800585" w:rsidP="00800585">
      <w:pPr>
        <w:pStyle w:val="BodyText"/>
        <w:ind w:left="540" w:right="-25"/>
        <w:jc w:val="both"/>
        <w:rPr>
          <w:rFonts w:ascii="Times New Roman" w:hAnsi="Times New Roman" w:cs="Cordia New"/>
          <w:sz w:val="22"/>
          <w:szCs w:val="22"/>
        </w:rPr>
      </w:pPr>
      <w:r w:rsidRPr="00BC5C31">
        <w:rPr>
          <w:rFonts w:ascii="Times New Roman" w:hAnsi="Times New Roman" w:cs="Times New Roman"/>
          <w:sz w:val="22"/>
          <w:szCs w:val="22"/>
          <w:lang w:val="en-AU"/>
        </w:rPr>
        <w:t>Such short-term loan was secured by pledge 202</w:t>
      </w:r>
      <w:r w:rsidRPr="00BC5C31">
        <w:rPr>
          <w:rFonts w:ascii="Times New Roman" w:hAnsi="Times New Roman" w:cs="Times New Roman"/>
          <w:sz w:val="22"/>
          <w:szCs w:val="22"/>
          <w:cs/>
          <w:lang w:val="en-AU"/>
        </w:rPr>
        <w:t xml:space="preserve"> </w:t>
      </w:r>
      <w:r w:rsidRPr="00BC5C31">
        <w:rPr>
          <w:rFonts w:ascii="Times New Roman" w:hAnsi="Times New Roman" w:cs="Times New Roman"/>
          <w:sz w:val="22"/>
          <w:szCs w:val="22"/>
          <w:lang w:val="en-AU"/>
        </w:rPr>
        <w:t xml:space="preserve">million ordinary shares in Eternity Power Public Company Limited (ETP) (their carrying value as </w:t>
      </w:r>
      <w:proofErr w:type="gramStart"/>
      <w:r w:rsidRPr="00BC5C31">
        <w:rPr>
          <w:rFonts w:ascii="Times New Roman" w:hAnsi="Times New Roman" w:cs="Times New Roman"/>
          <w:sz w:val="22"/>
          <w:szCs w:val="22"/>
          <w:lang w:val="en-AU"/>
        </w:rPr>
        <w:t>at</w:t>
      </w:r>
      <w:proofErr w:type="gramEnd"/>
      <w:r w:rsidRPr="00BC5C31">
        <w:rPr>
          <w:rFonts w:ascii="Times New Roman" w:hAnsi="Times New Roman" w:cs="Times New Roman"/>
          <w:sz w:val="22"/>
          <w:szCs w:val="22"/>
          <w:lang w:val="en-AU"/>
        </w:rPr>
        <w:t xml:space="preserve"> 31 March 2025, amounted to Baht 230 million) (ETP is </w:t>
      </w:r>
      <w:r w:rsidRPr="00BC5C31">
        <w:rPr>
          <w:rFonts w:ascii="Times New Roman" w:hAnsi="Times New Roman" w:cs="Cordia New"/>
          <w:sz w:val="22"/>
          <w:szCs w:val="22"/>
          <w:lang w:val="en-AU"/>
        </w:rPr>
        <w:t>subsidiary of 81.40% shareholding by Eastern Power Group Public Company Limited</w:t>
      </w:r>
      <w:r w:rsidRPr="00BC5C31">
        <w:rPr>
          <w:rFonts w:ascii="Times New Roman" w:hAnsi="Times New Roman" w:cs="Cordia New"/>
          <w:sz w:val="22"/>
          <w:szCs w:val="22"/>
        </w:rPr>
        <w:t>)</w:t>
      </w:r>
    </w:p>
    <w:p w14:paraId="7BE7DEF9" w14:textId="77777777" w:rsidR="00800585" w:rsidRPr="00BC5C31" w:rsidRDefault="00800585" w:rsidP="00800585">
      <w:pPr>
        <w:pStyle w:val="BodyText"/>
        <w:ind w:left="540" w:right="-25"/>
        <w:jc w:val="both"/>
        <w:rPr>
          <w:rFonts w:ascii="Times New Roman" w:hAnsi="Times New Roman" w:cs="Cordia New"/>
          <w:sz w:val="22"/>
          <w:szCs w:val="22"/>
          <w:lang w:val="en-AU"/>
        </w:rPr>
      </w:pPr>
    </w:p>
    <w:p w14:paraId="1CA8EF46" w14:textId="7EA103B7" w:rsidR="00B85D61" w:rsidRPr="00BC5C31" w:rsidRDefault="00B85D61" w:rsidP="00B85D61">
      <w:pPr>
        <w:pStyle w:val="BodyText"/>
        <w:ind w:left="540" w:right="-25"/>
        <w:jc w:val="both"/>
        <w:rPr>
          <w:rFonts w:ascii="Times New Roman" w:hAnsi="Times New Roman" w:cs="Times New Roman"/>
          <w:b/>
          <w:bCs/>
          <w:sz w:val="22"/>
          <w:szCs w:val="22"/>
          <w:lang w:val="en-AU"/>
        </w:rPr>
      </w:pPr>
      <w:r w:rsidRPr="00BC5C31">
        <w:rPr>
          <w:rFonts w:ascii="Times New Roman" w:hAnsi="Times New Roman" w:cs="Times New Roman"/>
          <w:b/>
          <w:bCs/>
          <w:sz w:val="22"/>
          <w:szCs w:val="22"/>
          <w:lang w:val="en-AU"/>
        </w:rPr>
        <w:t>Other Related Company</w:t>
      </w:r>
    </w:p>
    <w:p w14:paraId="17F004A8" w14:textId="77777777" w:rsidR="00B85D61" w:rsidRPr="00BC5C31" w:rsidRDefault="00B85D61" w:rsidP="00B85D61">
      <w:pPr>
        <w:pStyle w:val="BodyText"/>
        <w:ind w:left="540" w:right="-25"/>
        <w:jc w:val="both"/>
        <w:rPr>
          <w:rFonts w:ascii="Times New Roman" w:hAnsi="Times New Roman" w:cs="Times New Roman"/>
          <w:sz w:val="22"/>
          <w:szCs w:val="22"/>
          <w:lang w:val="en-AU"/>
        </w:rPr>
      </w:pPr>
    </w:p>
    <w:p w14:paraId="6DEF6BA8" w14:textId="6712A7D1" w:rsidR="00B85D61" w:rsidRPr="00BC5C31" w:rsidRDefault="00B85D61" w:rsidP="00B85D61">
      <w:pPr>
        <w:pStyle w:val="BodyText"/>
        <w:ind w:left="540" w:right="-25"/>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 xml:space="preserve">Short-term loan to Nation Group (Thailand) Public Company Limited in the </w:t>
      </w:r>
      <w:proofErr w:type="gramStart"/>
      <w:r w:rsidRPr="00BC5C31">
        <w:rPr>
          <w:rFonts w:ascii="Times New Roman" w:hAnsi="Times New Roman" w:cs="Times New Roman"/>
          <w:sz w:val="22"/>
          <w:szCs w:val="22"/>
          <w:lang w:val="en-AU"/>
        </w:rPr>
        <w:t>amount</w:t>
      </w:r>
      <w:proofErr w:type="gramEnd"/>
      <w:r w:rsidRPr="00BC5C31">
        <w:rPr>
          <w:rFonts w:ascii="Times New Roman" w:hAnsi="Times New Roman" w:cs="Times New Roman"/>
          <w:sz w:val="22"/>
          <w:szCs w:val="22"/>
          <w:lang w:val="en-AU"/>
        </w:rPr>
        <w:t xml:space="preserve"> of Baht 20 million, represen</w:t>
      </w:r>
      <w:r w:rsidR="004E6BE7" w:rsidRPr="00BC5C31">
        <w:rPr>
          <w:rFonts w:ascii="Times New Roman" w:hAnsi="Times New Roman" w:cs="Times New Roman"/>
          <w:sz w:val="22"/>
          <w:szCs w:val="22"/>
          <w:lang w:val="en-AU"/>
        </w:rPr>
        <w:t>ted</w:t>
      </w:r>
      <w:r w:rsidRPr="00BC5C31">
        <w:rPr>
          <w:rFonts w:ascii="Times New Roman" w:hAnsi="Times New Roman" w:cs="Times New Roman"/>
          <w:sz w:val="22"/>
          <w:szCs w:val="22"/>
          <w:lang w:val="en-AU"/>
        </w:rPr>
        <w:t xml:space="preserve"> </w:t>
      </w:r>
      <w:r w:rsidR="004E6BE7" w:rsidRPr="00BC5C31">
        <w:rPr>
          <w:rFonts w:ascii="Times New Roman" w:hAnsi="Times New Roman" w:cs="Times New Roman"/>
          <w:sz w:val="22"/>
          <w:szCs w:val="22"/>
          <w:lang w:val="en-AU"/>
        </w:rPr>
        <w:t xml:space="preserve">loans </w:t>
      </w:r>
      <w:r w:rsidRPr="00BC5C31">
        <w:rPr>
          <w:rFonts w:ascii="Times New Roman" w:hAnsi="Times New Roman" w:cs="Times New Roman"/>
          <w:sz w:val="22"/>
          <w:szCs w:val="22"/>
          <w:lang w:val="en-AU"/>
        </w:rPr>
        <w:t xml:space="preserve">under </w:t>
      </w:r>
      <w:r w:rsidR="004E6BE7" w:rsidRPr="00BC5C31">
        <w:rPr>
          <w:rFonts w:ascii="Times New Roman" w:hAnsi="Times New Roman" w:cs="Times New Roman"/>
          <w:sz w:val="22"/>
          <w:szCs w:val="22"/>
          <w:lang w:val="en-AU"/>
        </w:rPr>
        <w:t xml:space="preserve">a </w:t>
      </w:r>
      <w:r w:rsidRPr="00BC5C31">
        <w:rPr>
          <w:rFonts w:ascii="Times New Roman" w:hAnsi="Times New Roman" w:cs="Times New Roman"/>
          <w:sz w:val="22"/>
          <w:szCs w:val="22"/>
          <w:lang w:val="en-AU"/>
        </w:rPr>
        <w:t xml:space="preserve">loan agreement, with principal repayment due on </w:t>
      </w:r>
      <w:r w:rsidR="004E6BE7" w:rsidRPr="00BC5C31">
        <w:rPr>
          <w:rFonts w:ascii="Times New Roman" w:hAnsi="Times New Roman" w:cs="Times New Roman"/>
          <w:sz w:val="22"/>
          <w:szCs w:val="22"/>
          <w:lang w:val="en-AU"/>
        </w:rPr>
        <w:t xml:space="preserve">26 </w:t>
      </w:r>
      <w:r w:rsidRPr="00BC5C31">
        <w:rPr>
          <w:rFonts w:ascii="Times New Roman" w:hAnsi="Times New Roman" w:cs="Times New Roman"/>
          <w:sz w:val="22"/>
          <w:szCs w:val="22"/>
          <w:lang w:val="en-AU"/>
        </w:rPr>
        <w:t xml:space="preserve">December 2025, at an interest rate of 8% per annum. </w:t>
      </w:r>
      <w:r w:rsidR="004E6BE7" w:rsidRPr="00BC5C31">
        <w:rPr>
          <w:rFonts w:ascii="Times New Roman" w:hAnsi="Times New Roman" w:cs="Times New Roman"/>
          <w:sz w:val="22"/>
          <w:szCs w:val="22"/>
          <w:lang w:val="en-AU"/>
        </w:rPr>
        <w:t xml:space="preserve"> </w:t>
      </w:r>
      <w:r w:rsidRPr="00BC5C31">
        <w:rPr>
          <w:rFonts w:ascii="Times New Roman" w:hAnsi="Times New Roman" w:cs="Times New Roman"/>
          <w:sz w:val="22"/>
          <w:szCs w:val="22"/>
          <w:lang w:val="en-AU"/>
        </w:rPr>
        <w:t xml:space="preserve">Payments will be made by </w:t>
      </w:r>
      <w:r w:rsidR="004E6BE7" w:rsidRPr="00BC5C31">
        <w:rPr>
          <w:rFonts w:ascii="Times New Roman" w:hAnsi="Times New Roman" w:cs="Times New Roman"/>
          <w:sz w:val="22"/>
          <w:szCs w:val="22"/>
          <w:lang w:val="en-AU"/>
        </w:rPr>
        <w:t xml:space="preserve">postdated </w:t>
      </w:r>
      <w:r w:rsidRPr="00BC5C31">
        <w:rPr>
          <w:rFonts w:ascii="Times New Roman" w:hAnsi="Times New Roman" w:cs="Times New Roman"/>
          <w:sz w:val="22"/>
          <w:szCs w:val="22"/>
          <w:lang w:val="en-AU"/>
        </w:rPr>
        <w:t>che</w:t>
      </w:r>
      <w:r w:rsidR="004E6BE7" w:rsidRPr="00BC5C31">
        <w:rPr>
          <w:rFonts w:ascii="Times New Roman" w:hAnsi="Times New Roman" w:cs="Times New Roman"/>
          <w:sz w:val="22"/>
          <w:szCs w:val="22"/>
          <w:lang w:val="en-AU"/>
        </w:rPr>
        <w:t>que</w:t>
      </w:r>
      <w:r w:rsidRPr="00BC5C31">
        <w:rPr>
          <w:rFonts w:ascii="Times New Roman" w:hAnsi="Times New Roman" w:cs="Times New Roman"/>
          <w:sz w:val="22"/>
          <w:szCs w:val="22"/>
          <w:lang w:val="en-AU"/>
        </w:rPr>
        <w:t xml:space="preserve"> as follows:</w:t>
      </w:r>
    </w:p>
    <w:p w14:paraId="57A42B0D" w14:textId="77777777" w:rsidR="004E6BE7" w:rsidRPr="00BC5C31" w:rsidRDefault="004E6BE7" w:rsidP="00B85D61">
      <w:pPr>
        <w:pStyle w:val="BodyText"/>
        <w:ind w:left="540" w:right="-25"/>
        <w:jc w:val="both"/>
        <w:rPr>
          <w:rFonts w:ascii="Times New Roman" w:hAnsi="Times New Roman" w:cs="Times New Roman"/>
          <w:sz w:val="22"/>
          <w:szCs w:val="22"/>
          <w:lang w:val="en-AU"/>
        </w:rPr>
      </w:pPr>
    </w:p>
    <w:p w14:paraId="150208F1" w14:textId="516EA954" w:rsidR="00B85D61" w:rsidRPr="00BC5C31" w:rsidRDefault="00B85D61" w:rsidP="00B85D61">
      <w:pPr>
        <w:pStyle w:val="BodyText"/>
        <w:ind w:left="540" w:right="-25"/>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 xml:space="preserve">• </w:t>
      </w:r>
      <w:proofErr w:type="spellStart"/>
      <w:r w:rsidRPr="00BC5C31">
        <w:rPr>
          <w:rFonts w:ascii="Times New Roman" w:hAnsi="Times New Roman" w:cs="Times New Roman"/>
          <w:sz w:val="22"/>
          <w:szCs w:val="22"/>
          <w:lang w:val="en-AU"/>
        </w:rPr>
        <w:t>Installment</w:t>
      </w:r>
      <w:proofErr w:type="spellEnd"/>
      <w:r w:rsidRPr="00BC5C31">
        <w:rPr>
          <w:rFonts w:ascii="Times New Roman" w:hAnsi="Times New Roman" w:cs="Times New Roman"/>
          <w:sz w:val="22"/>
          <w:szCs w:val="22"/>
          <w:lang w:val="en-AU"/>
        </w:rPr>
        <w:t xml:space="preserve"> 1: </w:t>
      </w:r>
      <w:r w:rsidR="004E6BE7" w:rsidRPr="00BC5C31">
        <w:rPr>
          <w:rFonts w:ascii="Times New Roman" w:hAnsi="Times New Roman" w:cs="Times New Roman"/>
          <w:sz w:val="22"/>
          <w:szCs w:val="22"/>
          <w:lang w:val="en-AU"/>
        </w:rPr>
        <w:t xml:space="preserve">26 </w:t>
      </w:r>
      <w:r w:rsidRPr="00BC5C31">
        <w:rPr>
          <w:rFonts w:ascii="Times New Roman" w:hAnsi="Times New Roman" w:cs="Times New Roman"/>
          <w:sz w:val="22"/>
          <w:szCs w:val="22"/>
          <w:lang w:val="en-AU"/>
        </w:rPr>
        <w:t xml:space="preserve">October 2025, in the </w:t>
      </w:r>
      <w:proofErr w:type="gramStart"/>
      <w:r w:rsidRPr="00BC5C31">
        <w:rPr>
          <w:rFonts w:ascii="Times New Roman" w:hAnsi="Times New Roman" w:cs="Times New Roman"/>
          <w:sz w:val="22"/>
          <w:szCs w:val="22"/>
          <w:lang w:val="en-AU"/>
        </w:rPr>
        <w:t>amount</w:t>
      </w:r>
      <w:proofErr w:type="gramEnd"/>
      <w:r w:rsidRPr="00BC5C31">
        <w:rPr>
          <w:rFonts w:ascii="Times New Roman" w:hAnsi="Times New Roman" w:cs="Times New Roman"/>
          <w:sz w:val="22"/>
          <w:szCs w:val="22"/>
          <w:lang w:val="en-AU"/>
        </w:rPr>
        <w:t xml:space="preserve"> of </w:t>
      </w:r>
      <w:r w:rsidR="004E6BE7" w:rsidRPr="00BC5C31">
        <w:rPr>
          <w:rFonts w:ascii="Times New Roman" w:hAnsi="Times New Roman" w:cs="Times New Roman"/>
          <w:sz w:val="22"/>
          <w:szCs w:val="22"/>
          <w:lang w:val="en-AU"/>
        </w:rPr>
        <w:t xml:space="preserve">Baht </w:t>
      </w:r>
      <w:r w:rsidRPr="00BC5C31">
        <w:rPr>
          <w:rFonts w:ascii="Times New Roman" w:hAnsi="Times New Roman" w:cs="Times New Roman"/>
          <w:sz w:val="22"/>
          <w:szCs w:val="22"/>
          <w:lang w:val="en-AU"/>
        </w:rPr>
        <w:t>5,000,000</w:t>
      </w:r>
    </w:p>
    <w:p w14:paraId="0A1DB13D" w14:textId="7E3F3E56" w:rsidR="00B85D61" w:rsidRPr="00BC5C31" w:rsidRDefault="00B85D61" w:rsidP="00B85D61">
      <w:pPr>
        <w:pStyle w:val="BodyText"/>
        <w:ind w:left="540" w:right="-25"/>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 xml:space="preserve">• </w:t>
      </w:r>
      <w:proofErr w:type="spellStart"/>
      <w:r w:rsidRPr="00BC5C31">
        <w:rPr>
          <w:rFonts w:ascii="Times New Roman" w:hAnsi="Times New Roman" w:cs="Times New Roman"/>
          <w:sz w:val="22"/>
          <w:szCs w:val="22"/>
          <w:lang w:val="en-AU"/>
        </w:rPr>
        <w:t>Installment</w:t>
      </w:r>
      <w:proofErr w:type="spellEnd"/>
      <w:r w:rsidRPr="00BC5C31">
        <w:rPr>
          <w:rFonts w:ascii="Times New Roman" w:hAnsi="Times New Roman" w:cs="Times New Roman"/>
          <w:sz w:val="22"/>
          <w:szCs w:val="22"/>
          <w:lang w:val="en-AU"/>
        </w:rPr>
        <w:t xml:space="preserve"> 2: </w:t>
      </w:r>
      <w:r w:rsidR="004E6BE7" w:rsidRPr="00BC5C31">
        <w:rPr>
          <w:rFonts w:ascii="Times New Roman" w:hAnsi="Times New Roman" w:cs="Times New Roman"/>
          <w:sz w:val="22"/>
          <w:szCs w:val="22"/>
          <w:lang w:val="en-AU"/>
        </w:rPr>
        <w:t xml:space="preserve">26 </w:t>
      </w:r>
      <w:r w:rsidRPr="00BC5C31">
        <w:rPr>
          <w:rFonts w:ascii="Times New Roman" w:hAnsi="Times New Roman" w:cs="Times New Roman"/>
          <w:sz w:val="22"/>
          <w:szCs w:val="22"/>
          <w:lang w:val="en-AU"/>
        </w:rPr>
        <w:t xml:space="preserve">November 2025, in the </w:t>
      </w:r>
      <w:proofErr w:type="gramStart"/>
      <w:r w:rsidRPr="00BC5C31">
        <w:rPr>
          <w:rFonts w:ascii="Times New Roman" w:hAnsi="Times New Roman" w:cs="Times New Roman"/>
          <w:sz w:val="22"/>
          <w:szCs w:val="22"/>
          <w:lang w:val="en-AU"/>
        </w:rPr>
        <w:t>amount</w:t>
      </w:r>
      <w:proofErr w:type="gramEnd"/>
      <w:r w:rsidRPr="00BC5C31">
        <w:rPr>
          <w:rFonts w:ascii="Times New Roman" w:hAnsi="Times New Roman" w:cs="Times New Roman"/>
          <w:sz w:val="22"/>
          <w:szCs w:val="22"/>
          <w:lang w:val="en-AU"/>
        </w:rPr>
        <w:t xml:space="preserve"> of </w:t>
      </w:r>
      <w:r w:rsidR="004E6BE7" w:rsidRPr="00BC5C31">
        <w:rPr>
          <w:rFonts w:ascii="Times New Roman" w:hAnsi="Times New Roman" w:cs="Times New Roman"/>
          <w:sz w:val="22"/>
          <w:szCs w:val="22"/>
          <w:lang w:val="en-AU"/>
        </w:rPr>
        <w:t xml:space="preserve">Baht </w:t>
      </w:r>
      <w:r w:rsidRPr="00BC5C31">
        <w:rPr>
          <w:rFonts w:ascii="Times New Roman" w:hAnsi="Times New Roman" w:cs="Times New Roman"/>
          <w:sz w:val="22"/>
          <w:szCs w:val="22"/>
          <w:lang w:val="en-AU"/>
        </w:rPr>
        <w:t>5,000,000</w:t>
      </w:r>
    </w:p>
    <w:p w14:paraId="302520AA" w14:textId="5B807639" w:rsidR="00B85D61" w:rsidRPr="00BC5C31" w:rsidRDefault="00B85D61" w:rsidP="00B85D61">
      <w:pPr>
        <w:pStyle w:val="BodyText"/>
        <w:ind w:left="540" w:right="-25"/>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 xml:space="preserve">• </w:t>
      </w:r>
      <w:proofErr w:type="spellStart"/>
      <w:r w:rsidRPr="00BC5C31">
        <w:rPr>
          <w:rFonts w:ascii="Times New Roman" w:hAnsi="Times New Roman" w:cs="Times New Roman"/>
          <w:sz w:val="22"/>
          <w:szCs w:val="22"/>
          <w:lang w:val="en-AU"/>
        </w:rPr>
        <w:t>Installment</w:t>
      </w:r>
      <w:proofErr w:type="spellEnd"/>
      <w:r w:rsidRPr="00BC5C31">
        <w:rPr>
          <w:rFonts w:ascii="Times New Roman" w:hAnsi="Times New Roman" w:cs="Times New Roman"/>
          <w:sz w:val="22"/>
          <w:szCs w:val="22"/>
          <w:lang w:val="en-AU"/>
        </w:rPr>
        <w:t xml:space="preserve"> 3: </w:t>
      </w:r>
      <w:r w:rsidR="004E6BE7" w:rsidRPr="00BC5C31">
        <w:rPr>
          <w:rFonts w:ascii="Times New Roman" w:hAnsi="Times New Roman" w:cs="Times New Roman"/>
          <w:sz w:val="22"/>
          <w:szCs w:val="22"/>
          <w:lang w:val="en-AU"/>
        </w:rPr>
        <w:t xml:space="preserve">26 </w:t>
      </w:r>
      <w:r w:rsidRPr="00BC5C31">
        <w:rPr>
          <w:rFonts w:ascii="Times New Roman" w:hAnsi="Times New Roman" w:cs="Times New Roman"/>
          <w:sz w:val="22"/>
          <w:szCs w:val="22"/>
          <w:lang w:val="en-AU"/>
        </w:rPr>
        <w:t xml:space="preserve">December 2025, in the </w:t>
      </w:r>
      <w:proofErr w:type="gramStart"/>
      <w:r w:rsidRPr="00BC5C31">
        <w:rPr>
          <w:rFonts w:ascii="Times New Roman" w:hAnsi="Times New Roman" w:cs="Times New Roman"/>
          <w:sz w:val="22"/>
          <w:szCs w:val="22"/>
          <w:lang w:val="en-AU"/>
        </w:rPr>
        <w:t>amount</w:t>
      </w:r>
      <w:proofErr w:type="gramEnd"/>
      <w:r w:rsidRPr="00BC5C31">
        <w:rPr>
          <w:rFonts w:ascii="Times New Roman" w:hAnsi="Times New Roman" w:cs="Times New Roman"/>
          <w:sz w:val="22"/>
          <w:szCs w:val="22"/>
          <w:lang w:val="en-AU"/>
        </w:rPr>
        <w:t xml:space="preserve"> of </w:t>
      </w:r>
      <w:r w:rsidR="004E6BE7" w:rsidRPr="00BC5C31">
        <w:rPr>
          <w:rFonts w:ascii="Times New Roman" w:hAnsi="Times New Roman" w:cs="Times New Roman"/>
          <w:sz w:val="22"/>
          <w:szCs w:val="22"/>
          <w:lang w:val="en-AU"/>
        </w:rPr>
        <w:t xml:space="preserve">Baht </w:t>
      </w:r>
      <w:r w:rsidRPr="00BC5C31">
        <w:rPr>
          <w:rFonts w:ascii="Times New Roman" w:hAnsi="Times New Roman" w:cs="Times New Roman"/>
          <w:sz w:val="22"/>
          <w:szCs w:val="22"/>
          <w:lang w:val="en-AU"/>
        </w:rPr>
        <w:t>10,000,000</w:t>
      </w:r>
    </w:p>
    <w:p w14:paraId="1B62F9BE" w14:textId="77777777" w:rsidR="00B85D61" w:rsidRPr="00BC5C31" w:rsidRDefault="00B85D61" w:rsidP="00B85D61">
      <w:pPr>
        <w:pStyle w:val="BodyText"/>
        <w:ind w:left="540" w:right="-25"/>
        <w:jc w:val="both"/>
        <w:rPr>
          <w:rFonts w:ascii="Times New Roman" w:hAnsi="Times New Roman" w:cs="Times New Roman"/>
          <w:sz w:val="22"/>
          <w:szCs w:val="22"/>
          <w:lang w:val="en-AU"/>
        </w:rPr>
      </w:pPr>
    </w:p>
    <w:p w14:paraId="3A2B24E9" w14:textId="5B28801D" w:rsidR="00BC7B7F" w:rsidRPr="00BC5C31" w:rsidRDefault="004E6BE7" w:rsidP="00B85D61">
      <w:pPr>
        <w:pStyle w:val="BodyText"/>
        <w:ind w:left="540" w:right="-25"/>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Such</w:t>
      </w:r>
      <w:r w:rsidR="00B85D61" w:rsidRPr="00BC5C31">
        <w:rPr>
          <w:rFonts w:ascii="Times New Roman" w:hAnsi="Times New Roman" w:cs="Times New Roman"/>
          <w:sz w:val="22"/>
          <w:szCs w:val="22"/>
          <w:lang w:val="en-AU"/>
        </w:rPr>
        <w:t xml:space="preserve"> short-term loan</w:t>
      </w:r>
      <w:r w:rsidRPr="00BC5C31">
        <w:rPr>
          <w:rFonts w:ascii="Times New Roman" w:hAnsi="Times New Roman" w:cs="Times New Roman"/>
          <w:sz w:val="22"/>
          <w:szCs w:val="22"/>
          <w:lang w:val="en-AU"/>
        </w:rPr>
        <w:t xml:space="preserve"> was</w:t>
      </w:r>
      <w:r w:rsidR="00B85D61" w:rsidRPr="00BC5C31">
        <w:rPr>
          <w:rFonts w:ascii="Times New Roman" w:hAnsi="Times New Roman" w:cs="Times New Roman"/>
          <w:sz w:val="22"/>
          <w:szCs w:val="22"/>
          <w:lang w:val="en-AU"/>
        </w:rPr>
        <w:t xml:space="preserve"> guaranteed by </w:t>
      </w:r>
      <w:r w:rsidRPr="00BC5C31">
        <w:rPr>
          <w:rFonts w:ascii="Times New Roman" w:hAnsi="Times New Roman" w:cs="Times New Roman"/>
          <w:sz w:val="22"/>
          <w:szCs w:val="22"/>
          <w:lang w:val="en-AU"/>
        </w:rPr>
        <w:t xml:space="preserve">a </w:t>
      </w:r>
      <w:r w:rsidR="00B85D61" w:rsidRPr="00BC5C31">
        <w:rPr>
          <w:rFonts w:ascii="Times New Roman" w:hAnsi="Times New Roman" w:cs="Times New Roman"/>
          <w:sz w:val="22"/>
          <w:szCs w:val="22"/>
          <w:lang w:val="en-AU"/>
        </w:rPr>
        <w:t>director of Nation Group (Thailand) Public Company Limited.</w:t>
      </w:r>
    </w:p>
    <w:p w14:paraId="7236138A" w14:textId="77777777" w:rsidR="00BC7B7F" w:rsidRPr="00BC5C31" w:rsidRDefault="00BC7B7F" w:rsidP="006E3583">
      <w:pPr>
        <w:pStyle w:val="BodyText"/>
        <w:ind w:left="540" w:right="-25"/>
        <w:jc w:val="both"/>
        <w:rPr>
          <w:rFonts w:ascii="Times New Roman" w:hAnsi="Times New Roman" w:cs="Times New Roman"/>
          <w:sz w:val="22"/>
          <w:szCs w:val="22"/>
          <w:lang w:val="en-AU"/>
        </w:rPr>
      </w:pPr>
    </w:p>
    <w:p w14:paraId="35F0EC47" w14:textId="77777777" w:rsidR="00F835E5" w:rsidRPr="00BC5C31" w:rsidRDefault="00F835E5" w:rsidP="006E3583">
      <w:pPr>
        <w:pStyle w:val="BodyText"/>
        <w:ind w:left="540" w:right="-25"/>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br w:type="page"/>
      </w:r>
    </w:p>
    <w:p w14:paraId="3C4CF580" w14:textId="089ACE81" w:rsidR="006E3583" w:rsidRPr="00BC5C31" w:rsidRDefault="006E3583" w:rsidP="006E3583">
      <w:pPr>
        <w:pStyle w:val="BodyText"/>
        <w:ind w:left="540" w:right="-25"/>
        <w:jc w:val="both"/>
        <w:rPr>
          <w:rFonts w:ascii="Times New Roman" w:hAnsi="Times New Roman" w:cs="Cordia New"/>
          <w:sz w:val="22"/>
          <w:szCs w:val="22"/>
          <w:lang w:val="en-AU"/>
        </w:rPr>
      </w:pPr>
      <w:r w:rsidRPr="00BC5C31">
        <w:rPr>
          <w:rFonts w:ascii="Times New Roman" w:hAnsi="Times New Roman" w:cs="Times New Roman"/>
          <w:sz w:val="22"/>
          <w:szCs w:val="22"/>
          <w:lang w:val="en-AU"/>
        </w:rPr>
        <w:t xml:space="preserve">Movements of short </w:t>
      </w:r>
      <w:r w:rsidRPr="00BC5C31">
        <w:rPr>
          <w:rFonts w:ascii="Times New Roman" w:hAnsi="Times New Roman" w:cs="Times New Roman"/>
          <w:sz w:val="22"/>
          <w:szCs w:val="22"/>
          <w:cs/>
          <w:lang w:val="en-AU"/>
        </w:rPr>
        <w:t xml:space="preserve">- </w:t>
      </w:r>
      <w:r w:rsidRPr="00BC5C31">
        <w:rPr>
          <w:rFonts w:ascii="Times New Roman" w:hAnsi="Times New Roman" w:cs="Times New Roman"/>
          <w:sz w:val="22"/>
          <w:szCs w:val="22"/>
          <w:lang w:val="en-AU"/>
        </w:rPr>
        <w:t>term loans to related parties during the nine</w:t>
      </w:r>
      <w:r w:rsidRPr="00BC5C31">
        <w:rPr>
          <w:rFonts w:ascii="Times New Roman" w:hAnsi="Times New Roman" w:cs="Times New Roman"/>
          <w:sz w:val="22"/>
          <w:szCs w:val="22"/>
          <w:cs/>
          <w:lang w:val="en-AU"/>
        </w:rPr>
        <w:t>-</w:t>
      </w:r>
      <w:r w:rsidRPr="00BC5C31">
        <w:rPr>
          <w:rFonts w:ascii="Times New Roman" w:hAnsi="Times New Roman" w:cs="Times New Roman"/>
          <w:sz w:val="22"/>
          <w:szCs w:val="22"/>
          <w:lang w:val="en-AU"/>
        </w:rPr>
        <w:t>month periods ended 30 September were as follows</w:t>
      </w:r>
      <w:r w:rsidRPr="00BC5C31">
        <w:rPr>
          <w:rFonts w:ascii="Times New Roman" w:hAnsi="Times New Roman" w:cs="Times New Roman"/>
          <w:sz w:val="22"/>
          <w:szCs w:val="22"/>
          <w:cs/>
          <w:lang w:val="en-AU"/>
        </w:rPr>
        <w:t>:</w:t>
      </w:r>
    </w:p>
    <w:p w14:paraId="6F731639" w14:textId="77777777" w:rsidR="006E3583" w:rsidRPr="00BC5C31" w:rsidRDefault="006E3583" w:rsidP="006E3583">
      <w:pPr>
        <w:pStyle w:val="BodyText"/>
        <w:ind w:left="540" w:right="-25"/>
        <w:jc w:val="both"/>
        <w:rPr>
          <w:rFonts w:ascii="Times New Roman" w:hAnsi="Times New Roman" w:cs="Cordia New"/>
          <w:sz w:val="22"/>
          <w:szCs w:val="22"/>
          <w:lang w:val="en-AU"/>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6E3583" w:rsidRPr="00BC5C31" w14:paraId="212712DD" w14:textId="77777777" w:rsidTr="00443337">
        <w:trPr>
          <w:trHeight w:val="611"/>
          <w:tblHeader/>
        </w:trPr>
        <w:tc>
          <w:tcPr>
            <w:tcW w:w="3492" w:type="dxa"/>
            <w:vAlign w:val="center"/>
          </w:tcPr>
          <w:p w14:paraId="2D288A09" w14:textId="77777777" w:rsidR="006E3583" w:rsidRPr="00BC5C31" w:rsidRDefault="006E3583" w:rsidP="00443337">
            <w:pPr>
              <w:spacing w:after="0" w:line="240" w:lineRule="atLeast"/>
              <w:ind w:left="549" w:right="-25"/>
              <w:jc w:val="both"/>
              <w:rPr>
                <w:rFonts w:ascii="Times New Roman" w:hAnsi="Times New Roman" w:cs="Times New Roman"/>
                <w:szCs w:val="22"/>
              </w:rPr>
            </w:pPr>
          </w:p>
        </w:tc>
        <w:tc>
          <w:tcPr>
            <w:tcW w:w="3021" w:type="dxa"/>
            <w:gridSpan w:val="3"/>
            <w:vAlign w:val="center"/>
          </w:tcPr>
          <w:p w14:paraId="07444288" w14:textId="77777777" w:rsidR="006E3583" w:rsidRPr="00BC5C31" w:rsidRDefault="006E3583"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60B904EA" w14:textId="77777777" w:rsidR="006E3583" w:rsidRPr="00BC5C31" w:rsidRDefault="006E3583"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34FE76FA" w14:textId="77777777" w:rsidR="006E3583" w:rsidRPr="00BC5C31" w:rsidRDefault="006E3583"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6E3583" w:rsidRPr="00BC5C31" w14:paraId="4197A121" w14:textId="77777777" w:rsidTr="00443337">
        <w:trPr>
          <w:tblHeader/>
        </w:trPr>
        <w:tc>
          <w:tcPr>
            <w:tcW w:w="3492" w:type="dxa"/>
          </w:tcPr>
          <w:p w14:paraId="730B6B0B" w14:textId="77777777" w:rsidR="006E3583" w:rsidRPr="00BC5C31" w:rsidRDefault="006E3583" w:rsidP="006E3583">
            <w:pPr>
              <w:spacing w:after="0" w:line="240" w:lineRule="atLeast"/>
              <w:ind w:left="549" w:right="-25"/>
              <w:jc w:val="both"/>
              <w:rPr>
                <w:rFonts w:ascii="Times New Roman" w:hAnsi="Times New Roman" w:cs="Times New Roman"/>
                <w:szCs w:val="22"/>
              </w:rPr>
            </w:pPr>
          </w:p>
        </w:tc>
        <w:tc>
          <w:tcPr>
            <w:tcW w:w="1358" w:type="dxa"/>
          </w:tcPr>
          <w:p w14:paraId="18167F22" w14:textId="33903D3E" w:rsidR="006E3583" w:rsidRPr="00BC5C31" w:rsidRDefault="006E3583" w:rsidP="006E3583">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3217F1D3" w14:textId="77777777" w:rsidR="006E3583" w:rsidRPr="00BC5C31" w:rsidRDefault="006E3583" w:rsidP="006E3583">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5BA50783" w14:textId="3731412F" w:rsidR="006E3583" w:rsidRPr="00BC5C31" w:rsidRDefault="006E3583" w:rsidP="006E3583">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651E20F4" w14:textId="77777777" w:rsidR="006E3583" w:rsidRPr="00BC5C31" w:rsidRDefault="006E3583" w:rsidP="006E358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4FE30DDA" w14:textId="14781BE0" w:rsidR="006E3583" w:rsidRPr="00BC5C31" w:rsidRDefault="006E3583" w:rsidP="006E3583">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54973C89" w14:textId="77777777" w:rsidR="006E3583" w:rsidRPr="00BC5C31" w:rsidRDefault="006E3583" w:rsidP="006E3583">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48FA3387" w14:textId="3EA648F8" w:rsidR="006E3583" w:rsidRPr="00BC5C31" w:rsidRDefault="006E3583" w:rsidP="006E3583">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6E3583" w:rsidRPr="00BC5C31" w14:paraId="0A0FC549" w14:textId="77777777" w:rsidTr="00443337">
        <w:trPr>
          <w:tblHeader/>
        </w:trPr>
        <w:tc>
          <w:tcPr>
            <w:tcW w:w="3492" w:type="dxa"/>
            <w:vAlign w:val="center"/>
          </w:tcPr>
          <w:p w14:paraId="710D35B8" w14:textId="77777777" w:rsidR="006E3583" w:rsidRPr="00BC5C31" w:rsidRDefault="006E3583" w:rsidP="006E3583">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22D2BFAB" w14:textId="77777777" w:rsidR="006E3583" w:rsidRPr="00BC5C31" w:rsidRDefault="006E3583" w:rsidP="006E3583">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6E3583" w:rsidRPr="00BC5C31" w14:paraId="3157F0AF" w14:textId="77777777" w:rsidTr="00443337">
        <w:tc>
          <w:tcPr>
            <w:tcW w:w="3492" w:type="dxa"/>
            <w:vAlign w:val="center"/>
          </w:tcPr>
          <w:p w14:paraId="1A1043E9" w14:textId="77777777" w:rsidR="006E3583" w:rsidRPr="00BC5C31" w:rsidRDefault="006E3583" w:rsidP="006E3583">
            <w:pPr>
              <w:spacing w:after="0" w:line="240" w:lineRule="atLeast"/>
              <w:ind w:left="549" w:right="-25"/>
              <w:jc w:val="both"/>
              <w:rPr>
                <w:rFonts w:ascii="Times New Roman" w:hAnsi="Times New Roman" w:cstheme="minorBidi"/>
                <w:szCs w:val="22"/>
                <w:cs/>
              </w:rPr>
            </w:pPr>
            <w:proofErr w:type="gramStart"/>
            <w:r w:rsidRPr="00BC5C31">
              <w:rPr>
                <w:rFonts w:ascii="Times New Roman" w:hAnsi="Times New Roman" w:cs="Times New Roman"/>
                <w:szCs w:val="22"/>
              </w:rPr>
              <w:t>At</w:t>
            </w:r>
            <w:proofErr w:type="gramEnd"/>
            <w:r w:rsidRPr="00BC5C31">
              <w:rPr>
                <w:rFonts w:ascii="Times New Roman" w:hAnsi="Times New Roman" w:cs="Times New Roman"/>
                <w:szCs w:val="22"/>
              </w:rPr>
              <w:t xml:space="preserve"> 1 January</w:t>
            </w:r>
          </w:p>
        </w:tc>
        <w:tc>
          <w:tcPr>
            <w:tcW w:w="1358" w:type="dxa"/>
          </w:tcPr>
          <w:p w14:paraId="7D09F292" w14:textId="140E5F05" w:rsidR="006E3583" w:rsidRPr="00BC5C31" w:rsidRDefault="00140407" w:rsidP="006E3583">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01ABBC56" w14:textId="77777777" w:rsidR="006E3583" w:rsidRPr="00BC5C31" w:rsidRDefault="006E3583" w:rsidP="006E3583">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464D4EF" w14:textId="09451C6B" w:rsidR="006E3583" w:rsidRPr="00BC5C31" w:rsidRDefault="006E3583" w:rsidP="006E3583">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1B499651" w14:textId="77777777" w:rsidR="006E3583" w:rsidRPr="00BC5C31" w:rsidRDefault="006E3583" w:rsidP="006E3583">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1186276" w14:textId="12B16B6A" w:rsidR="006E3583" w:rsidRPr="00BC5C31" w:rsidRDefault="00140407" w:rsidP="006E3583">
            <w:pPr>
              <w:tabs>
                <w:tab w:val="decimal" w:pos="1042"/>
              </w:tabs>
              <w:spacing w:after="0" w:line="240" w:lineRule="atLeast"/>
              <w:ind w:left="22" w:right="-25"/>
              <w:jc w:val="both"/>
              <w:rPr>
                <w:rFonts w:ascii="Times New Roman" w:eastAsia="Cordia New" w:hAnsi="Times New Roman" w:cs="Times New Roman"/>
                <w:szCs w:val="22"/>
              </w:rPr>
            </w:pPr>
            <w:r w:rsidRPr="00BC5C31">
              <w:rPr>
                <w:rFonts w:ascii="Times New Roman" w:eastAsia="Cordia New" w:hAnsi="Times New Roman" w:cs="Times New Roman"/>
                <w:szCs w:val="22"/>
              </w:rPr>
              <w:t>85,</w:t>
            </w:r>
            <w:r w:rsidR="005D55DB" w:rsidRPr="00BC5C31">
              <w:rPr>
                <w:rFonts w:ascii="Times New Roman" w:eastAsia="Cordia New" w:hAnsi="Times New Roman" w:cs="Times New Roman"/>
                <w:szCs w:val="22"/>
              </w:rPr>
              <w:t>5</w:t>
            </w:r>
            <w:r w:rsidRPr="00BC5C31">
              <w:rPr>
                <w:rFonts w:ascii="Times New Roman" w:eastAsia="Cordia New" w:hAnsi="Times New Roman" w:cs="Times New Roman"/>
                <w:szCs w:val="22"/>
              </w:rPr>
              <w:t>00</w:t>
            </w:r>
          </w:p>
        </w:tc>
        <w:tc>
          <w:tcPr>
            <w:tcW w:w="264" w:type="dxa"/>
          </w:tcPr>
          <w:p w14:paraId="4F863C2E" w14:textId="77777777" w:rsidR="006E3583" w:rsidRPr="00BC5C31" w:rsidRDefault="006E3583" w:rsidP="006E3583">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BBF9F87" w14:textId="0A93FCF9" w:rsidR="006E3583" w:rsidRPr="00BC5C31" w:rsidRDefault="006E3583" w:rsidP="006E3583">
            <w:pPr>
              <w:tabs>
                <w:tab w:val="decimal" w:pos="1042"/>
              </w:tabs>
              <w:spacing w:after="0" w:line="240" w:lineRule="atLeast"/>
              <w:ind w:left="22" w:right="-25"/>
              <w:jc w:val="both"/>
              <w:rPr>
                <w:rFonts w:ascii="Times New Roman" w:eastAsia="Cordia New" w:hAnsi="Times New Roman" w:cs="Times New Roman"/>
                <w:szCs w:val="22"/>
              </w:rPr>
            </w:pPr>
            <w:r w:rsidRPr="00BC5C31">
              <w:rPr>
                <w:rFonts w:ascii="Times New Roman" w:eastAsia="Cordia New" w:hAnsi="Times New Roman" w:cs="Times New Roman"/>
                <w:szCs w:val="22"/>
              </w:rPr>
              <w:t>240,000</w:t>
            </w:r>
          </w:p>
        </w:tc>
      </w:tr>
      <w:tr w:rsidR="006E3583" w:rsidRPr="00BC5C31" w14:paraId="46B85DE4" w14:textId="77777777" w:rsidTr="00443337">
        <w:tc>
          <w:tcPr>
            <w:tcW w:w="3492" w:type="dxa"/>
            <w:vAlign w:val="center"/>
          </w:tcPr>
          <w:p w14:paraId="15B9401F" w14:textId="77777777" w:rsidR="006E3583" w:rsidRPr="00BC5C31" w:rsidRDefault="006E3583" w:rsidP="006E3583">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Addition</w:t>
            </w:r>
          </w:p>
        </w:tc>
        <w:tc>
          <w:tcPr>
            <w:tcW w:w="1358" w:type="dxa"/>
          </w:tcPr>
          <w:p w14:paraId="7EDD90DE" w14:textId="6477E3C1" w:rsidR="006E3583" w:rsidRPr="00BC5C31" w:rsidRDefault="00140407" w:rsidP="006E3583">
            <w:pPr>
              <w:tabs>
                <w:tab w:val="decimal" w:pos="1042"/>
              </w:tabs>
              <w:spacing w:after="0" w:line="240" w:lineRule="atLeast"/>
              <w:ind w:left="22" w:right="-25"/>
              <w:jc w:val="both"/>
              <w:rPr>
                <w:rFonts w:ascii="Times New Roman" w:eastAsia="Cordia New" w:hAnsi="Times New Roman" w:cs="Times New Roman"/>
                <w:szCs w:val="22"/>
              </w:rPr>
            </w:pPr>
            <w:r w:rsidRPr="00BC5C31">
              <w:rPr>
                <w:rFonts w:ascii="Times New Roman" w:eastAsia="Cordia New" w:hAnsi="Times New Roman" w:cs="Times New Roman"/>
                <w:szCs w:val="22"/>
              </w:rPr>
              <w:t>135,000</w:t>
            </w:r>
          </w:p>
        </w:tc>
        <w:tc>
          <w:tcPr>
            <w:tcW w:w="264" w:type="dxa"/>
          </w:tcPr>
          <w:p w14:paraId="150B89EA" w14:textId="77777777" w:rsidR="006E3583" w:rsidRPr="00BC5C31" w:rsidRDefault="006E3583" w:rsidP="006E3583">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76B693D2" w14:textId="6944B14C" w:rsidR="006E3583" w:rsidRPr="00BC5C31" w:rsidRDefault="006E3583" w:rsidP="006E3583">
            <w:pPr>
              <w:tabs>
                <w:tab w:val="decimal" w:pos="1042"/>
              </w:tabs>
              <w:spacing w:after="0" w:line="240" w:lineRule="atLeast"/>
              <w:ind w:left="22" w:right="-25"/>
              <w:jc w:val="both"/>
              <w:rPr>
                <w:rFonts w:ascii="Times New Roman" w:eastAsia="Cordia New" w:hAnsi="Times New Roman" w:cs="Times New Roman"/>
                <w:szCs w:val="22"/>
              </w:rPr>
            </w:pPr>
            <w:r w:rsidRPr="00BC5C31">
              <w:rPr>
                <w:rFonts w:ascii="Times New Roman" w:eastAsia="Cordia New" w:hAnsi="Times New Roman" w:cs="Times New Roman"/>
                <w:szCs w:val="22"/>
              </w:rPr>
              <w:t>2,000</w:t>
            </w:r>
          </w:p>
        </w:tc>
        <w:tc>
          <w:tcPr>
            <w:tcW w:w="264" w:type="dxa"/>
          </w:tcPr>
          <w:p w14:paraId="5551D9DF" w14:textId="77777777" w:rsidR="006E3583" w:rsidRPr="00BC5C31" w:rsidRDefault="006E3583" w:rsidP="006E3583">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0202025" w14:textId="040E4472" w:rsidR="006E3583" w:rsidRPr="00BC5C31" w:rsidRDefault="00140407" w:rsidP="006E3583">
            <w:pPr>
              <w:tabs>
                <w:tab w:val="decimal" w:pos="1042"/>
              </w:tabs>
              <w:spacing w:after="0" w:line="240" w:lineRule="atLeast"/>
              <w:ind w:left="22" w:right="-25"/>
              <w:jc w:val="both"/>
              <w:rPr>
                <w:rFonts w:ascii="Times New Roman" w:eastAsia="Cordia New" w:hAnsi="Times New Roman" w:cs="Times New Roman"/>
                <w:szCs w:val="22"/>
              </w:rPr>
            </w:pPr>
            <w:r w:rsidRPr="00BC5C31">
              <w:rPr>
                <w:rFonts w:ascii="Times New Roman" w:eastAsia="Cordia New" w:hAnsi="Times New Roman" w:cs="Times New Roman"/>
                <w:szCs w:val="22"/>
              </w:rPr>
              <w:t>146,300</w:t>
            </w:r>
          </w:p>
        </w:tc>
        <w:tc>
          <w:tcPr>
            <w:tcW w:w="264" w:type="dxa"/>
          </w:tcPr>
          <w:p w14:paraId="2B7E0701" w14:textId="77777777" w:rsidR="006E3583" w:rsidRPr="00BC5C31" w:rsidRDefault="006E3583" w:rsidP="006E3583">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CDF89DB" w14:textId="7DB1227B" w:rsidR="006E3583" w:rsidRPr="00BC5C31" w:rsidRDefault="006E3583" w:rsidP="006E3583">
            <w:pPr>
              <w:tabs>
                <w:tab w:val="decimal" w:pos="1042"/>
              </w:tabs>
              <w:spacing w:after="0" w:line="240" w:lineRule="atLeast"/>
              <w:ind w:left="22" w:right="-25"/>
              <w:jc w:val="both"/>
              <w:rPr>
                <w:rFonts w:ascii="Times New Roman" w:eastAsia="Cordia New" w:hAnsi="Times New Roman" w:cs="Times New Roman"/>
                <w:szCs w:val="22"/>
              </w:rPr>
            </w:pPr>
            <w:r w:rsidRPr="00BC5C31">
              <w:rPr>
                <w:rFonts w:ascii="Times New Roman" w:eastAsia="Cordia New" w:hAnsi="Times New Roman" w:cs="Times New Roman"/>
                <w:szCs w:val="22"/>
              </w:rPr>
              <w:t>43,000</w:t>
            </w:r>
          </w:p>
        </w:tc>
      </w:tr>
      <w:tr w:rsidR="006E3583" w:rsidRPr="00BC5C31" w14:paraId="685271FD" w14:textId="77777777" w:rsidTr="00443337">
        <w:tc>
          <w:tcPr>
            <w:tcW w:w="3492" w:type="dxa"/>
            <w:vAlign w:val="center"/>
          </w:tcPr>
          <w:p w14:paraId="33E00FD6" w14:textId="77777777" w:rsidR="006E3583" w:rsidRPr="00BC5C31" w:rsidRDefault="006E3583" w:rsidP="006E3583">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Deduction</w:t>
            </w:r>
          </w:p>
        </w:tc>
        <w:tc>
          <w:tcPr>
            <w:tcW w:w="1358" w:type="dxa"/>
          </w:tcPr>
          <w:p w14:paraId="35CC4542" w14:textId="666962A4" w:rsidR="006E3583" w:rsidRPr="00BC5C31" w:rsidRDefault="00140407" w:rsidP="00140407">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7889B782" w14:textId="77777777" w:rsidR="006E3583" w:rsidRPr="00BC5C31" w:rsidRDefault="006E3583" w:rsidP="006E3583">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65201D1" w14:textId="7546CE68" w:rsidR="006E3583" w:rsidRPr="00BC5C31" w:rsidRDefault="006E3583" w:rsidP="006E3583">
            <w:pPr>
              <w:tabs>
                <w:tab w:val="decimal" w:pos="1042"/>
              </w:tabs>
              <w:spacing w:after="0" w:line="240" w:lineRule="atLeast"/>
              <w:ind w:left="22" w:right="-25"/>
              <w:jc w:val="both"/>
              <w:rPr>
                <w:rFonts w:ascii="Times New Roman" w:eastAsia="Cordia New" w:hAnsi="Times New Roman" w:cs="Times New Roman"/>
                <w:szCs w:val="22"/>
              </w:rPr>
            </w:pPr>
            <w:r w:rsidRPr="00BC5C31">
              <w:rPr>
                <w:rFonts w:ascii="Times New Roman" w:eastAsia="Cordia New" w:hAnsi="Times New Roman" w:cs="Times New Roman"/>
                <w:szCs w:val="22"/>
              </w:rPr>
              <w:t>(2,000)</w:t>
            </w:r>
          </w:p>
        </w:tc>
        <w:tc>
          <w:tcPr>
            <w:tcW w:w="264" w:type="dxa"/>
          </w:tcPr>
          <w:p w14:paraId="231C980D" w14:textId="77777777" w:rsidR="006E3583" w:rsidRPr="00BC5C31" w:rsidRDefault="006E3583" w:rsidP="006E3583">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1B01FE7F" w14:textId="4626501B" w:rsidR="006E3583" w:rsidRPr="00BC5C31" w:rsidRDefault="00140407" w:rsidP="006E3583">
            <w:pPr>
              <w:tabs>
                <w:tab w:val="decimal" w:pos="1042"/>
              </w:tabs>
              <w:spacing w:after="0" w:line="240" w:lineRule="atLeast"/>
              <w:ind w:left="22" w:right="-25"/>
              <w:jc w:val="both"/>
              <w:rPr>
                <w:rFonts w:ascii="Times New Roman" w:eastAsia="Cordia New" w:hAnsi="Times New Roman" w:cs="Times New Roman"/>
                <w:szCs w:val="22"/>
              </w:rPr>
            </w:pPr>
            <w:r w:rsidRPr="00BC5C31">
              <w:rPr>
                <w:rFonts w:ascii="Times New Roman" w:eastAsia="Cordia New" w:hAnsi="Times New Roman" w:cs="Times New Roman"/>
                <w:szCs w:val="22"/>
              </w:rPr>
              <w:t>(60,000)</w:t>
            </w:r>
          </w:p>
        </w:tc>
        <w:tc>
          <w:tcPr>
            <w:tcW w:w="264" w:type="dxa"/>
          </w:tcPr>
          <w:p w14:paraId="368D0476" w14:textId="77777777" w:rsidR="006E3583" w:rsidRPr="00BC5C31" w:rsidRDefault="006E3583" w:rsidP="006E3583">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5AF0F0CB" w14:textId="64EB24A9" w:rsidR="006E3583" w:rsidRPr="00BC5C31" w:rsidRDefault="006E3583" w:rsidP="006E3583">
            <w:pPr>
              <w:tabs>
                <w:tab w:val="decimal" w:pos="1042"/>
              </w:tabs>
              <w:spacing w:after="0" w:line="240" w:lineRule="atLeast"/>
              <w:ind w:left="22" w:right="-25"/>
              <w:jc w:val="both"/>
              <w:rPr>
                <w:rFonts w:ascii="Times New Roman" w:eastAsia="Cordia New" w:hAnsi="Times New Roman" w:cs="Times New Roman"/>
                <w:szCs w:val="22"/>
              </w:rPr>
            </w:pPr>
            <w:r w:rsidRPr="00BC5C31">
              <w:rPr>
                <w:rFonts w:ascii="Times New Roman" w:eastAsia="Cordia New" w:hAnsi="Times New Roman" w:cs="Times New Roman"/>
                <w:szCs w:val="22"/>
              </w:rPr>
              <w:t>(168,700)</w:t>
            </w:r>
          </w:p>
        </w:tc>
      </w:tr>
      <w:tr w:rsidR="006E3583" w:rsidRPr="00BC5C31" w14:paraId="6D34E1FD" w14:textId="77777777" w:rsidTr="00443337">
        <w:tc>
          <w:tcPr>
            <w:tcW w:w="3492" w:type="dxa"/>
            <w:vAlign w:val="center"/>
          </w:tcPr>
          <w:p w14:paraId="3DEBD35F" w14:textId="77777777" w:rsidR="006E3583" w:rsidRPr="00BC5C31" w:rsidRDefault="006E3583" w:rsidP="006E3583">
            <w:pPr>
              <w:spacing w:after="0" w:line="240" w:lineRule="atLeast"/>
              <w:ind w:left="549" w:right="-25"/>
              <w:jc w:val="both"/>
              <w:rPr>
                <w:rFonts w:ascii="Times New Roman" w:hAnsi="Times New Roman" w:cstheme="minorBidi"/>
                <w:b/>
                <w:bCs/>
                <w:szCs w:val="22"/>
              </w:rPr>
            </w:pPr>
            <w:proofErr w:type="gramStart"/>
            <w:r w:rsidRPr="00BC5C31">
              <w:rPr>
                <w:rFonts w:ascii="Times New Roman" w:hAnsi="Times New Roman" w:cs="Times New Roman"/>
                <w:b/>
                <w:bCs/>
                <w:szCs w:val="22"/>
              </w:rPr>
              <w:t>At</w:t>
            </w:r>
            <w:proofErr w:type="gramEnd"/>
            <w:r w:rsidRPr="00BC5C31">
              <w:rPr>
                <w:rFonts w:ascii="Times New Roman" w:hAnsi="Times New Roman" w:cs="Times New Roman"/>
                <w:b/>
                <w:bCs/>
                <w:szCs w:val="22"/>
              </w:rPr>
              <w:t xml:space="preserve"> 30 September</w:t>
            </w:r>
          </w:p>
        </w:tc>
        <w:tc>
          <w:tcPr>
            <w:tcW w:w="1358" w:type="dxa"/>
            <w:tcBorders>
              <w:top w:val="single" w:sz="4" w:space="0" w:color="auto"/>
              <w:bottom w:val="double" w:sz="4" w:space="0" w:color="auto"/>
            </w:tcBorders>
          </w:tcPr>
          <w:p w14:paraId="1B18C2E6" w14:textId="442E3DBE" w:rsidR="006E3583" w:rsidRPr="00BC5C31" w:rsidRDefault="00140407" w:rsidP="00140407">
            <w:pPr>
              <w:tabs>
                <w:tab w:val="decimal" w:pos="1042"/>
              </w:tabs>
              <w:spacing w:after="0" w:line="240" w:lineRule="atLeast"/>
              <w:ind w:left="22" w:right="-25"/>
              <w:jc w:val="both"/>
              <w:rPr>
                <w:rFonts w:ascii="Times New Roman" w:eastAsia="Cordia New" w:hAnsi="Times New Roman"/>
                <w:b/>
                <w:bCs/>
                <w:szCs w:val="22"/>
              </w:rPr>
            </w:pPr>
            <w:r w:rsidRPr="00BC5C31">
              <w:rPr>
                <w:rFonts w:ascii="Times New Roman" w:eastAsia="Cordia New" w:hAnsi="Times New Roman"/>
                <w:b/>
                <w:bCs/>
                <w:szCs w:val="22"/>
              </w:rPr>
              <w:t>135,000</w:t>
            </w:r>
          </w:p>
        </w:tc>
        <w:tc>
          <w:tcPr>
            <w:tcW w:w="264" w:type="dxa"/>
          </w:tcPr>
          <w:p w14:paraId="1FF9ADCD" w14:textId="77777777" w:rsidR="006E3583" w:rsidRPr="00BC5C31" w:rsidRDefault="006E3583" w:rsidP="006E3583">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488D4672" w14:textId="3EAE3C50" w:rsidR="006E3583" w:rsidRPr="00BC5C31" w:rsidRDefault="006E3583" w:rsidP="006E3583">
            <w:pPr>
              <w:spacing w:after="0" w:line="240" w:lineRule="atLeast"/>
              <w:ind w:left="22" w:right="-25"/>
              <w:jc w:val="center"/>
              <w:rPr>
                <w:rFonts w:ascii="Times New Roman" w:eastAsia="Cordia New" w:hAnsi="Times New Roman"/>
                <w:b/>
                <w:bCs/>
                <w:szCs w:val="22"/>
              </w:rPr>
            </w:pPr>
            <w:r w:rsidRPr="00BC5C31">
              <w:rPr>
                <w:rFonts w:ascii="Times New Roman" w:eastAsia="Cordia New" w:hAnsi="Times New Roman"/>
                <w:b/>
                <w:bCs/>
                <w:szCs w:val="22"/>
              </w:rPr>
              <w:t>-</w:t>
            </w:r>
          </w:p>
        </w:tc>
        <w:tc>
          <w:tcPr>
            <w:tcW w:w="264" w:type="dxa"/>
          </w:tcPr>
          <w:p w14:paraId="6ED46D5C" w14:textId="77777777" w:rsidR="006E3583" w:rsidRPr="00BC5C31" w:rsidRDefault="006E3583" w:rsidP="006E3583">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66745C7A" w14:textId="1FC9397E" w:rsidR="006E3583" w:rsidRPr="00BC5C31" w:rsidRDefault="00140407" w:rsidP="006E3583">
            <w:pPr>
              <w:tabs>
                <w:tab w:val="decimal" w:pos="1042"/>
              </w:tabs>
              <w:spacing w:after="0" w:line="240" w:lineRule="atLeast"/>
              <w:ind w:left="22" w:right="-25"/>
              <w:jc w:val="both"/>
              <w:rPr>
                <w:rFonts w:ascii="Times New Roman" w:eastAsia="Cordia New" w:hAnsi="Times New Roman" w:cs="Times New Roman"/>
                <w:b/>
                <w:bCs/>
                <w:szCs w:val="22"/>
              </w:rPr>
            </w:pPr>
            <w:r w:rsidRPr="00BC5C31">
              <w:rPr>
                <w:rFonts w:ascii="Times New Roman" w:eastAsia="Cordia New" w:hAnsi="Times New Roman" w:cs="Times New Roman"/>
                <w:b/>
                <w:bCs/>
                <w:szCs w:val="22"/>
              </w:rPr>
              <w:t>171,800</w:t>
            </w:r>
          </w:p>
        </w:tc>
        <w:tc>
          <w:tcPr>
            <w:tcW w:w="264" w:type="dxa"/>
          </w:tcPr>
          <w:p w14:paraId="190CB07B" w14:textId="77777777" w:rsidR="006E3583" w:rsidRPr="00BC5C31" w:rsidRDefault="006E3583" w:rsidP="006E3583">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16DB1157" w14:textId="58FFDC7D" w:rsidR="006E3583" w:rsidRPr="00BC5C31" w:rsidRDefault="006E3583" w:rsidP="006E3583">
            <w:pPr>
              <w:tabs>
                <w:tab w:val="decimal" w:pos="1042"/>
              </w:tabs>
              <w:spacing w:after="0" w:line="240" w:lineRule="atLeast"/>
              <w:ind w:left="22" w:right="-25"/>
              <w:jc w:val="both"/>
              <w:rPr>
                <w:rFonts w:ascii="Times New Roman" w:eastAsia="Cordia New" w:hAnsi="Times New Roman" w:cs="Times New Roman"/>
                <w:b/>
                <w:bCs/>
                <w:szCs w:val="22"/>
              </w:rPr>
            </w:pPr>
            <w:r w:rsidRPr="00BC5C31">
              <w:rPr>
                <w:rFonts w:ascii="Times New Roman" w:eastAsia="Cordia New" w:hAnsi="Times New Roman" w:cs="Times New Roman"/>
                <w:b/>
                <w:bCs/>
                <w:szCs w:val="22"/>
              </w:rPr>
              <w:t>114,300</w:t>
            </w:r>
          </w:p>
        </w:tc>
      </w:tr>
    </w:tbl>
    <w:p w14:paraId="5DCDD40E" w14:textId="77777777" w:rsidR="006E3583" w:rsidRPr="00BC5C31" w:rsidRDefault="006E3583" w:rsidP="00800585">
      <w:pPr>
        <w:pStyle w:val="BodyText"/>
        <w:ind w:left="540" w:right="-25"/>
        <w:jc w:val="both"/>
        <w:rPr>
          <w:rFonts w:ascii="Times New Roman" w:hAnsi="Times New Roman" w:cs="Cordia New"/>
          <w:sz w:val="22"/>
          <w:szCs w:val="22"/>
          <w:lang w:val="en-GB"/>
        </w:rPr>
      </w:pPr>
    </w:p>
    <w:p w14:paraId="712804CB" w14:textId="77777777" w:rsidR="00800585" w:rsidRPr="00BC5C31" w:rsidRDefault="00800585" w:rsidP="00340951">
      <w:pPr>
        <w:pStyle w:val="BodyText"/>
        <w:ind w:left="540" w:right="-25"/>
        <w:jc w:val="both"/>
        <w:rPr>
          <w:rFonts w:ascii="Times New Roman" w:hAnsi="Times New Roman" w:cs="Times New Roman"/>
          <w:b/>
          <w:bCs/>
          <w:i/>
          <w:iCs/>
          <w:sz w:val="22"/>
          <w:szCs w:val="22"/>
          <w:lang w:val="en-AU"/>
        </w:rPr>
      </w:pPr>
      <w:r w:rsidRPr="00BC5C31">
        <w:rPr>
          <w:rFonts w:ascii="Times New Roman" w:hAnsi="Times New Roman" w:cs="Times New Roman"/>
          <w:b/>
          <w:bCs/>
          <w:i/>
          <w:iCs/>
          <w:sz w:val="22"/>
          <w:szCs w:val="22"/>
          <w:lang w:val="en-AU"/>
        </w:rPr>
        <w:t>Long</w:t>
      </w:r>
      <w:r w:rsidRPr="00BC5C31">
        <w:rPr>
          <w:rFonts w:ascii="Times New Roman" w:hAnsi="Times New Roman" w:cs="Times New Roman" w:hint="cs"/>
          <w:b/>
          <w:bCs/>
          <w:i/>
          <w:iCs/>
          <w:sz w:val="22"/>
          <w:szCs w:val="22"/>
          <w:cs/>
          <w:lang w:val="en-AU"/>
        </w:rPr>
        <w:t>–</w:t>
      </w:r>
      <w:r w:rsidRPr="00BC5C31">
        <w:rPr>
          <w:rFonts w:ascii="Times New Roman" w:hAnsi="Times New Roman" w:cs="Times New Roman"/>
          <w:b/>
          <w:bCs/>
          <w:i/>
          <w:iCs/>
          <w:sz w:val="22"/>
          <w:szCs w:val="22"/>
          <w:lang w:val="en-AU"/>
        </w:rPr>
        <w:t xml:space="preserve">term loans to related </w:t>
      </w:r>
      <w:bookmarkStart w:id="3" w:name="_Hlk197623755"/>
      <w:r w:rsidRPr="00BC5C31">
        <w:rPr>
          <w:rFonts w:ascii="Times New Roman" w:hAnsi="Times New Roman" w:cs="Times New Roman"/>
          <w:b/>
          <w:bCs/>
          <w:i/>
          <w:iCs/>
          <w:sz w:val="22"/>
          <w:szCs w:val="22"/>
          <w:lang w:val="en-AU"/>
        </w:rPr>
        <w:t>parties</w:t>
      </w:r>
      <w:bookmarkEnd w:id="3"/>
    </w:p>
    <w:p w14:paraId="274CDD8D" w14:textId="77777777" w:rsidR="00800585" w:rsidRPr="00BC5C31" w:rsidRDefault="00800585" w:rsidP="00800585">
      <w:pPr>
        <w:pStyle w:val="BodyText"/>
        <w:ind w:left="540" w:right="-25"/>
        <w:jc w:val="both"/>
        <w:rPr>
          <w:rFonts w:ascii="Times New Roman" w:hAnsi="Times New Roman" w:cs="Cordia New"/>
          <w:sz w:val="22"/>
          <w:szCs w:val="22"/>
        </w:rPr>
      </w:pPr>
    </w:p>
    <w:tbl>
      <w:tblPr>
        <w:tblW w:w="9747" w:type="dxa"/>
        <w:tblLayout w:type="fixed"/>
        <w:tblLook w:val="01E0" w:firstRow="1" w:lastRow="1" w:firstColumn="1" w:lastColumn="1" w:noHBand="0" w:noVBand="0"/>
      </w:tblPr>
      <w:tblGrid>
        <w:gridCol w:w="3652"/>
        <w:gridCol w:w="284"/>
        <w:gridCol w:w="1842"/>
        <w:gridCol w:w="241"/>
        <w:gridCol w:w="1744"/>
        <w:gridCol w:w="283"/>
        <w:gridCol w:w="1701"/>
      </w:tblGrid>
      <w:tr w:rsidR="00800585" w:rsidRPr="00BC5C31" w14:paraId="27A8D6C0" w14:textId="77777777" w:rsidTr="00443337">
        <w:tc>
          <w:tcPr>
            <w:tcW w:w="3652" w:type="dxa"/>
            <w:vAlign w:val="center"/>
          </w:tcPr>
          <w:p w14:paraId="4ADC432A"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6095" w:type="dxa"/>
            <w:gridSpan w:val="6"/>
            <w:hideMark/>
          </w:tcPr>
          <w:p w14:paraId="7F096D08" w14:textId="77777777" w:rsidR="00800585" w:rsidRPr="00BC5C31" w:rsidRDefault="00800585" w:rsidP="00443337">
            <w:pPr>
              <w:spacing w:after="0"/>
              <w:ind w:left="-78" w:right="-25"/>
              <w:jc w:val="center"/>
              <w:rPr>
                <w:rFonts w:ascii="Times New Roman" w:hAnsi="Times New Roman" w:cs="Times New Roman"/>
                <w:b/>
                <w:szCs w:val="22"/>
              </w:rPr>
            </w:pPr>
            <w:r w:rsidRPr="00BC5C31">
              <w:rPr>
                <w:rFonts w:ascii="Times New Roman" w:hAnsi="Times New Roman" w:cs="Times New Roman"/>
                <w:b/>
                <w:szCs w:val="22"/>
              </w:rPr>
              <w:t>Consolidated</w:t>
            </w:r>
            <w:r w:rsidRPr="00BC5C31">
              <w:rPr>
                <w:rFonts w:ascii="Times New Roman" w:hAnsi="Times New Roman" w:cs="Times New Roman"/>
                <w:b/>
                <w:bCs/>
                <w:szCs w:val="22"/>
              </w:rPr>
              <w:t xml:space="preserve"> and separate financial statements</w:t>
            </w:r>
          </w:p>
        </w:tc>
      </w:tr>
      <w:tr w:rsidR="00800585" w:rsidRPr="00BC5C31" w14:paraId="499DFED5" w14:textId="77777777" w:rsidTr="00443337">
        <w:tc>
          <w:tcPr>
            <w:tcW w:w="3652" w:type="dxa"/>
            <w:vAlign w:val="center"/>
          </w:tcPr>
          <w:p w14:paraId="13434D8F"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6095" w:type="dxa"/>
            <w:gridSpan w:val="6"/>
            <w:vAlign w:val="center"/>
            <w:hideMark/>
          </w:tcPr>
          <w:p w14:paraId="18031735" w14:textId="6FEE6D99" w:rsidR="00800585" w:rsidRPr="00BC5C31" w:rsidRDefault="00800585" w:rsidP="00443337">
            <w:pPr>
              <w:spacing w:after="0" w:line="240" w:lineRule="atLeast"/>
              <w:ind w:right="-142"/>
              <w:jc w:val="center"/>
              <w:rPr>
                <w:rFonts w:ascii="Times New Roman" w:hAnsi="Times New Roman" w:cs="Times New Roman"/>
                <w:szCs w:val="22"/>
              </w:rPr>
            </w:pPr>
            <w:r w:rsidRPr="00BC5C31">
              <w:rPr>
                <w:rFonts w:ascii="Times New Roman" w:hAnsi="Times New Roman" w:cs="Times New Roman"/>
                <w:szCs w:val="22"/>
              </w:rPr>
              <w:t xml:space="preserve">30 </w:t>
            </w:r>
            <w:r w:rsidR="006E3583" w:rsidRPr="00BC5C31">
              <w:rPr>
                <w:rFonts w:ascii="Times New Roman" w:hAnsi="Times New Roman" w:cs="Times New Roman"/>
                <w:szCs w:val="22"/>
              </w:rPr>
              <w:t>September</w:t>
            </w:r>
            <w:r w:rsidRPr="00BC5C31">
              <w:rPr>
                <w:rFonts w:ascii="Times New Roman" w:hAnsi="Times New Roman" w:cs="Times New Roman"/>
                <w:szCs w:val="22"/>
              </w:rPr>
              <w:t xml:space="preserve"> 2025</w:t>
            </w:r>
          </w:p>
        </w:tc>
      </w:tr>
      <w:tr w:rsidR="00800585" w:rsidRPr="00BC5C31" w14:paraId="72D97B53" w14:textId="77777777" w:rsidTr="00443337">
        <w:tc>
          <w:tcPr>
            <w:tcW w:w="3652" w:type="dxa"/>
          </w:tcPr>
          <w:p w14:paraId="4D45FC28" w14:textId="77777777" w:rsidR="00800585" w:rsidRPr="00BC5C31" w:rsidRDefault="00800585" w:rsidP="00443337">
            <w:pPr>
              <w:spacing w:after="0" w:line="240" w:lineRule="atLeast"/>
              <w:ind w:left="549" w:right="-25" w:hanging="49"/>
              <w:rPr>
                <w:rFonts w:ascii="Times New Roman" w:hAnsi="Times New Roman" w:cs="Times New Roman"/>
                <w:sz w:val="20"/>
                <w:szCs w:val="20"/>
                <w:cs/>
              </w:rPr>
            </w:pPr>
          </w:p>
        </w:tc>
        <w:tc>
          <w:tcPr>
            <w:tcW w:w="284" w:type="dxa"/>
          </w:tcPr>
          <w:p w14:paraId="10E76F03"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842" w:type="dxa"/>
          </w:tcPr>
          <w:p w14:paraId="199A8FD2" w14:textId="77777777" w:rsidR="00800585" w:rsidRPr="00BC5C31" w:rsidRDefault="00800585" w:rsidP="00443337">
            <w:pPr>
              <w:spacing w:after="0" w:line="240" w:lineRule="atLeast"/>
              <w:ind w:left="12" w:right="-25"/>
              <w:jc w:val="center"/>
              <w:rPr>
                <w:rFonts w:ascii="Times New Roman" w:hAnsi="Times New Roman" w:cs="Times New Roman"/>
                <w:szCs w:val="22"/>
              </w:rPr>
            </w:pPr>
            <w:r w:rsidRPr="00BC5C31">
              <w:rPr>
                <w:rFonts w:ascii="Times New Roman" w:hAnsi="Times New Roman" w:cs="Times New Roman"/>
                <w:szCs w:val="22"/>
              </w:rPr>
              <w:t>Current portion of</w:t>
            </w:r>
          </w:p>
        </w:tc>
        <w:tc>
          <w:tcPr>
            <w:tcW w:w="241" w:type="dxa"/>
          </w:tcPr>
          <w:p w14:paraId="598C3AF0" w14:textId="77777777" w:rsidR="00800585" w:rsidRPr="00BC5C31" w:rsidRDefault="00800585" w:rsidP="00443337">
            <w:pPr>
              <w:spacing w:after="0" w:line="240" w:lineRule="atLeast"/>
              <w:ind w:left="72" w:right="-25"/>
              <w:jc w:val="center"/>
              <w:rPr>
                <w:rFonts w:ascii="Times New Roman" w:hAnsi="Times New Roman"/>
                <w:szCs w:val="22"/>
              </w:rPr>
            </w:pPr>
          </w:p>
        </w:tc>
        <w:tc>
          <w:tcPr>
            <w:tcW w:w="1744" w:type="dxa"/>
          </w:tcPr>
          <w:p w14:paraId="73BDE63F" w14:textId="77777777" w:rsidR="00800585" w:rsidRPr="00BC5C31" w:rsidRDefault="00800585" w:rsidP="00443337">
            <w:pPr>
              <w:spacing w:after="0" w:line="240" w:lineRule="atLeast"/>
              <w:ind w:left="72" w:right="-25"/>
              <w:jc w:val="center"/>
              <w:rPr>
                <w:rFonts w:ascii="Times New Roman" w:hAnsi="Times New Roman"/>
                <w:szCs w:val="22"/>
              </w:rPr>
            </w:pPr>
          </w:p>
        </w:tc>
        <w:tc>
          <w:tcPr>
            <w:tcW w:w="283" w:type="dxa"/>
          </w:tcPr>
          <w:p w14:paraId="5736EFA7" w14:textId="77777777" w:rsidR="00800585" w:rsidRPr="00BC5C31" w:rsidRDefault="00800585" w:rsidP="00443337">
            <w:pPr>
              <w:spacing w:after="0" w:line="240" w:lineRule="atLeast"/>
              <w:ind w:left="72" w:right="-25"/>
              <w:jc w:val="center"/>
              <w:rPr>
                <w:rFonts w:ascii="Times New Roman" w:hAnsi="Times New Roman" w:cs="Times New Roman"/>
                <w:i/>
                <w:iCs/>
                <w:szCs w:val="22"/>
              </w:rPr>
            </w:pPr>
          </w:p>
        </w:tc>
        <w:tc>
          <w:tcPr>
            <w:tcW w:w="1701" w:type="dxa"/>
          </w:tcPr>
          <w:p w14:paraId="7194C1BE" w14:textId="77777777" w:rsidR="00800585" w:rsidRPr="00BC5C31" w:rsidRDefault="00800585" w:rsidP="00443337">
            <w:pPr>
              <w:spacing w:after="0" w:line="240" w:lineRule="atLeast"/>
              <w:ind w:left="72" w:right="-25"/>
              <w:jc w:val="center"/>
              <w:rPr>
                <w:rFonts w:ascii="Times New Roman" w:hAnsi="Times New Roman" w:cs="Times New Roman"/>
                <w:i/>
                <w:iCs/>
                <w:szCs w:val="22"/>
                <w:cs/>
              </w:rPr>
            </w:pPr>
          </w:p>
        </w:tc>
      </w:tr>
      <w:tr w:rsidR="00800585" w:rsidRPr="00BC5C31" w14:paraId="53E7FDD6" w14:textId="77777777" w:rsidTr="00443337">
        <w:tc>
          <w:tcPr>
            <w:tcW w:w="3652" w:type="dxa"/>
          </w:tcPr>
          <w:p w14:paraId="1C5D0F2C" w14:textId="77777777" w:rsidR="00800585" w:rsidRPr="00BC5C31" w:rsidRDefault="00800585" w:rsidP="00443337">
            <w:pPr>
              <w:spacing w:after="0" w:line="240" w:lineRule="atLeast"/>
              <w:ind w:left="549" w:right="-25" w:hanging="49"/>
              <w:rPr>
                <w:rFonts w:ascii="Times New Roman" w:hAnsi="Times New Roman" w:cs="Times New Roman"/>
                <w:sz w:val="20"/>
                <w:szCs w:val="20"/>
                <w:cs/>
              </w:rPr>
            </w:pPr>
          </w:p>
        </w:tc>
        <w:tc>
          <w:tcPr>
            <w:tcW w:w="284" w:type="dxa"/>
          </w:tcPr>
          <w:p w14:paraId="391BD3BE"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842" w:type="dxa"/>
          </w:tcPr>
          <w:p w14:paraId="7B96E1CF" w14:textId="77777777" w:rsidR="00800585" w:rsidRPr="00BC5C31" w:rsidRDefault="00800585" w:rsidP="00443337">
            <w:pPr>
              <w:spacing w:after="0" w:line="240" w:lineRule="atLeast"/>
              <w:ind w:left="12" w:right="-25"/>
              <w:jc w:val="center"/>
              <w:rPr>
                <w:rFonts w:ascii="Times New Roman" w:hAnsi="Times New Roman" w:cs="Times New Roman"/>
                <w:szCs w:val="22"/>
              </w:rPr>
            </w:pPr>
            <w:r w:rsidRPr="00BC5C31">
              <w:rPr>
                <w:rFonts w:ascii="Times New Roman" w:hAnsi="Times New Roman" w:cs="Times New Roman"/>
                <w:szCs w:val="22"/>
              </w:rPr>
              <w:t>long- term loan</w:t>
            </w:r>
          </w:p>
        </w:tc>
        <w:tc>
          <w:tcPr>
            <w:tcW w:w="241" w:type="dxa"/>
          </w:tcPr>
          <w:p w14:paraId="6661AE78" w14:textId="77777777" w:rsidR="00800585" w:rsidRPr="00BC5C31" w:rsidRDefault="00800585" w:rsidP="00443337">
            <w:pPr>
              <w:spacing w:after="0" w:line="240" w:lineRule="atLeast"/>
              <w:ind w:left="72" w:right="-25"/>
              <w:jc w:val="center"/>
              <w:rPr>
                <w:rFonts w:ascii="Times New Roman" w:hAnsi="Times New Roman"/>
                <w:szCs w:val="22"/>
              </w:rPr>
            </w:pPr>
          </w:p>
        </w:tc>
        <w:tc>
          <w:tcPr>
            <w:tcW w:w="1744" w:type="dxa"/>
            <w:hideMark/>
          </w:tcPr>
          <w:p w14:paraId="4C6F1D91" w14:textId="77777777" w:rsidR="00800585" w:rsidRPr="00BC5C31" w:rsidRDefault="00800585" w:rsidP="00443337">
            <w:pPr>
              <w:spacing w:after="0" w:line="240" w:lineRule="atLeast"/>
              <w:ind w:left="-70" w:right="-25"/>
              <w:jc w:val="center"/>
              <w:rPr>
                <w:rFonts w:ascii="Times New Roman" w:hAnsi="Times New Roman" w:cs="Times New Roman"/>
                <w:szCs w:val="22"/>
              </w:rPr>
            </w:pPr>
            <w:r w:rsidRPr="00BC5C31">
              <w:rPr>
                <w:rFonts w:ascii="Times New Roman" w:hAnsi="Times New Roman" w:cs="Times New Roman"/>
                <w:szCs w:val="22"/>
              </w:rPr>
              <w:t>Long- term loan</w:t>
            </w:r>
          </w:p>
        </w:tc>
        <w:tc>
          <w:tcPr>
            <w:tcW w:w="283" w:type="dxa"/>
          </w:tcPr>
          <w:p w14:paraId="5DCE13B3" w14:textId="77777777" w:rsidR="00800585" w:rsidRPr="00BC5C31" w:rsidRDefault="00800585" w:rsidP="00443337">
            <w:pPr>
              <w:tabs>
                <w:tab w:val="decimal" w:pos="964"/>
              </w:tabs>
              <w:spacing w:after="0" w:line="240" w:lineRule="atLeast"/>
              <w:ind w:left="72" w:right="-25"/>
              <w:rPr>
                <w:rFonts w:ascii="Times New Roman" w:hAnsi="Times New Roman" w:cs="Times New Roman"/>
                <w:szCs w:val="22"/>
              </w:rPr>
            </w:pPr>
          </w:p>
        </w:tc>
        <w:tc>
          <w:tcPr>
            <w:tcW w:w="1701" w:type="dxa"/>
          </w:tcPr>
          <w:p w14:paraId="45D69391" w14:textId="77777777" w:rsidR="00800585" w:rsidRPr="00BC5C31" w:rsidRDefault="00800585" w:rsidP="00443337">
            <w:pPr>
              <w:spacing w:after="0" w:line="240" w:lineRule="atLeast"/>
              <w:ind w:left="-70" w:right="-25"/>
              <w:jc w:val="center"/>
              <w:rPr>
                <w:rFonts w:ascii="Times New Roman" w:hAnsi="Times New Roman" w:cs="Times New Roman"/>
                <w:szCs w:val="22"/>
              </w:rPr>
            </w:pPr>
            <w:r w:rsidRPr="00BC5C31">
              <w:rPr>
                <w:rFonts w:ascii="Times New Roman" w:hAnsi="Times New Roman" w:cs="Times New Roman"/>
                <w:szCs w:val="22"/>
              </w:rPr>
              <w:t>Total</w:t>
            </w:r>
          </w:p>
        </w:tc>
      </w:tr>
      <w:tr w:rsidR="00800585" w:rsidRPr="00BC5C31" w14:paraId="56E4D5E7" w14:textId="77777777" w:rsidTr="00443337">
        <w:tc>
          <w:tcPr>
            <w:tcW w:w="3652" w:type="dxa"/>
          </w:tcPr>
          <w:p w14:paraId="0601E49F" w14:textId="77777777" w:rsidR="00800585" w:rsidRPr="00BC5C31" w:rsidRDefault="00800585" w:rsidP="00443337">
            <w:pPr>
              <w:spacing w:after="0" w:line="240" w:lineRule="atLeast"/>
              <w:ind w:left="549" w:right="-25" w:hanging="49"/>
              <w:rPr>
                <w:rFonts w:ascii="Times New Roman" w:hAnsi="Times New Roman" w:cs="Times New Roman"/>
                <w:sz w:val="20"/>
                <w:szCs w:val="20"/>
              </w:rPr>
            </w:pPr>
          </w:p>
        </w:tc>
        <w:tc>
          <w:tcPr>
            <w:tcW w:w="284" w:type="dxa"/>
          </w:tcPr>
          <w:p w14:paraId="11AC4E21"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5811" w:type="dxa"/>
            <w:gridSpan w:val="5"/>
          </w:tcPr>
          <w:p w14:paraId="1A3DFB77" w14:textId="77777777" w:rsidR="00800585" w:rsidRPr="00BC5C31" w:rsidRDefault="00800585" w:rsidP="00443337">
            <w:pPr>
              <w:spacing w:after="0" w:line="240" w:lineRule="atLeast"/>
              <w:ind w:left="-70" w:right="-25"/>
              <w:jc w:val="center"/>
              <w:rPr>
                <w:rFonts w:ascii="Times New Roman" w:hAnsi="Times New Roman" w:cs="Times New Roman"/>
                <w:i/>
                <w:iCs/>
                <w:szCs w:val="22"/>
              </w:rPr>
            </w:pPr>
            <w:r w:rsidRPr="00BC5C31">
              <w:rPr>
                <w:rFonts w:ascii="Times New Roman" w:hAnsi="Times New Roman" w:cs="Times New Roman"/>
                <w:i/>
                <w:iCs/>
                <w:szCs w:val="22"/>
              </w:rPr>
              <w:t>(in thousand Baht)</w:t>
            </w:r>
          </w:p>
        </w:tc>
      </w:tr>
      <w:tr w:rsidR="00800585" w:rsidRPr="00BC5C31" w14:paraId="320DC5DB" w14:textId="77777777" w:rsidTr="00443337">
        <w:tc>
          <w:tcPr>
            <w:tcW w:w="3652" w:type="dxa"/>
            <w:vAlign w:val="bottom"/>
          </w:tcPr>
          <w:p w14:paraId="23EED84F" w14:textId="77777777" w:rsidR="00800585" w:rsidRPr="00BC5C31" w:rsidRDefault="00800585" w:rsidP="00443337">
            <w:pPr>
              <w:tabs>
                <w:tab w:val="left" w:pos="405"/>
              </w:tabs>
              <w:spacing w:after="0" w:line="240" w:lineRule="atLeast"/>
              <w:ind w:left="549" w:right="-25" w:firstLine="62"/>
              <w:rPr>
                <w:rFonts w:ascii="Times New Roman" w:hAnsi="Times New Roman" w:cs="Times New Roman"/>
              </w:rPr>
            </w:pPr>
            <w:r w:rsidRPr="00BC5C31">
              <w:rPr>
                <w:rFonts w:ascii="Times New Roman" w:hAnsi="Times New Roman" w:cs="Times New Roman"/>
                <w:b/>
                <w:bCs/>
                <w:szCs w:val="22"/>
              </w:rPr>
              <w:t>Related company</w:t>
            </w:r>
          </w:p>
        </w:tc>
        <w:tc>
          <w:tcPr>
            <w:tcW w:w="284" w:type="dxa"/>
          </w:tcPr>
          <w:p w14:paraId="1CED1CED"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842" w:type="dxa"/>
          </w:tcPr>
          <w:p w14:paraId="4F7B7BD9" w14:textId="77777777" w:rsidR="00800585" w:rsidRPr="00BC5C31" w:rsidRDefault="00800585" w:rsidP="00443337">
            <w:pPr>
              <w:tabs>
                <w:tab w:val="decimal" w:pos="797"/>
              </w:tabs>
              <w:spacing w:after="0" w:line="240" w:lineRule="atLeast"/>
              <w:ind w:left="72" w:right="-25"/>
              <w:jc w:val="right"/>
              <w:rPr>
                <w:rFonts w:ascii="Times New Roman" w:hAnsi="Times New Roman" w:cs="Times New Roman"/>
                <w:szCs w:val="22"/>
              </w:rPr>
            </w:pPr>
          </w:p>
        </w:tc>
        <w:tc>
          <w:tcPr>
            <w:tcW w:w="241" w:type="dxa"/>
          </w:tcPr>
          <w:p w14:paraId="4F4B262C"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744" w:type="dxa"/>
          </w:tcPr>
          <w:p w14:paraId="110446DF" w14:textId="77777777" w:rsidR="00800585" w:rsidRPr="00BC5C31" w:rsidRDefault="00800585" w:rsidP="00443337">
            <w:pPr>
              <w:tabs>
                <w:tab w:val="decimal" w:pos="835"/>
              </w:tabs>
              <w:spacing w:after="0" w:line="240" w:lineRule="atLeast"/>
              <w:ind w:left="72" w:right="-25"/>
              <w:jc w:val="right"/>
              <w:rPr>
                <w:rFonts w:ascii="Times New Roman" w:hAnsi="Times New Roman" w:cs="Times New Roman"/>
                <w:szCs w:val="22"/>
              </w:rPr>
            </w:pPr>
          </w:p>
        </w:tc>
        <w:tc>
          <w:tcPr>
            <w:tcW w:w="283" w:type="dxa"/>
          </w:tcPr>
          <w:p w14:paraId="6C1F872A" w14:textId="77777777" w:rsidR="00800585" w:rsidRPr="00BC5C31" w:rsidRDefault="00800585" w:rsidP="00443337">
            <w:pPr>
              <w:tabs>
                <w:tab w:val="decimal" w:pos="882"/>
              </w:tabs>
              <w:spacing w:after="0" w:line="240" w:lineRule="atLeast"/>
              <w:ind w:left="72" w:right="-25"/>
              <w:rPr>
                <w:rFonts w:ascii="Times New Roman" w:hAnsi="Times New Roman" w:cs="Times New Roman"/>
                <w:szCs w:val="22"/>
              </w:rPr>
            </w:pPr>
          </w:p>
        </w:tc>
        <w:tc>
          <w:tcPr>
            <w:tcW w:w="1701" w:type="dxa"/>
          </w:tcPr>
          <w:p w14:paraId="10915244" w14:textId="77777777" w:rsidR="00800585" w:rsidRPr="00BC5C31" w:rsidRDefault="00800585" w:rsidP="00443337">
            <w:pPr>
              <w:tabs>
                <w:tab w:val="decimal" w:pos="790"/>
              </w:tabs>
              <w:spacing w:after="0" w:line="240" w:lineRule="atLeast"/>
              <w:ind w:left="72" w:right="-25"/>
              <w:jc w:val="right"/>
              <w:rPr>
                <w:rFonts w:ascii="Times New Roman" w:hAnsi="Times New Roman" w:cs="Times New Roman"/>
                <w:szCs w:val="22"/>
              </w:rPr>
            </w:pPr>
          </w:p>
        </w:tc>
      </w:tr>
      <w:tr w:rsidR="00800585" w:rsidRPr="00BC5C31" w14:paraId="2645C778" w14:textId="77777777" w:rsidTr="00443337">
        <w:tc>
          <w:tcPr>
            <w:tcW w:w="3652" w:type="dxa"/>
            <w:vAlign w:val="bottom"/>
            <w:hideMark/>
          </w:tcPr>
          <w:p w14:paraId="556C4384" w14:textId="77777777" w:rsidR="00800585" w:rsidRPr="00BC5C31" w:rsidRDefault="00800585" w:rsidP="00443337">
            <w:pPr>
              <w:tabs>
                <w:tab w:val="left" w:pos="405"/>
              </w:tabs>
              <w:spacing w:after="0" w:line="240" w:lineRule="atLeast"/>
              <w:ind w:left="549" w:right="-25" w:firstLine="62"/>
              <w:rPr>
                <w:rFonts w:ascii="Times New Roman" w:hAnsi="Times New Roman" w:cs="Angsana New"/>
                <w:cs/>
              </w:rPr>
            </w:pPr>
            <w:r w:rsidRPr="00BC5C31">
              <w:rPr>
                <w:rFonts w:ascii="Times New Roman" w:hAnsi="Times New Roman" w:cs="Times New Roman"/>
              </w:rPr>
              <w:t>Ethical Gourmet Co., Ltd.</w:t>
            </w:r>
          </w:p>
        </w:tc>
        <w:tc>
          <w:tcPr>
            <w:tcW w:w="284" w:type="dxa"/>
          </w:tcPr>
          <w:p w14:paraId="3566FA71"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842" w:type="dxa"/>
          </w:tcPr>
          <w:p w14:paraId="4AA29293" w14:textId="77777777" w:rsidR="00800585" w:rsidRPr="00BC5C31" w:rsidRDefault="00800585" w:rsidP="0044333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41" w:type="dxa"/>
          </w:tcPr>
          <w:p w14:paraId="59DDDCDB"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744" w:type="dxa"/>
          </w:tcPr>
          <w:p w14:paraId="2F6E9407" w14:textId="7894136D" w:rsidR="00800585" w:rsidRPr="00BC5C31" w:rsidRDefault="00140407" w:rsidP="00443337">
            <w:pPr>
              <w:tabs>
                <w:tab w:val="decimal" w:pos="1100"/>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116,700</w:t>
            </w:r>
          </w:p>
        </w:tc>
        <w:tc>
          <w:tcPr>
            <w:tcW w:w="283" w:type="dxa"/>
          </w:tcPr>
          <w:p w14:paraId="40319B8C" w14:textId="77777777" w:rsidR="00800585" w:rsidRPr="00BC5C31" w:rsidRDefault="00800585" w:rsidP="00443337">
            <w:pPr>
              <w:tabs>
                <w:tab w:val="decimal" w:pos="882"/>
              </w:tabs>
              <w:spacing w:after="0" w:line="240" w:lineRule="atLeast"/>
              <w:ind w:left="72" w:right="-25"/>
              <w:rPr>
                <w:rFonts w:ascii="Times New Roman" w:hAnsi="Times New Roman" w:cs="Times New Roman"/>
                <w:szCs w:val="22"/>
              </w:rPr>
            </w:pPr>
          </w:p>
        </w:tc>
        <w:tc>
          <w:tcPr>
            <w:tcW w:w="1701" w:type="dxa"/>
          </w:tcPr>
          <w:p w14:paraId="4A291CE1" w14:textId="13478CB0" w:rsidR="00800585" w:rsidRPr="00BC5C31" w:rsidRDefault="00140407" w:rsidP="00443337">
            <w:pPr>
              <w:tabs>
                <w:tab w:val="decimal" w:pos="10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116,700</w:t>
            </w:r>
          </w:p>
        </w:tc>
      </w:tr>
      <w:tr w:rsidR="00800585" w:rsidRPr="00BC5C31" w14:paraId="3F82AC18" w14:textId="77777777" w:rsidTr="00FD77C3">
        <w:tc>
          <w:tcPr>
            <w:tcW w:w="3652" w:type="dxa"/>
            <w:vAlign w:val="bottom"/>
          </w:tcPr>
          <w:p w14:paraId="5E02175D" w14:textId="77777777" w:rsidR="00800585" w:rsidRPr="00BC5C31" w:rsidRDefault="00800585" w:rsidP="00443337">
            <w:pPr>
              <w:tabs>
                <w:tab w:val="left" w:pos="405"/>
              </w:tabs>
              <w:spacing w:after="0" w:line="240" w:lineRule="atLeast"/>
              <w:ind w:left="549" w:right="-25" w:firstLine="62"/>
              <w:rPr>
                <w:rFonts w:ascii="Times New Roman" w:hAnsi="Times New Roman" w:cs="Times New Roman"/>
              </w:rPr>
            </w:pPr>
            <w:r w:rsidRPr="00BC5C31">
              <w:rPr>
                <w:rFonts w:ascii="Times New Roman" w:hAnsi="Times New Roman" w:cs="Angsana New"/>
              </w:rPr>
              <w:t>Adjustment of loan amount</w:t>
            </w:r>
          </w:p>
        </w:tc>
        <w:tc>
          <w:tcPr>
            <w:tcW w:w="284" w:type="dxa"/>
          </w:tcPr>
          <w:p w14:paraId="114743A6"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842" w:type="dxa"/>
          </w:tcPr>
          <w:p w14:paraId="75FAEA41" w14:textId="3F1D6E9D" w:rsidR="00800585" w:rsidRPr="00BC5C31" w:rsidRDefault="00800585" w:rsidP="00443337">
            <w:pPr>
              <w:spacing w:after="0" w:line="240" w:lineRule="atLeast"/>
              <w:ind w:left="72" w:right="-25"/>
              <w:jc w:val="center"/>
              <w:rPr>
                <w:rFonts w:ascii="Times New Roman" w:hAnsi="Times New Roman" w:cs="Times New Roman"/>
                <w:szCs w:val="22"/>
              </w:rPr>
            </w:pPr>
          </w:p>
        </w:tc>
        <w:tc>
          <w:tcPr>
            <w:tcW w:w="241" w:type="dxa"/>
          </w:tcPr>
          <w:p w14:paraId="35F9AD3C"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744" w:type="dxa"/>
          </w:tcPr>
          <w:p w14:paraId="4677A6BF" w14:textId="45AFFBF1" w:rsidR="00800585" w:rsidRPr="00BC5C31" w:rsidRDefault="00800585" w:rsidP="00443337">
            <w:pPr>
              <w:tabs>
                <w:tab w:val="decimal" w:pos="1100"/>
              </w:tabs>
              <w:spacing w:after="0" w:line="240" w:lineRule="atLeast"/>
              <w:ind w:left="72" w:right="-25"/>
              <w:rPr>
                <w:rFonts w:ascii="Times New Roman" w:hAnsi="Times New Roman" w:cs="Times New Roman"/>
                <w:szCs w:val="22"/>
              </w:rPr>
            </w:pPr>
          </w:p>
        </w:tc>
        <w:tc>
          <w:tcPr>
            <w:tcW w:w="283" w:type="dxa"/>
          </w:tcPr>
          <w:p w14:paraId="7744BFF4" w14:textId="77777777" w:rsidR="00800585" w:rsidRPr="00BC5C31" w:rsidRDefault="00800585" w:rsidP="00443337">
            <w:pPr>
              <w:tabs>
                <w:tab w:val="decimal" w:pos="882"/>
              </w:tabs>
              <w:spacing w:after="0" w:line="240" w:lineRule="atLeast"/>
              <w:ind w:left="72" w:right="-25"/>
              <w:rPr>
                <w:rFonts w:ascii="Times New Roman" w:hAnsi="Times New Roman" w:cs="Times New Roman"/>
                <w:szCs w:val="22"/>
              </w:rPr>
            </w:pPr>
          </w:p>
        </w:tc>
        <w:tc>
          <w:tcPr>
            <w:tcW w:w="1701" w:type="dxa"/>
          </w:tcPr>
          <w:p w14:paraId="2384FA4A" w14:textId="14F7A0A5" w:rsidR="00800585" w:rsidRPr="00BC5C31" w:rsidRDefault="00800585" w:rsidP="00443337">
            <w:pPr>
              <w:tabs>
                <w:tab w:val="decimal" w:pos="1064"/>
              </w:tabs>
              <w:spacing w:after="0" w:line="240" w:lineRule="atLeast"/>
              <w:ind w:left="72" w:right="-25"/>
              <w:rPr>
                <w:rFonts w:ascii="Times New Roman" w:hAnsi="Times New Roman" w:cs="Times New Roman"/>
                <w:szCs w:val="22"/>
              </w:rPr>
            </w:pPr>
          </w:p>
        </w:tc>
      </w:tr>
      <w:tr w:rsidR="00140407" w:rsidRPr="00BC5C31" w14:paraId="4DBE3843" w14:textId="77777777" w:rsidTr="00FD77C3">
        <w:tc>
          <w:tcPr>
            <w:tcW w:w="3652" w:type="dxa"/>
            <w:vAlign w:val="bottom"/>
          </w:tcPr>
          <w:p w14:paraId="1310EBF0" w14:textId="77777777" w:rsidR="00140407" w:rsidRPr="00BC5C31" w:rsidRDefault="00140407" w:rsidP="00140407">
            <w:pPr>
              <w:tabs>
                <w:tab w:val="left" w:pos="405"/>
              </w:tabs>
              <w:spacing w:after="0" w:line="240" w:lineRule="atLeast"/>
              <w:ind w:left="549" w:right="-25" w:firstLine="62"/>
              <w:rPr>
                <w:rFonts w:ascii="Times New Roman" w:hAnsi="Times New Roman" w:cs="Angsana New"/>
              </w:rPr>
            </w:pPr>
            <w:r w:rsidRPr="00BC5C31">
              <w:rPr>
                <w:rFonts w:ascii="Times New Roman" w:hAnsi="Times New Roman" w:cs="Angsana New"/>
              </w:rPr>
              <w:t xml:space="preserve">  to EIR method</w:t>
            </w:r>
          </w:p>
        </w:tc>
        <w:tc>
          <w:tcPr>
            <w:tcW w:w="284" w:type="dxa"/>
          </w:tcPr>
          <w:p w14:paraId="0B381A27" w14:textId="77777777" w:rsidR="00140407" w:rsidRPr="00BC5C31" w:rsidRDefault="00140407" w:rsidP="00140407">
            <w:pPr>
              <w:tabs>
                <w:tab w:val="decimal" w:pos="1045"/>
              </w:tabs>
              <w:spacing w:after="0" w:line="240" w:lineRule="atLeast"/>
              <w:ind w:left="72" w:right="-25"/>
              <w:rPr>
                <w:rFonts w:ascii="Times New Roman" w:hAnsi="Times New Roman" w:cs="Times New Roman"/>
                <w:szCs w:val="22"/>
              </w:rPr>
            </w:pPr>
          </w:p>
        </w:tc>
        <w:tc>
          <w:tcPr>
            <w:tcW w:w="1842" w:type="dxa"/>
            <w:tcBorders>
              <w:bottom w:val="single" w:sz="4" w:space="0" w:color="auto"/>
            </w:tcBorders>
          </w:tcPr>
          <w:p w14:paraId="024FF3FB" w14:textId="77777777" w:rsidR="00140407" w:rsidRPr="00BC5C31" w:rsidRDefault="00140407" w:rsidP="0014040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41" w:type="dxa"/>
          </w:tcPr>
          <w:p w14:paraId="504FA54C" w14:textId="77777777" w:rsidR="00140407" w:rsidRPr="00BC5C31" w:rsidRDefault="00140407" w:rsidP="00140407">
            <w:pPr>
              <w:tabs>
                <w:tab w:val="decimal" w:pos="1045"/>
              </w:tabs>
              <w:spacing w:after="0" w:line="240" w:lineRule="atLeast"/>
              <w:ind w:left="72" w:right="-25"/>
              <w:rPr>
                <w:rFonts w:ascii="Times New Roman" w:hAnsi="Times New Roman" w:cs="Times New Roman"/>
                <w:szCs w:val="22"/>
              </w:rPr>
            </w:pPr>
          </w:p>
        </w:tc>
        <w:tc>
          <w:tcPr>
            <w:tcW w:w="1744" w:type="dxa"/>
            <w:tcBorders>
              <w:bottom w:val="single" w:sz="4" w:space="0" w:color="auto"/>
            </w:tcBorders>
          </w:tcPr>
          <w:p w14:paraId="1A852889" w14:textId="19C36FE3" w:rsidR="00140407" w:rsidRPr="00BC5C31" w:rsidRDefault="00140407" w:rsidP="00140407">
            <w:pPr>
              <w:tabs>
                <w:tab w:val="decimal" w:pos="1100"/>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451</w:t>
            </w:r>
          </w:p>
        </w:tc>
        <w:tc>
          <w:tcPr>
            <w:tcW w:w="283" w:type="dxa"/>
          </w:tcPr>
          <w:p w14:paraId="0170C4AC" w14:textId="77777777" w:rsidR="00140407" w:rsidRPr="00BC5C31" w:rsidRDefault="00140407" w:rsidP="00140407">
            <w:pPr>
              <w:tabs>
                <w:tab w:val="decimal" w:pos="882"/>
              </w:tabs>
              <w:spacing w:after="0" w:line="240" w:lineRule="atLeast"/>
              <w:ind w:left="72" w:right="-25"/>
              <w:rPr>
                <w:rFonts w:ascii="Times New Roman" w:hAnsi="Times New Roman" w:cs="Times New Roman"/>
                <w:szCs w:val="22"/>
              </w:rPr>
            </w:pPr>
          </w:p>
        </w:tc>
        <w:tc>
          <w:tcPr>
            <w:tcW w:w="1701" w:type="dxa"/>
            <w:tcBorders>
              <w:bottom w:val="single" w:sz="4" w:space="0" w:color="auto"/>
            </w:tcBorders>
          </w:tcPr>
          <w:p w14:paraId="5E35B71A" w14:textId="7EB722DA" w:rsidR="00140407" w:rsidRPr="00BC5C31" w:rsidRDefault="00140407" w:rsidP="00140407">
            <w:pPr>
              <w:tabs>
                <w:tab w:val="decimal" w:pos="10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451</w:t>
            </w:r>
          </w:p>
        </w:tc>
      </w:tr>
      <w:tr w:rsidR="00FD77C3" w:rsidRPr="00BC5C31" w14:paraId="0939BF05" w14:textId="77777777" w:rsidTr="00FD77C3">
        <w:tc>
          <w:tcPr>
            <w:tcW w:w="3652" w:type="dxa"/>
            <w:vAlign w:val="bottom"/>
          </w:tcPr>
          <w:p w14:paraId="024E5D98" w14:textId="1932329A" w:rsidR="00FD77C3" w:rsidRPr="00BC5C31" w:rsidRDefault="00FD77C3" w:rsidP="00140407">
            <w:pPr>
              <w:tabs>
                <w:tab w:val="left" w:pos="405"/>
              </w:tabs>
              <w:spacing w:after="0" w:line="240" w:lineRule="atLeast"/>
              <w:ind w:left="549" w:right="-25" w:firstLine="62"/>
              <w:rPr>
                <w:rFonts w:ascii="Times New Roman" w:hAnsi="Times New Roman" w:cs="Angsana New"/>
              </w:rPr>
            </w:pPr>
            <w:r w:rsidRPr="00BC5C31">
              <w:rPr>
                <w:rFonts w:ascii="Times New Roman" w:hAnsi="Times New Roman" w:cs="Angsana New"/>
              </w:rPr>
              <w:t>Total</w:t>
            </w:r>
          </w:p>
        </w:tc>
        <w:tc>
          <w:tcPr>
            <w:tcW w:w="284" w:type="dxa"/>
          </w:tcPr>
          <w:p w14:paraId="13693DEE" w14:textId="77777777" w:rsidR="00FD77C3" w:rsidRPr="00BC5C31" w:rsidRDefault="00FD77C3" w:rsidP="00140407">
            <w:pPr>
              <w:tabs>
                <w:tab w:val="decimal" w:pos="1045"/>
              </w:tabs>
              <w:spacing w:after="0" w:line="240" w:lineRule="atLeast"/>
              <w:ind w:left="72" w:right="-25"/>
              <w:rPr>
                <w:rFonts w:ascii="Times New Roman" w:hAnsi="Times New Roman" w:cs="Times New Roman"/>
                <w:szCs w:val="22"/>
              </w:rPr>
            </w:pPr>
          </w:p>
        </w:tc>
        <w:tc>
          <w:tcPr>
            <w:tcW w:w="1842" w:type="dxa"/>
            <w:tcBorders>
              <w:top w:val="single" w:sz="4" w:space="0" w:color="auto"/>
            </w:tcBorders>
          </w:tcPr>
          <w:p w14:paraId="47797F4C" w14:textId="35CBFA90" w:rsidR="00FD77C3" w:rsidRPr="00BC5C31" w:rsidRDefault="00FD77C3" w:rsidP="0014040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41" w:type="dxa"/>
          </w:tcPr>
          <w:p w14:paraId="1B155B0E" w14:textId="77777777" w:rsidR="00FD77C3" w:rsidRPr="00BC5C31" w:rsidRDefault="00FD77C3" w:rsidP="00140407">
            <w:pPr>
              <w:tabs>
                <w:tab w:val="decimal" w:pos="1045"/>
              </w:tabs>
              <w:spacing w:after="0" w:line="240" w:lineRule="atLeast"/>
              <w:ind w:left="72" w:right="-25"/>
              <w:rPr>
                <w:rFonts w:ascii="Times New Roman" w:hAnsi="Times New Roman" w:cs="Times New Roman"/>
                <w:szCs w:val="22"/>
              </w:rPr>
            </w:pPr>
          </w:p>
        </w:tc>
        <w:tc>
          <w:tcPr>
            <w:tcW w:w="1744" w:type="dxa"/>
            <w:tcBorders>
              <w:top w:val="single" w:sz="4" w:space="0" w:color="auto"/>
            </w:tcBorders>
          </w:tcPr>
          <w:p w14:paraId="1D52F6C3" w14:textId="0490DF76" w:rsidR="00FD77C3" w:rsidRPr="00BC5C31" w:rsidRDefault="00FD77C3" w:rsidP="00140407">
            <w:pPr>
              <w:tabs>
                <w:tab w:val="decimal" w:pos="1100"/>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117,151</w:t>
            </w:r>
          </w:p>
        </w:tc>
        <w:tc>
          <w:tcPr>
            <w:tcW w:w="283" w:type="dxa"/>
          </w:tcPr>
          <w:p w14:paraId="12D1660B" w14:textId="77777777" w:rsidR="00FD77C3" w:rsidRPr="00BC5C31" w:rsidRDefault="00FD77C3" w:rsidP="00140407">
            <w:pPr>
              <w:tabs>
                <w:tab w:val="decimal" w:pos="882"/>
              </w:tabs>
              <w:spacing w:after="0" w:line="240" w:lineRule="atLeast"/>
              <w:ind w:left="72" w:right="-25"/>
              <w:rPr>
                <w:rFonts w:ascii="Times New Roman" w:hAnsi="Times New Roman" w:cs="Times New Roman"/>
                <w:szCs w:val="22"/>
              </w:rPr>
            </w:pPr>
          </w:p>
        </w:tc>
        <w:tc>
          <w:tcPr>
            <w:tcW w:w="1701" w:type="dxa"/>
            <w:tcBorders>
              <w:top w:val="single" w:sz="4" w:space="0" w:color="auto"/>
            </w:tcBorders>
          </w:tcPr>
          <w:p w14:paraId="06446740" w14:textId="7E8D5054" w:rsidR="00FD77C3" w:rsidRPr="00BC5C31" w:rsidRDefault="00FD77C3" w:rsidP="00140407">
            <w:pPr>
              <w:tabs>
                <w:tab w:val="decimal" w:pos="10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117,151</w:t>
            </w:r>
          </w:p>
        </w:tc>
      </w:tr>
      <w:tr w:rsidR="00140407" w:rsidRPr="00BC5C31" w14:paraId="3C1A883C" w14:textId="77777777" w:rsidTr="00443337">
        <w:tc>
          <w:tcPr>
            <w:tcW w:w="3652" w:type="dxa"/>
            <w:vAlign w:val="bottom"/>
            <w:hideMark/>
          </w:tcPr>
          <w:p w14:paraId="15814326" w14:textId="77777777" w:rsidR="00140407" w:rsidRPr="00BC5C31" w:rsidRDefault="00140407" w:rsidP="00140407">
            <w:pPr>
              <w:tabs>
                <w:tab w:val="left" w:pos="405"/>
              </w:tabs>
              <w:spacing w:after="0" w:line="240" w:lineRule="atLeast"/>
              <w:ind w:left="549" w:right="-25" w:firstLine="62"/>
              <w:rPr>
                <w:rFonts w:ascii="Times New Roman" w:hAnsi="Times New Roman"/>
                <w:szCs w:val="22"/>
              </w:rPr>
            </w:pPr>
            <w:r w:rsidRPr="00BC5C31">
              <w:rPr>
                <w:rFonts w:ascii="Times New Roman" w:hAnsi="Times New Roman" w:cs="Times New Roman"/>
                <w:i/>
                <w:iCs/>
                <w:szCs w:val="22"/>
              </w:rPr>
              <w:t>Less</w:t>
            </w:r>
            <w:r w:rsidRPr="00BC5C31">
              <w:rPr>
                <w:rFonts w:ascii="Times New Roman" w:hAnsi="Times New Roman" w:cs="Times New Roman"/>
                <w:szCs w:val="22"/>
              </w:rPr>
              <w:t xml:space="preserve"> allowance for expected </w:t>
            </w:r>
          </w:p>
        </w:tc>
        <w:tc>
          <w:tcPr>
            <w:tcW w:w="284" w:type="dxa"/>
          </w:tcPr>
          <w:p w14:paraId="1AF9D65C" w14:textId="77777777" w:rsidR="00140407" w:rsidRPr="00BC5C31" w:rsidRDefault="00140407" w:rsidP="00140407">
            <w:pPr>
              <w:tabs>
                <w:tab w:val="decimal" w:pos="1045"/>
              </w:tabs>
              <w:spacing w:after="0" w:line="240" w:lineRule="atLeast"/>
              <w:ind w:left="72" w:right="-25"/>
              <w:rPr>
                <w:rFonts w:ascii="Times New Roman" w:hAnsi="Times New Roman" w:cs="Times New Roman"/>
                <w:szCs w:val="22"/>
              </w:rPr>
            </w:pPr>
          </w:p>
        </w:tc>
        <w:tc>
          <w:tcPr>
            <w:tcW w:w="1842" w:type="dxa"/>
          </w:tcPr>
          <w:p w14:paraId="7DA13AD2" w14:textId="77777777" w:rsidR="00140407" w:rsidRPr="00BC5C31" w:rsidRDefault="00140407" w:rsidP="00140407">
            <w:pPr>
              <w:spacing w:after="0" w:line="240" w:lineRule="atLeast"/>
              <w:ind w:left="72" w:right="-25"/>
              <w:jc w:val="center"/>
              <w:rPr>
                <w:rFonts w:ascii="Times New Roman" w:hAnsi="Times New Roman" w:cs="Times New Roman"/>
                <w:szCs w:val="22"/>
              </w:rPr>
            </w:pPr>
          </w:p>
        </w:tc>
        <w:tc>
          <w:tcPr>
            <w:tcW w:w="241" w:type="dxa"/>
          </w:tcPr>
          <w:p w14:paraId="2D5A7B5B" w14:textId="77777777" w:rsidR="00140407" w:rsidRPr="00BC5C31" w:rsidRDefault="00140407" w:rsidP="00140407">
            <w:pPr>
              <w:tabs>
                <w:tab w:val="decimal" w:pos="1045"/>
              </w:tabs>
              <w:spacing w:after="0" w:line="240" w:lineRule="atLeast"/>
              <w:ind w:left="72" w:right="-25"/>
              <w:rPr>
                <w:rFonts w:ascii="Times New Roman" w:hAnsi="Times New Roman" w:cs="Times New Roman"/>
                <w:szCs w:val="22"/>
              </w:rPr>
            </w:pPr>
          </w:p>
        </w:tc>
        <w:tc>
          <w:tcPr>
            <w:tcW w:w="1744" w:type="dxa"/>
          </w:tcPr>
          <w:p w14:paraId="033B2FA6" w14:textId="77777777" w:rsidR="00140407" w:rsidRPr="00BC5C31" w:rsidRDefault="00140407" w:rsidP="00140407">
            <w:pPr>
              <w:tabs>
                <w:tab w:val="decimal" w:pos="1100"/>
              </w:tabs>
              <w:spacing w:after="0" w:line="240" w:lineRule="atLeast"/>
              <w:ind w:left="72" w:right="-25"/>
              <w:rPr>
                <w:rFonts w:ascii="Times New Roman" w:hAnsi="Times New Roman" w:cs="Times New Roman"/>
                <w:szCs w:val="22"/>
              </w:rPr>
            </w:pPr>
          </w:p>
        </w:tc>
        <w:tc>
          <w:tcPr>
            <w:tcW w:w="283" w:type="dxa"/>
          </w:tcPr>
          <w:p w14:paraId="109FA1C3" w14:textId="77777777" w:rsidR="00140407" w:rsidRPr="00BC5C31" w:rsidRDefault="00140407" w:rsidP="00140407">
            <w:pPr>
              <w:tabs>
                <w:tab w:val="decimal" w:pos="882"/>
              </w:tabs>
              <w:spacing w:after="0" w:line="240" w:lineRule="atLeast"/>
              <w:ind w:left="72" w:right="-25"/>
              <w:rPr>
                <w:rFonts w:ascii="Times New Roman" w:hAnsi="Times New Roman" w:cs="Times New Roman"/>
                <w:szCs w:val="22"/>
              </w:rPr>
            </w:pPr>
          </w:p>
        </w:tc>
        <w:tc>
          <w:tcPr>
            <w:tcW w:w="1701" w:type="dxa"/>
          </w:tcPr>
          <w:p w14:paraId="570D80FF" w14:textId="77777777" w:rsidR="00140407" w:rsidRPr="00BC5C31" w:rsidRDefault="00140407" w:rsidP="00140407">
            <w:pPr>
              <w:tabs>
                <w:tab w:val="decimal" w:pos="1064"/>
              </w:tabs>
              <w:spacing w:after="0" w:line="240" w:lineRule="atLeast"/>
              <w:ind w:left="72" w:right="-25"/>
              <w:rPr>
                <w:rFonts w:ascii="Times New Roman" w:hAnsi="Times New Roman" w:cs="Times New Roman"/>
                <w:szCs w:val="22"/>
              </w:rPr>
            </w:pPr>
          </w:p>
        </w:tc>
      </w:tr>
      <w:tr w:rsidR="00140407" w:rsidRPr="00BC5C31" w14:paraId="3A678221" w14:textId="77777777" w:rsidTr="00443337">
        <w:tc>
          <w:tcPr>
            <w:tcW w:w="3652" w:type="dxa"/>
            <w:vAlign w:val="bottom"/>
          </w:tcPr>
          <w:p w14:paraId="60E93837" w14:textId="77777777" w:rsidR="00140407" w:rsidRPr="00BC5C31" w:rsidRDefault="00140407" w:rsidP="00140407">
            <w:pPr>
              <w:tabs>
                <w:tab w:val="left" w:pos="405"/>
              </w:tabs>
              <w:spacing w:after="0" w:line="240" w:lineRule="atLeast"/>
              <w:ind w:left="549" w:right="-25" w:firstLine="62"/>
              <w:rPr>
                <w:rFonts w:ascii="Times New Roman" w:hAnsi="Times New Roman" w:cs="Times New Roman"/>
                <w:i/>
                <w:iCs/>
                <w:szCs w:val="22"/>
              </w:rPr>
            </w:pPr>
            <w:r w:rsidRPr="00BC5C31">
              <w:rPr>
                <w:rFonts w:ascii="Times New Roman" w:hAnsi="Times New Roman" w:cs="Times New Roman"/>
                <w:i/>
                <w:iCs/>
                <w:szCs w:val="22"/>
              </w:rPr>
              <w:t xml:space="preserve">        </w:t>
            </w:r>
            <w:r w:rsidRPr="00BC5C31">
              <w:rPr>
                <w:rFonts w:ascii="Times New Roman" w:hAnsi="Times New Roman" w:cs="Times New Roman"/>
                <w:szCs w:val="22"/>
              </w:rPr>
              <w:t>credit loss</w:t>
            </w:r>
          </w:p>
        </w:tc>
        <w:tc>
          <w:tcPr>
            <w:tcW w:w="284" w:type="dxa"/>
          </w:tcPr>
          <w:p w14:paraId="6E1E8EB0" w14:textId="77777777" w:rsidR="00140407" w:rsidRPr="00BC5C31" w:rsidRDefault="00140407" w:rsidP="00140407">
            <w:pPr>
              <w:tabs>
                <w:tab w:val="decimal" w:pos="1045"/>
              </w:tabs>
              <w:spacing w:after="0" w:line="240" w:lineRule="atLeast"/>
              <w:ind w:left="72" w:right="-25"/>
              <w:rPr>
                <w:rFonts w:ascii="Times New Roman" w:hAnsi="Times New Roman" w:cs="Times New Roman"/>
                <w:szCs w:val="22"/>
              </w:rPr>
            </w:pPr>
          </w:p>
        </w:tc>
        <w:tc>
          <w:tcPr>
            <w:tcW w:w="1842" w:type="dxa"/>
          </w:tcPr>
          <w:p w14:paraId="2554E7AE" w14:textId="77777777" w:rsidR="00140407" w:rsidRPr="00BC5C31" w:rsidRDefault="00140407" w:rsidP="0014040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41" w:type="dxa"/>
          </w:tcPr>
          <w:p w14:paraId="4548CDDC" w14:textId="77777777" w:rsidR="00140407" w:rsidRPr="00BC5C31" w:rsidRDefault="00140407" w:rsidP="00140407">
            <w:pPr>
              <w:tabs>
                <w:tab w:val="decimal" w:pos="1045"/>
              </w:tabs>
              <w:spacing w:after="0" w:line="240" w:lineRule="atLeast"/>
              <w:ind w:left="72" w:right="-25"/>
              <w:rPr>
                <w:rFonts w:ascii="Times New Roman" w:hAnsi="Times New Roman" w:cs="Times New Roman"/>
                <w:szCs w:val="22"/>
              </w:rPr>
            </w:pPr>
          </w:p>
        </w:tc>
        <w:tc>
          <w:tcPr>
            <w:tcW w:w="1744" w:type="dxa"/>
          </w:tcPr>
          <w:p w14:paraId="150E4DFC" w14:textId="1379A3C2" w:rsidR="00140407" w:rsidRPr="00BC5C31" w:rsidRDefault="00140407" w:rsidP="00140407">
            <w:pPr>
              <w:tabs>
                <w:tab w:val="decimal" w:pos="1100"/>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(63,000)</w:t>
            </w:r>
          </w:p>
        </w:tc>
        <w:tc>
          <w:tcPr>
            <w:tcW w:w="283" w:type="dxa"/>
          </w:tcPr>
          <w:p w14:paraId="60D286F3" w14:textId="77777777" w:rsidR="00140407" w:rsidRPr="00BC5C31" w:rsidRDefault="00140407" w:rsidP="00140407">
            <w:pPr>
              <w:tabs>
                <w:tab w:val="decimal" w:pos="882"/>
              </w:tabs>
              <w:spacing w:after="0" w:line="240" w:lineRule="atLeast"/>
              <w:ind w:left="72" w:right="-25"/>
              <w:rPr>
                <w:rFonts w:ascii="Times New Roman" w:hAnsi="Times New Roman" w:cs="Times New Roman"/>
                <w:szCs w:val="22"/>
              </w:rPr>
            </w:pPr>
          </w:p>
        </w:tc>
        <w:tc>
          <w:tcPr>
            <w:tcW w:w="1701" w:type="dxa"/>
          </w:tcPr>
          <w:p w14:paraId="07900048" w14:textId="5D9BFACA" w:rsidR="00140407" w:rsidRPr="00BC5C31" w:rsidRDefault="00140407" w:rsidP="00140407">
            <w:pPr>
              <w:tabs>
                <w:tab w:val="decimal" w:pos="10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(63,000)</w:t>
            </w:r>
          </w:p>
        </w:tc>
      </w:tr>
      <w:tr w:rsidR="00140407" w:rsidRPr="00BC5C31" w14:paraId="7C3C330B" w14:textId="77777777" w:rsidTr="006E3583">
        <w:tc>
          <w:tcPr>
            <w:tcW w:w="3652" w:type="dxa"/>
            <w:vAlign w:val="bottom"/>
            <w:hideMark/>
          </w:tcPr>
          <w:p w14:paraId="2FF7F9C4" w14:textId="77777777" w:rsidR="00140407" w:rsidRPr="00BC5C31" w:rsidRDefault="00140407" w:rsidP="00140407">
            <w:pPr>
              <w:tabs>
                <w:tab w:val="left" w:pos="405"/>
              </w:tabs>
              <w:spacing w:after="0" w:line="240" w:lineRule="atLeast"/>
              <w:ind w:left="549" w:right="-25" w:firstLine="62"/>
              <w:rPr>
                <w:rFonts w:ascii="Times New Roman" w:hAnsi="Times New Roman" w:cs="Times New Roman"/>
                <w:b/>
                <w:bCs/>
                <w:szCs w:val="22"/>
              </w:rPr>
            </w:pPr>
            <w:r w:rsidRPr="00BC5C31">
              <w:rPr>
                <w:rFonts w:ascii="Times New Roman" w:hAnsi="Times New Roman" w:cs="Times New Roman"/>
                <w:b/>
                <w:bCs/>
                <w:szCs w:val="22"/>
              </w:rPr>
              <w:t>Net</w:t>
            </w:r>
          </w:p>
        </w:tc>
        <w:tc>
          <w:tcPr>
            <w:tcW w:w="284" w:type="dxa"/>
          </w:tcPr>
          <w:p w14:paraId="57359C82" w14:textId="77777777" w:rsidR="00140407" w:rsidRPr="00BC5C31" w:rsidRDefault="00140407" w:rsidP="00140407">
            <w:pPr>
              <w:tabs>
                <w:tab w:val="decimal" w:pos="1045"/>
              </w:tabs>
              <w:spacing w:after="0" w:line="240" w:lineRule="atLeast"/>
              <w:ind w:left="72" w:right="-25"/>
              <w:rPr>
                <w:rFonts w:ascii="Times New Roman" w:hAnsi="Times New Roman" w:cs="Times New Roman"/>
                <w:b/>
                <w:bCs/>
                <w:szCs w:val="22"/>
              </w:rPr>
            </w:pPr>
          </w:p>
        </w:tc>
        <w:tc>
          <w:tcPr>
            <w:tcW w:w="1842" w:type="dxa"/>
            <w:tcBorders>
              <w:top w:val="single" w:sz="4" w:space="0" w:color="auto"/>
              <w:left w:val="nil"/>
              <w:bottom w:val="double" w:sz="4" w:space="0" w:color="auto"/>
              <w:right w:val="nil"/>
            </w:tcBorders>
            <w:hideMark/>
          </w:tcPr>
          <w:p w14:paraId="3EC20BEE" w14:textId="77777777" w:rsidR="00140407" w:rsidRPr="00BC5C31" w:rsidRDefault="00140407" w:rsidP="00140407">
            <w:pPr>
              <w:spacing w:after="0" w:line="240" w:lineRule="atLeast"/>
              <w:ind w:left="22" w:right="-25"/>
              <w:jc w:val="center"/>
              <w:rPr>
                <w:rFonts w:ascii="Times New Roman" w:hAnsi="Times New Roman" w:cs="Times New Roman"/>
                <w:szCs w:val="22"/>
              </w:rPr>
            </w:pPr>
            <w:r w:rsidRPr="00BC5C31">
              <w:rPr>
                <w:rFonts w:ascii="Times New Roman" w:eastAsia="Cordia New" w:hAnsi="Times New Roman" w:cs="Times New Roman"/>
                <w:szCs w:val="22"/>
              </w:rPr>
              <w:t>-</w:t>
            </w:r>
          </w:p>
        </w:tc>
        <w:tc>
          <w:tcPr>
            <w:tcW w:w="241" w:type="dxa"/>
          </w:tcPr>
          <w:p w14:paraId="35508819" w14:textId="77777777" w:rsidR="00140407" w:rsidRPr="00BC5C31" w:rsidRDefault="00140407" w:rsidP="00140407">
            <w:pPr>
              <w:tabs>
                <w:tab w:val="decimal" w:pos="1045"/>
              </w:tabs>
              <w:spacing w:after="0" w:line="240" w:lineRule="atLeast"/>
              <w:ind w:left="72" w:right="-25"/>
              <w:rPr>
                <w:rFonts w:ascii="Times New Roman" w:hAnsi="Times New Roman" w:cs="Times New Roman"/>
                <w:b/>
                <w:bCs/>
                <w:szCs w:val="22"/>
              </w:rPr>
            </w:pPr>
          </w:p>
        </w:tc>
        <w:tc>
          <w:tcPr>
            <w:tcW w:w="1744" w:type="dxa"/>
            <w:tcBorders>
              <w:top w:val="single" w:sz="4" w:space="0" w:color="auto"/>
              <w:left w:val="nil"/>
              <w:bottom w:val="double" w:sz="4" w:space="0" w:color="auto"/>
              <w:right w:val="nil"/>
            </w:tcBorders>
          </w:tcPr>
          <w:p w14:paraId="6D81EA5D" w14:textId="172181A7" w:rsidR="00140407" w:rsidRPr="00BC5C31" w:rsidRDefault="00140407" w:rsidP="00140407">
            <w:pPr>
              <w:tabs>
                <w:tab w:val="decimal" w:pos="1100"/>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54,151</w:t>
            </w:r>
          </w:p>
        </w:tc>
        <w:tc>
          <w:tcPr>
            <w:tcW w:w="283" w:type="dxa"/>
            <w:tcBorders>
              <w:left w:val="nil"/>
              <w:right w:val="nil"/>
            </w:tcBorders>
          </w:tcPr>
          <w:p w14:paraId="2C08F656" w14:textId="77777777" w:rsidR="00140407" w:rsidRPr="00BC5C31" w:rsidRDefault="00140407" w:rsidP="00140407">
            <w:pPr>
              <w:tabs>
                <w:tab w:val="decimal" w:pos="964"/>
              </w:tabs>
              <w:spacing w:after="0" w:line="240" w:lineRule="atLeast"/>
              <w:ind w:left="72" w:right="-25"/>
              <w:rPr>
                <w:rFonts w:ascii="Times New Roman" w:hAnsi="Times New Roman" w:cs="Times New Roman"/>
                <w:b/>
                <w:bCs/>
                <w:szCs w:val="22"/>
              </w:rPr>
            </w:pPr>
          </w:p>
        </w:tc>
        <w:tc>
          <w:tcPr>
            <w:tcW w:w="1701" w:type="dxa"/>
            <w:tcBorders>
              <w:top w:val="single" w:sz="4" w:space="0" w:color="auto"/>
              <w:left w:val="nil"/>
              <w:bottom w:val="double" w:sz="4" w:space="0" w:color="auto"/>
              <w:right w:val="nil"/>
            </w:tcBorders>
          </w:tcPr>
          <w:p w14:paraId="6EDF0127" w14:textId="0BADF31C" w:rsidR="00140407" w:rsidRPr="00BC5C31" w:rsidRDefault="00140407" w:rsidP="00140407">
            <w:pPr>
              <w:tabs>
                <w:tab w:val="decimal" w:pos="1064"/>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54,151</w:t>
            </w:r>
          </w:p>
        </w:tc>
      </w:tr>
    </w:tbl>
    <w:p w14:paraId="2C7F3332" w14:textId="77777777" w:rsidR="00800585" w:rsidRPr="00BC5C31" w:rsidRDefault="00800585" w:rsidP="00800585">
      <w:pPr>
        <w:pStyle w:val="BodyText"/>
        <w:ind w:left="540" w:right="-25"/>
        <w:jc w:val="both"/>
        <w:rPr>
          <w:rFonts w:ascii="Times New Roman" w:hAnsi="Times New Roman" w:cs="Cordia New"/>
          <w:sz w:val="22"/>
          <w:szCs w:val="22"/>
          <w:lang w:val="en-GB"/>
        </w:rPr>
      </w:pPr>
    </w:p>
    <w:tbl>
      <w:tblPr>
        <w:tblW w:w="9747" w:type="dxa"/>
        <w:tblLayout w:type="fixed"/>
        <w:tblLook w:val="01E0" w:firstRow="1" w:lastRow="1" w:firstColumn="1" w:lastColumn="1" w:noHBand="0" w:noVBand="0"/>
      </w:tblPr>
      <w:tblGrid>
        <w:gridCol w:w="3652"/>
        <w:gridCol w:w="284"/>
        <w:gridCol w:w="1842"/>
        <w:gridCol w:w="241"/>
        <w:gridCol w:w="1744"/>
        <w:gridCol w:w="283"/>
        <w:gridCol w:w="1701"/>
      </w:tblGrid>
      <w:tr w:rsidR="00800585" w:rsidRPr="00BC5C31" w14:paraId="2B216FB6" w14:textId="77777777" w:rsidTr="00443337">
        <w:tc>
          <w:tcPr>
            <w:tcW w:w="3652" w:type="dxa"/>
            <w:vAlign w:val="center"/>
          </w:tcPr>
          <w:p w14:paraId="26DBC4EE"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6095" w:type="dxa"/>
            <w:gridSpan w:val="6"/>
            <w:hideMark/>
          </w:tcPr>
          <w:p w14:paraId="581EA80A" w14:textId="77777777" w:rsidR="00800585" w:rsidRPr="00BC5C31" w:rsidRDefault="00800585" w:rsidP="00443337">
            <w:pPr>
              <w:spacing w:after="0"/>
              <w:ind w:left="-78" w:right="-25"/>
              <w:jc w:val="center"/>
              <w:rPr>
                <w:rFonts w:ascii="Times New Roman" w:hAnsi="Times New Roman" w:cs="Times New Roman"/>
                <w:b/>
                <w:szCs w:val="22"/>
              </w:rPr>
            </w:pPr>
            <w:r w:rsidRPr="00BC5C31">
              <w:rPr>
                <w:rFonts w:ascii="Times New Roman" w:hAnsi="Times New Roman" w:cs="Times New Roman"/>
                <w:b/>
                <w:szCs w:val="22"/>
              </w:rPr>
              <w:t>Consolidated</w:t>
            </w:r>
            <w:r w:rsidRPr="00BC5C31">
              <w:rPr>
                <w:rFonts w:ascii="Times New Roman" w:hAnsi="Times New Roman" w:cs="Times New Roman"/>
                <w:b/>
                <w:bCs/>
                <w:szCs w:val="22"/>
              </w:rPr>
              <w:t xml:space="preserve"> and separate financial statements</w:t>
            </w:r>
          </w:p>
        </w:tc>
      </w:tr>
      <w:tr w:rsidR="00800585" w:rsidRPr="00BC5C31" w14:paraId="3759317D" w14:textId="77777777" w:rsidTr="00443337">
        <w:tc>
          <w:tcPr>
            <w:tcW w:w="3652" w:type="dxa"/>
            <w:vAlign w:val="center"/>
          </w:tcPr>
          <w:p w14:paraId="3CC7580F"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6095" w:type="dxa"/>
            <w:gridSpan w:val="6"/>
            <w:vAlign w:val="center"/>
            <w:hideMark/>
          </w:tcPr>
          <w:p w14:paraId="468A011B" w14:textId="77777777" w:rsidR="00800585" w:rsidRPr="00BC5C31" w:rsidRDefault="00800585" w:rsidP="00443337">
            <w:pPr>
              <w:spacing w:after="0" w:line="240" w:lineRule="atLeast"/>
              <w:ind w:right="-142"/>
              <w:jc w:val="center"/>
              <w:rPr>
                <w:rFonts w:ascii="Times New Roman" w:hAnsi="Times New Roman" w:cs="Times New Roman"/>
                <w:szCs w:val="22"/>
              </w:rPr>
            </w:pPr>
            <w:r w:rsidRPr="00BC5C31">
              <w:rPr>
                <w:rFonts w:ascii="Times New Roman" w:hAnsi="Times New Roman" w:cs="Times New Roman"/>
                <w:szCs w:val="22"/>
              </w:rPr>
              <w:t>31 December 2024</w:t>
            </w:r>
          </w:p>
        </w:tc>
      </w:tr>
      <w:tr w:rsidR="00800585" w:rsidRPr="00BC5C31" w14:paraId="08062F20" w14:textId="77777777" w:rsidTr="00443337">
        <w:tc>
          <w:tcPr>
            <w:tcW w:w="3652" w:type="dxa"/>
          </w:tcPr>
          <w:p w14:paraId="73CC6997" w14:textId="77777777" w:rsidR="00800585" w:rsidRPr="00BC5C31" w:rsidRDefault="00800585" w:rsidP="00443337">
            <w:pPr>
              <w:spacing w:after="0" w:line="240" w:lineRule="atLeast"/>
              <w:ind w:left="63" w:right="-25" w:hanging="49"/>
              <w:rPr>
                <w:rFonts w:ascii="Times New Roman" w:hAnsi="Times New Roman" w:cs="Times New Roman"/>
                <w:sz w:val="20"/>
                <w:szCs w:val="20"/>
                <w:cs/>
              </w:rPr>
            </w:pPr>
          </w:p>
        </w:tc>
        <w:tc>
          <w:tcPr>
            <w:tcW w:w="284" w:type="dxa"/>
          </w:tcPr>
          <w:p w14:paraId="03FBB640"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842" w:type="dxa"/>
          </w:tcPr>
          <w:p w14:paraId="6A8B7A68" w14:textId="77777777" w:rsidR="00800585" w:rsidRPr="00BC5C31" w:rsidRDefault="00800585" w:rsidP="00443337">
            <w:pPr>
              <w:spacing w:after="0" w:line="240" w:lineRule="atLeast"/>
              <w:ind w:left="12" w:right="-25"/>
              <w:jc w:val="center"/>
              <w:rPr>
                <w:rFonts w:ascii="Times New Roman" w:hAnsi="Times New Roman" w:cs="Times New Roman"/>
                <w:szCs w:val="22"/>
              </w:rPr>
            </w:pPr>
            <w:r w:rsidRPr="00BC5C31">
              <w:rPr>
                <w:rFonts w:ascii="Times New Roman" w:hAnsi="Times New Roman" w:cs="Times New Roman"/>
                <w:szCs w:val="22"/>
              </w:rPr>
              <w:t>Current portion of</w:t>
            </w:r>
          </w:p>
        </w:tc>
        <w:tc>
          <w:tcPr>
            <w:tcW w:w="241" w:type="dxa"/>
          </w:tcPr>
          <w:p w14:paraId="03E3DABA" w14:textId="77777777" w:rsidR="00800585" w:rsidRPr="00BC5C31" w:rsidRDefault="00800585" w:rsidP="00443337">
            <w:pPr>
              <w:spacing w:after="0" w:line="240" w:lineRule="atLeast"/>
              <w:ind w:left="72" w:right="-25"/>
              <w:jc w:val="center"/>
              <w:rPr>
                <w:rFonts w:ascii="Times New Roman" w:hAnsi="Times New Roman"/>
                <w:szCs w:val="22"/>
              </w:rPr>
            </w:pPr>
          </w:p>
        </w:tc>
        <w:tc>
          <w:tcPr>
            <w:tcW w:w="1744" w:type="dxa"/>
          </w:tcPr>
          <w:p w14:paraId="574AB71C" w14:textId="77777777" w:rsidR="00800585" w:rsidRPr="00BC5C31" w:rsidRDefault="00800585" w:rsidP="00443337">
            <w:pPr>
              <w:spacing w:after="0" w:line="240" w:lineRule="atLeast"/>
              <w:ind w:left="72" w:right="-25"/>
              <w:jc w:val="center"/>
              <w:rPr>
                <w:rFonts w:ascii="Times New Roman" w:hAnsi="Times New Roman"/>
                <w:szCs w:val="22"/>
              </w:rPr>
            </w:pPr>
          </w:p>
        </w:tc>
        <w:tc>
          <w:tcPr>
            <w:tcW w:w="283" w:type="dxa"/>
          </w:tcPr>
          <w:p w14:paraId="685F8715" w14:textId="77777777" w:rsidR="00800585" w:rsidRPr="00BC5C31" w:rsidRDefault="00800585" w:rsidP="00443337">
            <w:pPr>
              <w:spacing w:after="0" w:line="240" w:lineRule="atLeast"/>
              <w:ind w:left="72" w:right="-25"/>
              <w:jc w:val="center"/>
              <w:rPr>
                <w:rFonts w:ascii="Times New Roman" w:hAnsi="Times New Roman" w:cs="Times New Roman"/>
                <w:i/>
                <w:iCs/>
                <w:szCs w:val="22"/>
              </w:rPr>
            </w:pPr>
          </w:p>
        </w:tc>
        <w:tc>
          <w:tcPr>
            <w:tcW w:w="1701" w:type="dxa"/>
          </w:tcPr>
          <w:p w14:paraId="33CE2FA2" w14:textId="77777777" w:rsidR="00800585" w:rsidRPr="00BC5C31" w:rsidRDefault="00800585" w:rsidP="00443337">
            <w:pPr>
              <w:spacing w:after="0" w:line="240" w:lineRule="atLeast"/>
              <w:ind w:left="72" w:right="-25"/>
              <w:jc w:val="center"/>
              <w:rPr>
                <w:rFonts w:ascii="Times New Roman" w:hAnsi="Times New Roman" w:cs="Times New Roman"/>
                <w:i/>
                <w:iCs/>
                <w:szCs w:val="22"/>
                <w:cs/>
              </w:rPr>
            </w:pPr>
          </w:p>
        </w:tc>
      </w:tr>
      <w:tr w:rsidR="00800585" w:rsidRPr="00BC5C31" w14:paraId="47286EAF" w14:textId="77777777" w:rsidTr="00443337">
        <w:tc>
          <w:tcPr>
            <w:tcW w:w="3652" w:type="dxa"/>
          </w:tcPr>
          <w:p w14:paraId="704A86DC" w14:textId="77777777" w:rsidR="00800585" w:rsidRPr="00BC5C31" w:rsidRDefault="00800585" w:rsidP="00443337">
            <w:pPr>
              <w:spacing w:after="0" w:line="240" w:lineRule="atLeast"/>
              <w:ind w:left="63" w:right="-25" w:hanging="49"/>
              <w:rPr>
                <w:rFonts w:ascii="Times New Roman" w:hAnsi="Times New Roman" w:cs="Times New Roman"/>
                <w:sz w:val="20"/>
                <w:szCs w:val="20"/>
                <w:cs/>
              </w:rPr>
            </w:pPr>
          </w:p>
        </w:tc>
        <w:tc>
          <w:tcPr>
            <w:tcW w:w="284" w:type="dxa"/>
          </w:tcPr>
          <w:p w14:paraId="76249483"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842" w:type="dxa"/>
          </w:tcPr>
          <w:p w14:paraId="746269B0" w14:textId="77777777" w:rsidR="00800585" w:rsidRPr="00BC5C31" w:rsidRDefault="00800585" w:rsidP="00443337">
            <w:pPr>
              <w:spacing w:after="0" w:line="240" w:lineRule="atLeast"/>
              <w:ind w:left="12" w:right="-25"/>
              <w:jc w:val="center"/>
              <w:rPr>
                <w:rFonts w:ascii="Times New Roman" w:hAnsi="Times New Roman" w:cs="Times New Roman"/>
                <w:szCs w:val="22"/>
              </w:rPr>
            </w:pPr>
            <w:r w:rsidRPr="00BC5C31">
              <w:rPr>
                <w:rFonts w:ascii="Times New Roman" w:hAnsi="Times New Roman" w:cs="Times New Roman"/>
                <w:szCs w:val="22"/>
              </w:rPr>
              <w:t>long- term loan</w:t>
            </w:r>
          </w:p>
        </w:tc>
        <w:tc>
          <w:tcPr>
            <w:tcW w:w="241" w:type="dxa"/>
          </w:tcPr>
          <w:p w14:paraId="7E7D67C4" w14:textId="77777777" w:rsidR="00800585" w:rsidRPr="00BC5C31" w:rsidRDefault="00800585" w:rsidP="00443337">
            <w:pPr>
              <w:spacing w:after="0" w:line="240" w:lineRule="atLeast"/>
              <w:ind w:left="72" w:right="-25"/>
              <w:jc w:val="center"/>
              <w:rPr>
                <w:rFonts w:ascii="Times New Roman" w:hAnsi="Times New Roman"/>
                <w:szCs w:val="22"/>
              </w:rPr>
            </w:pPr>
          </w:p>
        </w:tc>
        <w:tc>
          <w:tcPr>
            <w:tcW w:w="1744" w:type="dxa"/>
            <w:hideMark/>
          </w:tcPr>
          <w:p w14:paraId="2C02BA86" w14:textId="77777777" w:rsidR="00800585" w:rsidRPr="00BC5C31" w:rsidRDefault="00800585" w:rsidP="00443337">
            <w:pPr>
              <w:spacing w:after="0" w:line="240" w:lineRule="atLeast"/>
              <w:ind w:left="-70" w:right="-25"/>
              <w:jc w:val="center"/>
              <w:rPr>
                <w:rFonts w:ascii="Times New Roman" w:hAnsi="Times New Roman" w:cs="Times New Roman"/>
                <w:szCs w:val="22"/>
              </w:rPr>
            </w:pPr>
            <w:r w:rsidRPr="00BC5C31">
              <w:rPr>
                <w:rFonts w:ascii="Times New Roman" w:hAnsi="Times New Roman" w:cs="Times New Roman"/>
                <w:szCs w:val="22"/>
              </w:rPr>
              <w:t>Long- term loan</w:t>
            </w:r>
          </w:p>
        </w:tc>
        <w:tc>
          <w:tcPr>
            <w:tcW w:w="283" w:type="dxa"/>
          </w:tcPr>
          <w:p w14:paraId="7FBA64F1" w14:textId="77777777" w:rsidR="00800585" w:rsidRPr="00BC5C31" w:rsidRDefault="00800585" w:rsidP="00443337">
            <w:pPr>
              <w:tabs>
                <w:tab w:val="decimal" w:pos="964"/>
              </w:tabs>
              <w:spacing w:after="0" w:line="240" w:lineRule="atLeast"/>
              <w:ind w:left="72" w:right="-25"/>
              <w:rPr>
                <w:rFonts w:ascii="Times New Roman" w:hAnsi="Times New Roman" w:cs="Times New Roman"/>
                <w:szCs w:val="22"/>
              </w:rPr>
            </w:pPr>
          </w:p>
        </w:tc>
        <w:tc>
          <w:tcPr>
            <w:tcW w:w="1701" w:type="dxa"/>
          </w:tcPr>
          <w:p w14:paraId="2CBF6F95" w14:textId="77777777" w:rsidR="00800585" w:rsidRPr="00BC5C31" w:rsidRDefault="00800585" w:rsidP="00443337">
            <w:pPr>
              <w:spacing w:after="0" w:line="240" w:lineRule="atLeast"/>
              <w:ind w:left="-70" w:right="-25"/>
              <w:jc w:val="center"/>
              <w:rPr>
                <w:rFonts w:ascii="Times New Roman" w:hAnsi="Times New Roman" w:cs="Times New Roman"/>
                <w:szCs w:val="22"/>
              </w:rPr>
            </w:pPr>
            <w:r w:rsidRPr="00BC5C31">
              <w:rPr>
                <w:rFonts w:ascii="Times New Roman" w:hAnsi="Times New Roman" w:cs="Times New Roman"/>
                <w:szCs w:val="22"/>
              </w:rPr>
              <w:t>Total</w:t>
            </w:r>
          </w:p>
        </w:tc>
      </w:tr>
      <w:tr w:rsidR="00800585" w:rsidRPr="00BC5C31" w14:paraId="0DFEFB01" w14:textId="77777777" w:rsidTr="00443337">
        <w:tc>
          <w:tcPr>
            <w:tcW w:w="3652" w:type="dxa"/>
          </w:tcPr>
          <w:p w14:paraId="752B1B51" w14:textId="77777777" w:rsidR="00800585" w:rsidRPr="00BC5C31" w:rsidRDefault="00800585" w:rsidP="00443337">
            <w:pPr>
              <w:spacing w:after="0" w:line="240" w:lineRule="atLeast"/>
              <w:ind w:left="63" w:right="-25" w:hanging="49"/>
              <w:rPr>
                <w:rFonts w:ascii="Times New Roman" w:hAnsi="Times New Roman" w:cs="Times New Roman"/>
                <w:sz w:val="20"/>
                <w:szCs w:val="20"/>
              </w:rPr>
            </w:pPr>
          </w:p>
        </w:tc>
        <w:tc>
          <w:tcPr>
            <w:tcW w:w="284" w:type="dxa"/>
          </w:tcPr>
          <w:p w14:paraId="11C3FA46"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5811" w:type="dxa"/>
            <w:gridSpan w:val="5"/>
          </w:tcPr>
          <w:p w14:paraId="26650F0C" w14:textId="77777777" w:rsidR="00800585" w:rsidRPr="00BC5C31" w:rsidRDefault="00800585" w:rsidP="00443337">
            <w:pPr>
              <w:spacing w:after="0" w:line="240" w:lineRule="atLeast"/>
              <w:ind w:left="-70" w:right="-25"/>
              <w:jc w:val="center"/>
              <w:rPr>
                <w:rFonts w:ascii="Times New Roman" w:hAnsi="Times New Roman" w:cs="Times New Roman"/>
                <w:i/>
                <w:iCs/>
                <w:szCs w:val="22"/>
              </w:rPr>
            </w:pPr>
            <w:r w:rsidRPr="00BC5C31">
              <w:rPr>
                <w:rFonts w:ascii="Times New Roman" w:hAnsi="Times New Roman" w:cs="Times New Roman"/>
                <w:i/>
                <w:iCs/>
                <w:szCs w:val="22"/>
              </w:rPr>
              <w:t>(in thousand Baht)</w:t>
            </w:r>
          </w:p>
        </w:tc>
      </w:tr>
      <w:tr w:rsidR="00800585" w:rsidRPr="00BC5C31" w14:paraId="0E39E4FA" w14:textId="77777777" w:rsidTr="00443337">
        <w:tc>
          <w:tcPr>
            <w:tcW w:w="3652" w:type="dxa"/>
            <w:vAlign w:val="bottom"/>
          </w:tcPr>
          <w:p w14:paraId="09F01F52" w14:textId="77777777" w:rsidR="00800585" w:rsidRPr="00BC5C31" w:rsidRDefault="00800585" w:rsidP="00443337">
            <w:pPr>
              <w:tabs>
                <w:tab w:val="left" w:pos="405"/>
              </w:tabs>
              <w:spacing w:after="0" w:line="240" w:lineRule="atLeast"/>
              <w:ind w:left="522" w:right="-25" w:firstLine="62"/>
              <w:rPr>
                <w:rFonts w:ascii="Times New Roman" w:hAnsi="Times New Roman" w:cs="Times New Roman"/>
              </w:rPr>
            </w:pPr>
            <w:r w:rsidRPr="00BC5C31">
              <w:rPr>
                <w:rFonts w:ascii="Times New Roman" w:hAnsi="Times New Roman" w:cs="Times New Roman"/>
                <w:b/>
                <w:bCs/>
                <w:szCs w:val="22"/>
              </w:rPr>
              <w:t>Related company</w:t>
            </w:r>
          </w:p>
        </w:tc>
        <w:tc>
          <w:tcPr>
            <w:tcW w:w="284" w:type="dxa"/>
          </w:tcPr>
          <w:p w14:paraId="5BEE4AFA"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842" w:type="dxa"/>
          </w:tcPr>
          <w:p w14:paraId="5FBF4FE1" w14:textId="77777777" w:rsidR="00800585" w:rsidRPr="00BC5C31" w:rsidRDefault="00800585" w:rsidP="00443337">
            <w:pPr>
              <w:tabs>
                <w:tab w:val="decimal" w:pos="797"/>
              </w:tabs>
              <w:spacing w:after="0" w:line="240" w:lineRule="atLeast"/>
              <w:ind w:left="72" w:right="-25"/>
              <w:jc w:val="right"/>
              <w:rPr>
                <w:rFonts w:ascii="Times New Roman" w:hAnsi="Times New Roman" w:cs="Times New Roman"/>
                <w:szCs w:val="22"/>
              </w:rPr>
            </w:pPr>
          </w:p>
        </w:tc>
        <w:tc>
          <w:tcPr>
            <w:tcW w:w="241" w:type="dxa"/>
          </w:tcPr>
          <w:p w14:paraId="49685CA1"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744" w:type="dxa"/>
          </w:tcPr>
          <w:p w14:paraId="43B669ED" w14:textId="77777777" w:rsidR="00800585" w:rsidRPr="00BC5C31" w:rsidRDefault="00800585" w:rsidP="00443337">
            <w:pPr>
              <w:tabs>
                <w:tab w:val="decimal" w:pos="835"/>
              </w:tabs>
              <w:spacing w:after="0" w:line="240" w:lineRule="atLeast"/>
              <w:ind w:left="72" w:right="-25"/>
              <w:jc w:val="right"/>
              <w:rPr>
                <w:rFonts w:ascii="Times New Roman" w:hAnsi="Times New Roman" w:cs="Times New Roman"/>
                <w:szCs w:val="22"/>
              </w:rPr>
            </w:pPr>
          </w:p>
        </w:tc>
        <w:tc>
          <w:tcPr>
            <w:tcW w:w="283" w:type="dxa"/>
          </w:tcPr>
          <w:p w14:paraId="480A6FFB" w14:textId="77777777" w:rsidR="00800585" w:rsidRPr="00BC5C31" w:rsidRDefault="00800585" w:rsidP="00443337">
            <w:pPr>
              <w:tabs>
                <w:tab w:val="decimal" w:pos="882"/>
              </w:tabs>
              <w:spacing w:after="0" w:line="240" w:lineRule="atLeast"/>
              <w:ind w:left="72" w:right="-25"/>
              <w:rPr>
                <w:rFonts w:ascii="Times New Roman" w:hAnsi="Times New Roman" w:cs="Times New Roman"/>
                <w:szCs w:val="22"/>
              </w:rPr>
            </w:pPr>
          </w:p>
        </w:tc>
        <w:tc>
          <w:tcPr>
            <w:tcW w:w="1701" w:type="dxa"/>
          </w:tcPr>
          <w:p w14:paraId="5376C394" w14:textId="77777777" w:rsidR="00800585" w:rsidRPr="00BC5C31" w:rsidRDefault="00800585" w:rsidP="00443337">
            <w:pPr>
              <w:tabs>
                <w:tab w:val="decimal" w:pos="790"/>
              </w:tabs>
              <w:spacing w:after="0" w:line="240" w:lineRule="atLeast"/>
              <w:ind w:left="72" w:right="-25"/>
              <w:jc w:val="right"/>
              <w:rPr>
                <w:rFonts w:ascii="Times New Roman" w:hAnsi="Times New Roman" w:cs="Times New Roman"/>
                <w:szCs w:val="22"/>
              </w:rPr>
            </w:pPr>
          </w:p>
        </w:tc>
      </w:tr>
      <w:tr w:rsidR="00800585" w:rsidRPr="00BC5C31" w14:paraId="7A9EB016" w14:textId="77777777" w:rsidTr="00443337">
        <w:tc>
          <w:tcPr>
            <w:tcW w:w="3652" w:type="dxa"/>
            <w:vAlign w:val="bottom"/>
            <w:hideMark/>
          </w:tcPr>
          <w:p w14:paraId="5E1206FC" w14:textId="77777777" w:rsidR="00800585" w:rsidRPr="00BC5C31" w:rsidRDefault="00800585" w:rsidP="00443337">
            <w:pPr>
              <w:tabs>
                <w:tab w:val="left" w:pos="405"/>
              </w:tabs>
              <w:spacing w:after="0" w:line="240" w:lineRule="atLeast"/>
              <w:ind w:left="522" w:right="-25" w:firstLine="62"/>
              <w:rPr>
                <w:rFonts w:ascii="Times New Roman" w:hAnsi="Times New Roman" w:cs="Angsana New"/>
                <w:cs/>
              </w:rPr>
            </w:pPr>
            <w:r w:rsidRPr="00BC5C31">
              <w:rPr>
                <w:rFonts w:ascii="Times New Roman" w:hAnsi="Times New Roman" w:cs="Times New Roman"/>
              </w:rPr>
              <w:t>Ethical Gourmet Co., Ltd.</w:t>
            </w:r>
          </w:p>
        </w:tc>
        <w:tc>
          <w:tcPr>
            <w:tcW w:w="284" w:type="dxa"/>
          </w:tcPr>
          <w:p w14:paraId="74A2EC47"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842" w:type="dxa"/>
          </w:tcPr>
          <w:p w14:paraId="294F4DDD" w14:textId="77777777" w:rsidR="00800585" w:rsidRPr="00BC5C31" w:rsidRDefault="00800585" w:rsidP="00443337">
            <w:pPr>
              <w:tabs>
                <w:tab w:val="decimal" w:pos="835"/>
              </w:tabs>
              <w:spacing w:after="0" w:line="240" w:lineRule="atLeast"/>
              <w:ind w:left="72" w:right="-25"/>
              <w:jc w:val="right"/>
              <w:rPr>
                <w:rFonts w:ascii="Times New Roman" w:hAnsi="Times New Roman" w:cs="Times New Roman"/>
                <w:szCs w:val="22"/>
              </w:rPr>
            </w:pPr>
            <w:r w:rsidRPr="00BC5C31">
              <w:rPr>
                <w:rFonts w:ascii="Times New Roman" w:hAnsi="Times New Roman" w:cs="Times New Roman"/>
                <w:szCs w:val="22"/>
              </w:rPr>
              <w:t>11,427</w:t>
            </w:r>
          </w:p>
        </w:tc>
        <w:tc>
          <w:tcPr>
            <w:tcW w:w="241" w:type="dxa"/>
          </w:tcPr>
          <w:p w14:paraId="626AEAAE"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744" w:type="dxa"/>
          </w:tcPr>
          <w:p w14:paraId="3AB9F56B" w14:textId="77777777" w:rsidR="00800585" w:rsidRPr="00BC5C31" w:rsidRDefault="00800585" w:rsidP="00443337">
            <w:pPr>
              <w:tabs>
                <w:tab w:val="decimal" w:pos="835"/>
              </w:tabs>
              <w:spacing w:after="0" w:line="240" w:lineRule="atLeast"/>
              <w:ind w:left="72" w:right="-25"/>
              <w:jc w:val="right"/>
              <w:rPr>
                <w:rFonts w:ascii="Times New Roman" w:hAnsi="Times New Roman" w:cs="Times New Roman"/>
                <w:szCs w:val="22"/>
              </w:rPr>
            </w:pPr>
            <w:r w:rsidRPr="00BC5C31">
              <w:rPr>
                <w:rFonts w:ascii="Times New Roman" w:hAnsi="Times New Roman" w:cs="Times New Roman"/>
                <w:szCs w:val="22"/>
              </w:rPr>
              <w:t>116,700</w:t>
            </w:r>
          </w:p>
        </w:tc>
        <w:tc>
          <w:tcPr>
            <w:tcW w:w="283" w:type="dxa"/>
          </w:tcPr>
          <w:p w14:paraId="0B08EC68" w14:textId="77777777" w:rsidR="00800585" w:rsidRPr="00BC5C31" w:rsidRDefault="00800585" w:rsidP="00443337">
            <w:pPr>
              <w:tabs>
                <w:tab w:val="decimal" w:pos="882"/>
              </w:tabs>
              <w:spacing w:after="0" w:line="240" w:lineRule="atLeast"/>
              <w:ind w:left="72" w:right="-25"/>
              <w:rPr>
                <w:rFonts w:ascii="Times New Roman" w:hAnsi="Times New Roman" w:cs="Times New Roman"/>
                <w:szCs w:val="22"/>
              </w:rPr>
            </w:pPr>
          </w:p>
        </w:tc>
        <w:tc>
          <w:tcPr>
            <w:tcW w:w="1701" w:type="dxa"/>
          </w:tcPr>
          <w:p w14:paraId="7061FFC9" w14:textId="77777777" w:rsidR="00800585" w:rsidRPr="00BC5C31" w:rsidRDefault="00800585" w:rsidP="00443337">
            <w:pPr>
              <w:tabs>
                <w:tab w:val="decimal" w:pos="790"/>
              </w:tabs>
              <w:spacing w:after="0" w:line="240" w:lineRule="atLeast"/>
              <w:ind w:left="72" w:right="-25"/>
              <w:jc w:val="right"/>
              <w:rPr>
                <w:rFonts w:ascii="Times New Roman" w:hAnsi="Times New Roman" w:cs="Times New Roman"/>
                <w:szCs w:val="22"/>
              </w:rPr>
            </w:pPr>
            <w:r w:rsidRPr="00BC5C31">
              <w:rPr>
                <w:rFonts w:ascii="Times New Roman" w:hAnsi="Times New Roman" w:cs="Times New Roman"/>
                <w:szCs w:val="22"/>
              </w:rPr>
              <w:t>128,127</w:t>
            </w:r>
          </w:p>
        </w:tc>
      </w:tr>
      <w:tr w:rsidR="00800585" w:rsidRPr="00BC5C31" w14:paraId="2AE73447" w14:textId="77777777" w:rsidTr="00FD77C3">
        <w:tc>
          <w:tcPr>
            <w:tcW w:w="3652" w:type="dxa"/>
            <w:vAlign w:val="bottom"/>
          </w:tcPr>
          <w:p w14:paraId="34D635C0" w14:textId="77777777" w:rsidR="00800585" w:rsidRPr="00BC5C31" w:rsidRDefault="00800585" w:rsidP="00443337">
            <w:pPr>
              <w:tabs>
                <w:tab w:val="left" w:pos="405"/>
              </w:tabs>
              <w:spacing w:after="0" w:line="240" w:lineRule="atLeast"/>
              <w:ind w:left="522" w:right="-25" w:firstLine="62"/>
              <w:rPr>
                <w:rFonts w:ascii="Times New Roman" w:hAnsi="Times New Roman" w:cs="Times New Roman"/>
              </w:rPr>
            </w:pPr>
            <w:r w:rsidRPr="00BC5C31">
              <w:rPr>
                <w:rFonts w:ascii="Times New Roman" w:hAnsi="Times New Roman" w:cs="Angsana New"/>
              </w:rPr>
              <w:t>Adjustment of loan amount</w:t>
            </w:r>
          </w:p>
        </w:tc>
        <w:tc>
          <w:tcPr>
            <w:tcW w:w="284" w:type="dxa"/>
          </w:tcPr>
          <w:p w14:paraId="18D8E709"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842" w:type="dxa"/>
          </w:tcPr>
          <w:p w14:paraId="54240768" w14:textId="77777777" w:rsidR="00800585" w:rsidRPr="00BC5C31" w:rsidRDefault="00800585" w:rsidP="00443337">
            <w:pPr>
              <w:tabs>
                <w:tab w:val="decimal" w:pos="835"/>
              </w:tabs>
              <w:spacing w:after="0" w:line="240" w:lineRule="atLeast"/>
              <w:ind w:left="72" w:right="-25"/>
              <w:jc w:val="right"/>
              <w:rPr>
                <w:rFonts w:ascii="Times New Roman" w:hAnsi="Times New Roman" w:cs="Times New Roman"/>
                <w:szCs w:val="22"/>
              </w:rPr>
            </w:pPr>
          </w:p>
        </w:tc>
        <w:tc>
          <w:tcPr>
            <w:tcW w:w="241" w:type="dxa"/>
          </w:tcPr>
          <w:p w14:paraId="053CF109"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744" w:type="dxa"/>
          </w:tcPr>
          <w:p w14:paraId="0DF787FE" w14:textId="77777777" w:rsidR="00800585" w:rsidRPr="00BC5C31" w:rsidRDefault="00800585" w:rsidP="00443337">
            <w:pPr>
              <w:tabs>
                <w:tab w:val="decimal" w:pos="835"/>
              </w:tabs>
              <w:spacing w:after="0" w:line="240" w:lineRule="atLeast"/>
              <w:ind w:left="72" w:right="-25"/>
              <w:jc w:val="right"/>
              <w:rPr>
                <w:rFonts w:ascii="Times New Roman" w:hAnsi="Times New Roman" w:cs="Times New Roman"/>
                <w:szCs w:val="22"/>
              </w:rPr>
            </w:pPr>
          </w:p>
        </w:tc>
        <w:tc>
          <w:tcPr>
            <w:tcW w:w="283" w:type="dxa"/>
          </w:tcPr>
          <w:p w14:paraId="6C28C4B5" w14:textId="77777777" w:rsidR="00800585" w:rsidRPr="00BC5C31" w:rsidRDefault="00800585" w:rsidP="00443337">
            <w:pPr>
              <w:tabs>
                <w:tab w:val="decimal" w:pos="882"/>
              </w:tabs>
              <w:spacing w:after="0" w:line="240" w:lineRule="atLeast"/>
              <w:ind w:left="72" w:right="-25"/>
              <w:rPr>
                <w:rFonts w:ascii="Times New Roman" w:hAnsi="Times New Roman" w:cs="Times New Roman"/>
                <w:szCs w:val="22"/>
              </w:rPr>
            </w:pPr>
          </w:p>
        </w:tc>
        <w:tc>
          <w:tcPr>
            <w:tcW w:w="1701" w:type="dxa"/>
          </w:tcPr>
          <w:p w14:paraId="730F3EC0" w14:textId="77777777" w:rsidR="00800585" w:rsidRPr="00BC5C31" w:rsidRDefault="00800585" w:rsidP="00443337">
            <w:pPr>
              <w:tabs>
                <w:tab w:val="decimal" w:pos="790"/>
              </w:tabs>
              <w:spacing w:after="0" w:line="240" w:lineRule="atLeast"/>
              <w:ind w:left="72" w:right="-25"/>
              <w:jc w:val="right"/>
              <w:rPr>
                <w:rFonts w:ascii="Times New Roman" w:hAnsi="Times New Roman" w:cs="Times New Roman"/>
                <w:szCs w:val="22"/>
              </w:rPr>
            </w:pPr>
          </w:p>
        </w:tc>
      </w:tr>
      <w:tr w:rsidR="00800585" w:rsidRPr="00BC5C31" w14:paraId="30B1B3F8" w14:textId="77777777" w:rsidTr="00FD77C3">
        <w:tc>
          <w:tcPr>
            <w:tcW w:w="3652" w:type="dxa"/>
            <w:vAlign w:val="bottom"/>
          </w:tcPr>
          <w:p w14:paraId="02CD4A42" w14:textId="77777777" w:rsidR="00800585" w:rsidRPr="00BC5C31" w:rsidRDefault="00800585" w:rsidP="00443337">
            <w:pPr>
              <w:tabs>
                <w:tab w:val="left" w:pos="405"/>
              </w:tabs>
              <w:spacing w:after="0" w:line="240" w:lineRule="atLeast"/>
              <w:ind w:left="522" w:right="-25" w:firstLine="62"/>
              <w:rPr>
                <w:rFonts w:ascii="Times New Roman" w:hAnsi="Times New Roman" w:cs="Times New Roman"/>
              </w:rPr>
            </w:pPr>
            <w:r w:rsidRPr="00BC5C31">
              <w:rPr>
                <w:rFonts w:ascii="Times New Roman" w:hAnsi="Times New Roman" w:cs="Angsana New"/>
              </w:rPr>
              <w:t xml:space="preserve">  to EIR method</w:t>
            </w:r>
          </w:p>
        </w:tc>
        <w:tc>
          <w:tcPr>
            <w:tcW w:w="284" w:type="dxa"/>
          </w:tcPr>
          <w:p w14:paraId="18A67DE0"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842" w:type="dxa"/>
            <w:tcBorders>
              <w:bottom w:val="single" w:sz="4" w:space="0" w:color="auto"/>
            </w:tcBorders>
          </w:tcPr>
          <w:p w14:paraId="4637C12F" w14:textId="77777777" w:rsidR="00800585" w:rsidRPr="00BC5C31" w:rsidRDefault="00800585" w:rsidP="0044333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41" w:type="dxa"/>
          </w:tcPr>
          <w:p w14:paraId="63FB0B81"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744" w:type="dxa"/>
            <w:tcBorders>
              <w:bottom w:val="single" w:sz="4" w:space="0" w:color="auto"/>
            </w:tcBorders>
          </w:tcPr>
          <w:p w14:paraId="30F52F21" w14:textId="77777777" w:rsidR="00800585" w:rsidRPr="00BC5C31" w:rsidRDefault="00800585" w:rsidP="00443337">
            <w:pPr>
              <w:tabs>
                <w:tab w:val="decimal" w:pos="835"/>
              </w:tabs>
              <w:spacing w:after="0" w:line="240" w:lineRule="atLeast"/>
              <w:ind w:left="72" w:right="-25"/>
              <w:jc w:val="right"/>
              <w:rPr>
                <w:rFonts w:ascii="Times New Roman" w:hAnsi="Times New Roman" w:cs="Times New Roman"/>
                <w:szCs w:val="22"/>
              </w:rPr>
            </w:pPr>
            <w:r w:rsidRPr="00BC5C31">
              <w:rPr>
                <w:rFonts w:ascii="Times New Roman" w:hAnsi="Times New Roman" w:cs="Times New Roman"/>
                <w:szCs w:val="22"/>
              </w:rPr>
              <w:t>451</w:t>
            </w:r>
          </w:p>
        </w:tc>
        <w:tc>
          <w:tcPr>
            <w:tcW w:w="283" w:type="dxa"/>
          </w:tcPr>
          <w:p w14:paraId="491DC19B" w14:textId="77777777" w:rsidR="00800585" w:rsidRPr="00BC5C31" w:rsidRDefault="00800585" w:rsidP="00443337">
            <w:pPr>
              <w:tabs>
                <w:tab w:val="decimal" w:pos="882"/>
              </w:tabs>
              <w:spacing w:after="0" w:line="240" w:lineRule="atLeast"/>
              <w:ind w:left="72" w:right="-25"/>
              <w:rPr>
                <w:rFonts w:ascii="Times New Roman" w:hAnsi="Times New Roman" w:cs="Times New Roman"/>
                <w:szCs w:val="22"/>
              </w:rPr>
            </w:pPr>
          </w:p>
        </w:tc>
        <w:tc>
          <w:tcPr>
            <w:tcW w:w="1701" w:type="dxa"/>
            <w:tcBorders>
              <w:bottom w:val="single" w:sz="4" w:space="0" w:color="auto"/>
            </w:tcBorders>
          </w:tcPr>
          <w:p w14:paraId="15992F21" w14:textId="77777777" w:rsidR="00800585" w:rsidRPr="00BC5C31" w:rsidRDefault="00800585" w:rsidP="00443337">
            <w:pPr>
              <w:tabs>
                <w:tab w:val="decimal" w:pos="790"/>
              </w:tabs>
              <w:spacing w:after="0" w:line="240" w:lineRule="atLeast"/>
              <w:ind w:left="72" w:right="-25"/>
              <w:jc w:val="right"/>
              <w:rPr>
                <w:rFonts w:ascii="Times New Roman" w:hAnsi="Times New Roman" w:cs="Times New Roman"/>
                <w:szCs w:val="22"/>
              </w:rPr>
            </w:pPr>
            <w:r w:rsidRPr="00BC5C31">
              <w:rPr>
                <w:rFonts w:ascii="Times New Roman" w:hAnsi="Times New Roman" w:cs="Times New Roman"/>
                <w:szCs w:val="22"/>
              </w:rPr>
              <w:t>451</w:t>
            </w:r>
          </w:p>
        </w:tc>
      </w:tr>
      <w:tr w:rsidR="00FD77C3" w:rsidRPr="00BC5C31" w14:paraId="01E08DB2" w14:textId="77777777" w:rsidTr="00FD77C3">
        <w:tc>
          <w:tcPr>
            <w:tcW w:w="3652" w:type="dxa"/>
            <w:vAlign w:val="bottom"/>
          </w:tcPr>
          <w:p w14:paraId="64575C3F" w14:textId="798F37F3" w:rsidR="00FD77C3" w:rsidRPr="00BC5C31" w:rsidRDefault="00FD77C3" w:rsidP="00443337">
            <w:pPr>
              <w:tabs>
                <w:tab w:val="left" w:pos="405"/>
              </w:tabs>
              <w:spacing w:after="0" w:line="240" w:lineRule="atLeast"/>
              <w:ind w:left="522" w:right="-25" w:firstLine="62"/>
              <w:rPr>
                <w:rFonts w:ascii="Times New Roman" w:hAnsi="Times New Roman" w:cs="Angsana New"/>
              </w:rPr>
            </w:pPr>
            <w:r w:rsidRPr="00BC5C31">
              <w:rPr>
                <w:rFonts w:ascii="Times New Roman" w:hAnsi="Times New Roman" w:cs="Angsana New"/>
              </w:rPr>
              <w:t>Total</w:t>
            </w:r>
          </w:p>
        </w:tc>
        <w:tc>
          <w:tcPr>
            <w:tcW w:w="284" w:type="dxa"/>
          </w:tcPr>
          <w:p w14:paraId="067ABD2C" w14:textId="77777777" w:rsidR="00FD77C3" w:rsidRPr="00BC5C31" w:rsidRDefault="00FD77C3" w:rsidP="00443337">
            <w:pPr>
              <w:tabs>
                <w:tab w:val="decimal" w:pos="1045"/>
              </w:tabs>
              <w:spacing w:after="0" w:line="240" w:lineRule="atLeast"/>
              <w:ind w:left="72" w:right="-25"/>
              <w:rPr>
                <w:rFonts w:ascii="Times New Roman" w:hAnsi="Times New Roman" w:cs="Times New Roman"/>
                <w:szCs w:val="22"/>
              </w:rPr>
            </w:pPr>
          </w:p>
        </w:tc>
        <w:tc>
          <w:tcPr>
            <w:tcW w:w="1842" w:type="dxa"/>
            <w:tcBorders>
              <w:top w:val="single" w:sz="4" w:space="0" w:color="auto"/>
            </w:tcBorders>
          </w:tcPr>
          <w:p w14:paraId="2DB8041F" w14:textId="650C9CB0" w:rsidR="00FD77C3" w:rsidRPr="00BC5C31" w:rsidRDefault="00FD77C3" w:rsidP="00FD77C3">
            <w:pPr>
              <w:tabs>
                <w:tab w:val="decimal" w:pos="835"/>
              </w:tabs>
              <w:spacing w:after="0" w:line="240" w:lineRule="atLeast"/>
              <w:ind w:left="72" w:right="-25"/>
              <w:jc w:val="right"/>
              <w:rPr>
                <w:rFonts w:ascii="Times New Roman" w:hAnsi="Times New Roman" w:cs="Times New Roman"/>
                <w:szCs w:val="22"/>
              </w:rPr>
            </w:pPr>
            <w:r w:rsidRPr="00BC5C31">
              <w:rPr>
                <w:rFonts w:ascii="Times New Roman" w:hAnsi="Times New Roman" w:cs="Times New Roman"/>
                <w:szCs w:val="22"/>
              </w:rPr>
              <w:t>11,427</w:t>
            </w:r>
          </w:p>
        </w:tc>
        <w:tc>
          <w:tcPr>
            <w:tcW w:w="241" w:type="dxa"/>
          </w:tcPr>
          <w:p w14:paraId="0782E984" w14:textId="77777777" w:rsidR="00FD77C3" w:rsidRPr="00BC5C31" w:rsidRDefault="00FD77C3" w:rsidP="00443337">
            <w:pPr>
              <w:tabs>
                <w:tab w:val="decimal" w:pos="1045"/>
              </w:tabs>
              <w:spacing w:after="0" w:line="240" w:lineRule="atLeast"/>
              <w:ind w:left="72" w:right="-25"/>
              <w:rPr>
                <w:rFonts w:ascii="Times New Roman" w:hAnsi="Times New Roman" w:cs="Times New Roman"/>
                <w:szCs w:val="22"/>
              </w:rPr>
            </w:pPr>
          </w:p>
        </w:tc>
        <w:tc>
          <w:tcPr>
            <w:tcW w:w="1744" w:type="dxa"/>
            <w:tcBorders>
              <w:top w:val="single" w:sz="4" w:space="0" w:color="auto"/>
            </w:tcBorders>
          </w:tcPr>
          <w:p w14:paraId="44450EAC" w14:textId="42E98A81" w:rsidR="00FD77C3" w:rsidRPr="00BC5C31" w:rsidRDefault="00FD77C3" w:rsidP="00443337">
            <w:pPr>
              <w:tabs>
                <w:tab w:val="decimal" w:pos="835"/>
              </w:tabs>
              <w:spacing w:after="0" w:line="240" w:lineRule="atLeast"/>
              <w:ind w:left="72" w:right="-25"/>
              <w:jc w:val="right"/>
              <w:rPr>
                <w:rFonts w:ascii="Times New Roman" w:hAnsi="Times New Roman" w:cs="Times New Roman"/>
                <w:szCs w:val="22"/>
              </w:rPr>
            </w:pPr>
            <w:r w:rsidRPr="00BC5C31">
              <w:rPr>
                <w:rFonts w:ascii="Times New Roman" w:hAnsi="Times New Roman" w:cs="Times New Roman"/>
                <w:szCs w:val="22"/>
              </w:rPr>
              <w:t>117,151</w:t>
            </w:r>
          </w:p>
        </w:tc>
        <w:tc>
          <w:tcPr>
            <w:tcW w:w="283" w:type="dxa"/>
          </w:tcPr>
          <w:p w14:paraId="2850AC49" w14:textId="77777777" w:rsidR="00FD77C3" w:rsidRPr="00BC5C31" w:rsidRDefault="00FD77C3" w:rsidP="00443337">
            <w:pPr>
              <w:tabs>
                <w:tab w:val="decimal" w:pos="882"/>
              </w:tabs>
              <w:spacing w:after="0" w:line="240" w:lineRule="atLeast"/>
              <w:ind w:left="72" w:right="-25"/>
              <w:rPr>
                <w:rFonts w:ascii="Times New Roman" w:hAnsi="Times New Roman" w:cs="Times New Roman"/>
                <w:szCs w:val="22"/>
              </w:rPr>
            </w:pPr>
          </w:p>
        </w:tc>
        <w:tc>
          <w:tcPr>
            <w:tcW w:w="1701" w:type="dxa"/>
            <w:tcBorders>
              <w:top w:val="single" w:sz="4" w:space="0" w:color="auto"/>
            </w:tcBorders>
          </w:tcPr>
          <w:p w14:paraId="39EE3128" w14:textId="58704502" w:rsidR="00FD77C3" w:rsidRPr="00BC5C31" w:rsidRDefault="00FD77C3" w:rsidP="00443337">
            <w:pPr>
              <w:tabs>
                <w:tab w:val="decimal" w:pos="790"/>
              </w:tabs>
              <w:spacing w:after="0" w:line="240" w:lineRule="atLeast"/>
              <w:ind w:left="72" w:right="-25"/>
              <w:jc w:val="right"/>
              <w:rPr>
                <w:rFonts w:ascii="Times New Roman" w:hAnsi="Times New Roman" w:cs="Times New Roman"/>
                <w:szCs w:val="22"/>
              </w:rPr>
            </w:pPr>
            <w:r w:rsidRPr="00BC5C31">
              <w:rPr>
                <w:rFonts w:ascii="Times New Roman" w:hAnsi="Times New Roman" w:cs="Times New Roman"/>
                <w:szCs w:val="22"/>
              </w:rPr>
              <w:t>128,578</w:t>
            </w:r>
          </w:p>
        </w:tc>
      </w:tr>
      <w:tr w:rsidR="00800585" w:rsidRPr="00BC5C31" w14:paraId="5959A399" w14:textId="77777777" w:rsidTr="00443337">
        <w:tc>
          <w:tcPr>
            <w:tcW w:w="3652" w:type="dxa"/>
            <w:vAlign w:val="bottom"/>
          </w:tcPr>
          <w:p w14:paraId="2C5206AA" w14:textId="77777777" w:rsidR="00800585" w:rsidRPr="00BC5C31" w:rsidRDefault="00800585" w:rsidP="00443337">
            <w:pPr>
              <w:tabs>
                <w:tab w:val="left" w:pos="405"/>
              </w:tabs>
              <w:spacing w:after="0" w:line="240" w:lineRule="atLeast"/>
              <w:ind w:left="522" w:right="-25" w:firstLine="62"/>
              <w:rPr>
                <w:rFonts w:ascii="Times New Roman" w:hAnsi="Times New Roman" w:cs="Times New Roman"/>
                <w:i/>
                <w:iCs/>
                <w:szCs w:val="22"/>
              </w:rPr>
            </w:pPr>
            <w:r w:rsidRPr="00BC5C31">
              <w:rPr>
                <w:rFonts w:ascii="Times New Roman" w:hAnsi="Times New Roman" w:cs="Times New Roman"/>
                <w:i/>
                <w:iCs/>
                <w:szCs w:val="22"/>
              </w:rPr>
              <w:t>Less</w:t>
            </w:r>
            <w:r w:rsidRPr="00BC5C31">
              <w:rPr>
                <w:rFonts w:ascii="Times New Roman" w:hAnsi="Times New Roman" w:cs="Times New Roman"/>
                <w:szCs w:val="22"/>
              </w:rPr>
              <w:t xml:space="preserve"> allowance for expected </w:t>
            </w:r>
          </w:p>
        </w:tc>
        <w:tc>
          <w:tcPr>
            <w:tcW w:w="284" w:type="dxa"/>
          </w:tcPr>
          <w:p w14:paraId="61D66BDE"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842" w:type="dxa"/>
          </w:tcPr>
          <w:p w14:paraId="79F501C1" w14:textId="77777777" w:rsidR="00800585" w:rsidRPr="00BC5C31" w:rsidRDefault="00800585" w:rsidP="00443337">
            <w:pPr>
              <w:tabs>
                <w:tab w:val="decimal" w:pos="391"/>
              </w:tabs>
              <w:spacing w:after="0" w:line="240" w:lineRule="atLeast"/>
              <w:ind w:left="72" w:right="-25"/>
              <w:jc w:val="right"/>
              <w:rPr>
                <w:rFonts w:ascii="Times New Roman" w:hAnsi="Times New Roman" w:cs="Times New Roman"/>
                <w:szCs w:val="22"/>
              </w:rPr>
            </w:pPr>
          </w:p>
        </w:tc>
        <w:tc>
          <w:tcPr>
            <w:tcW w:w="241" w:type="dxa"/>
          </w:tcPr>
          <w:p w14:paraId="47514EB6"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744" w:type="dxa"/>
          </w:tcPr>
          <w:p w14:paraId="154570DD" w14:textId="77777777" w:rsidR="00800585" w:rsidRPr="00BC5C31" w:rsidRDefault="00800585" w:rsidP="00443337">
            <w:pPr>
              <w:tabs>
                <w:tab w:val="decimal" w:pos="391"/>
              </w:tabs>
              <w:spacing w:after="0" w:line="240" w:lineRule="atLeast"/>
              <w:ind w:left="72" w:right="-25"/>
              <w:jc w:val="right"/>
              <w:rPr>
                <w:rFonts w:ascii="Times New Roman" w:hAnsi="Times New Roman" w:cs="Times New Roman"/>
                <w:szCs w:val="22"/>
              </w:rPr>
            </w:pPr>
          </w:p>
        </w:tc>
        <w:tc>
          <w:tcPr>
            <w:tcW w:w="283" w:type="dxa"/>
          </w:tcPr>
          <w:p w14:paraId="24079279" w14:textId="77777777" w:rsidR="00800585" w:rsidRPr="00BC5C31" w:rsidRDefault="00800585" w:rsidP="00443337">
            <w:pPr>
              <w:tabs>
                <w:tab w:val="decimal" w:pos="882"/>
              </w:tabs>
              <w:spacing w:after="0" w:line="240" w:lineRule="atLeast"/>
              <w:ind w:left="72" w:right="-25"/>
              <w:rPr>
                <w:rFonts w:ascii="Times New Roman" w:hAnsi="Times New Roman" w:cs="Times New Roman"/>
                <w:szCs w:val="22"/>
              </w:rPr>
            </w:pPr>
          </w:p>
        </w:tc>
        <w:tc>
          <w:tcPr>
            <w:tcW w:w="1701" w:type="dxa"/>
          </w:tcPr>
          <w:p w14:paraId="518AEAAC" w14:textId="77777777" w:rsidR="00800585" w:rsidRPr="00BC5C31" w:rsidRDefault="00800585" w:rsidP="00443337">
            <w:pPr>
              <w:tabs>
                <w:tab w:val="decimal" w:pos="391"/>
              </w:tabs>
              <w:spacing w:after="0" w:line="240" w:lineRule="atLeast"/>
              <w:ind w:left="72" w:right="-25"/>
              <w:jc w:val="right"/>
              <w:rPr>
                <w:rFonts w:ascii="Times New Roman" w:hAnsi="Times New Roman" w:cs="Times New Roman"/>
                <w:szCs w:val="22"/>
              </w:rPr>
            </w:pPr>
          </w:p>
        </w:tc>
      </w:tr>
      <w:tr w:rsidR="00800585" w:rsidRPr="00BC5C31" w14:paraId="18D7219F" w14:textId="77777777" w:rsidTr="00443337">
        <w:tc>
          <w:tcPr>
            <w:tcW w:w="3652" w:type="dxa"/>
            <w:vAlign w:val="bottom"/>
            <w:hideMark/>
          </w:tcPr>
          <w:p w14:paraId="5EE5F9A0" w14:textId="77777777" w:rsidR="00800585" w:rsidRPr="00BC5C31" w:rsidRDefault="00800585" w:rsidP="00443337">
            <w:pPr>
              <w:tabs>
                <w:tab w:val="left" w:pos="405"/>
              </w:tabs>
              <w:spacing w:after="0" w:line="240" w:lineRule="atLeast"/>
              <w:ind w:left="522" w:right="-25" w:firstLine="62"/>
              <w:rPr>
                <w:rFonts w:ascii="Times New Roman" w:hAnsi="Times New Roman"/>
                <w:szCs w:val="22"/>
              </w:rPr>
            </w:pPr>
            <w:r w:rsidRPr="00BC5C31">
              <w:rPr>
                <w:rFonts w:ascii="Times New Roman" w:hAnsi="Times New Roman" w:cs="Times New Roman"/>
                <w:i/>
                <w:iCs/>
                <w:szCs w:val="22"/>
              </w:rPr>
              <w:t xml:space="preserve">        </w:t>
            </w:r>
            <w:r w:rsidRPr="00BC5C31">
              <w:rPr>
                <w:rFonts w:ascii="Times New Roman" w:hAnsi="Times New Roman" w:cs="Times New Roman"/>
                <w:szCs w:val="22"/>
              </w:rPr>
              <w:t>credit loss</w:t>
            </w:r>
          </w:p>
        </w:tc>
        <w:tc>
          <w:tcPr>
            <w:tcW w:w="284" w:type="dxa"/>
          </w:tcPr>
          <w:p w14:paraId="37A64F2F"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842" w:type="dxa"/>
            <w:hideMark/>
          </w:tcPr>
          <w:p w14:paraId="023892AC" w14:textId="77777777" w:rsidR="00800585" w:rsidRPr="00BC5C31" w:rsidRDefault="00800585" w:rsidP="00443337">
            <w:pPr>
              <w:tabs>
                <w:tab w:val="decimal" w:pos="391"/>
              </w:tabs>
              <w:spacing w:after="0" w:line="240" w:lineRule="atLeast"/>
              <w:ind w:left="72" w:right="-25"/>
              <w:jc w:val="right"/>
              <w:rPr>
                <w:rFonts w:ascii="Times New Roman" w:hAnsi="Times New Roman" w:cs="Times New Roman"/>
                <w:szCs w:val="22"/>
              </w:rPr>
            </w:pPr>
            <w:r w:rsidRPr="00BC5C31">
              <w:rPr>
                <w:rFonts w:ascii="Times New Roman" w:hAnsi="Times New Roman" w:cs="Times New Roman"/>
                <w:szCs w:val="22"/>
              </w:rPr>
              <w:t>(11,427)</w:t>
            </w:r>
          </w:p>
        </w:tc>
        <w:tc>
          <w:tcPr>
            <w:tcW w:w="241" w:type="dxa"/>
          </w:tcPr>
          <w:p w14:paraId="4F5F86BB"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744" w:type="dxa"/>
            <w:hideMark/>
          </w:tcPr>
          <w:p w14:paraId="1EC0A142" w14:textId="77777777" w:rsidR="00800585" w:rsidRPr="00BC5C31" w:rsidRDefault="00800585" w:rsidP="00443337">
            <w:pPr>
              <w:tabs>
                <w:tab w:val="decimal" w:pos="391"/>
              </w:tabs>
              <w:spacing w:after="0" w:line="240" w:lineRule="atLeast"/>
              <w:ind w:left="72" w:right="-25"/>
              <w:jc w:val="right"/>
              <w:rPr>
                <w:rFonts w:ascii="Times New Roman" w:hAnsi="Times New Roman" w:cs="Times New Roman"/>
                <w:szCs w:val="22"/>
              </w:rPr>
            </w:pPr>
            <w:r w:rsidRPr="00BC5C31">
              <w:rPr>
                <w:rFonts w:ascii="Times New Roman" w:hAnsi="Times New Roman" w:cs="Times New Roman"/>
                <w:szCs w:val="22"/>
              </w:rPr>
              <w:t>(63,000)</w:t>
            </w:r>
          </w:p>
        </w:tc>
        <w:tc>
          <w:tcPr>
            <w:tcW w:w="283" w:type="dxa"/>
          </w:tcPr>
          <w:p w14:paraId="5EF72BFA" w14:textId="77777777" w:rsidR="00800585" w:rsidRPr="00BC5C31" w:rsidRDefault="00800585" w:rsidP="00443337">
            <w:pPr>
              <w:tabs>
                <w:tab w:val="decimal" w:pos="882"/>
              </w:tabs>
              <w:spacing w:after="0" w:line="240" w:lineRule="atLeast"/>
              <w:ind w:left="72" w:right="-25"/>
              <w:rPr>
                <w:rFonts w:ascii="Times New Roman" w:hAnsi="Times New Roman" w:cs="Times New Roman"/>
                <w:szCs w:val="22"/>
              </w:rPr>
            </w:pPr>
          </w:p>
        </w:tc>
        <w:tc>
          <w:tcPr>
            <w:tcW w:w="1701" w:type="dxa"/>
            <w:hideMark/>
          </w:tcPr>
          <w:p w14:paraId="4B5F0F34" w14:textId="77777777" w:rsidR="00800585" w:rsidRPr="00BC5C31" w:rsidRDefault="00800585" w:rsidP="00443337">
            <w:pPr>
              <w:tabs>
                <w:tab w:val="decimal" w:pos="391"/>
              </w:tabs>
              <w:spacing w:after="0" w:line="240" w:lineRule="atLeast"/>
              <w:ind w:left="72" w:right="-25"/>
              <w:jc w:val="right"/>
              <w:rPr>
                <w:rFonts w:ascii="Times New Roman" w:hAnsi="Times New Roman" w:cs="Times New Roman"/>
                <w:szCs w:val="22"/>
              </w:rPr>
            </w:pPr>
            <w:r w:rsidRPr="00BC5C31">
              <w:rPr>
                <w:rFonts w:ascii="Times New Roman" w:hAnsi="Times New Roman" w:cs="Times New Roman"/>
                <w:szCs w:val="22"/>
              </w:rPr>
              <w:t>(74,427)</w:t>
            </w:r>
          </w:p>
        </w:tc>
      </w:tr>
      <w:tr w:rsidR="00800585" w:rsidRPr="00BC5C31" w14:paraId="7E3FF657" w14:textId="77777777" w:rsidTr="00443337">
        <w:tc>
          <w:tcPr>
            <w:tcW w:w="3652" w:type="dxa"/>
            <w:vAlign w:val="bottom"/>
            <w:hideMark/>
          </w:tcPr>
          <w:p w14:paraId="1031A18A" w14:textId="77777777" w:rsidR="00800585" w:rsidRPr="00BC5C31" w:rsidRDefault="00800585" w:rsidP="00443337">
            <w:pPr>
              <w:tabs>
                <w:tab w:val="left" w:pos="405"/>
              </w:tabs>
              <w:spacing w:after="0" w:line="240" w:lineRule="atLeast"/>
              <w:ind w:left="522" w:right="-25" w:firstLine="62"/>
              <w:rPr>
                <w:rFonts w:ascii="Times New Roman" w:hAnsi="Times New Roman" w:cs="Times New Roman"/>
                <w:b/>
                <w:bCs/>
                <w:szCs w:val="22"/>
              </w:rPr>
            </w:pPr>
            <w:r w:rsidRPr="00BC5C31">
              <w:rPr>
                <w:rFonts w:ascii="Times New Roman" w:hAnsi="Times New Roman" w:cs="Times New Roman"/>
                <w:b/>
                <w:bCs/>
                <w:szCs w:val="22"/>
              </w:rPr>
              <w:t>Net</w:t>
            </w:r>
          </w:p>
        </w:tc>
        <w:tc>
          <w:tcPr>
            <w:tcW w:w="284" w:type="dxa"/>
          </w:tcPr>
          <w:p w14:paraId="5B0ED744" w14:textId="77777777" w:rsidR="00800585" w:rsidRPr="00BC5C31" w:rsidRDefault="00800585" w:rsidP="00443337">
            <w:pPr>
              <w:tabs>
                <w:tab w:val="decimal" w:pos="1045"/>
              </w:tabs>
              <w:spacing w:after="0" w:line="240" w:lineRule="atLeast"/>
              <w:ind w:left="72" w:right="-25"/>
              <w:rPr>
                <w:rFonts w:ascii="Times New Roman" w:hAnsi="Times New Roman" w:cs="Times New Roman"/>
                <w:b/>
                <w:bCs/>
                <w:szCs w:val="22"/>
              </w:rPr>
            </w:pPr>
          </w:p>
        </w:tc>
        <w:tc>
          <w:tcPr>
            <w:tcW w:w="1842" w:type="dxa"/>
            <w:tcBorders>
              <w:top w:val="single" w:sz="4" w:space="0" w:color="auto"/>
              <w:left w:val="nil"/>
              <w:bottom w:val="double" w:sz="4" w:space="0" w:color="auto"/>
              <w:right w:val="nil"/>
            </w:tcBorders>
            <w:hideMark/>
          </w:tcPr>
          <w:p w14:paraId="63652504" w14:textId="77777777" w:rsidR="00800585" w:rsidRPr="00BC5C31" w:rsidRDefault="00800585" w:rsidP="00443337">
            <w:pPr>
              <w:spacing w:after="0" w:line="240" w:lineRule="atLeast"/>
              <w:ind w:left="22" w:right="-25"/>
              <w:jc w:val="center"/>
              <w:rPr>
                <w:rFonts w:ascii="Times New Roman" w:hAnsi="Times New Roman" w:cs="Times New Roman"/>
                <w:szCs w:val="22"/>
              </w:rPr>
            </w:pPr>
            <w:r w:rsidRPr="00BC5C31">
              <w:rPr>
                <w:rFonts w:ascii="Times New Roman" w:eastAsia="Cordia New" w:hAnsi="Times New Roman" w:cs="Times New Roman"/>
                <w:szCs w:val="22"/>
              </w:rPr>
              <w:t>-</w:t>
            </w:r>
          </w:p>
        </w:tc>
        <w:tc>
          <w:tcPr>
            <w:tcW w:w="241" w:type="dxa"/>
          </w:tcPr>
          <w:p w14:paraId="3A49F813" w14:textId="77777777" w:rsidR="00800585" w:rsidRPr="00BC5C31" w:rsidRDefault="00800585" w:rsidP="00443337">
            <w:pPr>
              <w:tabs>
                <w:tab w:val="decimal" w:pos="1045"/>
              </w:tabs>
              <w:spacing w:after="0" w:line="240" w:lineRule="atLeast"/>
              <w:ind w:left="72" w:right="-25"/>
              <w:rPr>
                <w:rFonts w:ascii="Times New Roman" w:hAnsi="Times New Roman" w:cs="Times New Roman"/>
                <w:b/>
                <w:bCs/>
                <w:szCs w:val="22"/>
              </w:rPr>
            </w:pPr>
          </w:p>
        </w:tc>
        <w:tc>
          <w:tcPr>
            <w:tcW w:w="1744" w:type="dxa"/>
            <w:tcBorders>
              <w:top w:val="single" w:sz="4" w:space="0" w:color="auto"/>
              <w:left w:val="nil"/>
              <w:bottom w:val="double" w:sz="4" w:space="0" w:color="auto"/>
              <w:right w:val="nil"/>
            </w:tcBorders>
            <w:hideMark/>
          </w:tcPr>
          <w:p w14:paraId="42BEC0C7" w14:textId="77777777" w:rsidR="00800585" w:rsidRPr="00BC5C31" w:rsidRDefault="00800585" w:rsidP="00443337">
            <w:pPr>
              <w:tabs>
                <w:tab w:val="decimal" w:pos="835"/>
              </w:tabs>
              <w:spacing w:after="0" w:line="240" w:lineRule="atLeast"/>
              <w:ind w:left="72" w:right="-25"/>
              <w:jc w:val="right"/>
              <w:rPr>
                <w:rFonts w:ascii="Times New Roman" w:hAnsi="Times New Roman" w:cs="Times New Roman"/>
                <w:b/>
                <w:bCs/>
                <w:szCs w:val="22"/>
              </w:rPr>
            </w:pPr>
            <w:r w:rsidRPr="00BC5C31">
              <w:rPr>
                <w:rFonts w:ascii="Times New Roman" w:hAnsi="Times New Roman" w:cs="Times New Roman"/>
                <w:b/>
                <w:bCs/>
                <w:szCs w:val="22"/>
              </w:rPr>
              <w:t>54,151</w:t>
            </w:r>
          </w:p>
        </w:tc>
        <w:tc>
          <w:tcPr>
            <w:tcW w:w="283" w:type="dxa"/>
            <w:tcBorders>
              <w:left w:val="nil"/>
              <w:right w:val="nil"/>
            </w:tcBorders>
          </w:tcPr>
          <w:p w14:paraId="2AF65DE6" w14:textId="77777777" w:rsidR="00800585" w:rsidRPr="00BC5C31" w:rsidRDefault="00800585" w:rsidP="00443337">
            <w:pPr>
              <w:tabs>
                <w:tab w:val="decimal" w:pos="964"/>
              </w:tabs>
              <w:spacing w:after="0" w:line="240" w:lineRule="atLeast"/>
              <w:ind w:left="72" w:right="-25"/>
              <w:rPr>
                <w:rFonts w:ascii="Times New Roman" w:hAnsi="Times New Roman" w:cs="Times New Roman"/>
                <w:b/>
                <w:bCs/>
                <w:szCs w:val="22"/>
              </w:rPr>
            </w:pPr>
          </w:p>
        </w:tc>
        <w:tc>
          <w:tcPr>
            <w:tcW w:w="1701" w:type="dxa"/>
            <w:tcBorders>
              <w:top w:val="single" w:sz="4" w:space="0" w:color="auto"/>
              <w:left w:val="nil"/>
              <w:bottom w:val="double" w:sz="4" w:space="0" w:color="auto"/>
              <w:right w:val="nil"/>
            </w:tcBorders>
            <w:hideMark/>
          </w:tcPr>
          <w:p w14:paraId="487CFE98" w14:textId="77777777" w:rsidR="00800585" w:rsidRPr="00BC5C31" w:rsidRDefault="00800585" w:rsidP="00443337">
            <w:pPr>
              <w:tabs>
                <w:tab w:val="decimal" w:pos="790"/>
              </w:tabs>
              <w:spacing w:after="0" w:line="240" w:lineRule="atLeast"/>
              <w:ind w:left="72" w:right="-25"/>
              <w:jc w:val="right"/>
              <w:rPr>
                <w:rFonts w:ascii="Times New Roman" w:hAnsi="Times New Roman" w:cs="Times New Roman"/>
                <w:b/>
                <w:bCs/>
                <w:szCs w:val="22"/>
              </w:rPr>
            </w:pPr>
            <w:r w:rsidRPr="00BC5C31">
              <w:rPr>
                <w:rFonts w:ascii="Times New Roman" w:hAnsi="Times New Roman" w:cs="Times New Roman"/>
                <w:b/>
                <w:bCs/>
                <w:szCs w:val="22"/>
              </w:rPr>
              <w:t>54,151</w:t>
            </w:r>
          </w:p>
        </w:tc>
      </w:tr>
    </w:tbl>
    <w:p w14:paraId="76DA61BC" w14:textId="77777777" w:rsidR="00800585" w:rsidRPr="00BC5C31" w:rsidRDefault="00800585" w:rsidP="00800585">
      <w:pPr>
        <w:pStyle w:val="BodyText"/>
        <w:ind w:left="540" w:right="-25"/>
        <w:jc w:val="both"/>
        <w:rPr>
          <w:rFonts w:ascii="Times New Roman" w:hAnsi="Times New Roman" w:cs="Cordia New"/>
          <w:sz w:val="22"/>
          <w:szCs w:val="22"/>
          <w:lang w:val="en-GB"/>
        </w:rPr>
      </w:pPr>
    </w:p>
    <w:p w14:paraId="32E46C7F" w14:textId="79DB3047" w:rsidR="00800585" w:rsidRPr="00BC5C31" w:rsidRDefault="00800585" w:rsidP="00800585">
      <w:pPr>
        <w:pStyle w:val="BodyText"/>
        <w:ind w:left="540" w:right="-25"/>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 xml:space="preserve">As </w:t>
      </w:r>
      <w:proofErr w:type="gramStart"/>
      <w:r w:rsidRPr="00BC5C31">
        <w:rPr>
          <w:rFonts w:ascii="Times New Roman" w:hAnsi="Times New Roman" w:cs="Times New Roman"/>
          <w:sz w:val="22"/>
          <w:szCs w:val="22"/>
          <w:lang w:val="en-AU"/>
        </w:rPr>
        <w:t>at</w:t>
      </w:r>
      <w:proofErr w:type="gramEnd"/>
      <w:r w:rsidRPr="00BC5C31">
        <w:rPr>
          <w:rFonts w:ascii="Times New Roman" w:hAnsi="Times New Roman" w:cs="Times New Roman"/>
          <w:sz w:val="22"/>
          <w:szCs w:val="22"/>
          <w:lang w:val="en-AU"/>
        </w:rPr>
        <w:t xml:space="preserve"> 30 </w:t>
      </w:r>
      <w:r w:rsidR="006E3583" w:rsidRPr="00BC5C31">
        <w:rPr>
          <w:rFonts w:ascii="Times New Roman" w:hAnsi="Times New Roman" w:cs="Times New Roman"/>
          <w:sz w:val="22"/>
          <w:szCs w:val="22"/>
          <w:lang w:val="en-AU"/>
        </w:rPr>
        <w:t>September</w:t>
      </w:r>
      <w:r w:rsidRPr="00BC5C31">
        <w:rPr>
          <w:rFonts w:ascii="Times New Roman" w:hAnsi="Times New Roman" w:cs="Times New Roman"/>
          <w:sz w:val="22"/>
          <w:szCs w:val="22"/>
          <w:lang w:val="en-AU"/>
        </w:rPr>
        <w:t xml:space="preserve"> 2025 and 31 December 2024, long-term loans in the </w:t>
      </w:r>
      <w:proofErr w:type="gramStart"/>
      <w:r w:rsidRPr="00BC5C31">
        <w:rPr>
          <w:rFonts w:ascii="Times New Roman" w:hAnsi="Times New Roman" w:cs="Times New Roman"/>
          <w:sz w:val="22"/>
          <w:szCs w:val="22"/>
          <w:lang w:val="en-AU"/>
        </w:rPr>
        <w:t>amount</w:t>
      </w:r>
      <w:proofErr w:type="gramEnd"/>
      <w:r w:rsidRPr="00BC5C31">
        <w:rPr>
          <w:rFonts w:ascii="Times New Roman" w:hAnsi="Times New Roman" w:cs="Times New Roman"/>
          <w:sz w:val="22"/>
          <w:szCs w:val="22"/>
          <w:lang w:val="en-AU"/>
        </w:rPr>
        <w:t xml:space="preserve"> of Baht 117 </w:t>
      </w:r>
      <w:r w:rsidRPr="00BC5C31">
        <w:rPr>
          <w:rFonts w:ascii="Times New Roman" w:hAnsi="Times New Roman" w:cstheme="minorBidi"/>
          <w:sz w:val="22"/>
          <w:szCs w:val="22"/>
        </w:rPr>
        <w:t xml:space="preserve">million and Baht </w:t>
      </w:r>
      <w:r w:rsidRPr="00BC5C31">
        <w:rPr>
          <w:rFonts w:ascii="Times New Roman" w:hAnsi="Times New Roman" w:cs="Times New Roman"/>
          <w:sz w:val="22"/>
          <w:szCs w:val="22"/>
          <w:lang w:val="en-AU"/>
        </w:rPr>
        <w:t>128 million respectively, represented loans to Ethical Gourmet Co., Ltd. (“EG”) as the agreement dated on 29 December 2022, with the purpose of being used as working capital was detail as follows:</w:t>
      </w:r>
    </w:p>
    <w:p w14:paraId="00232014" w14:textId="77777777" w:rsidR="00800585" w:rsidRPr="00BC5C31" w:rsidRDefault="00800585" w:rsidP="00800585">
      <w:pPr>
        <w:tabs>
          <w:tab w:val="left" w:pos="567"/>
        </w:tabs>
        <w:spacing w:after="0" w:line="240" w:lineRule="atLeast"/>
        <w:ind w:left="540" w:right="-25"/>
        <w:rPr>
          <w:rFonts w:ascii="Times New Roman" w:hAnsi="Times New Roman"/>
        </w:rPr>
      </w:pPr>
    </w:p>
    <w:p w14:paraId="392B49D9" w14:textId="77777777" w:rsidR="00F835E5" w:rsidRPr="00BC5C31" w:rsidRDefault="00F835E5">
      <w:r w:rsidRPr="00BC5C31">
        <w:br w:type="page"/>
      </w:r>
    </w:p>
    <w:tbl>
      <w:tblPr>
        <w:tblW w:w="9750" w:type="dxa"/>
        <w:tblInd w:w="416" w:type="dxa"/>
        <w:tblLayout w:type="fixed"/>
        <w:tblLook w:val="01E0" w:firstRow="1" w:lastRow="1" w:firstColumn="1" w:lastColumn="1" w:noHBand="0" w:noVBand="0"/>
      </w:tblPr>
      <w:tblGrid>
        <w:gridCol w:w="1249"/>
        <w:gridCol w:w="1295"/>
        <w:gridCol w:w="1255"/>
        <w:gridCol w:w="1417"/>
        <w:gridCol w:w="1841"/>
        <w:gridCol w:w="284"/>
        <w:gridCol w:w="2409"/>
      </w:tblGrid>
      <w:tr w:rsidR="00800585" w:rsidRPr="00BC5C31" w14:paraId="686A399B" w14:textId="77777777" w:rsidTr="00443337">
        <w:trPr>
          <w:tblHeader/>
        </w:trPr>
        <w:tc>
          <w:tcPr>
            <w:tcW w:w="2546" w:type="dxa"/>
            <w:gridSpan w:val="2"/>
            <w:vAlign w:val="center"/>
            <w:hideMark/>
          </w:tcPr>
          <w:p w14:paraId="5E924DDF" w14:textId="76A52938" w:rsidR="00800585" w:rsidRPr="00BC5C31" w:rsidRDefault="00800585" w:rsidP="00443337">
            <w:pPr>
              <w:tabs>
                <w:tab w:val="decimal" w:pos="1045"/>
              </w:tabs>
              <w:spacing w:after="0" w:line="240" w:lineRule="atLeast"/>
              <w:ind w:left="72" w:right="-25"/>
              <w:jc w:val="center"/>
              <w:rPr>
                <w:rFonts w:ascii="Times New Roman" w:hAnsi="Times New Roman" w:cs="Times New Roman"/>
                <w:sz w:val="20"/>
                <w:szCs w:val="20"/>
              </w:rPr>
            </w:pPr>
            <w:r w:rsidRPr="00BC5C31">
              <w:rPr>
                <w:rFonts w:ascii="Times New Roman" w:hAnsi="Times New Roman" w:cs="Times New Roman"/>
                <w:sz w:val="20"/>
                <w:szCs w:val="20"/>
              </w:rPr>
              <w:t>Balance of principal</w:t>
            </w:r>
          </w:p>
        </w:tc>
        <w:tc>
          <w:tcPr>
            <w:tcW w:w="1256" w:type="dxa"/>
          </w:tcPr>
          <w:p w14:paraId="2DC23D1B" w14:textId="77777777" w:rsidR="00800585" w:rsidRPr="00BC5C31" w:rsidRDefault="00800585" w:rsidP="00443337">
            <w:pPr>
              <w:tabs>
                <w:tab w:val="decimal" w:pos="964"/>
              </w:tabs>
              <w:spacing w:after="0" w:line="240" w:lineRule="atLeast"/>
              <w:ind w:left="72" w:right="-25"/>
              <w:jc w:val="center"/>
              <w:rPr>
                <w:rFonts w:ascii="Times New Roman" w:hAnsi="Times New Roman" w:cs="Times New Roman"/>
                <w:sz w:val="20"/>
                <w:szCs w:val="20"/>
              </w:rPr>
            </w:pPr>
          </w:p>
        </w:tc>
        <w:tc>
          <w:tcPr>
            <w:tcW w:w="1418" w:type="dxa"/>
          </w:tcPr>
          <w:p w14:paraId="0FAEF58D" w14:textId="77777777" w:rsidR="00800585" w:rsidRPr="00BC5C31" w:rsidRDefault="00800585" w:rsidP="00443337">
            <w:pPr>
              <w:tabs>
                <w:tab w:val="decimal" w:pos="1045"/>
              </w:tabs>
              <w:spacing w:after="0" w:line="240" w:lineRule="atLeast"/>
              <w:ind w:left="72" w:right="-25"/>
              <w:jc w:val="center"/>
              <w:rPr>
                <w:rFonts w:ascii="Times New Roman" w:hAnsi="Times New Roman" w:cs="Times New Roman"/>
                <w:sz w:val="20"/>
                <w:szCs w:val="20"/>
              </w:rPr>
            </w:pPr>
          </w:p>
        </w:tc>
        <w:tc>
          <w:tcPr>
            <w:tcW w:w="1842" w:type="dxa"/>
          </w:tcPr>
          <w:p w14:paraId="460ED34D" w14:textId="77777777" w:rsidR="00800585" w:rsidRPr="00BC5C31" w:rsidRDefault="00800585" w:rsidP="00443337">
            <w:pPr>
              <w:spacing w:after="0" w:line="240" w:lineRule="atLeast"/>
              <w:ind w:left="72" w:right="-25"/>
              <w:jc w:val="center"/>
              <w:rPr>
                <w:rFonts w:ascii="Times New Roman" w:hAnsi="Times New Roman" w:cs="Times New Roman"/>
                <w:sz w:val="20"/>
                <w:szCs w:val="20"/>
              </w:rPr>
            </w:pPr>
          </w:p>
        </w:tc>
        <w:tc>
          <w:tcPr>
            <w:tcW w:w="284" w:type="dxa"/>
          </w:tcPr>
          <w:p w14:paraId="41CD09D6" w14:textId="77777777" w:rsidR="00800585" w:rsidRPr="00BC5C31" w:rsidRDefault="00800585" w:rsidP="00443337">
            <w:pPr>
              <w:tabs>
                <w:tab w:val="decimal" w:pos="1045"/>
              </w:tabs>
              <w:spacing w:after="0" w:line="240" w:lineRule="atLeast"/>
              <w:ind w:left="72" w:right="-25"/>
              <w:jc w:val="center"/>
              <w:rPr>
                <w:rFonts w:ascii="Times New Roman" w:hAnsi="Times New Roman" w:cs="Times New Roman"/>
                <w:sz w:val="20"/>
                <w:szCs w:val="20"/>
              </w:rPr>
            </w:pPr>
          </w:p>
        </w:tc>
        <w:tc>
          <w:tcPr>
            <w:tcW w:w="2411" w:type="dxa"/>
          </w:tcPr>
          <w:p w14:paraId="71FF40EA" w14:textId="77777777" w:rsidR="00800585" w:rsidRPr="00BC5C31" w:rsidRDefault="00800585" w:rsidP="00443337">
            <w:pPr>
              <w:spacing w:after="0" w:line="240" w:lineRule="atLeast"/>
              <w:ind w:left="72" w:right="-25"/>
              <w:jc w:val="center"/>
              <w:rPr>
                <w:rFonts w:ascii="Times New Roman" w:hAnsi="Times New Roman" w:cs="Times New Roman"/>
                <w:sz w:val="20"/>
                <w:szCs w:val="20"/>
              </w:rPr>
            </w:pPr>
          </w:p>
        </w:tc>
      </w:tr>
      <w:tr w:rsidR="00800585" w:rsidRPr="00BC5C31" w14:paraId="37CEF775" w14:textId="77777777" w:rsidTr="00443337">
        <w:trPr>
          <w:tblHeader/>
        </w:trPr>
        <w:tc>
          <w:tcPr>
            <w:tcW w:w="1250" w:type="dxa"/>
            <w:vAlign w:val="bottom"/>
            <w:hideMark/>
          </w:tcPr>
          <w:p w14:paraId="4E30DF07" w14:textId="3443D3A8" w:rsidR="00800585" w:rsidRPr="00BC5C31" w:rsidRDefault="00800585" w:rsidP="00443337">
            <w:pPr>
              <w:spacing w:after="0" w:line="240" w:lineRule="atLeast"/>
              <w:ind w:left="10" w:right="-102" w:hanging="3"/>
              <w:jc w:val="center"/>
              <w:rPr>
                <w:rFonts w:ascii="Times New Roman" w:hAnsi="Times New Roman" w:cs="Angsana New"/>
                <w:sz w:val="20"/>
                <w:szCs w:val="20"/>
              </w:rPr>
            </w:pPr>
            <w:r w:rsidRPr="00BC5C31">
              <w:rPr>
                <w:rFonts w:ascii="Times New Roman" w:hAnsi="Times New Roman" w:cs="Angsana New"/>
                <w:sz w:val="20"/>
                <w:szCs w:val="20"/>
              </w:rPr>
              <w:t xml:space="preserve">30 </w:t>
            </w:r>
            <w:r w:rsidR="006E3583" w:rsidRPr="00BC5C31">
              <w:rPr>
                <w:rFonts w:ascii="Times New Roman" w:hAnsi="Times New Roman" w:cs="Angsana New"/>
                <w:sz w:val="20"/>
                <w:szCs w:val="20"/>
              </w:rPr>
              <w:t>September</w:t>
            </w:r>
          </w:p>
          <w:p w14:paraId="43E8E2B7" w14:textId="77777777" w:rsidR="00800585" w:rsidRPr="00BC5C31" w:rsidRDefault="00800585" w:rsidP="00443337">
            <w:pPr>
              <w:spacing w:after="0" w:line="240" w:lineRule="atLeast"/>
              <w:ind w:left="10" w:right="-102" w:hanging="3"/>
              <w:jc w:val="center"/>
              <w:rPr>
                <w:rFonts w:ascii="Times New Roman" w:hAnsi="Times New Roman" w:cs="Times New Roman"/>
                <w:sz w:val="20"/>
                <w:szCs w:val="20"/>
              </w:rPr>
            </w:pPr>
            <w:r w:rsidRPr="00BC5C31">
              <w:rPr>
                <w:rFonts w:ascii="Times New Roman" w:hAnsi="Times New Roman" w:cs="Angsana New"/>
                <w:sz w:val="20"/>
                <w:szCs w:val="20"/>
              </w:rPr>
              <w:t>2025</w:t>
            </w:r>
          </w:p>
        </w:tc>
        <w:tc>
          <w:tcPr>
            <w:tcW w:w="1296" w:type="dxa"/>
            <w:vAlign w:val="bottom"/>
            <w:hideMark/>
          </w:tcPr>
          <w:p w14:paraId="584E51C8" w14:textId="77777777" w:rsidR="00800585" w:rsidRPr="00BC5C31" w:rsidRDefault="00800585" w:rsidP="00443337">
            <w:pPr>
              <w:spacing w:after="0" w:line="240" w:lineRule="atLeast"/>
              <w:ind w:left="-86" w:right="-110"/>
              <w:jc w:val="center"/>
              <w:rPr>
                <w:rFonts w:ascii="Times New Roman" w:hAnsi="Times New Roman" w:cs="Times New Roman"/>
                <w:sz w:val="20"/>
                <w:szCs w:val="20"/>
              </w:rPr>
            </w:pPr>
            <w:r w:rsidRPr="00BC5C31">
              <w:rPr>
                <w:rFonts w:ascii="Times New Roman" w:hAnsi="Times New Roman" w:cs="Times New Roman"/>
                <w:sz w:val="20"/>
                <w:szCs w:val="20"/>
              </w:rPr>
              <w:t>31 December</w:t>
            </w:r>
          </w:p>
          <w:p w14:paraId="4FA4548D" w14:textId="77777777" w:rsidR="00800585" w:rsidRPr="00BC5C31" w:rsidRDefault="00800585" w:rsidP="00443337">
            <w:pPr>
              <w:spacing w:after="0" w:line="240" w:lineRule="atLeast"/>
              <w:ind w:left="56" w:right="32"/>
              <w:jc w:val="center"/>
              <w:rPr>
                <w:rFonts w:ascii="Times New Roman" w:hAnsi="Times New Roman" w:cs="Times New Roman"/>
                <w:sz w:val="20"/>
                <w:szCs w:val="20"/>
              </w:rPr>
            </w:pPr>
            <w:r w:rsidRPr="00BC5C31">
              <w:rPr>
                <w:rFonts w:ascii="Times New Roman" w:hAnsi="Times New Roman" w:cs="Times New Roman"/>
                <w:sz w:val="20"/>
                <w:szCs w:val="20"/>
              </w:rPr>
              <w:t>2024</w:t>
            </w:r>
          </w:p>
        </w:tc>
        <w:tc>
          <w:tcPr>
            <w:tcW w:w="1256" w:type="dxa"/>
            <w:vAlign w:val="bottom"/>
            <w:hideMark/>
          </w:tcPr>
          <w:p w14:paraId="6E4C7877" w14:textId="77777777" w:rsidR="00800585" w:rsidRPr="00BC5C31" w:rsidRDefault="00800585" w:rsidP="00443337">
            <w:pPr>
              <w:spacing w:after="0" w:line="240" w:lineRule="atLeast"/>
              <w:ind w:left="72" w:right="-25"/>
              <w:jc w:val="center"/>
              <w:rPr>
                <w:rFonts w:ascii="Times New Roman" w:hAnsi="Times New Roman"/>
                <w:sz w:val="20"/>
                <w:szCs w:val="20"/>
              </w:rPr>
            </w:pPr>
            <w:r w:rsidRPr="00BC5C31">
              <w:rPr>
                <w:rFonts w:ascii="Times New Roman" w:hAnsi="Times New Roman"/>
                <w:sz w:val="20"/>
                <w:szCs w:val="20"/>
              </w:rPr>
              <w:t>Limit</w:t>
            </w:r>
          </w:p>
        </w:tc>
        <w:tc>
          <w:tcPr>
            <w:tcW w:w="1418" w:type="dxa"/>
            <w:vAlign w:val="bottom"/>
            <w:hideMark/>
          </w:tcPr>
          <w:p w14:paraId="06B665DE" w14:textId="77777777" w:rsidR="00800585" w:rsidRPr="00BC5C31" w:rsidRDefault="00800585" w:rsidP="00443337">
            <w:pPr>
              <w:spacing w:after="0" w:line="240" w:lineRule="atLeast"/>
              <w:jc w:val="center"/>
              <w:rPr>
                <w:rFonts w:ascii="Times New Roman" w:hAnsi="Times New Roman" w:cs="Times New Roman"/>
                <w:sz w:val="20"/>
                <w:szCs w:val="20"/>
                <w:cs/>
              </w:rPr>
            </w:pPr>
            <w:r w:rsidRPr="00BC5C31">
              <w:rPr>
                <w:rFonts w:ascii="Times New Roman" w:hAnsi="Times New Roman" w:cs="Times New Roman"/>
                <w:sz w:val="20"/>
                <w:szCs w:val="20"/>
              </w:rPr>
              <w:t>Interest rate</w:t>
            </w:r>
          </w:p>
        </w:tc>
        <w:tc>
          <w:tcPr>
            <w:tcW w:w="1842" w:type="dxa"/>
            <w:vAlign w:val="bottom"/>
            <w:hideMark/>
          </w:tcPr>
          <w:p w14:paraId="1E6EBA36" w14:textId="77777777" w:rsidR="00800585" w:rsidRPr="00BC5C31" w:rsidRDefault="00800585" w:rsidP="00443337">
            <w:pPr>
              <w:spacing w:after="0" w:line="240" w:lineRule="atLeast"/>
              <w:ind w:left="72" w:right="-25"/>
              <w:jc w:val="center"/>
              <w:rPr>
                <w:rFonts w:ascii="Times New Roman" w:hAnsi="Times New Roman" w:cs="Times New Roman"/>
                <w:sz w:val="20"/>
                <w:szCs w:val="20"/>
              </w:rPr>
            </w:pPr>
            <w:r w:rsidRPr="00BC5C31">
              <w:rPr>
                <w:rFonts w:ascii="Times New Roman" w:hAnsi="Times New Roman" w:cs="Times New Roman"/>
                <w:sz w:val="20"/>
                <w:szCs w:val="20"/>
              </w:rPr>
              <w:t>Significant conditions</w:t>
            </w:r>
          </w:p>
        </w:tc>
        <w:tc>
          <w:tcPr>
            <w:tcW w:w="284" w:type="dxa"/>
          </w:tcPr>
          <w:p w14:paraId="18EA64D0" w14:textId="77777777" w:rsidR="00800585" w:rsidRPr="00BC5C31" w:rsidRDefault="00800585" w:rsidP="00443337">
            <w:pPr>
              <w:tabs>
                <w:tab w:val="decimal" w:pos="1045"/>
              </w:tabs>
              <w:spacing w:after="0" w:line="240" w:lineRule="atLeast"/>
              <w:ind w:left="72" w:right="-25"/>
              <w:jc w:val="center"/>
              <w:rPr>
                <w:rFonts w:ascii="Times New Roman" w:hAnsi="Times New Roman" w:cs="Times New Roman"/>
                <w:sz w:val="20"/>
                <w:szCs w:val="20"/>
              </w:rPr>
            </w:pPr>
          </w:p>
        </w:tc>
        <w:tc>
          <w:tcPr>
            <w:tcW w:w="2411" w:type="dxa"/>
            <w:vAlign w:val="bottom"/>
            <w:hideMark/>
          </w:tcPr>
          <w:p w14:paraId="732A4611" w14:textId="77777777" w:rsidR="00800585" w:rsidRPr="00BC5C31" w:rsidRDefault="00800585" w:rsidP="00443337">
            <w:pPr>
              <w:tabs>
                <w:tab w:val="decimal" w:pos="882"/>
              </w:tabs>
              <w:spacing w:after="0" w:line="240" w:lineRule="atLeast"/>
              <w:ind w:left="72" w:right="-25"/>
              <w:jc w:val="center"/>
              <w:rPr>
                <w:rFonts w:ascii="Times New Roman" w:hAnsi="Times New Roman" w:cs="Times New Roman"/>
                <w:sz w:val="20"/>
                <w:szCs w:val="20"/>
              </w:rPr>
            </w:pPr>
            <w:r w:rsidRPr="00BC5C31">
              <w:rPr>
                <w:rFonts w:ascii="Times New Roman" w:hAnsi="Times New Roman" w:cs="Angsana New"/>
                <w:sz w:val="20"/>
                <w:szCs w:val="20"/>
              </w:rPr>
              <w:t>Due</w:t>
            </w:r>
            <w:r w:rsidRPr="00BC5C31">
              <w:rPr>
                <w:rFonts w:ascii="Times New Roman" w:hAnsi="Times New Roman" w:cs="Times New Roman"/>
                <w:sz w:val="20"/>
                <w:szCs w:val="20"/>
              </w:rPr>
              <w:t xml:space="preserve"> </w:t>
            </w:r>
            <w:proofErr w:type="gramStart"/>
            <w:r w:rsidRPr="00BC5C31">
              <w:rPr>
                <w:rFonts w:ascii="Times New Roman" w:hAnsi="Times New Roman" w:cs="Times New Roman"/>
                <w:sz w:val="20"/>
                <w:szCs w:val="20"/>
              </w:rPr>
              <w:t>for</w:t>
            </w:r>
            <w:proofErr w:type="gramEnd"/>
            <w:r w:rsidRPr="00BC5C31">
              <w:rPr>
                <w:rFonts w:ascii="Times New Roman" w:hAnsi="Times New Roman" w:cs="Times New Roman"/>
                <w:sz w:val="20"/>
                <w:szCs w:val="20"/>
              </w:rPr>
              <w:t xml:space="preserve"> repayment of principal</w:t>
            </w:r>
          </w:p>
        </w:tc>
      </w:tr>
      <w:tr w:rsidR="00800585" w:rsidRPr="00BC5C31" w14:paraId="6AB405B1" w14:textId="77777777" w:rsidTr="00443337">
        <w:trPr>
          <w:tblHeader/>
        </w:trPr>
        <w:tc>
          <w:tcPr>
            <w:tcW w:w="3802" w:type="dxa"/>
            <w:gridSpan w:val="3"/>
            <w:vAlign w:val="center"/>
            <w:hideMark/>
          </w:tcPr>
          <w:p w14:paraId="19F811F5" w14:textId="77777777" w:rsidR="00800585" w:rsidRPr="00BC5C31" w:rsidRDefault="00800585" w:rsidP="00443337">
            <w:pPr>
              <w:tabs>
                <w:tab w:val="decimal" w:pos="964"/>
              </w:tabs>
              <w:spacing w:after="0" w:line="240" w:lineRule="atLeast"/>
              <w:ind w:left="72" w:right="-25"/>
              <w:jc w:val="center"/>
              <w:rPr>
                <w:rFonts w:ascii="Times New Roman" w:hAnsi="Times New Roman" w:cs="Times New Roman"/>
                <w:i/>
                <w:iCs/>
                <w:sz w:val="20"/>
                <w:szCs w:val="20"/>
              </w:rPr>
            </w:pPr>
            <w:r w:rsidRPr="00BC5C31">
              <w:rPr>
                <w:rFonts w:ascii="Times New Roman" w:hAnsi="Times New Roman" w:cs="Times New Roman"/>
                <w:i/>
                <w:iCs/>
                <w:sz w:val="20"/>
                <w:szCs w:val="20"/>
              </w:rPr>
              <w:t>(in thousand Baht)</w:t>
            </w:r>
          </w:p>
        </w:tc>
        <w:tc>
          <w:tcPr>
            <w:tcW w:w="1418" w:type="dxa"/>
            <w:vAlign w:val="bottom"/>
            <w:hideMark/>
          </w:tcPr>
          <w:p w14:paraId="5CD59E4C" w14:textId="77777777" w:rsidR="00800585" w:rsidRPr="00BC5C31" w:rsidRDefault="00800585" w:rsidP="00443337">
            <w:pPr>
              <w:spacing w:after="0" w:line="240" w:lineRule="atLeast"/>
              <w:ind w:left="-109"/>
              <w:jc w:val="center"/>
              <w:rPr>
                <w:rFonts w:ascii="Times New Roman" w:hAnsi="Times New Roman" w:cs="Times New Roman"/>
                <w:i/>
                <w:iCs/>
                <w:sz w:val="20"/>
                <w:szCs w:val="20"/>
              </w:rPr>
            </w:pPr>
            <w:r w:rsidRPr="00BC5C31">
              <w:rPr>
                <w:rFonts w:ascii="Times New Roman" w:hAnsi="Times New Roman" w:cs="Times New Roman"/>
                <w:i/>
                <w:iCs/>
                <w:sz w:val="20"/>
                <w:szCs w:val="20"/>
              </w:rPr>
              <w:t>(% per annum)</w:t>
            </w:r>
          </w:p>
        </w:tc>
        <w:tc>
          <w:tcPr>
            <w:tcW w:w="1842" w:type="dxa"/>
          </w:tcPr>
          <w:p w14:paraId="0A26AF97" w14:textId="77777777" w:rsidR="00800585" w:rsidRPr="00BC5C31" w:rsidRDefault="00800585" w:rsidP="00443337">
            <w:pPr>
              <w:spacing w:after="0" w:line="240" w:lineRule="atLeast"/>
              <w:ind w:left="72" w:right="-25"/>
              <w:jc w:val="center"/>
              <w:rPr>
                <w:rFonts w:ascii="Times New Roman" w:hAnsi="Times New Roman" w:cs="Times New Roman"/>
                <w:sz w:val="20"/>
                <w:szCs w:val="20"/>
              </w:rPr>
            </w:pPr>
          </w:p>
        </w:tc>
        <w:tc>
          <w:tcPr>
            <w:tcW w:w="284" w:type="dxa"/>
          </w:tcPr>
          <w:p w14:paraId="092AEF81" w14:textId="77777777" w:rsidR="00800585" w:rsidRPr="00BC5C31" w:rsidRDefault="00800585" w:rsidP="00443337">
            <w:pPr>
              <w:tabs>
                <w:tab w:val="decimal" w:pos="1045"/>
              </w:tabs>
              <w:spacing w:after="0" w:line="240" w:lineRule="atLeast"/>
              <w:ind w:left="72" w:right="-25"/>
              <w:jc w:val="center"/>
              <w:rPr>
                <w:rFonts w:ascii="Times New Roman" w:hAnsi="Times New Roman" w:cs="Times New Roman"/>
                <w:sz w:val="20"/>
                <w:szCs w:val="20"/>
              </w:rPr>
            </w:pPr>
          </w:p>
        </w:tc>
        <w:tc>
          <w:tcPr>
            <w:tcW w:w="2411" w:type="dxa"/>
            <w:vAlign w:val="bottom"/>
          </w:tcPr>
          <w:p w14:paraId="4F32CB74" w14:textId="77777777" w:rsidR="00800585" w:rsidRPr="00BC5C31" w:rsidRDefault="00800585" w:rsidP="00443337">
            <w:pPr>
              <w:tabs>
                <w:tab w:val="decimal" w:pos="882"/>
              </w:tabs>
              <w:spacing w:after="0" w:line="240" w:lineRule="atLeast"/>
              <w:ind w:left="72" w:right="-25"/>
              <w:jc w:val="center"/>
              <w:rPr>
                <w:rFonts w:ascii="Times New Roman" w:hAnsi="Times New Roman" w:cs="Times New Roman"/>
                <w:sz w:val="20"/>
                <w:szCs w:val="20"/>
              </w:rPr>
            </w:pPr>
          </w:p>
        </w:tc>
      </w:tr>
      <w:tr w:rsidR="00800585" w:rsidRPr="00BC5C31" w14:paraId="3BB7B53D" w14:textId="77777777" w:rsidTr="006E3583">
        <w:tc>
          <w:tcPr>
            <w:tcW w:w="1250" w:type="dxa"/>
          </w:tcPr>
          <w:p w14:paraId="174B4E5D" w14:textId="2B54284E" w:rsidR="00800585" w:rsidRPr="00BC5C31" w:rsidRDefault="00140407" w:rsidP="00443337">
            <w:pPr>
              <w:spacing w:after="0" w:line="240" w:lineRule="atLeast"/>
              <w:ind w:left="72" w:right="-25"/>
              <w:jc w:val="center"/>
              <w:rPr>
                <w:rFonts w:ascii="Times New Roman" w:hAnsi="Times New Roman"/>
                <w:sz w:val="20"/>
                <w:szCs w:val="20"/>
                <w:cs/>
              </w:rPr>
            </w:pPr>
            <w:r w:rsidRPr="00BC5C31">
              <w:rPr>
                <w:rFonts w:ascii="Times New Roman" w:hAnsi="Times New Roman"/>
                <w:sz w:val="20"/>
                <w:szCs w:val="20"/>
              </w:rPr>
              <w:t>-</w:t>
            </w:r>
          </w:p>
        </w:tc>
        <w:tc>
          <w:tcPr>
            <w:tcW w:w="1296" w:type="dxa"/>
            <w:hideMark/>
          </w:tcPr>
          <w:p w14:paraId="3F0A1150" w14:textId="77777777" w:rsidR="00800585" w:rsidRPr="00BC5C31" w:rsidRDefault="00800585" w:rsidP="00443337">
            <w:pPr>
              <w:tabs>
                <w:tab w:val="decimal" w:pos="1045"/>
              </w:tabs>
              <w:spacing w:after="0" w:line="240" w:lineRule="atLeast"/>
              <w:ind w:left="72" w:right="-25"/>
              <w:rPr>
                <w:rFonts w:ascii="Times New Roman" w:hAnsi="Times New Roman" w:cs="Times New Roman"/>
                <w:sz w:val="20"/>
                <w:szCs w:val="20"/>
              </w:rPr>
            </w:pPr>
            <w:r w:rsidRPr="00BC5C31">
              <w:rPr>
                <w:rFonts w:ascii="Times New Roman" w:hAnsi="Times New Roman" w:cs="Times New Roman"/>
                <w:sz w:val="20"/>
                <w:szCs w:val="20"/>
              </w:rPr>
              <w:t>11,427</w:t>
            </w:r>
          </w:p>
        </w:tc>
        <w:tc>
          <w:tcPr>
            <w:tcW w:w="1256" w:type="dxa"/>
            <w:hideMark/>
          </w:tcPr>
          <w:p w14:paraId="00470781" w14:textId="77777777" w:rsidR="00800585" w:rsidRPr="00BC5C31" w:rsidRDefault="00800585" w:rsidP="00443337">
            <w:pPr>
              <w:tabs>
                <w:tab w:val="decimal" w:pos="964"/>
              </w:tabs>
              <w:spacing w:after="0" w:line="240" w:lineRule="atLeast"/>
              <w:ind w:left="72" w:right="-25"/>
              <w:rPr>
                <w:rFonts w:ascii="Times New Roman" w:hAnsi="Times New Roman" w:cs="Times New Roman"/>
                <w:sz w:val="20"/>
                <w:szCs w:val="20"/>
              </w:rPr>
            </w:pPr>
            <w:r w:rsidRPr="00BC5C31">
              <w:rPr>
                <w:rFonts w:ascii="Times New Roman" w:hAnsi="Times New Roman" w:cs="Times New Roman"/>
                <w:sz w:val="20"/>
                <w:szCs w:val="20"/>
              </w:rPr>
              <w:t>198,300</w:t>
            </w:r>
          </w:p>
        </w:tc>
        <w:tc>
          <w:tcPr>
            <w:tcW w:w="1418" w:type="dxa"/>
            <w:hideMark/>
          </w:tcPr>
          <w:p w14:paraId="3FF78062" w14:textId="77777777" w:rsidR="00800585" w:rsidRPr="00BC5C31" w:rsidRDefault="00800585" w:rsidP="00443337">
            <w:pPr>
              <w:spacing w:after="0" w:line="240" w:lineRule="atLeast"/>
              <w:ind w:left="72" w:right="-25"/>
              <w:jc w:val="center"/>
              <w:rPr>
                <w:rFonts w:ascii="Times New Roman" w:hAnsi="Times New Roman" w:cs="Times New Roman"/>
                <w:sz w:val="20"/>
                <w:szCs w:val="20"/>
              </w:rPr>
            </w:pPr>
            <w:r w:rsidRPr="00BC5C31">
              <w:rPr>
                <w:rFonts w:ascii="Times New Roman" w:hAnsi="Times New Roman" w:cs="Angsana New"/>
                <w:sz w:val="20"/>
                <w:szCs w:val="20"/>
              </w:rPr>
              <w:t>12% f</w:t>
            </w:r>
            <w:r w:rsidRPr="00BC5C31">
              <w:rPr>
                <w:rFonts w:ascii="Times New Roman" w:hAnsi="Times New Roman" w:cs="Times New Roman"/>
                <w:sz w:val="20"/>
                <w:szCs w:val="20"/>
              </w:rPr>
              <w:t>rom</w:t>
            </w:r>
            <w:r w:rsidRPr="00BC5C31">
              <w:rPr>
                <w:rFonts w:ascii="Times New Roman" w:hAnsi="Times New Roman" w:cs="Times New Roman"/>
                <w:sz w:val="20"/>
                <w:szCs w:val="20"/>
              </w:rPr>
              <w:br/>
              <w:t>1 July 2023</w:t>
            </w:r>
          </w:p>
        </w:tc>
        <w:tc>
          <w:tcPr>
            <w:tcW w:w="1842" w:type="dxa"/>
            <w:hideMark/>
          </w:tcPr>
          <w:p w14:paraId="15050300" w14:textId="77777777" w:rsidR="00800585" w:rsidRPr="00BC5C31" w:rsidRDefault="00800585" w:rsidP="00443337">
            <w:pPr>
              <w:spacing w:after="0" w:line="240" w:lineRule="atLeast"/>
              <w:ind w:left="98"/>
              <w:jc w:val="center"/>
              <w:rPr>
                <w:rFonts w:ascii="Times New Roman" w:hAnsi="Times New Roman"/>
                <w:sz w:val="20"/>
                <w:szCs w:val="20"/>
              </w:rPr>
            </w:pPr>
            <w:r w:rsidRPr="00BC5C31">
              <w:rPr>
                <w:rFonts w:ascii="Times New Roman" w:hAnsi="Times New Roman"/>
                <w:sz w:val="20"/>
                <w:szCs w:val="20"/>
              </w:rPr>
              <w:t>There is no right to request repayment of the loan in ordinary shares.</w:t>
            </w:r>
          </w:p>
        </w:tc>
        <w:tc>
          <w:tcPr>
            <w:tcW w:w="284" w:type="dxa"/>
          </w:tcPr>
          <w:p w14:paraId="7C50DF3A" w14:textId="77777777" w:rsidR="00800585" w:rsidRPr="00BC5C31" w:rsidRDefault="00800585" w:rsidP="00443337">
            <w:pPr>
              <w:tabs>
                <w:tab w:val="decimal" w:pos="1045"/>
              </w:tabs>
              <w:spacing w:after="0" w:line="240" w:lineRule="atLeast"/>
              <w:ind w:left="72" w:right="-25"/>
              <w:rPr>
                <w:rFonts w:ascii="Times New Roman" w:hAnsi="Times New Roman" w:cs="Times New Roman"/>
                <w:sz w:val="20"/>
                <w:szCs w:val="20"/>
                <w:cs/>
              </w:rPr>
            </w:pPr>
          </w:p>
        </w:tc>
        <w:tc>
          <w:tcPr>
            <w:tcW w:w="2411" w:type="dxa"/>
            <w:hideMark/>
          </w:tcPr>
          <w:p w14:paraId="4590B82B" w14:textId="77777777" w:rsidR="00800585" w:rsidRPr="00BC5C31" w:rsidRDefault="00800585" w:rsidP="00443337">
            <w:pPr>
              <w:spacing w:after="0" w:line="240" w:lineRule="atLeast"/>
              <w:ind w:left="175" w:right="34" w:hanging="141"/>
              <w:rPr>
                <w:rFonts w:ascii="Times New Roman" w:hAnsi="Times New Roman" w:cs="Times New Roman"/>
                <w:sz w:val="20"/>
                <w:szCs w:val="20"/>
              </w:rPr>
            </w:pPr>
            <w:r w:rsidRPr="00BC5C31">
              <w:rPr>
                <w:rFonts w:ascii="Times New Roman" w:hAnsi="Times New Roman" w:cs="Times New Roman"/>
                <w:sz w:val="20"/>
                <w:szCs w:val="20"/>
              </w:rPr>
              <w:t xml:space="preserve">7 July 2023 in the </w:t>
            </w:r>
            <w:proofErr w:type="gramStart"/>
            <w:r w:rsidRPr="00BC5C31">
              <w:rPr>
                <w:rFonts w:ascii="Times New Roman" w:hAnsi="Times New Roman" w:cs="Times New Roman"/>
                <w:sz w:val="20"/>
                <w:szCs w:val="20"/>
              </w:rPr>
              <w:t>amount</w:t>
            </w:r>
            <w:proofErr w:type="gramEnd"/>
            <w:r w:rsidRPr="00BC5C31">
              <w:rPr>
                <w:rFonts w:ascii="Times New Roman" w:hAnsi="Times New Roman" w:cs="Times New Roman"/>
                <w:sz w:val="20"/>
                <w:szCs w:val="20"/>
              </w:rPr>
              <w:t xml:space="preserve"> of Baht 99.90 million</w:t>
            </w:r>
          </w:p>
          <w:p w14:paraId="5BF62C73" w14:textId="77777777" w:rsidR="00800585" w:rsidRPr="00BC5C31" w:rsidRDefault="00800585" w:rsidP="00443337">
            <w:pPr>
              <w:spacing w:after="0" w:line="240" w:lineRule="atLeast"/>
              <w:ind w:left="175" w:right="34" w:hanging="141"/>
              <w:rPr>
                <w:rFonts w:ascii="Times New Roman" w:hAnsi="Times New Roman" w:cs="Times New Roman"/>
                <w:sz w:val="20"/>
                <w:szCs w:val="20"/>
              </w:rPr>
            </w:pPr>
            <w:r w:rsidRPr="00BC5C31">
              <w:rPr>
                <w:rFonts w:ascii="Times New Roman" w:hAnsi="Times New Roman" w:cs="Times New Roman"/>
                <w:sz w:val="20"/>
                <w:szCs w:val="20"/>
              </w:rPr>
              <w:t xml:space="preserve">15 November 2023 in the </w:t>
            </w:r>
            <w:proofErr w:type="gramStart"/>
            <w:r w:rsidRPr="00BC5C31">
              <w:rPr>
                <w:rFonts w:ascii="Times New Roman" w:hAnsi="Times New Roman" w:cs="Times New Roman"/>
                <w:sz w:val="20"/>
                <w:szCs w:val="20"/>
              </w:rPr>
              <w:t>amount</w:t>
            </w:r>
            <w:proofErr w:type="gramEnd"/>
            <w:r w:rsidRPr="00BC5C31">
              <w:rPr>
                <w:rFonts w:ascii="Times New Roman" w:hAnsi="Times New Roman" w:cs="Times New Roman"/>
                <w:sz w:val="20"/>
                <w:szCs w:val="20"/>
              </w:rPr>
              <w:t xml:space="preserve"> of Baht 45.73 million</w:t>
            </w:r>
          </w:p>
          <w:p w14:paraId="0E142806" w14:textId="77777777" w:rsidR="00800585" w:rsidRPr="00BC5C31" w:rsidRDefault="00800585" w:rsidP="00443337">
            <w:pPr>
              <w:spacing w:after="0" w:line="240" w:lineRule="atLeast"/>
              <w:ind w:left="175" w:right="34" w:hanging="141"/>
              <w:rPr>
                <w:rFonts w:ascii="Times New Roman" w:hAnsi="Times New Roman" w:cs="Times New Roman"/>
                <w:sz w:val="20"/>
                <w:szCs w:val="20"/>
              </w:rPr>
            </w:pPr>
            <w:r w:rsidRPr="00BC5C31">
              <w:rPr>
                <w:rFonts w:ascii="Times New Roman" w:hAnsi="Times New Roman" w:cs="Times New Roman"/>
                <w:sz w:val="20"/>
                <w:szCs w:val="20"/>
              </w:rPr>
              <w:t xml:space="preserve">29 December 2023 in the </w:t>
            </w:r>
            <w:proofErr w:type="gramStart"/>
            <w:r w:rsidRPr="00BC5C31">
              <w:rPr>
                <w:rFonts w:ascii="Times New Roman" w:hAnsi="Times New Roman" w:cs="Times New Roman"/>
                <w:sz w:val="20"/>
                <w:szCs w:val="20"/>
              </w:rPr>
              <w:t>amount</w:t>
            </w:r>
            <w:proofErr w:type="gramEnd"/>
            <w:r w:rsidRPr="00BC5C31">
              <w:rPr>
                <w:rFonts w:ascii="Times New Roman" w:hAnsi="Times New Roman" w:cs="Times New Roman"/>
                <w:sz w:val="20"/>
                <w:szCs w:val="20"/>
              </w:rPr>
              <w:t xml:space="preserve"> of Baht 4.24 million</w:t>
            </w:r>
          </w:p>
          <w:p w14:paraId="36502567" w14:textId="77777777" w:rsidR="00800585" w:rsidRPr="00BC5C31" w:rsidRDefault="00800585" w:rsidP="00443337">
            <w:pPr>
              <w:spacing w:after="0" w:line="240" w:lineRule="atLeast"/>
              <w:ind w:left="175" w:right="-107" w:hanging="141"/>
              <w:rPr>
                <w:rFonts w:ascii="Times New Roman" w:hAnsi="Times New Roman"/>
                <w:sz w:val="20"/>
                <w:szCs w:val="20"/>
              </w:rPr>
            </w:pPr>
            <w:r w:rsidRPr="00BC5C31">
              <w:rPr>
                <w:rFonts w:ascii="Times New Roman" w:hAnsi="Times New Roman" w:cs="Times New Roman"/>
                <w:sz w:val="20"/>
                <w:szCs w:val="20"/>
              </w:rPr>
              <w:t xml:space="preserve">30 September 2024 in the </w:t>
            </w:r>
            <w:proofErr w:type="gramStart"/>
            <w:r w:rsidRPr="00BC5C31">
              <w:rPr>
                <w:rFonts w:ascii="Times New Roman" w:hAnsi="Times New Roman" w:cs="Times New Roman"/>
                <w:sz w:val="20"/>
                <w:szCs w:val="20"/>
              </w:rPr>
              <w:t>amount</w:t>
            </w:r>
            <w:proofErr w:type="gramEnd"/>
            <w:r w:rsidRPr="00BC5C31">
              <w:rPr>
                <w:rFonts w:ascii="Times New Roman" w:hAnsi="Times New Roman" w:cs="Times New Roman"/>
                <w:sz w:val="20"/>
                <w:szCs w:val="20"/>
              </w:rPr>
              <w:t xml:space="preserve"> of Baht 48.44 million</w:t>
            </w:r>
          </w:p>
        </w:tc>
      </w:tr>
      <w:tr w:rsidR="00800585" w:rsidRPr="00BC5C31" w14:paraId="239FF3A5" w14:textId="77777777" w:rsidTr="00443337">
        <w:tc>
          <w:tcPr>
            <w:tcW w:w="1250" w:type="dxa"/>
          </w:tcPr>
          <w:p w14:paraId="386A232E" w14:textId="4911E37C" w:rsidR="00800585" w:rsidRPr="00BC5C31" w:rsidRDefault="00140407" w:rsidP="00207676">
            <w:pPr>
              <w:tabs>
                <w:tab w:val="decimal" w:pos="833"/>
              </w:tabs>
              <w:spacing w:after="0" w:line="240" w:lineRule="atLeast"/>
              <w:ind w:left="72" w:right="-25"/>
              <w:rPr>
                <w:rFonts w:ascii="Times New Roman" w:hAnsi="Times New Roman" w:cs="Times New Roman"/>
                <w:sz w:val="20"/>
                <w:szCs w:val="20"/>
              </w:rPr>
            </w:pPr>
            <w:r w:rsidRPr="00BC5C31">
              <w:rPr>
                <w:rFonts w:ascii="Times New Roman" w:hAnsi="Times New Roman" w:cs="Times New Roman"/>
                <w:sz w:val="20"/>
                <w:szCs w:val="20"/>
              </w:rPr>
              <w:t>116,700</w:t>
            </w:r>
          </w:p>
        </w:tc>
        <w:tc>
          <w:tcPr>
            <w:tcW w:w="1296" w:type="dxa"/>
          </w:tcPr>
          <w:p w14:paraId="5AD462BE" w14:textId="77777777" w:rsidR="00800585" w:rsidRPr="00BC5C31" w:rsidRDefault="00800585" w:rsidP="00443337">
            <w:pPr>
              <w:pBdr>
                <w:bottom w:val="single" w:sz="4" w:space="1" w:color="auto"/>
              </w:pBdr>
              <w:tabs>
                <w:tab w:val="decimal" w:pos="1045"/>
              </w:tabs>
              <w:spacing w:after="0" w:line="240" w:lineRule="atLeast"/>
              <w:ind w:left="72" w:right="-25"/>
              <w:rPr>
                <w:rFonts w:ascii="Times New Roman" w:hAnsi="Times New Roman" w:cs="Times New Roman"/>
                <w:sz w:val="20"/>
                <w:szCs w:val="20"/>
              </w:rPr>
            </w:pPr>
            <w:r w:rsidRPr="00BC5C31">
              <w:rPr>
                <w:rFonts w:ascii="Times New Roman" w:hAnsi="Times New Roman" w:cs="Times New Roman"/>
                <w:sz w:val="20"/>
                <w:szCs w:val="20"/>
              </w:rPr>
              <w:t>116,700</w:t>
            </w:r>
          </w:p>
          <w:p w14:paraId="20DCF45C" w14:textId="77777777" w:rsidR="00800585" w:rsidRPr="00BC5C31" w:rsidRDefault="00800585" w:rsidP="00443337">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14:paraId="57971F06" w14:textId="77777777" w:rsidR="00800585" w:rsidRPr="00BC5C31" w:rsidRDefault="00800585" w:rsidP="00443337">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14:paraId="5B8E0C75" w14:textId="77777777" w:rsidR="00800585" w:rsidRPr="00BC5C31" w:rsidRDefault="00800585" w:rsidP="00443337">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14:paraId="7380D831" w14:textId="77777777" w:rsidR="00800585" w:rsidRPr="00BC5C31" w:rsidRDefault="00800585" w:rsidP="00443337">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14:paraId="30F2BB06" w14:textId="77777777" w:rsidR="00800585" w:rsidRPr="00BC5C31" w:rsidRDefault="00800585" w:rsidP="00443337">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14:paraId="6AFDAC52" w14:textId="77777777" w:rsidR="00800585" w:rsidRPr="00BC5C31" w:rsidRDefault="00800585" w:rsidP="00443337">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14:paraId="20C8A925" w14:textId="77777777" w:rsidR="00800585" w:rsidRPr="00BC5C31" w:rsidRDefault="00800585" w:rsidP="00443337">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14:paraId="4D0DC4E3" w14:textId="77777777" w:rsidR="00800585" w:rsidRPr="00BC5C31" w:rsidRDefault="00800585" w:rsidP="00443337">
            <w:pPr>
              <w:pBdr>
                <w:bottom w:val="single" w:sz="4" w:space="1" w:color="auto"/>
              </w:pBdr>
              <w:tabs>
                <w:tab w:val="decimal" w:pos="1045"/>
              </w:tabs>
              <w:spacing w:after="0" w:line="240" w:lineRule="atLeast"/>
              <w:ind w:left="72" w:right="-25"/>
              <w:rPr>
                <w:rFonts w:ascii="Times New Roman" w:hAnsi="Times New Roman" w:cs="Times New Roman"/>
                <w:sz w:val="20"/>
                <w:szCs w:val="20"/>
              </w:rPr>
            </w:pPr>
          </w:p>
          <w:p w14:paraId="24470724" w14:textId="77777777" w:rsidR="00800585" w:rsidRPr="00BC5C31" w:rsidRDefault="00800585" w:rsidP="00443337">
            <w:pPr>
              <w:pBdr>
                <w:bottom w:val="single" w:sz="4" w:space="1" w:color="auto"/>
              </w:pBdr>
              <w:tabs>
                <w:tab w:val="decimal" w:pos="1045"/>
              </w:tabs>
              <w:spacing w:after="0" w:line="240" w:lineRule="atLeast"/>
              <w:ind w:left="72" w:right="-25"/>
              <w:rPr>
                <w:rFonts w:ascii="Times New Roman" w:hAnsi="Times New Roman" w:cs="Times New Roman"/>
                <w:sz w:val="20"/>
                <w:szCs w:val="20"/>
              </w:rPr>
            </w:pPr>
          </w:p>
        </w:tc>
        <w:tc>
          <w:tcPr>
            <w:tcW w:w="1256" w:type="dxa"/>
          </w:tcPr>
          <w:p w14:paraId="53E9BF47" w14:textId="77777777" w:rsidR="00800585" w:rsidRPr="00BC5C31" w:rsidRDefault="00800585" w:rsidP="00443337">
            <w:pPr>
              <w:pBdr>
                <w:bottom w:val="single" w:sz="4" w:space="1" w:color="auto"/>
              </w:pBdr>
              <w:tabs>
                <w:tab w:val="decimal" w:pos="964"/>
              </w:tabs>
              <w:spacing w:after="0" w:line="240" w:lineRule="atLeast"/>
              <w:ind w:left="72" w:right="-25"/>
              <w:rPr>
                <w:rFonts w:ascii="Times New Roman" w:hAnsi="Times New Roman" w:cs="Times New Roman"/>
                <w:sz w:val="20"/>
                <w:szCs w:val="20"/>
              </w:rPr>
            </w:pPr>
            <w:r w:rsidRPr="00BC5C31">
              <w:rPr>
                <w:rFonts w:ascii="Times New Roman" w:hAnsi="Times New Roman" w:cs="Times New Roman"/>
                <w:sz w:val="20"/>
                <w:szCs w:val="20"/>
              </w:rPr>
              <w:t>116,700</w:t>
            </w:r>
          </w:p>
          <w:p w14:paraId="495BE068" w14:textId="77777777" w:rsidR="00800585" w:rsidRPr="00BC5C31" w:rsidRDefault="00800585" w:rsidP="00443337">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14:paraId="64BCD8E9" w14:textId="77777777" w:rsidR="00800585" w:rsidRPr="00BC5C31" w:rsidRDefault="00800585" w:rsidP="00443337">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14:paraId="3BDA4866" w14:textId="77777777" w:rsidR="00800585" w:rsidRPr="00BC5C31" w:rsidRDefault="00800585" w:rsidP="00443337">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14:paraId="40183E28" w14:textId="77777777" w:rsidR="00800585" w:rsidRPr="00BC5C31" w:rsidRDefault="00800585" w:rsidP="00443337">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14:paraId="7D155AD8" w14:textId="77777777" w:rsidR="00800585" w:rsidRPr="00BC5C31" w:rsidRDefault="00800585" w:rsidP="00443337">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14:paraId="374B1A43" w14:textId="77777777" w:rsidR="00800585" w:rsidRPr="00BC5C31" w:rsidRDefault="00800585" w:rsidP="00443337">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14:paraId="573B57AD" w14:textId="77777777" w:rsidR="00800585" w:rsidRPr="00BC5C31" w:rsidRDefault="00800585" w:rsidP="00443337">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14:paraId="1A9F71CD" w14:textId="77777777" w:rsidR="00800585" w:rsidRPr="00BC5C31" w:rsidRDefault="00800585" w:rsidP="00443337">
            <w:pPr>
              <w:pBdr>
                <w:bottom w:val="single" w:sz="4" w:space="1" w:color="auto"/>
              </w:pBdr>
              <w:tabs>
                <w:tab w:val="decimal" w:pos="964"/>
              </w:tabs>
              <w:spacing w:after="0" w:line="240" w:lineRule="atLeast"/>
              <w:ind w:left="72" w:right="-25"/>
              <w:rPr>
                <w:rFonts w:ascii="Times New Roman" w:hAnsi="Times New Roman" w:cs="Times New Roman"/>
                <w:sz w:val="20"/>
                <w:szCs w:val="20"/>
              </w:rPr>
            </w:pPr>
          </w:p>
          <w:p w14:paraId="71DD72CD" w14:textId="77777777" w:rsidR="00800585" w:rsidRPr="00BC5C31" w:rsidRDefault="00800585" w:rsidP="00443337">
            <w:pPr>
              <w:pBdr>
                <w:bottom w:val="single" w:sz="4" w:space="1" w:color="auto"/>
              </w:pBdr>
              <w:tabs>
                <w:tab w:val="decimal" w:pos="964"/>
              </w:tabs>
              <w:spacing w:after="0" w:line="240" w:lineRule="atLeast"/>
              <w:ind w:left="72" w:right="-25"/>
              <w:rPr>
                <w:rFonts w:ascii="Times New Roman" w:hAnsi="Times New Roman" w:cs="Times New Roman"/>
                <w:sz w:val="20"/>
                <w:szCs w:val="20"/>
              </w:rPr>
            </w:pPr>
          </w:p>
        </w:tc>
        <w:tc>
          <w:tcPr>
            <w:tcW w:w="1418" w:type="dxa"/>
            <w:hideMark/>
          </w:tcPr>
          <w:p w14:paraId="578A1E8E" w14:textId="77777777" w:rsidR="00800585" w:rsidRPr="00BC5C31" w:rsidRDefault="00800585" w:rsidP="00443337">
            <w:pPr>
              <w:spacing w:after="0" w:line="240" w:lineRule="atLeast"/>
              <w:ind w:left="72" w:right="-25"/>
              <w:jc w:val="center"/>
              <w:rPr>
                <w:rFonts w:ascii="Times New Roman" w:hAnsi="Times New Roman"/>
                <w:sz w:val="20"/>
                <w:szCs w:val="20"/>
              </w:rPr>
            </w:pPr>
            <w:r w:rsidRPr="00BC5C31">
              <w:rPr>
                <w:rFonts w:ascii="Times New Roman" w:hAnsi="Times New Roman" w:cs="Times New Roman"/>
                <w:sz w:val="20"/>
                <w:szCs w:val="20"/>
              </w:rPr>
              <w:t>7% from</w:t>
            </w:r>
            <w:r w:rsidRPr="00BC5C31">
              <w:rPr>
                <w:rFonts w:ascii="Times New Roman" w:hAnsi="Times New Roman" w:cs="Times New Roman"/>
                <w:sz w:val="20"/>
                <w:szCs w:val="20"/>
              </w:rPr>
              <w:br/>
              <w:t>1 July 2023</w:t>
            </w:r>
          </w:p>
        </w:tc>
        <w:tc>
          <w:tcPr>
            <w:tcW w:w="1842" w:type="dxa"/>
            <w:hideMark/>
          </w:tcPr>
          <w:p w14:paraId="68C2FFA1" w14:textId="77777777" w:rsidR="00800585" w:rsidRPr="00BC5C31" w:rsidRDefault="00800585" w:rsidP="00443337">
            <w:pPr>
              <w:spacing w:after="0" w:line="240" w:lineRule="atLeast"/>
              <w:ind w:left="98"/>
              <w:jc w:val="center"/>
              <w:rPr>
                <w:rFonts w:ascii="Times New Roman" w:hAnsi="Times New Roman" w:cs="Times New Roman"/>
                <w:sz w:val="20"/>
                <w:szCs w:val="20"/>
              </w:rPr>
            </w:pPr>
            <w:r w:rsidRPr="00BC5C31">
              <w:rPr>
                <w:rFonts w:ascii="Times New Roman" w:hAnsi="Times New Roman"/>
                <w:sz w:val="20"/>
                <w:szCs w:val="20"/>
              </w:rPr>
              <w:t>There is right to request repayment of the loan in ordinary shares</w:t>
            </w:r>
            <w:r w:rsidRPr="00BC5C31">
              <w:rPr>
                <w:rFonts w:ascii="Times New Roman" w:hAnsi="Times New Roman" w:cs="Times New Roman"/>
                <w:sz w:val="20"/>
                <w:szCs w:val="20"/>
              </w:rPr>
              <w:t xml:space="preserve"> four times on</w:t>
            </w:r>
            <w:r w:rsidRPr="00BC5C31">
              <w:rPr>
                <w:rFonts w:ascii="Times New Roman" w:hAnsi="Times New Roman" w:cs="Times New Roman"/>
                <w:sz w:val="20"/>
                <w:szCs w:val="20"/>
              </w:rPr>
              <w:br/>
              <w:t>31 March 2024,</w:t>
            </w:r>
            <w:r w:rsidRPr="00BC5C31">
              <w:rPr>
                <w:rFonts w:ascii="Times New Roman" w:hAnsi="Times New Roman" w:cs="Times New Roman"/>
                <w:sz w:val="20"/>
                <w:szCs w:val="20"/>
              </w:rPr>
              <w:br/>
              <w:t>31 March 2025,</w:t>
            </w:r>
            <w:r w:rsidRPr="00BC5C31">
              <w:rPr>
                <w:rFonts w:ascii="Times New Roman" w:hAnsi="Times New Roman" w:cs="Times New Roman"/>
                <w:sz w:val="20"/>
                <w:szCs w:val="20"/>
              </w:rPr>
              <w:br/>
              <w:t>31 March 2026 and 29 December 2027 at par value.</w:t>
            </w:r>
          </w:p>
        </w:tc>
        <w:tc>
          <w:tcPr>
            <w:tcW w:w="284" w:type="dxa"/>
          </w:tcPr>
          <w:p w14:paraId="1BD5BFB9" w14:textId="77777777" w:rsidR="00800585" w:rsidRPr="00BC5C31" w:rsidRDefault="00800585" w:rsidP="00443337">
            <w:pPr>
              <w:tabs>
                <w:tab w:val="decimal" w:pos="1045"/>
              </w:tabs>
              <w:spacing w:after="0" w:line="240" w:lineRule="atLeast"/>
              <w:ind w:left="72" w:right="-25"/>
              <w:rPr>
                <w:rFonts w:ascii="Times New Roman" w:hAnsi="Times New Roman" w:cs="Times New Roman"/>
                <w:sz w:val="20"/>
                <w:szCs w:val="20"/>
              </w:rPr>
            </w:pPr>
          </w:p>
        </w:tc>
        <w:tc>
          <w:tcPr>
            <w:tcW w:w="2411" w:type="dxa"/>
            <w:hideMark/>
          </w:tcPr>
          <w:p w14:paraId="7228D5D3" w14:textId="77777777" w:rsidR="00800585" w:rsidRPr="00BC5C31" w:rsidRDefault="00800585" w:rsidP="00443337">
            <w:pPr>
              <w:spacing w:after="0" w:line="240" w:lineRule="atLeast"/>
              <w:ind w:left="175" w:right="34" w:hanging="141"/>
              <w:rPr>
                <w:rFonts w:ascii="Times New Roman" w:hAnsi="Times New Roman" w:cs="Times New Roman"/>
                <w:sz w:val="20"/>
                <w:szCs w:val="20"/>
              </w:rPr>
            </w:pPr>
            <w:r w:rsidRPr="00BC5C31">
              <w:rPr>
                <w:rFonts w:ascii="Times New Roman" w:hAnsi="Times New Roman" w:cs="Times New Roman"/>
                <w:sz w:val="20"/>
                <w:szCs w:val="20"/>
              </w:rPr>
              <w:t xml:space="preserve">29 December 2027 in the </w:t>
            </w:r>
            <w:proofErr w:type="gramStart"/>
            <w:r w:rsidRPr="00BC5C31">
              <w:rPr>
                <w:rFonts w:ascii="Times New Roman" w:hAnsi="Times New Roman" w:cs="Times New Roman"/>
                <w:sz w:val="20"/>
                <w:szCs w:val="20"/>
              </w:rPr>
              <w:t>amount</w:t>
            </w:r>
            <w:proofErr w:type="gramEnd"/>
            <w:r w:rsidRPr="00BC5C31">
              <w:rPr>
                <w:rFonts w:ascii="Times New Roman" w:hAnsi="Times New Roman" w:cs="Times New Roman"/>
                <w:sz w:val="20"/>
                <w:szCs w:val="20"/>
              </w:rPr>
              <w:t xml:space="preserve"> of Baht 116.70 million</w:t>
            </w:r>
          </w:p>
        </w:tc>
      </w:tr>
      <w:tr w:rsidR="00800585" w:rsidRPr="00BC5C31" w14:paraId="4A88241C" w14:textId="77777777" w:rsidTr="006E3583">
        <w:tc>
          <w:tcPr>
            <w:tcW w:w="1250" w:type="dxa"/>
          </w:tcPr>
          <w:p w14:paraId="4A52BB4F" w14:textId="4B034FEB" w:rsidR="00800585" w:rsidRPr="00BC5C31" w:rsidRDefault="00140407" w:rsidP="00C85B19">
            <w:pPr>
              <w:pBdr>
                <w:top w:val="single" w:sz="4" w:space="1" w:color="auto"/>
                <w:bottom w:val="double" w:sz="4" w:space="1" w:color="auto"/>
              </w:pBdr>
              <w:tabs>
                <w:tab w:val="decimal" w:pos="833"/>
              </w:tabs>
              <w:spacing w:after="0" w:line="240" w:lineRule="atLeast"/>
              <w:ind w:left="72" w:right="-25"/>
              <w:rPr>
                <w:rFonts w:ascii="Times New Roman" w:hAnsi="Times New Roman" w:cs="Times New Roman"/>
                <w:b/>
                <w:bCs/>
                <w:sz w:val="20"/>
                <w:szCs w:val="20"/>
              </w:rPr>
            </w:pPr>
            <w:r w:rsidRPr="00BC5C31">
              <w:rPr>
                <w:rFonts w:ascii="Times New Roman" w:hAnsi="Times New Roman" w:cs="Times New Roman"/>
                <w:b/>
                <w:bCs/>
                <w:sz w:val="20"/>
                <w:szCs w:val="20"/>
              </w:rPr>
              <w:t>116,700</w:t>
            </w:r>
          </w:p>
        </w:tc>
        <w:tc>
          <w:tcPr>
            <w:tcW w:w="1296" w:type="dxa"/>
            <w:hideMark/>
          </w:tcPr>
          <w:p w14:paraId="62E8B2A5" w14:textId="77777777" w:rsidR="00800585" w:rsidRPr="00BC5C31" w:rsidRDefault="00800585" w:rsidP="00443337">
            <w:pPr>
              <w:pBdr>
                <w:bottom w:val="double" w:sz="4" w:space="1" w:color="auto"/>
              </w:pBdr>
              <w:tabs>
                <w:tab w:val="decimal" w:pos="1045"/>
              </w:tabs>
              <w:spacing w:after="0" w:line="240" w:lineRule="atLeast"/>
              <w:ind w:left="72" w:right="-25"/>
              <w:rPr>
                <w:rFonts w:ascii="Times New Roman" w:hAnsi="Times New Roman" w:cs="Times New Roman"/>
                <w:b/>
                <w:bCs/>
                <w:sz w:val="20"/>
                <w:szCs w:val="20"/>
              </w:rPr>
            </w:pPr>
            <w:r w:rsidRPr="00BC5C31">
              <w:rPr>
                <w:rFonts w:ascii="Times New Roman" w:hAnsi="Times New Roman" w:cs="Times New Roman"/>
                <w:b/>
                <w:bCs/>
                <w:sz w:val="20"/>
                <w:szCs w:val="20"/>
              </w:rPr>
              <w:t>128,127</w:t>
            </w:r>
          </w:p>
        </w:tc>
        <w:tc>
          <w:tcPr>
            <w:tcW w:w="1256" w:type="dxa"/>
            <w:hideMark/>
          </w:tcPr>
          <w:p w14:paraId="141A41D4" w14:textId="77777777" w:rsidR="00800585" w:rsidRPr="00BC5C31" w:rsidRDefault="00800585" w:rsidP="00443337">
            <w:pPr>
              <w:pBdr>
                <w:bottom w:val="double" w:sz="4" w:space="1" w:color="auto"/>
              </w:pBdr>
              <w:tabs>
                <w:tab w:val="decimal" w:pos="964"/>
              </w:tabs>
              <w:spacing w:after="0" w:line="240" w:lineRule="atLeast"/>
              <w:ind w:left="72" w:right="-25"/>
              <w:rPr>
                <w:rFonts w:ascii="Times New Roman" w:hAnsi="Times New Roman" w:cs="Times New Roman"/>
                <w:b/>
                <w:bCs/>
                <w:sz w:val="20"/>
                <w:szCs w:val="20"/>
              </w:rPr>
            </w:pPr>
            <w:r w:rsidRPr="00BC5C31">
              <w:rPr>
                <w:rFonts w:ascii="Times New Roman" w:hAnsi="Times New Roman" w:cs="Times New Roman"/>
                <w:b/>
                <w:bCs/>
                <w:sz w:val="20"/>
                <w:szCs w:val="20"/>
              </w:rPr>
              <w:t>315,000</w:t>
            </w:r>
          </w:p>
        </w:tc>
        <w:tc>
          <w:tcPr>
            <w:tcW w:w="1418" w:type="dxa"/>
          </w:tcPr>
          <w:p w14:paraId="4E5C2C58" w14:textId="77777777" w:rsidR="00800585" w:rsidRPr="00BC5C31" w:rsidRDefault="00800585" w:rsidP="00443337">
            <w:pPr>
              <w:tabs>
                <w:tab w:val="decimal" w:pos="1045"/>
              </w:tabs>
              <w:spacing w:after="0" w:line="240" w:lineRule="atLeast"/>
              <w:ind w:left="72" w:right="-25"/>
              <w:rPr>
                <w:rFonts w:ascii="Times New Roman" w:hAnsi="Times New Roman" w:cs="Times New Roman"/>
                <w:b/>
                <w:bCs/>
                <w:sz w:val="18"/>
                <w:szCs w:val="18"/>
              </w:rPr>
            </w:pPr>
          </w:p>
        </w:tc>
        <w:tc>
          <w:tcPr>
            <w:tcW w:w="1842" w:type="dxa"/>
          </w:tcPr>
          <w:p w14:paraId="411E0D00" w14:textId="77777777" w:rsidR="00800585" w:rsidRPr="00BC5C31" w:rsidRDefault="00800585" w:rsidP="00443337">
            <w:pPr>
              <w:tabs>
                <w:tab w:val="decimal" w:pos="964"/>
              </w:tabs>
              <w:spacing w:after="0" w:line="240" w:lineRule="atLeast"/>
              <w:ind w:left="72" w:right="-25"/>
              <w:rPr>
                <w:rFonts w:ascii="Times New Roman" w:hAnsi="Times New Roman" w:cs="Times New Roman"/>
                <w:b/>
                <w:bCs/>
                <w:sz w:val="18"/>
                <w:szCs w:val="18"/>
              </w:rPr>
            </w:pPr>
          </w:p>
        </w:tc>
        <w:tc>
          <w:tcPr>
            <w:tcW w:w="284" w:type="dxa"/>
          </w:tcPr>
          <w:p w14:paraId="38E59B75" w14:textId="77777777" w:rsidR="00800585" w:rsidRPr="00BC5C31" w:rsidRDefault="00800585" w:rsidP="00443337">
            <w:pPr>
              <w:tabs>
                <w:tab w:val="decimal" w:pos="1045"/>
              </w:tabs>
              <w:spacing w:after="0" w:line="240" w:lineRule="atLeast"/>
              <w:ind w:left="72" w:right="-25"/>
              <w:rPr>
                <w:rFonts w:ascii="Times New Roman" w:hAnsi="Times New Roman" w:cs="Times New Roman"/>
                <w:b/>
                <w:bCs/>
                <w:sz w:val="18"/>
                <w:szCs w:val="18"/>
              </w:rPr>
            </w:pPr>
          </w:p>
        </w:tc>
        <w:tc>
          <w:tcPr>
            <w:tcW w:w="2411" w:type="dxa"/>
          </w:tcPr>
          <w:p w14:paraId="5B89A4E7" w14:textId="77777777" w:rsidR="00800585" w:rsidRPr="00BC5C31" w:rsidRDefault="00800585" w:rsidP="00443337">
            <w:pPr>
              <w:tabs>
                <w:tab w:val="decimal" w:pos="964"/>
              </w:tabs>
              <w:spacing w:after="0" w:line="240" w:lineRule="atLeast"/>
              <w:ind w:left="72" w:right="-25"/>
              <w:rPr>
                <w:rFonts w:ascii="Times New Roman" w:hAnsi="Times New Roman" w:cs="Times New Roman"/>
                <w:b/>
                <w:bCs/>
                <w:sz w:val="18"/>
                <w:szCs w:val="18"/>
              </w:rPr>
            </w:pPr>
          </w:p>
        </w:tc>
      </w:tr>
    </w:tbl>
    <w:p w14:paraId="63DE191E" w14:textId="77777777" w:rsidR="00800585" w:rsidRPr="00BC5C31" w:rsidRDefault="00800585" w:rsidP="00800585">
      <w:pPr>
        <w:tabs>
          <w:tab w:val="left" w:pos="567"/>
        </w:tabs>
        <w:spacing w:after="0" w:line="240" w:lineRule="atLeast"/>
        <w:ind w:left="540" w:right="-25"/>
        <w:rPr>
          <w:rFonts w:ascii="Times New Roman" w:hAnsi="Times New Roman"/>
        </w:rPr>
      </w:pPr>
    </w:p>
    <w:p w14:paraId="5A7670A9" w14:textId="77777777" w:rsidR="00800585" w:rsidRPr="00BC5C31" w:rsidRDefault="00800585" w:rsidP="00800585">
      <w:pPr>
        <w:tabs>
          <w:tab w:val="left" w:pos="567"/>
        </w:tabs>
        <w:spacing w:after="0" w:line="240" w:lineRule="atLeast"/>
        <w:ind w:left="540" w:right="-25"/>
        <w:jc w:val="thaiDistribute"/>
        <w:rPr>
          <w:rFonts w:ascii="Times New Roman" w:hAnsi="Times New Roman"/>
        </w:rPr>
      </w:pPr>
      <w:r w:rsidRPr="00BC5C31">
        <w:rPr>
          <w:rFonts w:ascii="Times New Roman" w:hAnsi="Times New Roman"/>
        </w:rPr>
        <w:t>On 6 July 2023, the Company entered into a new loan agreement and canceled the former loan agreement dated 29 December 2022.  On 31 August 2023 and 27 October 2023, the Company extended a loan term in the first and second agreement respectively.  On 25 December 2023, the Company consented “EG” to change term of the loan and interest certain repayment.</w:t>
      </w:r>
    </w:p>
    <w:p w14:paraId="0CCCD84B" w14:textId="77777777" w:rsidR="00800585" w:rsidRPr="00BC5C31" w:rsidRDefault="00800585" w:rsidP="00800585">
      <w:pPr>
        <w:tabs>
          <w:tab w:val="left" w:pos="567"/>
        </w:tabs>
        <w:spacing w:after="0" w:line="240" w:lineRule="atLeast"/>
        <w:ind w:left="540" w:right="-25"/>
        <w:rPr>
          <w:rFonts w:ascii="Times New Roman" w:hAnsi="Times New Roman"/>
        </w:rPr>
      </w:pPr>
    </w:p>
    <w:p w14:paraId="29926102" w14:textId="77777777" w:rsidR="00800585" w:rsidRPr="00BC5C31" w:rsidRDefault="00800585" w:rsidP="00F54FBC">
      <w:pPr>
        <w:tabs>
          <w:tab w:val="left" w:pos="567"/>
        </w:tabs>
        <w:spacing w:after="0" w:line="240" w:lineRule="atLeast"/>
        <w:ind w:left="540" w:right="-25"/>
        <w:jc w:val="both"/>
        <w:rPr>
          <w:rFonts w:ascii="Times New Roman" w:hAnsi="Times New Roman" w:cs="Times New Roman"/>
          <w:szCs w:val="22"/>
        </w:rPr>
      </w:pPr>
      <w:r w:rsidRPr="00BC5C31">
        <w:rPr>
          <w:rFonts w:ascii="Times New Roman" w:hAnsi="Times New Roman" w:cs="Times New Roman"/>
        </w:rPr>
        <w:t xml:space="preserve">Subsequently, on 29 February 2024, the Board of Directors Meeting of the Company approved to consent “EG” to </w:t>
      </w:r>
      <w:r w:rsidRPr="00BC5C31">
        <w:rPr>
          <w:rFonts w:ascii="Times New Roman" w:hAnsi="Times New Roman" w:cs="Times New Roman"/>
          <w:szCs w:val="22"/>
        </w:rPr>
        <w:t>change the term of the loan repayment from previously due on 29 February 2024 to 30 June 2024.</w:t>
      </w:r>
    </w:p>
    <w:p w14:paraId="1308A5C1" w14:textId="77777777" w:rsidR="006E3583" w:rsidRPr="00BC5C31" w:rsidRDefault="006E3583" w:rsidP="00800585">
      <w:pPr>
        <w:tabs>
          <w:tab w:val="left" w:pos="567"/>
        </w:tabs>
        <w:spacing w:after="0" w:line="240" w:lineRule="atLeast"/>
        <w:ind w:left="540" w:right="-25"/>
        <w:rPr>
          <w:rFonts w:ascii="Times New Roman" w:hAnsi="Times New Roman" w:cs="Times New Roman"/>
          <w:szCs w:val="22"/>
        </w:rPr>
      </w:pPr>
    </w:p>
    <w:p w14:paraId="71CBC063" w14:textId="77777777" w:rsidR="00800585" w:rsidRPr="00BC5C31" w:rsidRDefault="00800585" w:rsidP="00F54FBC">
      <w:pPr>
        <w:tabs>
          <w:tab w:val="left" w:pos="567"/>
        </w:tabs>
        <w:spacing w:after="0" w:line="240" w:lineRule="atLeast"/>
        <w:ind w:left="540" w:right="-25"/>
        <w:jc w:val="both"/>
        <w:rPr>
          <w:rFonts w:ascii="Times New Roman" w:hAnsi="Times New Roman" w:cs="Times New Roman"/>
          <w:szCs w:val="22"/>
        </w:rPr>
      </w:pPr>
      <w:r w:rsidRPr="00BC5C31">
        <w:rPr>
          <w:rFonts w:ascii="Times New Roman" w:hAnsi="Times New Roman" w:cs="Times New Roman"/>
        </w:rPr>
        <w:t xml:space="preserve">On 15 July 2024, the Board of Directors Meeting of the Company approved to consent “EG” to </w:t>
      </w:r>
      <w:r w:rsidRPr="00BC5C31">
        <w:rPr>
          <w:rFonts w:ascii="Times New Roman" w:hAnsi="Times New Roman" w:cs="Times New Roman"/>
          <w:szCs w:val="22"/>
        </w:rPr>
        <w:t>change the term of the loan repayment from previously due on 30 June 2024 to 30 September 2024.</w:t>
      </w:r>
    </w:p>
    <w:p w14:paraId="30A08A7B" w14:textId="77777777" w:rsidR="00800585" w:rsidRPr="00BC5C31" w:rsidRDefault="00800585" w:rsidP="00800585">
      <w:pPr>
        <w:tabs>
          <w:tab w:val="left" w:pos="567"/>
        </w:tabs>
        <w:spacing w:after="0" w:line="240" w:lineRule="atLeast"/>
        <w:ind w:left="540" w:right="-25"/>
        <w:rPr>
          <w:rFonts w:ascii="Times New Roman" w:hAnsi="Times New Roman" w:cs="Times New Roman"/>
          <w:szCs w:val="22"/>
        </w:rPr>
      </w:pPr>
    </w:p>
    <w:p w14:paraId="19ED558C" w14:textId="77777777" w:rsidR="00800585" w:rsidRPr="00BC5C31" w:rsidRDefault="00800585" w:rsidP="00F54FBC">
      <w:pPr>
        <w:tabs>
          <w:tab w:val="left" w:pos="567"/>
        </w:tabs>
        <w:spacing w:after="0" w:line="240" w:lineRule="atLeast"/>
        <w:ind w:left="540" w:right="-25"/>
        <w:jc w:val="both"/>
        <w:rPr>
          <w:rFonts w:ascii="Times New Roman" w:hAnsi="Times New Roman" w:cs="Times New Roman"/>
          <w:szCs w:val="22"/>
        </w:rPr>
      </w:pPr>
      <w:r w:rsidRPr="00BC5C31">
        <w:rPr>
          <w:rFonts w:ascii="Times New Roman" w:hAnsi="Times New Roman" w:cs="Times New Roman"/>
          <w:szCs w:val="22"/>
        </w:rPr>
        <w:t>Subsequently, on 30 September 2024 and 2 May 2025, the Company received the repayment of the due loan of Baht 37 million and Baht 11 million, respectively.</w:t>
      </w:r>
    </w:p>
    <w:p w14:paraId="40F78C90" w14:textId="77777777" w:rsidR="00800585" w:rsidRPr="00BC5C31" w:rsidRDefault="00800585" w:rsidP="00800585">
      <w:pPr>
        <w:tabs>
          <w:tab w:val="left" w:pos="567"/>
        </w:tabs>
        <w:spacing w:after="0" w:line="240" w:lineRule="atLeast"/>
        <w:ind w:left="540" w:right="-25"/>
        <w:rPr>
          <w:rFonts w:ascii="Times New Roman" w:hAnsi="Times New Roman" w:cs="Times New Roman"/>
          <w:szCs w:val="22"/>
        </w:rPr>
      </w:pPr>
    </w:p>
    <w:p w14:paraId="73D84CB2" w14:textId="1FF62995" w:rsidR="00800585" w:rsidRPr="00BC5C31" w:rsidRDefault="00800585" w:rsidP="00F54FBC">
      <w:pPr>
        <w:tabs>
          <w:tab w:val="left" w:pos="567"/>
        </w:tabs>
        <w:spacing w:after="0" w:line="240" w:lineRule="atLeast"/>
        <w:ind w:left="540" w:right="-25"/>
        <w:jc w:val="both"/>
        <w:rPr>
          <w:rFonts w:ascii="Times New Roman" w:hAnsi="Times New Roman"/>
        </w:rPr>
      </w:pPr>
      <w:r w:rsidRPr="00BC5C31">
        <w:rPr>
          <w:rFonts w:ascii="Times New Roman" w:hAnsi="Times New Roman" w:cs="Times New Roman"/>
          <w:szCs w:val="22"/>
        </w:rPr>
        <w:t xml:space="preserve">However, as </w:t>
      </w:r>
      <w:proofErr w:type="gramStart"/>
      <w:r w:rsidRPr="00BC5C31">
        <w:rPr>
          <w:rFonts w:ascii="Times New Roman" w:hAnsi="Times New Roman" w:cs="Times New Roman"/>
          <w:szCs w:val="22"/>
        </w:rPr>
        <w:t>at</w:t>
      </w:r>
      <w:proofErr w:type="gramEnd"/>
      <w:r w:rsidRPr="00BC5C31">
        <w:rPr>
          <w:rFonts w:ascii="Times New Roman" w:hAnsi="Times New Roman" w:cs="Times New Roman"/>
          <w:szCs w:val="22"/>
        </w:rPr>
        <w:t xml:space="preserve"> 30 </w:t>
      </w:r>
      <w:r w:rsidR="00140407" w:rsidRPr="00BC5C31">
        <w:rPr>
          <w:rFonts w:ascii="Times New Roman" w:hAnsi="Times New Roman" w:cs="Times New Roman"/>
          <w:szCs w:val="22"/>
        </w:rPr>
        <w:t>September</w:t>
      </w:r>
      <w:r w:rsidRPr="00BC5C31">
        <w:rPr>
          <w:rFonts w:ascii="Times New Roman" w:hAnsi="Times New Roman" w:cs="Times New Roman"/>
          <w:szCs w:val="22"/>
        </w:rPr>
        <w:t xml:space="preserve"> 2025, the Group/Company recorded an allowance for expected credit losses of Baht 63 million, and </w:t>
      </w:r>
      <w:r w:rsidRPr="00BC5C31">
        <w:rPr>
          <w:rFonts w:ascii="Times New Roman" w:hAnsi="Times New Roman"/>
        </w:rPr>
        <w:t>the management confirmed that the remaining loans in the amount of Baht 54 million are collectible and the collateral value has been sufficient.</w:t>
      </w:r>
    </w:p>
    <w:p w14:paraId="4C034771" w14:textId="77777777" w:rsidR="00800585" w:rsidRPr="00BC5C31" w:rsidRDefault="00800585" w:rsidP="00800585">
      <w:pPr>
        <w:tabs>
          <w:tab w:val="left" w:pos="567"/>
        </w:tabs>
        <w:spacing w:after="0" w:line="240" w:lineRule="atLeast"/>
        <w:ind w:left="540" w:right="-25"/>
        <w:rPr>
          <w:rFonts w:ascii="Times New Roman" w:hAnsi="Times New Roman" w:cs="Times New Roman"/>
          <w:szCs w:val="22"/>
        </w:rPr>
      </w:pPr>
    </w:p>
    <w:p w14:paraId="34D8A0C7" w14:textId="77777777" w:rsidR="00800585" w:rsidRPr="00BC5C31" w:rsidRDefault="00800585" w:rsidP="00F54FBC">
      <w:pPr>
        <w:tabs>
          <w:tab w:val="left" w:pos="567"/>
        </w:tabs>
        <w:spacing w:after="0" w:line="240" w:lineRule="atLeast"/>
        <w:ind w:left="540" w:right="-25"/>
        <w:jc w:val="both"/>
        <w:rPr>
          <w:rFonts w:ascii="Times New Roman" w:hAnsi="Times New Roman" w:cs="Times New Roman"/>
          <w:szCs w:val="22"/>
        </w:rPr>
      </w:pPr>
      <w:r w:rsidRPr="00BC5C31">
        <w:rPr>
          <w:rFonts w:ascii="Times New Roman" w:hAnsi="Times New Roman"/>
        </w:rPr>
        <w:t xml:space="preserve">Such long-term loan was secured by pledge 9.21 million ordinary shares in Domino Asia Pacific Co., Ltd. (“DMN”) held by EG, equivalent to 91.88% of the registered capital of “DMN” (their carrying value as </w:t>
      </w:r>
      <w:proofErr w:type="gramStart"/>
      <w:r w:rsidRPr="00BC5C31">
        <w:rPr>
          <w:rFonts w:ascii="Times New Roman" w:hAnsi="Times New Roman"/>
        </w:rPr>
        <w:t>at</w:t>
      </w:r>
      <w:proofErr w:type="gramEnd"/>
      <w:r w:rsidRPr="00BC5C31">
        <w:rPr>
          <w:rFonts w:ascii="Times New Roman" w:hAnsi="Times New Roman"/>
        </w:rPr>
        <w:t xml:space="preserve"> 31 December 2024, amounted to Baht 51 million)</w:t>
      </w:r>
    </w:p>
    <w:p w14:paraId="759CCD41" w14:textId="77777777" w:rsidR="00800585" w:rsidRPr="00BC5C31" w:rsidRDefault="00800585" w:rsidP="00800585">
      <w:pPr>
        <w:tabs>
          <w:tab w:val="left" w:pos="567"/>
        </w:tabs>
        <w:spacing w:after="0" w:line="240" w:lineRule="atLeast"/>
        <w:ind w:left="540" w:right="-25"/>
        <w:rPr>
          <w:rFonts w:ascii="Times New Roman" w:hAnsi="Times New Roman" w:cs="Times New Roman"/>
          <w:szCs w:val="22"/>
        </w:rPr>
      </w:pPr>
    </w:p>
    <w:p w14:paraId="6F56B609" w14:textId="77777777" w:rsidR="00F835E5" w:rsidRPr="00BC5C31" w:rsidRDefault="00F835E5" w:rsidP="006E35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C5C31">
        <w:rPr>
          <w:rFonts w:ascii="Times New Roman" w:hAnsi="Times New Roman" w:cs="Times New Roman"/>
          <w:sz w:val="22"/>
          <w:szCs w:val="22"/>
        </w:rPr>
        <w:br w:type="page"/>
      </w:r>
    </w:p>
    <w:p w14:paraId="37333C40" w14:textId="02AE2F3C" w:rsidR="006E3583" w:rsidRPr="00BC5C31" w:rsidRDefault="006E3583" w:rsidP="006E35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C5C31">
        <w:rPr>
          <w:rFonts w:ascii="Times New Roman" w:hAnsi="Times New Roman" w:cs="Times New Roman"/>
          <w:sz w:val="22"/>
          <w:szCs w:val="22"/>
        </w:rPr>
        <w:t xml:space="preserve">Movements </w:t>
      </w:r>
      <w:proofErr w:type="gramStart"/>
      <w:r w:rsidRPr="00BC5C31">
        <w:rPr>
          <w:rFonts w:ascii="Times New Roman" w:hAnsi="Times New Roman" w:cs="Times New Roman"/>
          <w:sz w:val="22"/>
          <w:szCs w:val="22"/>
        </w:rPr>
        <w:t>of</w:t>
      </w:r>
      <w:proofErr w:type="gramEnd"/>
      <w:r w:rsidRPr="00BC5C31">
        <w:rPr>
          <w:rFonts w:ascii="Times New Roman" w:hAnsi="Times New Roman" w:cs="Times New Roman"/>
          <w:sz w:val="22"/>
          <w:szCs w:val="22"/>
        </w:rPr>
        <w:t xml:space="preserve"> long-term loans during the nine</w:t>
      </w:r>
      <w:r w:rsidRPr="00BC5C31">
        <w:rPr>
          <w:rFonts w:ascii="Times New Roman" w:hAnsi="Times New Roman" w:cs="Times New Roman"/>
          <w:sz w:val="22"/>
          <w:szCs w:val="22"/>
          <w:cs/>
        </w:rPr>
        <w:t>-</w:t>
      </w:r>
      <w:r w:rsidRPr="00BC5C31">
        <w:rPr>
          <w:rFonts w:ascii="Times New Roman" w:hAnsi="Times New Roman" w:cs="Times New Roman"/>
          <w:sz w:val="22"/>
          <w:szCs w:val="22"/>
        </w:rPr>
        <w:t xml:space="preserve">month period </w:t>
      </w:r>
      <w:proofErr w:type="gramStart"/>
      <w:r w:rsidRPr="00BC5C31">
        <w:rPr>
          <w:rFonts w:ascii="Times New Roman" w:hAnsi="Times New Roman" w:cs="Times New Roman"/>
          <w:sz w:val="22"/>
          <w:szCs w:val="22"/>
        </w:rPr>
        <w:t>ended</w:t>
      </w:r>
      <w:proofErr w:type="gramEnd"/>
      <w:r w:rsidRPr="00BC5C31">
        <w:rPr>
          <w:rFonts w:ascii="Times New Roman" w:hAnsi="Times New Roman" w:cs="Times New Roman"/>
          <w:sz w:val="22"/>
          <w:szCs w:val="22"/>
        </w:rPr>
        <w:t xml:space="preserve"> 30 September </w:t>
      </w:r>
      <w:proofErr w:type="gramStart"/>
      <w:r w:rsidRPr="00BC5C31">
        <w:rPr>
          <w:rFonts w:ascii="Times New Roman" w:hAnsi="Times New Roman" w:cs="Times New Roman"/>
          <w:sz w:val="22"/>
          <w:szCs w:val="22"/>
        </w:rPr>
        <w:t>was</w:t>
      </w:r>
      <w:proofErr w:type="gramEnd"/>
      <w:r w:rsidRPr="00BC5C31">
        <w:rPr>
          <w:rFonts w:ascii="Times New Roman" w:hAnsi="Times New Roman" w:cs="Times New Roman"/>
          <w:sz w:val="22"/>
          <w:szCs w:val="22"/>
        </w:rPr>
        <w:t xml:space="preserve"> as follows</w:t>
      </w:r>
      <w:r w:rsidRPr="00BC5C31">
        <w:rPr>
          <w:rFonts w:ascii="Times New Roman" w:hAnsi="Times New Roman" w:cs="Times New Roman"/>
          <w:sz w:val="22"/>
          <w:szCs w:val="22"/>
          <w:cs/>
        </w:rPr>
        <w:t>:</w:t>
      </w:r>
    </w:p>
    <w:p w14:paraId="439B2EA1" w14:textId="77777777" w:rsidR="006E3583" w:rsidRPr="00BC5C31" w:rsidRDefault="006E3583" w:rsidP="006E35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29" w:type="dxa"/>
        <w:tblInd w:w="18" w:type="dxa"/>
        <w:tblLayout w:type="fixed"/>
        <w:tblLook w:val="01E0" w:firstRow="1" w:lastRow="1" w:firstColumn="1" w:lastColumn="1" w:noHBand="0" w:noVBand="0"/>
      </w:tblPr>
      <w:tblGrid>
        <w:gridCol w:w="4343"/>
        <w:gridCol w:w="1134"/>
        <w:gridCol w:w="264"/>
        <w:gridCol w:w="1153"/>
        <w:gridCol w:w="264"/>
        <w:gridCol w:w="1154"/>
        <w:gridCol w:w="255"/>
        <w:gridCol w:w="1162"/>
      </w:tblGrid>
      <w:tr w:rsidR="00CE6A4E" w:rsidRPr="00BC5C31" w14:paraId="08594DAD" w14:textId="77777777" w:rsidTr="00712112">
        <w:trPr>
          <w:tblHeader/>
        </w:trPr>
        <w:tc>
          <w:tcPr>
            <w:tcW w:w="4343" w:type="dxa"/>
          </w:tcPr>
          <w:p w14:paraId="5EBD5980" w14:textId="77777777" w:rsidR="00CE6A4E" w:rsidRPr="00BC5C31" w:rsidRDefault="00CE6A4E" w:rsidP="00712112">
            <w:pPr>
              <w:spacing w:after="0" w:line="240" w:lineRule="atLeast"/>
              <w:ind w:left="549" w:right="-25"/>
              <w:rPr>
                <w:rFonts w:ascii="Times New Roman" w:hAnsi="Times New Roman" w:cs="Times New Roman"/>
                <w:i/>
                <w:iCs/>
                <w:szCs w:val="22"/>
              </w:rPr>
            </w:pPr>
          </w:p>
        </w:tc>
        <w:tc>
          <w:tcPr>
            <w:tcW w:w="2551" w:type="dxa"/>
            <w:gridSpan w:val="3"/>
            <w:vAlign w:val="center"/>
          </w:tcPr>
          <w:p w14:paraId="211F77B7" w14:textId="77777777" w:rsidR="00CE6A4E" w:rsidRPr="00BC5C31" w:rsidRDefault="00CE6A4E" w:rsidP="00712112">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4F4076C1" w14:textId="77777777" w:rsidR="00CE6A4E" w:rsidRPr="00BC5C31" w:rsidRDefault="00CE6A4E" w:rsidP="00712112">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571" w:type="dxa"/>
            <w:gridSpan w:val="3"/>
            <w:vAlign w:val="bottom"/>
          </w:tcPr>
          <w:p w14:paraId="7718AAB1" w14:textId="77777777" w:rsidR="00CE6A4E" w:rsidRPr="00BC5C31" w:rsidRDefault="00CE6A4E" w:rsidP="0071211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CE6A4E" w:rsidRPr="00BC5C31" w14:paraId="264C7078" w14:textId="77777777" w:rsidTr="00712112">
        <w:trPr>
          <w:tblHeader/>
        </w:trPr>
        <w:tc>
          <w:tcPr>
            <w:tcW w:w="4343" w:type="dxa"/>
          </w:tcPr>
          <w:p w14:paraId="6505A59C" w14:textId="77777777" w:rsidR="00CE6A4E" w:rsidRPr="00BC5C31" w:rsidRDefault="00CE6A4E" w:rsidP="00712112">
            <w:pPr>
              <w:spacing w:after="0" w:line="240" w:lineRule="atLeast"/>
              <w:ind w:left="549" w:right="-25"/>
              <w:rPr>
                <w:rFonts w:ascii="Times New Roman" w:hAnsi="Times New Roman" w:cs="Times New Roman"/>
                <w:i/>
                <w:iCs/>
                <w:szCs w:val="22"/>
              </w:rPr>
            </w:pPr>
          </w:p>
        </w:tc>
        <w:tc>
          <w:tcPr>
            <w:tcW w:w="1134" w:type="dxa"/>
          </w:tcPr>
          <w:p w14:paraId="24AF419E" w14:textId="77777777" w:rsidR="00CE6A4E" w:rsidRPr="00BC5C31" w:rsidRDefault="00CE6A4E" w:rsidP="00712112">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72750C1C" w14:textId="77777777" w:rsidR="00CE6A4E" w:rsidRPr="00BC5C31" w:rsidRDefault="00CE6A4E" w:rsidP="00712112">
            <w:pPr>
              <w:tabs>
                <w:tab w:val="left" w:pos="405"/>
              </w:tabs>
              <w:spacing w:after="0" w:line="240" w:lineRule="atLeast"/>
              <w:ind w:left="-54" w:right="-25" w:hanging="115"/>
              <w:jc w:val="center"/>
              <w:rPr>
                <w:rFonts w:ascii="Times New Roman" w:hAnsi="Times New Roman" w:cs="Times New Roman"/>
                <w:szCs w:val="22"/>
              </w:rPr>
            </w:pPr>
          </w:p>
        </w:tc>
        <w:tc>
          <w:tcPr>
            <w:tcW w:w="1153" w:type="dxa"/>
          </w:tcPr>
          <w:p w14:paraId="0F5E737A" w14:textId="77777777" w:rsidR="00CE6A4E" w:rsidRPr="00BC5C31" w:rsidRDefault="00CE6A4E" w:rsidP="00712112">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3580D8FA" w14:textId="77777777" w:rsidR="00CE6A4E" w:rsidRPr="00BC5C31" w:rsidRDefault="00CE6A4E" w:rsidP="0071211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54" w:type="dxa"/>
          </w:tcPr>
          <w:p w14:paraId="2B10B781" w14:textId="77777777" w:rsidR="00CE6A4E" w:rsidRPr="00BC5C31" w:rsidRDefault="00CE6A4E" w:rsidP="00712112">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3B5C8AAF" w14:textId="77777777" w:rsidR="00CE6A4E" w:rsidRPr="00BC5C31" w:rsidRDefault="00CE6A4E" w:rsidP="00712112">
            <w:pPr>
              <w:tabs>
                <w:tab w:val="left" w:pos="405"/>
              </w:tabs>
              <w:spacing w:after="0" w:line="240" w:lineRule="atLeast"/>
              <w:ind w:left="-54" w:right="-25" w:hanging="115"/>
              <w:jc w:val="center"/>
              <w:rPr>
                <w:rFonts w:ascii="Times New Roman" w:hAnsi="Times New Roman" w:cs="Times New Roman"/>
                <w:szCs w:val="22"/>
              </w:rPr>
            </w:pPr>
          </w:p>
        </w:tc>
        <w:tc>
          <w:tcPr>
            <w:tcW w:w="1162" w:type="dxa"/>
          </w:tcPr>
          <w:p w14:paraId="6841259A" w14:textId="77777777" w:rsidR="00CE6A4E" w:rsidRPr="00BC5C31" w:rsidRDefault="00CE6A4E" w:rsidP="00712112">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CE6A4E" w:rsidRPr="00BC5C31" w14:paraId="55BD0D61" w14:textId="77777777" w:rsidTr="00712112">
        <w:trPr>
          <w:tblHeader/>
        </w:trPr>
        <w:tc>
          <w:tcPr>
            <w:tcW w:w="4343" w:type="dxa"/>
          </w:tcPr>
          <w:p w14:paraId="5D83782B" w14:textId="77777777" w:rsidR="00CE6A4E" w:rsidRPr="00BC5C31" w:rsidRDefault="00CE6A4E" w:rsidP="00712112">
            <w:pPr>
              <w:spacing w:after="0" w:line="240" w:lineRule="atLeast"/>
              <w:ind w:left="549" w:right="-25"/>
              <w:rPr>
                <w:rFonts w:ascii="Times New Roman" w:hAnsi="Times New Roman" w:cs="Times New Roman"/>
                <w:i/>
                <w:iCs/>
                <w:szCs w:val="22"/>
              </w:rPr>
            </w:pPr>
          </w:p>
        </w:tc>
        <w:tc>
          <w:tcPr>
            <w:tcW w:w="5386" w:type="dxa"/>
            <w:gridSpan w:val="7"/>
          </w:tcPr>
          <w:p w14:paraId="17A5FBE4" w14:textId="77777777" w:rsidR="00CE6A4E" w:rsidRPr="00BC5C31" w:rsidRDefault="00CE6A4E" w:rsidP="00712112">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CE6A4E" w:rsidRPr="00BC5C31" w14:paraId="5A09F03C" w14:textId="77777777" w:rsidTr="00712112">
        <w:tc>
          <w:tcPr>
            <w:tcW w:w="4343" w:type="dxa"/>
          </w:tcPr>
          <w:p w14:paraId="50B71AE1" w14:textId="385B3639" w:rsidR="00CE6A4E" w:rsidRPr="00BC5C31" w:rsidRDefault="00CE6A4E" w:rsidP="00CE6A4E">
            <w:pPr>
              <w:tabs>
                <w:tab w:val="left" w:pos="567"/>
                <w:tab w:val="left" w:pos="3528"/>
                <w:tab w:val="left" w:pos="6493"/>
                <w:tab w:val="left" w:pos="6753"/>
              </w:tabs>
              <w:spacing w:after="0" w:line="240" w:lineRule="atLeast"/>
              <w:ind w:left="17" w:right="-25" w:firstLine="550"/>
              <w:rPr>
                <w:rFonts w:ascii="Times New Roman" w:hAnsi="Times New Roman" w:cstheme="minorBidi"/>
                <w:b/>
                <w:bCs/>
                <w:i/>
                <w:iCs/>
                <w:szCs w:val="22"/>
                <w:cs/>
              </w:rPr>
            </w:pPr>
            <w:proofErr w:type="gramStart"/>
            <w:r w:rsidRPr="00BC5C31">
              <w:rPr>
                <w:rFonts w:ascii="Times New Roman" w:hAnsi="Times New Roman" w:cs="Times New Roman"/>
                <w:szCs w:val="22"/>
              </w:rPr>
              <w:t>At</w:t>
            </w:r>
            <w:proofErr w:type="gramEnd"/>
            <w:r w:rsidRPr="00BC5C31">
              <w:rPr>
                <w:rFonts w:ascii="Times New Roman" w:hAnsi="Times New Roman" w:cs="Times New Roman"/>
                <w:szCs w:val="22"/>
              </w:rPr>
              <w:t xml:space="preserve"> 1 January</w:t>
            </w:r>
          </w:p>
        </w:tc>
        <w:tc>
          <w:tcPr>
            <w:tcW w:w="1134" w:type="dxa"/>
          </w:tcPr>
          <w:p w14:paraId="1B8EFF02" w14:textId="2C5D6EDF" w:rsidR="00CE6A4E" w:rsidRPr="00BC5C31" w:rsidRDefault="00CE6A4E" w:rsidP="00CE6A4E">
            <w:pPr>
              <w:tabs>
                <w:tab w:val="decimal" w:pos="889"/>
              </w:tabs>
              <w:spacing w:after="0" w:line="240" w:lineRule="atLeast"/>
              <w:ind w:left="72" w:right="-25"/>
              <w:rPr>
                <w:rFonts w:ascii="Times New Roman" w:hAnsi="Times New Roman" w:cs="Times New Roman"/>
                <w:szCs w:val="22"/>
                <w:cs/>
              </w:rPr>
            </w:pPr>
            <w:r w:rsidRPr="00BC5C31">
              <w:rPr>
                <w:rFonts w:ascii="Times New Roman" w:hAnsi="Times New Roman"/>
                <w:szCs w:val="22"/>
              </w:rPr>
              <w:t>128,127</w:t>
            </w:r>
          </w:p>
        </w:tc>
        <w:tc>
          <w:tcPr>
            <w:tcW w:w="264" w:type="dxa"/>
          </w:tcPr>
          <w:p w14:paraId="57D9BE53" w14:textId="77777777" w:rsidR="00CE6A4E" w:rsidRPr="00BC5C31" w:rsidRDefault="00CE6A4E" w:rsidP="00CE6A4E">
            <w:pPr>
              <w:tabs>
                <w:tab w:val="decimal" w:pos="885"/>
              </w:tabs>
              <w:spacing w:after="0" w:line="240" w:lineRule="atLeast"/>
              <w:ind w:left="72" w:right="-25"/>
              <w:rPr>
                <w:rFonts w:ascii="Times New Roman" w:hAnsi="Times New Roman" w:cs="Times New Roman"/>
                <w:szCs w:val="22"/>
              </w:rPr>
            </w:pPr>
          </w:p>
        </w:tc>
        <w:tc>
          <w:tcPr>
            <w:tcW w:w="1153" w:type="dxa"/>
          </w:tcPr>
          <w:p w14:paraId="576764BF" w14:textId="28F0493D" w:rsidR="00CE6A4E" w:rsidRPr="00BC5C31" w:rsidRDefault="00CE6A4E" w:rsidP="00CE6A4E">
            <w:pPr>
              <w:tabs>
                <w:tab w:val="decimal" w:pos="762"/>
              </w:tabs>
              <w:spacing w:after="0" w:line="240" w:lineRule="atLeast"/>
              <w:ind w:left="72" w:right="-25"/>
              <w:rPr>
                <w:rFonts w:ascii="Times New Roman" w:hAnsi="Times New Roman" w:cs="Times New Roman"/>
                <w:szCs w:val="22"/>
                <w:cs/>
              </w:rPr>
            </w:pPr>
            <w:r w:rsidRPr="00BC5C31">
              <w:rPr>
                <w:rFonts w:ascii="Times New Roman" w:hAnsi="Times New Roman"/>
                <w:szCs w:val="22"/>
              </w:rPr>
              <w:t>165,135</w:t>
            </w:r>
          </w:p>
        </w:tc>
        <w:tc>
          <w:tcPr>
            <w:tcW w:w="264" w:type="dxa"/>
          </w:tcPr>
          <w:p w14:paraId="3490D11F" w14:textId="77777777" w:rsidR="00CE6A4E" w:rsidRPr="00BC5C31" w:rsidRDefault="00CE6A4E" w:rsidP="00CE6A4E">
            <w:pPr>
              <w:tabs>
                <w:tab w:val="decimal" w:pos="885"/>
              </w:tabs>
              <w:spacing w:after="0" w:line="240" w:lineRule="atLeast"/>
              <w:ind w:left="72" w:right="-25"/>
              <w:rPr>
                <w:rFonts w:ascii="Times New Roman" w:hAnsi="Times New Roman" w:cs="Times New Roman"/>
                <w:szCs w:val="22"/>
              </w:rPr>
            </w:pPr>
          </w:p>
        </w:tc>
        <w:tc>
          <w:tcPr>
            <w:tcW w:w="1154" w:type="dxa"/>
          </w:tcPr>
          <w:p w14:paraId="32B37505" w14:textId="726E58EF" w:rsidR="00CE6A4E" w:rsidRPr="00BC5C31" w:rsidRDefault="00CE6A4E" w:rsidP="00CE6A4E">
            <w:pPr>
              <w:tabs>
                <w:tab w:val="decimal" w:pos="762"/>
              </w:tabs>
              <w:spacing w:after="0" w:line="240" w:lineRule="atLeast"/>
              <w:ind w:left="72" w:right="-25"/>
              <w:rPr>
                <w:rFonts w:ascii="Times New Roman" w:hAnsi="Times New Roman" w:cs="Times New Roman"/>
                <w:szCs w:val="22"/>
              </w:rPr>
            </w:pPr>
            <w:r w:rsidRPr="00BC5C31">
              <w:rPr>
                <w:rFonts w:ascii="Times New Roman" w:hAnsi="Times New Roman"/>
                <w:szCs w:val="22"/>
              </w:rPr>
              <w:t>128,127</w:t>
            </w:r>
          </w:p>
        </w:tc>
        <w:tc>
          <w:tcPr>
            <w:tcW w:w="255" w:type="dxa"/>
          </w:tcPr>
          <w:p w14:paraId="299D03BB" w14:textId="77777777" w:rsidR="00CE6A4E" w:rsidRPr="00BC5C31" w:rsidRDefault="00CE6A4E" w:rsidP="00CE6A4E">
            <w:pPr>
              <w:tabs>
                <w:tab w:val="decimal" w:pos="885"/>
              </w:tabs>
              <w:spacing w:after="0" w:line="240" w:lineRule="atLeast"/>
              <w:ind w:left="72" w:right="-25"/>
              <w:rPr>
                <w:rFonts w:ascii="Times New Roman" w:hAnsi="Times New Roman" w:cs="Times New Roman"/>
                <w:szCs w:val="22"/>
              </w:rPr>
            </w:pPr>
          </w:p>
        </w:tc>
        <w:tc>
          <w:tcPr>
            <w:tcW w:w="1162" w:type="dxa"/>
          </w:tcPr>
          <w:p w14:paraId="07A4D848" w14:textId="0E56B8B2" w:rsidR="00CE6A4E" w:rsidRPr="00BC5C31" w:rsidRDefault="00CE6A4E" w:rsidP="00CE6A4E">
            <w:pPr>
              <w:tabs>
                <w:tab w:val="decimal" w:pos="771"/>
              </w:tabs>
              <w:spacing w:after="0" w:line="240" w:lineRule="atLeast"/>
              <w:ind w:left="72" w:right="-25"/>
              <w:rPr>
                <w:rFonts w:ascii="Times New Roman" w:hAnsi="Times New Roman" w:cs="Times New Roman"/>
                <w:szCs w:val="22"/>
              </w:rPr>
            </w:pPr>
            <w:r w:rsidRPr="00BC5C31">
              <w:rPr>
                <w:rFonts w:ascii="Times New Roman" w:hAnsi="Times New Roman"/>
                <w:szCs w:val="22"/>
              </w:rPr>
              <w:t>165,135</w:t>
            </w:r>
          </w:p>
        </w:tc>
      </w:tr>
      <w:tr w:rsidR="00CE6A4E" w:rsidRPr="00BC5C31" w14:paraId="5C651A1E" w14:textId="77777777" w:rsidTr="00CE6A4E">
        <w:tc>
          <w:tcPr>
            <w:tcW w:w="4343" w:type="dxa"/>
          </w:tcPr>
          <w:p w14:paraId="4A5222D6" w14:textId="1E3BF37D" w:rsidR="00CE6A4E" w:rsidRPr="00BC5C31" w:rsidRDefault="00CE6A4E" w:rsidP="00CE6A4E">
            <w:pPr>
              <w:spacing w:after="0" w:line="240" w:lineRule="atLeast"/>
              <w:ind w:left="549" w:right="-25"/>
              <w:rPr>
                <w:rFonts w:ascii="Times New Roman" w:hAnsi="Times New Roman" w:cstheme="minorBidi"/>
                <w:szCs w:val="22"/>
              </w:rPr>
            </w:pPr>
            <w:r w:rsidRPr="00BC5C31">
              <w:rPr>
                <w:rFonts w:ascii="Times New Roman" w:hAnsi="Times New Roman" w:cs="Times New Roman"/>
                <w:szCs w:val="22"/>
              </w:rPr>
              <w:t>Deduction</w:t>
            </w:r>
          </w:p>
        </w:tc>
        <w:tc>
          <w:tcPr>
            <w:tcW w:w="1134" w:type="dxa"/>
            <w:tcBorders>
              <w:bottom w:val="single" w:sz="4" w:space="0" w:color="auto"/>
            </w:tcBorders>
          </w:tcPr>
          <w:p w14:paraId="4C0F3AF1" w14:textId="17731AA2" w:rsidR="00CE6A4E" w:rsidRPr="00BC5C31" w:rsidRDefault="00CE6A4E" w:rsidP="00CE6A4E">
            <w:pPr>
              <w:tabs>
                <w:tab w:val="decimal" w:pos="889"/>
              </w:tabs>
              <w:spacing w:after="0" w:line="240" w:lineRule="atLeast"/>
              <w:ind w:left="72" w:right="-25"/>
              <w:rPr>
                <w:rFonts w:ascii="Times New Roman" w:hAnsi="Times New Roman" w:cs="Times New Roman"/>
                <w:szCs w:val="22"/>
              </w:rPr>
            </w:pPr>
            <w:r w:rsidRPr="00BC5C31">
              <w:rPr>
                <w:rFonts w:ascii="Times New Roman" w:hAnsi="Times New Roman"/>
                <w:szCs w:val="22"/>
              </w:rPr>
              <w:t>(11,427)</w:t>
            </w:r>
          </w:p>
        </w:tc>
        <w:tc>
          <w:tcPr>
            <w:tcW w:w="264" w:type="dxa"/>
          </w:tcPr>
          <w:p w14:paraId="7F550929" w14:textId="77777777" w:rsidR="00CE6A4E" w:rsidRPr="00BC5C31" w:rsidRDefault="00CE6A4E" w:rsidP="00CE6A4E">
            <w:pPr>
              <w:tabs>
                <w:tab w:val="decimal" w:pos="885"/>
              </w:tabs>
              <w:spacing w:after="0" w:line="240" w:lineRule="atLeast"/>
              <w:ind w:left="72" w:right="-25"/>
              <w:rPr>
                <w:rFonts w:ascii="Times New Roman" w:hAnsi="Times New Roman" w:cs="Times New Roman"/>
                <w:szCs w:val="22"/>
              </w:rPr>
            </w:pPr>
          </w:p>
        </w:tc>
        <w:tc>
          <w:tcPr>
            <w:tcW w:w="1153" w:type="dxa"/>
            <w:tcBorders>
              <w:bottom w:val="single" w:sz="4" w:space="0" w:color="auto"/>
            </w:tcBorders>
          </w:tcPr>
          <w:p w14:paraId="7C4D7362" w14:textId="2536748A" w:rsidR="00CE6A4E" w:rsidRPr="00BC5C31" w:rsidRDefault="00CE6A4E" w:rsidP="00CE6A4E">
            <w:pPr>
              <w:spacing w:after="0" w:line="240" w:lineRule="atLeast"/>
              <w:ind w:left="72" w:right="-25"/>
              <w:jc w:val="center"/>
              <w:rPr>
                <w:rFonts w:ascii="Times New Roman" w:hAnsi="Times New Roman" w:cs="Times New Roman"/>
                <w:szCs w:val="22"/>
              </w:rPr>
            </w:pPr>
            <w:r w:rsidRPr="00BC5C31">
              <w:rPr>
                <w:rFonts w:ascii="Times New Roman" w:hAnsi="Times New Roman"/>
                <w:szCs w:val="22"/>
              </w:rPr>
              <w:t>(37,008)</w:t>
            </w:r>
          </w:p>
        </w:tc>
        <w:tc>
          <w:tcPr>
            <w:tcW w:w="264" w:type="dxa"/>
          </w:tcPr>
          <w:p w14:paraId="425082CB" w14:textId="77777777" w:rsidR="00CE6A4E" w:rsidRPr="00BC5C31" w:rsidRDefault="00CE6A4E" w:rsidP="00CE6A4E">
            <w:pPr>
              <w:tabs>
                <w:tab w:val="decimal" w:pos="885"/>
              </w:tabs>
              <w:spacing w:after="0" w:line="240" w:lineRule="atLeast"/>
              <w:ind w:left="72" w:right="-25"/>
              <w:rPr>
                <w:rFonts w:ascii="Times New Roman" w:hAnsi="Times New Roman" w:cs="Times New Roman"/>
                <w:szCs w:val="22"/>
              </w:rPr>
            </w:pPr>
          </w:p>
        </w:tc>
        <w:tc>
          <w:tcPr>
            <w:tcW w:w="1154" w:type="dxa"/>
            <w:tcBorders>
              <w:bottom w:val="single" w:sz="4" w:space="0" w:color="auto"/>
            </w:tcBorders>
          </w:tcPr>
          <w:p w14:paraId="25B679E4" w14:textId="2FF83F7C" w:rsidR="00CE6A4E" w:rsidRPr="00BC5C31" w:rsidRDefault="00CE6A4E" w:rsidP="00CE6A4E">
            <w:pPr>
              <w:tabs>
                <w:tab w:val="decimal" w:pos="762"/>
              </w:tabs>
              <w:spacing w:after="0" w:line="240" w:lineRule="atLeast"/>
              <w:ind w:left="72" w:right="-25"/>
              <w:rPr>
                <w:rFonts w:ascii="Times New Roman" w:hAnsi="Times New Roman" w:cs="Times New Roman"/>
                <w:szCs w:val="22"/>
              </w:rPr>
            </w:pPr>
            <w:r w:rsidRPr="00BC5C31">
              <w:rPr>
                <w:rFonts w:ascii="Times New Roman" w:hAnsi="Times New Roman"/>
                <w:szCs w:val="22"/>
              </w:rPr>
              <w:t>(11,427)</w:t>
            </w:r>
          </w:p>
        </w:tc>
        <w:tc>
          <w:tcPr>
            <w:tcW w:w="255" w:type="dxa"/>
          </w:tcPr>
          <w:p w14:paraId="646EF8FE" w14:textId="77777777" w:rsidR="00CE6A4E" w:rsidRPr="00BC5C31" w:rsidRDefault="00CE6A4E" w:rsidP="00CE6A4E">
            <w:pPr>
              <w:tabs>
                <w:tab w:val="decimal" w:pos="885"/>
              </w:tabs>
              <w:spacing w:after="0" w:line="240" w:lineRule="atLeast"/>
              <w:ind w:left="72" w:right="-25"/>
              <w:rPr>
                <w:rFonts w:ascii="Times New Roman" w:hAnsi="Times New Roman" w:cs="Times New Roman"/>
                <w:szCs w:val="22"/>
              </w:rPr>
            </w:pPr>
          </w:p>
        </w:tc>
        <w:tc>
          <w:tcPr>
            <w:tcW w:w="1162" w:type="dxa"/>
            <w:tcBorders>
              <w:bottom w:val="single" w:sz="4" w:space="0" w:color="auto"/>
            </w:tcBorders>
          </w:tcPr>
          <w:p w14:paraId="105307F6" w14:textId="61A84213" w:rsidR="00CE6A4E" w:rsidRPr="00BC5C31" w:rsidRDefault="00CE6A4E" w:rsidP="00CE6A4E">
            <w:pPr>
              <w:spacing w:after="0" w:line="240" w:lineRule="atLeast"/>
              <w:ind w:left="72" w:right="-25"/>
              <w:jc w:val="center"/>
              <w:rPr>
                <w:rFonts w:ascii="Times New Roman" w:hAnsi="Times New Roman" w:cs="Times New Roman"/>
                <w:szCs w:val="22"/>
              </w:rPr>
            </w:pPr>
            <w:r w:rsidRPr="00BC5C31">
              <w:rPr>
                <w:rFonts w:ascii="Times New Roman" w:hAnsi="Times New Roman"/>
                <w:szCs w:val="22"/>
              </w:rPr>
              <w:t>(37,008)</w:t>
            </w:r>
          </w:p>
        </w:tc>
      </w:tr>
      <w:tr w:rsidR="00CE6A4E" w:rsidRPr="00BC5C31" w14:paraId="241AA1FE" w14:textId="77777777" w:rsidTr="00CE6A4E">
        <w:tc>
          <w:tcPr>
            <w:tcW w:w="4343" w:type="dxa"/>
          </w:tcPr>
          <w:p w14:paraId="2DA7E21E" w14:textId="7CF8C086" w:rsidR="00CE6A4E" w:rsidRPr="00BC5C31" w:rsidRDefault="00CE6A4E" w:rsidP="00CE6A4E">
            <w:pPr>
              <w:spacing w:after="0" w:line="240" w:lineRule="atLeast"/>
              <w:ind w:left="549" w:right="-25"/>
              <w:rPr>
                <w:rFonts w:ascii="Times New Roman" w:hAnsi="Times New Roman" w:cs="Times New Roman"/>
                <w:szCs w:val="22"/>
              </w:rPr>
            </w:pPr>
            <w:proofErr w:type="gramStart"/>
            <w:r w:rsidRPr="00BC5C31">
              <w:rPr>
                <w:rFonts w:ascii="Times New Roman" w:hAnsi="Times New Roman" w:cs="Times New Roman"/>
                <w:b/>
                <w:bCs/>
                <w:szCs w:val="22"/>
              </w:rPr>
              <w:t>At</w:t>
            </w:r>
            <w:proofErr w:type="gramEnd"/>
            <w:r w:rsidRPr="00BC5C31">
              <w:rPr>
                <w:rFonts w:ascii="Times New Roman" w:hAnsi="Times New Roman" w:cs="Times New Roman"/>
                <w:b/>
                <w:bCs/>
                <w:szCs w:val="22"/>
              </w:rPr>
              <w:t xml:space="preserve"> </w:t>
            </w:r>
            <w:r w:rsidRPr="00BC5C31">
              <w:rPr>
                <w:rFonts w:ascii="Times New Roman" w:hAnsi="Times New Roman" w:cstheme="minorBidi"/>
                <w:b/>
                <w:bCs/>
                <w:szCs w:val="22"/>
              </w:rPr>
              <w:t>30 September</w:t>
            </w:r>
          </w:p>
        </w:tc>
        <w:tc>
          <w:tcPr>
            <w:tcW w:w="1134" w:type="dxa"/>
            <w:tcBorders>
              <w:top w:val="single" w:sz="4" w:space="0" w:color="auto"/>
              <w:bottom w:val="double" w:sz="4" w:space="0" w:color="auto"/>
            </w:tcBorders>
          </w:tcPr>
          <w:p w14:paraId="1C9A5DFC" w14:textId="35D1867A" w:rsidR="00CE6A4E" w:rsidRPr="00BC5C31" w:rsidRDefault="00CE6A4E" w:rsidP="00CE6A4E">
            <w:pPr>
              <w:tabs>
                <w:tab w:val="decimal" w:pos="889"/>
              </w:tabs>
              <w:spacing w:after="0" w:line="240" w:lineRule="atLeast"/>
              <w:ind w:left="72" w:right="-25"/>
              <w:rPr>
                <w:rFonts w:ascii="Times New Roman" w:hAnsi="Times New Roman" w:cs="Times New Roman"/>
                <w:szCs w:val="22"/>
              </w:rPr>
            </w:pPr>
            <w:r w:rsidRPr="00BC5C31">
              <w:rPr>
                <w:rFonts w:ascii="Times New Roman" w:hAnsi="Times New Roman" w:cs="Times New Roman"/>
                <w:b/>
                <w:bCs/>
                <w:szCs w:val="22"/>
              </w:rPr>
              <w:t>116,700</w:t>
            </w:r>
          </w:p>
        </w:tc>
        <w:tc>
          <w:tcPr>
            <w:tcW w:w="264" w:type="dxa"/>
          </w:tcPr>
          <w:p w14:paraId="69145227" w14:textId="77777777" w:rsidR="00CE6A4E" w:rsidRPr="00BC5C31" w:rsidRDefault="00CE6A4E" w:rsidP="00CE6A4E">
            <w:pPr>
              <w:tabs>
                <w:tab w:val="decimal" w:pos="885"/>
              </w:tabs>
              <w:spacing w:after="0" w:line="240" w:lineRule="atLeast"/>
              <w:ind w:left="72" w:right="-25"/>
              <w:rPr>
                <w:rFonts w:ascii="Times New Roman" w:hAnsi="Times New Roman" w:cs="Times New Roman"/>
                <w:szCs w:val="22"/>
              </w:rPr>
            </w:pPr>
          </w:p>
        </w:tc>
        <w:tc>
          <w:tcPr>
            <w:tcW w:w="1153" w:type="dxa"/>
            <w:tcBorders>
              <w:top w:val="single" w:sz="4" w:space="0" w:color="auto"/>
              <w:bottom w:val="double" w:sz="4" w:space="0" w:color="auto"/>
            </w:tcBorders>
          </w:tcPr>
          <w:p w14:paraId="4BA0988E" w14:textId="3521A1A2" w:rsidR="00CE6A4E" w:rsidRPr="00BC5C31" w:rsidRDefault="00CE6A4E" w:rsidP="00CE6A4E">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b/>
                <w:bCs/>
                <w:szCs w:val="22"/>
              </w:rPr>
              <w:t>128,127</w:t>
            </w:r>
          </w:p>
        </w:tc>
        <w:tc>
          <w:tcPr>
            <w:tcW w:w="264" w:type="dxa"/>
          </w:tcPr>
          <w:p w14:paraId="6B09591F" w14:textId="77777777" w:rsidR="00CE6A4E" w:rsidRPr="00BC5C31" w:rsidRDefault="00CE6A4E" w:rsidP="00CE6A4E">
            <w:pPr>
              <w:tabs>
                <w:tab w:val="decimal" w:pos="885"/>
              </w:tabs>
              <w:spacing w:after="0" w:line="240" w:lineRule="atLeast"/>
              <w:ind w:left="72" w:right="-25"/>
              <w:rPr>
                <w:rFonts w:ascii="Times New Roman" w:hAnsi="Times New Roman" w:cs="Times New Roman"/>
                <w:szCs w:val="22"/>
              </w:rPr>
            </w:pPr>
          </w:p>
        </w:tc>
        <w:tc>
          <w:tcPr>
            <w:tcW w:w="1154" w:type="dxa"/>
            <w:tcBorders>
              <w:top w:val="single" w:sz="4" w:space="0" w:color="auto"/>
              <w:bottom w:val="double" w:sz="4" w:space="0" w:color="auto"/>
            </w:tcBorders>
          </w:tcPr>
          <w:p w14:paraId="60ACFCC9" w14:textId="0EFBBE6E" w:rsidR="00CE6A4E" w:rsidRPr="00BC5C31" w:rsidRDefault="00CE6A4E" w:rsidP="00CE6A4E">
            <w:pPr>
              <w:tabs>
                <w:tab w:val="decimal" w:pos="762"/>
              </w:tabs>
              <w:spacing w:after="0" w:line="240" w:lineRule="atLeast"/>
              <w:ind w:left="72" w:right="-25"/>
              <w:rPr>
                <w:rFonts w:ascii="Times New Roman" w:hAnsi="Times New Roman" w:cs="Times New Roman"/>
                <w:szCs w:val="22"/>
              </w:rPr>
            </w:pPr>
            <w:r w:rsidRPr="00BC5C31">
              <w:rPr>
                <w:rFonts w:ascii="Times New Roman" w:hAnsi="Times New Roman" w:cs="Times New Roman"/>
                <w:b/>
                <w:bCs/>
                <w:szCs w:val="22"/>
              </w:rPr>
              <w:t>116,700</w:t>
            </w:r>
          </w:p>
        </w:tc>
        <w:tc>
          <w:tcPr>
            <w:tcW w:w="255" w:type="dxa"/>
          </w:tcPr>
          <w:p w14:paraId="676A950A" w14:textId="77777777" w:rsidR="00CE6A4E" w:rsidRPr="00BC5C31" w:rsidRDefault="00CE6A4E" w:rsidP="00CE6A4E">
            <w:pPr>
              <w:tabs>
                <w:tab w:val="decimal" w:pos="885"/>
              </w:tabs>
              <w:spacing w:after="0" w:line="240" w:lineRule="atLeast"/>
              <w:ind w:left="72" w:right="-25"/>
              <w:rPr>
                <w:rFonts w:ascii="Times New Roman" w:hAnsi="Times New Roman" w:cs="Times New Roman"/>
                <w:szCs w:val="22"/>
              </w:rPr>
            </w:pPr>
          </w:p>
        </w:tc>
        <w:tc>
          <w:tcPr>
            <w:tcW w:w="1162" w:type="dxa"/>
            <w:tcBorders>
              <w:top w:val="single" w:sz="4" w:space="0" w:color="auto"/>
              <w:bottom w:val="double" w:sz="4" w:space="0" w:color="auto"/>
            </w:tcBorders>
          </w:tcPr>
          <w:p w14:paraId="7EE4A1A8" w14:textId="6AC5282C" w:rsidR="00CE6A4E" w:rsidRPr="00BC5C31" w:rsidRDefault="00CE6A4E" w:rsidP="00CE6A4E">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b/>
                <w:bCs/>
                <w:szCs w:val="22"/>
              </w:rPr>
              <w:t>128,127</w:t>
            </w:r>
          </w:p>
        </w:tc>
      </w:tr>
    </w:tbl>
    <w:p w14:paraId="1395066E" w14:textId="77777777" w:rsidR="00CE6A4E" w:rsidRPr="00BC5C31" w:rsidRDefault="00CE6A4E" w:rsidP="006E35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29" w:type="dxa"/>
        <w:tblInd w:w="18" w:type="dxa"/>
        <w:tblLayout w:type="fixed"/>
        <w:tblLook w:val="01E0" w:firstRow="1" w:lastRow="1" w:firstColumn="1" w:lastColumn="1" w:noHBand="0" w:noVBand="0"/>
      </w:tblPr>
      <w:tblGrid>
        <w:gridCol w:w="4343"/>
        <w:gridCol w:w="1134"/>
        <w:gridCol w:w="264"/>
        <w:gridCol w:w="1153"/>
        <w:gridCol w:w="264"/>
        <w:gridCol w:w="1154"/>
        <w:gridCol w:w="255"/>
        <w:gridCol w:w="1162"/>
      </w:tblGrid>
      <w:tr w:rsidR="00800585" w:rsidRPr="00BC5C31" w14:paraId="292B74E2" w14:textId="77777777" w:rsidTr="00443337">
        <w:trPr>
          <w:tblHeader/>
        </w:trPr>
        <w:tc>
          <w:tcPr>
            <w:tcW w:w="4343" w:type="dxa"/>
          </w:tcPr>
          <w:p w14:paraId="7E732E45" w14:textId="77777777" w:rsidR="00800585" w:rsidRPr="00BC5C31" w:rsidRDefault="00800585" w:rsidP="00443337">
            <w:pPr>
              <w:spacing w:after="0" w:line="240" w:lineRule="atLeast"/>
              <w:ind w:left="549" w:right="-25"/>
              <w:rPr>
                <w:rFonts w:ascii="Times New Roman" w:hAnsi="Times New Roman" w:cs="Times New Roman"/>
                <w:i/>
                <w:iCs/>
                <w:szCs w:val="22"/>
              </w:rPr>
            </w:pPr>
          </w:p>
        </w:tc>
        <w:tc>
          <w:tcPr>
            <w:tcW w:w="2551" w:type="dxa"/>
            <w:gridSpan w:val="3"/>
            <w:vAlign w:val="center"/>
          </w:tcPr>
          <w:p w14:paraId="23C31164"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0D7EFAC7"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571" w:type="dxa"/>
            <w:gridSpan w:val="3"/>
            <w:vAlign w:val="bottom"/>
          </w:tcPr>
          <w:p w14:paraId="5B6768C7"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800585" w:rsidRPr="00BC5C31" w14:paraId="777B522D" w14:textId="77777777" w:rsidTr="00443337">
        <w:trPr>
          <w:tblHeader/>
        </w:trPr>
        <w:tc>
          <w:tcPr>
            <w:tcW w:w="4343" w:type="dxa"/>
          </w:tcPr>
          <w:p w14:paraId="032FCCBC" w14:textId="77777777" w:rsidR="00800585" w:rsidRPr="00BC5C31" w:rsidRDefault="00800585" w:rsidP="00443337">
            <w:pPr>
              <w:spacing w:after="0" w:line="240" w:lineRule="atLeast"/>
              <w:ind w:left="549" w:right="-25"/>
              <w:rPr>
                <w:rFonts w:ascii="Times New Roman" w:hAnsi="Times New Roman" w:cs="Times New Roman"/>
                <w:i/>
                <w:iCs/>
                <w:szCs w:val="22"/>
              </w:rPr>
            </w:pPr>
          </w:p>
        </w:tc>
        <w:tc>
          <w:tcPr>
            <w:tcW w:w="1134" w:type="dxa"/>
          </w:tcPr>
          <w:p w14:paraId="5BCDF879" w14:textId="77777777"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07C2324C"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153" w:type="dxa"/>
          </w:tcPr>
          <w:p w14:paraId="40104D26"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4C6C85D8"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54" w:type="dxa"/>
          </w:tcPr>
          <w:p w14:paraId="7A577D8A" w14:textId="77777777"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097821AE"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162" w:type="dxa"/>
          </w:tcPr>
          <w:p w14:paraId="60B0BE24"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800585" w:rsidRPr="00BC5C31" w14:paraId="12E47FF4" w14:textId="77777777" w:rsidTr="00443337">
        <w:trPr>
          <w:tblHeader/>
        </w:trPr>
        <w:tc>
          <w:tcPr>
            <w:tcW w:w="4343" w:type="dxa"/>
          </w:tcPr>
          <w:p w14:paraId="510C8627" w14:textId="77777777" w:rsidR="00800585" w:rsidRPr="00BC5C31" w:rsidRDefault="00800585" w:rsidP="00443337">
            <w:pPr>
              <w:spacing w:after="0" w:line="240" w:lineRule="atLeast"/>
              <w:ind w:left="549" w:right="-25"/>
              <w:rPr>
                <w:rFonts w:ascii="Times New Roman" w:hAnsi="Times New Roman" w:cs="Times New Roman"/>
                <w:i/>
                <w:iCs/>
                <w:szCs w:val="22"/>
              </w:rPr>
            </w:pPr>
          </w:p>
        </w:tc>
        <w:tc>
          <w:tcPr>
            <w:tcW w:w="5386" w:type="dxa"/>
            <w:gridSpan w:val="7"/>
          </w:tcPr>
          <w:p w14:paraId="68835F1B"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FA4AFA" w:rsidRPr="00BC5C31" w14:paraId="567FDDE5" w14:textId="77777777" w:rsidTr="00443337">
        <w:tc>
          <w:tcPr>
            <w:tcW w:w="4343" w:type="dxa"/>
          </w:tcPr>
          <w:p w14:paraId="78FF6A34" w14:textId="55980F7F" w:rsidR="00FA4AFA" w:rsidRPr="00BC5C31" w:rsidRDefault="00FA4AFA" w:rsidP="00443337">
            <w:pPr>
              <w:tabs>
                <w:tab w:val="left" w:pos="567"/>
                <w:tab w:val="left" w:pos="3528"/>
                <w:tab w:val="left" w:pos="6493"/>
                <w:tab w:val="left" w:pos="6753"/>
              </w:tabs>
              <w:spacing w:after="0" w:line="240" w:lineRule="atLeast"/>
              <w:ind w:left="17" w:right="-25" w:firstLine="550"/>
              <w:rPr>
                <w:rFonts w:ascii="Times New Roman" w:hAnsi="Times New Roman" w:cstheme="minorBidi"/>
                <w:b/>
                <w:bCs/>
                <w:i/>
                <w:iCs/>
                <w:szCs w:val="22"/>
                <w:cs/>
              </w:rPr>
            </w:pPr>
            <w:r w:rsidRPr="00BC5C31">
              <w:rPr>
                <w:rFonts w:ascii="Times New Roman" w:hAnsi="Times New Roman" w:cs="Times New Roman"/>
                <w:b/>
                <w:bCs/>
                <w:i/>
                <w:iCs/>
                <w:szCs w:val="22"/>
              </w:rPr>
              <w:t>For the nine</w:t>
            </w:r>
            <w:r w:rsidRPr="00BC5C31">
              <w:rPr>
                <w:rFonts w:ascii="Times New Roman" w:hAnsi="Times New Roman" w:cs="Times New Roman"/>
                <w:b/>
                <w:bCs/>
                <w:i/>
                <w:iCs/>
                <w:szCs w:val="22"/>
                <w:cs/>
              </w:rPr>
              <w:t>-</w:t>
            </w:r>
            <w:r w:rsidRPr="00BC5C31">
              <w:rPr>
                <w:rFonts w:ascii="Times New Roman" w:hAnsi="Times New Roman" w:cs="Times New Roman"/>
                <w:b/>
                <w:bCs/>
                <w:i/>
                <w:iCs/>
                <w:szCs w:val="22"/>
              </w:rPr>
              <w:t xml:space="preserve">month period ended </w:t>
            </w:r>
          </w:p>
        </w:tc>
        <w:tc>
          <w:tcPr>
            <w:tcW w:w="1134" w:type="dxa"/>
          </w:tcPr>
          <w:p w14:paraId="799A4CA4" w14:textId="77777777" w:rsidR="00FA4AFA" w:rsidRPr="00BC5C31" w:rsidRDefault="00FA4AFA" w:rsidP="00443337">
            <w:pPr>
              <w:tabs>
                <w:tab w:val="decimal" w:pos="742"/>
              </w:tabs>
              <w:spacing w:after="0" w:line="240" w:lineRule="atLeast"/>
              <w:ind w:left="72" w:right="-25"/>
              <w:rPr>
                <w:rFonts w:ascii="Times New Roman" w:hAnsi="Times New Roman" w:cs="Times New Roman"/>
                <w:szCs w:val="22"/>
                <w:cs/>
              </w:rPr>
            </w:pPr>
          </w:p>
        </w:tc>
        <w:tc>
          <w:tcPr>
            <w:tcW w:w="264" w:type="dxa"/>
          </w:tcPr>
          <w:p w14:paraId="2F7B243E" w14:textId="77777777" w:rsidR="00FA4AFA" w:rsidRPr="00BC5C31" w:rsidRDefault="00FA4AFA" w:rsidP="00443337">
            <w:pPr>
              <w:tabs>
                <w:tab w:val="decimal" w:pos="885"/>
              </w:tabs>
              <w:spacing w:after="0" w:line="240" w:lineRule="atLeast"/>
              <w:ind w:left="72" w:right="-25"/>
              <w:rPr>
                <w:rFonts w:ascii="Times New Roman" w:hAnsi="Times New Roman" w:cs="Times New Roman"/>
                <w:szCs w:val="22"/>
              </w:rPr>
            </w:pPr>
          </w:p>
        </w:tc>
        <w:tc>
          <w:tcPr>
            <w:tcW w:w="1153" w:type="dxa"/>
          </w:tcPr>
          <w:p w14:paraId="222A3152" w14:textId="77777777" w:rsidR="00FA4AFA" w:rsidRPr="00BC5C31" w:rsidRDefault="00FA4AFA" w:rsidP="00443337">
            <w:pPr>
              <w:tabs>
                <w:tab w:val="decimal" w:pos="762"/>
              </w:tabs>
              <w:spacing w:after="0" w:line="240" w:lineRule="atLeast"/>
              <w:ind w:left="72" w:right="-25"/>
              <w:rPr>
                <w:rFonts w:ascii="Times New Roman" w:hAnsi="Times New Roman" w:cs="Times New Roman"/>
                <w:szCs w:val="22"/>
                <w:cs/>
              </w:rPr>
            </w:pPr>
          </w:p>
        </w:tc>
        <w:tc>
          <w:tcPr>
            <w:tcW w:w="264" w:type="dxa"/>
          </w:tcPr>
          <w:p w14:paraId="47B2E59D" w14:textId="77777777" w:rsidR="00FA4AFA" w:rsidRPr="00BC5C31" w:rsidRDefault="00FA4AFA" w:rsidP="00443337">
            <w:pPr>
              <w:tabs>
                <w:tab w:val="decimal" w:pos="885"/>
              </w:tabs>
              <w:spacing w:after="0" w:line="240" w:lineRule="atLeast"/>
              <w:ind w:left="72" w:right="-25"/>
              <w:rPr>
                <w:rFonts w:ascii="Times New Roman" w:hAnsi="Times New Roman" w:cs="Times New Roman"/>
                <w:szCs w:val="22"/>
              </w:rPr>
            </w:pPr>
          </w:p>
        </w:tc>
        <w:tc>
          <w:tcPr>
            <w:tcW w:w="1154" w:type="dxa"/>
          </w:tcPr>
          <w:p w14:paraId="351F952C" w14:textId="77777777" w:rsidR="00FA4AFA" w:rsidRPr="00BC5C31" w:rsidRDefault="00FA4AFA" w:rsidP="00443337">
            <w:pPr>
              <w:tabs>
                <w:tab w:val="decimal" w:pos="762"/>
              </w:tabs>
              <w:spacing w:after="0" w:line="240" w:lineRule="atLeast"/>
              <w:ind w:left="72" w:right="-25"/>
              <w:rPr>
                <w:rFonts w:ascii="Times New Roman" w:hAnsi="Times New Roman" w:cs="Times New Roman"/>
                <w:szCs w:val="22"/>
              </w:rPr>
            </w:pPr>
          </w:p>
        </w:tc>
        <w:tc>
          <w:tcPr>
            <w:tcW w:w="255" w:type="dxa"/>
          </w:tcPr>
          <w:p w14:paraId="17AA8A5C" w14:textId="77777777" w:rsidR="00FA4AFA" w:rsidRPr="00BC5C31" w:rsidRDefault="00FA4AFA" w:rsidP="00443337">
            <w:pPr>
              <w:tabs>
                <w:tab w:val="decimal" w:pos="885"/>
              </w:tabs>
              <w:spacing w:after="0" w:line="240" w:lineRule="atLeast"/>
              <w:ind w:left="72" w:right="-25"/>
              <w:rPr>
                <w:rFonts w:ascii="Times New Roman" w:hAnsi="Times New Roman" w:cs="Times New Roman"/>
                <w:szCs w:val="22"/>
              </w:rPr>
            </w:pPr>
          </w:p>
        </w:tc>
        <w:tc>
          <w:tcPr>
            <w:tcW w:w="1162" w:type="dxa"/>
          </w:tcPr>
          <w:p w14:paraId="048AA8F1" w14:textId="77777777" w:rsidR="00FA4AFA" w:rsidRPr="00BC5C31" w:rsidRDefault="00FA4AFA" w:rsidP="00443337">
            <w:pPr>
              <w:tabs>
                <w:tab w:val="decimal" w:pos="771"/>
              </w:tabs>
              <w:spacing w:after="0" w:line="240" w:lineRule="atLeast"/>
              <w:ind w:left="72" w:right="-25"/>
              <w:rPr>
                <w:rFonts w:ascii="Times New Roman" w:hAnsi="Times New Roman" w:cs="Times New Roman"/>
                <w:szCs w:val="22"/>
              </w:rPr>
            </w:pPr>
          </w:p>
        </w:tc>
      </w:tr>
      <w:tr w:rsidR="00FA4AFA" w:rsidRPr="00BC5C31" w14:paraId="6F0673A4" w14:textId="77777777" w:rsidTr="00443337">
        <w:tc>
          <w:tcPr>
            <w:tcW w:w="4343" w:type="dxa"/>
          </w:tcPr>
          <w:p w14:paraId="02708AD0" w14:textId="77777777" w:rsidR="00FA4AFA" w:rsidRPr="00BC5C31" w:rsidRDefault="00FA4AFA" w:rsidP="00443337">
            <w:pPr>
              <w:spacing w:after="0" w:line="240" w:lineRule="atLeast"/>
              <w:ind w:left="549" w:right="-25"/>
              <w:rPr>
                <w:rFonts w:ascii="Times New Roman" w:hAnsi="Times New Roman" w:cstheme="minorBidi"/>
                <w:szCs w:val="22"/>
              </w:rPr>
            </w:pPr>
            <w:r w:rsidRPr="00BC5C31">
              <w:rPr>
                <w:rFonts w:ascii="Times New Roman" w:hAnsi="Times New Roman" w:cs="Times New Roman"/>
                <w:b/>
                <w:bCs/>
                <w:i/>
                <w:iCs/>
                <w:szCs w:val="22"/>
              </w:rPr>
              <w:t xml:space="preserve">  30 September</w:t>
            </w:r>
          </w:p>
        </w:tc>
        <w:tc>
          <w:tcPr>
            <w:tcW w:w="1134" w:type="dxa"/>
          </w:tcPr>
          <w:p w14:paraId="328A0144" w14:textId="77777777" w:rsidR="00FA4AFA" w:rsidRPr="00BC5C31" w:rsidRDefault="00FA4AFA" w:rsidP="00443337">
            <w:pPr>
              <w:tabs>
                <w:tab w:val="decimal" w:pos="742"/>
              </w:tabs>
              <w:spacing w:after="0" w:line="240" w:lineRule="atLeast"/>
              <w:ind w:left="72" w:right="-25"/>
              <w:rPr>
                <w:rFonts w:ascii="Times New Roman" w:hAnsi="Times New Roman" w:cs="Times New Roman"/>
                <w:szCs w:val="22"/>
              </w:rPr>
            </w:pPr>
          </w:p>
        </w:tc>
        <w:tc>
          <w:tcPr>
            <w:tcW w:w="264" w:type="dxa"/>
          </w:tcPr>
          <w:p w14:paraId="735F4DEB" w14:textId="77777777" w:rsidR="00FA4AFA" w:rsidRPr="00BC5C31" w:rsidRDefault="00FA4AFA" w:rsidP="00443337">
            <w:pPr>
              <w:tabs>
                <w:tab w:val="decimal" w:pos="885"/>
              </w:tabs>
              <w:spacing w:after="0" w:line="240" w:lineRule="atLeast"/>
              <w:ind w:left="72" w:right="-25"/>
              <w:rPr>
                <w:rFonts w:ascii="Times New Roman" w:hAnsi="Times New Roman" w:cs="Times New Roman"/>
                <w:szCs w:val="22"/>
              </w:rPr>
            </w:pPr>
          </w:p>
        </w:tc>
        <w:tc>
          <w:tcPr>
            <w:tcW w:w="1153" w:type="dxa"/>
          </w:tcPr>
          <w:p w14:paraId="2A3D1467" w14:textId="77777777" w:rsidR="00FA4AFA" w:rsidRPr="00BC5C31" w:rsidRDefault="00FA4AFA" w:rsidP="00443337">
            <w:pPr>
              <w:spacing w:after="0" w:line="240" w:lineRule="atLeast"/>
              <w:ind w:left="72" w:right="-25"/>
              <w:jc w:val="center"/>
              <w:rPr>
                <w:rFonts w:ascii="Times New Roman" w:hAnsi="Times New Roman" w:cs="Times New Roman"/>
                <w:szCs w:val="22"/>
              </w:rPr>
            </w:pPr>
          </w:p>
        </w:tc>
        <w:tc>
          <w:tcPr>
            <w:tcW w:w="264" w:type="dxa"/>
          </w:tcPr>
          <w:p w14:paraId="044479C8" w14:textId="77777777" w:rsidR="00FA4AFA" w:rsidRPr="00BC5C31" w:rsidRDefault="00FA4AFA" w:rsidP="00443337">
            <w:pPr>
              <w:tabs>
                <w:tab w:val="decimal" w:pos="885"/>
              </w:tabs>
              <w:spacing w:after="0" w:line="240" w:lineRule="atLeast"/>
              <w:ind w:left="72" w:right="-25"/>
              <w:rPr>
                <w:rFonts w:ascii="Times New Roman" w:hAnsi="Times New Roman" w:cs="Times New Roman"/>
                <w:szCs w:val="22"/>
              </w:rPr>
            </w:pPr>
          </w:p>
        </w:tc>
        <w:tc>
          <w:tcPr>
            <w:tcW w:w="1154" w:type="dxa"/>
          </w:tcPr>
          <w:p w14:paraId="52009046" w14:textId="77777777" w:rsidR="00FA4AFA" w:rsidRPr="00BC5C31" w:rsidRDefault="00FA4AFA" w:rsidP="00443337">
            <w:pPr>
              <w:tabs>
                <w:tab w:val="decimal" w:pos="762"/>
              </w:tabs>
              <w:spacing w:after="0" w:line="240" w:lineRule="atLeast"/>
              <w:ind w:left="72" w:right="-25"/>
              <w:rPr>
                <w:rFonts w:ascii="Times New Roman" w:hAnsi="Times New Roman" w:cs="Times New Roman"/>
                <w:szCs w:val="22"/>
              </w:rPr>
            </w:pPr>
          </w:p>
        </w:tc>
        <w:tc>
          <w:tcPr>
            <w:tcW w:w="255" w:type="dxa"/>
          </w:tcPr>
          <w:p w14:paraId="7AABA41E" w14:textId="77777777" w:rsidR="00FA4AFA" w:rsidRPr="00BC5C31" w:rsidRDefault="00FA4AFA" w:rsidP="00443337">
            <w:pPr>
              <w:tabs>
                <w:tab w:val="decimal" w:pos="885"/>
              </w:tabs>
              <w:spacing w:after="0" w:line="240" w:lineRule="atLeast"/>
              <w:ind w:left="72" w:right="-25"/>
              <w:rPr>
                <w:rFonts w:ascii="Times New Roman" w:hAnsi="Times New Roman" w:cs="Times New Roman"/>
                <w:szCs w:val="22"/>
              </w:rPr>
            </w:pPr>
          </w:p>
        </w:tc>
        <w:tc>
          <w:tcPr>
            <w:tcW w:w="1162" w:type="dxa"/>
          </w:tcPr>
          <w:p w14:paraId="25C4192C" w14:textId="77777777" w:rsidR="00FA4AFA" w:rsidRPr="00BC5C31" w:rsidRDefault="00FA4AFA" w:rsidP="00443337">
            <w:pPr>
              <w:spacing w:after="0" w:line="240" w:lineRule="atLeast"/>
              <w:ind w:left="72" w:right="-25"/>
              <w:jc w:val="center"/>
              <w:rPr>
                <w:rFonts w:ascii="Times New Roman" w:hAnsi="Times New Roman" w:cs="Times New Roman"/>
                <w:szCs w:val="22"/>
              </w:rPr>
            </w:pPr>
          </w:p>
        </w:tc>
      </w:tr>
      <w:tr w:rsidR="00687237" w:rsidRPr="00BC5C31" w14:paraId="63051195" w14:textId="77777777" w:rsidTr="00443337">
        <w:tc>
          <w:tcPr>
            <w:tcW w:w="4343" w:type="dxa"/>
          </w:tcPr>
          <w:p w14:paraId="658F3F6E" w14:textId="77777777" w:rsidR="00687237" w:rsidRPr="00BC5C31" w:rsidRDefault="00687237" w:rsidP="0068723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Reversal of expected credit loss</w:t>
            </w:r>
          </w:p>
        </w:tc>
        <w:tc>
          <w:tcPr>
            <w:tcW w:w="1134" w:type="dxa"/>
            <w:tcBorders>
              <w:bottom w:val="double" w:sz="4" w:space="0" w:color="auto"/>
            </w:tcBorders>
          </w:tcPr>
          <w:p w14:paraId="43814BAF" w14:textId="35E90E2C" w:rsidR="00687237" w:rsidRPr="00BC5C31" w:rsidRDefault="00687237" w:rsidP="00687237">
            <w:pPr>
              <w:tabs>
                <w:tab w:val="decimal" w:pos="74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(11,427)</w:t>
            </w:r>
          </w:p>
        </w:tc>
        <w:tc>
          <w:tcPr>
            <w:tcW w:w="264" w:type="dxa"/>
          </w:tcPr>
          <w:p w14:paraId="5241418E" w14:textId="77777777" w:rsidR="00687237" w:rsidRPr="00BC5C31" w:rsidRDefault="00687237" w:rsidP="00687237">
            <w:pPr>
              <w:tabs>
                <w:tab w:val="decimal" w:pos="885"/>
              </w:tabs>
              <w:spacing w:after="0" w:line="240" w:lineRule="atLeast"/>
              <w:ind w:left="72" w:right="-25"/>
              <w:rPr>
                <w:rFonts w:ascii="Times New Roman" w:hAnsi="Times New Roman" w:cs="Times New Roman"/>
                <w:szCs w:val="22"/>
              </w:rPr>
            </w:pPr>
          </w:p>
        </w:tc>
        <w:tc>
          <w:tcPr>
            <w:tcW w:w="1153" w:type="dxa"/>
            <w:tcBorders>
              <w:bottom w:val="double" w:sz="4" w:space="0" w:color="auto"/>
            </w:tcBorders>
          </w:tcPr>
          <w:p w14:paraId="2C7CBB48" w14:textId="257A87AF" w:rsidR="00687237" w:rsidRPr="00BC5C31" w:rsidRDefault="00687237" w:rsidP="0068723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4" w:type="dxa"/>
          </w:tcPr>
          <w:p w14:paraId="482972B3" w14:textId="77777777" w:rsidR="00687237" w:rsidRPr="00BC5C31" w:rsidRDefault="00687237" w:rsidP="00687237">
            <w:pPr>
              <w:tabs>
                <w:tab w:val="decimal" w:pos="885"/>
              </w:tabs>
              <w:spacing w:after="0" w:line="240" w:lineRule="atLeast"/>
              <w:ind w:left="72" w:right="-25"/>
              <w:rPr>
                <w:rFonts w:ascii="Times New Roman" w:hAnsi="Times New Roman" w:cs="Times New Roman"/>
                <w:szCs w:val="22"/>
              </w:rPr>
            </w:pPr>
          </w:p>
        </w:tc>
        <w:tc>
          <w:tcPr>
            <w:tcW w:w="1154" w:type="dxa"/>
            <w:tcBorders>
              <w:bottom w:val="double" w:sz="4" w:space="0" w:color="auto"/>
            </w:tcBorders>
          </w:tcPr>
          <w:p w14:paraId="79222A0B" w14:textId="68B4180B" w:rsidR="00687237" w:rsidRPr="00BC5C31" w:rsidRDefault="00687237" w:rsidP="00687237">
            <w:pPr>
              <w:tabs>
                <w:tab w:val="decimal" w:pos="76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(11,427)</w:t>
            </w:r>
          </w:p>
        </w:tc>
        <w:tc>
          <w:tcPr>
            <w:tcW w:w="255" w:type="dxa"/>
          </w:tcPr>
          <w:p w14:paraId="2EB3F337" w14:textId="77777777" w:rsidR="00687237" w:rsidRPr="00BC5C31" w:rsidRDefault="00687237" w:rsidP="00687237">
            <w:pPr>
              <w:tabs>
                <w:tab w:val="decimal" w:pos="885"/>
              </w:tabs>
              <w:spacing w:after="0" w:line="240" w:lineRule="atLeast"/>
              <w:ind w:left="72" w:right="-25"/>
              <w:rPr>
                <w:rFonts w:ascii="Times New Roman" w:hAnsi="Times New Roman" w:cs="Times New Roman"/>
                <w:szCs w:val="22"/>
              </w:rPr>
            </w:pPr>
          </w:p>
        </w:tc>
        <w:tc>
          <w:tcPr>
            <w:tcW w:w="1162" w:type="dxa"/>
            <w:tcBorders>
              <w:bottom w:val="double" w:sz="4" w:space="0" w:color="auto"/>
            </w:tcBorders>
          </w:tcPr>
          <w:p w14:paraId="48864B57" w14:textId="2B698765" w:rsidR="00687237" w:rsidRPr="00BC5C31" w:rsidRDefault="00687237" w:rsidP="0068723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bl>
    <w:p w14:paraId="185BD86B" w14:textId="77777777" w:rsidR="006E3583" w:rsidRPr="00BC5C31" w:rsidRDefault="006E3583" w:rsidP="00800585">
      <w:pPr>
        <w:tabs>
          <w:tab w:val="left" w:pos="567"/>
        </w:tabs>
        <w:spacing w:after="0" w:line="240" w:lineRule="atLeast"/>
        <w:ind w:left="540" w:right="-25"/>
        <w:rPr>
          <w:rFonts w:ascii="Times New Roman" w:hAnsi="Times New Roman" w:cs="Times New Roman"/>
          <w:szCs w:val="22"/>
        </w:rPr>
      </w:pPr>
    </w:p>
    <w:p w14:paraId="4AE1FDFD" w14:textId="77777777" w:rsidR="00800585" w:rsidRPr="00BC5C31" w:rsidRDefault="00800585" w:rsidP="00800585">
      <w:pPr>
        <w:spacing w:after="0" w:line="240" w:lineRule="auto"/>
        <w:ind w:left="567" w:right="-25"/>
        <w:rPr>
          <w:rFonts w:ascii="Times New Roman" w:hAnsi="Times New Roman" w:cs="Times New Roman"/>
          <w:b/>
          <w:bCs/>
          <w:i/>
          <w:iCs/>
          <w:szCs w:val="22"/>
        </w:rPr>
      </w:pPr>
      <w:r w:rsidRPr="00BC5C31">
        <w:rPr>
          <w:rFonts w:ascii="Times New Roman" w:hAnsi="Times New Roman" w:cs="Times New Roman"/>
          <w:b/>
          <w:bCs/>
          <w:i/>
          <w:iCs/>
          <w:szCs w:val="22"/>
        </w:rPr>
        <w:t>Right-of-use of advertising media – related parties</w:t>
      </w:r>
    </w:p>
    <w:p w14:paraId="5AD9BE22" w14:textId="77777777" w:rsidR="00800585" w:rsidRPr="00BC5C31" w:rsidRDefault="00800585" w:rsidP="00800585">
      <w:pPr>
        <w:pStyle w:val="BodyText"/>
        <w:ind w:left="540" w:right="-25"/>
        <w:jc w:val="both"/>
        <w:rPr>
          <w:rFonts w:ascii="Times New Roman" w:hAnsi="Times New Roman" w:cs="Cordia New"/>
          <w:sz w:val="22"/>
          <w:szCs w:val="22"/>
          <w:lang w:val="en-GB"/>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800585" w:rsidRPr="00BC5C31" w14:paraId="0933CED0" w14:textId="77777777" w:rsidTr="00443337">
        <w:trPr>
          <w:trHeight w:val="611"/>
          <w:tblHeader/>
        </w:trPr>
        <w:tc>
          <w:tcPr>
            <w:tcW w:w="3492" w:type="dxa"/>
            <w:vAlign w:val="center"/>
          </w:tcPr>
          <w:p w14:paraId="6E5FF56A" w14:textId="77777777" w:rsidR="00800585" w:rsidRPr="00BC5C31" w:rsidRDefault="00800585" w:rsidP="00443337">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7256E641"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0ACC4A78"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5A51A500"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FA4AFA" w:rsidRPr="00BC5C31" w14:paraId="10D65CDB" w14:textId="77777777" w:rsidTr="00443337">
        <w:trPr>
          <w:tblHeader/>
        </w:trPr>
        <w:tc>
          <w:tcPr>
            <w:tcW w:w="3492" w:type="dxa"/>
            <w:vAlign w:val="center"/>
          </w:tcPr>
          <w:p w14:paraId="2391C4ED" w14:textId="77777777" w:rsidR="00FA4AFA" w:rsidRPr="00BC5C31" w:rsidRDefault="00FA4AFA" w:rsidP="00FA4AFA">
            <w:pPr>
              <w:spacing w:after="0" w:line="240" w:lineRule="atLeast"/>
              <w:ind w:left="522" w:right="-25"/>
              <w:jc w:val="center"/>
              <w:rPr>
                <w:rFonts w:ascii="Times New Roman" w:hAnsi="Times New Roman" w:cs="Times New Roman"/>
                <w:b/>
                <w:bCs/>
                <w:i/>
                <w:iCs/>
                <w:szCs w:val="22"/>
              </w:rPr>
            </w:pPr>
          </w:p>
        </w:tc>
        <w:tc>
          <w:tcPr>
            <w:tcW w:w="1358" w:type="dxa"/>
          </w:tcPr>
          <w:p w14:paraId="2A3C76E4" w14:textId="28207E70" w:rsidR="00FA4AFA" w:rsidRPr="00BC5C31" w:rsidRDefault="00FA4AFA" w:rsidP="00FA4AFA">
            <w:pPr>
              <w:spacing w:after="0" w:line="240" w:lineRule="atLeast"/>
              <w:ind w:left="-108"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6CA9C48B" w14:textId="77777777" w:rsidR="00FA4AFA" w:rsidRPr="00BC5C31" w:rsidRDefault="00FA4AFA" w:rsidP="00FA4AFA">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47E5FFC8" w14:textId="5A77205A" w:rsidR="00FA4AFA" w:rsidRPr="00BC5C31" w:rsidRDefault="00FA4AFA" w:rsidP="00FA4AFA">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4" w:type="dxa"/>
          </w:tcPr>
          <w:p w14:paraId="5D927C16" w14:textId="77777777" w:rsidR="00FA4AFA" w:rsidRPr="00BC5C31" w:rsidRDefault="00FA4AFA" w:rsidP="00FA4AF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57AF4F6D" w14:textId="3A649774" w:rsidR="00FA4AFA" w:rsidRPr="00BC5C31" w:rsidRDefault="00FA4AFA" w:rsidP="00FA4AFA">
            <w:pPr>
              <w:spacing w:after="0" w:line="240" w:lineRule="atLeast"/>
              <w:ind w:left="-137"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7B86F6F7" w14:textId="77777777" w:rsidR="00FA4AFA" w:rsidRPr="00BC5C31" w:rsidRDefault="00FA4AFA" w:rsidP="00FA4AFA">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3BD50EE" w14:textId="3596A1AE" w:rsidR="00FA4AFA" w:rsidRPr="00BC5C31" w:rsidRDefault="00FA4AFA" w:rsidP="00FA4AFA">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FA4AFA" w:rsidRPr="00BC5C31" w14:paraId="6C3F06F3" w14:textId="77777777" w:rsidTr="00443337">
        <w:trPr>
          <w:tblHeader/>
        </w:trPr>
        <w:tc>
          <w:tcPr>
            <w:tcW w:w="3492" w:type="dxa"/>
            <w:vAlign w:val="center"/>
          </w:tcPr>
          <w:p w14:paraId="0AB4FF59" w14:textId="77777777" w:rsidR="00FA4AFA" w:rsidRPr="00BC5C31" w:rsidRDefault="00FA4AFA" w:rsidP="00FA4AFA">
            <w:pPr>
              <w:spacing w:after="0" w:line="240" w:lineRule="atLeast"/>
              <w:ind w:left="522" w:right="-25"/>
              <w:jc w:val="center"/>
              <w:rPr>
                <w:rFonts w:ascii="Times New Roman" w:hAnsi="Times New Roman" w:cs="Times New Roman"/>
                <w:b/>
                <w:bCs/>
                <w:i/>
                <w:iCs/>
                <w:szCs w:val="22"/>
              </w:rPr>
            </w:pPr>
          </w:p>
        </w:tc>
        <w:tc>
          <w:tcPr>
            <w:tcW w:w="1358" w:type="dxa"/>
          </w:tcPr>
          <w:p w14:paraId="5CB4BF3D" w14:textId="77777777" w:rsidR="00FA4AFA" w:rsidRPr="00BC5C31" w:rsidRDefault="00FA4AFA" w:rsidP="00FA4AFA">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1D19730F" w14:textId="77777777" w:rsidR="00FA4AFA" w:rsidRPr="00BC5C31" w:rsidRDefault="00FA4AFA" w:rsidP="00FA4AFA">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745FCF80" w14:textId="77777777" w:rsidR="00FA4AFA" w:rsidRPr="00BC5C31" w:rsidRDefault="00FA4AFA" w:rsidP="00FA4AFA">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1AA86587" w14:textId="77777777" w:rsidR="00FA4AFA" w:rsidRPr="00BC5C31" w:rsidRDefault="00FA4AFA" w:rsidP="00FA4AF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494BA19E" w14:textId="77777777" w:rsidR="00FA4AFA" w:rsidRPr="00BC5C31" w:rsidRDefault="00FA4AFA" w:rsidP="00FA4AFA">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7583FF5D" w14:textId="77777777" w:rsidR="00FA4AFA" w:rsidRPr="00BC5C31" w:rsidRDefault="00FA4AFA" w:rsidP="00FA4AFA">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3E8923C" w14:textId="77777777" w:rsidR="00FA4AFA" w:rsidRPr="00BC5C31" w:rsidRDefault="00FA4AFA" w:rsidP="00FA4AFA">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FA4AFA" w:rsidRPr="00BC5C31" w14:paraId="1B7C00C4" w14:textId="77777777" w:rsidTr="00443337">
        <w:trPr>
          <w:tblHeader/>
        </w:trPr>
        <w:tc>
          <w:tcPr>
            <w:tcW w:w="3492" w:type="dxa"/>
            <w:vAlign w:val="center"/>
          </w:tcPr>
          <w:p w14:paraId="48FA7B7B" w14:textId="77777777" w:rsidR="00FA4AFA" w:rsidRPr="00BC5C31" w:rsidRDefault="00FA4AFA" w:rsidP="00FA4AFA">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4C600A67" w14:textId="77777777" w:rsidR="00FA4AFA" w:rsidRPr="00BC5C31" w:rsidRDefault="00FA4AFA" w:rsidP="00FA4AF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FA4AFA" w:rsidRPr="00BC5C31" w14:paraId="200FA059" w14:textId="77777777" w:rsidTr="00443337">
        <w:tc>
          <w:tcPr>
            <w:tcW w:w="3492" w:type="dxa"/>
            <w:vAlign w:val="center"/>
          </w:tcPr>
          <w:p w14:paraId="7F360F87" w14:textId="77777777" w:rsidR="00FA4AFA" w:rsidRPr="00BC5C31" w:rsidRDefault="00FA4AFA" w:rsidP="00FA4AFA">
            <w:pPr>
              <w:spacing w:after="0" w:line="240" w:lineRule="atLeast"/>
              <w:ind w:left="522" w:right="-25"/>
              <w:rPr>
                <w:rFonts w:ascii="Times New Roman" w:hAnsi="Times New Roman" w:cs="Times New Roman"/>
                <w:b/>
                <w:bCs/>
                <w:szCs w:val="22"/>
              </w:rPr>
            </w:pPr>
            <w:r w:rsidRPr="00BC5C31">
              <w:rPr>
                <w:rFonts w:ascii="Times New Roman" w:hAnsi="Times New Roman" w:cs="Times New Roman"/>
                <w:b/>
                <w:bCs/>
                <w:szCs w:val="22"/>
              </w:rPr>
              <w:t>Other related company</w:t>
            </w:r>
          </w:p>
        </w:tc>
        <w:tc>
          <w:tcPr>
            <w:tcW w:w="1358" w:type="dxa"/>
          </w:tcPr>
          <w:p w14:paraId="57FEB450" w14:textId="77777777" w:rsidR="00FA4AFA" w:rsidRPr="00BC5C31" w:rsidRDefault="00FA4AFA" w:rsidP="00FA4AFA">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61584E15"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13B8607C" w14:textId="77777777" w:rsidR="00FA4AFA" w:rsidRPr="00BC5C31" w:rsidRDefault="00FA4AFA" w:rsidP="00FA4AFA">
            <w:pPr>
              <w:spacing w:after="0" w:line="240" w:lineRule="atLeast"/>
              <w:ind w:left="22" w:right="-25"/>
              <w:jc w:val="center"/>
              <w:rPr>
                <w:rFonts w:ascii="Times New Roman" w:eastAsia="Cordia New" w:hAnsi="Times New Roman" w:cs="Times New Roman"/>
                <w:szCs w:val="22"/>
              </w:rPr>
            </w:pPr>
          </w:p>
        </w:tc>
        <w:tc>
          <w:tcPr>
            <w:tcW w:w="264" w:type="dxa"/>
          </w:tcPr>
          <w:p w14:paraId="235A3B42"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57A00E05"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3246B4C0"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5D9108E8"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p>
        </w:tc>
      </w:tr>
      <w:tr w:rsidR="00FA4AFA" w:rsidRPr="00BC5C31" w14:paraId="43B2323F" w14:textId="77777777" w:rsidTr="00443337">
        <w:tc>
          <w:tcPr>
            <w:tcW w:w="3492" w:type="dxa"/>
            <w:vAlign w:val="center"/>
          </w:tcPr>
          <w:p w14:paraId="128737AC" w14:textId="77777777" w:rsidR="00FA4AFA" w:rsidRPr="00BC5C31" w:rsidRDefault="00FA4AFA" w:rsidP="00FA4AFA">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Nation TV Co., Ltd.</w:t>
            </w:r>
          </w:p>
        </w:tc>
        <w:tc>
          <w:tcPr>
            <w:tcW w:w="1358" w:type="dxa"/>
          </w:tcPr>
          <w:p w14:paraId="686F83F2" w14:textId="5A5CE61F" w:rsidR="00FA4AFA" w:rsidRPr="00BC5C31" w:rsidRDefault="009109DB" w:rsidP="00FA4AF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6,284</w:t>
            </w:r>
          </w:p>
        </w:tc>
        <w:tc>
          <w:tcPr>
            <w:tcW w:w="264" w:type="dxa"/>
          </w:tcPr>
          <w:p w14:paraId="1925B92D"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573DBA27"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8,123</w:t>
            </w:r>
          </w:p>
        </w:tc>
        <w:tc>
          <w:tcPr>
            <w:tcW w:w="264" w:type="dxa"/>
          </w:tcPr>
          <w:p w14:paraId="761B5CF5"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12CA0756" w14:textId="7F599D83" w:rsidR="00FA4AFA" w:rsidRPr="00BC5C31" w:rsidRDefault="009109DB" w:rsidP="00FA4AF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6,284</w:t>
            </w:r>
          </w:p>
        </w:tc>
        <w:tc>
          <w:tcPr>
            <w:tcW w:w="264" w:type="dxa"/>
          </w:tcPr>
          <w:p w14:paraId="6B882A1C"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61C45308"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8,123</w:t>
            </w:r>
          </w:p>
        </w:tc>
      </w:tr>
      <w:tr w:rsidR="00FA4AFA" w:rsidRPr="00BC5C31" w14:paraId="4D240781" w14:textId="77777777" w:rsidTr="00443337">
        <w:tc>
          <w:tcPr>
            <w:tcW w:w="3492" w:type="dxa"/>
            <w:vAlign w:val="center"/>
          </w:tcPr>
          <w:p w14:paraId="263E7AA6" w14:textId="77777777" w:rsidR="00FA4AFA" w:rsidRPr="00BC5C31" w:rsidRDefault="00FA4AFA" w:rsidP="00FA4AFA">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Plan B Media Public</w:t>
            </w:r>
          </w:p>
        </w:tc>
        <w:tc>
          <w:tcPr>
            <w:tcW w:w="1358" w:type="dxa"/>
          </w:tcPr>
          <w:p w14:paraId="45F3EB06"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398C3247"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52719340"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6A2AE6B3"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0AE142D0"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7ECCDA9C"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13EB8398"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p>
        </w:tc>
      </w:tr>
      <w:tr w:rsidR="00FA4AFA" w:rsidRPr="00BC5C31" w14:paraId="383F9BDF" w14:textId="77777777" w:rsidTr="00443337">
        <w:tc>
          <w:tcPr>
            <w:tcW w:w="3492" w:type="dxa"/>
            <w:vAlign w:val="center"/>
          </w:tcPr>
          <w:p w14:paraId="7A40BCEC" w14:textId="77777777" w:rsidR="00FA4AFA" w:rsidRPr="00BC5C31" w:rsidRDefault="00FA4AFA" w:rsidP="00FA4AFA">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Company Limited</w:t>
            </w:r>
          </w:p>
        </w:tc>
        <w:tc>
          <w:tcPr>
            <w:tcW w:w="1358" w:type="dxa"/>
          </w:tcPr>
          <w:p w14:paraId="209C9A81" w14:textId="4EF9DED8" w:rsidR="00FA4AFA" w:rsidRPr="00BC5C31" w:rsidRDefault="009109DB" w:rsidP="00FA4AF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76,626</w:t>
            </w:r>
          </w:p>
        </w:tc>
        <w:tc>
          <w:tcPr>
            <w:tcW w:w="264" w:type="dxa"/>
          </w:tcPr>
          <w:p w14:paraId="32E00894"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57B5D4B4"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76,786</w:t>
            </w:r>
          </w:p>
        </w:tc>
        <w:tc>
          <w:tcPr>
            <w:tcW w:w="264" w:type="dxa"/>
          </w:tcPr>
          <w:p w14:paraId="75ADED68"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2C799DD4" w14:textId="3510A3F9" w:rsidR="00FA4AFA" w:rsidRPr="00BC5C31" w:rsidRDefault="009109DB" w:rsidP="00FA4AF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55,520</w:t>
            </w:r>
          </w:p>
        </w:tc>
        <w:tc>
          <w:tcPr>
            <w:tcW w:w="264" w:type="dxa"/>
          </w:tcPr>
          <w:p w14:paraId="50A888FC"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6C9C0383"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76,786</w:t>
            </w:r>
          </w:p>
        </w:tc>
      </w:tr>
      <w:tr w:rsidR="00FA4AFA" w:rsidRPr="00BC5C31" w14:paraId="371BD505" w14:textId="77777777" w:rsidTr="00443337">
        <w:tc>
          <w:tcPr>
            <w:tcW w:w="3492" w:type="dxa"/>
            <w:vAlign w:val="center"/>
          </w:tcPr>
          <w:p w14:paraId="7B4B8769" w14:textId="77777777" w:rsidR="00FA4AFA" w:rsidRPr="00BC5C31" w:rsidRDefault="00FA4AFA" w:rsidP="00FA4AFA">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Nation News Co., Ltd.</w:t>
            </w:r>
          </w:p>
        </w:tc>
        <w:tc>
          <w:tcPr>
            <w:tcW w:w="1358" w:type="dxa"/>
          </w:tcPr>
          <w:p w14:paraId="1B96B956" w14:textId="5D3C6F69" w:rsidR="00FA4AFA" w:rsidRPr="00BC5C31" w:rsidRDefault="009109DB" w:rsidP="00FA4AF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320</w:t>
            </w:r>
          </w:p>
        </w:tc>
        <w:tc>
          <w:tcPr>
            <w:tcW w:w="264" w:type="dxa"/>
          </w:tcPr>
          <w:p w14:paraId="0050EB31"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3B5B6D33"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318</w:t>
            </w:r>
          </w:p>
        </w:tc>
        <w:tc>
          <w:tcPr>
            <w:tcW w:w="264" w:type="dxa"/>
          </w:tcPr>
          <w:p w14:paraId="3D79126C"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68C499BD" w14:textId="3D3F4FD9" w:rsidR="00FA4AFA" w:rsidRPr="00BC5C31" w:rsidRDefault="009109DB" w:rsidP="00FA4AF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320</w:t>
            </w:r>
          </w:p>
        </w:tc>
        <w:tc>
          <w:tcPr>
            <w:tcW w:w="264" w:type="dxa"/>
          </w:tcPr>
          <w:p w14:paraId="594AE610"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2968DE10"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318</w:t>
            </w:r>
          </w:p>
        </w:tc>
      </w:tr>
      <w:tr w:rsidR="00FA4AFA" w:rsidRPr="00BC5C31" w14:paraId="5F8B250C" w14:textId="77777777" w:rsidTr="00443337">
        <w:tc>
          <w:tcPr>
            <w:tcW w:w="3492" w:type="dxa"/>
            <w:vAlign w:val="center"/>
          </w:tcPr>
          <w:p w14:paraId="41C7E60D" w14:textId="77777777" w:rsidR="00FA4AFA" w:rsidRPr="00BC5C31" w:rsidRDefault="00FA4AFA" w:rsidP="00FA4AFA">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Nation Group (Thailand)</w:t>
            </w:r>
          </w:p>
        </w:tc>
        <w:tc>
          <w:tcPr>
            <w:tcW w:w="1358" w:type="dxa"/>
          </w:tcPr>
          <w:p w14:paraId="2CD15445"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759AA2D8"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4866391F"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14AA2F75"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5FEB6322"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64470211"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1327238A"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p>
        </w:tc>
      </w:tr>
      <w:tr w:rsidR="00FA4AFA" w:rsidRPr="00BC5C31" w14:paraId="2F5B92D4" w14:textId="77777777" w:rsidTr="00443337">
        <w:tc>
          <w:tcPr>
            <w:tcW w:w="3492" w:type="dxa"/>
            <w:vAlign w:val="center"/>
          </w:tcPr>
          <w:p w14:paraId="781914DF" w14:textId="77777777" w:rsidR="00FA4AFA" w:rsidRPr="00BC5C31" w:rsidRDefault="00FA4AFA" w:rsidP="00FA4AFA">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Public Company Limited</w:t>
            </w:r>
          </w:p>
        </w:tc>
        <w:tc>
          <w:tcPr>
            <w:tcW w:w="1358" w:type="dxa"/>
            <w:tcBorders>
              <w:bottom w:val="single" w:sz="4" w:space="0" w:color="auto"/>
            </w:tcBorders>
          </w:tcPr>
          <w:p w14:paraId="7542B535" w14:textId="064B0B49" w:rsidR="00FA4AFA" w:rsidRPr="00BC5C31" w:rsidRDefault="009109DB" w:rsidP="00FA4AF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602</w:t>
            </w:r>
          </w:p>
        </w:tc>
        <w:tc>
          <w:tcPr>
            <w:tcW w:w="264" w:type="dxa"/>
          </w:tcPr>
          <w:p w14:paraId="1B2E9862"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99" w:type="dxa"/>
            <w:tcBorders>
              <w:bottom w:val="single" w:sz="4" w:space="0" w:color="auto"/>
            </w:tcBorders>
          </w:tcPr>
          <w:p w14:paraId="6598B141"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598</w:t>
            </w:r>
          </w:p>
        </w:tc>
        <w:tc>
          <w:tcPr>
            <w:tcW w:w="264" w:type="dxa"/>
          </w:tcPr>
          <w:p w14:paraId="2DD4F9A9"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33" w:type="dxa"/>
            <w:tcBorders>
              <w:bottom w:val="single" w:sz="4" w:space="0" w:color="auto"/>
            </w:tcBorders>
          </w:tcPr>
          <w:p w14:paraId="5E7A8336" w14:textId="1252CF5B" w:rsidR="00FA4AFA" w:rsidRPr="00BC5C31" w:rsidRDefault="009109DB" w:rsidP="00FA4AF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602</w:t>
            </w:r>
          </w:p>
        </w:tc>
        <w:tc>
          <w:tcPr>
            <w:tcW w:w="264" w:type="dxa"/>
          </w:tcPr>
          <w:p w14:paraId="1D089F03"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szCs w:val="22"/>
              </w:rPr>
            </w:pPr>
          </w:p>
        </w:tc>
        <w:tc>
          <w:tcPr>
            <w:tcW w:w="1361" w:type="dxa"/>
            <w:tcBorders>
              <w:bottom w:val="single" w:sz="4" w:space="0" w:color="auto"/>
            </w:tcBorders>
          </w:tcPr>
          <w:p w14:paraId="6EC8FB3F"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598</w:t>
            </w:r>
          </w:p>
        </w:tc>
      </w:tr>
      <w:tr w:rsidR="00FA4AFA" w:rsidRPr="00BC5C31" w14:paraId="2BE7935B" w14:textId="77777777" w:rsidTr="00443337">
        <w:tc>
          <w:tcPr>
            <w:tcW w:w="3492" w:type="dxa"/>
            <w:vAlign w:val="center"/>
          </w:tcPr>
          <w:p w14:paraId="671C9B11" w14:textId="77777777" w:rsidR="00FA4AFA" w:rsidRPr="00BC5C31" w:rsidRDefault="00FA4AFA" w:rsidP="00FA4AFA">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Total</w:t>
            </w:r>
          </w:p>
        </w:tc>
        <w:tc>
          <w:tcPr>
            <w:tcW w:w="1358" w:type="dxa"/>
            <w:tcBorders>
              <w:top w:val="single" w:sz="4" w:space="0" w:color="auto"/>
              <w:bottom w:val="double" w:sz="4" w:space="0" w:color="auto"/>
            </w:tcBorders>
          </w:tcPr>
          <w:p w14:paraId="4F75C307" w14:textId="7ED30B1E" w:rsidR="00FA4AFA" w:rsidRPr="00BC5C31" w:rsidRDefault="009109DB" w:rsidP="00FA4AFA">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83,832</w:t>
            </w:r>
          </w:p>
        </w:tc>
        <w:tc>
          <w:tcPr>
            <w:tcW w:w="264" w:type="dxa"/>
          </w:tcPr>
          <w:p w14:paraId="73C7B3F0"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4F4EFA91"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85,825</w:t>
            </w:r>
          </w:p>
        </w:tc>
        <w:tc>
          <w:tcPr>
            <w:tcW w:w="264" w:type="dxa"/>
          </w:tcPr>
          <w:p w14:paraId="23EF7A99"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353F04F7" w14:textId="679786EE" w:rsidR="00FA4AFA" w:rsidRPr="00BC5C31" w:rsidRDefault="009109DB" w:rsidP="00FA4AFA">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62,726</w:t>
            </w:r>
          </w:p>
        </w:tc>
        <w:tc>
          <w:tcPr>
            <w:tcW w:w="264" w:type="dxa"/>
          </w:tcPr>
          <w:p w14:paraId="4DAE5936" w14:textId="77777777" w:rsidR="00FA4AFA" w:rsidRPr="00BC5C31" w:rsidRDefault="00FA4AFA" w:rsidP="00FA4AFA">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34A15285" w14:textId="77777777" w:rsidR="00FA4AFA" w:rsidRPr="00BC5C31" w:rsidRDefault="00FA4AFA" w:rsidP="00FA4AFA">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85,825</w:t>
            </w:r>
          </w:p>
        </w:tc>
      </w:tr>
    </w:tbl>
    <w:p w14:paraId="6E0CD822" w14:textId="77777777" w:rsidR="00800585" w:rsidRPr="00BC5C31" w:rsidRDefault="00800585" w:rsidP="00800585">
      <w:pPr>
        <w:tabs>
          <w:tab w:val="left" w:pos="567"/>
        </w:tabs>
        <w:spacing w:after="0" w:line="240" w:lineRule="atLeast"/>
        <w:ind w:left="540" w:right="-25"/>
        <w:rPr>
          <w:rFonts w:ascii="Times New Roman" w:hAnsi="Times New Roman" w:cs="Times New Roman"/>
        </w:rPr>
      </w:pPr>
    </w:p>
    <w:p w14:paraId="279F59B4" w14:textId="77777777" w:rsidR="00800585" w:rsidRPr="00BC5C31" w:rsidRDefault="00800585" w:rsidP="00800585">
      <w:pPr>
        <w:spacing w:after="0" w:line="240" w:lineRule="auto"/>
        <w:ind w:left="567" w:right="-25"/>
        <w:rPr>
          <w:rFonts w:ascii="Times New Roman" w:hAnsi="Times New Roman" w:cs="Times New Roman"/>
          <w:b/>
          <w:bCs/>
          <w:i/>
          <w:iCs/>
          <w:szCs w:val="22"/>
        </w:rPr>
      </w:pPr>
      <w:r w:rsidRPr="00BC5C31">
        <w:rPr>
          <w:rFonts w:ascii="Times New Roman" w:hAnsi="Times New Roman" w:cs="Times New Roman"/>
          <w:b/>
          <w:bCs/>
          <w:i/>
          <w:iCs/>
          <w:szCs w:val="22"/>
        </w:rPr>
        <w:t>Right-of-use assets – related persons</w:t>
      </w:r>
    </w:p>
    <w:p w14:paraId="27410F35" w14:textId="77777777" w:rsidR="00800585" w:rsidRPr="00BC5C31" w:rsidRDefault="00800585" w:rsidP="00800585">
      <w:pPr>
        <w:tabs>
          <w:tab w:val="left" w:pos="567"/>
        </w:tabs>
        <w:spacing w:after="0" w:line="240" w:lineRule="atLeast"/>
        <w:ind w:left="540" w:right="-25"/>
        <w:rPr>
          <w:rFonts w:ascii="Times New Roman" w:hAnsi="Times New Roman" w:cs="Times New Roman"/>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800585" w:rsidRPr="00BC5C31" w14:paraId="6BE83CDF" w14:textId="77777777" w:rsidTr="00443337">
        <w:trPr>
          <w:trHeight w:val="611"/>
          <w:tblHeader/>
        </w:trPr>
        <w:tc>
          <w:tcPr>
            <w:tcW w:w="3492" w:type="dxa"/>
            <w:vAlign w:val="center"/>
          </w:tcPr>
          <w:p w14:paraId="05F11C4E" w14:textId="77777777" w:rsidR="00800585" w:rsidRPr="00BC5C31" w:rsidRDefault="00800585" w:rsidP="00443337">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0DD78AB8"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20F17908"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6ABCE69E"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4B61A1" w:rsidRPr="00BC5C31" w14:paraId="024DF740" w14:textId="77777777" w:rsidTr="00443337">
        <w:trPr>
          <w:tblHeader/>
        </w:trPr>
        <w:tc>
          <w:tcPr>
            <w:tcW w:w="3492" w:type="dxa"/>
            <w:vAlign w:val="center"/>
          </w:tcPr>
          <w:p w14:paraId="4774326B" w14:textId="77777777" w:rsidR="004B61A1" w:rsidRPr="00BC5C31" w:rsidRDefault="004B61A1" w:rsidP="004B61A1">
            <w:pPr>
              <w:spacing w:after="0" w:line="240" w:lineRule="atLeast"/>
              <w:ind w:left="522" w:right="-25"/>
              <w:jc w:val="center"/>
              <w:rPr>
                <w:rFonts w:ascii="Times New Roman" w:hAnsi="Times New Roman" w:cs="Times New Roman"/>
                <w:b/>
                <w:bCs/>
                <w:i/>
                <w:iCs/>
                <w:szCs w:val="22"/>
              </w:rPr>
            </w:pPr>
          </w:p>
        </w:tc>
        <w:tc>
          <w:tcPr>
            <w:tcW w:w="1358" w:type="dxa"/>
          </w:tcPr>
          <w:p w14:paraId="4FBF1301" w14:textId="473270EB" w:rsidR="004B61A1" w:rsidRPr="00BC5C31" w:rsidRDefault="004B61A1" w:rsidP="004B61A1">
            <w:pPr>
              <w:spacing w:after="0" w:line="240" w:lineRule="atLeast"/>
              <w:ind w:left="-108"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7048E8EC" w14:textId="77777777" w:rsidR="004B61A1" w:rsidRPr="00BC5C31" w:rsidRDefault="004B61A1" w:rsidP="004B61A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381CA497" w14:textId="52C535FE" w:rsidR="004B61A1" w:rsidRPr="00BC5C31" w:rsidRDefault="004B61A1" w:rsidP="004B61A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4" w:type="dxa"/>
          </w:tcPr>
          <w:p w14:paraId="3DE2FC43" w14:textId="77777777" w:rsidR="004B61A1" w:rsidRPr="00BC5C31" w:rsidRDefault="004B61A1" w:rsidP="004B61A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47F47426" w14:textId="2DDEAB34" w:rsidR="004B61A1" w:rsidRPr="00BC5C31" w:rsidRDefault="004B61A1" w:rsidP="004B61A1">
            <w:pPr>
              <w:spacing w:after="0" w:line="240" w:lineRule="atLeast"/>
              <w:ind w:left="-137"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0818BF88" w14:textId="77777777" w:rsidR="004B61A1" w:rsidRPr="00BC5C31" w:rsidRDefault="004B61A1" w:rsidP="004B61A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38788332" w14:textId="7F7B29F2" w:rsidR="004B61A1" w:rsidRPr="00BC5C31" w:rsidRDefault="004B61A1" w:rsidP="004B61A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4B61A1" w:rsidRPr="00BC5C31" w14:paraId="0AAAFAC6" w14:textId="77777777" w:rsidTr="00443337">
        <w:trPr>
          <w:tblHeader/>
        </w:trPr>
        <w:tc>
          <w:tcPr>
            <w:tcW w:w="3492" w:type="dxa"/>
            <w:vAlign w:val="center"/>
          </w:tcPr>
          <w:p w14:paraId="0412FCD0" w14:textId="77777777" w:rsidR="004B61A1" w:rsidRPr="00BC5C31" w:rsidRDefault="004B61A1" w:rsidP="004B61A1">
            <w:pPr>
              <w:spacing w:after="0" w:line="240" w:lineRule="atLeast"/>
              <w:ind w:left="522" w:right="-25"/>
              <w:jc w:val="center"/>
              <w:rPr>
                <w:rFonts w:ascii="Times New Roman" w:hAnsi="Times New Roman" w:cs="Times New Roman"/>
                <w:b/>
                <w:bCs/>
                <w:i/>
                <w:iCs/>
                <w:szCs w:val="22"/>
              </w:rPr>
            </w:pPr>
          </w:p>
        </w:tc>
        <w:tc>
          <w:tcPr>
            <w:tcW w:w="1358" w:type="dxa"/>
          </w:tcPr>
          <w:p w14:paraId="677971A2" w14:textId="77777777" w:rsidR="004B61A1" w:rsidRPr="00BC5C31" w:rsidRDefault="004B61A1" w:rsidP="004B61A1">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39093BEB" w14:textId="77777777" w:rsidR="004B61A1" w:rsidRPr="00BC5C31" w:rsidRDefault="004B61A1" w:rsidP="004B61A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324C7C64" w14:textId="77777777" w:rsidR="004B61A1" w:rsidRPr="00BC5C31" w:rsidRDefault="004B61A1" w:rsidP="004B61A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3B4CCFE3" w14:textId="77777777" w:rsidR="004B61A1" w:rsidRPr="00BC5C31" w:rsidRDefault="004B61A1" w:rsidP="004B61A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0CCFFCDA" w14:textId="77777777" w:rsidR="004B61A1" w:rsidRPr="00BC5C31" w:rsidRDefault="004B61A1" w:rsidP="004B61A1">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2223F251" w14:textId="77777777" w:rsidR="004B61A1" w:rsidRPr="00BC5C31" w:rsidRDefault="004B61A1" w:rsidP="004B61A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5813CCF7" w14:textId="77777777" w:rsidR="004B61A1" w:rsidRPr="00BC5C31" w:rsidRDefault="004B61A1" w:rsidP="004B61A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4B61A1" w:rsidRPr="00BC5C31" w14:paraId="5E992EB2" w14:textId="77777777" w:rsidTr="00443337">
        <w:trPr>
          <w:tblHeader/>
        </w:trPr>
        <w:tc>
          <w:tcPr>
            <w:tcW w:w="3492" w:type="dxa"/>
            <w:vAlign w:val="center"/>
          </w:tcPr>
          <w:p w14:paraId="5C6325A4" w14:textId="77777777" w:rsidR="004B61A1" w:rsidRPr="00BC5C31" w:rsidRDefault="004B61A1" w:rsidP="004B61A1">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62A7E8C1" w14:textId="77777777" w:rsidR="004B61A1" w:rsidRPr="00BC5C31" w:rsidRDefault="004B61A1" w:rsidP="004B61A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4B61A1" w:rsidRPr="00BC5C31" w14:paraId="59D31092" w14:textId="77777777" w:rsidTr="00443337">
        <w:tc>
          <w:tcPr>
            <w:tcW w:w="3492" w:type="dxa"/>
            <w:vAlign w:val="center"/>
          </w:tcPr>
          <w:p w14:paraId="35A142CC" w14:textId="63D2AB18" w:rsidR="004B61A1" w:rsidRPr="00BC5C31" w:rsidRDefault="004E6BE7" w:rsidP="004B61A1">
            <w:pPr>
              <w:spacing w:after="0" w:line="240" w:lineRule="atLeast"/>
              <w:ind w:left="522" w:right="-25"/>
              <w:rPr>
                <w:rFonts w:ascii="Times New Roman" w:hAnsi="Times New Roman" w:cs="Times New Roman"/>
                <w:b/>
                <w:bCs/>
                <w:szCs w:val="22"/>
              </w:rPr>
            </w:pPr>
            <w:r w:rsidRPr="00BC5C31">
              <w:rPr>
                <w:rFonts w:ascii="Times New Roman" w:hAnsi="Times New Roman" w:cs="Times New Roman"/>
                <w:b/>
                <w:bCs/>
                <w:szCs w:val="22"/>
              </w:rPr>
              <w:t>Other related party</w:t>
            </w:r>
          </w:p>
        </w:tc>
        <w:tc>
          <w:tcPr>
            <w:tcW w:w="1358" w:type="dxa"/>
          </w:tcPr>
          <w:p w14:paraId="068C67AD" w14:textId="77777777" w:rsidR="004B61A1" w:rsidRPr="00BC5C31" w:rsidRDefault="004B61A1" w:rsidP="004B61A1">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537209F9" w14:textId="77777777" w:rsidR="004B61A1" w:rsidRPr="00BC5C31" w:rsidRDefault="004B61A1" w:rsidP="004B61A1">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58F58327" w14:textId="77777777" w:rsidR="004B61A1" w:rsidRPr="00BC5C31" w:rsidRDefault="004B61A1" w:rsidP="004B61A1">
            <w:pPr>
              <w:spacing w:after="0" w:line="240" w:lineRule="atLeast"/>
              <w:ind w:left="22" w:right="-25"/>
              <w:jc w:val="center"/>
              <w:rPr>
                <w:rFonts w:ascii="Times New Roman" w:eastAsia="Cordia New" w:hAnsi="Times New Roman" w:cs="Times New Roman"/>
                <w:szCs w:val="22"/>
              </w:rPr>
            </w:pPr>
          </w:p>
        </w:tc>
        <w:tc>
          <w:tcPr>
            <w:tcW w:w="264" w:type="dxa"/>
          </w:tcPr>
          <w:p w14:paraId="5DB54602" w14:textId="77777777" w:rsidR="004B61A1" w:rsidRPr="00BC5C31" w:rsidRDefault="004B61A1" w:rsidP="004B61A1">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0E4BA893" w14:textId="77777777" w:rsidR="004B61A1" w:rsidRPr="00BC5C31" w:rsidRDefault="004B61A1" w:rsidP="004B61A1">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078ECDD2" w14:textId="77777777" w:rsidR="004B61A1" w:rsidRPr="00BC5C31" w:rsidRDefault="004B61A1" w:rsidP="004B61A1">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0C7AB088" w14:textId="77777777" w:rsidR="004B61A1" w:rsidRPr="00BC5C31" w:rsidRDefault="004B61A1" w:rsidP="004B61A1">
            <w:pPr>
              <w:tabs>
                <w:tab w:val="decimal" w:pos="1042"/>
              </w:tabs>
              <w:spacing w:after="0" w:line="240" w:lineRule="atLeast"/>
              <w:ind w:left="22" w:right="-25"/>
              <w:rPr>
                <w:rFonts w:ascii="Times New Roman" w:eastAsia="Cordia New" w:hAnsi="Times New Roman" w:cs="Times New Roman"/>
                <w:szCs w:val="22"/>
              </w:rPr>
            </w:pPr>
          </w:p>
        </w:tc>
      </w:tr>
      <w:tr w:rsidR="004E6BE7" w:rsidRPr="00BC5C31" w14:paraId="2589C549" w14:textId="77777777" w:rsidTr="000A5DB4">
        <w:tc>
          <w:tcPr>
            <w:tcW w:w="3492" w:type="dxa"/>
          </w:tcPr>
          <w:p w14:paraId="1D68A8C8" w14:textId="5DFF848F" w:rsidR="004E6BE7" w:rsidRPr="00BC5C31" w:rsidRDefault="004E6BE7" w:rsidP="004E6BE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Singha Property Development </w:t>
            </w:r>
          </w:p>
        </w:tc>
        <w:tc>
          <w:tcPr>
            <w:tcW w:w="1358" w:type="dxa"/>
          </w:tcPr>
          <w:p w14:paraId="531FD33A" w14:textId="77777777" w:rsidR="004E6BE7" w:rsidRPr="00BC5C31" w:rsidRDefault="004E6BE7" w:rsidP="004E6BE7">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06F7385B" w14:textId="77777777" w:rsidR="004E6BE7" w:rsidRPr="00BC5C31" w:rsidRDefault="004E6BE7" w:rsidP="004E6BE7">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5539BE32" w14:textId="77777777" w:rsidR="004E6BE7" w:rsidRPr="00BC5C31" w:rsidRDefault="004E6BE7" w:rsidP="004E6BE7">
            <w:pPr>
              <w:spacing w:after="0" w:line="240" w:lineRule="atLeast"/>
              <w:ind w:left="22" w:right="-25"/>
              <w:jc w:val="center"/>
              <w:rPr>
                <w:rFonts w:ascii="Times New Roman" w:eastAsia="Cordia New" w:hAnsi="Times New Roman" w:cs="Times New Roman"/>
                <w:szCs w:val="22"/>
              </w:rPr>
            </w:pPr>
          </w:p>
        </w:tc>
        <w:tc>
          <w:tcPr>
            <w:tcW w:w="264" w:type="dxa"/>
          </w:tcPr>
          <w:p w14:paraId="2342546A" w14:textId="77777777" w:rsidR="004E6BE7" w:rsidRPr="00BC5C31" w:rsidRDefault="004E6BE7" w:rsidP="004E6BE7">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42AD2E97" w14:textId="77777777" w:rsidR="004E6BE7" w:rsidRPr="00BC5C31" w:rsidRDefault="004E6BE7" w:rsidP="004E6BE7">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08E126A8" w14:textId="77777777" w:rsidR="004E6BE7" w:rsidRPr="00BC5C31" w:rsidRDefault="004E6BE7" w:rsidP="004E6BE7">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4094BFAA" w14:textId="77777777" w:rsidR="004E6BE7" w:rsidRPr="00BC5C31" w:rsidRDefault="004E6BE7" w:rsidP="004E6BE7">
            <w:pPr>
              <w:tabs>
                <w:tab w:val="decimal" w:pos="1042"/>
              </w:tabs>
              <w:spacing w:after="0" w:line="240" w:lineRule="atLeast"/>
              <w:ind w:left="22" w:right="-25"/>
              <w:rPr>
                <w:rFonts w:ascii="Times New Roman" w:eastAsia="Cordia New" w:hAnsi="Times New Roman" w:cs="Times New Roman"/>
                <w:szCs w:val="22"/>
              </w:rPr>
            </w:pPr>
          </w:p>
        </w:tc>
      </w:tr>
      <w:tr w:rsidR="004E6BE7" w:rsidRPr="00BC5C31" w14:paraId="04C62E59" w14:textId="77777777" w:rsidTr="000A5DB4">
        <w:tc>
          <w:tcPr>
            <w:tcW w:w="3492" w:type="dxa"/>
          </w:tcPr>
          <w:p w14:paraId="685A1057" w14:textId="3D2E30BB" w:rsidR="004E6BE7" w:rsidRPr="00BC5C31" w:rsidRDefault="004E6BE7" w:rsidP="004E6BE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Co., Ltd.</w:t>
            </w:r>
          </w:p>
        </w:tc>
        <w:tc>
          <w:tcPr>
            <w:tcW w:w="1358" w:type="dxa"/>
          </w:tcPr>
          <w:p w14:paraId="6231CB7F" w14:textId="77285474" w:rsidR="004E6BE7" w:rsidRPr="00BC5C31" w:rsidRDefault="00593439" w:rsidP="004E6BE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68,436</w:t>
            </w:r>
          </w:p>
        </w:tc>
        <w:tc>
          <w:tcPr>
            <w:tcW w:w="264" w:type="dxa"/>
          </w:tcPr>
          <w:p w14:paraId="2B58A493" w14:textId="77777777" w:rsidR="004E6BE7" w:rsidRPr="00BC5C31" w:rsidRDefault="004E6BE7" w:rsidP="004E6BE7">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02AE624A" w14:textId="6AD1B2F5" w:rsidR="004E6BE7" w:rsidRPr="00BC5C31" w:rsidRDefault="00593439" w:rsidP="004E6BE7">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76FD5DE9" w14:textId="77777777" w:rsidR="004E6BE7" w:rsidRPr="00BC5C31" w:rsidRDefault="004E6BE7" w:rsidP="004E6BE7">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7108BA37" w14:textId="09CB444A" w:rsidR="004E6BE7" w:rsidRPr="00BC5C31" w:rsidRDefault="00593439" w:rsidP="00593439">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76DCC996" w14:textId="77777777" w:rsidR="004E6BE7" w:rsidRPr="00BC5C31" w:rsidRDefault="004E6BE7" w:rsidP="004E6BE7">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0F2E7834" w14:textId="560771EB" w:rsidR="004E6BE7" w:rsidRPr="00BC5C31" w:rsidRDefault="00593439" w:rsidP="00593439">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4E6BE7" w:rsidRPr="00BC5C31" w14:paraId="793961F2" w14:textId="77777777" w:rsidTr="00593439">
        <w:tc>
          <w:tcPr>
            <w:tcW w:w="3492" w:type="dxa"/>
            <w:vAlign w:val="center"/>
          </w:tcPr>
          <w:p w14:paraId="4A520556" w14:textId="289BD8DD" w:rsidR="004E6BE7" w:rsidRPr="00BC5C31" w:rsidRDefault="004E6BE7" w:rsidP="004E6BE7">
            <w:pPr>
              <w:spacing w:after="0" w:line="240" w:lineRule="atLeast"/>
              <w:ind w:left="522" w:right="-25"/>
              <w:rPr>
                <w:rFonts w:ascii="Times New Roman" w:hAnsi="Times New Roman" w:cs="Times New Roman"/>
                <w:b/>
                <w:bCs/>
                <w:szCs w:val="22"/>
              </w:rPr>
            </w:pPr>
            <w:r w:rsidRPr="00BC5C31">
              <w:rPr>
                <w:rFonts w:ascii="Times New Roman" w:hAnsi="Times New Roman" w:cs="Times New Roman"/>
                <w:b/>
                <w:bCs/>
                <w:szCs w:val="22"/>
              </w:rPr>
              <w:t>Related person</w:t>
            </w:r>
          </w:p>
        </w:tc>
        <w:tc>
          <w:tcPr>
            <w:tcW w:w="1358" w:type="dxa"/>
          </w:tcPr>
          <w:p w14:paraId="47A39F8A" w14:textId="77777777" w:rsidR="004E6BE7" w:rsidRPr="00BC5C31" w:rsidRDefault="004E6BE7" w:rsidP="004E6BE7">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6B2C4F2A" w14:textId="77777777" w:rsidR="004E6BE7" w:rsidRPr="00BC5C31" w:rsidRDefault="004E6BE7" w:rsidP="004E6BE7">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1DE5FCE4" w14:textId="77777777" w:rsidR="004E6BE7" w:rsidRPr="00BC5C31" w:rsidRDefault="004E6BE7" w:rsidP="004E6BE7">
            <w:pPr>
              <w:spacing w:after="0" w:line="240" w:lineRule="atLeast"/>
              <w:ind w:left="22" w:right="-25"/>
              <w:jc w:val="center"/>
              <w:rPr>
                <w:rFonts w:ascii="Times New Roman" w:eastAsia="Cordia New" w:hAnsi="Times New Roman" w:cs="Times New Roman"/>
                <w:szCs w:val="22"/>
              </w:rPr>
            </w:pPr>
          </w:p>
        </w:tc>
        <w:tc>
          <w:tcPr>
            <w:tcW w:w="264" w:type="dxa"/>
          </w:tcPr>
          <w:p w14:paraId="1B236968" w14:textId="77777777" w:rsidR="004E6BE7" w:rsidRPr="00BC5C31" w:rsidRDefault="004E6BE7" w:rsidP="004E6BE7">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388F858F" w14:textId="77777777" w:rsidR="004E6BE7" w:rsidRPr="00BC5C31" w:rsidRDefault="004E6BE7" w:rsidP="004E6BE7">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7503A36D" w14:textId="77777777" w:rsidR="004E6BE7" w:rsidRPr="00BC5C31" w:rsidRDefault="004E6BE7" w:rsidP="004E6BE7">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27A17CB1" w14:textId="77777777" w:rsidR="004E6BE7" w:rsidRPr="00BC5C31" w:rsidRDefault="004E6BE7" w:rsidP="004E6BE7">
            <w:pPr>
              <w:tabs>
                <w:tab w:val="decimal" w:pos="1042"/>
              </w:tabs>
              <w:spacing w:after="0" w:line="240" w:lineRule="atLeast"/>
              <w:ind w:left="22" w:right="-25"/>
              <w:rPr>
                <w:rFonts w:ascii="Times New Roman" w:eastAsia="Cordia New" w:hAnsi="Times New Roman" w:cs="Times New Roman"/>
                <w:szCs w:val="22"/>
              </w:rPr>
            </w:pPr>
          </w:p>
        </w:tc>
      </w:tr>
      <w:tr w:rsidR="004E6BE7" w:rsidRPr="00BC5C31" w14:paraId="60348131" w14:textId="77777777" w:rsidTr="00593439">
        <w:tc>
          <w:tcPr>
            <w:tcW w:w="3492" w:type="dxa"/>
            <w:vAlign w:val="center"/>
          </w:tcPr>
          <w:p w14:paraId="112F8F9A" w14:textId="77777777" w:rsidR="004E6BE7" w:rsidRPr="00BC5C31" w:rsidRDefault="004E6BE7" w:rsidP="004E6BE7">
            <w:pPr>
              <w:spacing w:after="0" w:line="240" w:lineRule="atLeast"/>
              <w:ind w:left="549" w:right="-25"/>
              <w:rPr>
                <w:rFonts w:ascii="Times New Roman" w:hAnsi="Times New Roman" w:cs="Times New Roman"/>
                <w:szCs w:val="22"/>
              </w:rPr>
            </w:pPr>
            <w:proofErr w:type="spellStart"/>
            <w:proofErr w:type="gramStart"/>
            <w:r w:rsidRPr="00BC5C31">
              <w:rPr>
                <w:rFonts w:ascii="Times New Roman" w:hAnsi="Times New Roman" w:cs="Times New Roman"/>
                <w:szCs w:val="18"/>
              </w:rPr>
              <w:t>Mr.Terdsak</w:t>
            </w:r>
            <w:proofErr w:type="spellEnd"/>
            <w:proofErr w:type="gramEnd"/>
            <w:r w:rsidRPr="00BC5C31">
              <w:rPr>
                <w:rFonts w:ascii="Times New Roman" w:hAnsi="Times New Roman" w:cs="Times New Roman"/>
                <w:szCs w:val="18"/>
              </w:rPr>
              <w:t xml:space="preserve"> Lohapipattanakul</w:t>
            </w:r>
          </w:p>
        </w:tc>
        <w:tc>
          <w:tcPr>
            <w:tcW w:w="1358" w:type="dxa"/>
            <w:tcBorders>
              <w:bottom w:val="single" w:sz="4" w:space="0" w:color="auto"/>
            </w:tcBorders>
          </w:tcPr>
          <w:p w14:paraId="68A4C343" w14:textId="759A42A0" w:rsidR="004E6BE7" w:rsidRPr="00BC5C31" w:rsidRDefault="004E6BE7" w:rsidP="004E6BE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1,329</w:t>
            </w:r>
          </w:p>
        </w:tc>
        <w:tc>
          <w:tcPr>
            <w:tcW w:w="264" w:type="dxa"/>
          </w:tcPr>
          <w:p w14:paraId="13E3C3A6" w14:textId="77777777" w:rsidR="004E6BE7" w:rsidRPr="00BC5C31" w:rsidRDefault="004E6BE7" w:rsidP="004E6BE7">
            <w:pPr>
              <w:tabs>
                <w:tab w:val="decimal" w:pos="1014"/>
              </w:tabs>
              <w:spacing w:after="0" w:line="240" w:lineRule="atLeast"/>
              <w:ind w:left="22" w:right="-25"/>
              <w:rPr>
                <w:rFonts w:ascii="Times New Roman" w:eastAsia="Cordia New" w:hAnsi="Times New Roman" w:cs="Times New Roman"/>
                <w:szCs w:val="22"/>
              </w:rPr>
            </w:pPr>
          </w:p>
        </w:tc>
        <w:tc>
          <w:tcPr>
            <w:tcW w:w="1399" w:type="dxa"/>
            <w:tcBorders>
              <w:bottom w:val="single" w:sz="4" w:space="0" w:color="auto"/>
            </w:tcBorders>
          </w:tcPr>
          <w:p w14:paraId="23D576C5" w14:textId="77777777" w:rsidR="004E6BE7" w:rsidRPr="00BC5C31" w:rsidRDefault="004E6BE7" w:rsidP="004E6BE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4F3A37A3" w14:textId="77777777" w:rsidR="004E6BE7" w:rsidRPr="00BC5C31" w:rsidRDefault="004E6BE7" w:rsidP="004E6BE7">
            <w:pPr>
              <w:tabs>
                <w:tab w:val="decimal" w:pos="1014"/>
              </w:tabs>
              <w:spacing w:after="0" w:line="240" w:lineRule="atLeast"/>
              <w:ind w:left="22" w:right="-25"/>
              <w:jc w:val="center"/>
              <w:rPr>
                <w:rFonts w:ascii="Times New Roman" w:eastAsia="Cordia New" w:hAnsi="Times New Roman" w:cs="Times New Roman"/>
                <w:b/>
                <w:bCs/>
                <w:szCs w:val="22"/>
              </w:rPr>
            </w:pPr>
          </w:p>
        </w:tc>
        <w:tc>
          <w:tcPr>
            <w:tcW w:w="1333" w:type="dxa"/>
            <w:tcBorders>
              <w:bottom w:val="single" w:sz="4" w:space="0" w:color="auto"/>
            </w:tcBorders>
          </w:tcPr>
          <w:p w14:paraId="07753A6A" w14:textId="0A2CA61F" w:rsidR="004E6BE7" w:rsidRPr="00BC5C31" w:rsidRDefault="004E6BE7" w:rsidP="004E6BE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374EB1F3" w14:textId="77777777" w:rsidR="004E6BE7" w:rsidRPr="00BC5C31" w:rsidRDefault="004E6BE7" w:rsidP="004E6BE7">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Borders>
              <w:bottom w:val="single" w:sz="4" w:space="0" w:color="auto"/>
            </w:tcBorders>
          </w:tcPr>
          <w:p w14:paraId="610D8F04" w14:textId="77777777" w:rsidR="004E6BE7" w:rsidRPr="00BC5C31" w:rsidRDefault="004E6BE7" w:rsidP="004E6BE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4E6BE7" w:rsidRPr="00BC5C31" w14:paraId="6B98E66D" w14:textId="77777777" w:rsidTr="00593439">
        <w:tc>
          <w:tcPr>
            <w:tcW w:w="3492" w:type="dxa"/>
            <w:vAlign w:val="center"/>
          </w:tcPr>
          <w:p w14:paraId="43BAF502" w14:textId="294DCC38" w:rsidR="004E6BE7" w:rsidRPr="00BC5C31" w:rsidRDefault="00593439" w:rsidP="004E6BE7">
            <w:pPr>
              <w:spacing w:after="0" w:line="240" w:lineRule="atLeast"/>
              <w:ind w:left="549" w:right="-25"/>
              <w:rPr>
                <w:rFonts w:ascii="Times New Roman" w:hAnsi="Times New Roman" w:cs="Times New Roman"/>
                <w:szCs w:val="18"/>
              </w:rPr>
            </w:pPr>
            <w:r w:rsidRPr="00BC5C31">
              <w:rPr>
                <w:rFonts w:ascii="Times New Roman" w:hAnsi="Times New Roman" w:cs="Times New Roman"/>
                <w:szCs w:val="18"/>
              </w:rPr>
              <w:t>Total</w:t>
            </w:r>
          </w:p>
        </w:tc>
        <w:tc>
          <w:tcPr>
            <w:tcW w:w="1358" w:type="dxa"/>
            <w:tcBorders>
              <w:top w:val="single" w:sz="4" w:space="0" w:color="auto"/>
            </w:tcBorders>
          </w:tcPr>
          <w:p w14:paraId="76563174" w14:textId="200F9AFD" w:rsidR="004E6BE7" w:rsidRPr="00BC5C31" w:rsidRDefault="00593439" w:rsidP="004E6BE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69,765</w:t>
            </w:r>
          </w:p>
        </w:tc>
        <w:tc>
          <w:tcPr>
            <w:tcW w:w="264" w:type="dxa"/>
          </w:tcPr>
          <w:p w14:paraId="63B42646" w14:textId="77777777" w:rsidR="004E6BE7" w:rsidRPr="00BC5C31" w:rsidRDefault="004E6BE7" w:rsidP="004E6BE7">
            <w:pPr>
              <w:tabs>
                <w:tab w:val="decimal" w:pos="1014"/>
              </w:tabs>
              <w:spacing w:after="0" w:line="240" w:lineRule="atLeast"/>
              <w:ind w:left="22" w:right="-25"/>
              <w:rPr>
                <w:rFonts w:ascii="Times New Roman" w:eastAsia="Cordia New" w:hAnsi="Times New Roman" w:cs="Times New Roman"/>
                <w:szCs w:val="22"/>
              </w:rPr>
            </w:pPr>
          </w:p>
        </w:tc>
        <w:tc>
          <w:tcPr>
            <w:tcW w:w="1399" w:type="dxa"/>
            <w:tcBorders>
              <w:top w:val="single" w:sz="4" w:space="0" w:color="auto"/>
            </w:tcBorders>
          </w:tcPr>
          <w:p w14:paraId="112D4471" w14:textId="048C588C" w:rsidR="004E6BE7" w:rsidRPr="00BC5C31" w:rsidRDefault="007D0702" w:rsidP="004E6BE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10A763F1" w14:textId="77777777" w:rsidR="004E6BE7" w:rsidRPr="00BC5C31" w:rsidRDefault="004E6BE7" w:rsidP="004E6BE7">
            <w:pPr>
              <w:tabs>
                <w:tab w:val="decimal" w:pos="1014"/>
              </w:tabs>
              <w:spacing w:after="0" w:line="240" w:lineRule="atLeast"/>
              <w:ind w:left="22" w:right="-25"/>
              <w:jc w:val="center"/>
              <w:rPr>
                <w:rFonts w:ascii="Times New Roman" w:eastAsia="Cordia New" w:hAnsi="Times New Roman" w:cs="Times New Roman"/>
                <w:b/>
                <w:bCs/>
                <w:szCs w:val="22"/>
              </w:rPr>
            </w:pPr>
          </w:p>
        </w:tc>
        <w:tc>
          <w:tcPr>
            <w:tcW w:w="1333" w:type="dxa"/>
            <w:tcBorders>
              <w:top w:val="single" w:sz="4" w:space="0" w:color="auto"/>
            </w:tcBorders>
          </w:tcPr>
          <w:p w14:paraId="00B1D392" w14:textId="172DB699" w:rsidR="004E6BE7" w:rsidRPr="00BC5C31" w:rsidRDefault="007D0702" w:rsidP="004E6BE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410E324D" w14:textId="77777777" w:rsidR="004E6BE7" w:rsidRPr="00BC5C31" w:rsidRDefault="004E6BE7" w:rsidP="004E6BE7">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Borders>
              <w:top w:val="single" w:sz="4" w:space="0" w:color="auto"/>
            </w:tcBorders>
          </w:tcPr>
          <w:p w14:paraId="58AC7888" w14:textId="4FC2C6DA" w:rsidR="004E6BE7" w:rsidRPr="00BC5C31" w:rsidRDefault="007D0702" w:rsidP="004E6BE7">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1E402A" w:rsidRPr="00BC5C31" w14:paraId="12633E51" w14:textId="77777777" w:rsidTr="00443337">
        <w:tc>
          <w:tcPr>
            <w:tcW w:w="3492" w:type="dxa"/>
            <w:vAlign w:val="center"/>
          </w:tcPr>
          <w:p w14:paraId="124DCE8B" w14:textId="596A8B67" w:rsidR="001E402A" w:rsidRPr="00BC5C31" w:rsidRDefault="001E402A" w:rsidP="001E402A">
            <w:pPr>
              <w:spacing w:after="0" w:line="240" w:lineRule="atLeast"/>
              <w:ind w:left="549" w:right="-25"/>
              <w:rPr>
                <w:rFonts w:ascii="Times New Roman" w:hAnsi="Times New Roman" w:cs="Times New Roman"/>
                <w:szCs w:val="18"/>
              </w:rPr>
            </w:pPr>
            <w:r w:rsidRPr="00BC5C31">
              <w:rPr>
                <w:rFonts w:ascii="Times New Roman" w:hAnsi="Times New Roman" w:cs="Times New Roman"/>
                <w:i/>
                <w:iCs/>
                <w:szCs w:val="22"/>
              </w:rPr>
              <w:t xml:space="preserve">Less </w:t>
            </w:r>
            <w:r w:rsidRPr="00BC5C31">
              <w:rPr>
                <w:rFonts w:ascii="Times New Roman" w:hAnsi="Times New Roman" w:cs="Times New Roman"/>
                <w:szCs w:val="22"/>
              </w:rPr>
              <w:t xml:space="preserve">assets or disposal group </w:t>
            </w:r>
          </w:p>
        </w:tc>
        <w:tc>
          <w:tcPr>
            <w:tcW w:w="1358" w:type="dxa"/>
          </w:tcPr>
          <w:p w14:paraId="4DF9653D" w14:textId="77777777" w:rsidR="001E402A" w:rsidRPr="00BC5C31" w:rsidRDefault="001E402A" w:rsidP="001E402A">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73ADBE95" w14:textId="77777777" w:rsidR="001E402A" w:rsidRPr="00BC5C31" w:rsidRDefault="001E402A" w:rsidP="001E402A">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6B7549C5" w14:textId="77777777" w:rsidR="001E402A" w:rsidRPr="00BC5C31" w:rsidRDefault="001E402A" w:rsidP="001E402A">
            <w:pPr>
              <w:spacing w:after="0" w:line="240" w:lineRule="atLeast"/>
              <w:ind w:left="22" w:right="-25"/>
              <w:jc w:val="center"/>
              <w:rPr>
                <w:rFonts w:ascii="Times New Roman" w:eastAsia="Cordia New" w:hAnsi="Times New Roman" w:cs="Times New Roman"/>
                <w:b/>
                <w:bCs/>
                <w:szCs w:val="22"/>
              </w:rPr>
            </w:pPr>
          </w:p>
        </w:tc>
        <w:tc>
          <w:tcPr>
            <w:tcW w:w="264" w:type="dxa"/>
          </w:tcPr>
          <w:p w14:paraId="0D9BFD49" w14:textId="77777777" w:rsidR="001E402A" w:rsidRPr="00BC5C31" w:rsidRDefault="001E402A" w:rsidP="001E402A">
            <w:pPr>
              <w:tabs>
                <w:tab w:val="decimal" w:pos="1014"/>
              </w:tabs>
              <w:spacing w:after="0" w:line="240" w:lineRule="atLeast"/>
              <w:ind w:left="22" w:right="-25"/>
              <w:jc w:val="center"/>
              <w:rPr>
                <w:rFonts w:ascii="Times New Roman" w:eastAsia="Cordia New" w:hAnsi="Times New Roman" w:cs="Times New Roman"/>
                <w:b/>
                <w:bCs/>
                <w:szCs w:val="22"/>
              </w:rPr>
            </w:pPr>
          </w:p>
        </w:tc>
        <w:tc>
          <w:tcPr>
            <w:tcW w:w="1333" w:type="dxa"/>
          </w:tcPr>
          <w:p w14:paraId="34509098" w14:textId="77777777" w:rsidR="001E402A" w:rsidRPr="00BC5C31" w:rsidRDefault="001E402A" w:rsidP="001E402A">
            <w:pPr>
              <w:spacing w:after="0" w:line="240" w:lineRule="atLeast"/>
              <w:ind w:left="22" w:right="-25"/>
              <w:jc w:val="center"/>
              <w:rPr>
                <w:rFonts w:ascii="Times New Roman" w:eastAsia="Cordia New" w:hAnsi="Times New Roman" w:cs="Times New Roman"/>
                <w:b/>
                <w:bCs/>
                <w:szCs w:val="22"/>
              </w:rPr>
            </w:pPr>
          </w:p>
        </w:tc>
        <w:tc>
          <w:tcPr>
            <w:tcW w:w="264" w:type="dxa"/>
          </w:tcPr>
          <w:p w14:paraId="11C7DE1B" w14:textId="77777777" w:rsidR="001E402A" w:rsidRPr="00BC5C31" w:rsidRDefault="001E402A" w:rsidP="001E402A">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Pr>
          <w:p w14:paraId="3BA05ED7" w14:textId="77777777" w:rsidR="001E402A" w:rsidRPr="00BC5C31" w:rsidRDefault="001E402A" w:rsidP="001E402A">
            <w:pPr>
              <w:spacing w:after="0" w:line="240" w:lineRule="atLeast"/>
              <w:ind w:left="22" w:right="-25"/>
              <w:jc w:val="center"/>
              <w:rPr>
                <w:rFonts w:ascii="Times New Roman" w:eastAsia="Cordia New" w:hAnsi="Times New Roman" w:cs="Times New Roman"/>
                <w:b/>
                <w:bCs/>
                <w:szCs w:val="22"/>
              </w:rPr>
            </w:pPr>
          </w:p>
        </w:tc>
      </w:tr>
      <w:tr w:rsidR="001E402A" w:rsidRPr="00BC5C31" w14:paraId="074D21D7" w14:textId="77777777" w:rsidTr="00443337">
        <w:tc>
          <w:tcPr>
            <w:tcW w:w="3492" w:type="dxa"/>
            <w:vAlign w:val="center"/>
          </w:tcPr>
          <w:p w14:paraId="44406C70" w14:textId="38F80378" w:rsidR="001E402A" w:rsidRPr="00BC5C31" w:rsidRDefault="001E402A" w:rsidP="001E402A">
            <w:pPr>
              <w:spacing w:after="0" w:line="240" w:lineRule="atLeast"/>
              <w:ind w:left="549" w:right="-25"/>
              <w:rPr>
                <w:rFonts w:ascii="Times New Roman" w:hAnsi="Times New Roman" w:cs="Times New Roman"/>
                <w:szCs w:val="18"/>
              </w:rPr>
            </w:pPr>
            <w:r w:rsidRPr="00BC5C31">
              <w:rPr>
                <w:rFonts w:ascii="Times New Roman" w:hAnsi="Times New Roman" w:cs="Times New Roman"/>
                <w:szCs w:val="22"/>
              </w:rPr>
              <w:t xml:space="preserve">         classified as held for sale</w:t>
            </w:r>
          </w:p>
        </w:tc>
        <w:tc>
          <w:tcPr>
            <w:tcW w:w="1358" w:type="dxa"/>
          </w:tcPr>
          <w:p w14:paraId="768CE81D" w14:textId="7886EA26" w:rsidR="001E402A" w:rsidRPr="00BC5C31" w:rsidRDefault="001E402A" w:rsidP="001E402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(1,329)</w:t>
            </w:r>
          </w:p>
        </w:tc>
        <w:tc>
          <w:tcPr>
            <w:tcW w:w="264" w:type="dxa"/>
          </w:tcPr>
          <w:p w14:paraId="16B1A22A" w14:textId="77777777" w:rsidR="001E402A" w:rsidRPr="00BC5C31" w:rsidRDefault="001E402A" w:rsidP="001E402A">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37A6E207" w14:textId="77777777" w:rsidR="001E402A" w:rsidRPr="00BC5C31" w:rsidRDefault="001E402A" w:rsidP="001E402A">
            <w:pPr>
              <w:spacing w:after="0" w:line="240" w:lineRule="atLeast"/>
              <w:ind w:left="22" w:right="-25"/>
              <w:jc w:val="center"/>
              <w:rPr>
                <w:rFonts w:ascii="Times New Roman" w:eastAsia="Cordia New" w:hAnsi="Times New Roman" w:cs="Times New Roman"/>
                <w:b/>
                <w:bCs/>
                <w:szCs w:val="22"/>
              </w:rPr>
            </w:pPr>
          </w:p>
        </w:tc>
        <w:tc>
          <w:tcPr>
            <w:tcW w:w="264" w:type="dxa"/>
          </w:tcPr>
          <w:p w14:paraId="1839E5EF" w14:textId="77777777" w:rsidR="001E402A" w:rsidRPr="00BC5C31" w:rsidRDefault="001E402A" w:rsidP="001E402A">
            <w:pPr>
              <w:tabs>
                <w:tab w:val="decimal" w:pos="1014"/>
              </w:tabs>
              <w:spacing w:after="0" w:line="240" w:lineRule="atLeast"/>
              <w:ind w:left="22" w:right="-25"/>
              <w:jc w:val="center"/>
              <w:rPr>
                <w:rFonts w:ascii="Times New Roman" w:eastAsia="Cordia New" w:hAnsi="Times New Roman" w:cs="Times New Roman"/>
                <w:b/>
                <w:bCs/>
                <w:szCs w:val="22"/>
              </w:rPr>
            </w:pPr>
          </w:p>
        </w:tc>
        <w:tc>
          <w:tcPr>
            <w:tcW w:w="1333" w:type="dxa"/>
          </w:tcPr>
          <w:p w14:paraId="0036CEEE" w14:textId="77777777" w:rsidR="001E402A" w:rsidRPr="00BC5C31" w:rsidRDefault="001E402A" w:rsidP="001E402A">
            <w:pPr>
              <w:spacing w:after="0" w:line="240" w:lineRule="atLeast"/>
              <w:ind w:left="22" w:right="-25"/>
              <w:jc w:val="center"/>
              <w:rPr>
                <w:rFonts w:ascii="Times New Roman" w:eastAsia="Cordia New" w:hAnsi="Times New Roman" w:cs="Times New Roman"/>
                <w:b/>
                <w:bCs/>
                <w:szCs w:val="22"/>
              </w:rPr>
            </w:pPr>
          </w:p>
        </w:tc>
        <w:tc>
          <w:tcPr>
            <w:tcW w:w="264" w:type="dxa"/>
          </w:tcPr>
          <w:p w14:paraId="51AD306A" w14:textId="77777777" w:rsidR="001E402A" w:rsidRPr="00BC5C31" w:rsidRDefault="001E402A" w:rsidP="001E402A">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Pr>
          <w:p w14:paraId="7C2735F0" w14:textId="77777777" w:rsidR="001E402A" w:rsidRPr="00BC5C31" w:rsidRDefault="001E402A" w:rsidP="001E402A">
            <w:pPr>
              <w:spacing w:after="0" w:line="240" w:lineRule="atLeast"/>
              <w:ind w:left="22" w:right="-25"/>
              <w:jc w:val="center"/>
              <w:rPr>
                <w:rFonts w:ascii="Times New Roman" w:eastAsia="Cordia New" w:hAnsi="Times New Roman" w:cs="Times New Roman"/>
                <w:b/>
                <w:bCs/>
                <w:szCs w:val="22"/>
              </w:rPr>
            </w:pPr>
          </w:p>
        </w:tc>
      </w:tr>
      <w:tr w:rsidR="001E402A" w:rsidRPr="00BC5C31" w14:paraId="5E1894AA" w14:textId="77777777" w:rsidTr="00443337">
        <w:tc>
          <w:tcPr>
            <w:tcW w:w="3492" w:type="dxa"/>
            <w:vAlign w:val="center"/>
          </w:tcPr>
          <w:p w14:paraId="594D0E7D" w14:textId="77777777" w:rsidR="001E402A" w:rsidRPr="00BC5C31" w:rsidRDefault="001E402A" w:rsidP="001E402A">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Total</w:t>
            </w:r>
          </w:p>
        </w:tc>
        <w:tc>
          <w:tcPr>
            <w:tcW w:w="1358" w:type="dxa"/>
            <w:tcBorders>
              <w:top w:val="single" w:sz="4" w:space="0" w:color="auto"/>
              <w:bottom w:val="double" w:sz="4" w:space="0" w:color="auto"/>
            </w:tcBorders>
          </w:tcPr>
          <w:p w14:paraId="7C31BB81" w14:textId="7024F41E" w:rsidR="001E402A" w:rsidRPr="00BC5C31" w:rsidRDefault="001E402A" w:rsidP="001E402A">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68,436</w:t>
            </w:r>
          </w:p>
        </w:tc>
        <w:tc>
          <w:tcPr>
            <w:tcW w:w="264" w:type="dxa"/>
          </w:tcPr>
          <w:p w14:paraId="1AF34BDC" w14:textId="77777777" w:rsidR="001E402A" w:rsidRPr="00BC5C31" w:rsidRDefault="001E402A" w:rsidP="001E402A">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02B2047A" w14:textId="77777777" w:rsidR="001E402A" w:rsidRPr="00BC5C31" w:rsidRDefault="001E402A" w:rsidP="001E402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02626FBA" w14:textId="77777777" w:rsidR="001E402A" w:rsidRPr="00BC5C31" w:rsidRDefault="001E402A" w:rsidP="001E402A">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Borders>
              <w:top w:val="single" w:sz="4" w:space="0" w:color="auto"/>
              <w:bottom w:val="double" w:sz="4" w:space="0" w:color="auto"/>
            </w:tcBorders>
          </w:tcPr>
          <w:p w14:paraId="1564D6EA" w14:textId="6DEDB5A5" w:rsidR="001E402A" w:rsidRPr="00BC5C31" w:rsidRDefault="001E402A" w:rsidP="001E402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58959D27" w14:textId="77777777" w:rsidR="001E402A" w:rsidRPr="00BC5C31" w:rsidRDefault="001E402A" w:rsidP="001E402A">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7EBAC4B0" w14:textId="77777777" w:rsidR="001E402A" w:rsidRPr="00BC5C31" w:rsidRDefault="001E402A" w:rsidP="001E402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bl>
    <w:p w14:paraId="700C19FE" w14:textId="77777777" w:rsidR="00800585" w:rsidRPr="00BC5C31" w:rsidRDefault="00800585" w:rsidP="00800585">
      <w:pPr>
        <w:pStyle w:val="BodyText"/>
        <w:ind w:left="540" w:right="-25"/>
        <w:jc w:val="both"/>
        <w:rPr>
          <w:rFonts w:ascii="Times New Roman" w:hAnsi="Times New Roman" w:cs="Times New Roman"/>
          <w:sz w:val="22"/>
          <w:szCs w:val="22"/>
          <w:lang w:val="en-AU"/>
        </w:rPr>
      </w:pPr>
    </w:p>
    <w:p w14:paraId="0421DBFB" w14:textId="77777777" w:rsidR="00340951" w:rsidRPr="00BC5C31" w:rsidRDefault="00340951">
      <w:pPr>
        <w:spacing w:after="0" w:line="240" w:lineRule="auto"/>
        <w:rPr>
          <w:rFonts w:ascii="Times New Roman" w:eastAsia="Cordia New" w:hAnsi="Times New Roman" w:cs="Times New Roman"/>
          <w:szCs w:val="22"/>
          <w:lang w:val="en-AU"/>
        </w:rPr>
      </w:pPr>
      <w:r w:rsidRPr="00BC5C31">
        <w:rPr>
          <w:rFonts w:ascii="Times New Roman" w:hAnsi="Times New Roman" w:cs="Times New Roman"/>
          <w:szCs w:val="22"/>
          <w:lang w:val="en-AU"/>
        </w:rPr>
        <w:br w:type="page"/>
      </w:r>
    </w:p>
    <w:p w14:paraId="1B4E161E" w14:textId="21DF0725" w:rsidR="00800585" w:rsidRPr="00BC5C31" w:rsidRDefault="00800585" w:rsidP="00800585">
      <w:pPr>
        <w:pStyle w:val="BodyText"/>
        <w:ind w:left="540" w:right="-25"/>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Investments in associates and investments in subsidiaries were as details in note 10 and 11 to the interim financial statements.</w:t>
      </w:r>
    </w:p>
    <w:p w14:paraId="1DB345A8" w14:textId="77777777" w:rsidR="00800585" w:rsidRPr="00BC5C31" w:rsidRDefault="00800585" w:rsidP="00800585">
      <w:pPr>
        <w:pStyle w:val="BodyText"/>
        <w:ind w:left="540" w:right="-25"/>
        <w:jc w:val="both"/>
        <w:rPr>
          <w:rFonts w:ascii="Times New Roman" w:hAnsi="Times New Roman" w:cs="Times New Roman"/>
          <w:sz w:val="22"/>
          <w:szCs w:val="22"/>
          <w:lang w:val="en-AU"/>
        </w:rPr>
      </w:pPr>
    </w:p>
    <w:p w14:paraId="0183FFD3" w14:textId="77777777" w:rsidR="00800585" w:rsidRPr="00BC5C31" w:rsidRDefault="00800585" w:rsidP="00800585">
      <w:pPr>
        <w:pStyle w:val="BodyText"/>
        <w:ind w:left="540" w:right="-25"/>
        <w:jc w:val="both"/>
        <w:rPr>
          <w:rFonts w:ascii="Times New Roman" w:hAnsi="Times New Roman" w:cs="Times New Roman"/>
          <w:b/>
          <w:bCs/>
          <w:i/>
          <w:iCs/>
          <w:sz w:val="22"/>
          <w:szCs w:val="28"/>
        </w:rPr>
      </w:pPr>
      <w:r w:rsidRPr="00BC5C31">
        <w:rPr>
          <w:rFonts w:ascii="Times New Roman" w:hAnsi="Times New Roman" w:cs="Times New Roman"/>
          <w:b/>
          <w:bCs/>
          <w:i/>
          <w:iCs/>
          <w:sz w:val="22"/>
          <w:szCs w:val="28"/>
        </w:rPr>
        <w:t xml:space="preserve">Trade accounts payables </w:t>
      </w:r>
      <w:r w:rsidRPr="00BC5C31">
        <w:rPr>
          <w:rFonts w:ascii="Times New Roman" w:hAnsi="Times New Roman" w:cs="Times New Roman"/>
          <w:b/>
          <w:bCs/>
          <w:i/>
          <w:iCs/>
          <w:sz w:val="22"/>
          <w:szCs w:val="28"/>
          <w:cs/>
        </w:rPr>
        <w:t xml:space="preserve">- </w:t>
      </w:r>
      <w:r w:rsidRPr="00BC5C31">
        <w:rPr>
          <w:rFonts w:ascii="Times New Roman" w:hAnsi="Times New Roman" w:cs="Times New Roman"/>
          <w:b/>
          <w:bCs/>
          <w:i/>
          <w:iCs/>
          <w:sz w:val="22"/>
          <w:szCs w:val="28"/>
        </w:rPr>
        <w:t>related parties</w:t>
      </w:r>
    </w:p>
    <w:p w14:paraId="3FF9E133" w14:textId="77777777" w:rsidR="00800585" w:rsidRPr="00BC5C31" w:rsidRDefault="00800585" w:rsidP="00800585">
      <w:pPr>
        <w:pStyle w:val="BodyText"/>
        <w:ind w:left="540" w:right="-25"/>
        <w:jc w:val="both"/>
        <w:rPr>
          <w:rFonts w:ascii="Times New Roman" w:hAnsi="Times New Roman" w:cs="Cordia New"/>
          <w:sz w:val="22"/>
          <w:szCs w:val="22"/>
          <w:lang w:val="en-GB"/>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800585" w:rsidRPr="00BC5C31" w14:paraId="63908A77" w14:textId="77777777" w:rsidTr="00443337">
        <w:trPr>
          <w:trHeight w:val="611"/>
          <w:tblHeader/>
        </w:trPr>
        <w:tc>
          <w:tcPr>
            <w:tcW w:w="3492" w:type="dxa"/>
            <w:vAlign w:val="center"/>
          </w:tcPr>
          <w:p w14:paraId="7041270F" w14:textId="77777777" w:rsidR="00800585" w:rsidRPr="00BC5C31" w:rsidRDefault="00800585" w:rsidP="00443337">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0E846556"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08304387"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3E9B36C2"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4B61A1" w:rsidRPr="00BC5C31" w14:paraId="1CC48F2E" w14:textId="77777777" w:rsidTr="00443337">
        <w:trPr>
          <w:tblHeader/>
        </w:trPr>
        <w:tc>
          <w:tcPr>
            <w:tcW w:w="3492" w:type="dxa"/>
            <w:vAlign w:val="center"/>
          </w:tcPr>
          <w:p w14:paraId="3B1CD6D7" w14:textId="77777777" w:rsidR="004B61A1" w:rsidRPr="00BC5C31" w:rsidRDefault="004B61A1" w:rsidP="004B61A1">
            <w:pPr>
              <w:spacing w:after="0" w:line="240" w:lineRule="atLeast"/>
              <w:ind w:left="522" w:right="-25"/>
              <w:jc w:val="center"/>
              <w:rPr>
                <w:rFonts w:ascii="Times New Roman" w:hAnsi="Times New Roman" w:cs="Times New Roman"/>
                <w:b/>
                <w:bCs/>
                <w:i/>
                <w:iCs/>
                <w:szCs w:val="22"/>
              </w:rPr>
            </w:pPr>
          </w:p>
        </w:tc>
        <w:tc>
          <w:tcPr>
            <w:tcW w:w="1358" w:type="dxa"/>
          </w:tcPr>
          <w:p w14:paraId="5C6AC740" w14:textId="41510428" w:rsidR="004B61A1" w:rsidRPr="00BC5C31" w:rsidRDefault="004B61A1" w:rsidP="004B61A1">
            <w:pPr>
              <w:spacing w:after="0" w:line="240" w:lineRule="atLeast"/>
              <w:ind w:left="-108"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076AD797" w14:textId="77777777" w:rsidR="004B61A1" w:rsidRPr="00BC5C31" w:rsidRDefault="004B61A1" w:rsidP="004B61A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28DD8091" w14:textId="4ECACA41" w:rsidR="004B61A1" w:rsidRPr="00BC5C31" w:rsidRDefault="004B61A1" w:rsidP="004B61A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4" w:type="dxa"/>
          </w:tcPr>
          <w:p w14:paraId="549A03CE" w14:textId="77777777" w:rsidR="004B61A1" w:rsidRPr="00BC5C31" w:rsidRDefault="004B61A1" w:rsidP="004B61A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3390DA77" w14:textId="1AB53F2C" w:rsidR="004B61A1" w:rsidRPr="00BC5C31" w:rsidRDefault="004B61A1" w:rsidP="004B61A1">
            <w:pPr>
              <w:spacing w:after="0" w:line="240" w:lineRule="atLeast"/>
              <w:ind w:left="-137"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5719DEE5" w14:textId="77777777" w:rsidR="004B61A1" w:rsidRPr="00BC5C31" w:rsidRDefault="004B61A1" w:rsidP="004B61A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688E4F7" w14:textId="195E9C29" w:rsidR="004B61A1" w:rsidRPr="00BC5C31" w:rsidRDefault="004B61A1" w:rsidP="004B61A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4B61A1" w:rsidRPr="00BC5C31" w14:paraId="09461AC1" w14:textId="77777777" w:rsidTr="00443337">
        <w:trPr>
          <w:tblHeader/>
        </w:trPr>
        <w:tc>
          <w:tcPr>
            <w:tcW w:w="3492" w:type="dxa"/>
            <w:vAlign w:val="center"/>
          </w:tcPr>
          <w:p w14:paraId="3BB59B12" w14:textId="77777777" w:rsidR="004B61A1" w:rsidRPr="00BC5C31" w:rsidRDefault="004B61A1" w:rsidP="004B61A1">
            <w:pPr>
              <w:spacing w:after="0" w:line="240" w:lineRule="atLeast"/>
              <w:ind w:left="522" w:right="-25"/>
              <w:jc w:val="center"/>
              <w:rPr>
                <w:rFonts w:ascii="Times New Roman" w:hAnsi="Times New Roman" w:cs="Times New Roman"/>
                <w:b/>
                <w:bCs/>
                <w:i/>
                <w:iCs/>
                <w:szCs w:val="22"/>
              </w:rPr>
            </w:pPr>
          </w:p>
        </w:tc>
        <w:tc>
          <w:tcPr>
            <w:tcW w:w="1358" w:type="dxa"/>
          </w:tcPr>
          <w:p w14:paraId="410AE6B1" w14:textId="77777777" w:rsidR="004B61A1" w:rsidRPr="00BC5C31" w:rsidRDefault="004B61A1" w:rsidP="004B61A1">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5A40F661" w14:textId="77777777" w:rsidR="004B61A1" w:rsidRPr="00BC5C31" w:rsidRDefault="004B61A1" w:rsidP="004B61A1">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0938DE87" w14:textId="77777777" w:rsidR="004B61A1" w:rsidRPr="00BC5C31" w:rsidRDefault="004B61A1" w:rsidP="004B61A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65BD9B1C" w14:textId="77777777" w:rsidR="004B61A1" w:rsidRPr="00BC5C31" w:rsidRDefault="004B61A1" w:rsidP="004B61A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35F4789C" w14:textId="77777777" w:rsidR="004B61A1" w:rsidRPr="00BC5C31" w:rsidRDefault="004B61A1" w:rsidP="004B61A1">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7EC3C0AD" w14:textId="77777777" w:rsidR="004B61A1" w:rsidRPr="00BC5C31" w:rsidRDefault="004B61A1" w:rsidP="004B61A1">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36C39C0B" w14:textId="77777777" w:rsidR="004B61A1" w:rsidRPr="00BC5C31" w:rsidRDefault="004B61A1" w:rsidP="004B61A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4B61A1" w:rsidRPr="00BC5C31" w14:paraId="1035D88D" w14:textId="77777777" w:rsidTr="00443337">
        <w:trPr>
          <w:tblHeader/>
        </w:trPr>
        <w:tc>
          <w:tcPr>
            <w:tcW w:w="3492" w:type="dxa"/>
            <w:vAlign w:val="center"/>
          </w:tcPr>
          <w:p w14:paraId="617D1FE6" w14:textId="77777777" w:rsidR="004B61A1" w:rsidRPr="00BC5C31" w:rsidRDefault="004B61A1" w:rsidP="004B61A1">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183DA6D4" w14:textId="77777777" w:rsidR="004B61A1" w:rsidRPr="00BC5C31" w:rsidRDefault="004B61A1" w:rsidP="004B61A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4B61A1" w:rsidRPr="00BC5C31" w14:paraId="323A0F15" w14:textId="77777777" w:rsidTr="00443337">
        <w:tc>
          <w:tcPr>
            <w:tcW w:w="3492" w:type="dxa"/>
            <w:vAlign w:val="center"/>
          </w:tcPr>
          <w:p w14:paraId="7CC16246" w14:textId="77777777" w:rsidR="004B61A1" w:rsidRPr="00BC5C31" w:rsidRDefault="004B61A1" w:rsidP="004B61A1">
            <w:pPr>
              <w:spacing w:after="0" w:line="240" w:lineRule="atLeast"/>
              <w:ind w:left="522" w:right="-25"/>
              <w:rPr>
                <w:rFonts w:ascii="Times New Roman" w:hAnsi="Times New Roman" w:cs="Times New Roman"/>
                <w:b/>
                <w:bCs/>
                <w:szCs w:val="22"/>
              </w:rPr>
            </w:pPr>
            <w:r w:rsidRPr="00BC5C31">
              <w:rPr>
                <w:rFonts w:ascii="Times New Roman" w:hAnsi="Times New Roman" w:cs="Times New Roman"/>
                <w:b/>
                <w:bCs/>
                <w:szCs w:val="22"/>
              </w:rPr>
              <w:t>Other related parties</w:t>
            </w:r>
          </w:p>
        </w:tc>
        <w:tc>
          <w:tcPr>
            <w:tcW w:w="1358" w:type="dxa"/>
          </w:tcPr>
          <w:p w14:paraId="21E41B75" w14:textId="77777777" w:rsidR="004B61A1" w:rsidRPr="00BC5C31" w:rsidRDefault="004B61A1" w:rsidP="004B61A1">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46FE0D14" w14:textId="77777777" w:rsidR="004B61A1" w:rsidRPr="00BC5C31" w:rsidRDefault="004B61A1" w:rsidP="004B61A1">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1B488D3D" w14:textId="77777777" w:rsidR="004B61A1" w:rsidRPr="00BC5C31" w:rsidRDefault="004B61A1" w:rsidP="004B61A1">
            <w:pPr>
              <w:spacing w:after="0" w:line="240" w:lineRule="atLeast"/>
              <w:ind w:left="22" w:right="-25"/>
              <w:jc w:val="center"/>
              <w:rPr>
                <w:rFonts w:ascii="Times New Roman" w:eastAsia="Cordia New" w:hAnsi="Times New Roman" w:cs="Times New Roman"/>
                <w:szCs w:val="22"/>
              </w:rPr>
            </w:pPr>
          </w:p>
        </w:tc>
        <w:tc>
          <w:tcPr>
            <w:tcW w:w="264" w:type="dxa"/>
          </w:tcPr>
          <w:p w14:paraId="495F0FE3" w14:textId="77777777" w:rsidR="004B61A1" w:rsidRPr="00BC5C31" w:rsidRDefault="004B61A1" w:rsidP="004B61A1">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5EF1502E" w14:textId="77777777" w:rsidR="004B61A1" w:rsidRPr="00BC5C31" w:rsidRDefault="004B61A1" w:rsidP="004B61A1">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6A9DD0F2" w14:textId="77777777" w:rsidR="004B61A1" w:rsidRPr="00BC5C31" w:rsidRDefault="004B61A1" w:rsidP="004B61A1">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4365C4C2" w14:textId="77777777" w:rsidR="004B61A1" w:rsidRPr="00BC5C31" w:rsidRDefault="004B61A1" w:rsidP="004B61A1">
            <w:pPr>
              <w:tabs>
                <w:tab w:val="decimal" w:pos="1042"/>
              </w:tabs>
              <w:spacing w:after="0" w:line="240" w:lineRule="atLeast"/>
              <w:ind w:left="22" w:right="-25"/>
              <w:rPr>
                <w:rFonts w:ascii="Times New Roman" w:eastAsia="Cordia New" w:hAnsi="Times New Roman" w:cs="Times New Roman"/>
                <w:szCs w:val="22"/>
              </w:rPr>
            </w:pPr>
          </w:p>
        </w:tc>
      </w:tr>
      <w:tr w:rsidR="004B61A1" w:rsidRPr="00BC5C31" w14:paraId="24863F0A" w14:textId="77777777" w:rsidTr="00443337">
        <w:tc>
          <w:tcPr>
            <w:tcW w:w="3492" w:type="dxa"/>
            <w:vAlign w:val="center"/>
          </w:tcPr>
          <w:p w14:paraId="786172D7" w14:textId="77777777" w:rsidR="004B61A1" w:rsidRPr="00BC5C31" w:rsidRDefault="004B61A1" w:rsidP="004B61A1">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BNF Holding Co., Ltd.</w:t>
            </w:r>
          </w:p>
        </w:tc>
        <w:tc>
          <w:tcPr>
            <w:tcW w:w="1358" w:type="dxa"/>
          </w:tcPr>
          <w:p w14:paraId="4D7F969E" w14:textId="6A455095" w:rsidR="004B61A1" w:rsidRPr="00BC5C31" w:rsidRDefault="009109DB" w:rsidP="004B61A1">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22</w:t>
            </w:r>
          </w:p>
        </w:tc>
        <w:tc>
          <w:tcPr>
            <w:tcW w:w="264" w:type="dxa"/>
          </w:tcPr>
          <w:p w14:paraId="32C2169F" w14:textId="77777777" w:rsidR="004B61A1" w:rsidRPr="00BC5C31" w:rsidRDefault="004B61A1" w:rsidP="004B61A1">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5AEAA8D4" w14:textId="77777777" w:rsidR="004B61A1" w:rsidRPr="00BC5C31" w:rsidRDefault="004B61A1" w:rsidP="004B61A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775BA966" w14:textId="77777777" w:rsidR="004B61A1" w:rsidRPr="00BC5C31" w:rsidRDefault="004B61A1" w:rsidP="004B61A1">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127EACD6" w14:textId="6F75252E" w:rsidR="004B61A1" w:rsidRPr="00BC5C31" w:rsidRDefault="009109DB" w:rsidP="004B61A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20B94E1C" w14:textId="77777777" w:rsidR="004B61A1" w:rsidRPr="00BC5C31" w:rsidRDefault="004B61A1" w:rsidP="004B61A1">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7FF63CC5" w14:textId="77777777" w:rsidR="004B61A1" w:rsidRPr="00BC5C31" w:rsidRDefault="004B61A1" w:rsidP="004B61A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4B61A1" w:rsidRPr="00BC5C31" w14:paraId="0C3250B0" w14:textId="77777777" w:rsidTr="00443337">
        <w:tc>
          <w:tcPr>
            <w:tcW w:w="3492" w:type="dxa"/>
            <w:vAlign w:val="center"/>
          </w:tcPr>
          <w:p w14:paraId="4D2D24A5" w14:textId="77777777" w:rsidR="004B61A1" w:rsidRPr="00BC5C31" w:rsidRDefault="004B61A1" w:rsidP="004B61A1">
            <w:pPr>
              <w:spacing w:after="0" w:line="240" w:lineRule="atLeast"/>
              <w:ind w:left="549" w:right="-25"/>
              <w:rPr>
                <w:rFonts w:ascii="Times New Roman" w:hAnsi="Times New Roman" w:cs="Times New Roman"/>
                <w:szCs w:val="18"/>
              </w:rPr>
            </w:pPr>
            <w:r w:rsidRPr="00BC5C31">
              <w:rPr>
                <w:rFonts w:ascii="Times New Roman" w:hAnsi="Times New Roman" w:cs="Times New Roman"/>
                <w:szCs w:val="18"/>
              </w:rPr>
              <w:t xml:space="preserve">Somtum Jae Dang Samyan </w:t>
            </w:r>
          </w:p>
        </w:tc>
        <w:tc>
          <w:tcPr>
            <w:tcW w:w="1358" w:type="dxa"/>
          </w:tcPr>
          <w:p w14:paraId="57E3A8C1" w14:textId="77777777" w:rsidR="004B61A1" w:rsidRPr="00BC5C31" w:rsidRDefault="004B61A1" w:rsidP="004B61A1">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53CDD3A5" w14:textId="77777777" w:rsidR="004B61A1" w:rsidRPr="00BC5C31" w:rsidRDefault="004B61A1" w:rsidP="004B61A1">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1A3D517D" w14:textId="77777777" w:rsidR="004B61A1" w:rsidRPr="00BC5C31" w:rsidRDefault="004B61A1" w:rsidP="004B61A1">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3D6BD525" w14:textId="77777777" w:rsidR="004B61A1" w:rsidRPr="00BC5C31" w:rsidRDefault="004B61A1" w:rsidP="004B61A1">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6CDCB0C6" w14:textId="77777777" w:rsidR="004B61A1" w:rsidRPr="00BC5C31" w:rsidRDefault="004B61A1" w:rsidP="004B61A1">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69768EF1" w14:textId="77777777" w:rsidR="004B61A1" w:rsidRPr="00BC5C31" w:rsidRDefault="004B61A1" w:rsidP="004B61A1">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0456ACDD" w14:textId="77777777" w:rsidR="004B61A1" w:rsidRPr="00BC5C31" w:rsidRDefault="004B61A1" w:rsidP="004B61A1">
            <w:pPr>
              <w:tabs>
                <w:tab w:val="decimal" w:pos="1042"/>
              </w:tabs>
              <w:spacing w:after="0" w:line="240" w:lineRule="atLeast"/>
              <w:ind w:left="22" w:right="-25"/>
              <w:rPr>
                <w:rFonts w:ascii="Times New Roman" w:eastAsia="Cordia New" w:hAnsi="Times New Roman" w:cs="Times New Roman"/>
                <w:szCs w:val="22"/>
              </w:rPr>
            </w:pPr>
          </w:p>
        </w:tc>
      </w:tr>
      <w:tr w:rsidR="004B61A1" w:rsidRPr="00BC5C31" w14:paraId="137B5575" w14:textId="77777777" w:rsidTr="00443337">
        <w:tc>
          <w:tcPr>
            <w:tcW w:w="3492" w:type="dxa"/>
            <w:vAlign w:val="center"/>
          </w:tcPr>
          <w:p w14:paraId="014E1E79" w14:textId="77777777" w:rsidR="004B61A1" w:rsidRPr="00BC5C31" w:rsidRDefault="004B61A1" w:rsidP="004B61A1">
            <w:pPr>
              <w:spacing w:after="0" w:line="240" w:lineRule="atLeast"/>
              <w:ind w:left="549" w:right="-25"/>
              <w:rPr>
                <w:rFonts w:ascii="Times New Roman" w:hAnsi="Times New Roman" w:cs="Times New Roman"/>
                <w:szCs w:val="22"/>
              </w:rPr>
            </w:pPr>
            <w:r w:rsidRPr="00BC5C31">
              <w:rPr>
                <w:rFonts w:ascii="Times New Roman" w:hAnsi="Times New Roman" w:cs="Times New Roman"/>
                <w:szCs w:val="18"/>
              </w:rPr>
              <w:t xml:space="preserve">  Co., Ltd</w:t>
            </w:r>
          </w:p>
        </w:tc>
        <w:tc>
          <w:tcPr>
            <w:tcW w:w="1358" w:type="dxa"/>
          </w:tcPr>
          <w:p w14:paraId="2CF3B3B7" w14:textId="00315D84" w:rsidR="004B61A1" w:rsidRPr="00BC5C31" w:rsidRDefault="009109DB" w:rsidP="004B61A1">
            <w:pPr>
              <w:spacing w:after="0" w:line="240" w:lineRule="atLeast"/>
              <w:ind w:left="7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1C425052" w14:textId="77777777" w:rsidR="004B61A1" w:rsidRPr="00BC5C31" w:rsidRDefault="004B61A1" w:rsidP="004B61A1">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37101ACA" w14:textId="77777777" w:rsidR="004B61A1" w:rsidRPr="00BC5C31" w:rsidRDefault="004B61A1" w:rsidP="004B61A1">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120</w:t>
            </w:r>
          </w:p>
        </w:tc>
        <w:tc>
          <w:tcPr>
            <w:tcW w:w="264" w:type="dxa"/>
          </w:tcPr>
          <w:p w14:paraId="7FE09407" w14:textId="77777777" w:rsidR="004B61A1" w:rsidRPr="00BC5C31" w:rsidRDefault="004B61A1" w:rsidP="004B61A1">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659BD491" w14:textId="7C204533" w:rsidR="004B61A1" w:rsidRPr="00BC5C31" w:rsidRDefault="009109DB" w:rsidP="004B61A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26369A9D" w14:textId="77777777" w:rsidR="004B61A1" w:rsidRPr="00BC5C31" w:rsidRDefault="004B61A1" w:rsidP="004B61A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17D64E02" w14:textId="77777777" w:rsidR="004B61A1" w:rsidRPr="00BC5C31" w:rsidRDefault="004B61A1" w:rsidP="004B61A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4B61A1" w:rsidRPr="00BC5C31" w14:paraId="7D82BE34" w14:textId="77777777" w:rsidTr="00443337">
        <w:tc>
          <w:tcPr>
            <w:tcW w:w="3492" w:type="dxa"/>
            <w:vAlign w:val="center"/>
          </w:tcPr>
          <w:p w14:paraId="7D8A1BDA" w14:textId="77777777" w:rsidR="004B61A1" w:rsidRPr="00BC5C31" w:rsidRDefault="004B61A1" w:rsidP="004B61A1">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Total</w:t>
            </w:r>
          </w:p>
        </w:tc>
        <w:tc>
          <w:tcPr>
            <w:tcW w:w="1358" w:type="dxa"/>
            <w:tcBorders>
              <w:top w:val="single" w:sz="4" w:space="0" w:color="auto"/>
              <w:bottom w:val="double" w:sz="4" w:space="0" w:color="auto"/>
            </w:tcBorders>
          </w:tcPr>
          <w:p w14:paraId="365B7CCC" w14:textId="45127090" w:rsidR="004B61A1" w:rsidRPr="00BC5C31" w:rsidRDefault="009109DB" w:rsidP="004B61A1">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22</w:t>
            </w:r>
          </w:p>
        </w:tc>
        <w:tc>
          <w:tcPr>
            <w:tcW w:w="264" w:type="dxa"/>
          </w:tcPr>
          <w:p w14:paraId="6ECF68A9" w14:textId="77777777" w:rsidR="004B61A1" w:rsidRPr="00BC5C31" w:rsidRDefault="004B61A1" w:rsidP="004B61A1">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25EF1155" w14:textId="77777777" w:rsidR="004B61A1" w:rsidRPr="00BC5C31" w:rsidRDefault="004B61A1" w:rsidP="004B61A1">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120</w:t>
            </w:r>
          </w:p>
        </w:tc>
        <w:tc>
          <w:tcPr>
            <w:tcW w:w="264" w:type="dxa"/>
          </w:tcPr>
          <w:p w14:paraId="5F78C01F" w14:textId="77777777" w:rsidR="004B61A1" w:rsidRPr="00BC5C31" w:rsidRDefault="004B61A1" w:rsidP="004B61A1">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366F41B9" w14:textId="7D0BC084" w:rsidR="004B61A1" w:rsidRPr="00BC5C31" w:rsidRDefault="009109DB" w:rsidP="004B61A1">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65393597" w14:textId="77777777" w:rsidR="004B61A1" w:rsidRPr="00BC5C31" w:rsidRDefault="004B61A1" w:rsidP="004B61A1">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5EC9C476" w14:textId="77777777" w:rsidR="004B61A1" w:rsidRPr="00BC5C31" w:rsidRDefault="004B61A1" w:rsidP="004B61A1">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bl>
    <w:p w14:paraId="1BC7BAD7" w14:textId="77777777" w:rsidR="00800585" w:rsidRPr="00BC5C31" w:rsidRDefault="00800585" w:rsidP="00800585">
      <w:pPr>
        <w:pStyle w:val="BodyText"/>
        <w:ind w:left="0" w:right="-25" w:firstLine="0"/>
        <w:jc w:val="both"/>
        <w:rPr>
          <w:rFonts w:ascii="Times New Roman" w:hAnsi="Times New Roman" w:cs="Cordia New"/>
          <w:sz w:val="22"/>
          <w:szCs w:val="22"/>
          <w:lang w:val="en-AU"/>
        </w:rPr>
      </w:pPr>
    </w:p>
    <w:p w14:paraId="58579DF3" w14:textId="77777777" w:rsidR="00800585" w:rsidRPr="00BC5C31" w:rsidRDefault="00800585" w:rsidP="00800585">
      <w:pPr>
        <w:pStyle w:val="BodyText"/>
        <w:ind w:left="540" w:right="-25"/>
        <w:jc w:val="both"/>
        <w:rPr>
          <w:rFonts w:ascii="Times New Roman" w:hAnsi="Times New Roman" w:cs="Times New Roman"/>
          <w:b/>
          <w:bCs/>
          <w:i/>
          <w:iCs/>
          <w:sz w:val="22"/>
          <w:szCs w:val="28"/>
        </w:rPr>
      </w:pPr>
      <w:r w:rsidRPr="00BC5C31">
        <w:rPr>
          <w:rFonts w:ascii="Times New Roman" w:hAnsi="Times New Roman" w:cs="Times New Roman"/>
          <w:b/>
          <w:bCs/>
          <w:i/>
          <w:iCs/>
          <w:sz w:val="22"/>
          <w:szCs w:val="28"/>
        </w:rPr>
        <w:t xml:space="preserve">Other current payables </w:t>
      </w:r>
      <w:r w:rsidRPr="00BC5C31">
        <w:rPr>
          <w:rFonts w:ascii="Times New Roman" w:hAnsi="Times New Roman" w:cs="Times New Roman"/>
          <w:b/>
          <w:bCs/>
          <w:i/>
          <w:iCs/>
          <w:sz w:val="22"/>
          <w:szCs w:val="28"/>
          <w:cs/>
        </w:rPr>
        <w:t xml:space="preserve">- </w:t>
      </w:r>
      <w:r w:rsidRPr="00BC5C31">
        <w:rPr>
          <w:rFonts w:ascii="Times New Roman" w:hAnsi="Times New Roman" w:cs="Times New Roman"/>
          <w:b/>
          <w:bCs/>
          <w:i/>
          <w:iCs/>
          <w:sz w:val="22"/>
          <w:szCs w:val="28"/>
        </w:rPr>
        <w:t>related parties</w:t>
      </w:r>
    </w:p>
    <w:p w14:paraId="345356EF" w14:textId="77777777" w:rsidR="00800585" w:rsidRPr="00BC5C31" w:rsidRDefault="00800585" w:rsidP="00800585">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383"/>
        <w:gridCol w:w="1398"/>
        <w:gridCol w:w="261"/>
        <w:gridCol w:w="1428"/>
        <w:gridCol w:w="261"/>
        <w:gridCol w:w="1331"/>
        <w:gridCol w:w="254"/>
        <w:gridCol w:w="1428"/>
      </w:tblGrid>
      <w:tr w:rsidR="00800585" w:rsidRPr="00BC5C31" w14:paraId="0FD77E65" w14:textId="77777777" w:rsidTr="002A13AF">
        <w:trPr>
          <w:tblHeader/>
        </w:trPr>
        <w:tc>
          <w:tcPr>
            <w:tcW w:w="3383" w:type="dxa"/>
          </w:tcPr>
          <w:p w14:paraId="7C3AD8A0" w14:textId="77777777" w:rsidR="00800585" w:rsidRPr="00BC5C31" w:rsidRDefault="00800585" w:rsidP="00443337">
            <w:pPr>
              <w:spacing w:line="240" w:lineRule="atLeast"/>
              <w:ind w:left="522" w:right="-162"/>
              <w:jc w:val="thaiDistribute"/>
              <w:rPr>
                <w:rFonts w:ascii="Times New Roman" w:hAnsi="Times New Roman" w:cs="Times New Roman"/>
                <w:szCs w:val="22"/>
              </w:rPr>
            </w:pPr>
          </w:p>
        </w:tc>
        <w:tc>
          <w:tcPr>
            <w:tcW w:w="3087" w:type="dxa"/>
            <w:gridSpan w:val="3"/>
            <w:vAlign w:val="center"/>
          </w:tcPr>
          <w:p w14:paraId="78956F1A"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1" w:type="dxa"/>
          </w:tcPr>
          <w:p w14:paraId="17D437C0"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3" w:type="dxa"/>
            <w:gridSpan w:val="3"/>
            <w:vAlign w:val="bottom"/>
          </w:tcPr>
          <w:p w14:paraId="436B8B9A"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4B61A1" w:rsidRPr="00BC5C31" w14:paraId="42105E6A" w14:textId="77777777" w:rsidTr="002A13AF">
        <w:trPr>
          <w:tblHeader/>
        </w:trPr>
        <w:tc>
          <w:tcPr>
            <w:tcW w:w="3383" w:type="dxa"/>
          </w:tcPr>
          <w:p w14:paraId="5918AE4C" w14:textId="77777777" w:rsidR="004B61A1" w:rsidRPr="00BC5C31" w:rsidRDefault="004B61A1" w:rsidP="004B61A1">
            <w:pPr>
              <w:spacing w:after="0" w:line="260" w:lineRule="atLeast"/>
              <w:ind w:left="522" w:right="-25"/>
              <w:rPr>
                <w:rFonts w:ascii="Times New Roman" w:hAnsi="Times New Roman" w:cs="Times New Roman"/>
                <w:szCs w:val="22"/>
              </w:rPr>
            </w:pPr>
          </w:p>
        </w:tc>
        <w:tc>
          <w:tcPr>
            <w:tcW w:w="1398" w:type="dxa"/>
          </w:tcPr>
          <w:p w14:paraId="22E39000" w14:textId="5EA49731" w:rsidR="004B61A1" w:rsidRPr="00BC5C31" w:rsidRDefault="004B61A1" w:rsidP="004B61A1">
            <w:pPr>
              <w:spacing w:after="0" w:line="240" w:lineRule="atLeast"/>
              <w:ind w:left="-199" w:right="-108"/>
              <w:jc w:val="center"/>
              <w:rPr>
                <w:rFonts w:ascii="Times New Roman" w:hAnsi="Times New Roman" w:cs="Times New Roman"/>
                <w:szCs w:val="22"/>
              </w:rPr>
            </w:pPr>
            <w:r w:rsidRPr="00BC5C31">
              <w:rPr>
                <w:rFonts w:ascii="Times New Roman" w:hAnsi="Times New Roman" w:cs="Times New Roman"/>
                <w:szCs w:val="22"/>
              </w:rPr>
              <w:t>30 September</w:t>
            </w:r>
          </w:p>
        </w:tc>
        <w:tc>
          <w:tcPr>
            <w:tcW w:w="261" w:type="dxa"/>
          </w:tcPr>
          <w:p w14:paraId="0F18032E" w14:textId="77777777" w:rsidR="004B61A1" w:rsidRPr="00BC5C31" w:rsidRDefault="004B61A1" w:rsidP="004B61A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273EB183" w14:textId="6C8240BB" w:rsidR="004B61A1" w:rsidRPr="00BC5C31" w:rsidRDefault="004B61A1" w:rsidP="004B61A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1" w:type="dxa"/>
          </w:tcPr>
          <w:p w14:paraId="2B2CB21A" w14:textId="77777777" w:rsidR="004B61A1" w:rsidRPr="00BC5C31" w:rsidRDefault="004B61A1" w:rsidP="004B61A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1" w:type="dxa"/>
          </w:tcPr>
          <w:p w14:paraId="6CB95C2B" w14:textId="28DD9B6F" w:rsidR="004B61A1" w:rsidRPr="00BC5C31" w:rsidRDefault="004B61A1" w:rsidP="004B61A1">
            <w:pPr>
              <w:spacing w:after="0" w:line="240" w:lineRule="atLeast"/>
              <w:ind w:left="-77"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54" w:type="dxa"/>
          </w:tcPr>
          <w:p w14:paraId="1E11DDD3" w14:textId="77777777" w:rsidR="004B61A1" w:rsidRPr="00BC5C31" w:rsidRDefault="004B61A1" w:rsidP="004B61A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2E77B967" w14:textId="27352EC2" w:rsidR="004B61A1" w:rsidRPr="00BC5C31" w:rsidRDefault="004B61A1" w:rsidP="004B61A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4B61A1" w:rsidRPr="00BC5C31" w14:paraId="0392B502" w14:textId="77777777" w:rsidTr="002A13AF">
        <w:trPr>
          <w:tblHeader/>
        </w:trPr>
        <w:tc>
          <w:tcPr>
            <w:tcW w:w="3383" w:type="dxa"/>
          </w:tcPr>
          <w:p w14:paraId="0902D29E" w14:textId="77777777" w:rsidR="004B61A1" w:rsidRPr="00BC5C31" w:rsidRDefault="004B61A1" w:rsidP="004B61A1">
            <w:pPr>
              <w:spacing w:after="0" w:line="260" w:lineRule="atLeast"/>
              <w:ind w:left="522" w:right="-25"/>
              <w:rPr>
                <w:rFonts w:ascii="Times New Roman" w:hAnsi="Times New Roman" w:cs="Times New Roman"/>
                <w:szCs w:val="22"/>
              </w:rPr>
            </w:pPr>
          </w:p>
        </w:tc>
        <w:tc>
          <w:tcPr>
            <w:tcW w:w="1398" w:type="dxa"/>
          </w:tcPr>
          <w:p w14:paraId="4C569D29" w14:textId="77777777" w:rsidR="004B61A1" w:rsidRPr="00BC5C31" w:rsidRDefault="004B61A1" w:rsidP="004B61A1">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1" w:type="dxa"/>
          </w:tcPr>
          <w:p w14:paraId="31D81CB7" w14:textId="77777777" w:rsidR="004B61A1" w:rsidRPr="00BC5C31" w:rsidRDefault="004B61A1" w:rsidP="004B61A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4AD264C2" w14:textId="77777777" w:rsidR="004B61A1" w:rsidRPr="00BC5C31" w:rsidRDefault="004B61A1" w:rsidP="004B61A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1" w:type="dxa"/>
          </w:tcPr>
          <w:p w14:paraId="04703CDF" w14:textId="77777777" w:rsidR="004B61A1" w:rsidRPr="00BC5C31" w:rsidRDefault="004B61A1" w:rsidP="004B61A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1" w:type="dxa"/>
          </w:tcPr>
          <w:p w14:paraId="60DBFB0C" w14:textId="77777777" w:rsidR="004B61A1" w:rsidRPr="00BC5C31" w:rsidRDefault="004B61A1" w:rsidP="004B61A1">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4" w:type="dxa"/>
          </w:tcPr>
          <w:p w14:paraId="723AD280" w14:textId="77777777" w:rsidR="004B61A1" w:rsidRPr="00BC5C31" w:rsidRDefault="004B61A1" w:rsidP="004B61A1">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55AA5BDB" w14:textId="77777777" w:rsidR="004B61A1" w:rsidRPr="00BC5C31" w:rsidRDefault="004B61A1" w:rsidP="004B61A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4B61A1" w:rsidRPr="00BC5C31" w14:paraId="064600FF" w14:textId="77777777" w:rsidTr="002A13AF">
        <w:trPr>
          <w:tblHeader/>
        </w:trPr>
        <w:tc>
          <w:tcPr>
            <w:tcW w:w="3383" w:type="dxa"/>
          </w:tcPr>
          <w:p w14:paraId="2E36B60A" w14:textId="77777777" w:rsidR="004B61A1" w:rsidRPr="00BC5C31" w:rsidRDefault="004B61A1" w:rsidP="004B61A1">
            <w:pPr>
              <w:spacing w:after="0" w:line="260" w:lineRule="atLeast"/>
              <w:ind w:left="522" w:right="-25"/>
              <w:rPr>
                <w:rFonts w:ascii="Times New Roman" w:hAnsi="Times New Roman" w:cs="Times New Roman"/>
                <w:szCs w:val="22"/>
              </w:rPr>
            </w:pPr>
          </w:p>
        </w:tc>
        <w:tc>
          <w:tcPr>
            <w:tcW w:w="6361" w:type="dxa"/>
            <w:gridSpan w:val="7"/>
          </w:tcPr>
          <w:p w14:paraId="03F26CD6" w14:textId="77777777" w:rsidR="004B61A1" w:rsidRPr="00BC5C31" w:rsidRDefault="004B61A1" w:rsidP="004B61A1">
            <w:pPr>
              <w:tabs>
                <w:tab w:val="left" w:pos="405"/>
              </w:tabs>
              <w:spacing w:after="0" w:line="240" w:lineRule="atLeast"/>
              <w:ind w:left="-18" w:right="-25" w:hanging="119"/>
              <w:jc w:val="center"/>
              <w:rPr>
                <w:rFonts w:ascii="Times New Roman" w:hAnsi="Times New Roman" w:cs="Times New Roman"/>
                <w:i/>
                <w:i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4B61A1" w:rsidRPr="00BC5C31" w14:paraId="52DDA777" w14:textId="77777777" w:rsidTr="002A13AF">
        <w:tc>
          <w:tcPr>
            <w:tcW w:w="3383" w:type="dxa"/>
          </w:tcPr>
          <w:p w14:paraId="46A0F367" w14:textId="77777777" w:rsidR="004B61A1" w:rsidRPr="00BC5C31" w:rsidRDefault="004B61A1" w:rsidP="004B61A1">
            <w:pPr>
              <w:spacing w:after="0" w:line="260" w:lineRule="atLeast"/>
              <w:ind w:left="522" w:right="-25"/>
              <w:rPr>
                <w:rFonts w:ascii="Times New Roman" w:hAnsi="Times New Roman" w:cs="Times New Roman"/>
                <w:szCs w:val="22"/>
                <w:cs/>
              </w:rPr>
            </w:pPr>
            <w:r w:rsidRPr="00BC5C31">
              <w:rPr>
                <w:rFonts w:ascii="Times New Roman" w:hAnsi="Times New Roman" w:cs="Times New Roman"/>
                <w:b/>
                <w:bCs/>
                <w:szCs w:val="22"/>
              </w:rPr>
              <w:t>Subsidiary</w:t>
            </w:r>
          </w:p>
        </w:tc>
        <w:tc>
          <w:tcPr>
            <w:tcW w:w="1398" w:type="dxa"/>
          </w:tcPr>
          <w:p w14:paraId="27A69C2C"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cs/>
              </w:rPr>
            </w:pPr>
          </w:p>
        </w:tc>
        <w:tc>
          <w:tcPr>
            <w:tcW w:w="261" w:type="dxa"/>
          </w:tcPr>
          <w:p w14:paraId="3DC21116"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428" w:type="dxa"/>
          </w:tcPr>
          <w:p w14:paraId="59164F4F"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261" w:type="dxa"/>
          </w:tcPr>
          <w:p w14:paraId="47ED6D21"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331" w:type="dxa"/>
          </w:tcPr>
          <w:p w14:paraId="7A80663F"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254" w:type="dxa"/>
          </w:tcPr>
          <w:p w14:paraId="2ADF883B" w14:textId="77777777" w:rsidR="004B61A1" w:rsidRPr="00BC5C31" w:rsidRDefault="004B61A1" w:rsidP="004B61A1">
            <w:pPr>
              <w:spacing w:after="0" w:line="240" w:lineRule="atLeast"/>
              <w:ind w:left="72" w:right="-25"/>
              <w:rPr>
                <w:rFonts w:ascii="Times New Roman" w:hAnsi="Times New Roman" w:cs="Times New Roman"/>
                <w:szCs w:val="22"/>
              </w:rPr>
            </w:pPr>
          </w:p>
        </w:tc>
        <w:tc>
          <w:tcPr>
            <w:tcW w:w="1428" w:type="dxa"/>
            <w:vAlign w:val="bottom"/>
          </w:tcPr>
          <w:p w14:paraId="5C7A1753"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r>
      <w:tr w:rsidR="004B61A1" w:rsidRPr="00BC5C31" w14:paraId="410E1063" w14:textId="77777777" w:rsidTr="002A13AF">
        <w:tc>
          <w:tcPr>
            <w:tcW w:w="3383" w:type="dxa"/>
            <w:vAlign w:val="center"/>
          </w:tcPr>
          <w:p w14:paraId="1C6E51AE" w14:textId="77777777" w:rsidR="004B61A1" w:rsidRPr="00BC5C31" w:rsidRDefault="004B61A1" w:rsidP="004B61A1">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Thai Consumer Distribution</w:t>
            </w:r>
          </w:p>
        </w:tc>
        <w:tc>
          <w:tcPr>
            <w:tcW w:w="1398" w:type="dxa"/>
          </w:tcPr>
          <w:p w14:paraId="4F4044B2" w14:textId="77777777" w:rsidR="004B61A1" w:rsidRPr="00BC5C31" w:rsidRDefault="004B61A1" w:rsidP="004B61A1">
            <w:pPr>
              <w:tabs>
                <w:tab w:val="center" w:pos="1019"/>
              </w:tabs>
              <w:spacing w:after="0" w:line="240" w:lineRule="atLeast"/>
              <w:ind w:left="22" w:right="-25"/>
              <w:jc w:val="center"/>
              <w:rPr>
                <w:rFonts w:ascii="Times New Roman" w:eastAsia="Cordia New" w:hAnsi="Times New Roman" w:cs="Times New Roman"/>
                <w:szCs w:val="22"/>
              </w:rPr>
            </w:pPr>
          </w:p>
        </w:tc>
        <w:tc>
          <w:tcPr>
            <w:tcW w:w="261" w:type="dxa"/>
          </w:tcPr>
          <w:p w14:paraId="6F983B40"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428" w:type="dxa"/>
          </w:tcPr>
          <w:p w14:paraId="3E25F73E" w14:textId="77777777" w:rsidR="004B61A1" w:rsidRPr="00BC5C31" w:rsidRDefault="004B61A1" w:rsidP="004B61A1">
            <w:pPr>
              <w:tabs>
                <w:tab w:val="center" w:pos="1019"/>
              </w:tabs>
              <w:spacing w:after="0" w:line="240" w:lineRule="atLeast"/>
              <w:ind w:left="22" w:right="-25"/>
              <w:jc w:val="center"/>
              <w:rPr>
                <w:rFonts w:ascii="Times New Roman" w:eastAsia="Cordia New" w:hAnsi="Times New Roman" w:cs="Times New Roman"/>
                <w:szCs w:val="22"/>
              </w:rPr>
            </w:pPr>
          </w:p>
        </w:tc>
        <w:tc>
          <w:tcPr>
            <w:tcW w:w="261" w:type="dxa"/>
          </w:tcPr>
          <w:p w14:paraId="518ADC11"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331" w:type="dxa"/>
          </w:tcPr>
          <w:p w14:paraId="57294A25"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p>
        </w:tc>
        <w:tc>
          <w:tcPr>
            <w:tcW w:w="254" w:type="dxa"/>
          </w:tcPr>
          <w:p w14:paraId="660E62B4"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1428" w:type="dxa"/>
          </w:tcPr>
          <w:p w14:paraId="50ED777E"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p>
        </w:tc>
      </w:tr>
      <w:tr w:rsidR="004B61A1" w:rsidRPr="00BC5C31" w14:paraId="6F36BAE0" w14:textId="77777777" w:rsidTr="002A13AF">
        <w:tc>
          <w:tcPr>
            <w:tcW w:w="3383" w:type="dxa"/>
            <w:vAlign w:val="center"/>
          </w:tcPr>
          <w:p w14:paraId="53978A38" w14:textId="77777777" w:rsidR="004B61A1" w:rsidRPr="00BC5C31" w:rsidRDefault="004B61A1" w:rsidP="004B61A1">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Centre Co., Ltd.</w:t>
            </w:r>
          </w:p>
        </w:tc>
        <w:tc>
          <w:tcPr>
            <w:tcW w:w="1398" w:type="dxa"/>
          </w:tcPr>
          <w:p w14:paraId="779E6187" w14:textId="46E5860F" w:rsidR="004B61A1" w:rsidRPr="00BC5C31" w:rsidRDefault="009109DB" w:rsidP="004B61A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1" w:type="dxa"/>
          </w:tcPr>
          <w:p w14:paraId="12107A6C" w14:textId="77777777" w:rsidR="004B61A1" w:rsidRPr="00BC5C31" w:rsidRDefault="004B61A1" w:rsidP="004B61A1">
            <w:pPr>
              <w:tabs>
                <w:tab w:val="decimal" w:pos="885"/>
                <w:tab w:val="decimal" w:pos="1113"/>
              </w:tabs>
              <w:spacing w:after="0" w:line="240" w:lineRule="atLeast"/>
              <w:ind w:left="22" w:right="-25"/>
              <w:jc w:val="center"/>
              <w:rPr>
                <w:rFonts w:ascii="Times New Roman" w:eastAsia="Cordia New" w:hAnsi="Times New Roman" w:cs="Times New Roman"/>
                <w:szCs w:val="22"/>
              </w:rPr>
            </w:pPr>
          </w:p>
        </w:tc>
        <w:tc>
          <w:tcPr>
            <w:tcW w:w="1428" w:type="dxa"/>
          </w:tcPr>
          <w:p w14:paraId="1D3536D0" w14:textId="77777777" w:rsidR="004B61A1" w:rsidRPr="00BC5C31" w:rsidRDefault="004B61A1" w:rsidP="004B61A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1" w:type="dxa"/>
          </w:tcPr>
          <w:p w14:paraId="1D84782C" w14:textId="77777777" w:rsidR="004B61A1" w:rsidRPr="00BC5C31" w:rsidRDefault="004B61A1" w:rsidP="004B61A1">
            <w:pPr>
              <w:tabs>
                <w:tab w:val="decimal" w:pos="885"/>
                <w:tab w:val="decimal" w:pos="1113"/>
              </w:tabs>
              <w:spacing w:after="0" w:line="240" w:lineRule="atLeast"/>
              <w:ind w:left="22" w:right="-25"/>
              <w:jc w:val="center"/>
              <w:rPr>
                <w:rFonts w:ascii="Times New Roman" w:eastAsia="Cordia New" w:hAnsi="Times New Roman" w:cs="Times New Roman"/>
                <w:szCs w:val="22"/>
              </w:rPr>
            </w:pPr>
          </w:p>
        </w:tc>
        <w:tc>
          <w:tcPr>
            <w:tcW w:w="1331" w:type="dxa"/>
          </w:tcPr>
          <w:p w14:paraId="7E02E2B5" w14:textId="37C45CEA" w:rsidR="004B61A1" w:rsidRPr="00BC5C31" w:rsidRDefault="009109DB"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27,477</w:t>
            </w:r>
          </w:p>
        </w:tc>
        <w:tc>
          <w:tcPr>
            <w:tcW w:w="254" w:type="dxa"/>
          </w:tcPr>
          <w:p w14:paraId="4FC038D5"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1428" w:type="dxa"/>
          </w:tcPr>
          <w:p w14:paraId="1C511F9E"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13,044</w:t>
            </w:r>
          </w:p>
        </w:tc>
      </w:tr>
      <w:tr w:rsidR="004B61A1" w:rsidRPr="00BC5C31" w14:paraId="0B5F3C01" w14:textId="77777777" w:rsidTr="002A13AF">
        <w:tc>
          <w:tcPr>
            <w:tcW w:w="3383" w:type="dxa"/>
          </w:tcPr>
          <w:p w14:paraId="21AC1259" w14:textId="77777777" w:rsidR="004B61A1" w:rsidRPr="00BC5C31" w:rsidRDefault="004B61A1" w:rsidP="004B61A1">
            <w:pPr>
              <w:spacing w:after="0" w:line="240" w:lineRule="atLeast"/>
              <w:ind w:left="549" w:right="-25"/>
              <w:rPr>
                <w:rFonts w:ascii="Times New Roman" w:hAnsi="Times New Roman" w:cs="Times New Roman"/>
                <w:szCs w:val="22"/>
              </w:rPr>
            </w:pPr>
            <w:r w:rsidRPr="00BC5C31">
              <w:rPr>
                <w:rFonts w:ascii="Times New Roman" w:hAnsi="Times New Roman" w:cs="Times New Roman"/>
                <w:b/>
                <w:bCs/>
                <w:szCs w:val="22"/>
              </w:rPr>
              <w:t>Other related parties</w:t>
            </w:r>
          </w:p>
        </w:tc>
        <w:tc>
          <w:tcPr>
            <w:tcW w:w="1398" w:type="dxa"/>
          </w:tcPr>
          <w:p w14:paraId="61489441" w14:textId="77777777" w:rsidR="004B61A1" w:rsidRPr="00BC5C31" w:rsidRDefault="004B61A1" w:rsidP="004B61A1">
            <w:pPr>
              <w:tabs>
                <w:tab w:val="decimal" w:pos="1052"/>
              </w:tabs>
              <w:spacing w:after="0" w:line="240" w:lineRule="atLeast"/>
              <w:ind w:left="72" w:right="-25"/>
              <w:rPr>
                <w:rFonts w:ascii="Times New Roman" w:hAnsi="Times New Roman" w:cs="Times New Roman"/>
                <w:b/>
                <w:bCs/>
                <w:szCs w:val="22"/>
              </w:rPr>
            </w:pPr>
          </w:p>
        </w:tc>
        <w:tc>
          <w:tcPr>
            <w:tcW w:w="261" w:type="dxa"/>
          </w:tcPr>
          <w:p w14:paraId="386C7D19"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428" w:type="dxa"/>
          </w:tcPr>
          <w:p w14:paraId="3507E8BF"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p>
        </w:tc>
        <w:tc>
          <w:tcPr>
            <w:tcW w:w="261" w:type="dxa"/>
          </w:tcPr>
          <w:p w14:paraId="0B78B7DD"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331" w:type="dxa"/>
          </w:tcPr>
          <w:p w14:paraId="31324FE9"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p>
        </w:tc>
        <w:tc>
          <w:tcPr>
            <w:tcW w:w="254" w:type="dxa"/>
          </w:tcPr>
          <w:p w14:paraId="72306114"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1428" w:type="dxa"/>
          </w:tcPr>
          <w:p w14:paraId="45092863"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p>
        </w:tc>
      </w:tr>
      <w:tr w:rsidR="004B61A1" w:rsidRPr="00BC5C31" w14:paraId="3B2D9EF6" w14:textId="77777777" w:rsidTr="002A13AF">
        <w:tc>
          <w:tcPr>
            <w:tcW w:w="3383" w:type="dxa"/>
          </w:tcPr>
          <w:p w14:paraId="5F8DA444" w14:textId="77777777" w:rsidR="004B61A1" w:rsidRPr="00BC5C31" w:rsidRDefault="004B61A1" w:rsidP="004B61A1">
            <w:pPr>
              <w:spacing w:after="0" w:line="240" w:lineRule="atLeast"/>
              <w:ind w:left="549" w:right="-25"/>
              <w:rPr>
                <w:rFonts w:ascii="Times New Roman" w:hAnsi="Times New Roman" w:cs="Times New Roman"/>
                <w:szCs w:val="22"/>
                <w:cs/>
              </w:rPr>
            </w:pPr>
            <w:proofErr w:type="spellStart"/>
            <w:r w:rsidRPr="00BC5C31">
              <w:rPr>
                <w:rFonts w:ascii="Times New Roman" w:hAnsi="Times New Roman" w:cs="Times New Roman"/>
                <w:szCs w:val="22"/>
              </w:rPr>
              <w:t>Chalermpat</w:t>
            </w:r>
            <w:proofErr w:type="spellEnd"/>
            <w:r w:rsidRPr="00BC5C31">
              <w:rPr>
                <w:rFonts w:ascii="Times New Roman" w:hAnsi="Times New Roman" w:cs="Times New Roman"/>
                <w:szCs w:val="22"/>
              </w:rPr>
              <w:t xml:space="preserve"> 2022 Co., Ltd.</w:t>
            </w:r>
          </w:p>
        </w:tc>
        <w:tc>
          <w:tcPr>
            <w:tcW w:w="1398" w:type="dxa"/>
          </w:tcPr>
          <w:p w14:paraId="57E39D7E" w14:textId="260BCB58" w:rsidR="004B61A1" w:rsidRPr="00BC5C31" w:rsidRDefault="009109DB"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1,908</w:t>
            </w:r>
          </w:p>
        </w:tc>
        <w:tc>
          <w:tcPr>
            <w:tcW w:w="261" w:type="dxa"/>
          </w:tcPr>
          <w:p w14:paraId="521DCDFA"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428" w:type="dxa"/>
          </w:tcPr>
          <w:p w14:paraId="5C73DC8A"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797</w:t>
            </w:r>
          </w:p>
        </w:tc>
        <w:tc>
          <w:tcPr>
            <w:tcW w:w="261" w:type="dxa"/>
          </w:tcPr>
          <w:p w14:paraId="63E08979"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331" w:type="dxa"/>
          </w:tcPr>
          <w:p w14:paraId="3806E403" w14:textId="5477A604" w:rsidR="004B61A1" w:rsidRPr="00BC5C31" w:rsidRDefault="009109DB" w:rsidP="004B61A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54" w:type="dxa"/>
          </w:tcPr>
          <w:p w14:paraId="7B6626FF"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428" w:type="dxa"/>
          </w:tcPr>
          <w:p w14:paraId="18F2F1A9" w14:textId="77777777" w:rsidR="004B61A1" w:rsidRPr="00BC5C31" w:rsidRDefault="004B61A1" w:rsidP="004B61A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4B61A1" w:rsidRPr="00BC5C31" w14:paraId="4DABC754" w14:textId="77777777" w:rsidTr="002A13AF">
        <w:tc>
          <w:tcPr>
            <w:tcW w:w="3383" w:type="dxa"/>
          </w:tcPr>
          <w:p w14:paraId="6038108B" w14:textId="77777777" w:rsidR="004B61A1" w:rsidRPr="00BC5C31" w:rsidRDefault="004B61A1" w:rsidP="004B61A1">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Plan B Media Public</w:t>
            </w:r>
          </w:p>
        </w:tc>
        <w:tc>
          <w:tcPr>
            <w:tcW w:w="1398" w:type="dxa"/>
          </w:tcPr>
          <w:p w14:paraId="61DF81C8"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p>
        </w:tc>
        <w:tc>
          <w:tcPr>
            <w:tcW w:w="261" w:type="dxa"/>
          </w:tcPr>
          <w:p w14:paraId="5682B4F7"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428" w:type="dxa"/>
          </w:tcPr>
          <w:p w14:paraId="6F65435D"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p>
        </w:tc>
        <w:tc>
          <w:tcPr>
            <w:tcW w:w="261" w:type="dxa"/>
          </w:tcPr>
          <w:p w14:paraId="1AD64C9C"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331" w:type="dxa"/>
          </w:tcPr>
          <w:p w14:paraId="2A45C009" w14:textId="77777777" w:rsidR="004B61A1" w:rsidRPr="00BC5C31" w:rsidRDefault="004B61A1" w:rsidP="004B61A1">
            <w:pPr>
              <w:spacing w:after="0" w:line="240" w:lineRule="atLeast"/>
              <w:ind w:left="22" w:right="-25"/>
              <w:jc w:val="center"/>
              <w:rPr>
                <w:rFonts w:ascii="Times New Roman" w:eastAsia="Cordia New" w:hAnsi="Times New Roman" w:cs="Times New Roman"/>
                <w:szCs w:val="22"/>
              </w:rPr>
            </w:pPr>
          </w:p>
        </w:tc>
        <w:tc>
          <w:tcPr>
            <w:tcW w:w="254" w:type="dxa"/>
          </w:tcPr>
          <w:p w14:paraId="50E4D80F"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428" w:type="dxa"/>
          </w:tcPr>
          <w:p w14:paraId="76419987"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p>
        </w:tc>
      </w:tr>
      <w:tr w:rsidR="004B61A1" w:rsidRPr="00BC5C31" w14:paraId="0F53A526" w14:textId="77777777" w:rsidTr="002A13AF">
        <w:tc>
          <w:tcPr>
            <w:tcW w:w="3383" w:type="dxa"/>
            <w:vAlign w:val="center"/>
          </w:tcPr>
          <w:p w14:paraId="520AC1F3" w14:textId="77777777" w:rsidR="004B61A1" w:rsidRPr="00BC5C31" w:rsidRDefault="004B61A1" w:rsidP="004B61A1">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Company Limited</w:t>
            </w:r>
          </w:p>
        </w:tc>
        <w:tc>
          <w:tcPr>
            <w:tcW w:w="1398" w:type="dxa"/>
          </w:tcPr>
          <w:p w14:paraId="01BF585B" w14:textId="19C65589" w:rsidR="004B61A1" w:rsidRPr="00BC5C31" w:rsidRDefault="009109DB" w:rsidP="009109DB">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623</w:t>
            </w:r>
          </w:p>
        </w:tc>
        <w:tc>
          <w:tcPr>
            <w:tcW w:w="261" w:type="dxa"/>
          </w:tcPr>
          <w:p w14:paraId="24AD3CB4"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428" w:type="dxa"/>
          </w:tcPr>
          <w:p w14:paraId="24FE8E3A"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96</w:t>
            </w:r>
          </w:p>
        </w:tc>
        <w:tc>
          <w:tcPr>
            <w:tcW w:w="261" w:type="dxa"/>
          </w:tcPr>
          <w:p w14:paraId="54A30077"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331" w:type="dxa"/>
          </w:tcPr>
          <w:p w14:paraId="0C55B451" w14:textId="484C2D7D" w:rsidR="004B61A1" w:rsidRPr="00BC5C31" w:rsidRDefault="009109DB" w:rsidP="009109DB">
            <w:pPr>
              <w:tabs>
                <w:tab w:val="decimal" w:pos="1052"/>
              </w:tabs>
              <w:spacing w:after="0" w:line="240" w:lineRule="atLeast"/>
              <w:ind w:left="72" w:right="-25"/>
              <w:rPr>
                <w:rFonts w:ascii="Times New Roman" w:eastAsia="Cordia New" w:hAnsi="Times New Roman" w:cs="Times New Roman"/>
                <w:szCs w:val="22"/>
              </w:rPr>
            </w:pPr>
            <w:r w:rsidRPr="00BC5C31">
              <w:rPr>
                <w:rFonts w:ascii="Times New Roman" w:eastAsia="Cordia New" w:hAnsi="Times New Roman" w:cs="Times New Roman"/>
                <w:szCs w:val="22"/>
              </w:rPr>
              <w:t>623</w:t>
            </w:r>
          </w:p>
        </w:tc>
        <w:tc>
          <w:tcPr>
            <w:tcW w:w="254" w:type="dxa"/>
          </w:tcPr>
          <w:p w14:paraId="4EF34E28"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1428" w:type="dxa"/>
          </w:tcPr>
          <w:p w14:paraId="670A405A"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96</w:t>
            </w:r>
          </w:p>
        </w:tc>
      </w:tr>
      <w:tr w:rsidR="004B61A1" w:rsidRPr="00BC5C31" w14:paraId="08A19D04" w14:textId="77777777" w:rsidTr="002A13AF">
        <w:tc>
          <w:tcPr>
            <w:tcW w:w="3383" w:type="dxa"/>
            <w:vAlign w:val="center"/>
          </w:tcPr>
          <w:p w14:paraId="16F35E3A" w14:textId="77777777" w:rsidR="004B61A1" w:rsidRPr="00BC5C31" w:rsidRDefault="004B61A1" w:rsidP="004B61A1">
            <w:pPr>
              <w:spacing w:after="0" w:line="240" w:lineRule="atLeast"/>
              <w:ind w:left="549" w:right="-25"/>
              <w:rPr>
                <w:rFonts w:ascii="Times New Roman" w:hAnsi="Times New Roman" w:cs="Times New Roman"/>
                <w:szCs w:val="22"/>
              </w:rPr>
            </w:pPr>
            <w:proofErr w:type="spellStart"/>
            <w:proofErr w:type="gramStart"/>
            <w:r w:rsidRPr="00BC5C31">
              <w:rPr>
                <w:rFonts w:ascii="Times New Roman" w:hAnsi="Times New Roman" w:cs="Times New Roman"/>
                <w:szCs w:val="18"/>
              </w:rPr>
              <w:t>S.Thana</w:t>
            </w:r>
            <w:proofErr w:type="spellEnd"/>
            <w:proofErr w:type="gramEnd"/>
            <w:r w:rsidRPr="00BC5C31">
              <w:rPr>
                <w:rFonts w:ascii="Times New Roman" w:hAnsi="Times New Roman" w:cs="Times New Roman"/>
                <w:szCs w:val="18"/>
              </w:rPr>
              <w:t xml:space="preserve"> Media Co., Ltd.</w:t>
            </w:r>
          </w:p>
        </w:tc>
        <w:tc>
          <w:tcPr>
            <w:tcW w:w="1398" w:type="dxa"/>
          </w:tcPr>
          <w:p w14:paraId="11728C1F" w14:textId="3A91A042" w:rsidR="004B61A1" w:rsidRPr="00BC5C31" w:rsidRDefault="009109DB"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153</w:t>
            </w:r>
          </w:p>
        </w:tc>
        <w:tc>
          <w:tcPr>
            <w:tcW w:w="261" w:type="dxa"/>
          </w:tcPr>
          <w:p w14:paraId="72764BD0"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428" w:type="dxa"/>
          </w:tcPr>
          <w:p w14:paraId="3F476080" w14:textId="77777777" w:rsidR="004B61A1" w:rsidRPr="00BC5C31" w:rsidRDefault="004B61A1" w:rsidP="004B61A1">
            <w:pPr>
              <w:spacing w:after="0" w:line="240" w:lineRule="atLeast"/>
              <w:ind w:left="72" w:right="-25"/>
              <w:jc w:val="center"/>
              <w:rPr>
                <w:rFonts w:ascii="Times New Roman" w:hAnsi="Times New Roman" w:cs="Times New Roman"/>
                <w:szCs w:val="22"/>
              </w:rPr>
            </w:pPr>
            <w:r w:rsidRPr="00BC5C31">
              <w:rPr>
                <w:rFonts w:ascii="Times New Roman" w:eastAsia="Cordia New" w:hAnsi="Times New Roman" w:cs="Times New Roman"/>
                <w:szCs w:val="22"/>
              </w:rPr>
              <w:t>-</w:t>
            </w:r>
          </w:p>
        </w:tc>
        <w:tc>
          <w:tcPr>
            <w:tcW w:w="261" w:type="dxa"/>
          </w:tcPr>
          <w:p w14:paraId="304DE4BE"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331" w:type="dxa"/>
          </w:tcPr>
          <w:p w14:paraId="374D297C" w14:textId="38389742" w:rsidR="004B61A1" w:rsidRPr="00BC5C31" w:rsidRDefault="009109DB"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153</w:t>
            </w:r>
          </w:p>
        </w:tc>
        <w:tc>
          <w:tcPr>
            <w:tcW w:w="254" w:type="dxa"/>
          </w:tcPr>
          <w:p w14:paraId="263D596F"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1428" w:type="dxa"/>
          </w:tcPr>
          <w:p w14:paraId="1A9CB392" w14:textId="77777777" w:rsidR="004B61A1" w:rsidRPr="00BC5C31" w:rsidRDefault="004B61A1" w:rsidP="004B61A1">
            <w:pPr>
              <w:spacing w:after="0" w:line="240" w:lineRule="atLeast"/>
              <w:ind w:left="72" w:right="-25"/>
              <w:jc w:val="center"/>
              <w:rPr>
                <w:rFonts w:ascii="Times New Roman" w:hAnsi="Times New Roman" w:cs="Times New Roman"/>
                <w:szCs w:val="22"/>
              </w:rPr>
            </w:pPr>
            <w:r w:rsidRPr="00BC5C31">
              <w:rPr>
                <w:rFonts w:ascii="Times New Roman" w:eastAsia="Cordia New" w:hAnsi="Times New Roman" w:cs="Times New Roman"/>
                <w:szCs w:val="22"/>
              </w:rPr>
              <w:t>-</w:t>
            </w:r>
          </w:p>
        </w:tc>
      </w:tr>
      <w:tr w:rsidR="004B61A1" w:rsidRPr="00BC5C31" w14:paraId="5C359DA3" w14:textId="77777777" w:rsidTr="002A13AF">
        <w:tc>
          <w:tcPr>
            <w:tcW w:w="3383" w:type="dxa"/>
            <w:vAlign w:val="center"/>
          </w:tcPr>
          <w:p w14:paraId="3B11660A" w14:textId="77777777" w:rsidR="004B61A1" w:rsidRPr="00BC5C31" w:rsidRDefault="004B61A1" w:rsidP="004B61A1">
            <w:pPr>
              <w:spacing w:after="0" w:line="240" w:lineRule="atLeast"/>
              <w:ind w:left="549" w:right="-25"/>
              <w:rPr>
                <w:rFonts w:ascii="Times New Roman" w:hAnsi="Times New Roman" w:cs="Times New Roman"/>
                <w:szCs w:val="22"/>
              </w:rPr>
            </w:pPr>
            <w:r w:rsidRPr="00BC5C31">
              <w:rPr>
                <w:rFonts w:ascii="Times New Roman" w:hAnsi="Times New Roman" w:cs="Times New Roman"/>
                <w:szCs w:val="18"/>
              </w:rPr>
              <w:t>Boardway Media Co., Ltd.</w:t>
            </w:r>
          </w:p>
        </w:tc>
        <w:tc>
          <w:tcPr>
            <w:tcW w:w="1398" w:type="dxa"/>
          </w:tcPr>
          <w:p w14:paraId="25846154" w14:textId="3EE89CB0" w:rsidR="004B61A1" w:rsidRPr="00BC5C31" w:rsidRDefault="009109DB"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577</w:t>
            </w:r>
          </w:p>
        </w:tc>
        <w:tc>
          <w:tcPr>
            <w:tcW w:w="261" w:type="dxa"/>
          </w:tcPr>
          <w:p w14:paraId="6296A93B"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428" w:type="dxa"/>
          </w:tcPr>
          <w:p w14:paraId="48E734D8" w14:textId="77777777" w:rsidR="004B61A1" w:rsidRPr="00BC5C31" w:rsidRDefault="004B61A1" w:rsidP="004B61A1">
            <w:pPr>
              <w:spacing w:after="0" w:line="240" w:lineRule="atLeast"/>
              <w:ind w:left="72" w:right="-25"/>
              <w:jc w:val="center"/>
              <w:rPr>
                <w:rFonts w:ascii="Times New Roman" w:hAnsi="Times New Roman" w:cs="Times New Roman"/>
                <w:szCs w:val="22"/>
              </w:rPr>
            </w:pPr>
            <w:r w:rsidRPr="00BC5C31">
              <w:rPr>
                <w:rFonts w:ascii="Times New Roman" w:eastAsia="Cordia New" w:hAnsi="Times New Roman" w:cs="Times New Roman"/>
                <w:szCs w:val="22"/>
              </w:rPr>
              <w:t>-</w:t>
            </w:r>
          </w:p>
        </w:tc>
        <w:tc>
          <w:tcPr>
            <w:tcW w:w="261" w:type="dxa"/>
          </w:tcPr>
          <w:p w14:paraId="68E31856"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331" w:type="dxa"/>
          </w:tcPr>
          <w:p w14:paraId="6B297B39" w14:textId="4198CB9E" w:rsidR="004B61A1" w:rsidRPr="00BC5C31" w:rsidRDefault="009109DB"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577</w:t>
            </w:r>
          </w:p>
        </w:tc>
        <w:tc>
          <w:tcPr>
            <w:tcW w:w="254" w:type="dxa"/>
          </w:tcPr>
          <w:p w14:paraId="31692DB2"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1428" w:type="dxa"/>
          </w:tcPr>
          <w:p w14:paraId="2B0AE666" w14:textId="77777777" w:rsidR="004B61A1" w:rsidRPr="00BC5C31" w:rsidRDefault="004B61A1" w:rsidP="004B61A1">
            <w:pPr>
              <w:spacing w:after="0" w:line="240" w:lineRule="atLeast"/>
              <w:ind w:left="72" w:right="-25"/>
              <w:jc w:val="center"/>
              <w:rPr>
                <w:rFonts w:ascii="Times New Roman" w:hAnsi="Times New Roman" w:cs="Times New Roman"/>
                <w:szCs w:val="22"/>
              </w:rPr>
            </w:pPr>
            <w:r w:rsidRPr="00BC5C31">
              <w:rPr>
                <w:rFonts w:ascii="Times New Roman" w:eastAsia="Cordia New" w:hAnsi="Times New Roman" w:cs="Times New Roman"/>
                <w:szCs w:val="22"/>
              </w:rPr>
              <w:t>-</w:t>
            </w:r>
          </w:p>
        </w:tc>
      </w:tr>
      <w:tr w:rsidR="004B61A1" w:rsidRPr="00BC5C31" w14:paraId="584C6650" w14:textId="77777777" w:rsidTr="002A13AF">
        <w:tc>
          <w:tcPr>
            <w:tcW w:w="3383" w:type="dxa"/>
            <w:vAlign w:val="center"/>
          </w:tcPr>
          <w:p w14:paraId="0FED541A" w14:textId="77777777" w:rsidR="004B61A1" w:rsidRPr="00BC5C31" w:rsidRDefault="004B61A1" w:rsidP="004B61A1">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Aqua Ad Public</w:t>
            </w:r>
          </w:p>
        </w:tc>
        <w:tc>
          <w:tcPr>
            <w:tcW w:w="1398" w:type="dxa"/>
          </w:tcPr>
          <w:p w14:paraId="1EC033C7"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p>
        </w:tc>
        <w:tc>
          <w:tcPr>
            <w:tcW w:w="261" w:type="dxa"/>
          </w:tcPr>
          <w:p w14:paraId="4E8F13F6"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428" w:type="dxa"/>
          </w:tcPr>
          <w:p w14:paraId="61FDA6D2"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p>
        </w:tc>
        <w:tc>
          <w:tcPr>
            <w:tcW w:w="261" w:type="dxa"/>
          </w:tcPr>
          <w:p w14:paraId="5AF5BA0D"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331" w:type="dxa"/>
          </w:tcPr>
          <w:p w14:paraId="1FEF76EA"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p>
        </w:tc>
        <w:tc>
          <w:tcPr>
            <w:tcW w:w="254" w:type="dxa"/>
          </w:tcPr>
          <w:p w14:paraId="40B1C1F4"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1428" w:type="dxa"/>
          </w:tcPr>
          <w:p w14:paraId="7E6A8A66"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p>
        </w:tc>
      </w:tr>
      <w:tr w:rsidR="004B61A1" w:rsidRPr="00BC5C31" w14:paraId="1324F5A3" w14:textId="77777777" w:rsidTr="002A13AF">
        <w:tc>
          <w:tcPr>
            <w:tcW w:w="3383" w:type="dxa"/>
            <w:vAlign w:val="center"/>
          </w:tcPr>
          <w:p w14:paraId="05FDDD43" w14:textId="77777777" w:rsidR="004B61A1" w:rsidRPr="00BC5C31" w:rsidRDefault="004B61A1" w:rsidP="004B61A1">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Company Limited</w:t>
            </w:r>
          </w:p>
        </w:tc>
        <w:tc>
          <w:tcPr>
            <w:tcW w:w="1398" w:type="dxa"/>
          </w:tcPr>
          <w:p w14:paraId="771E10C7" w14:textId="3F68EBA0" w:rsidR="004B61A1" w:rsidRPr="00BC5C31" w:rsidRDefault="009109DB"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631</w:t>
            </w:r>
          </w:p>
        </w:tc>
        <w:tc>
          <w:tcPr>
            <w:tcW w:w="261" w:type="dxa"/>
          </w:tcPr>
          <w:p w14:paraId="5776A065"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428" w:type="dxa"/>
          </w:tcPr>
          <w:p w14:paraId="7CF43780"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631</w:t>
            </w:r>
          </w:p>
        </w:tc>
        <w:tc>
          <w:tcPr>
            <w:tcW w:w="261" w:type="dxa"/>
          </w:tcPr>
          <w:p w14:paraId="40023085"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331" w:type="dxa"/>
          </w:tcPr>
          <w:p w14:paraId="2F0C4472" w14:textId="08DF7272" w:rsidR="004B61A1" w:rsidRPr="00BC5C31" w:rsidRDefault="009109DB"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631</w:t>
            </w:r>
          </w:p>
        </w:tc>
        <w:tc>
          <w:tcPr>
            <w:tcW w:w="254" w:type="dxa"/>
          </w:tcPr>
          <w:p w14:paraId="04AA92FF"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1428" w:type="dxa"/>
          </w:tcPr>
          <w:p w14:paraId="1ED6025A"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631</w:t>
            </w:r>
          </w:p>
        </w:tc>
      </w:tr>
      <w:tr w:rsidR="004B61A1" w:rsidRPr="00BC5C31" w14:paraId="5D7000E6" w14:textId="77777777" w:rsidTr="002A13AF">
        <w:tc>
          <w:tcPr>
            <w:tcW w:w="3383" w:type="dxa"/>
          </w:tcPr>
          <w:p w14:paraId="0BF037DF" w14:textId="77777777" w:rsidR="004B61A1" w:rsidRPr="00BC5C31" w:rsidRDefault="004B61A1" w:rsidP="004B61A1">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Nation Group (Thailand)</w:t>
            </w:r>
          </w:p>
        </w:tc>
        <w:tc>
          <w:tcPr>
            <w:tcW w:w="1398" w:type="dxa"/>
          </w:tcPr>
          <w:p w14:paraId="199C2EB2"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p>
        </w:tc>
        <w:tc>
          <w:tcPr>
            <w:tcW w:w="261" w:type="dxa"/>
          </w:tcPr>
          <w:p w14:paraId="17B81D7C"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428" w:type="dxa"/>
          </w:tcPr>
          <w:p w14:paraId="0D4FE814"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p>
        </w:tc>
        <w:tc>
          <w:tcPr>
            <w:tcW w:w="261" w:type="dxa"/>
          </w:tcPr>
          <w:p w14:paraId="4D870C6D"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331" w:type="dxa"/>
          </w:tcPr>
          <w:p w14:paraId="50F47E2C"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p>
        </w:tc>
        <w:tc>
          <w:tcPr>
            <w:tcW w:w="254" w:type="dxa"/>
          </w:tcPr>
          <w:p w14:paraId="4E995040"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1428" w:type="dxa"/>
          </w:tcPr>
          <w:p w14:paraId="6AA88129"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p>
        </w:tc>
      </w:tr>
      <w:tr w:rsidR="004B61A1" w:rsidRPr="00BC5C31" w14:paraId="4C246B5A" w14:textId="77777777" w:rsidTr="002A13AF">
        <w:tc>
          <w:tcPr>
            <w:tcW w:w="3383" w:type="dxa"/>
            <w:vAlign w:val="center"/>
          </w:tcPr>
          <w:p w14:paraId="2CDF4CD3" w14:textId="77777777" w:rsidR="004B61A1" w:rsidRPr="00BC5C31" w:rsidRDefault="004B61A1" w:rsidP="004B61A1">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Public Company Limited</w:t>
            </w:r>
          </w:p>
        </w:tc>
        <w:tc>
          <w:tcPr>
            <w:tcW w:w="1398" w:type="dxa"/>
          </w:tcPr>
          <w:p w14:paraId="0D930941" w14:textId="6DA0EAB0" w:rsidR="004B61A1" w:rsidRPr="00BC5C31" w:rsidRDefault="009109DB"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415</w:t>
            </w:r>
          </w:p>
        </w:tc>
        <w:tc>
          <w:tcPr>
            <w:tcW w:w="261" w:type="dxa"/>
          </w:tcPr>
          <w:p w14:paraId="5CD6CAD8"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428" w:type="dxa"/>
          </w:tcPr>
          <w:p w14:paraId="37309E34"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324</w:t>
            </w:r>
          </w:p>
        </w:tc>
        <w:tc>
          <w:tcPr>
            <w:tcW w:w="261" w:type="dxa"/>
          </w:tcPr>
          <w:p w14:paraId="5F3213A5"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331" w:type="dxa"/>
          </w:tcPr>
          <w:p w14:paraId="1F288A38" w14:textId="30934A5C" w:rsidR="004B61A1" w:rsidRPr="00BC5C31" w:rsidRDefault="009109DB"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260</w:t>
            </w:r>
          </w:p>
        </w:tc>
        <w:tc>
          <w:tcPr>
            <w:tcW w:w="254" w:type="dxa"/>
          </w:tcPr>
          <w:p w14:paraId="714B41AF"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1428" w:type="dxa"/>
          </w:tcPr>
          <w:p w14:paraId="6F23D161"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324</w:t>
            </w:r>
          </w:p>
        </w:tc>
      </w:tr>
      <w:tr w:rsidR="004B61A1" w:rsidRPr="00BC5C31" w14:paraId="50B4A4F1" w14:textId="77777777" w:rsidTr="002A13AF">
        <w:tc>
          <w:tcPr>
            <w:tcW w:w="3383" w:type="dxa"/>
            <w:vAlign w:val="center"/>
          </w:tcPr>
          <w:p w14:paraId="2C3731F0" w14:textId="77777777" w:rsidR="004B61A1" w:rsidRPr="00BC5C31" w:rsidRDefault="004B61A1" w:rsidP="004B61A1">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Nation TV Co., Ltd.</w:t>
            </w:r>
          </w:p>
        </w:tc>
        <w:tc>
          <w:tcPr>
            <w:tcW w:w="1398" w:type="dxa"/>
          </w:tcPr>
          <w:p w14:paraId="5C83A0A6" w14:textId="51585BB2" w:rsidR="004B61A1" w:rsidRPr="00BC5C31" w:rsidRDefault="009109DB" w:rsidP="004B61A1">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1" w:type="dxa"/>
          </w:tcPr>
          <w:p w14:paraId="40B6DFB0"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428" w:type="dxa"/>
          </w:tcPr>
          <w:p w14:paraId="42B0458B"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289</w:t>
            </w:r>
          </w:p>
        </w:tc>
        <w:tc>
          <w:tcPr>
            <w:tcW w:w="261" w:type="dxa"/>
          </w:tcPr>
          <w:p w14:paraId="7F68C0D5"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331" w:type="dxa"/>
          </w:tcPr>
          <w:p w14:paraId="70BA9553" w14:textId="1D987E4C" w:rsidR="004B61A1" w:rsidRPr="00BC5C31" w:rsidRDefault="009109DB" w:rsidP="004B61A1">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40FF8B5C" w14:textId="77777777" w:rsidR="004B61A1" w:rsidRPr="00BC5C31" w:rsidRDefault="004B61A1" w:rsidP="004B61A1">
            <w:pPr>
              <w:spacing w:after="0" w:line="240" w:lineRule="atLeast"/>
              <w:ind w:left="72" w:right="-25"/>
              <w:rPr>
                <w:rFonts w:ascii="Times New Roman" w:hAnsi="Times New Roman" w:cs="Times New Roman"/>
                <w:szCs w:val="22"/>
              </w:rPr>
            </w:pPr>
          </w:p>
        </w:tc>
        <w:tc>
          <w:tcPr>
            <w:tcW w:w="1428" w:type="dxa"/>
          </w:tcPr>
          <w:p w14:paraId="26922C27"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251</w:t>
            </w:r>
          </w:p>
        </w:tc>
      </w:tr>
      <w:tr w:rsidR="004B61A1" w:rsidRPr="00BC5C31" w14:paraId="585AD620" w14:textId="77777777" w:rsidTr="002A13AF">
        <w:tc>
          <w:tcPr>
            <w:tcW w:w="3383" w:type="dxa"/>
            <w:vAlign w:val="bottom"/>
          </w:tcPr>
          <w:p w14:paraId="3D28840C" w14:textId="77777777" w:rsidR="004B61A1" w:rsidRPr="00BC5C31" w:rsidRDefault="004B61A1" w:rsidP="004B61A1">
            <w:pPr>
              <w:spacing w:after="0" w:line="240" w:lineRule="atLeast"/>
              <w:ind w:left="549" w:right="-25"/>
              <w:rPr>
                <w:rFonts w:ascii="Times New Roman" w:hAnsi="Times New Roman" w:cs="Times New Roman"/>
                <w:szCs w:val="22"/>
              </w:rPr>
            </w:pPr>
            <w:r w:rsidRPr="00BC5C31">
              <w:rPr>
                <w:rFonts w:ascii="Times New Roman" w:hAnsi="Times New Roman" w:cs="Times New Roman"/>
              </w:rPr>
              <w:t>Ethical Gourmet</w:t>
            </w:r>
            <w:r w:rsidRPr="00BC5C31">
              <w:rPr>
                <w:rFonts w:ascii="Times New Roman" w:hAnsi="Times New Roman" w:cs="Times New Roman"/>
                <w:szCs w:val="22"/>
              </w:rPr>
              <w:t xml:space="preserve"> </w:t>
            </w:r>
            <w:r w:rsidRPr="00BC5C31">
              <w:rPr>
                <w:rFonts w:ascii="Times New Roman" w:hAnsi="Times New Roman" w:cs="Times New Roman"/>
              </w:rPr>
              <w:t>Co., Ltd.</w:t>
            </w:r>
          </w:p>
        </w:tc>
        <w:tc>
          <w:tcPr>
            <w:tcW w:w="1398" w:type="dxa"/>
          </w:tcPr>
          <w:p w14:paraId="565E99AC" w14:textId="363E71EB" w:rsidR="004B61A1" w:rsidRPr="00BC5C31" w:rsidRDefault="009109DB"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110</w:t>
            </w:r>
          </w:p>
        </w:tc>
        <w:tc>
          <w:tcPr>
            <w:tcW w:w="261" w:type="dxa"/>
          </w:tcPr>
          <w:p w14:paraId="063A491C"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428" w:type="dxa"/>
          </w:tcPr>
          <w:p w14:paraId="051360B0"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110</w:t>
            </w:r>
          </w:p>
        </w:tc>
        <w:tc>
          <w:tcPr>
            <w:tcW w:w="261" w:type="dxa"/>
          </w:tcPr>
          <w:p w14:paraId="5370E52D"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331" w:type="dxa"/>
          </w:tcPr>
          <w:p w14:paraId="2D14D3C1" w14:textId="59C40B0D" w:rsidR="004B61A1" w:rsidRPr="00BC5C31" w:rsidRDefault="009109DB"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110</w:t>
            </w:r>
          </w:p>
        </w:tc>
        <w:tc>
          <w:tcPr>
            <w:tcW w:w="254" w:type="dxa"/>
          </w:tcPr>
          <w:p w14:paraId="130C55E1" w14:textId="77777777" w:rsidR="004B61A1" w:rsidRPr="00BC5C31" w:rsidRDefault="004B61A1" w:rsidP="004B61A1">
            <w:pPr>
              <w:spacing w:after="0" w:line="240" w:lineRule="atLeast"/>
              <w:ind w:left="72" w:right="-25"/>
              <w:rPr>
                <w:rFonts w:ascii="Times New Roman" w:hAnsi="Times New Roman" w:cs="Times New Roman"/>
                <w:szCs w:val="22"/>
              </w:rPr>
            </w:pPr>
          </w:p>
        </w:tc>
        <w:tc>
          <w:tcPr>
            <w:tcW w:w="1428" w:type="dxa"/>
          </w:tcPr>
          <w:p w14:paraId="5B474625"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110</w:t>
            </w:r>
          </w:p>
        </w:tc>
      </w:tr>
      <w:tr w:rsidR="009109DB" w:rsidRPr="00BC5C31" w14:paraId="2949DA7D" w14:textId="77777777" w:rsidTr="002A13AF">
        <w:tc>
          <w:tcPr>
            <w:tcW w:w="3383" w:type="dxa"/>
            <w:vAlign w:val="bottom"/>
          </w:tcPr>
          <w:p w14:paraId="321E24C3" w14:textId="2021D6CA" w:rsidR="009109DB" w:rsidRPr="00BC5C31" w:rsidRDefault="009109DB" w:rsidP="004B61A1">
            <w:pPr>
              <w:spacing w:after="0" w:line="240" w:lineRule="atLeast"/>
              <w:ind w:left="549" w:right="-25"/>
              <w:rPr>
                <w:rFonts w:ascii="Times New Roman" w:hAnsi="Times New Roman" w:cs="Times New Roman"/>
              </w:rPr>
            </w:pPr>
            <w:r w:rsidRPr="00BC5C31">
              <w:rPr>
                <w:rFonts w:ascii="Times New Roman" w:hAnsi="Times New Roman" w:cs="Times New Roman"/>
              </w:rPr>
              <w:t>Peer For You Public</w:t>
            </w:r>
          </w:p>
        </w:tc>
        <w:tc>
          <w:tcPr>
            <w:tcW w:w="1398" w:type="dxa"/>
          </w:tcPr>
          <w:p w14:paraId="49751632" w14:textId="77777777" w:rsidR="009109DB" w:rsidRPr="00BC5C31" w:rsidRDefault="009109DB" w:rsidP="004B61A1">
            <w:pPr>
              <w:tabs>
                <w:tab w:val="decimal" w:pos="1052"/>
              </w:tabs>
              <w:spacing w:after="0" w:line="240" w:lineRule="atLeast"/>
              <w:ind w:left="72" w:right="-25"/>
              <w:rPr>
                <w:rFonts w:ascii="Times New Roman" w:hAnsi="Times New Roman" w:cs="Times New Roman"/>
                <w:szCs w:val="22"/>
              </w:rPr>
            </w:pPr>
          </w:p>
        </w:tc>
        <w:tc>
          <w:tcPr>
            <w:tcW w:w="261" w:type="dxa"/>
          </w:tcPr>
          <w:p w14:paraId="2BE14F56" w14:textId="77777777" w:rsidR="009109DB" w:rsidRPr="00BC5C31" w:rsidRDefault="009109DB" w:rsidP="004B61A1">
            <w:pPr>
              <w:tabs>
                <w:tab w:val="decimal" w:pos="1113"/>
              </w:tabs>
              <w:spacing w:after="0" w:line="240" w:lineRule="atLeast"/>
              <w:ind w:left="72" w:right="-25"/>
              <w:rPr>
                <w:rFonts w:ascii="Times New Roman" w:hAnsi="Times New Roman" w:cs="Times New Roman"/>
                <w:szCs w:val="22"/>
              </w:rPr>
            </w:pPr>
          </w:p>
        </w:tc>
        <w:tc>
          <w:tcPr>
            <w:tcW w:w="1428" w:type="dxa"/>
          </w:tcPr>
          <w:p w14:paraId="7DAD618B" w14:textId="77777777" w:rsidR="009109DB" w:rsidRPr="00BC5C31" w:rsidRDefault="009109DB" w:rsidP="004B61A1">
            <w:pPr>
              <w:tabs>
                <w:tab w:val="decimal" w:pos="1061"/>
              </w:tabs>
              <w:spacing w:after="0" w:line="240" w:lineRule="atLeast"/>
              <w:ind w:left="72" w:right="-25"/>
              <w:rPr>
                <w:rFonts w:ascii="Times New Roman" w:hAnsi="Times New Roman" w:cs="Times New Roman"/>
                <w:szCs w:val="22"/>
              </w:rPr>
            </w:pPr>
          </w:p>
        </w:tc>
        <w:tc>
          <w:tcPr>
            <w:tcW w:w="261" w:type="dxa"/>
          </w:tcPr>
          <w:p w14:paraId="7F840063" w14:textId="77777777" w:rsidR="009109DB" w:rsidRPr="00BC5C31" w:rsidRDefault="009109DB" w:rsidP="004B61A1">
            <w:pPr>
              <w:tabs>
                <w:tab w:val="decimal" w:pos="1113"/>
              </w:tabs>
              <w:spacing w:after="0" w:line="240" w:lineRule="atLeast"/>
              <w:ind w:left="72" w:right="-25"/>
              <w:rPr>
                <w:rFonts w:ascii="Times New Roman" w:hAnsi="Times New Roman" w:cs="Times New Roman"/>
                <w:szCs w:val="22"/>
              </w:rPr>
            </w:pPr>
          </w:p>
        </w:tc>
        <w:tc>
          <w:tcPr>
            <w:tcW w:w="1331" w:type="dxa"/>
          </w:tcPr>
          <w:p w14:paraId="060FCF94" w14:textId="77777777" w:rsidR="009109DB" w:rsidRPr="00BC5C31" w:rsidRDefault="009109DB" w:rsidP="004B61A1">
            <w:pPr>
              <w:tabs>
                <w:tab w:val="decimal" w:pos="1052"/>
              </w:tabs>
              <w:spacing w:after="0" w:line="240" w:lineRule="atLeast"/>
              <w:ind w:left="72" w:right="-25"/>
              <w:rPr>
                <w:rFonts w:ascii="Times New Roman" w:hAnsi="Times New Roman" w:cs="Times New Roman"/>
                <w:szCs w:val="22"/>
              </w:rPr>
            </w:pPr>
          </w:p>
        </w:tc>
        <w:tc>
          <w:tcPr>
            <w:tcW w:w="254" w:type="dxa"/>
          </w:tcPr>
          <w:p w14:paraId="279B0CC0" w14:textId="77777777" w:rsidR="009109DB" w:rsidRPr="00BC5C31" w:rsidRDefault="009109DB" w:rsidP="004B61A1">
            <w:pPr>
              <w:spacing w:after="0" w:line="240" w:lineRule="atLeast"/>
              <w:ind w:left="72" w:right="-25"/>
              <w:rPr>
                <w:rFonts w:ascii="Times New Roman" w:hAnsi="Times New Roman" w:cs="Times New Roman"/>
                <w:szCs w:val="22"/>
              </w:rPr>
            </w:pPr>
          </w:p>
        </w:tc>
        <w:tc>
          <w:tcPr>
            <w:tcW w:w="1428" w:type="dxa"/>
          </w:tcPr>
          <w:p w14:paraId="0244ED22" w14:textId="77777777" w:rsidR="009109DB" w:rsidRPr="00BC5C31" w:rsidRDefault="009109DB" w:rsidP="004B61A1">
            <w:pPr>
              <w:tabs>
                <w:tab w:val="decimal" w:pos="1052"/>
              </w:tabs>
              <w:spacing w:after="0" w:line="240" w:lineRule="atLeast"/>
              <w:ind w:left="72" w:right="-25"/>
              <w:rPr>
                <w:rFonts w:ascii="Times New Roman" w:hAnsi="Times New Roman" w:cs="Times New Roman"/>
                <w:szCs w:val="22"/>
              </w:rPr>
            </w:pPr>
          </w:p>
        </w:tc>
      </w:tr>
      <w:tr w:rsidR="009109DB" w:rsidRPr="00BC5C31" w14:paraId="74E4CA3D" w14:textId="77777777" w:rsidTr="002A13AF">
        <w:tc>
          <w:tcPr>
            <w:tcW w:w="3383" w:type="dxa"/>
            <w:vAlign w:val="bottom"/>
          </w:tcPr>
          <w:p w14:paraId="62DCE4B0" w14:textId="3ACCC039" w:rsidR="009109DB" w:rsidRPr="00BC5C31" w:rsidRDefault="009109DB" w:rsidP="004B61A1">
            <w:pPr>
              <w:spacing w:after="0" w:line="240" w:lineRule="atLeast"/>
              <w:ind w:left="549" w:right="-25"/>
              <w:rPr>
                <w:rFonts w:ascii="Times New Roman" w:hAnsi="Times New Roman" w:cs="Times New Roman"/>
              </w:rPr>
            </w:pPr>
            <w:r w:rsidRPr="00BC5C31">
              <w:rPr>
                <w:rFonts w:ascii="Times New Roman" w:hAnsi="Times New Roman" w:cs="Times New Roman"/>
              </w:rPr>
              <w:t xml:space="preserve">  Company Limited</w:t>
            </w:r>
          </w:p>
        </w:tc>
        <w:tc>
          <w:tcPr>
            <w:tcW w:w="1398" w:type="dxa"/>
          </w:tcPr>
          <w:p w14:paraId="4F3E1EB6" w14:textId="260591DE" w:rsidR="009109DB" w:rsidRPr="00BC5C31" w:rsidRDefault="009109DB"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235</w:t>
            </w:r>
          </w:p>
        </w:tc>
        <w:tc>
          <w:tcPr>
            <w:tcW w:w="261" w:type="dxa"/>
          </w:tcPr>
          <w:p w14:paraId="1D2CFFBD" w14:textId="77777777" w:rsidR="009109DB" w:rsidRPr="00BC5C31" w:rsidRDefault="009109DB" w:rsidP="004B61A1">
            <w:pPr>
              <w:tabs>
                <w:tab w:val="decimal" w:pos="1113"/>
              </w:tabs>
              <w:spacing w:after="0" w:line="240" w:lineRule="atLeast"/>
              <w:ind w:left="72" w:right="-25"/>
              <w:rPr>
                <w:rFonts w:ascii="Times New Roman" w:hAnsi="Times New Roman" w:cs="Times New Roman"/>
                <w:szCs w:val="22"/>
              </w:rPr>
            </w:pPr>
          </w:p>
        </w:tc>
        <w:tc>
          <w:tcPr>
            <w:tcW w:w="1428" w:type="dxa"/>
          </w:tcPr>
          <w:p w14:paraId="625BC468" w14:textId="1BB87BCB" w:rsidR="009109DB" w:rsidRPr="00BC5C31" w:rsidRDefault="009109DB" w:rsidP="009109DB">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1" w:type="dxa"/>
          </w:tcPr>
          <w:p w14:paraId="758AC64F" w14:textId="77777777" w:rsidR="009109DB" w:rsidRPr="00BC5C31" w:rsidRDefault="009109DB" w:rsidP="004B61A1">
            <w:pPr>
              <w:tabs>
                <w:tab w:val="decimal" w:pos="1113"/>
              </w:tabs>
              <w:spacing w:after="0" w:line="240" w:lineRule="atLeast"/>
              <w:ind w:left="72" w:right="-25"/>
              <w:rPr>
                <w:rFonts w:ascii="Times New Roman" w:hAnsi="Times New Roman" w:cs="Times New Roman"/>
                <w:szCs w:val="22"/>
              </w:rPr>
            </w:pPr>
          </w:p>
        </w:tc>
        <w:tc>
          <w:tcPr>
            <w:tcW w:w="1331" w:type="dxa"/>
          </w:tcPr>
          <w:p w14:paraId="67E6C08E" w14:textId="6543AD6C" w:rsidR="009109DB" w:rsidRPr="00BC5C31" w:rsidRDefault="009109DB"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235</w:t>
            </w:r>
          </w:p>
        </w:tc>
        <w:tc>
          <w:tcPr>
            <w:tcW w:w="254" w:type="dxa"/>
          </w:tcPr>
          <w:p w14:paraId="1A75EB2B" w14:textId="77777777" w:rsidR="009109DB" w:rsidRPr="00BC5C31" w:rsidRDefault="009109DB" w:rsidP="004B61A1">
            <w:pPr>
              <w:spacing w:after="0" w:line="240" w:lineRule="atLeast"/>
              <w:ind w:left="72" w:right="-25"/>
              <w:rPr>
                <w:rFonts w:ascii="Times New Roman" w:hAnsi="Times New Roman" w:cs="Times New Roman"/>
                <w:szCs w:val="22"/>
              </w:rPr>
            </w:pPr>
          </w:p>
        </w:tc>
        <w:tc>
          <w:tcPr>
            <w:tcW w:w="1428" w:type="dxa"/>
          </w:tcPr>
          <w:p w14:paraId="38CB9375" w14:textId="5196886D" w:rsidR="009109DB" w:rsidRPr="00BC5C31" w:rsidRDefault="002A13AF" w:rsidP="002A13AF">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9109DB" w:rsidRPr="00BC5C31" w14:paraId="1DCE38DD" w14:textId="77777777" w:rsidTr="002A13AF">
        <w:tc>
          <w:tcPr>
            <w:tcW w:w="3383" w:type="dxa"/>
            <w:vAlign w:val="bottom"/>
          </w:tcPr>
          <w:p w14:paraId="45CAEDE2" w14:textId="4A136072" w:rsidR="009109DB" w:rsidRPr="00BC5C31" w:rsidRDefault="009109DB" w:rsidP="004B61A1">
            <w:pPr>
              <w:spacing w:after="0" w:line="240" w:lineRule="atLeast"/>
              <w:ind w:left="549" w:right="-25"/>
              <w:rPr>
                <w:rFonts w:ascii="Times New Roman" w:hAnsi="Times New Roman" w:cs="Times New Roman"/>
              </w:rPr>
            </w:pPr>
            <w:r w:rsidRPr="00BC5C31">
              <w:rPr>
                <w:rFonts w:ascii="Times New Roman" w:hAnsi="Times New Roman" w:cs="Times New Roman"/>
              </w:rPr>
              <w:t>BNF Holding Co., Ltd</w:t>
            </w:r>
          </w:p>
        </w:tc>
        <w:tc>
          <w:tcPr>
            <w:tcW w:w="1398" w:type="dxa"/>
          </w:tcPr>
          <w:p w14:paraId="1514BED0" w14:textId="402D0F80" w:rsidR="009109DB" w:rsidRPr="00BC5C31" w:rsidRDefault="009109DB"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407</w:t>
            </w:r>
          </w:p>
        </w:tc>
        <w:tc>
          <w:tcPr>
            <w:tcW w:w="261" w:type="dxa"/>
          </w:tcPr>
          <w:p w14:paraId="57E8DE85" w14:textId="77777777" w:rsidR="009109DB" w:rsidRPr="00BC5C31" w:rsidRDefault="009109DB" w:rsidP="004B61A1">
            <w:pPr>
              <w:tabs>
                <w:tab w:val="decimal" w:pos="1113"/>
              </w:tabs>
              <w:spacing w:after="0" w:line="240" w:lineRule="atLeast"/>
              <w:ind w:left="72" w:right="-25"/>
              <w:rPr>
                <w:rFonts w:ascii="Times New Roman" w:hAnsi="Times New Roman" w:cs="Times New Roman"/>
                <w:szCs w:val="22"/>
              </w:rPr>
            </w:pPr>
          </w:p>
        </w:tc>
        <w:tc>
          <w:tcPr>
            <w:tcW w:w="1428" w:type="dxa"/>
          </w:tcPr>
          <w:p w14:paraId="1BAD6D8F" w14:textId="0F71C981" w:rsidR="009109DB" w:rsidRPr="00BC5C31" w:rsidRDefault="009109DB" w:rsidP="009109DB">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1" w:type="dxa"/>
          </w:tcPr>
          <w:p w14:paraId="6750C73C" w14:textId="77777777" w:rsidR="009109DB" w:rsidRPr="00BC5C31" w:rsidRDefault="009109DB" w:rsidP="004B61A1">
            <w:pPr>
              <w:tabs>
                <w:tab w:val="decimal" w:pos="1113"/>
              </w:tabs>
              <w:spacing w:after="0" w:line="240" w:lineRule="atLeast"/>
              <w:ind w:left="72" w:right="-25"/>
              <w:rPr>
                <w:rFonts w:ascii="Times New Roman" w:hAnsi="Times New Roman" w:cs="Times New Roman"/>
                <w:szCs w:val="22"/>
              </w:rPr>
            </w:pPr>
          </w:p>
        </w:tc>
        <w:tc>
          <w:tcPr>
            <w:tcW w:w="1331" w:type="dxa"/>
          </w:tcPr>
          <w:p w14:paraId="20F84328" w14:textId="7060F70D" w:rsidR="009109DB" w:rsidRPr="00BC5C31" w:rsidRDefault="009109DB" w:rsidP="009109DB">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6F3520C2" w14:textId="77777777" w:rsidR="009109DB" w:rsidRPr="00BC5C31" w:rsidRDefault="009109DB" w:rsidP="004B61A1">
            <w:pPr>
              <w:spacing w:after="0" w:line="240" w:lineRule="atLeast"/>
              <w:ind w:left="72" w:right="-25"/>
              <w:rPr>
                <w:rFonts w:ascii="Times New Roman" w:hAnsi="Times New Roman" w:cs="Times New Roman"/>
                <w:szCs w:val="22"/>
              </w:rPr>
            </w:pPr>
          </w:p>
        </w:tc>
        <w:tc>
          <w:tcPr>
            <w:tcW w:w="1428" w:type="dxa"/>
          </w:tcPr>
          <w:p w14:paraId="64369A66" w14:textId="16FC93D8" w:rsidR="009109DB" w:rsidRPr="00BC5C31" w:rsidRDefault="002A13AF" w:rsidP="002A13AF">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2A13AF" w:rsidRPr="00BC5C31" w14:paraId="4FD10236" w14:textId="77777777" w:rsidTr="002A13AF">
        <w:tc>
          <w:tcPr>
            <w:tcW w:w="3383" w:type="dxa"/>
            <w:vAlign w:val="bottom"/>
          </w:tcPr>
          <w:p w14:paraId="40A194DC" w14:textId="784A6A7E" w:rsidR="002A13AF" w:rsidRPr="00BC5C31" w:rsidRDefault="002A13AF" w:rsidP="004B61A1">
            <w:pPr>
              <w:spacing w:after="0" w:line="240" w:lineRule="atLeast"/>
              <w:ind w:left="549" w:right="-25"/>
              <w:rPr>
                <w:rFonts w:ascii="Times New Roman" w:hAnsi="Times New Roman" w:cs="Times New Roman"/>
              </w:rPr>
            </w:pPr>
            <w:proofErr w:type="spellStart"/>
            <w:r w:rsidRPr="00BC5C31">
              <w:rPr>
                <w:rFonts w:ascii="Times New Roman" w:hAnsi="Times New Roman" w:cs="Times New Roman"/>
              </w:rPr>
              <w:t>Phumiphawan</w:t>
            </w:r>
            <w:proofErr w:type="spellEnd"/>
            <w:r w:rsidRPr="00BC5C31">
              <w:rPr>
                <w:rFonts w:ascii="Times New Roman" w:hAnsi="Times New Roman" w:cs="Times New Roman"/>
              </w:rPr>
              <w:t xml:space="preserve"> Co., Ltd.</w:t>
            </w:r>
          </w:p>
        </w:tc>
        <w:tc>
          <w:tcPr>
            <w:tcW w:w="1398" w:type="dxa"/>
          </w:tcPr>
          <w:p w14:paraId="11D8873A" w14:textId="59E449D3" w:rsidR="002A13AF" w:rsidRPr="00BC5C31" w:rsidRDefault="002A13AF"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5</w:t>
            </w:r>
          </w:p>
        </w:tc>
        <w:tc>
          <w:tcPr>
            <w:tcW w:w="261" w:type="dxa"/>
          </w:tcPr>
          <w:p w14:paraId="3AC8849A" w14:textId="77777777" w:rsidR="002A13AF" w:rsidRPr="00BC5C31" w:rsidRDefault="002A13AF" w:rsidP="004B61A1">
            <w:pPr>
              <w:tabs>
                <w:tab w:val="decimal" w:pos="1113"/>
              </w:tabs>
              <w:spacing w:after="0" w:line="240" w:lineRule="atLeast"/>
              <w:ind w:left="72" w:right="-25"/>
              <w:rPr>
                <w:rFonts w:ascii="Times New Roman" w:hAnsi="Times New Roman" w:cs="Times New Roman"/>
                <w:szCs w:val="22"/>
              </w:rPr>
            </w:pPr>
          </w:p>
        </w:tc>
        <w:tc>
          <w:tcPr>
            <w:tcW w:w="1428" w:type="dxa"/>
          </w:tcPr>
          <w:p w14:paraId="3993DB31" w14:textId="25F10CC7" w:rsidR="002A13AF" w:rsidRPr="00BC5C31" w:rsidRDefault="002A13AF" w:rsidP="009109DB">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1" w:type="dxa"/>
          </w:tcPr>
          <w:p w14:paraId="784CB912" w14:textId="77777777" w:rsidR="002A13AF" w:rsidRPr="00BC5C31" w:rsidRDefault="002A13AF" w:rsidP="004B61A1">
            <w:pPr>
              <w:tabs>
                <w:tab w:val="decimal" w:pos="1113"/>
              </w:tabs>
              <w:spacing w:after="0" w:line="240" w:lineRule="atLeast"/>
              <w:ind w:left="72" w:right="-25"/>
              <w:rPr>
                <w:rFonts w:ascii="Times New Roman" w:hAnsi="Times New Roman" w:cs="Times New Roman"/>
                <w:szCs w:val="22"/>
              </w:rPr>
            </w:pPr>
          </w:p>
        </w:tc>
        <w:tc>
          <w:tcPr>
            <w:tcW w:w="1331" w:type="dxa"/>
          </w:tcPr>
          <w:p w14:paraId="3264D250" w14:textId="2B840210" w:rsidR="002A13AF" w:rsidRPr="00BC5C31" w:rsidRDefault="002A13AF" w:rsidP="009109DB">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60E51AC1" w14:textId="77777777" w:rsidR="002A13AF" w:rsidRPr="00BC5C31" w:rsidRDefault="002A13AF" w:rsidP="004B61A1">
            <w:pPr>
              <w:spacing w:after="0" w:line="240" w:lineRule="atLeast"/>
              <w:ind w:left="72" w:right="-25"/>
              <w:rPr>
                <w:rFonts w:ascii="Times New Roman" w:hAnsi="Times New Roman" w:cs="Times New Roman"/>
                <w:szCs w:val="22"/>
              </w:rPr>
            </w:pPr>
          </w:p>
        </w:tc>
        <w:tc>
          <w:tcPr>
            <w:tcW w:w="1428" w:type="dxa"/>
          </w:tcPr>
          <w:p w14:paraId="50405A32" w14:textId="024FFC81" w:rsidR="002A13AF" w:rsidRPr="00BC5C31" w:rsidRDefault="002A13AF" w:rsidP="002A13AF">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4B61A1" w:rsidRPr="00BC5C31" w14:paraId="12E919DF" w14:textId="77777777" w:rsidTr="002A13AF">
        <w:tc>
          <w:tcPr>
            <w:tcW w:w="3383" w:type="dxa"/>
            <w:vAlign w:val="center"/>
          </w:tcPr>
          <w:p w14:paraId="2FD57DEA" w14:textId="77777777" w:rsidR="004B61A1" w:rsidRPr="00BC5C31" w:rsidRDefault="004B61A1" w:rsidP="004B61A1">
            <w:pPr>
              <w:spacing w:after="0" w:line="240" w:lineRule="atLeast"/>
              <w:ind w:left="549" w:right="-25"/>
              <w:rPr>
                <w:rFonts w:ascii="Times New Roman" w:hAnsi="Times New Roman" w:cstheme="minorBidi"/>
                <w:szCs w:val="22"/>
                <w:cs/>
              </w:rPr>
            </w:pPr>
            <w:r w:rsidRPr="00BC5C31">
              <w:rPr>
                <w:rFonts w:ascii="Times New Roman" w:hAnsi="Times New Roman" w:cs="Times New Roman"/>
                <w:b/>
                <w:bCs/>
                <w:szCs w:val="22"/>
              </w:rPr>
              <w:t>Related persons</w:t>
            </w:r>
          </w:p>
        </w:tc>
        <w:tc>
          <w:tcPr>
            <w:tcW w:w="1398" w:type="dxa"/>
          </w:tcPr>
          <w:p w14:paraId="2C4C5040"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p>
        </w:tc>
        <w:tc>
          <w:tcPr>
            <w:tcW w:w="261" w:type="dxa"/>
          </w:tcPr>
          <w:p w14:paraId="06AF83B7"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428" w:type="dxa"/>
          </w:tcPr>
          <w:p w14:paraId="165CBC81"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p>
        </w:tc>
        <w:tc>
          <w:tcPr>
            <w:tcW w:w="261" w:type="dxa"/>
          </w:tcPr>
          <w:p w14:paraId="7EB85D1A"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331" w:type="dxa"/>
          </w:tcPr>
          <w:p w14:paraId="01D8B026"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p>
        </w:tc>
        <w:tc>
          <w:tcPr>
            <w:tcW w:w="254" w:type="dxa"/>
          </w:tcPr>
          <w:p w14:paraId="70EA6576" w14:textId="77777777" w:rsidR="004B61A1" w:rsidRPr="00BC5C31" w:rsidRDefault="004B61A1" w:rsidP="004B61A1">
            <w:pPr>
              <w:spacing w:after="0" w:line="240" w:lineRule="atLeast"/>
              <w:ind w:left="72" w:right="-25"/>
              <w:rPr>
                <w:rFonts w:ascii="Times New Roman" w:hAnsi="Times New Roman" w:cs="Times New Roman"/>
                <w:szCs w:val="22"/>
              </w:rPr>
            </w:pPr>
          </w:p>
        </w:tc>
        <w:tc>
          <w:tcPr>
            <w:tcW w:w="1428" w:type="dxa"/>
          </w:tcPr>
          <w:p w14:paraId="6B4360E5"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p>
        </w:tc>
      </w:tr>
      <w:tr w:rsidR="004B61A1" w:rsidRPr="00BC5C31" w14:paraId="242D6362" w14:textId="77777777" w:rsidTr="002A13AF">
        <w:tc>
          <w:tcPr>
            <w:tcW w:w="3383" w:type="dxa"/>
            <w:vAlign w:val="center"/>
          </w:tcPr>
          <w:p w14:paraId="13922A0D" w14:textId="77777777" w:rsidR="004B61A1" w:rsidRPr="00BC5C31" w:rsidRDefault="004B61A1" w:rsidP="004B61A1">
            <w:pPr>
              <w:spacing w:after="0" w:line="240" w:lineRule="atLeast"/>
              <w:ind w:left="549" w:right="-25"/>
              <w:rPr>
                <w:rFonts w:ascii="Times New Roman" w:hAnsi="Times New Roman" w:cs="Times New Roman"/>
                <w:szCs w:val="22"/>
              </w:rPr>
            </w:pPr>
            <w:r w:rsidRPr="00BC5C31">
              <w:rPr>
                <w:rFonts w:ascii="Times New Roman" w:hAnsi="Times New Roman" w:cs="Angsana New"/>
              </w:rPr>
              <w:t>D</w:t>
            </w:r>
            <w:r w:rsidRPr="00BC5C31">
              <w:rPr>
                <w:rFonts w:ascii="Times New Roman" w:hAnsi="Times New Roman" w:cs="Times New Roman"/>
                <w:szCs w:val="22"/>
              </w:rPr>
              <w:t>irector</w:t>
            </w:r>
          </w:p>
        </w:tc>
        <w:tc>
          <w:tcPr>
            <w:tcW w:w="1398" w:type="dxa"/>
            <w:tcBorders>
              <w:bottom w:val="single" w:sz="4" w:space="0" w:color="auto"/>
            </w:tcBorders>
          </w:tcPr>
          <w:p w14:paraId="6963E460" w14:textId="0FBD44AC" w:rsidR="004B61A1" w:rsidRPr="00BC5C31" w:rsidRDefault="009109DB" w:rsidP="004B61A1">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3,062</w:t>
            </w:r>
          </w:p>
        </w:tc>
        <w:tc>
          <w:tcPr>
            <w:tcW w:w="261" w:type="dxa"/>
          </w:tcPr>
          <w:p w14:paraId="383D24CC"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428" w:type="dxa"/>
            <w:tcBorders>
              <w:bottom w:val="single" w:sz="4" w:space="0" w:color="auto"/>
            </w:tcBorders>
          </w:tcPr>
          <w:p w14:paraId="1CB96B7F"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3,255</w:t>
            </w:r>
          </w:p>
        </w:tc>
        <w:tc>
          <w:tcPr>
            <w:tcW w:w="261" w:type="dxa"/>
          </w:tcPr>
          <w:p w14:paraId="105DA242"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331" w:type="dxa"/>
            <w:tcBorders>
              <w:bottom w:val="single" w:sz="4" w:space="0" w:color="auto"/>
            </w:tcBorders>
          </w:tcPr>
          <w:p w14:paraId="73267D83" w14:textId="623FFEEA" w:rsidR="004B61A1" w:rsidRPr="00BC5C31" w:rsidRDefault="009109DB"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10</w:t>
            </w:r>
          </w:p>
        </w:tc>
        <w:tc>
          <w:tcPr>
            <w:tcW w:w="254" w:type="dxa"/>
          </w:tcPr>
          <w:p w14:paraId="26AA0BFE"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1428" w:type="dxa"/>
            <w:tcBorders>
              <w:bottom w:val="single" w:sz="4" w:space="0" w:color="auto"/>
            </w:tcBorders>
          </w:tcPr>
          <w:p w14:paraId="649ADD6C"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204</w:t>
            </w:r>
          </w:p>
        </w:tc>
      </w:tr>
      <w:tr w:rsidR="00593439" w:rsidRPr="00BC5C31" w14:paraId="0BD2E7DA" w14:textId="77777777" w:rsidTr="002A13AF">
        <w:tc>
          <w:tcPr>
            <w:tcW w:w="3383" w:type="dxa"/>
            <w:vAlign w:val="center"/>
          </w:tcPr>
          <w:p w14:paraId="6A12BB32" w14:textId="2F886D6B" w:rsidR="00593439" w:rsidRPr="00BC5C31" w:rsidRDefault="00593439" w:rsidP="004B61A1">
            <w:pPr>
              <w:spacing w:after="0" w:line="240" w:lineRule="atLeast"/>
              <w:ind w:left="549" w:right="-25"/>
              <w:rPr>
                <w:rFonts w:ascii="Times New Roman" w:hAnsi="Times New Roman" w:cs="Angsana New"/>
              </w:rPr>
            </w:pPr>
            <w:r w:rsidRPr="00BC5C31">
              <w:rPr>
                <w:rFonts w:ascii="Times New Roman" w:hAnsi="Times New Roman" w:cs="Angsana New"/>
              </w:rPr>
              <w:t>Total</w:t>
            </w:r>
          </w:p>
        </w:tc>
        <w:tc>
          <w:tcPr>
            <w:tcW w:w="1398" w:type="dxa"/>
            <w:tcBorders>
              <w:top w:val="single" w:sz="4" w:space="0" w:color="auto"/>
            </w:tcBorders>
          </w:tcPr>
          <w:p w14:paraId="6BA467E5" w14:textId="0598F0BE" w:rsidR="00593439" w:rsidRPr="00BC5C31" w:rsidRDefault="00593439" w:rsidP="004B61A1">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8,126</w:t>
            </w:r>
          </w:p>
        </w:tc>
        <w:tc>
          <w:tcPr>
            <w:tcW w:w="261" w:type="dxa"/>
          </w:tcPr>
          <w:p w14:paraId="1D32AA43" w14:textId="77777777" w:rsidR="00593439" w:rsidRPr="00BC5C31" w:rsidRDefault="00593439" w:rsidP="004B61A1">
            <w:pPr>
              <w:tabs>
                <w:tab w:val="decimal" w:pos="885"/>
                <w:tab w:val="decimal" w:pos="1113"/>
              </w:tabs>
              <w:spacing w:after="0" w:line="240" w:lineRule="atLeast"/>
              <w:ind w:left="72" w:right="-25"/>
              <w:rPr>
                <w:rFonts w:ascii="Times New Roman" w:hAnsi="Times New Roman" w:cs="Times New Roman"/>
                <w:szCs w:val="22"/>
              </w:rPr>
            </w:pPr>
          </w:p>
        </w:tc>
        <w:tc>
          <w:tcPr>
            <w:tcW w:w="1428" w:type="dxa"/>
            <w:tcBorders>
              <w:top w:val="single" w:sz="4" w:space="0" w:color="auto"/>
            </w:tcBorders>
          </w:tcPr>
          <w:p w14:paraId="3BBA9FBC" w14:textId="5BB70F7D" w:rsidR="00593439" w:rsidRPr="00BC5C31" w:rsidRDefault="00593439" w:rsidP="004B61A1">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5,502</w:t>
            </w:r>
          </w:p>
        </w:tc>
        <w:tc>
          <w:tcPr>
            <w:tcW w:w="261" w:type="dxa"/>
          </w:tcPr>
          <w:p w14:paraId="018ECF82" w14:textId="77777777" w:rsidR="00593439" w:rsidRPr="00BC5C31" w:rsidRDefault="00593439" w:rsidP="004B61A1">
            <w:pPr>
              <w:tabs>
                <w:tab w:val="decimal" w:pos="885"/>
                <w:tab w:val="decimal" w:pos="1113"/>
              </w:tabs>
              <w:spacing w:after="0" w:line="240" w:lineRule="atLeast"/>
              <w:ind w:left="72" w:right="-25"/>
              <w:rPr>
                <w:rFonts w:ascii="Times New Roman" w:hAnsi="Times New Roman" w:cs="Times New Roman"/>
                <w:szCs w:val="22"/>
              </w:rPr>
            </w:pPr>
          </w:p>
        </w:tc>
        <w:tc>
          <w:tcPr>
            <w:tcW w:w="1331" w:type="dxa"/>
            <w:tcBorders>
              <w:top w:val="single" w:sz="4" w:space="0" w:color="auto"/>
            </w:tcBorders>
          </w:tcPr>
          <w:p w14:paraId="5EBB6A64" w14:textId="16C283DB" w:rsidR="00593439" w:rsidRPr="00BC5C31" w:rsidRDefault="00593439"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30,076</w:t>
            </w:r>
          </w:p>
        </w:tc>
        <w:tc>
          <w:tcPr>
            <w:tcW w:w="254" w:type="dxa"/>
          </w:tcPr>
          <w:p w14:paraId="56ED7910" w14:textId="77777777" w:rsidR="00593439" w:rsidRPr="00BC5C31" w:rsidRDefault="00593439" w:rsidP="004B61A1">
            <w:pPr>
              <w:tabs>
                <w:tab w:val="decimal" w:pos="885"/>
              </w:tabs>
              <w:spacing w:after="0" w:line="240" w:lineRule="atLeast"/>
              <w:ind w:left="72" w:right="-25"/>
              <w:rPr>
                <w:rFonts w:ascii="Times New Roman" w:hAnsi="Times New Roman" w:cs="Times New Roman"/>
                <w:szCs w:val="22"/>
              </w:rPr>
            </w:pPr>
          </w:p>
        </w:tc>
        <w:tc>
          <w:tcPr>
            <w:tcW w:w="1428" w:type="dxa"/>
            <w:tcBorders>
              <w:top w:val="single" w:sz="4" w:space="0" w:color="auto"/>
            </w:tcBorders>
          </w:tcPr>
          <w:p w14:paraId="6F4A2DFB" w14:textId="2F1F1C24" w:rsidR="00593439" w:rsidRPr="00BC5C31" w:rsidRDefault="00593439"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14,660</w:t>
            </w:r>
          </w:p>
        </w:tc>
      </w:tr>
      <w:tr w:rsidR="00593439" w:rsidRPr="00BC5C31" w14:paraId="05A178A0" w14:textId="77777777" w:rsidTr="002A13AF">
        <w:tc>
          <w:tcPr>
            <w:tcW w:w="3383" w:type="dxa"/>
            <w:vAlign w:val="center"/>
          </w:tcPr>
          <w:p w14:paraId="62C56C0E" w14:textId="6E7689A1" w:rsidR="00593439" w:rsidRPr="00BC5C31" w:rsidRDefault="00593439" w:rsidP="00593439">
            <w:pPr>
              <w:spacing w:after="0" w:line="240" w:lineRule="atLeast"/>
              <w:ind w:left="549" w:right="-81"/>
              <w:rPr>
                <w:rFonts w:ascii="Times New Roman" w:hAnsi="Times New Roman" w:cs="Angsana New"/>
              </w:rPr>
            </w:pPr>
            <w:r w:rsidRPr="00BC5C31">
              <w:rPr>
                <w:rFonts w:ascii="Times New Roman" w:hAnsi="Times New Roman" w:cs="Times New Roman"/>
                <w:i/>
                <w:iCs/>
                <w:szCs w:val="22"/>
              </w:rPr>
              <w:t xml:space="preserve">Less </w:t>
            </w:r>
            <w:r w:rsidR="009775DC" w:rsidRPr="00BC5C31">
              <w:rPr>
                <w:rFonts w:ascii="Times New Roman" w:hAnsi="Times New Roman" w:cs="Times New Roman"/>
                <w:szCs w:val="22"/>
                <w:lang w:val="en-AU"/>
              </w:rPr>
              <w:t xml:space="preserve">liabilities </w:t>
            </w:r>
            <w:r w:rsidR="00340951" w:rsidRPr="00BC5C31">
              <w:rPr>
                <w:rFonts w:ascii="Times New Roman" w:hAnsi="Times New Roman" w:cs="Times New Roman"/>
                <w:szCs w:val="22"/>
                <w:lang w:val="en-AU"/>
              </w:rPr>
              <w:t>included in</w:t>
            </w:r>
          </w:p>
        </w:tc>
        <w:tc>
          <w:tcPr>
            <w:tcW w:w="1398" w:type="dxa"/>
          </w:tcPr>
          <w:p w14:paraId="4ACF3FB5" w14:textId="77777777" w:rsidR="00593439" w:rsidRPr="00BC5C31" w:rsidRDefault="00593439" w:rsidP="00593439">
            <w:pPr>
              <w:tabs>
                <w:tab w:val="decimal" w:pos="1061"/>
              </w:tabs>
              <w:spacing w:after="0" w:line="240" w:lineRule="atLeast"/>
              <w:ind w:left="72" w:right="-25"/>
              <w:rPr>
                <w:rFonts w:ascii="Times New Roman" w:hAnsi="Times New Roman" w:cs="Times New Roman"/>
                <w:szCs w:val="22"/>
              </w:rPr>
            </w:pPr>
          </w:p>
        </w:tc>
        <w:tc>
          <w:tcPr>
            <w:tcW w:w="261" w:type="dxa"/>
          </w:tcPr>
          <w:p w14:paraId="0BCBEECE" w14:textId="77777777" w:rsidR="00593439" w:rsidRPr="00BC5C31" w:rsidRDefault="00593439" w:rsidP="00593439">
            <w:pPr>
              <w:tabs>
                <w:tab w:val="decimal" w:pos="885"/>
                <w:tab w:val="decimal" w:pos="1113"/>
              </w:tabs>
              <w:spacing w:after="0" w:line="240" w:lineRule="atLeast"/>
              <w:ind w:left="72" w:right="-25"/>
              <w:rPr>
                <w:rFonts w:ascii="Times New Roman" w:hAnsi="Times New Roman" w:cs="Times New Roman"/>
                <w:szCs w:val="22"/>
              </w:rPr>
            </w:pPr>
          </w:p>
        </w:tc>
        <w:tc>
          <w:tcPr>
            <w:tcW w:w="1428" w:type="dxa"/>
          </w:tcPr>
          <w:p w14:paraId="29950577" w14:textId="77777777" w:rsidR="00593439" w:rsidRPr="00BC5C31" w:rsidRDefault="00593439" w:rsidP="00593439">
            <w:pPr>
              <w:tabs>
                <w:tab w:val="decimal" w:pos="1061"/>
              </w:tabs>
              <w:spacing w:after="0" w:line="240" w:lineRule="atLeast"/>
              <w:ind w:left="72" w:right="-25"/>
              <w:rPr>
                <w:rFonts w:ascii="Times New Roman" w:hAnsi="Times New Roman" w:cs="Times New Roman"/>
                <w:szCs w:val="22"/>
              </w:rPr>
            </w:pPr>
          </w:p>
        </w:tc>
        <w:tc>
          <w:tcPr>
            <w:tcW w:w="261" w:type="dxa"/>
          </w:tcPr>
          <w:p w14:paraId="54FF7BA6" w14:textId="77777777" w:rsidR="00593439" w:rsidRPr="00BC5C31" w:rsidRDefault="00593439" w:rsidP="00593439">
            <w:pPr>
              <w:tabs>
                <w:tab w:val="decimal" w:pos="885"/>
                <w:tab w:val="decimal" w:pos="1113"/>
              </w:tabs>
              <w:spacing w:after="0" w:line="240" w:lineRule="atLeast"/>
              <w:ind w:left="72" w:right="-25"/>
              <w:rPr>
                <w:rFonts w:ascii="Times New Roman" w:hAnsi="Times New Roman" w:cs="Times New Roman"/>
                <w:szCs w:val="22"/>
              </w:rPr>
            </w:pPr>
          </w:p>
        </w:tc>
        <w:tc>
          <w:tcPr>
            <w:tcW w:w="1331" w:type="dxa"/>
          </w:tcPr>
          <w:p w14:paraId="68376BD7" w14:textId="77777777" w:rsidR="00593439" w:rsidRPr="00BC5C31" w:rsidRDefault="00593439" w:rsidP="00593439">
            <w:pPr>
              <w:tabs>
                <w:tab w:val="decimal" w:pos="1052"/>
              </w:tabs>
              <w:spacing w:after="0" w:line="240" w:lineRule="atLeast"/>
              <w:ind w:left="72" w:right="-25"/>
              <w:rPr>
                <w:rFonts w:ascii="Times New Roman" w:hAnsi="Times New Roman" w:cs="Times New Roman"/>
                <w:szCs w:val="22"/>
              </w:rPr>
            </w:pPr>
          </w:p>
        </w:tc>
        <w:tc>
          <w:tcPr>
            <w:tcW w:w="254" w:type="dxa"/>
          </w:tcPr>
          <w:p w14:paraId="3130FD75" w14:textId="77777777" w:rsidR="00593439" w:rsidRPr="00BC5C31" w:rsidRDefault="00593439" w:rsidP="00593439">
            <w:pPr>
              <w:tabs>
                <w:tab w:val="decimal" w:pos="885"/>
              </w:tabs>
              <w:spacing w:after="0" w:line="240" w:lineRule="atLeast"/>
              <w:ind w:left="72" w:right="-25"/>
              <w:rPr>
                <w:rFonts w:ascii="Times New Roman" w:hAnsi="Times New Roman" w:cs="Times New Roman"/>
                <w:szCs w:val="22"/>
              </w:rPr>
            </w:pPr>
          </w:p>
        </w:tc>
        <w:tc>
          <w:tcPr>
            <w:tcW w:w="1428" w:type="dxa"/>
          </w:tcPr>
          <w:p w14:paraId="3F784FFD" w14:textId="77777777" w:rsidR="00593439" w:rsidRPr="00BC5C31" w:rsidRDefault="00593439" w:rsidP="00593439">
            <w:pPr>
              <w:tabs>
                <w:tab w:val="decimal" w:pos="1052"/>
              </w:tabs>
              <w:spacing w:after="0" w:line="240" w:lineRule="atLeast"/>
              <w:ind w:left="72" w:right="-25"/>
              <w:rPr>
                <w:rFonts w:ascii="Times New Roman" w:hAnsi="Times New Roman" w:cs="Times New Roman"/>
                <w:szCs w:val="22"/>
              </w:rPr>
            </w:pPr>
          </w:p>
        </w:tc>
      </w:tr>
      <w:tr w:rsidR="00593439" w:rsidRPr="00BC5C31" w14:paraId="26385D72" w14:textId="77777777" w:rsidTr="002A13AF">
        <w:tc>
          <w:tcPr>
            <w:tcW w:w="3383" w:type="dxa"/>
            <w:vAlign w:val="center"/>
          </w:tcPr>
          <w:p w14:paraId="130FD541" w14:textId="2A8DFFA8" w:rsidR="00593439" w:rsidRPr="00BC5C31" w:rsidRDefault="00593439" w:rsidP="00593439">
            <w:pPr>
              <w:spacing w:after="0" w:line="240" w:lineRule="atLeast"/>
              <w:ind w:left="549" w:right="-81"/>
              <w:rPr>
                <w:rFonts w:ascii="Times New Roman" w:hAnsi="Times New Roman" w:cs="Angsana New"/>
              </w:rPr>
            </w:pPr>
            <w:r w:rsidRPr="00BC5C31">
              <w:rPr>
                <w:rFonts w:ascii="Times New Roman" w:hAnsi="Times New Roman" w:cs="Times New Roman"/>
                <w:szCs w:val="22"/>
              </w:rPr>
              <w:t xml:space="preserve">        </w:t>
            </w:r>
            <w:r w:rsidR="00222495" w:rsidRPr="00BC5C31">
              <w:rPr>
                <w:rFonts w:ascii="Times New Roman" w:hAnsi="Times New Roman" w:cs="Times New Roman"/>
                <w:szCs w:val="22"/>
              </w:rPr>
              <w:t>d</w:t>
            </w:r>
            <w:r w:rsidR="00340951" w:rsidRPr="00BC5C31">
              <w:rPr>
                <w:rFonts w:ascii="Times New Roman" w:hAnsi="Times New Roman" w:cs="Times New Roman"/>
                <w:szCs w:val="22"/>
              </w:rPr>
              <w:t xml:space="preserve">isposal </w:t>
            </w:r>
            <w:r w:rsidRPr="00BC5C31">
              <w:rPr>
                <w:rFonts w:ascii="Times New Roman" w:hAnsi="Times New Roman" w:cs="Times New Roman"/>
                <w:szCs w:val="22"/>
              </w:rPr>
              <w:t>group</w:t>
            </w:r>
            <w:r w:rsidR="00340951" w:rsidRPr="00BC5C31">
              <w:rPr>
                <w:rFonts w:ascii="Times New Roman" w:hAnsi="Times New Roman" w:cs="Times New Roman"/>
                <w:szCs w:val="22"/>
              </w:rPr>
              <w:t xml:space="preserve"> </w:t>
            </w:r>
            <w:r w:rsidRPr="00BC5C31">
              <w:rPr>
                <w:rFonts w:ascii="Times New Roman" w:hAnsi="Times New Roman" w:cs="Times New Roman"/>
                <w:szCs w:val="22"/>
              </w:rPr>
              <w:t xml:space="preserve">classified </w:t>
            </w:r>
          </w:p>
        </w:tc>
        <w:tc>
          <w:tcPr>
            <w:tcW w:w="1398" w:type="dxa"/>
          </w:tcPr>
          <w:p w14:paraId="6174CB32" w14:textId="77777777" w:rsidR="00593439" w:rsidRPr="00BC5C31" w:rsidRDefault="00593439" w:rsidP="00593439">
            <w:pPr>
              <w:tabs>
                <w:tab w:val="decimal" w:pos="1061"/>
              </w:tabs>
              <w:spacing w:after="0" w:line="240" w:lineRule="atLeast"/>
              <w:ind w:left="72" w:right="-25"/>
              <w:rPr>
                <w:rFonts w:ascii="Times New Roman" w:hAnsi="Times New Roman" w:cs="Times New Roman"/>
                <w:szCs w:val="22"/>
              </w:rPr>
            </w:pPr>
          </w:p>
        </w:tc>
        <w:tc>
          <w:tcPr>
            <w:tcW w:w="261" w:type="dxa"/>
          </w:tcPr>
          <w:p w14:paraId="58A419ED" w14:textId="77777777" w:rsidR="00593439" w:rsidRPr="00BC5C31" w:rsidRDefault="00593439" w:rsidP="00593439">
            <w:pPr>
              <w:tabs>
                <w:tab w:val="decimal" w:pos="885"/>
                <w:tab w:val="decimal" w:pos="1113"/>
              </w:tabs>
              <w:spacing w:after="0" w:line="240" w:lineRule="atLeast"/>
              <w:ind w:left="72" w:right="-25"/>
              <w:rPr>
                <w:rFonts w:ascii="Times New Roman" w:hAnsi="Times New Roman" w:cs="Times New Roman"/>
                <w:szCs w:val="22"/>
              </w:rPr>
            </w:pPr>
          </w:p>
        </w:tc>
        <w:tc>
          <w:tcPr>
            <w:tcW w:w="1428" w:type="dxa"/>
          </w:tcPr>
          <w:p w14:paraId="2A836DFE" w14:textId="77777777" w:rsidR="00593439" w:rsidRPr="00BC5C31" w:rsidRDefault="00593439" w:rsidP="00593439">
            <w:pPr>
              <w:tabs>
                <w:tab w:val="decimal" w:pos="1061"/>
              </w:tabs>
              <w:spacing w:after="0" w:line="240" w:lineRule="atLeast"/>
              <w:ind w:left="72" w:right="-25"/>
              <w:rPr>
                <w:rFonts w:ascii="Times New Roman" w:hAnsi="Times New Roman" w:cs="Times New Roman"/>
                <w:szCs w:val="22"/>
              </w:rPr>
            </w:pPr>
          </w:p>
        </w:tc>
        <w:tc>
          <w:tcPr>
            <w:tcW w:w="261" w:type="dxa"/>
          </w:tcPr>
          <w:p w14:paraId="0F1F7B66" w14:textId="77777777" w:rsidR="00593439" w:rsidRPr="00BC5C31" w:rsidRDefault="00593439" w:rsidP="00593439">
            <w:pPr>
              <w:tabs>
                <w:tab w:val="decimal" w:pos="885"/>
                <w:tab w:val="decimal" w:pos="1113"/>
              </w:tabs>
              <w:spacing w:after="0" w:line="240" w:lineRule="atLeast"/>
              <w:ind w:left="72" w:right="-25"/>
              <w:rPr>
                <w:rFonts w:ascii="Times New Roman" w:hAnsi="Times New Roman" w:cs="Times New Roman"/>
                <w:szCs w:val="22"/>
              </w:rPr>
            </w:pPr>
          </w:p>
        </w:tc>
        <w:tc>
          <w:tcPr>
            <w:tcW w:w="1331" w:type="dxa"/>
          </w:tcPr>
          <w:p w14:paraId="45CDAE87" w14:textId="77777777" w:rsidR="00593439" w:rsidRPr="00BC5C31" w:rsidRDefault="00593439" w:rsidP="00593439">
            <w:pPr>
              <w:tabs>
                <w:tab w:val="decimal" w:pos="1052"/>
              </w:tabs>
              <w:spacing w:after="0" w:line="240" w:lineRule="atLeast"/>
              <w:ind w:left="72" w:right="-25"/>
              <w:rPr>
                <w:rFonts w:ascii="Times New Roman" w:hAnsi="Times New Roman" w:cs="Times New Roman"/>
                <w:szCs w:val="22"/>
              </w:rPr>
            </w:pPr>
          </w:p>
        </w:tc>
        <w:tc>
          <w:tcPr>
            <w:tcW w:w="254" w:type="dxa"/>
          </w:tcPr>
          <w:p w14:paraId="7EAD4CE7" w14:textId="77777777" w:rsidR="00593439" w:rsidRPr="00BC5C31" w:rsidRDefault="00593439" w:rsidP="00593439">
            <w:pPr>
              <w:tabs>
                <w:tab w:val="decimal" w:pos="885"/>
              </w:tabs>
              <w:spacing w:after="0" w:line="240" w:lineRule="atLeast"/>
              <w:ind w:left="72" w:right="-25"/>
              <w:rPr>
                <w:rFonts w:ascii="Times New Roman" w:hAnsi="Times New Roman" w:cs="Times New Roman"/>
                <w:szCs w:val="22"/>
              </w:rPr>
            </w:pPr>
          </w:p>
        </w:tc>
        <w:tc>
          <w:tcPr>
            <w:tcW w:w="1428" w:type="dxa"/>
          </w:tcPr>
          <w:p w14:paraId="596C2E48" w14:textId="77777777" w:rsidR="00593439" w:rsidRPr="00BC5C31" w:rsidRDefault="00593439" w:rsidP="00593439">
            <w:pPr>
              <w:tabs>
                <w:tab w:val="decimal" w:pos="1052"/>
              </w:tabs>
              <w:spacing w:after="0" w:line="240" w:lineRule="atLeast"/>
              <w:ind w:left="72" w:right="-25"/>
              <w:rPr>
                <w:rFonts w:ascii="Times New Roman" w:hAnsi="Times New Roman" w:cs="Times New Roman"/>
                <w:szCs w:val="22"/>
              </w:rPr>
            </w:pPr>
          </w:p>
        </w:tc>
      </w:tr>
      <w:tr w:rsidR="00593439" w:rsidRPr="00BC5C31" w14:paraId="7E343956" w14:textId="77777777" w:rsidTr="002A13AF">
        <w:tc>
          <w:tcPr>
            <w:tcW w:w="3383" w:type="dxa"/>
            <w:vAlign w:val="center"/>
          </w:tcPr>
          <w:p w14:paraId="1A4B251E" w14:textId="6D2B8FCC" w:rsidR="00593439" w:rsidRPr="00BC5C31" w:rsidRDefault="00593439" w:rsidP="00593439">
            <w:pPr>
              <w:spacing w:after="0" w:line="240" w:lineRule="atLeast"/>
              <w:ind w:left="549" w:right="-25"/>
              <w:rPr>
                <w:rFonts w:ascii="Times New Roman" w:hAnsi="Times New Roman" w:cs="Angsana New"/>
              </w:rPr>
            </w:pPr>
            <w:r w:rsidRPr="00BC5C31">
              <w:rPr>
                <w:rFonts w:ascii="Times New Roman" w:hAnsi="Times New Roman" w:cs="Times New Roman"/>
                <w:szCs w:val="22"/>
              </w:rPr>
              <w:t xml:space="preserve">        </w:t>
            </w:r>
            <w:proofErr w:type="gramStart"/>
            <w:r w:rsidR="00340951" w:rsidRPr="00BC5C31">
              <w:rPr>
                <w:rFonts w:ascii="Times New Roman" w:hAnsi="Times New Roman" w:cs="Times New Roman"/>
                <w:szCs w:val="22"/>
              </w:rPr>
              <w:t>as</w:t>
            </w:r>
            <w:proofErr w:type="gramEnd"/>
            <w:r w:rsidR="00340951" w:rsidRPr="00BC5C31">
              <w:rPr>
                <w:rFonts w:ascii="Times New Roman" w:hAnsi="Times New Roman" w:cs="Times New Roman"/>
                <w:szCs w:val="22"/>
              </w:rPr>
              <w:t xml:space="preserve"> </w:t>
            </w:r>
            <w:r w:rsidRPr="00BC5C31">
              <w:rPr>
                <w:rFonts w:ascii="Times New Roman" w:hAnsi="Times New Roman" w:cs="Times New Roman"/>
                <w:szCs w:val="22"/>
              </w:rPr>
              <w:t>held for sale</w:t>
            </w:r>
          </w:p>
        </w:tc>
        <w:tc>
          <w:tcPr>
            <w:tcW w:w="1398" w:type="dxa"/>
          </w:tcPr>
          <w:p w14:paraId="4FDBBFFF" w14:textId="558FFEC0" w:rsidR="00593439" w:rsidRPr="00BC5C31" w:rsidRDefault="00593439" w:rsidP="00593439">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(4,960)</w:t>
            </w:r>
          </w:p>
        </w:tc>
        <w:tc>
          <w:tcPr>
            <w:tcW w:w="261" w:type="dxa"/>
          </w:tcPr>
          <w:p w14:paraId="3C617A25" w14:textId="77777777" w:rsidR="00593439" w:rsidRPr="00BC5C31" w:rsidRDefault="00593439" w:rsidP="00593439">
            <w:pPr>
              <w:tabs>
                <w:tab w:val="decimal" w:pos="885"/>
                <w:tab w:val="decimal" w:pos="1113"/>
              </w:tabs>
              <w:spacing w:after="0" w:line="240" w:lineRule="atLeast"/>
              <w:ind w:left="72" w:right="-25"/>
              <w:rPr>
                <w:rFonts w:ascii="Times New Roman" w:hAnsi="Times New Roman" w:cs="Times New Roman"/>
                <w:szCs w:val="22"/>
              </w:rPr>
            </w:pPr>
          </w:p>
        </w:tc>
        <w:tc>
          <w:tcPr>
            <w:tcW w:w="1428" w:type="dxa"/>
          </w:tcPr>
          <w:p w14:paraId="0297B57C" w14:textId="4E68986A" w:rsidR="00593439" w:rsidRPr="00BC5C31" w:rsidRDefault="00593439" w:rsidP="00593439">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1" w:type="dxa"/>
          </w:tcPr>
          <w:p w14:paraId="111A19EF" w14:textId="77777777" w:rsidR="00593439" w:rsidRPr="00BC5C31" w:rsidRDefault="00593439" w:rsidP="00593439">
            <w:pPr>
              <w:tabs>
                <w:tab w:val="decimal" w:pos="885"/>
                <w:tab w:val="decimal" w:pos="1113"/>
              </w:tabs>
              <w:spacing w:after="0" w:line="240" w:lineRule="atLeast"/>
              <w:ind w:left="72" w:right="-25"/>
              <w:rPr>
                <w:rFonts w:ascii="Times New Roman" w:hAnsi="Times New Roman" w:cs="Times New Roman"/>
                <w:szCs w:val="22"/>
              </w:rPr>
            </w:pPr>
          </w:p>
        </w:tc>
        <w:tc>
          <w:tcPr>
            <w:tcW w:w="1331" w:type="dxa"/>
          </w:tcPr>
          <w:p w14:paraId="3161AF08" w14:textId="1DABF39A" w:rsidR="00593439" w:rsidRPr="00BC5C31" w:rsidRDefault="00593439" w:rsidP="00593439">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0B84A226" w14:textId="77777777" w:rsidR="00593439" w:rsidRPr="00BC5C31" w:rsidRDefault="00593439" w:rsidP="00593439">
            <w:pPr>
              <w:tabs>
                <w:tab w:val="decimal" w:pos="885"/>
              </w:tabs>
              <w:spacing w:after="0" w:line="240" w:lineRule="atLeast"/>
              <w:ind w:left="72" w:right="-25"/>
              <w:rPr>
                <w:rFonts w:ascii="Times New Roman" w:hAnsi="Times New Roman" w:cs="Times New Roman"/>
                <w:szCs w:val="22"/>
              </w:rPr>
            </w:pPr>
          </w:p>
        </w:tc>
        <w:tc>
          <w:tcPr>
            <w:tcW w:w="1428" w:type="dxa"/>
          </w:tcPr>
          <w:p w14:paraId="7A4D2FEB" w14:textId="3B388636" w:rsidR="00593439" w:rsidRPr="00BC5C31" w:rsidRDefault="00340951" w:rsidP="00593439">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593439" w:rsidRPr="00BC5C31" w14:paraId="7CEF30C9" w14:textId="77777777" w:rsidTr="002A13AF">
        <w:tc>
          <w:tcPr>
            <w:tcW w:w="3383" w:type="dxa"/>
          </w:tcPr>
          <w:p w14:paraId="7C4A76B2" w14:textId="77777777" w:rsidR="00593439" w:rsidRPr="00BC5C31" w:rsidRDefault="00593439" w:rsidP="00593439">
            <w:pPr>
              <w:spacing w:after="0" w:line="260" w:lineRule="atLeast"/>
              <w:ind w:left="522" w:right="-25"/>
              <w:rPr>
                <w:rFonts w:ascii="Times New Roman" w:hAnsi="Times New Roman" w:cs="Times New Roman"/>
                <w:b/>
                <w:bCs/>
                <w:szCs w:val="22"/>
              </w:rPr>
            </w:pPr>
            <w:r w:rsidRPr="00BC5C31">
              <w:rPr>
                <w:rFonts w:ascii="Times New Roman" w:hAnsi="Times New Roman" w:cs="Times New Roman"/>
                <w:b/>
                <w:bCs/>
                <w:szCs w:val="22"/>
              </w:rPr>
              <w:t>Total</w:t>
            </w:r>
          </w:p>
        </w:tc>
        <w:tc>
          <w:tcPr>
            <w:tcW w:w="1398" w:type="dxa"/>
            <w:tcBorders>
              <w:top w:val="single" w:sz="4" w:space="0" w:color="auto"/>
              <w:bottom w:val="double" w:sz="4" w:space="0" w:color="auto"/>
            </w:tcBorders>
          </w:tcPr>
          <w:p w14:paraId="4FB89189" w14:textId="6E8BE3A9" w:rsidR="00593439" w:rsidRPr="00BC5C31" w:rsidRDefault="00F835E5" w:rsidP="00593439">
            <w:pPr>
              <w:tabs>
                <w:tab w:val="decimal" w:pos="1061"/>
              </w:tabs>
              <w:spacing w:after="0" w:line="240" w:lineRule="atLeast"/>
              <w:ind w:left="72" w:right="-25"/>
              <w:rPr>
                <w:rFonts w:ascii="Times New Roman" w:hAnsi="Times New Roman" w:cs="Times New Roman"/>
                <w:b/>
                <w:bCs/>
                <w:szCs w:val="22"/>
                <w:cs/>
              </w:rPr>
            </w:pPr>
            <w:r w:rsidRPr="00BC5C31">
              <w:rPr>
                <w:rFonts w:ascii="Times New Roman" w:hAnsi="Times New Roman" w:cs="Times New Roman"/>
                <w:b/>
                <w:bCs/>
                <w:szCs w:val="22"/>
              </w:rPr>
              <w:t>3,166</w:t>
            </w:r>
          </w:p>
        </w:tc>
        <w:tc>
          <w:tcPr>
            <w:tcW w:w="261" w:type="dxa"/>
          </w:tcPr>
          <w:p w14:paraId="76B40CCF" w14:textId="77777777" w:rsidR="00593439" w:rsidRPr="00BC5C31" w:rsidRDefault="00593439" w:rsidP="00593439">
            <w:pPr>
              <w:tabs>
                <w:tab w:val="decimal" w:pos="885"/>
                <w:tab w:val="decimal" w:pos="1113"/>
              </w:tabs>
              <w:spacing w:after="0" w:line="240" w:lineRule="atLeast"/>
              <w:ind w:left="72" w:right="-25"/>
              <w:rPr>
                <w:rFonts w:ascii="Times New Roman" w:hAnsi="Times New Roman" w:cs="Times New Roman"/>
                <w:b/>
                <w:bCs/>
                <w:szCs w:val="22"/>
              </w:rPr>
            </w:pPr>
          </w:p>
        </w:tc>
        <w:tc>
          <w:tcPr>
            <w:tcW w:w="1428" w:type="dxa"/>
            <w:tcBorders>
              <w:top w:val="single" w:sz="4" w:space="0" w:color="auto"/>
              <w:bottom w:val="double" w:sz="4" w:space="0" w:color="auto"/>
            </w:tcBorders>
          </w:tcPr>
          <w:p w14:paraId="745C4B72" w14:textId="77777777" w:rsidR="00593439" w:rsidRPr="00BC5C31" w:rsidRDefault="00593439" w:rsidP="00593439">
            <w:pPr>
              <w:tabs>
                <w:tab w:val="decimal" w:pos="1061"/>
              </w:tabs>
              <w:spacing w:after="0" w:line="240" w:lineRule="atLeast"/>
              <w:ind w:left="72" w:right="-25"/>
              <w:rPr>
                <w:rFonts w:ascii="Times New Roman" w:hAnsi="Times New Roman" w:cs="Times New Roman"/>
                <w:b/>
                <w:bCs/>
                <w:szCs w:val="22"/>
                <w:cs/>
              </w:rPr>
            </w:pPr>
            <w:r w:rsidRPr="00BC5C31">
              <w:rPr>
                <w:rFonts w:ascii="Times New Roman" w:hAnsi="Times New Roman" w:cs="Times New Roman"/>
                <w:b/>
                <w:bCs/>
                <w:szCs w:val="22"/>
              </w:rPr>
              <w:t>5,502</w:t>
            </w:r>
          </w:p>
        </w:tc>
        <w:tc>
          <w:tcPr>
            <w:tcW w:w="261" w:type="dxa"/>
          </w:tcPr>
          <w:p w14:paraId="13C74423" w14:textId="77777777" w:rsidR="00593439" w:rsidRPr="00BC5C31" w:rsidRDefault="00593439" w:rsidP="00593439">
            <w:pPr>
              <w:tabs>
                <w:tab w:val="decimal" w:pos="885"/>
                <w:tab w:val="decimal" w:pos="1113"/>
              </w:tabs>
              <w:spacing w:after="0" w:line="240" w:lineRule="atLeast"/>
              <w:ind w:left="72" w:right="-25"/>
              <w:rPr>
                <w:rFonts w:ascii="Times New Roman" w:hAnsi="Times New Roman" w:cs="Times New Roman"/>
                <w:b/>
                <w:bCs/>
                <w:szCs w:val="22"/>
              </w:rPr>
            </w:pPr>
          </w:p>
        </w:tc>
        <w:tc>
          <w:tcPr>
            <w:tcW w:w="1331" w:type="dxa"/>
            <w:tcBorders>
              <w:top w:val="single" w:sz="4" w:space="0" w:color="auto"/>
              <w:bottom w:val="double" w:sz="4" w:space="0" w:color="auto"/>
            </w:tcBorders>
          </w:tcPr>
          <w:p w14:paraId="5E8D9F98" w14:textId="57C3452B" w:rsidR="00593439" w:rsidRPr="00BC5C31" w:rsidRDefault="00593439" w:rsidP="00593439">
            <w:pPr>
              <w:tabs>
                <w:tab w:val="decimal" w:pos="1052"/>
              </w:tabs>
              <w:spacing w:after="0" w:line="240" w:lineRule="atLeast"/>
              <w:ind w:left="72" w:right="-25"/>
              <w:rPr>
                <w:rFonts w:ascii="Times New Roman" w:hAnsi="Times New Roman" w:cs="Times New Roman"/>
                <w:b/>
                <w:bCs/>
                <w:szCs w:val="22"/>
                <w:cs/>
              </w:rPr>
            </w:pPr>
            <w:r w:rsidRPr="00BC5C31">
              <w:rPr>
                <w:rFonts w:ascii="Times New Roman" w:hAnsi="Times New Roman" w:cs="Times New Roman"/>
                <w:b/>
                <w:bCs/>
                <w:szCs w:val="22"/>
              </w:rPr>
              <w:t>30,076</w:t>
            </w:r>
          </w:p>
        </w:tc>
        <w:tc>
          <w:tcPr>
            <w:tcW w:w="254" w:type="dxa"/>
          </w:tcPr>
          <w:p w14:paraId="7A3082DA" w14:textId="77777777" w:rsidR="00593439" w:rsidRPr="00BC5C31" w:rsidRDefault="00593439" w:rsidP="00593439">
            <w:pPr>
              <w:tabs>
                <w:tab w:val="decimal" w:pos="885"/>
              </w:tabs>
              <w:spacing w:after="0" w:line="240" w:lineRule="atLeast"/>
              <w:ind w:left="72" w:right="-25"/>
              <w:rPr>
                <w:rFonts w:ascii="Times New Roman" w:hAnsi="Times New Roman" w:cs="Times New Roman"/>
                <w:b/>
                <w:bCs/>
                <w:szCs w:val="22"/>
              </w:rPr>
            </w:pPr>
          </w:p>
        </w:tc>
        <w:tc>
          <w:tcPr>
            <w:tcW w:w="1428" w:type="dxa"/>
            <w:tcBorders>
              <w:top w:val="single" w:sz="4" w:space="0" w:color="auto"/>
              <w:bottom w:val="double" w:sz="4" w:space="0" w:color="auto"/>
            </w:tcBorders>
          </w:tcPr>
          <w:p w14:paraId="3218CFF8" w14:textId="77777777" w:rsidR="00593439" w:rsidRPr="00BC5C31" w:rsidRDefault="00593439" w:rsidP="00593439">
            <w:pPr>
              <w:tabs>
                <w:tab w:val="decimal" w:pos="1052"/>
              </w:tabs>
              <w:spacing w:after="0" w:line="240" w:lineRule="atLeast"/>
              <w:ind w:left="72" w:right="-25"/>
              <w:rPr>
                <w:rFonts w:ascii="Times New Roman" w:hAnsi="Times New Roman" w:cs="Times New Roman"/>
                <w:b/>
                <w:bCs/>
                <w:szCs w:val="22"/>
                <w:cs/>
              </w:rPr>
            </w:pPr>
            <w:r w:rsidRPr="00BC5C31">
              <w:rPr>
                <w:rFonts w:ascii="Times New Roman" w:hAnsi="Times New Roman" w:cs="Times New Roman"/>
                <w:b/>
                <w:bCs/>
                <w:szCs w:val="22"/>
              </w:rPr>
              <w:t>14,660</w:t>
            </w:r>
          </w:p>
        </w:tc>
      </w:tr>
    </w:tbl>
    <w:p w14:paraId="10BE7812" w14:textId="77777777" w:rsidR="004B61A1" w:rsidRPr="00BC5C31" w:rsidRDefault="004B61A1" w:rsidP="00800585">
      <w:pPr>
        <w:pStyle w:val="BodyText"/>
        <w:ind w:left="540" w:right="-25"/>
        <w:jc w:val="both"/>
        <w:rPr>
          <w:rFonts w:ascii="Times New Roman" w:hAnsi="Times New Roman" w:cs="Times New Roman"/>
          <w:b/>
          <w:bCs/>
          <w:i/>
          <w:iCs/>
          <w:sz w:val="22"/>
          <w:szCs w:val="28"/>
        </w:rPr>
      </w:pPr>
    </w:p>
    <w:p w14:paraId="7B5DC148" w14:textId="6E8DD5FA" w:rsidR="00F835E5" w:rsidRPr="00BC5C31" w:rsidRDefault="00F835E5" w:rsidP="00681D8D">
      <w:pPr>
        <w:pStyle w:val="BodyText"/>
        <w:ind w:left="540" w:right="-25"/>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br w:type="page"/>
      </w:r>
    </w:p>
    <w:p w14:paraId="100B8580" w14:textId="163E9EC6" w:rsidR="00681D8D" w:rsidRPr="00BC5C31" w:rsidRDefault="00681D8D" w:rsidP="00681D8D">
      <w:pPr>
        <w:pStyle w:val="BodyText"/>
        <w:ind w:left="540" w:right="-25"/>
        <w:jc w:val="both"/>
        <w:rPr>
          <w:rFonts w:ascii="Times New Roman" w:hAnsi="Times New Roman" w:cs="Cordia New"/>
          <w:sz w:val="22"/>
          <w:szCs w:val="22"/>
          <w:lang w:val="en-AU"/>
        </w:rPr>
      </w:pPr>
      <w:r w:rsidRPr="00BC5C31">
        <w:rPr>
          <w:rFonts w:ascii="Times New Roman" w:hAnsi="Times New Roman" w:cs="Times New Roman"/>
          <w:sz w:val="22"/>
          <w:szCs w:val="22"/>
          <w:lang w:val="en-AU"/>
        </w:rPr>
        <w:t>Movements of advance payables - related party (</w:t>
      </w:r>
      <w:proofErr w:type="spellStart"/>
      <w:r w:rsidRPr="00BC5C31">
        <w:rPr>
          <w:rFonts w:ascii="Times New Roman" w:hAnsi="Times New Roman" w:cs="Times New Roman"/>
          <w:sz w:val="22"/>
          <w:szCs w:val="22"/>
          <w:lang w:val="en-AU"/>
        </w:rPr>
        <w:t>Chalermpat</w:t>
      </w:r>
      <w:proofErr w:type="spellEnd"/>
      <w:r w:rsidRPr="00BC5C31">
        <w:rPr>
          <w:rFonts w:ascii="Times New Roman" w:hAnsi="Times New Roman" w:cs="Times New Roman"/>
          <w:sz w:val="22"/>
          <w:szCs w:val="22"/>
          <w:lang w:val="en-AU"/>
        </w:rPr>
        <w:t xml:space="preserve"> 2022 Co., Ltd.) for the nine</w:t>
      </w:r>
      <w:r w:rsidRPr="00BC5C31">
        <w:rPr>
          <w:rFonts w:ascii="Times New Roman" w:hAnsi="Times New Roman" w:cs="Times New Roman"/>
          <w:sz w:val="22"/>
          <w:szCs w:val="22"/>
          <w:cs/>
          <w:lang w:val="en-AU"/>
        </w:rPr>
        <w:t>-</w:t>
      </w:r>
      <w:r w:rsidRPr="00BC5C31">
        <w:rPr>
          <w:rFonts w:ascii="Times New Roman" w:hAnsi="Times New Roman" w:cs="Times New Roman"/>
          <w:sz w:val="22"/>
          <w:szCs w:val="22"/>
          <w:lang w:val="en-AU"/>
        </w:rPr>
        <w:t>month period ended 30 September were as follows</w:t>
      </w:r>
      <w:r w:rsidRPr="00BC5C31">
        <w:rPr>
          <w:rFonts w:ascii="Times New Roman" w:hAnsi="Times New Roman" w:cs="Times New Roman"/>
          <w:sz w:val="22"/>
          <w:szCs w:val="22"/>
          <w:cs/>
          <w:lang w:val="en-AU"/>
        </w:rPr>
        <w:t>:</w:t>
      </w:r>
    </w:p>
    <w:p w14:paraId="250D32FA" w14:textId="77777777" w:rsidR="00681D8D" w:rsidRPr="00BC5C31" w:rsidRDefault="00681D8D" w:rsidP="00681D8D">
      <w:pPr>
        <w:pStyle w:val="BodyText"/>
        <w:ind w:left="540" w:right="-25"/>
        <w:jc w:val="both"/>
        <w:rPr>
          <w:rFonts w:ascii="Times New Roman" w:hAnsi="Times New Roman" w:cs="Cordia New"/>
          <w:sz w:val="22"/>
          <w:szCs w:val="22"/>
          <w:lang w:val="en-AU"/>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681D8D" w:rsidRPr="00BC5C31" w14:paraId="7BEFBE72" w14:textId="77777777" w:rsidTr="00712112">
        <w:trPr>
          <w:trHeight w:val="611"/>
          <w:tblHeader/>
        </w:trPr>
        <w:tc>
          <w:tcPr>
            <w:tcW w:w="3492" w:type="dxa"/>
            <w:vAlign w:val="center"/>
          </w:tcPr>
          <w:p w14:paraId="0669727F" w14:textId="77777777" w:rsidR="00681D8D" w:rsidRPr="00BC5C31" w:rsidRDefault="00681D8D" w:rsidP="00712112">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165A252A" w14:textId="77777777" w:rsidR="00681D8D" w:rsidRPr="00BC5C31" w:rsidRDefault="00681D8D" w:rsidP="00712112">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1B508A7C" w14:textId="77777777" w:rsidR="00681D8D" w:rsidRPr="00BC5C31" w:rsidRDefault="00681D8D" w:rsidP="00712112">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7BDD82CC" w14:textId="77777777" w:rsidR="00681D8D" w:rsidRPr="00BC5C31" w:rsidRDefault="00681D8D" w:rsidP="00712112">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681D8D" w:rsidRPr="00BC5C31" w14:paraId="09B3D21F" w14:textId="77777777" w:rsidTr="00712112">
        <w:trPr>
          <w:tblHeader/>
        </w:trPr>
        <w:tc>
          <w:tcPr>
            <w:tcW w:w="3492" w:type="dxa"/>
            <w:vAlign w:val="center"/>
          </w:tcPr>
          <w:p w14:paraId="376A22CF" w14:textId="77777777" w:rsidR="00681D8D" w:rsidRPr="00BC5C31" w:rsidRDefault="00681D8D" w:rsidP="00681D8D">
            <w:pPr>
              <w:spacing w:after="0" w:line="240" w:lineRule="atLeast"/>
              <w:ind w:left="522" w:right="-25"/>
              <w:jc w:val="center"/>
              <w:rPr>
                <w:rFonts w:ascii="Times New Roman" w:hAnsi="Times New Roman" w:cs="Times New Roman"/>
                <w:b/>
                <w:bCs/>
                <w:i/>
                <w:iCs/>
                <w:szCs w:val="22"/>
              </w:rPr>
            </w:pPr>
          </w:p>
        </w:tc>
        <w:tc>
          <w:tcPr>
            <w:tcW w:w="1358" w:type="dxa"/>
          </w:tcPr>
          <w:p w14:paraId="7DC641BA" w14:textId="1D56F022" w:rsidR="00681D8D" w:rsidRPr="00BC5C31" w:rsidRDefault="00681D8D" w:rsidP="00681D8D">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39D4774E" w14:textId="77777777" w:rsidR="00681D8D" w:rsidRPr="00BC5C31" w:rsidRDefault="00681D8D" w:rsidP="00681D8D">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26F1B332" w14:textId="616235B5" w:rsidR="00681D8D" w:rsidRPr="00BC5C31" w:rsidRDefault="00681D8D" w:rsidP="00681D8D">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2174400F" w14:textId="77777777" w:rsidR="00681D8D" w:rsidRPr="00BC5C31" w:rsidRDefault="00681D8D" w:rsidP="00681D8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03CA5073" w14:textId="0D53E65E" w:rsidR="00681D8D" w:rsidRPr="00BC5C31" w:rsidRDefault="00681D8D" w:rsidP="00681D8D">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037D0CD2" w14:textId="77777777" w:rsidR="00681D8D" w:rsidRPr="00BC5C31" w:rsidRDefault="00681D8D" w:rsidP="00681D8D">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F617AE0" w14:textId="71630FC6" w:rsidR="00681D8D" w:rsidRPr="00BC5C31" w:rsidRDefault="00681D8D" w:rsidP="00681D8D">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681D8D" w:rsidRPr="00BC5C31" w14:paraId="6F902206" w14:textId="77777777" w:rsidTr="00712112">
        <w:trPr>
          <w:tblHeader/>
        </w:trPr>
        <w:tc>
          <w:tcPr>
            <w:tcW w:w="3492" w:type="dxa"/>
            <w:vAlign w:val="center"/>
          </w:tcPr>
          <w:p w14:paraId="5290B4B8" w14:textId="77777777" w:rsidR="00681D8D" w:rsidRPr="00BC5C31" w:rsidRDefault="00681D8D" w:rsidP="00681D8D">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1471DF4C" w14:textId="77777777" w:rsidR="00681D8D" w:rsidRPr="00BC5C31" w:rsidRDefault="00681D8D" w:rsidP="00681D8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681D8D" w:rsidRPr="00BC5C31" w14:paraId="2C0DA32F" w14:textId="77777777" w:rsidTr="00712112">
        <w:tc>
          <w:tcPr>
            <w:tcW w:w="3492" w:type="dxa"/>
            <w:vAlign w:val="center"/>
          </w:tcPr>
          <w:p w14:paraId="077641F6" w14:textId="77777777" w:rsidR="00681D8D" w:rsidRPr="00BC5C31" w:rsidRDefault="00681D8D" w:rsidP="00681D8D">
            <w:pPr>
              <w:spacing w:after="0" w:line="240" w:lineRule="atLeast"/>
              <w:ind w:left="549" w:right="-25"/>
              <w:jc w:val="both"/>
              <w:rPr>
                <w:rFonts w:ascii="Times New Roman" w:hAnsi="Times New Roman" w:cstheme="minorBidi"/>
                <w:szCs w:val="22"/>
                <w:cs/>
              </w:rPr>
            </w:pPr>
            <w:proofErr w:type="gramStart"/>
            <w:r w:rsidRPr="00BC5C31">
              <w:rPr>
                <w:rFonts w:ascii="Times New Roman" w:hAnsi="Times New Roman" w:cs="Times New Roman"/>
                <w:szCs w:val="22"/>
              </w:rPr>
              <w:t>At</w:t>
            </w:r>
            <w:proofErr w:type="gramEnd"/>
            <w:r w:rsidRPr="00BC5C31">
              <w:rPr>
                <w:rFonts w:ascii="Times New Roman" w:hAnsi="Times New Roman" w:cs="Times New Roman"/>
                <w:szCs w:val="22"/>
              </w:rPr>
              <w:t xml:space="preserve"> 1 January</w:t>
            </w:r>
          </w:p>
        </w:tc>
        <w:tc>
          <w:tcPr>
            <w:tcW w:w="1358" w:type="dxa"/>
          </w:tcPr>
          <w:p w14:paraId="5ECD1E8E" w14:textId="6B4474C7" w:rsidR="00681D8D" w:rsidRPr="00BC5C31" w:rsidRDefault="00681D8D" w:rsidP="00681D8D">
            <w:pPr>
              <w:spacing w:after="0" w:line="240" w:lineRule="atLeast"/>
              <w:ind w:left="22" w:right="-25"/>
              <w:jc w:val="center"/>
              <w:rPr>
                <w:rFonts w:ascii="Times New Roman" w:eastAsia="Cordia New" w:hAnsi="Times New Roman" w:cstheme="minorBidi"/>
                <w:szCs w:val="22"/>
              </w:rPr>
            </w:pPr>
            <w:r w:rsidRPr="00BC5C31">
              <w:rPr>
                <w:rFonts w:ascii="Times New Roman" w:eastAsia="Cordia New" w:hAnsi="Times New Roman" w:cs="Times New Roman"/>
                <w:szCs w:val="22"/>
              </w:rPr>
              <w:t>-</w:t>
            </w:r>
          </w:p>
        </w:tc>
        <w:tc>
          <w:tcPr>
            <w:tcW w:w="264" w:type="dxa"/>
          </w:tcPr>
          <w:p w14:paraId="7E1A2385" w14:textId="77777777" w:rsidR="00681D8D" w:rsidRPr="00BC5C31" w:rsidRDefault="00681D8D" w:rsidP="00681D8D">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BD1A1C6" w14:textId="787CDB6F" w:rsidR="00681D8D" w:rsidRPr="00BC5C31" w:rsidRDefault="00681D8D" w:rsidP="00681D8D">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heme="minorBidi"/>
                <w:szCs w:val="22"/>
              </w:rPr>
              <w:t>2,661</w:t>
            </w:r>
          </w:p>
        </w:tc>
        <w:tc>
          <w:tcPr>
            <w:tcW w:w="264" w:type="dxa"/>
          </w:tcPr>
          <w:p w14:paraId="4437F788" w14:textId="77777777" w:rsidR="00681D8D" w:rsidRPr="00BC5C31" w:rsidRDefault="00681D8D" w:rsidP="00681D8D">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Pr>
          <w:p w14:paraId="321FE4A3" w14:textId="77777777" w:rsidR="00681D8D" w:rsidRPr="00BC5C31" w:rsidRDefault="00681D8D" w:rsidP="00681D8D">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0C931EF4" w14:textId="77777777" w:rsidR="00681D8D" w:rsidRPr="00BC5C31" w:rsidRDefault="00681D8D" w:rsidP="00681D8D">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03173309" w14:textId="77777777" w:rsidR="00681D8D" w:rsidRPr="00BC5C31" w:rsidRDefault="00681D8D" w:rsidP="00681D8D">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681D8D" w:rsidRPr="00BC5C31" w14:paraId="4E9BAA23" w14:textId="77777777" w:rsidTr="00712112">
        <w:tc>
          <w:tcPr>
            <w:tcW w:w="3492" w:type="dxa"/>
            <w:vAlign w:val="center"/>
          </w:tcPr>
          <w:p w14:paraId="2239FD6C" w14:textId="77777777" w:rsidR="00681D8D" w:rsidRPr="00BC5C31" w:rsidRDefault="00681D8D" w:rsidP="00681D8D">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Addition</w:t>
            </w:r>
          </w:p>
        </w:tc>
        <w:tc>
          <w:tcPr>
            <w:tcW w:w="1358" w:type="dxa"/>
          </w:tcPr>
          <w:p w14:paraId="25BBDD52" w14:textId="3C40F153" w:rsidR="00681D8D" w:rsidRPr="00BC5C31" w:rsidRDefault="00681D8D" w:rsidP="00681D8D">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33265866" w14:textId="77777777" w:rsidR="00681D8D" w:rsidRPr="00BC5C31" w:rsidRDefault="00681D8D" w:rsidP="00681D8D">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611A1114" w14:textId="03D0C606" w:rsidR="00681D8D" w:rsidRPr="00BC5C31" w:rsidRDefault="00681D8D" w:rsidP="00681D8D">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94,859</w:t>
            </w:r>
          </w:p>
        </w:tc>
        <w:tc>
          <w:tcPr>
            <w:tcW w:w="264" w:type="dxa"/>
          </w:tcPr>
          <w:p w14:paraId="400E05CE" w14:textId="77777777" w:rsidR="00681D8D" w:rsidRPr="00BC5C31" w:rsidRDefault="00681D8D" w:rsidP="00681D8D">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Pr>
          <w:p w14:paraId="75018BFF" w14:textId="77777777" w:rsidR="00681D8D" w:rsidRPr="00BC5C31" w:rsidRDefault="00681D8D" w:rsidP="00681D8D">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57649F82" w14:textId="77777777" w:rsidR="00681D8D" w:rsidRPr="00BC5C31" w:rsidRDefault="00681D8D" w:rsidP="00681D8D">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4A483164" w14:textId="77777777" w:rsidR="00681D8D" w:rsidRPr="00BC5C31" w:rsidRDefault="00681D8D" w:rsidP="00681D8D">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681D8D" w:rsidRPr="00BC5C31" w14:paraId="75F0D0E2" w14:textId="77777777" w:rsidTr="00712112">
        <w:tc>
          <w:tcPr>
            <w:tcW w:w="3492" w:type="dxa"/>
            <w:vAlign w:val="center"/>
          </w:tcPr>
          <w:p w14:paraId="44DACE44" w14:textId="77777777" w:rsidR="00681D8D" w:rsidRPr="00BC5C31" w:rsidRDefault="00681D8D" w:rsidP="00681D8D">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Deduction</w:t>
            </w:r>
          </w:p>
        </w:tc>
        <w:tc>
          <w:tcPr>
            <w:tcW w:w="1358" w:type="dxa"/>
          </w:tcPr>
          <w:p w14:paraId="1927E078" w14:textId="2276E0E2" w:rsidR="00681D8D" w:rsidRPr="00BC5C31" w:rsidRDefault="00681D8D" w:rsidP="00681D8D">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29DB264D" w14:textId="77777777" w:rsidR="00681D8D" w:rsidRPr="00BC5C31" w:rsidRDefault="00681D8D" w:rsidP="00681D8D">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7590F1E" w14:textId="4E5EEFC8" w:rsidR="00681D8D" w:rsidRPr="00BC5C31" w:rsidRDefault="00681D8D" w:rsidP="00681D8D">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(50,960)</w:t>
            </w:r>
          </w:p>
        </w:tc>
        <w:tc>
          <w:tcPr>
            <w:tcW w:w="264" w:type="dxa"/>
          </w:tcPr>
          <w:p w14:paraId="0EA5E61E" w14:textId="77777777" w:rsidR="00681D8D" w:rsidRPr="00BC5C31" w:rsidRDefault="00681D8D" w:rsidP="00681D8D">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Pr>
          <w:p w14:paraId="0D79B5D0" w14:textId="77777777" w:rsidR="00681D8D" w:rsidRPr="00BC5C31" w:rsidRDefault="00681D8D" w:rsidP="00681D8D">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1140A6C9" w14:textId="77777777" w:rsidR="00681D8D" w:rsidRPr="00BC5C31" w:rsidRDefault="00681D8D" w:rsidP="00681D8D">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784B25AA" w14:textId="77777777" w:rsidR="00681D8D" w:rsidRPr="00BC5C31" w:rsidRDefault="00681D8D" w:rsidP="00681D8D">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681D8D" w:rsidRPr="00BC5C31" w14:paraId="0F5A2245" w14:textId="77777777" w:rsidTr="00712112">
        <w:tc>
          <w:tcPr>
            <w:tcW w:w="3492" w:type="dxa"/>
            <w:vAlign w:val="center"/>
          </w:tcPr>
          <w:p w14:paraId="328A5E1F" w14:textId="77777777" w:rsidR="00681D8D" w:rsidRPr="00BC5C31" w:rsidRDefault="00681D8D" w:rsidP="00681D8D">
            <w:pPr>
              <w:spacing w:after="0" w:line="240" w:lineRule="atLeast"/>
              <w:ind w:left="549" w:right="-25"/>
              <w:jc w:val="both"/>
              <w:rPr>
                <w:rFonts w:ascii="Times New Roman" w:hAnsi="Times New Roman" w:cs="Times New Roman"/>
                <w:b/>
                <w:bCs/>
                <w:szCs w:val="22"/>
              </w:rPr>
            </w:pPr>
            <w:proofErr w:type="gramStart"/>
            <w:r w:rsidRPr="00BC5C31">
              <w:rPr>
                <w:rFonts w:ascii="Times New Roman" w:hAnsi="Times New Roman" w:cs="Times New Roman"/>
                <w:b/>
                <w:bCs/>
                <w:szCs w:val="22"/>
              </w:rPr>
              <w:t>At</w:t>
            </w:r>
            <w:proofErr w:type="gramEnd"/>
            <w:r w:rsidRPr="00BC5C31">
              <w:rPr>
                <w:rFonts w:ascii="Times New Roman" w:hAnsi="Times New Roman" w:cs="Times New Roman"/>
                <w:b/>
                <w:bCs/>
                <w:szCs w:val="22"/>
              </w:rPr>
              <w:t xml:space="preserve"> 30 September</w:t>
            </w:r>
          </w:p>
        </w:tc>
        <w:tc>
          <w:tcPr>
            <w:tcW w:w="1358" w:type="dxa"/>
            <w:tcBorders>
              <w:top w:val="single" w:sz="4" w:space="0" w:color="auto"/>
              <w:bottom w:val="double" w:sz="4" w:space="0" w:color="auto"/>
            </w:tcBorders>
          </w:tcPr>
          <w:p w14:paraId="01499405" w14:textId="459E0EE0" w:rsidR="00681D8D" w:rsidRPr="00BC5C31" w:rsidRDefault="00681D8D" w:rsidP="00681D8D">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7EC0459A" w14:textId="77777777" w:rsidR="00681D8D" w:rsidRPr="00BC5C31" w:rsidRDefault="00681D8D" w:rsidP="00681D8D">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313B1138" w14:textId="45104839" w:rsidR="00681D8D" w:rsidRPr="00BC5C31" w:rsidRDefault="00681D8D" w:rsidP="00681D8D">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46,560</w:t>
            </w:r>
          </w:p>
        </w:tc>
        <w:tc>
          <w:tcPr>
            <w:tcW w:w="264" w:type="dxa"/>
          </w:tcPr>
          <w:p w14:paraId="4210627E" w14:textId="77777777" w:rsidR="00681D8D" w:rsidRPr="00BC5C31" w:rsidRDefault="00681D8D" w:rsidP="00681D8D">
            <w:pPr>
              <w:tabs>
                <w:tab w:val="decimal" w:pos="1014"/>
              </w:tabs>
              <w:spacing w:after="0" w:line="240" w:lineRule="atLeast"/>
              <w:ind w:left="22" w:right="-25"/>
              <w:jc w:val="center"/>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099F4AC0" w14:textId="77777777" w:rsidR="00681D8D" w:rsidRPr="00BC5C31" w:rsidRDefault="00681D8D" w:rsidP="00681D8D">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3F036C76" w14:textId="77777777" w:rsidR="00681D8D" w:rsidRPr="00BC5C31" w:rsidRDefault="00681D8D" w:rsidP="00681D8D">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0164B400" w14:textId="77777777" w:rsidR="00681D8D" w:rsidRPr="00BC5C31" w:rsidRDefault="00681D8D" w:rsidP="00681D8D">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bl>
    <w:p w14:paraId="0FE16260" w14:textId="77777777" w:rsidR="00681D8D" w:rsidRPr="00BC5C31" w:rsidRDefault="00681D8D" w:rsidP="00681D8D">
      <w:pPr>
        <w:pStyle w:val="BodyText"/>
        <w:ind w:left="540" w:right="-25"/>
        <w:jc w:val="both"/>
        <w:rPr>
          <w:rFonts w:ascii="Times New Roman" w:hAnsi="Times New Roman" w:cs="Cordia New"/>
          <w:sz w:val="22"/>
          <w:szCs w:val="22"/>
          <w:lang w:val="en-GB"/>
        </w:rPr>
      </w:pPr>
    </w:p>
    <w:p w14:paraId="7F2F8B19" w14:textId="790004A0" w:rsidR="00800585" w:rsidRPr="00BC5C31" w:rsidRDefault="00800585" w:rsidP="00800585">
      <w:pPr>
        <w:pStyle w:val="BodyText"/>
        <w:ind w:left="540" w:right="-25"/>
        <w:jc w:val="both"/>
        <w:rPr>
          <w:rFonts w:ascii="Times New Roman" w:hAnsi="Times New Roman" w:cs="Times New Roman"/>
          <w:b/>
          <w:bCs/>
          <w:i/>
          <w:iCs/>
          <w:sz w:val="22"/>
          <w:szCs w:val="28"/>
        </w:rPr>
      </w:pPr>
      <w:r w:rsidRPr="00BC5C31">
        <w:rPr>
          <w:rFonts w:ascii="Times New Roman" w:hAnsi="Times New Roman" w:cs="Times New Roman"/>
          <w:b/>
          <w:bCs/>
          <w:i/>
          <w:iCs/>
          <w:sz w:val="22"/>
          <w:szCs w:val="28"/>
        </w:rPr>
        <w:t xml:space="preserve">Short </w:t>
      </w:r>
      <w:r w:rsidRPr="00BC5C31">
        <w:rPr>
          <w:rFonts w:ascii="Times New Roman" w:hAnsi="Times New Roman" w:cs="Times New Roman"/>
          <w:b/>
          <w:bCs/>
          <w:i/>
          <w:iCs/>
          <w:sz w:val="22"/>
          <w:szCs w:val="28"/>
          <w:cs/>
        </w:rPr>
        <w:t>–</w:t>
      </w:r>
      <w:r w:rsidRPr="00BC5C31">
        <w:rPr>
          <w:rFonts w:ascii="Times New Roman" w:hAnsi="Times New Roman" w:cs="Times New Roman"/>
          <w:b/>
          <w:bCs/>
          <w:i/>
          <w:iCs/>
          <w:sz w:val="22"/>
          <w:szCs w:val="28"/>
        </w:rPr>
        <w:t>term loans from related person and related parties</w:t>
      </w:r>
    </w:p>
    <w:p w14:paraId="5DF8367E" w14:textId="77777777" w:rsidR="00800585" w:rsidRPr="00BC5C31" w:rsidRDefault="00800585" w:rsidP="00800585">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393"/>
        <w:gridCol w:w="1389"/>
        <w:gridCol w:w="261"/>
        <w:gridCol w:w="1427"/>
        <w:gridCol w:w="261"/>
        <w:gridCol w:w="1332"/>
        <w:gridCol w:w="254"/>
        <w:gridCol w:w="1427"/>
      </w:tblGrid>
      <w:tr w:rsidR="00800585" w:rsidRPr="00BC5C31" w14:paraId="25A1C3A2" w14:textId="77777777" w:rsidTr="00281084">
        <w:trPr>
          <w:tblHeader/>
        </w:trPr>
        <w:tc>
          <w:tcPr>
            <w:tcW w:w="3393" w:type="dxa"/>
          </w:tcPr>
          <w:p w14:paraId="164F55B8" w14:textId="77777777" w:rsidR="00800585" w:rsidRPr="00BC5C31" w:rsidRDefault="00800585" w:rsidP="00443337">
            <w:pPr>
              <w:spacing w:line="240" w:lineRule="atLeast"/>
              <w:ind w:left="522" w:right="-162"/>
              <w:jc w:val="thaiDistribute"/>
              <w:rPr>
                <w:rFonts w:ascii="Times New Roman" w:hAnsi="Times New Roman" w:cs="Times New Roman"/>
                <w:szCs w:val="22"/>
              </w:rPr>
            </w:pPr>
          </w:p>
        </w:tc>
        <w:tc>
          <w:tcPr>
            <w:tcW w:w="3077" w:type="dxa"/>
            <w:gridSpan w:val="3"/>
            <w:vAlign w:val="center"/>
          </w:tcPr>
          <w:p w14:paraId="7C98346E"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1" w:type="dxa"/>
          </w:tcPr>
          <w:p w14:paraId="76204FD3"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3" w:type="dxa"/>
            <w:gridSpan w:val="3"/>
            <w:vAlign w:val="bottom"/>
          </w:tcPr>
          <w:p w14:paraId="50A35932"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E7015F" w:rsidRPr="00BC5C31" w14:paraId="5A4983B2" w14:textId="77777777" w:rsidTr="00281084">
        <w:trPr>
          <w:tblHeader/>
        </w:trPr>
        <w:tc>
          <w:tcPr>
            <w:tcW w:w="3393" w:type="dxa"/>
          </w:tcPr>
          <w:p w14:paraId="49DAE9FA" w14:textId="77777777" w:rsidR="00E7015F" w:rsidRPr="00BC5C31" w:rsidRDefault="00E7015F" w:rsidP="00E7015F">
            <w:pPr>
              <w:spacing w:after="0" w:line="260" w:lineRule="atLeast"/>
              <w:ind w:left="522" w:right="-25"/>
              <w:rPr>
                <w:rFonts w:ascii="Times New Roman" w:hAnsi="Times New Roman" w:cs="Times New Roman"/>
                <w:szCs w:val="22"/>
              </w:rPr>
            </w:pPr>
          </w:p>
        </w:tc>
        <w:tc>
          <w:tcPr>
            <w:tcW w:w="1389" w:type="dxa"/>
          </w:tcPr>
          <w:p w14:paraId="6E4F0AA3" w14:textId="142996BF" w:rsidR="00E7015F" w:rsidRPr="00BC5C31" w:rsidRDefault="00E7015F" w:rsidP="00E7015F">
            <w:pPr>
              <w:spacing w:after="0" w:line="240" w:lineRule="atLeast"/>
              <w:ind w:left="-58" w:right="-108"/>
              <w:jc w:val="center"/>
              <w:rPr>
                <w:rFonts w:ascii="Times New Roman" w:hAnsi="Times New Roman" w:cs="Times New Roman"/>
                <w:szCs w:val="22"/>
              </w:rPr>
            </w:pPr>
            <w:r w:rsidRPr="00BC5C31">
              <w:rPr>
                <w:rFonts w:ascii="Times New Roman" w:hAnsi="Times New Roman" w:cs="Times New Roman"/>
                <w:szCs w:val="22"/>
              </w:rPr>
              <w:t>30 September</w:t>
            </w:r>
          </w:p>
        </w:tc>
        <w:tc>
          <w:tcPr>
            <w:tcW w:w="261" w:type="dxa"/>
          </w:tcPr>
          <w:p w14:paraId="695801DA" w14:textId="77777777" w:rsidR="00E7015F" w:rsidRPr="00BC5C31" w:rsidRDefault="00E7015F" w:rsidP="00E7015F">
            <w:pPr>
              <w:tabs>
                <w:tab w:val="left" w:pos="405"/>
              </w:tabs>
              <w:spacing w:after="0" w:line="240" w:lineRule="atLeast"/>
              <w:ind w:left="-54" w:right="-25" w:hanging="115"/>
              <w:jc w:val="center"/>
              <w:rPr>
                <w:rFonts w:ascii="Times New Roman" w:hAnsi="Times New Roman" w:cs="Times New Roman"/>
                <w:szCs w:val="22"/>
              </w:rPr>
            </w:pPr>
          </w:p>
        </w:tc>
        <w:tc>
          <w:tcPr>
            <w:tcW w:w="1427" w:type="dxa"/>
          </w:tcPr>
          <w:p w14:paraId="704C0519" w14:textId="1145377B" w:rsidR="00E7015F" w:rsidRPr="00BC5C31" w:rsidRDefault="00E7015F" w:rsidP="00E7015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1" w:type="dxa"/>
          </w:tcPr>
          <w:p w14:paraId="2F6C886B" w14:textId="77777777" w:rsidR="00E7015F" w:rsidRPr="00BC5C31" w:rsidRDefault="00E7015F" w:rsidP="00E701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71BA3FEB" w14:textId="487B0762" w:rsidR="00E7015F" w:rsidRPr="00BC5C31" w:rsidRDefault="00E7015F" w:rsidP="00E7015F">
            <w:pPr>
              <w:spacing w:after="0" w:line="240" w:lineRule="atLeast"/>
              <w:ind w:left="-77"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54" w:type="dxa"/>
          </w:tcPr>
          <w:p w14:paraId="11330C6A" w14:textId="77777777" w:rsidR="00E7015F" w:rsidRPr="00BC5C31" w:rsidRDefault="00E7015F" w:rsidP="00E7015F">
            <w:pPr>
              <w:tabs>
                <w:tab w:val="left" w:pos="405"/>
              </w:tabs>
              <w:spacing w:after="0" w:line="240" w:lineRule="atLeast"/>
              <w:ind w:left="-54" w:right="-25" w:hanging="115"/>
              <w:jc w:val="center"/>
              <w:rPr>
                <w:rFonts w:ascii="Times New Roman" w:hAnsi="Times New Roman" w:cs="Times New Roman"/>
                <w:szCs w:val="22"/>
              </w:rPr>
            </w:pPr>
          </w:p>
        </w:tc>
        <w:tc>
          <w:tcPr>
            <w:tcW w:w="1427" w:type="dxa"/>
          </w:tcPr>
          <w:p w14:paraId="6E7003AA" w14:textId="7FA56B51" w:rsidR="00E7015F" w:rsidRPr="00BC5C31" w:rsidRDefault="00E7015F" w:rsidP="00E7015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4B61A1" w:rsidRPr="00BC5C31" w14:paraId="6D7C6C05" w14:textId="77777777" w:rsidTr="00281084">
        <w:trPr>
          <w:tblHeader/>
        </w:trPr>
        <w:tc>
          <w:tcPr>
            <w:tcW w:w="3393" w:type="dxa"/>
          </w:tcPr>
          <w:p w14:paraId="514E3614" w14:textId="77777777" w:rsidR="004B61A1" w:rsidRPr="00BC5C31" w:rsidRDefault="004B61A1" w:rsidP="004B61A1">
            <w:pPr>
              <w:spacing w:after="0" w:line="260" w:lineRule="atLeast"/>
              <w:ind w:left="522" w:right="-25"/>
              <w:rPr>
                <w:rFonts w:ascii="Times New Roman" w:hAnsi="Times New Roman" w:cs="Times New Roman"/>
                <w:szCs w:val="22"/>
              </w:rPr>
            </w:pPr>
          </w:p>
        </w:tc>
        <w:tc>
          <w:tcPr>
            <w:tcW w:w="1389" w:type="dxa"/>
          </w:tcPr>
          <w:p w14:paraId="407D851E" w14:textId="77777777" w:rsidR="004B61A1" w:rsidRPr="00BC5C31" w:rsidRDefault="004B61A1" w:rsidP="004B61A1">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1" w:type="dxa"/>
          </w:tcPr>
          <w:p w14:paraId="2A68A04C" w14:textId="77777777" w:rsidR="004B61A1" w:rsidRPr="00BC5C31" w:rsidRDefault="004B61A1" w:rsidP="004B61A1">
            <w:pPr>
              <w:tabs>
                <w:tab w:val="left" w:pos="405"/>
              </w:tabs>
              <w:spacing w:after="0" w:line="240" w:lineRule="atLeast"/>
              <w:ind w:left="-54" w:right="-25" w:hanging="115"/>
              <w:jc w:val="center"/>
              <w:rPr>
                <w:rFonts w:ascii="Times New Roman" w:hAnsi="Times New Roman" w:cs="Times New Roman"/>
                <w:szCs w:val="22"/>
              </w:rPr>
            </w:pPr>
          </w:p>
        </w:tc>
        <w:tc>
          <w:tcPr>
            <w:tcW w:w="1427" w:type="dxa"/>
          </w:tcPr>
          <w:p w14:paraId="0ADA59A1" w14:textId="77777777" w:rsidR="004B61A1" w:rsidRPr="00BC5C31" w:rsidRDefault="004B61A1" w:rsidP="004B61A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1" w:type="dxa"/>
          </w:tcPr>
          <w:p w14:paraId="75AD3D0B" w14:textId="77777777" w:rsidR="004B61A1" w:rsidRPr="00BC5C31" w:rsidRDefault="004B61A1" w:rsidP="004B61A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120BBABF" w14:textId="77777777" w:rsidR="004B61A1" w:rsidRPr="00BC5C31" w:rsidRDefault="004B61A1" w:rsidP="004B61A1">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4" w:type="dxa"/>
          </w:tcPr>
          <w:p w14:paraId="6707ECA7" w14:textId="77777777" w:rsidR="004B61A1" w:rsidRPr="00BC5C31" w:rsidRDefault="004B61A1" w:rsidP="004B61A1">
            <w:pPr>
              <w:tabs>
                <w:tab w:val="left" w:pos="405"/>
              </w:tabs>
              <w:spacing w:after="0" w:line="240" w:lineRule="atLeast"/>
              <w:ind w:left="-54" w:right="-25" w:hanging="115"/>
              <w:jc w:val="center"/>
              <w:rPr>
                <w:rFonts w:ascii="Times New Roman" w:hAnsi="Times New Roman" w:cs="Times New Roman"/>
                <w:szCs w:val="22"/>
              </w:rPr>
            </w:pPr>
          </w:p>
        </w:tc>
        <w:tc>
          <w:tcPr>
            <w:tcW w:w="1427" w:type="dxa"/>
          </w:tcPr>
          <w:p w14:paraId="360EB682" w14:textId="77777777" w:rsidR="004B61A1" w:rsidRPr="00BC5C31" w:rsidRDefault="004B61A1" w:rsidP="004B61A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4B61A1" w:rsidRPr="00BC5C31" w14:paraId="207E4FE0" w14:textId="77777777" w:rsidTr="00281084">
        <w:trPr>
          <w:tblHeader/>
        </w:trPr>
        <w:tc>
          <w:tcPr>
            <w:tcW w:w="3393" w:type="dxa"/>
          </w:tcPr>
          <w:p w14:paraId="5948F101" w14:textId="77777777" w:rsidR="004B61A1" w:rsidRPr="00BC5C31" w:rsidRDefault="004B61A1" w:rsidP="004B61A1">
            <w:pPr>
              <w:spacing w:after="0" w:line="260" w:lineRule="atLeast"/>
              <w:ind w:left="522" w:right="-25"/>
              <w:rPr>
                <w:rFonts w:ascii="Times New Roman" w:hAnsi="Times New Roman" w:cs="Times New Roman"/>
                <w:szCs w:val="22"/>
              </w:rPr>
            </w:pPr>
          </w:p>
        </w:tc>
        <w:tc>
          <w:tcPr>
            <w:tcW w:w="6351" w:type="dxa"/>
            <w:gridSpan w:val="7"/>
          </w:tcPr>
          <w:p w14:paraId="5E52907F" w14:textId="77777777" w:rsidR="004B61A1" w:rsidRPr="00BC5C31" w:rsidRDefault="004B61A1" w:rsidP="004B61A1">
            <w:pPr>
              <w:tabs>
                <w:tab w:val="left" w:pos="405"/>
              </w:tabs>
              <w:spacing w:after="0" w:line="240" w:lineRule="atLeast"/>
              <w:ind w:left="-18" w:right="-25" w:hanging="119"/>
              <w:jc w:val="center"/>
              <w:rPr>
                <w:rFonts w:ascii="Times New Roman" w:hAnsi="Times New Roman" w:cs="Times New Roman"/>
                <w:i/>
                <w:i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4B61A1" w:rsidRPr="00BC5C31" w14:paraId="2B872DB7" w14:textId="77777777" w:rsidTr="00281084">
        <w:tc>
          <w:tcPr>
            <w:tcW w:w="3393" w:type="dxa"/>
          </w:tcPr>
          <w:p w14:paraId="28CB01E5" w14:textId="77777777" w:rsidR="004B61A1" w:rsidRPr="00BC5C31" w:rsidRDefault="004B61A1" w:rsidP="004B61A1">
            <w:pPr>
              <w:spacing w:after="0" w:line="260" w:lineRule="atLeast"/>
              <w:ind w:left="522" w:right="-25"/>
              <w:rPr>
                <w:rFonts w:ascii="Times New Roman" w:hAnsi="Times New Roman" w:cs="Times New Roman"/>
                <w:b/>
                <w:bCs/>
                <w:szCs w:val="22"/>
              </w:rPr>
            </w:pPr>
            <w:r w:rsidRPr="00BC5C31">
              <w:rPr>
                <w:rFonts w:ascii="Times New Roman" w:hAnsi="Times New Roman" w:cs="Times New Roman"/>
                <w:b/>
                <w:bCs/>
                <w:szCs w:val="22"/>
              </w:rPr>
              <w:t>Subsidiaries</w:t>
            </w:r>
          </w:p>
        </w:tc>
        <w:tc>
          <w:tcPr>
            <w:tcW w:w="1389" w:type="dxa"/>
          </w:tcPr>
          <w:p w14:paraId="0F14668A"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cs/>
              </w:rPr>
            </w:pPr>
          </w:p>
        </w:tc>
        <w:tc>
          <w:tcPr>
            <w:tcW w:w="261" w:type="dxa"/>
          </w:tcPr>
          <w:p w14:paraId="1CAE8664"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427" w:type="dxa"/>
          </w:tcPr>
          <w:p w14:paraId="6E665E07"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261" w:type="dxa"/>
          </w:tcPr>
          <w:p w14:paraId="6832191E"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332" w:type="dxa"/>
          </w:tcPr>
          <w:p w14:paraId="64FA875C"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254" w:type="dxa"/>
          </w:tcPr>
          <w:p w14:paraId="7A27D119" w14:textId="77777777" w:rsidR="004B61A1" w:rsidRPr="00BC5C31" w:rsidRDefault="004B61A1" w:rsidP="004B61A1">
            <w:pPr>
              <w:spacing w:after="0" w:line="240" w:lineRule="atLeast"/>
              <w:ind w:left="72" w:right="-25"/>
              <w:rPr>
                <w:rFonts w:ascii="Times New Roman" w:hAnsi="Times New Roman" w:cs="Times New Roman"/>
                <w:szCs w:val="22"/>
              </w:rPr>
            </w:pPr>
          </w:p>
        </w:tc>
        <w:tc>
          <w:tcPr>
            <w:tcW w:w="1427" w:type="dxa"/>
            <w:vAlign w:val="bottom"/>
          </w:tcPr>
          <w:p w14:paraId="648DB5E0"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r>
      <w:tr w:rsidR="004B61A1" w:rsidRPr="00BC5C31" w14:paraId="10A3902E" w14:textId="77777777" w:rsidTr="00281084">
        <w:tc>
          <w:tcPr>
            <w:tcW w:w="3393" w:type="dxa"/>
            <w:vAlign w:val="center"/>
          </w:tcPr>
          <w:p w14:paraId="7BF18910" w14:textId="77777777" w:rsidR="004B61A1" w:rsidRPr="00BC5C31" w:rsidRDefault="004B61A1" w:rsidP="004B61A1">
            <w:pPr>
              <w:spacing w:after="0" w:line="260" w:lineRule="atLeast"/>
              <w:ind w:left="522" w:right="-25"/>
              <w:rPr>
                <w:rFonts w:ascii="Times New Roman" w:hAnsi="Times New Roman" w:cs="Times New Roman"/>
                <w:szCs w:val="22"/>
              </w:rPr>
            </w:pPr>
            <w:r w:rsidRPr="00BC5C31">
              <w:rPr>
                <w:rFonts w:ascii="Times New Roman" w:hAnsi="Times New Roman" w:cs="Times New Roman"/>
                <w:szCs w:val="22"/>
              </w:rPr>
              <w:t>Thai Consumer Distribution</w:t>
            </w:r>
          </w:p>
        </w:tc>
        <w:tc>
          <w:tcPr>
            <w:tcW w:w="1389" w:type="dxa"/>
          </w:tcPr>
          <w:p w14:paraId="7C2424DE"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cs/>
              </w:rPr>
            </w:pPr>
          </w:p>
        </w:tc>
        <w:tc>
          <w:tcPr>
            <w:tcW w:w="261" w:type="dxa"/>
          </w:tcPr>
          <w:p w14:paraId="11A754CF"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427" w:type="dxa"/>
          </w:tcPr>
          <w:p w14:paraId="5B6D3BED"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261" w:type="dxa"/>
          </w:tcPr>
          <w:p w14:paraId="08A0CBD1"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332" w:type="dxa"/>
          </w:tcPr>
          <w:p w14:paraId="1BB7C6CD"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254" w:type="dxa"/>
          </w:tcPr>
          <w:p w14:paraId="745270F3" w14:textId="77777777" w:rsidR="004B61A1" w:rsidRPr="00BC5C31" w:rsidRDefault="004B61A1" w:rsidP="004B61A1">
            <w:pPr>
              <w:spacing w:after="0" w:line="240" w:lineRule="atLeast"/>
              <w:ind w:left="72" w:right="-25"/>
              <w:rPr>
                <w:rFonts w:ascii="Times New Roman" w:hAnsi="Times New Roman" w:cs="Times New Roman"/>
                <w:szCs w:val="22"/>
              </w:rPr>
            </w:pPr>
          </w:p>
        </w:tc>
        <w:tc>
          <w:tcPr>
            <w:tcW w:w="1427" w:type="dxa"/>
            <w:vAlign w:val="bottom"/>
          </w:tcPr>
          <w:p w14:paraId="19C40940"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r>
      <w:tr w:rsidR="004B61A1" w:rsidRPr="00BC5C31" w14:paraId="11A11778" w14:textId="77777777" w:rsidTr="00281084">
        <w:tc>
          <w:tcPr>
            <w:tcW w:w="3393" w:type="dxa"/>
            <w:vAlign w:val="center"/>
          </w:tcPr>
          <w:p w14:paraId="6DDEE377" w14:textId="77777777" w:rsidR="004B61A1" w:rsidRPr="00BC5C31" w:rsidRDefault="004B61A1" w:rsidP="004B61A1">
            <w:pPr>
              <w:spacing w:after="0" w:line="260" w:lineRule="atLeast"/>
              <w:ind w:left="522" w:right="-25"/>
              <w:rPr>
                <w:rFonts w:ascii="Times New Roman" w:hAnsi="Times New Roman" w:cs="Times New Roman"/>
                <w:szCs w:val="22"/>
              </w:rPr>
            </w:pPr>
            <w:r w:rsidRPr="00BC5C31">
              <w:rPr>
                <w:rFonts w:ascii="Times New Roman" w:hAnsi="Times New Roman" w:cs="Times New Roman"/>
                <w:szCs w:val="22"/>
              </w:rPr>
              <w:t xml:space="preserve">  Centre Co., Ltd.</w:t>
            </w:r>
          </w:p>
        </w:tc>
        <w:tc>
          <w:tcPr>
            <w:tcW w:w="1389" w:type="dxa"/>
          </w:tcPr>
          <w:p w14:paraId="1AC93342" w14:textId="330D23BD" w:rsidR="004B61A1" w:rsidRPr="00BC5C31" w:rsidRDefault="00614473" w:rsidP="004B61A1">
            <w:pPr>
              <w:spacing w:after="0" w:line="240" w:lineRule="atLeast"/>
              <w:ind w:left="22" w:right="-25"/>
              <w:jc w:val="center"/>
              <w:rPr>
                <w:rFonts w:ascii="Times New Roman" w:eastAsia="Cordia New" w:hAnsi="Times New Roman" w:cs="Times New Roman"/>
                <w:szCs w:val="22"/>
                <w:cs/>
              </w:rPr>
            </w:pPr>
            <w:r w:rsidRPr="00BC5C31">
              <w:rPr>
                <w:rFonts w:ascii="Times New Roman" w:eastAsia="Cordia New" w:hAnsi="Times New Roman" w:cs="Times New Roman"/>
                <w:szCs w:val="22"/>
              </w:rPr>
              <w:t>-</w:t>
            </w:r>
          </w:p>
        </w:tc>
        <w:tc>
          <w:tcPr>
            <w:tcW w:w="261" w:type="dxa"/>
          </w:tcPr>
          <w:p w14:paraId="33C03B87" w14:textId="77777777" w:rsidR="004B61A1" w:rsidRPr="00BC5C31" w:rsidRDefault="004B61A1" w:rsidP="004B61A1">
            <w:pPr>
              <w:tabs>
                <w:tab w:val="decimal" w:pos="1113"/>
              </w:tabs>
              <w:spacing w:after="0" w:line="240" w:lineRule="atLeast"/>
              <w:ind w:left="22" w:right="-25"/>
              <w:jc w:val="center"/>
              <w:rPr>
                <w:rFonts w:ascii="Times New Roman" w:eastAsia="Cordia New" w:hAnsi="Times New Roman" w:cs="Times New Roman"/>
                <w:szCs w:val="22"/>
              </w:rPr>
            </w:pPr>
          </w:p>
        </w:tc>
        <w:tc>
          <w:tcPr>
            <w:tcW w:w="1427" w:type="dxa"/>
          </w:tcPr>
          <w:p w14:paraId="70B867A2" w14:textId="77777777" w:rsidR="004B61A1" w:rsidRPr="00BC5C31" w:rsidRDefault="004B61A1" w:rsidP="004B61A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1" w:type="dxa"/>
          </w:tcPr>
          <w:p w14:paraId="6D6C9787"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332" w:type="dxa"/>
          </w:tcPr>
          <w:p w14:paraId="79FE029C" w14:textId="4AEB9DAB" w:rsidR="004B61A1" w:rsidRPr="00BC5C31" w:rsidRDefault="00614473" w:rsidP="004B61A1">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950,000</w:t>
            </w:r>
          </w:p>
        </w:tc>
        <w:tc>
          <w:tcPr>
            <w:tcW w:w="254" w:type="dxa"/>
          </w:tcPr>
          <w:p w14:paraId="20B72285" w14:textId="77777777" w:rsidR="004B61A1" w:rsidRPr="00BC5C31" w:rsidRDefault="004B61A1" w:rsidP="004B61A1">
            <w:pPr>
              <w:spacing w:after="0" w:line="240" w:lineRule="atLeast"/>
              <w:ind w:left="72" w:right="-25"/>
              <w:rPr>
                <w:rFonts w:ascii="Times New Roman" w:hAnsi="Times New Roman" w:cs="Times New Roman"/>
                <w:szCs w:val="22"/>
              </w:rPr>
            </w:pPr>
          </w:p>
        </w:tc>
        <w:tc>
          <w:tcPr>
            <w:tcW w:w="1427" w:type="dxa"/>
            <w:vAlign w:val="bottom"/>
          </w:tcPr>
          <w:p w14:paraId="2CB407EF"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750,000</w:t>
            </w:r>
          </w:p>
        </w:tc>
      </w:tr>
      <w:tr w:rsidR="004B61A1" w:rsidRPr="00BC5C31" w14:paraId="3BABB875" w14:textId="77777777" w:rsidTr="00281084">
        <w:tc>
          <w:tcPr>
            <w:tcW w:w="3393" w:type="dxa"/>
            <w:vAlign w:val="center"/>
          </w:tcPr>
          <w:p w14:paraId="6C0E208C" w14:textId="77777777" w:rsidR="004B61A1" w:rsidRPr="00BC5C31" w:rsidRDefault="004B61A1" w:rsidP="004B61A1">
            <w:pPr>
              <w:spacing w:after="0" w:line="260" w:lineRule="atLeast"/>
              <w:ind w:left="522" w:right="-25"/>
              <w:rPr>
                <w:rFonts w:ascii="Times New Roman" w:hAnsi="Times New Roman" w:cs="Times New Roman"/>
                <w:szCs w:val="22"/>
              </w:rPr>
            </w:pPr>
            <w:r w:rsidRPr="00BC5C31">
              <w:rPr>
                <w:rFonts w:ascii="Times New Roman" w:hAnsi="Times New Roman" w:cs="Times New Roman"/>
                <w:szCs w:val="22"/>
              </w:rPr>
              <w:t>FAB Food Holding Co., Ltd.</w:t>
            </w:r>
          </w:p>
        </w:tc>
        <w:tc>
          <w:tcPr>
            <w:tcW w:w="1389" w:type="dxa"/>
          </w:tcPr>
          <w:p w14:paraId="75037F69" w14:textId="1A20CC59" w:rsidR="004B61A1" w:rsidRPr="00BC5C31" w:rsidRDefault="00614473" w:rsidP="004B61A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1" w:type="dxa"/>
          </w:tcPr>
          <w:p w14:paraId="223BD65C" w14:textId="77777777" w:rsidR="004B61A1" w:rsidRPr="00BC5C31" w:rsidRDefault="004B61A1" w:rsidP="004B61A1">
            <w:pPr>
              <w:tabs>
                <w:tab w:val="decimal" w:pos="1113"/>
              </w:tabs>
              <w:spacing w:after="0" w:line="240" w:lineRule="atLeast"/>
              <w:ind w:left="22" w:right="-25"/>
              <w:jc w:val="center"/>
              <w:rPr>
                <w:rFonts w:ascii="Times New Roman" w:eastAsia="Cordia New" w:hAnsi="Times New Roman" w:cs="Times New Roman"/>
                <w:szCs w:val="22"/>
              </w:rPr>
            </w:pPr>
          </w:p>
        </w:tc>
        <w:tc>
          <w:tcPr>
            <w:tcW w:w="1427" w:type="dxa"/>
          </w:tcPr>
          <w:p w14:paraId="6C9B3A98" w14:textId="77777777" w:rsidR="004B61A1" w:rsidRPr="00BC5C31" w:rsidRDefault="004B61A1" w:rsidP="004B61A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1" w:type="dxa"/>
          </w:tcPr>
          <w:p w14:paraId="1A23DBBF"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332" w:type="dxa"/>
          </w:tcPr>
          <w:p w14:paraId="6CB1F20B" w14:textId="0AD3DC7F" w:rsidR="004B61A1" w:rsidRPr="00BC5C31" w:rsidRDefault="00614473" w:rsidP="004B61A1">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140,000</w:t>
            </w:r>
          </w:p>
        </w:tc>
        <w:tc>
          <w:tcPr>
            <w:tcW w:w="254" w:type="dxa"/>
          </w:tcPr>
          <w:p w14:paraId="019F9107" w14:textId="77777777" w:rsidR="004B61A1" w:rsidRPr="00BC5C31" w:rsidRDefault="004B61A1" w:rsidP="004B61A1">
            <w:pPr>
              <w:spacing w:after="0" w:line="240" w:lineRule="atLeast"/>
              <w:ind w:left="72" w:right="-25"/>
              <w:rPr>
                <w:rFonts w:ascii="Times New Roman" w:hAnsi="Times New Roman" w:cs="Times New Roman"/>
                <w:szCs w:val="22"/>
              </w:rPr>
            </w:pPr>
          </w:p>
        </w:tc>
        <w:tc>
          <w:tcPr>
            <w:tcW w:w="1427" w:type="dxa"/>
            <w:vAlign w:val="bottom"/>
          </w:tcPr>
          <w:p w14:paraId="618B64ED" w14:textId="77777777" w:rsidR="004B61A1" w:rsidRPr="00BC5C31" w:rsidRDefault="004B61A1" w:rsidP="004B61A1">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593439" w:rsidRPr="00BC5C31" w14:paraId="3547826A" w14:textId="77777777" w:rsidTr="00281084">
        <w:tc>
          <w:tcPr>
            <w:tcW w:w="3393" w:type="dxa"/>
          </w:tcPr>
          <w:p w14:paraId="2EA0B364" w14:textId="77777777" w:rsidR="00593439" w:rsidRPr="00BC5C31" w:rsidRDefault="00593439" w:rsidP="00590B2A">
            <w:pPr>
              <w:spacing w:after="0" w:line="260" w:lineRule="atLeast"/>
              <w:ind w:left="522" w:right="-25"/>
              <w:rPr>
                <w:rFonts w:ascii="Times New Roman" w:hAnsi="Times New Roman" w:cs="Times New Roman"/>
                <w:szCs w:val="22"/>
                <w:cs/>
              </w:rPr>
            </w:pPr>
            <w:r w:rsidRPr="00BC5C31">
              <w:rPr>
                <w:rFonts w:ascii="Times New Roman" w:hAnsi="Times New Roman" w:cs="Times New Roman"/>
                <w:b/>
                <w:bCs/>
                <w:szCs w:val="22"/>
              </w:rPr>
              <w:t>Related persons</w:t>
            </w:r>
          </w:p>
        </w:tc>
        <w:tc>
          <w:tcPr>
            <w:tcW w:w="1389" w:type="dxa"/>
          </w:tcPr>
          <w:p w14:paraId="660ED453" w14:textId="77777777" w:rsidR="00593439" w:rsidRPr="00BC5C31" w:rsidRDefault="00593439" w:rsidP="00590B2A">
            <w:pPr>
              <w:tabs>
                <w:tab w:val="decimal" w:pos="1052"/>
              </w:tabs>
              <w:spacing w:after="0" w:line="240" w:lineRule="atLeast"/>
              <w:ind w:left="72" w:right="-25"/>
              <w:rPr>
                <w:rFonts w:ascii="Times New Roman" w:hAnsi="Times New Roman" w:cs="Times New Roman"/>
                <w:szCs w:val="22"/>
                <w:cs/>
              </w:rPr>
            </w:pPr>
          </w:p>
        </w:tc>
        <w:tc>
          <w:tcPr>
            <w:tcW w:w="261" w:type="dxa"/>
          </w:tcPr>
          <w:p w14:paraId="61F45B8D" w14:textId="77777777" w:rsidR="00593439" w:rsidRPr="00BC5C31" w:rsidRDefault="00593439" w:rsidP="00590B2A">
            <w:pPr>
              <w:tabs>
                <w:tab w:val="decimal" w:pos="1113"/>
              </w:tabs>
              <w:spacing w:after="0" w:line="240" w:lineRule="atLeast"/>
              <w:ind w:left="72" w:right="-25"/>
              <w:rPr>
                <w:rFonts w:ascii="Times New Roman" w:hAnsi="Times New Roman" w:cs="Times New Roman"/>
                <w:szCs w:val="22"/>
              </w:rPr>
            </w:pPr>
          </w:p>
        </w:tc>
        <w:tc>
          <w:tcPr>
            <w:tcW w:w="1427" w:type="dxa"/>
          </w:tcPr>
          <w:p w14:paraId="76692389" w14:textId="77777777" w:rsidR="00593439" w:rsidRPr="00BC5C31" w:rsidRDefault="00593439" w:rsidP="00590B2A">
            <w:pPr>
              <w:tabs>
                <w:tab w:val="decimal" w:pos="1061"/>
              </w:tabs>
              <w:spacing w:after="0" w:line="240" w:lineRule="atLeast"/>
              <w:ind w:left="72" w:right="-25"/>
              <w:rPr>
                <w:rFonts w:ascii="Times New Roman" w:hAnsi="Times New Roman" w:cs="Times New Roman"/>
                <w:szCs w:val="22"/>
              </w:rPr>
            </w:pPr>
          </w:p>
        </w:tc>
        <w:tc>
          <w:tcPr>
            <w:tcW w:w="261" w:type="dxa"/>
          </w:tcPr>
          <w:p w14:paraId="3A852D84" w14:textId="77777777" w:rsidR="00593439" w:rsidRPr="00BC5C31" w:rsidRDefault="00593439" w:rsidP="00590B2A">
            <w:pPr>
              <w:tabs>
                <w:tab w:val="decimal" w:pos="1113"/>
              </w:tabs>
              <w:spacing w:after="0" w:line="240" w:lineRule="atLeast"/>
              <w:ind w:left="72" w:right="-25"/>
              <w:rPr>
                <w:rFonts w:ascii="Times New Roman" w:hAnsi="Times New Roman" w:cs="Times New Roman"/>
                <w:szCs w:val="22"/>
              </w:rPr>
            </w:pPr>
          </w:p>
        </w:tc>
        <w:tc>
          <w:tcPr>
            <w:tcW w:w="1332" w:type="dxa"/>
          </w:tcPr>
          <w:p w14:paraId="222FE66A" w14:textId="77777777" w:rsidR="00593439" w:rsidRPr="00BC5C31" w:rsidRDefault="00593439" w:rsidP="00590B2A">
            <w:pPr>
              <w:tabs>
                <w:tab w:val="decimal" w:pos="1061"/>
              </w:tabs>
              <w:spacing w:after="0" w:line="240" w:lineRule="atLeast"/>
              <w:ind w:left="72" w:right="-25"/>
              <w:rPr>
                <w:rFonts w:ascii="Times New Roman" w:hAnsi="Times New Roman" w:cs="Times New Roman"/>
                <w:szCs w:val="22"/>
              </w:rPr>
            </w:pPr>
          </w:p>
        </w:tc>
        <w:tc>
          <w:tcPr>
            <w:tcW w:w="254" w:type="dxa"/>
          </w:tcPr>
          <w:p w14:paraId="22A73299" w14:textId="77777777" w:rsidR="00593439" w:rsidRPr="00BC5C31" w:rsidRDefault="00593439" w:rsidP="00590B2A">
            <w:pPr>
              <w:spacing w:after="0" w:line="240" w:lineRule="atLeast"/>
              <w:ind w:left="72" w:right="-25"/>
              <w:rPr>
                <w:rFonts w:ascii="Times New Roman" w:hAnsi="Times New Roman" w:cs="Times New Roman"/>
                <w:szCs w:val="22"/>
              </w:rPr>
            </w:pPr>
          </w:p>
        </w:tc>
        <w:tc>
          <w:tcPr>
            <w:tcW w:w="1427" w:type="dxa"/>
            <w:vAlign w:val="bottom"/>
          </w:tcPr>
          <w:p w14:paraId="034CD301" w14:textId="77777777" w:rsidR="00593439" w:rsidRPr="00BC5C31" w:rsidRDefault="00593439" w:rsidP="00590B2A">
            <w:pPr>
              <w:tabs>
                <w:tab w:val="decimal" w:pos="1061"/>
              </w:tabs>
              <w:spacing w:after="0" w:line="240" w:lineRule="atLeast"/>
              <w:ind w:left="72" w:right="-25"/>
              <w:rPr>
                <w:rFonts w:ascii="Times New Roman" w:hAnsi="Times New Roman" w:cs="Times New Roman"/>
                <w:szCs w:val="22"/>
              </w:rPr>
            </w:pPr>
          </w:p>
        </w:tc>
      </w:tr>
      <w:tr w:rsidR="00593439" w:rsidRPr="00BC5C31" w14:paraId="24D90B09" w14:textId="77777777" w:rsidTr="00281084">
        <w:tc>
          <w:tcPr>
            <w:tcW w:w="3393" w:type="dxa"/>
          </w:tcPr>
          <w:p w14:paraId="1362E711" w14:textId="77777777" w:rsidR="00593439" w:rsidRPr="00BC5C31" w:rsidRDefault="00593439" w:rsidP="00590B2A">
            <w:pPr>
              <w:spacing w:after="0" w:line="240" w:lineRule="atLeast"/>
              <w:ind w:left="549" w:right="-25"/>
              <w:rPr>
                <w:rFonts w:ascii="Times New Roman" w:hAnsi="Times New Roman" w:cs="Times New Roman"/>
                <w:szCs w:val="22"/>
              </w:rPr>
            </w:pPr>
            <w:r w:rsidRPr="00BC5C31">
              <w:rPr>
                <w:rFonts w:ascii="Times New Roman" w:hAnsi="Times New Roman"/>
                <w:szCs w:val="22"/>
              </w:rPr>
              <w:t>Mr. Shine Bunnag</w:t>
            </w:r>
          </w:p>
        </w:tc>
        <w:tc>
          <w:tcPr>
            <w:tcW w:w="1389" w:type="dxa"/>
            <w:tcBorders>
              <w:bottom w:val="single" w:sz="4" w:space="0" w:color="auto"/>
            </w:tcBorders>
          </w:tcPr>
          <w:p w14:paraId="54473763" w14:textId="77777777" w:rsidR="00593439" w:rsidRPr="00BC5C31" w:rsidRDefault="00593439" w:rsidP="00590B2A">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61" w:type="dxa"/>
          </w:tcPr>
          <w:p w14:paraId="4B24C45B" w14:textId="77777777" w:rsidR="00593439" w:rsidRPr="00BC5C31" w:rsidRDefault="00593439" w:rsidP="00590B2A">
            <w:pPr>
              <w:tabs>
                <w:tab w:val="decimal" w:pos="885"/>
                <w:tab w:val="decimal" w:pos="1113"/>
              </w:tabs>
              <w:spacing w:after="0" w:line="240" w:lineRule="atLeast"/>
              <w:ind w:left="72" w:right="-25"/>
              <w:rPr>
                <w:rFonts w:ascii="Times New Roman" w:hAnsi="Times New Roman" w:cs="Times New Roman"/>
                <w:szCs w:val="22"/>
              </w:rPr>
            </w:pPr>
          </w:p>
        </w:tc>
        <w:tc>
          <w:tcPr>
            <w:tcW w:w="1427" w:type="dxa"/>
            <w:tcBorders>
              <w:bottom w:val="single" w:sz="4" w:space="0" w:color="auto"/>
            </w:tcBorders>
          </w:tcPr>
          <w:p w14:paraId="5C8DA668" w14:textId="77777777" w:rsidR="00593439" w:rsidRPr="00BC5C31" w:rsidRDefault="00593439" w:rsidP="00590B2A">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15,000</w:t>
            </w:r>
          </w:p>
        </w:tc>
        <w:tc>
          <w:tcPr>
            <w:tcW w:w="261" w:type="dxa"/>
          </w:tcPr>
          <w:p w14:paraId="4135CB55" w14:textId="77777777" w:rsidR="00593439" w:rsidRPr="00BC5C31" w:rsidRDefault="00593439" w:rsidP="00590B2A">
            <w:pPr>
              <w:tabs>
                <w:tab w:val="decimal" w:pos="885"/>
                <w:tab w:val="decimal" w:pos="1113"/>
              </w:tabs>
              <w:spacing w:after="0" w:line="240" w:lineRule="atLeast"/>
              <w:ind w:left="72" w:right="-25"/>
              <w:rPr>
                <w:rFonts w:ascii="Times New Roman" w:hAnsi="Times New Roman" w:cs="Times New Roman"/>
                <w:szCs w:val="22"/>
              </w:rPr>
            </w:pPr>
          </w:p>
        </w:tc>
        <w:tc>
          <w:tcPr>
            <w:tcW w:w="1332" w:type="dxa"/>
            <w:tcBorders>
              <w:bottom w:val="single" w:sz="4" w:space="0" w:color="auto"/>
            </w:tcBorders>
          </w:tcPr>
          <w:p w14:paraId="47C656C4" w14:textId="77777777" w:rsidR="00593439" w:rsidRPr="00BC5C31" w:rsidRDefault="00593439" w:rsidP="00590B2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54" w:type="dxa"/>
          </w:tcPr>
          <w:p w14:paraId="1EFB83B5" w14:textId="77777777" w:rsidR="00593439" w:rsidRPr="00BC5C31" w:rsidRDefault="00593439" w:rsidP="00590B2A">
            <w:pPr>
              <w:tabs>
                <w:tab w:val="decimal" w:pos="885"/>
              </w:tabs>
              <w:spacing w:after="0" w:line="240" w:lineRule="atLeast"/>
              <w:ind w:left="72" w:right="-25"/>
              <w:rPr>
                <w:rFonts w:ascii="Times New Roman" w:hAnsi="Times New Roman" w:cs="Times New Roman"/>
                <w:szCs w:val="22"/>
              </w:rPr>
            </w:pPr>
          </w:p>
        </w:tc>
        <w:tc>
          <w:tcPr>
            <w:tcW w:w="1427" w:type="dxa"/>
            <w:tcBorders>
              <w:bottom w:val="single" w:sz="4" w:space="0" w:color="auto"/>
            </w:tcBorders>
          </w:tcPr>
          <w:p w14:paraId="31F87CD0" w14:textId="77777777" w:rsidR="00593439" w:rsidRPr="00BC5C31" w:rsidRDefault="00593439" w:rsidP="00590B2A">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15,000</w:t>
            </w:r>
          </w:p>
        </w:tc>
      </w:tr>
      <w:tr w:rsidR="00593439" w:rsidRPr="00BC5C31" w14:paraId="4B7C7D8F" w14:textId="77777777" w:rsidTr="00281084">
        <w:tc>
          <w:tcPr>
            <w:tcW w:w="3393" w:type="dxa"/>
          </w:tcPr>
          <w:p w14:paraId="345A94BF" w14:textId="030F898C" w:rsidR="00593439" w:rsidRPr="00BC5C31" w:rsidRDefault="00593439" w:rsidP="00590B2A">
            <w:pPr>
              <w:spacing w:after="0" w:line="240" w:lineRule="atLeast"/>
              <w:ind w:left="549" w:right="-25"/>
              <w:rPr>
                <w:rFonts w:ascii="Times New Roman" w:hAnsi="Times New Roman"/>
                <w:szCs w:val="22"/>
              </w:rPr>
            </w:pPr>
            <w:r w:rsidRPr="00BC5C31">
              <w:rPr>
                <w:rFonts w:ascii="Times New Roman" w:hAnsi="Times New Roman"/>
                <w:szCs w:val="22"/>
              </w:rPr>
              <w:t>Total</w:t>
            </w:r>
          </w:p>
        </w:tc>
        <w:tc>
          <w:tcPr>
            <w:tcW w:w="1389" w:type="dxa"/>
            <w:tcBorders>
              <w:top w:val="single" w:sz="4" w:space="0" w:color="auto"/>
              <w:bottom w:val="single" w:sz="4" w:space="0" w:color="auto"/>
            </w:tcBorders>
          </w:tcPr>
          <w:p w14:paraId="120933DD" w14:textId="217B73DB" w:rsidR="00593439" w:rsidRPr="00BC5C31" w:rsidRDefault="00593439" w:rsidP="00590B2A">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61" w:type="dxa"/>
          </w:tcPr>
          <w:p w14:paraId="06175BE9" w14:textId="77777777" w:rsidR="00593439" w:rsidRPr="00BC5C31" w:rsidRDefault="00593439" w:rsidP="00590B2A">
            <w:pPr>
              <w:tabs>
                <w:tab w:val="decimal" w:pos="885"/>
                <w:tab w:val="decimal" w:pos="1113"/>
              </w:tabs>
              <w:spacing w:after="0" w:line="240" w:lineRule="atLeast"/>
              <w:ind w:left="72" w:right="-25"/>
              <w:rPr>
                <w:rFonts w:ascii="Times New Roman" w:hAnsi="Times New Roman" w:cs="Times New Roman"/>
                <w:szCs w:val="22"/>
              </w:rPr>
            </w:pPr>
          </w:p>
        </w:tc>
        <w:tc>
          <w:tcPr>
            <w:tcW w:w="1427" w:type="dxa"/>
            <w:tcBorders>
              <w:top w:val="single" w:sz="4" w:space="0" w:color="auto"/>
              <w:bottom w:val="single" w:sz="4" w:space="0" w:color="auto"/>
            </w:tcBorders>
          </w:tcPr>
          <w:p w14:paraId="492DBD14" w14:textId="46941314" w:rsidR="00593439" w:rsidRPr="00BC5C31" w:rsidRDefault="00593439" w:rsidP="00590B2A">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15,000</w:t>
            </w:r>
          </w:p>
        </w:tc>
        <w:tc>
          <w:tcPr>
            <w:tcW w:w="261" w:type="dxa"/>
          </w:tcPr>
          <w:p w14:paraId="7ABB9462" w14:textId="77777777" w:rsidR="00593439" w:rsidRPr="00BC5C31" w:rsidRDefault="00593439" w:rsidP="00590B2A">
            <w:pPr>
              <w:tabs>
                <w:tab w:val="decimal" w:pos="885"/>
                <w:tab w:val="decimal" w:pos="1113"/>
              </w:tabs>
              <w:spacing w:after="0" w:line="240" w:lineRule="atLeast"/>
              <w:ind w:left="72" w:right="-25"/>
              <w:rPr>
                <w:rFonts w:ascii="Times New Roman" w:hAnsi="Times New Roman" w:cs="Times New Roman"/>
                <w:szCs w:val="22"/>
              </w:rPr>
            </w:pPr>
          </w:p>
        </w:tc>
        <w:tc>
          <w:tcPr>
            <w:tcW w:w="1332" w:type="dxa"/>
            <w:tcBorders>
              <w:top w:val="single" w:sz="4" w:space="0" w:color="auto"/>
              <w:bottom w:val="single" w:sz="4" w:space="0" w:color="auto"/>
            </w:tcBorders>
          </w:tcPr>
          <w:p w14:paraId="093877EE" w14:textId="2DEBB252" w:rsidR="00593439" w:rsidRPr="00BC5C31" w:rsidRDefault="00593439" w:rsidP="00593439">
            <w:pPr>
              <w:tabs>
                <w:tab w:val="decimal" w:pos="1061"/>
              </w:tabs>
              <w:spacing w:after="0" w:line="240" w:lineRule="atLeast"/>
              <w:ind w:left="72" w:right="-25"/>
              <w:rPr>
                <w:rFonts w:ascii="Times New Roman" w:eastAsia="Cordia New" w:hAnsi="Times New Roman" w:cs="Times New Roman"/>
                <w:szCs w:val="22"/>
              </w:rPr>
            </w:pPr>
            <w:r w:rsidRPr="00BC5C31">
              <w:rPr>
                <w:rFonts w:ascii="Times New Roman" w:eastAsia="Cordia New" w:hAnsi="Times New Roman" w:cs="Times New Roman"/>
                <w:szCs w:val="22"/>
              </w:rPr>
              <w:t>1,090,000</w:t>
            </w:r>
          </w:p>
        </w:tc>
        <w:tc>
          <w:tcPr>
            <w:tcW w:w="254" w:type="dxa"/>
          </w:tcPr>
          <w:p w14:paraId="565D908B" w14:textId="77777777" w:rsidR="00593439" w:rsidRPr="00BC5C31" w:rsidRDefault="00593439" w:rsidP="00590B2A">
            <w:pPr>
              <w:tabs>
                <w:tab w:val="decimal" w:pos="885"/>
              </w:tabs>
              <w:spacing w:after="0" w:line="240" w:lineRule="atLeast"/>
              <w:ind w:left="72" w:right="-25"/>
              <w:rPr>
                <w:rFonts w:ascii="Times New Roman" w:hAnsi="Times New Roman" w:cs="Times New Roman"/>
                <w:szCs w:val="22"/>
              </w:rPr>
            </w:pPr>
          </w:p>
        </w:tc>
        <w:tc>
          <w:tcPr>
            <w:tcW w:w="1427" w:type="dxa"/>
            <w:tcBorders>
              <w:top w:val="single" w:sz="4" w:space="0" w:color="auto"/>
              <w:bottom w:val="single" w:sz="4" w:space="0" w:color="auto"/>
            </w:tcBorders>
          </w:tcPr>
          <w:p w14:paraId="5E7F0F58" w14:textId="39850B43" w:rsidR="00593439" w:rsidRPr="00BC5C31" w:rsidRDefault="00593439" w:rsidP="00590B2A">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765,000</w:t>
            </w:r>
          </w:p>
        </w:tc>
      </w:tr>
      <w:tr w:rsidR="004B61A1" w:rsidRPr="00BC5C31" w14:paraId="0B228B4C" w14:textId="77777777" w:rsidTr="00281084">
        <w:tc>
          <w:tcPr>
            <w:tcW w:w="3393" w:type="dxa"/>
          </w:tcPr>
          <w:p w14:paraId="45D03612" w14:textId="77777777" w:rsidR="004B61A1" w:rsidRPr="00BC5C31" w:rsidRDefault="004B61A1" w:rsidP="004B61A1">
            <w:pPr>
              <w:spacing w:after="0" w:line="260" w:lineRule="atLeast"/>
              <w:ind w:left="522" w:right="-25"/>
              <w:rPr>
                <w:rFonts w:ascii="Times New Roman" w:hAnsi="Times New Roman" w:cs="Times New Roman"/>
                <w:b/>
                <w:bCs/>
                <w:szCs w:val="22"/>
              </w:rPr>
            </w:pPr>
            <w:r w:rsidRPr="00BC5C31">
              <w:rPr>
                <w:rFonts w:ascii="Times New Roman" w:hAnsi="Times New Roman" w:cs="Times New Roman"/>
                <w:b/>
                <w:bCs/>
                <w:szCs w:val="22"/>
              </w:rPr>
              <w:t>Other related company</w:t>
            </w:r>
          </w:p>
        </w:tc>
        <w:tc>
          <w:tcPr>
            <w:tcW w:w="1389" w:type="dxa"/>
          </w:tcPr>
          <w:p w14:paraId="5FB73B03"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cs/>
              </w:rPr>
            </w:pPr>
          </w:p>
        </w:tc>
        <w:tc>
          <w:tcPr>
            <w:tcW w:w="261" w:type="dxa"/>
          </w:tcPr>
          <w:p w14:paraId="135FC034"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427" w:type="dxa"/>
          </w:tcPr>
          <w:p w14:paraId="5B5D43C3"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p>
        </w:tc>
        <w:tc>
          <w:tcPr>
            <w:tcW w:w="261" w:type="dxa"/>
          </w:tcPr>
          <w:p w14:paraId="23FD6483"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332" w:type="dxa"/>
          </w:tcPr>
          <w:p w14:paraId="4B05B2CE"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p>
        </w:tc>
        <w:tc>
          <w:tcPr>
            <w:tcW w:w="254" w:type="dxa"/>
          </w:tcPr>
          <w:p w14:paraId="34A97209" w14:textId="77777777" w:rsidR="004B61A1" w:rsidRPr="00BC5C31" w:rsidRDefault="004B61A1" w:rsidP="004B61A1">
            <w:pPr>
              <w:spacing w:after="0" w:line="240" w:lineRule="atLeast"/>
              <w:ind w:left="72" w:right="-25"/>
              <w:rPr>
                <w:rFonts w:ascii="Times New Roman" w:hAnsi="Times New Roman" w:cs="Times New Roman"/>
                <w:szCs w:val="22"/>
              </w:rPr>
            </w:pPr>
          </w:p>
        </w:tc>
        <w:tc>
          <w:tcPr>
            <w:tcW w:w="1427" w:type="dxa"/>
            <w:vAlign w:val="bottom"/>
          </w:tcPr>
          <w:p w14:paraId="63889E01"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p>
        </w:tc>
      </w:tr>
      <w:tr w:rsidR="004B61A1" w:rsidRPr="00BC5C31" w14:paraId="4EDC95AB" w14:textId="77777777" w:rsidTr="00281084">
        <w:tc>
          <w:tcPr>
            <w:tcW w:w="3393" w:type="dxa"/>
          </w:tcPr>
          <w:p w14:paraId="47468A8C" w14:textId="77777777" w:rsidR="004B61A1" w:rsidRPr="00BC5C31" w:rsidRDefault="004B61A1" w:rsidP="004B61A1">
            <w:pPr>
              <w:spacing w:after="0" w:line="260" w:lineRule="atLeast"/>
              <w:ind w:left="522" w:right="-25"/>
              <w:rPr>
                <w:rFonts w:ascii="Times New Roman" w:hAnsi="Times New Roman" w:cs="Times New Roman"/>
                <w:szCs w:val="22"/>
              </w:rPr>
            </w:pPr>
            <w:proofErr w:type="spellStart"/>
            <w:r w:rsidRPr="00BC5C31">
              <w:rPr>
                <w:rFonts w:ascii="Times New Roman" w:hAnsi="Times New Roman" w:cs="Times New Roman"/>
                <w:szCs w:val="22"/>
              </w:rPr>
              <w:t>Chalermpat</w:t>
            </w:r>
            <w:proofErr w:type="spellEnd"/>
            <w:r w:rsidRPr="00BC5C31">
              <w:rPr>
                <w:rFonts w:ascii="Times New Roman" w:hAnsi="Times New Roman" w:cs="Times New Roman"/>
                <w:szCs w:val="22"/>
              </w:rPr>
              <w:t xml:space="preserve"> 2022 Co., Ltd.</w:t>
            </w:r>
          </w:p>
        </w:tc>
        <w:tc>
          <w:tcPr>
            <w:tcW w:w="1389" w:type="dxa"/>
          </w:tcPr>
          <w:p w14:paraId="783DEF94" w14:textId="6650860A" w:rsidR="004B61A1" w:rsidRPr="00BC5C31" w:rsidRDefault="00614473" w:rsidP="004B61A1">
            <w:pPr>
              <w:tabs>
                <w:tab w:val="decimal" w:pos="1052"/>
              </w:tabs>
              <w:spacing w:after="0" w:line="240" w:lineRule="atLeast"/>
              <w:ind w:left="72" w:right="-25"/>
              <w:rPr>
                <w:rFonts w:ascii="Times New Roman" w:hAnsi="Times New Roman" w:cstheme="minorBidi"/>
                <w:szCs w:val="22"/>
                <w:cs/>
              </w:rPr>
            </w:pPr>
            <w:r w:rsidRPr="00BC5C31">
              <w:rPr>
                <w:rFonts w:ascii="Times New Roman" w:hAnsi="Times New Roman" w:cs="Times New Roman"/>
                <w:szCs w:val="22"/>
              </w:rPr>
              <w:t>47,160</w:t>
            </w:r>
          </w:p>
        </w:tc>
        <w:tc>
          <w:tcPr>
            <w:tcW w:w="261" w:type="dxa"/>
          </w:tcPr>
          <w:p w14:paraId="7B1CEEFB"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427" w:type="dxa"/>
          </w:tcPr>
          <w:p w14:paraId="20091AE2"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47,160</w:t>
            </w:r>
          </w:p>
        </w:tc>
        <w:tc>
          <w:tcPr>
            <w:tcW w:w="261" w:type="dxa"/>
          </w:tcPr>
          <w:p w14:paraId="185901C8"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332" w:type="dxa"/>
          </w:tcPr>
          <w:p w14:paraId="29A6198B" w14:textId="3A331C27" w:rsidR="004B61A1" w:rsidRPr="00BC5C31" w:rsidRDefault="00614473" w:rsidP="004B61A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54" w:type="dxa"/>
          </w:tcPr>
          <w:p w14:paraId="642EB2B3" w14:textId="77777777" w:rsidR="004B61A1" w:rsidRPr="00BC5C31" w:rsidRDefault="004B61A1" w:rsidP="004B61A1">
            <w:pPr>
              <w:spacing w:after="0" w:line="240" w:lineRule="atLeast"/>
              <w:ind w:left="22" w:right="-25"/>
              <w:jc w:val="center"/>
              <w:rPr>
                <w:rFonts w:ascii="Times New Roman" w:eastAsia="Cordia New" w:hAnsi="Times New Roman" w:cs="Times New Roman"/>
                <w:szCs w:val="22"/>
              </w:rPr>
            </w:pPr>
          </w:p>
        </w:tc>
        <w:tc>
          <w:tcPr>
            <w:tcW w:w="1427" w:type="dxa"/>
            <w:vAlign w:val="bottom"/>
          </w:tcPr>
          <w:p w14:paraId="6E8A689F" w14:textId="77777777" w:rsidR="004B61A1" w:rsidRPr="00BC5C31" w:rsidRDefault="004B61A1" w:rsidP="004B61A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4B61A1" w:rsidRPr="00BC5C31" w14:paraId="22B57275" w14:textId="77777777" w:rsidTr="00281084">
        <w:tc>
          <w:tcPr>
            <w:tcW w:w="3393" w:type="dxa"/>
          </w:tcPr>
          <w:p w14:paraId="7F66AF56" w14:textId="77777777" w:rsidR="004B61A1" w:rsidRPr="00BC5C31" w:rsidRDefault="004B61A1" w:rsidP="004B61A1">
            <w:pPr>
              <w:spacing w:after="0" w:line="260" w:lineRule="atLeast"/>
              <w:ind w:left="522" w:right="-25"/>
              <w:rPr>
                <w:rFonts w:ascii="Times New Roman" w:hAnsi="Times New Roman" w:cs="Times New Roman"/>
                <w:szCs w:val="22"/>
                <w:cs/>
              </w:rPr>
            </w:pPr>
            <w:r w:rsidRPr="00BC5C31">
              <w:rPr>
                <w:rFonts w:ascii="Times New Roman" w:hAnsi="Times New Roman" w:cs="Times New Roman"/>
                <w:b/>
                <w:bCs/>
                <w:szCs w:val="22"/>
              </w:rPr>
              <w:t>Related persons</w:t>
            </w:r>
          </w:p>
        </w:tc>
        <w:tc>
          <w:tcPr>
            <w:tcW w:w="1389" w:type="dxa"/>
          </w:tcPr>
          <w:p w14:paraId="21617DDD" w14:textId="77777777" w:rsidR="004B61A1" w:rsidRPr="00BC5C31" w:rsidRDefault="004B61A1" w:rsidP="004B61A1">
            <w:pPr>
              <w:tabs>
                <w:tab w:val="decimal" w:pos="1052"/>
              </w:tabs>
              <w:spacing w:after="0" w:line="240" w:lineRule="atLeast"/>
              <w:ind w:left="72" w:right="-25"/>
              <w:rPr>
                <w:rFonts w:ascii="Times New Roman" w:hAnsi="Times New Roman" w:cs="Times New Roman"/>
                <w:szCs w:val="22"/>
                <w:cs/>
              </w:rPr>
            </w:pPr>
          </w:p>
        </w:tc>
        <w:tc>
          <w:tcPr>
            <w:tcW w:w="261" w:type="dxa"/>
          </w:tcPr>
          <w:p w14:paraId="3426586F"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427" w:type="dxa"/>
          </w:tcPr>
          <w:p w14:paraId="3E1B694D"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p>
        </w:tc>
        <w:tc>
          <w:tcPr>
            <w:tcW w:w="261" w:type="dxa"/>
          </w:tcPr>
          <w:p w14:paraId="3CA373AF" w14:textId="77777777" w:rsidR="004B61A1" w:rsidRPr="00BC5C31" w:rsidRDefault="004B61A1" w:rsidP="004B61A1">
            <w:pPr>
              <w:tabs>
                <w:tab w:val="decimal" w:pos="1113"/>
              </w:tabs>
              <w:spacing w:after="0" w:line="240" w:lineRule="atLeast"/>
              <w:ind w:left="72" w:right="-25"/>
              <w:rPr>
                <w:rFonts w:ascii="Times New Roman" w:hAnsi="Times New Roman" w:cs="Times New Roman"/>
                <w:szCs w:val="22"/>
              </w:rPr>
            </w:pPr>
          </w:p>
        </w:tc>
        <w:tc>
          <w:tcPr>
            <w:tcW w:w="1332" w:type="dxa"/>
          </w:tcPr>
          <w:p w14:paraId="6599C9B4"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p>
        </w:tc>
        <w:tc>
          <w:tcPr>
            <w:tcW w:w="254" w:type="dxa"/>
          </w:tcPr>
          <w:p w14:paraId="57DBE305" w14:textId="77777777" w:rsidR="004B61A1" w:rsidRPr="00BC5C31" w:rsidRDefault="004B61A1" w:rsidP="004B61A1">
            <w:pPr>
              <w:spacing w:after="0" w:line="240" w:lineRule="atLeast"/>
              <w:ind w:left="72" w:right="-25"/>
              <w:rPr>
                <w:rFonts w:ascii="Times New Roman" w:hAnsi="Times New Roman" w:cs="Times New Roman"/>
                <w:szCs w:val="22"/>
              </w:rPr>
            </w:pPr>
          </w:p>
        </w:tc>
        <w:tc>
          <w:tcPr>
            <w:tcW w:w="1427" w:type="dxa"/>
            <w:vAlign w:val="bottom"/>
          </w:tcPr>
          <w:p w14:paraId="29A10E7C"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p>
        </w:tc>
      </w:tr>
      <w:tr w:rsidR="004B61A1" w:rsidRPr="00BC5C31" w14:paraId="32DD5B89" w14:textId="77777777" w:rsidTr="00281084">
        <w:tc>
          <w:tcPr>
            <w:tcW w:w="3393" w:type="dxa"/>
          </w:tcPr>
          <w:p w14:paraId="66AABD6E" w14:textId="77777777" w:rsidR="004B61A1" w:rsidRPr="00BC5C31" w:rsidRDefault="004B61A1" w:rsidP="004B61A1">
            <w:pPr>
              <w:spacing w:after="0" w:line="240" w:lineRule="atLeast"/>
              <w:ind w:left="549" w:right="-25"/>
              <w:rPr>
                <w:rFonts w:ascii="Times New Roman" w:hAnsi="Times New Roman" w:cs="Times New Roman"/>
                <w:szCs w:val="22"/>
                <w:cs/>
              </w:rPr>
            </w:pPr>
            <w:proofErr w:type="spellStart"/>
            <w:proofErr w:type="gramStart"/>
            <w:r w:rsidRPr="00BC5C31">
              <w:rPr>
                <w:rFonts w:ascii="Times New Roman" w:hAnsi="Times New Roman" w:cs="Times New Roman"/>
                <w:szCs w:val="22"/>
              </w:rPr>
              <w:t>Mr.Terdsak</w:t>
            </w:r>
            <w:proofErr w:type="spellEnd"/>
            <w:proofErr w:type="gramEnd"/>
            <w:r w:rsidRPr="00BC5C31">
              <w:rPr>
                <w:rFonts w:ascii="Times New Roman" w:hAnsi="Times New Roman" w:cs="Times New Roman"/>
                <w:szCs w:val="22"/>
              </w:rPr>
              <w:t xml:space="preserve"> Lohapipattanakul</w:t>
            </w:r>
          </w:p>
        </w:tc>
        <w:tc>
          <w:tcPr>
            <w:tcW w:w="1389" w:type="dxa"/>
            <w:tcBorders>
              <w:bottom w:val="single" w:sz="4" w:space="0" w:color="auto"/>
            </w:tcBorders>
          </w:tcPr>
          <w:p w14:paraId="3F320D1D" w14:textId="69D4901B" w:rsidR="004B61A1" w:rsidRPr="00BC5C31" w:rsidRDefault="00614473" w:rsidP="004B61A1">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60,000</w:t>
            </w:r>
          </w:p>
        </w:tc>
        <w:tc>
          <w:tcPr>
            <w:tcW w:w="261" w:type="dxa"/>
          </w:tcPr>
          <w:p w14:paraId="7E2DD771"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427" w:type="dxa"/>
            <w:tcBorders>
              <w:bottom w:val="single" w:sz="4" w:space="0" w:color="auto"/>
            </w:tcBorders>
          </w:tcPr>
          <w:p w14:paraId="3FAEF5F3" w14:textId="77777777" w:rsidR="004B61A1" w:rsidRPr="00BC5C31" w:rsidRDefault="004B61A1" w:rsidP="004B61A1">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60,000</w:t>
            </w:r>
          </w:p>
        </w:tc>
        <w:tc>
          <w:tcPr>
            <w:tcW w:w="261" w:type="dxa"/>
          </w:tcPr>
          <w:p w14:paraId="361E3455" w14:textId="77777777" w:rsidR="004B61A1" w:rsidRPr="00BC5C31" w:rsidRDefault="004B61A1" w:rsidP="004B61A1">
            <w:pPr>
              <w:tabs>
                <w:tab w:val="decimal" w:pos="885"/>
                <w:tab w:val="decimal" w:pos="1113"/>
              </w:tabs>
              <w:spacing w:after="0" w:line="240" w:lineRule="atLeast"/>
              <w:ind w:left="72" w:right="-25"/>
              <w:rPr>
                <w:rFonts w:ascii="Times New Roman" w:hAnsi="Times New Roman" w:cs="Times New Roman"/>
                <w:szCs w:val="22"/>
              </w:rPr>
            </w:pPr>
          </w:p>
        </w:tc>
        <w:tc>
          <w:tcPr>
            <w:tcW w:w="1332" w:type="dxa"/>
            <w:tcBorders>
              <w:bottom w:val="single" w:sz="4" w:space="0" w:color="auto"/>
            </w:tcBorders>
          </w:tcPr>
          <w:p w14:paraId="3FCA7E8A" w14:textId="1F1E3660" w:rsidR="004B61A1" w:rsidRPr="00BC5C31" w:rsidRDefault="00614473" w:rsidP="004B61A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54" w:type="dxa"/>
            <w:tcBorders>
              <w:bottom w:val="single" w:sz="4" w:space="0" w:color="auto"/>
            </w:tcBorders>
          </w:tcPr>
          <w:p w14:paraId="56654FEB" w14:textId="77777777" w:rsidR="004B61A1" w:rsidRPr="00BC5C31" w:rsidRDefault="004B61A1" w:rsidP="004B61A1">
            <w:pPr>
              <w:tabs>
                <w:tab w:val="decimal" w:pos="885"/>
              </w:tabs>
              <w:spacing w:after="0" w:line="240" w:lineRule="atLeast"/>
              <w:ind w:left="72" w:right="-25"/>
              <w:rPr>
                <w:rFonts w:ascii="Times New Roman" w:hAnsi="Times New Roman" w:cs="Times New Roman"/>
                <w:szCs w:val="22"/>
              </w:rPr>
            </w:pPr>
          </w:p>
        </w:tc>
        <w:tc>
          <w:tcPr>
            <w:tcW w:w="1427" w:type="dxa"/>
            <w:tcBorders>
              <w:bottom w:val="single" w:sz="4" w:space="0" w:color="auto"/>
            </w:tcBorders>
          </w:tcPr>
          <w:p w14:paraId="07B7D7C5" w14:textId="77777777" w:rsidR="004B61A1" w:rsidRPr="00BC5C31" w:rsidRDefault="004B61A1" w:rsidP="004B61A1">
            <w:pPr>
              <w:spacing w:after="0" w:line="240" w:lineRule="atLeast"/>
              <w:ind w:left="22" w:right="-25"/>
              <w:jc w:val="center"/>
              <w:rPr>
                <w:rFonts w:ascii="Times New Roman" w:hAnsi="Times New Roman" w:cs="Times New Roman"/>
                <w:szCs w:val="22"/>
              </w:rPr>
            </w:pPr>
            <w:r w:rsidRPr="00BC5C31">
              <w:rPr>
                <w:rFonts w:ascii="Times New Roman" w:eastAsia="Cordia New" w:hAnsi="Times New Roman" w:cs="Times New Roman"/>
                <w:szCs w:val="22"/>
              </w:rPr>
              <w:t>-</w:t>
            </w:r>
          </w:p>
        </w:tc>
      </w:tr>
      <w:tr w:rsidR="00593439" w:rsidRPr="00BC5C31" w14:paraId="5F2DDF6B" w14:textId="77777777" w:rsidTr="00281084">
        <w:trPr>
          <w:trHeight w:val="78"/>
        </w:trPr>
        <w:tc>
          <w:tcPr>
            <w:tcW w:w="3393" w:type="dxa"/>
          </w:tcPr>
          <w:p w14:paraId="760D8A57" w14:textId="77777777" w:rsidR="00593439" w:rsidRPr="00BC5C31" w:rsidRDefault="00593439" w:rsidP="00590B2A">
            <w:pPr>
              <w:spacing w:after="0" w:line="240" w:lineRule="atLeast"/>
              <w:ind w:left="549" w:right="-25"/>
              <w:rPr>
                <w:rFonts w:ascii="Times New Roman" w:hAnsi="Times New Roman"/>
                <w:szCs w:val="22"/>
              </w:rPr>
            </w:pPr>
            <w:r w:rsidRPr="00BC5C31">
              <w:rPr>
                <w:rFonts w:ascii="Times New Roman" w:hAnsi="Times New Roman"/>
                <w:szCs w:val="22"/>
              </w:rPr>
              <w:t>Total</w:t>
            </w:r>
          </w:p>
        </w:tc>
        <w:tc>
          <w:tcPr>
            <w:tcW w:w="1389" w:type="dxa"/>
            <w:tcBorders>
              <w:top w:val="single" w:sz="4" w:space="0" w:color="auto"/>
            </w:tcBorders>
          </w:tcPr>
          <w:p w14:paraId="008133C1" w14:textId="0B5E4873" w:rsidR="00593439" w:rsidRPr="00BC5C31" w:rsidRDefault="00593439" w:rsidP="00593439">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107,160</w:t>
            </w:r>
          </w:p>
        </w:tc>
        <w:tc>
          <w:tcPr>
            <w:tcW w:w="261" w:type="dxa"/>
          </w:tcPr>
          <w:p w14:paraId="77AB283C" w14:textId="77777777" w:rsidR="00593439" w:rsidRPr="00BC5C31" w:rsidRDefault="00593439" w:rsidP="00590B2A">
            <w:pPr>
              <w:tabs>
                <w:tab w:val="decimal" w:pos="885"/>
                <w:tab w:val="decimal" w:pos="1113"/>
              </w:tabs>
              <w:spacing w:after="0" w:line="240" w:lineRule="atLeast"/>
              <w:ind w:left="72" w:right="-25"/>
              <w:rPr>
                <w:rFonts w:ascii="Times New Roman" w:hAnsi="Times New Roman" w:cs="Times New Roman"/>
                <w:szCs w:val="22"/>
              </w:rPr>
            </w:pPr>
          </w:p>
        </w:tc>
        <w:tc>
          <w:tcPr>
            <w:tcW w:w="1427" w:type="dxa"/>
            <w:tcBorders>
              <w:top w:val="single" w:sz="4" w:space="0" w:color="auto"/>
            </w:tcBorders>
          </w:tcPr>
          <w:p w14:paraId="7C337DAE" w14:textId="08B8FD73" w:rsidR="00593439" w:rsidRPr="00BC5C31" w:rsidRDefault="00593439" w:rsidP="00590B2A">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107,160</w:t>
            </w:r>
          </w:p>
        </w:tc>
        <w:tc>
          <w:tcPr>
            <w:tcW w:w="261" w:type="dxa"/>
          </w:tcPr>
          <w:p w14:paraId="5E697990" w14:textId="77777777" w:rsidR="00593439" w:rsidRPr="00BC5C31" w:rsidRDefault="00593439" w:rsidP="00590B2A">
            <w:pPr>
              <w:tabs>
                <w:tab w:val="decimal" w:pos="885"/>
                <w:tab w:val="decimal" w:pos="1113"/>
              </w:tabs>
              <w:spacing w:after="0" w:line="240" w:lineRule="atLeast"/>
              <w:ind w:left="72" w:right="-25"/>
              <w:rPr>
                <w:rFonts w:ascii="Times New Roman" w:hAnsi="Times New Roman" w:cs="Times New Roman"/>
                <w:szCs w:val="22"/>
              </w:rPr>
            </w:pPr>
          </w:p>
        </w:tc>
        <w:tc>
          <w:tcPr>
            <w:tcW w:w="1332" w:type="dxa"/>
            <w:tcBorders>
              <w:top w:val="single" w:sz="4" w:space="0" w:color="auto"/>
            </w:tcBorders>
          </w:tcPr>
          <w:p w14:paraId="0F69852C" w14:textId="4CFCA576" w:rsidR="00593439" w:rsidRPr="00BC5C31" w:rsidRDefault="00593439" w:rsidP="00593439">
            <w:pPr>
              <w:spacing w:after="0" w:line="240" w:lineRule="atLeast"/>
              <w:ind w:left="7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54" w:type="dxa"/>
            <w:tcBorders>
              <w:top w:val="single" w:sz="4" w:space="0" w:color="auto"/>
            </w:tcBorders>
          </w:tcPr>
          <w:p w14:paraId="5E26A620" w14:textId="77777777" w:rsidR="00593439" w:rsidRPr="00BC5C31" w:rsidRDefault="00593439" w:rsidP="00590B2A">
            <w:pPr>
              <w:tabs>
                <w:tab w:val="decimal" w:pos="885"/>
              </w:tabs>
              <w:spacing w:after="0" w:line="240" w:lineRule="atLeast"/>
              <w:ind w:left="72" w:right="-25"/>
              <w:rPr>
                <w:rFonts w:ascii="Times New Roman" w:hAnsi="Times New Roman" w:cs="Times New Roman"/>
                <w:szCs w:val="22"/>
              </w:rPr>
            </w:pPr>
          </w:p>
        </w:tc>
        <w:tc>
          <w:tcPr>
            <w:tcW w:w="1427" w:type="dxa"/>
            <w:tcBorders>
              <w:top w:val="single" w:sz="4" w:space="0" w:color="auto"/>
            </w:tcBorders>
          </w:tcPr>
          <w:p w14:paraId="0BBFFBDC" w14:textId="3CE0D8B8" w:rsidR="00593439" w:rsidRPr="00BC5C31" w:rsidRDefault="00593439" w:rsidP="00593439">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593439" w:rsidRPr="00BC5C31" w14:paraId="00E3E699" w14:textId="77777777" w:rsidTr="00281084">
        <w:trPr>
          <w:trHeight w:val="78"/>
        </w:trPr>
        <w:tc>
          <w:tcPr>
            <w:tcW w:w="3393" w:type="dxa"/>
          </w:tcPr>
          <w:p w14:paraId="2B270C8A" w14:textId="3D68D3B1" w:rsidR="00593439" w:rsidRPr="00BC5C31" w:rsidRDefault="00593439" w:rsidP="00590B2A">
            <w:pPr>
              <w:spacing w:after="0" w:line="240" w:lineRule="atLeast"/>
              <w:ind w:left="549" w:right="-25"/>
              <w:rPr>
                <w:rFonts w:ascii="Times New Roman" w:hAnsi="Times New Roman"/>
                <w:szCs w:val="22"/>
              </w:rPr>
            </w:pPr>
            <w:r w:rsidRPr="00BC5C31">
              <w:rPr>
                <w:rFonts w:ascii="Times New Roman" w:hAnsi="Times New Roman"/>
                <w:szCs w:val="22"/>
              </w:rPr>
              <w:t>Grand total</w:t>
            </w:r>
          </w:p>
        </w:tc>
        <w:tc>
          <w:tcPr>
            <w:tcW w:w="1389" w:type="dxa"/>
            <w:tcBorders>
              <w:top w:val="single" w:sz="4" w:space="0" w:color="auto"/>
            </w:tcBorders>
          </w:tcPr>
          <w:p w14:paraId="1418D1B1" w14:textId="4D1A6E73" w:rsidR="00593439" w:rsidRPr="00BC5C31" w:rsidRDefault="00593439" w:rsidP="00593439">
            <w:pPr>
              <w:tabs>
                <w:tab w:val="decimal" w:pos="105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107,160</w:t>
            </w:r>
          </w:p>
        </w:tc>
        <w:tc>
          <w:tcPr>
            <w:tcW w:w="261" w:type="dxa"/>
          </w:tcPr>
          <w:p w14:paraId="173138B0" w14:textId="77777777" w:rsidR="00593439" w:rsidRPr="00BC5C31" w:rsidRDefault="00593439" w:rsidP="00590B2A">
            <w:pPr>
              <w:tabs>
                <w:tab w:val="decimal" w:pos="885"/>
                <w:tab w:val="decimal" w:pos="1113"/>
              </w:tabs>
              <w:spacing w:after="0" w:line="240" w:lineRule="atLeast"/>
              <w:ind w:left="72" w:right="-25"/>
              <w:rPr>
                <w:rFonts w:ascii="Times New Roman" w:hAnsi="Times New Roman" w:cs="Times New Roman"/>
                <w:szCs w:val="22"/>
              </w:rPr>
            </w:pPr>
          </w:p>
        </w:tc>
        <w:tc>
          <w:tcPr>
            <w:tcW w:w="1427" w:type="dxa"/>
            <w:tcBorders>
              <w:top w:val="single" w:sz="4" w:space="0" w:color="auto"/>
            </w:tcBorders>
          </w:tcPr>
          <w:p w14:paraId="5658730E" w14:textId="5F4F5036" w:rsidR="00593439" w:rsidRPr="00BC5C31" w:rsidRDefault="00593439" w:rsidP="00590B2A">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122,160</w:t>
            </w:r>
          </w:p>
        </w:tc>
        <w:tc>
          <w:tcPr>
            <w:tcW w:w="261" w:type="dxa"/>
          </w:tcPr>
          <w:p w14:paraId="1A42C5FE" w14:textId="77777777" w:rsidR="00593439" w:rsidRPr="00BC5C31" w:rsidRDefault="00593439" w:rsidP="00590B2A">
            <w:pPr>
              <w:tabs>
                <w:tab w:val="decimal" w:pos="885"/>
                <w:tab w:val="decimal" w:pos="1113"/>
              </w:tabs>
              <w:spacing w:after="0" w:line="240" w:lineRule="atLeast"/>
              <w:ind w:left="72" w:right="-25"/>
              <w:rPr>
                <w:rFonts w:ascii="Times New Roman" w:hAnsi="Times New Roman" w:cs="Times New Roman"/>
                <w:szCs w:val="22"/>
              </w:rPr>
            </w:pPr>
          </w:p>
        </w:tc>
        <w:tc>
          <w:tcPr>
            <w:tcW w:w="1332" w:type="dxa"/>
            <w:tcBorders>
              <w:top w:val="single" w:sz="4" w:space="0" w:color="auto"/>
            </w:tcBorders>
          </w:tcPr>
          <w:p w14:paraId="0EB255F4" w14:textId="7F8E6C67" w:rsidR="00593439" w:rsidRPr="00BC5C31" w:rsidRDefault="00593439" w:rsidP="00593439">
            <w:pPr>
              <w:tabs>
                <w:tab w:val="decimal" w:pos="1061"/>
              </w:tabs>
              <w:spacing w:after="0" w:line="240" w:lineRule="atLeast"/>
              <w:ind w:left="72" w:right="-25"/>
              <w:rPr>
                <w:rFonts w:ascii="Times New Roman" w:eastAsia="Cordia New" w:hAnsi="Times New Roman" w:cs="Times New Roman"/>
                <w:szCs w:val="22"/>
              </w:rPr>
            </w:pPr>
            <w:r w:rsidRPr="00BC5C31">
              <w:rPr>
                <w:rFonts w:ascii="Times New Roman" w:eastAsia="Cordia New" w:hAnsi="Times New Roman" w:cs="Times New Roman"/>
                <w:szCs w:val="22"/>
              </w:rPr>
              <w:t>1,090,000</w:t>
            </w:r>
          </w:p>
        </w:tc>
        <w:tc>
          <w:tcPr>
            <w:tcW w:w="254" w:type="dxa"/>
            <w:tcBorders>
              <w:top w:val="single" w:sz="4" w:space="0" w:color="auto"/>
            </w:tcBorders>
          </w:tcPr>
          <w:p w14:paraId="6A98195A" w14:textId="77777777" w:rsidR="00593439" w:rsidRPr="00BC5C31" w:rsidRDefault="00593439" w:rsidP="00590B2A">
            <w:pPr>
              <w:tabs>
                <w:tab w:val="decimal" w:pos="885"/>
              </w:tabs>
              <w:spacing w:after="0" w:line="240" w:lineRule="atLeast"/>
              <w:ind w:left="72" w:right="-25"/>
              <w:rPr>
                <w:rFonts w:ascii="Times New Roman" w:hAnsi="Times New Roman" w:cs="Times New Roman"/>
                <w:szCs w:val="22"/>
              </w:rPr>
            </w:pPr>
          </w:p>
        </w:tc>
        <w:tc>
          <w:tcPr>
            <w:tcW w:w="1427" w:type="dxa"/>
            <w:tcBorders>
              <w:top w:val="single" w:sz="4" w:space="0" w:color="auto"/>
            </w:tcBorders>
          </w:tcPr>
          <w:p w14:paraId="681175DF" w14:textId="1EE7B732" w:rsidR="00593439" w:rsidRPr="00BC5C31" w:rsidRDefault="00593439" w:rsidP="00593439">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765,000</w:t>
            </w:r>
          </w:p>
        </w:tc>
      </w:tr>
      <w:tr w:rsidR="00222495" w:rsidRPr="00BC5C31" w14:paraId="464C3246" w14:textId="77777777" w:rsidTr="00281084">
        <w:tc>
          <w:tcPr>
            <w:tcW w:w="3393" w:type="dxa"/>
            <w:vAlign w:val="center"/>
          </w:tcPr>
          <w:p w14:paraId="72101384" w14:textId="317B6C49" w:rsidR="00222495" w:rsidRPr="00BC5C31" w:rsidRDefault="00222495" w:rsidP="00222495">
            <w:pPr>
              <w:spacing w:after="0" w:line="240" w:lineRule="atLeast"/>
              <w:ind w:left="549" w:right="-25"/>
              <w:rPr>
                <w:rFonts w:ascii="Times New Roman" w:hAnsi="Times New Roman"/>
                <w:b/>
                <w:bCs/>
                <w:szCs w:val="22"/>
              </w:rPr>
            </w:pPr>
            <w:r w:rsidRPr="00BC5C31">
              <w:rPr>
                <w:rFonts w:ascii="Times New Roman" w:hAnsi="Times New Roman" w:cs="Times New Roman"/>
                <w:i/>
                <w:iCs/>
                <w:szCs w:val="22"/>
              </w:rPr>
              <w:t xml:space="preserve">Less </w:t>
            </w:r>
            <w:r w:rsidRPr="00BC5C31">
              <w:rPr>
                <w:rFonts w:ascii="Times New Roman" w:hAnsi="Times New Roman" w:cs="Times New Roman"/>
                <w:szCs w:val="22"/>
                <w:lang w:val="en-AU"/>
              </w:rPr>
              <w:t>liabilities included in</w:t>
            </w:r>
          </w:p>
        </w:tc>
        <w:tc>
          <w:tcPr>
            <w:tcW w:w="1389" w:type="dxa"/>
          </w:tcPr>
          <w:p w14:paraId="6DC9B3B9" w14:textId="77777777" w:rsidR="00222495" w:rsidRPr="00BC5C31" w:rsidRDefault="00222495" w:rsidP="00222495">
            <w:pPr>
              <w:spacing w:after="0" w:line="240" w:lineRule="atLeast"/>
              <w:ind w:left="22" w:right="-25"/>
              <w:jc w:val="center"/>
              <w:rPr>
                <w:rFonts w:ascii="Times New Roman" w:hAnsi="Times New Roman" w:cs="Times New Roman"/>
                <w:b/>
                <w:bCs/>
                <w:szCs w:val="22"/>
              </w:rPr>
            </w:pPr>
          </w:p>
        </w:tc>
        <w:tc>
          <w:tcPr>
            <w:tcW w:w="261" w:type="dxa"/>
          </w:tcPr>
          <w:p w14:paraId="6E00BB50" w14:textId="77777777" w:rsidR="00222495" w:rsidRPr="00BC5C31" w:rsidRDefault="00222495" w:rsidP="00222495">
            <w:pPr>
              <w:tabs>
                <w:tab w:val="decimal" w:pos="885"/>
                <w:tab w:val="decimal" w:pos="1113"/>
              </w:tabs>
              <w:spacing w:after="0" w:line="240" w:lineRule="atLeast"/>
              <w:ind w:left="72" w:right="-25"/>
              <w:rPr>
                <w:rFonts w:ascii="Times New Roman" w:hAnsi="Times New Roman" w:cs="Times New Roman"/>
                <w:b/>
                <w:bCs/>
                <w:szCs w:val="22"/>
              </w:rPr>
            </w:pPr>
          </w:p>
        </w:tc>
        <w:tc>
          <w:tcPr>
            <w:tcW w:w="1427" w:type="dxa"/>
          </w:tcPr>
          <w:p w14:paraId="2D1ED6B0" w14:textId="77777777" w:rsidR="00222495" w:rsidRPr="00BC5C31" w:rsidRDefault="00222495" w:rsidP="00222495">
            <w:pPr>
              <w:tabs>
                <w:tab w:val="decimal" w:pos="1061"/>
              </w:tabs>
              <w:spacing w:after="0" w:line="240" w:lineRule="atLeast"/>
              <w:ind w:left="72" w:right="-25"/>
              <w:rPr>
                <w:rFonts w:ascii="Times New Roman" w:hAnsi="Times New Roman" w:cs="Times New Roman"/>
                <w:b/>
                <w:bCs/>
                <w:szCs w:val="22"/>
              </w:rPr>
            </w:pPr>
          </w:p>
        </w:tc>
        <w:tc>
          <w:tcPr>
            <w:tcW w:w="261" w:type="dxa"/>
          </w:tcPr>
          <w:p w14:paraId="131EE3B3" w14:textId="77777777" w:rsidR="00222495" w:rsidRPr="00BC5C31" w:rsidRDefault="00222495" w:rsidP="00222495">
            <w:pPr>
              <w:tabs>
                <w:tab w:val="decimal" w:pos="885"/>
                <w:tab w:val="decimal" w:pos="1113"/>
              </w:tabs>
              <w:spacing w:after="0" w:line="240" w:lineRule="atLeast"/>
              <w:ind w:left="72" w:right="-25"/>
              <w:rPr>
                <w:rFonts w:ascii="Times New Roman" w:hAnsi="Times New Roman" w:cs="Times New Roman"/>
                <w:b/>
                <w:bCs/>
                <w:szCs w:val="22"/>
              </w:rPr>
            </w:pPr>
          </w:p>
        </w:tc>
        <w:tc>
          <w:tcPr>
            <w:tcW w:w="1332" w:type="dxa"/>
          </w:tcPr>
          <w:p w14:paraId="231201A0" w14:textId="77777777" w:rsidR="00222495" w:rsidRPr="00BC5C31" w:rsidRDefault="00222495" w:rsidP="00222495">
            <w:pPr>
              <w:tabs>
                <w:tab w:val="decimal" w:pos="1061"/>
              </w:tabs>
              <w:spacing w:after="0" w:line="240" w:lineRule="atLeast"/>
              <w:ind w:left="72" w:right="-25"/>
              <w:rPr>
                <w:rFonts w:ascii="Times New Roman" w:eastAsia="Cordia New" w:hAnsi="Times New Roman" w:cs="Times New Roman"/>
                <w:b/>
                <w:bCs/>
                <w:szCs w:val="22"/>
              </w:rPr>
            </w:pPr>
          </w:p>
        </w:tc>
        <w:tc>
          <w:tcPr>
            <w:tcW w:w="254" w:type="dxa"/>
          </w:tcPr>
          <w:p w14:paraId="04D5286D" w14:textId="77777777" w:rsidR="00222495" w:rsidRPr="00BC5C31" w:rsidRDefault="00222495" w:rsidP="00222495">
            <w:pPr>
              <w:tabs>
                <w:tab w:val="decimal" w:pos="885"/>
              </w:tabs>
              <w:spacing w:after="0" w:line="240" w:lineRule="atLeast"/>
              <w:ind w:left="72" w:right="-25"/>
              <w:rPr>
                <w:rFonts w:ascii="Times New Roman" w:hAnsi="Times New Roman" w:cs="Times New Roman"/>
                <w:b/>
                <w:bCs/>
                <w:szCs w:val="22"/>
              </w:rPr>
            </w:pPr>
          </w:p>
        </w:tc>
        <w:tc>
          <w:tcPr>
            <w:tcW w:w="1427" w:type="dxa"/>
          </w:tcPr>
          <w:p w14:paraId="007C9426" w14:textId="77777777" w:rsidR="00222495" w:rsidRPr="00BC5C31" w:rsidRDefault="00222495" w:rsidP="00222495">
            <w:pPr>
              <w:tabs>
                <w:tab w:val="decimal" w:pos="1061"/>
              </w:tabs>
              <w:spacing w:after="0" w:line="240" w:lineRule="atLeast"/>
              <w:ind w:left="72" w:right="-25"/>
              <w:rPr>
                <w:rFonts w:ascii="Times New Roman" w:hAnsi="Times New Roman" w:cs="Times New Roman"/>
                <w:b/>
                <w:bCs/>
                <w:szCs w:val="22"/>
              </w:rPr>
            </w:pPr>
          </w:p>
        </w:tc>
      </w:tr>
      <w:tr w:rsidR="00222495" w:rsidRPr="00BC5C31" w14:paraId="457DA93A" w14:textId="77777777" w:rsidTr="00281084">
        <w:tc>
          <w:tcPr>
            <w:tcW w:w="3393" w:type="dxa"/>
            <w:vAlign w:val="center"/>
          </w:tcPr>
          <w:p w14:paraId="0DD111BF" w14:textId="6264FBBD" w:rsidR="00222495" w:rsidRPr="00BC5C31" w:rsidRDefault="00222495" w:rsidP="00222495">
            <w:pPr>
              <w:spacing w:after="0" w:line="240" w:lineRule="atLeast"/>
              <w:ind w:left="549" w:right="-69"/>
              <w:rPr>
                <w:rFonts w:ascii="Times New Roman" w:hAnsi="Times New Roman"/>
                <w:b/>
                <w:bCs/>
                <w:szCs w:val="22"/>
              </w:rPr>
            </w:pPr>
            <w:r w:rsidRPr="00BC5C31">
              <w:rPr>
                <w:rFonts w:ascii="Times New Roman" w:hAnsi="Times New Roman" w:cs="Times New Roman"/>
                <w:szCs w:val="22"/>
              </w:rPr>
              <w:t xml:space="preserve">        disposal group classified </w:t>
            </w:r>
          </w:p>
        </w:tc>
        <w:tc>
          <w:tcPr>
            <w:tcW w:w="1389" w:type="dxa"/>
          </w:tcPr>
          <w:p w14:paraId="28A27B4B" w14:textId="77777777" w:rsidR="00222495" w:rsidRPr="00BC5C31" w:rsidRDefault="00222495" w:rsidP="00222495">
            <w:pPr>
              <w:spacing w:after="0" w:line="240" w:lineRule="atLeast"/>
              <w:ind w:left="22" w:right="-25"/>
              <w:jc w:val="center"/>
              <w:rPr>
                <w:rFonts w:ascii="Times New Roman" w:hAnsi="Times New Roman" w:cs="Times New Roman"/>
                <w:b/>
                <w:bCs/>
                <w:szCs w:val="22"/>
              </w:rPr>
            </w:pPr>
          </w:p>
        </w:tc>
        <w:tc>
          <w:tcPr>
            <w:tcW w:w="261" w:type="dxa"/>
          </w:tcPr>
          <w:p w14:paraId="7C60BAD8" w14:textId="77777777" w:rsidR="00222495" w:rsidRPr="00BC5C31" w:rsidRDefault="00222495" w:rsidP="00222495">
            <w:pPr>
              <w:tabs>
                <w:tab w:val="decimal" w:pos="885"/>
                <w:tab w:val="decimal" w:pos="1113"/>
              </w:tabs>
              <w:spacing w:after="0" w:line="240" w:lineRule="atLeast"/>
              <w:ind w:left="72" w:right="-25"/>
              <w:rPr>
                <w:rFonts w:ascii="Times New Roman" w:hAnsi="Times New Roman" w:cs="Times New Roman"/>
                <w:b/>
                <w:bCs/>
                <w:szCs w:val="22"/>
              </w:rPr>
            </w:pPr>
          </w:p>
        </w:tc>
        <w:tc>
          <w:tcPr>
            <w:tcW w:w="1427" w:type="dxa"/>
          </w:tcPr>
          <w:p w14:paraId="25ECDF11" w14:textId="77777777" w:rsidR="00222495" w:rsidRPr="00BC5C31" w:rsidRDefault="00222495" w:rsidP="00222495">
            <w:pPr>
              <w:tabs>
                <w:tab w:val="decimal" w:pos="1061"/>
              </w:tabs>
              <w:spacing w:after="0" w:line="240" w:lineRule="atLeast"/>
              <w:ind w:left="72" w:right="-25"/>
              <w:rPr>
                <w:rFonts w:ascii="Times New Roman" w:hAnsi="Times New Roman" w:cs="Times New Roman"/>
                <w:b/>
                <w:bCs/>
                <w:szCs w:val="22"/>
              </w:rPr>
            </w:pPr>
          </w:p>
        </w:tc>
        <w:tc>
          <w:tcPr>
            <w:tcW w:w="261" w:type="dxa"/>
          </w:tcPr>
          <w:p w14:paraId="0B36468D" w14:textId="77777777" w:rsidR="00222495" w:rsidRPr="00BC5C31" w:rsidRDefault="00222495" w:rsidP="00222495">
            <w:pPr>
              <w:tabs>
                <w:tab w:val="decimal" w:pos="885"/>
                <w:tab w:val="decimal" w:pos="1113"/>
              </w:tabs>
              <w:spacing w:after="0" w:line="240" w:lineRule="atLeast"/>
              <w:ind w:left="72" w:right="-25"/>
              <w:rPr>
                <w:rFonts w:ascii="Times New Roman" w:hAnsi="Times New Roman" w:cs="Times New Roman"/>
                <w:b/>
                <w:bCs/>
                <w:szCs w:val="22"/>
              </w:rPr>
            </w:pPr>
          </w:p>
        </w:tc>
        <w:tc>
          <w:tcPr>
            <w:tcW w:w="1332" w:type="dxa"/>
          </w:tcPr>
          <w:p w14:paraId="3C3D4B9E" w14:textId="77777777" w:rsidR="00222495" w:rsidRPr="00BC5C31" w:rsidRDefault="00222495" w:rsidP="00222495">
            <w:pPr>
              <w:tabs>
                <w:tab w:val="decimal" w:pos="1061"/>
              </w:tabs>
              <w:spacing w:after="0" w:line="240" w:lineRule="atLeast"/>
              <w:ind w:left="72" w:right="-25"/>
              <w:rPr>
                <w:rFonts w:ascii="Times New Roman" w:eastAsia="Cordia New" w:hAnsi="Times New Roman" w:cs="Times New Roman"/>
                <w:b/>
                <w:bCs/>
                <w:szCs w:val="22"/>
              </w:rPr>
            </w:pPr>
          </w:p>
        </w:tc>
        <w:tc>
          <w:tcPr>
            <w:tcW w:w="254" w:type="dxa"/>
          </w:tcPr>
          <w:p w14:paraId="168AAF50" w14:textId="77777777" w:rsidR="00222495" w:rsidRPr="00BC5C31" w:rsidRDefault="00222495" w:rsidP="00222495">
            <w:pPr>
              <w:tabs>
                <w:tab w:val="decimal" w:pos="885"/>
              </w:tabs>
              <w:spacing w:after="0" w:line="240" w:lineRule="atLeast"/>
              <w:ind w:left="72" w:right="-25"/>
              <w:rPr>
                <w:rFonts w:ascii="Times New Roman" w:hAnsi="Times New Roman" w:cs="Times New Roman"/>
                <w:b/>
                <w:bCs/>
                <w:szCs w:val="22"/>
              </w:rPr>
            </w:pPr>
          </w:p>
        </w:tc>
        <w:tc>
          <w:tcPr>
            <w:tcW w:w="1427" w:type="dxa"/>
          </w:tcPr>
          <w:p w14:paraId="61744B67" w14:textId="77777777" w:rsidR="00222495" w:rsidRPr="00BC5C31" w:rsidRDefault="00222495" w:rsidP="00222495">
            <w:pPr>
              <w:tabs>
                <w:tab w:val="decimal" w:pos="1061"/>
              </w:tabs>
              <w:spacing w:after="0" w:line="240" w:lineRule="atLeast"/>
              <w:ind w:left="72" w:right="-25"/>
              <w:rPr>
                <w:rFonts w:ascii="Times New Roman" w:hAnsi="Times New Roman" w:cs="Times New Roman"/>
                <w:b/>
                <w:bCs/>
                <w:szCs w:val="22"/>
              </w:rPr>
            </w:pPr>
          </w:p>
        </w:tc>
      </w:tr>
      <w:tr w:rsidR="00222495" w:rsidRPr="00BC5C31" w14:paraId="490EF95B" w14:textId="77777777" w:rsidTr="00281084">
        <w:tc>
          <w:tcPr>
            <w:tcW w:w="3393" w:type="dxa"/>
            <w:vAlign w:val="center"/>
          </w:tcPr>
          <w:p w14:paraId="28970C7C" w14:textId="56DB1878" w:rsidR="00222495" w:rsidRPr="00BC5C31" w:rsidRDefault="00222495" w:rsidP="00222495">
            <w:pPr>
              <w:spacing w:after="0" w:line="240" w:lineRule="atLeast"/>
              <w:ind w:left="549" w:right="-25"/>
              <w:rPr>
                <w:rFonts w:ascii="Times New Roman" w:hAnsi="Times New Roman"/>
                <w:szCs w:val="22"/>
              </w:rPr>
            </w:pPr>
            <w:r w:rsidRPr="00BC5C31">
              <w:rPr>
                <w:rFonts w:ascii="Times New Roman" w:hAnsi="Times New Roman" w:cs="Times New Roman"/>
                <w:szCs w:val="22"/>
              </w:rPr>
              <w:t xml:space="preserve">        </w:t>
            </w:r>
            <w:proofErr w:type="gramStart"/>
            <w:r w:rsidRPr="00BC5C31">
              <w:rPr>
                <w:rFonts w:ascii="Times New Roman" w:hAnsi="Times New Roman" w:cs="Times New Roman"/>
                <w:szCs w:val="22"/>
              </w:rPr>
              <w:t>as</w:t>
            </w:r>
            <w:proofErr w:type="gramEnd"/>
            <w:r w:rsidRPr="00BC5C31">
              <w:rPr>
                <w:rFonts w:ascii="Times New Roman" w:hAnsi="Times New Roman" w:cs="Times New Roman"/>
                <w:szCs w:val="22"/>
              </w:rPr>
              <w:t xml:space="preserve"> held for sale</w:t>
            </w:r>
          </w:p>
        </w:tc>
        <w:tc>
          <w:tcPr>
            <w:tcW w:w="1389" w:type="dxa"/>
            <w:tcBorders>
              <w:bottom w:val="single" w:sz="4" w:space="0" w:color="auto"/>
            </w:tcBorders>
          </w:tcPr>
          <w:p w14:paraId="45C6BBD3" w14:textId="4D465A45" w:rsidR="00222495" w:rsidRPr="00BC5C31" w:rsidRDefault="00222495" w:rsidP="00222495">
            <w:pPr>
              <w:tabs>
                <w:tab w:val="decimal" w:pos="1052"/>
              </w:tabs>
              <w:spacing w:after="0" w:line="240" w:lineRule="atLeast"/>
              <w:ind w:left="72" w:right="-25"/>
              <w:rPr>
                <w:rFonts w:ascii="Times New Roman" w:hAnsi="Times New Roman" w:cs="Angsana New"/>
              </w:rPr>
            </w:pPr>
            <w:r w:rsidRPr="00BC5C31">
              <w:rPr>
                <w:rFonts w:ascii="Times New Roman" w:hAnsi="Times New Roman" w:cs="Angsana New"/>
              </w:rPr>
              <w:t>(107,160)</w:t>
            </w:r>
          </w:p>
        </w:tc>
        <w:tc>
          <w:tcPr>
            <w:tcW w:w="261" w:type="dxa"/>
          </w:tcPr>
          <w:p w14:paraId="74207221" w14:textId="77777777" w:rsidR="00222495" w:rsidRPr="00BC5C31" w:rsidRDefault="00222495" w:rsidP="00222495">
            <w:pPr>
              <w:tabs>
                <w:tab w:val="decimal" w:pos="885"/>
                <w:tab w:val="decimal" w:pos="1113"/>
              </w:tabs>
              <w:spacing w:after="0" w:line="240" w:lineRule="atLeast"/>
              <w:ind w:left="72" w:right="-25"/>
              <w:rPr>
                <w:rFonts w:ascii="Times New Roman" w:hAnsi="Times New Roman" w:cs="Times New Roman"/>
                <w:szCs w:val="22"/>
              </w:rPr>
            </w:pPr>
          </w:p>
        </w:tc>
        <w:tc>
          <w:tcPr>
            <w:tcW w:w="1427" w:type="dxa"/>
            <w:tcBorders>
              <w:bottom w:val="single" w:sz="4" w:space="0" w:color="auto"/>
            </w:tcBorders>
          </w:tcPr>
          <w:p w14:paraId="1BC74C15" w14:textId="3AA62FD0" w:rsidR="00222495" w:rsidRPr="00BC5C31" w:rsidRDefault="00222495" w:rsidP="00222495">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1" w:type="dxa"/>
          </w:tcPr>
          <w:p w14:paraId="47BE9147" w14:textId="77777777" w:rsidR="00222495" w:rsidRPr="00BC5C31" w:rsidRDefault="00222495" w:rsidP="00222495">
            <w:pPr>
              <w:tabs>
                <w:tab w:val="decimal" w:pos="885"/>
                <w:tab w:val="decimal" w:pos="1113"/>
              </w:tabs>
              <w:spacing w:after="0" w:line="240" w:lineRule="atLeast"/>
              <w:ind w:left="72" w:right="-25"/>
              <w:rPr>
                <w:rFonts w:ascii="Times New Roman" w:hAnsi="Times New Roman" w:cs="Times New Roman"/>
                <w:szCs w:val="22"/>
              </w:rPr>
            </w:pPr>
          </w:p>
        </w:tc>
        <w:tc>
          <w:tcPr>
            <w:tcW w:w="1332" w:type="dxa"/>
            <w:tcBorders>
              <w:bottom w:val="single" w:sz="4" w:space="0" w:color="auto"/>
            </w:tcBorders>
          </w:tcPr>
          <w:p w14:paraId="74D82DDA" w14:textId="1485157B" w:rsidR="00222495" w:rsidRPr="00BC5C31" w:rsidRDefault="00222495" w:rsidP="00222495">
            <w:pPr>
              <w:spacing w:after="0" w:line="240" w:lineRule="atLeast"/>
              <w:ind w:left="7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54" w:type="dxa"/>
          </w:tcPr>
          <w:p w14:paraId="2463F4F7" w14:textId="77777777" w:rsidR="00222495" w:rsidRPr="00BC5C31" w:rsidRDefault="00222495" w:rsidP="00222495">
            <w:pPr>
              <w:tabs>
                <w:tab w:val="decimal" w:pos="885"/>
              </w:tabs>
              <w:spacing w:after="0" w:line="240" w:lineRule="atLeast"/>
              <w:ind w:left="72" w:right="-25"/>
              <w:rPr>
                <w:rFonts w:ascii="Times New Roman" w:hAnsi="Times New Roman" w:cs="Times New Roman"/>
                <w:szCs w:val="22"/>
              </w:rPr>
            </w:pPr>
          </w:p>
        </w:tc>
        <w:tc>
          <w:tcPr>
            <w:tcW w:w="1427" w:type="dxa"/>
            <w:tcBorders>
              <w:bottom w:val="single" w:sz="4" w:space="0" w:color="auto"/>
            </w:tcBorders>
          </w:tcPr>
          <w:p w14:paraId="29B96972" w14:textId="5095DE22" w:rsidR="00222495" w:rsidRPr="00BC5C31" w:rsidRDefault="00222495" w:rsidP="00222495">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281084" w:rsidRPr="00BC5C31" w14:paraId="02C365B1" w14:textId="77777777" w:rsidTr="00281084">
        <w:tc>
          <w:tcPr>
            <w:tcW w:w="3393" w:type="dxa"/>
          </w:tcPr>
          <w:p w14:paraId="710D6EBC" w14:textId="77777777" w:rsidR="00281084" w:rsidRPr="00BC5C31" w:rsidRDefault="00281084" w:rsidP="00281084">
            <w:pPr>
              <w:spacing w:after="0" w:line="260" w:lineRule="atLeast"/>
              <w:ind w:left="522" w:right="-25"/>
              <w:rPr>
                <w:rFonts w:ascii="Times New Roman" w:hAnsi="Times New Roman" w:cs="Times New Roman"/>
                <w:b/>
                <w:bCs/>
                <w:szCs w:val="22"/>
              </w:rPr>
            </w:pPr>
            <w:r w:rsidRPr="00BC5C31">
              <w:rPr>
                <w:rFonts w:ascii="Times New Roman" w:hAnsi="Times New Roman" w:cs="Times New Roman"/>
                <w:b/>
                <w:bCs/>
                <w:szCs w:val="22"/>
              </w:rPr>
              <w:t>Total</w:t>
            </w:r>
          </w:p>
        </w:tc>
        <w:tc>
          <w:tcPr>
            <w:tcW w:w="1389" w:type="dxa"/>
            <w:tcBorders>
              <w:top w:val="single" w:sz="4" w:space="0" w:color="auto"/>
              <w:bottom w:val="double" w:sz="4" w:space="0" w:color="auto"/>
            </w:tcBorders>
          </w:tcPr>
          <w:p w14:paraId="2B5E0594" w14:textId="05481DA6" w:rsidR="00281084" w:rsidRPr="00BC5C31" w:rsidRDefault="00281084" w:rsidP="00281084">
            <w:pPr>
              <w:spacing w:after="0" w:line="240" w:lineRule="atLeast"/>
              <w:ind w:left="72" w:right="-25"/>
              <w:jc w:val="center"/>
              <w:rPr>
                <w:rFonts w:ascii="Times New Roman" w:hAnsi="Times New Roman" w:cs="Times New Roman"/>
                <w:b/>
                <w:bCs/>
                <w:szCs w:val="22"/>
                <w:cs/>
              </w:rPr>
            </w:pPr>
            <w:r w:rsidRPr="00BC5C31">
              <w:rPr>
                <w:rFonts w:ascii="Times New Roman" w:hAnsi="Times New Roman" w:cs="Times New Roman"/>
                <w:b/>
                <w:bCs/>
                <w:szCs w:val="22"/>
              </w:rPr>
              <w:t>-</w:t>
            </w:r>
          </w:p>
        </w:tc>
        <w:tc>
          <w:tcPr>
            <w:tcW w:w="261" w:type="dxa"/>
          </w:tcPr>
          <w:p w14:paraId="5108CC2A" w14:textId="77777777" w:rsidR="00281084" w:rsidRPr="00BC5C31" w:rsidRDefault="00281084" w:rsidP="00281084">
            <w:pPr>
              <w:tabs>
                <w:tab w:val="decimal" w:pos="885"/>
                <w:tab w:val="decimal" w:pos="1113"/>
              </w:tabs>
              <w:spacing w:after="0" w:line="240" w:lineRule="atLeast"/>
              <w:ind w:left="72" w:right="-25"/>
              <w:rPr>
                <w:rFonts w:ascii="Times New Roman" w:hAnsi="Times New Roman" w:cs="Times New Roman"/>
                <w:b/>
                <w:bCs/>
                <w:szCs w:val="22"/>
              </w:rPr>
            </w:pPr>
          </w:p>
        </w:tc>
        <w:tc>
          <w:tcPr>
            <w:tcW w:w="1427" w:type="dxa"/>
            <w:tcBorders>
              <w:top w:val="single" w:sz="4" w:space="0" w:color="auto"/>
              <w:bottom w:val="double" w:sz="4" w:space="0" w:color="auto"/>
            </w:tcBorders>
          </w:tcPr>
          <w:p w14:paraId="598D5973" w14:textId="77777777" w:rsidR="00281084" w:rsidRPr="00BC5C31" w:rsidRDefault="00281084" w:rsidP="00281084">
            <w:pPr>
              <w:tabs>
                <w:tab w:val="decimal" w:pos="1061"/>
              </w:tabs>
              <w:spacing w:after="0" w:line="240" w:lineRule="atLeast"/>
              <w:ind w:left="72" w:right="-25"/>
              <w:rPr>
                <w:rFonts w:ascii="Times New Roman" w:hAnsi="Times New Roman" w:cs="Times New Roman"/>
                <w:b/>
                <w:bCs/>
                <w:szCs w:val="22"/>
                <w:cs/>
              </w:rPr>
            </w:pPr>
            <w:r w:rsidRPr="00BC5C31">
              <w:rPr>
                <w:rFonts w:ascii="Times New Roman" w:hAnsi="Times New Roman" w:cs="Times New Roman"/>
                <w:b/>
                <w:bCs/>
                <w:szCs w:val="22"/>
              </w:rPr>
              <w:t>122,160</w:t>
            </w:r>
          </w:p>
        </w:tc>
        <w:tc>
          <w:tcPr>
            <w:tcW w:w="261" w:type="dxa"/>
          </w:tcPr>
          <w:p w14:paraId="1EAD63BA" w14:textId="77777777" w:rsidR="00281084" w:rsidRPr="00BC5C31" w:rsidRDefault="00281084" w:rsidP="00281084">
            <w:pPr>
              <w:tabs>
                <w:tab w:val="decimal" w:pos="885"/>
                <w:tab w:val="decimal" w:pos="1113"/>
              </w:tabs>
              <w:spacing w:after="0" w:line="240" w:lineRule="atLeast"/>
              <w:ind w:left="72" w:right="-25"/>
              <w:rPr>
                <w:rFonts w:ascii="Times New Roman" w:hAnsi="Times New Roman" w:cs="Times New Roman"/>
                <w:b/>
                <w:bCs/>
                <w:szCs w:val="22"/>
              </w:rPr>
            </w:pPr>
          </w:p>
        </w:tc>
        <w:tc>
          <w:tcPr>
            <w:tcW w:w="1332" w:type="dxa"/>
            <w:tcBorders>
              <w:top w:val="single" w:sz="4" w:space="0" w:color="auto"/>
              <w:bottom w:val="double" w:sz="4" w:space="0" w:color="auto"/>
            </w:tcBorders>
          </w:tcPr>
          <w:p w14:paraId="7CD78CF7" w14:textId="3295F3B8" w:rsidR="00281084" w:rsidRPr="00BC5C31" w:rsidRDefault="00281084" w:rsidP="00281084">
            <w:pPr>
              <w:tabs>
                <w:tab w:val="decimal" w:pos="1061"/>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1,090,000</w:t>
            </w:r>
          </w:p>
        </w:tc>
        <w:tc>
          <w:tcPr>
            <w:tcW w:w="254" w:type="dxa"/>
          </w:tcPr>
          <w:p w14:paraId="7447DAFC" w14:textId="77777777" w:rsidR="00281084" w:rsidRPr="00BC5C31" w:rsidRDefault="00281084" w:rsidP="00281084">
            <w:pPr>
              <w:tabs>
                <w:tab w:val="decimal" w:pos="885"/>
              </w:tabs>
              <w:spacing w:after="0" w:line="240" w:lineRule="atLeast"/>
              <w:ind w:left="72" w:right="-25"/>
              <w:rPr>
                <w:rFonts w:ascii="Times New Roman" w:hAnsi="Times New Roman" w:cs="Times New Roman"/>
                <w:b/>
                <w:bCs/>
                <w:szCs w:val="22"/>
              </w:rPr>
            </w:pPr>
          </w:p>
        </w:tc>
        <w:tc>
          <w:tcPr>
            <w:tcW w:w="1427" w:type="dxa"/>
            <w:tcBorders>
              <w:top w:val="single" w:sz="4" w:space="0" w:color="auto"/>
              <w:bottom w:val="double" w:sz="4" w:space="0" w:color="auto"/>
            </w:tcBorders>
          </w:tcPr>
          <w:p w14:paraId="03A8EE1C" w14:textId="77777777" w:rsidR="00281084" w:rsidRPr="00BC5C31" w:rsidRDefault="00281084" w:rsidP="00281084">
            <w:pPr>
              <w:tabs>
                <w:tab w:val="decimal" w:pos="1061"/>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765,000</w:t>
            </w:r>
          </w:p>
        </w:tc>
      </w:tr>
    </w:tbl>
    <w:p w14:paraId="1D20EFA6" w14:textId="77777777" w:rsidR="00800585" w:rsidRPr="00BC5C31" w:rsidRDefault="00800585" w:rsidP="00800585">
      <w:pPr>
        <w:pStyle w:val="BodyText"/>
        <w:ind w:left="567" w:right="-25"/>
        <w:jc w:val="both"/>
        <w:rPr>
          <w:rFonts w:ascii="Times New Roman" w:hAnsi="Times New Roman" w:cs="Times New Roman"/>
          <w:sz w:val="22"/>
          <w:szCs w:val="22"/>
          <w:lang w:val="en-AU"/>
        </w:rPr>
      </w:pPr>
    </w:p>
    <w:p w14:paraId="13967D90" w14:textId="3A3F8C19" w:rsidR="00800585" w:rsidRPr="00BC5C31" w:rsidRDefault="00800585" w:rsidP="008D625E">
      <w:pPr>
        <w:pStyle w:val="BodyText"/>
        <w:numPr>
          <w:ilvl w:val="0"/>
          <w:numId w:val="22"/>
        </w:numPr>
        <w:tabs>
          <w:tab w:val="left" w:pos="851"/>
        </w:tabs>
        <w:ind w:left="851" w:right="-25" w:hanging="284"/>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 xml:space="preserve">As </w:t>
      </w:r>
      <w:proofErr w:type="gramStart"/>
      <w:r w:rsidRPr="00BC5C31">
        <w:rPr>
          <w:rFonts w:ascii="Times New Roman" w:hAnsi="Times New Roman" w:cs="Times New Roman"/>
          <w:sz w:val="22"/>
          <w:szCs w:val="22"/>
          <w:lang w:val="en-AU"/>
        </w:rPr>
        <w:t>at</w:t>
      </w:r>
      <w:proofErr w:type="gramEnd"/>
      <w:r w:rsidRPr="00BC5C31">
        <w:rPr>
          <w:rFonts w:ascii="Times New Roman" w:hAnsi="Times New Roman" w:cs="Times New Roman"/>
          <w:sz w:val="22"/>
          <w:szCs w:val="22"/>
          <w:lang w:val="en-AU"/>
        </w:rPr>
        <w:t xml:space="preserve"> 30 </w:t>
      </w:r>
      <w:r w:rsidR="004A3ED4" w:rsidRPr="00BC5C31">
        <w:rPr>
          <w:rFonts w:ascii="Times New Roman" w:hAnsi="Times New Roman" w:cs="Times New Roman"/>
          <w:sz w:val="22"/>
          <w:szCs w:val="22"/>
          <w:lang w:val="en-AU"/>
        </w:rPr>
        <w:t>September</w:t>
      </w:r>
      <w:r w:rsidRPr="00BC5C31">
        <w:rPr>
          <w:rFonts w:ascii="Times New Roman" w:hAnsi="Times New Roman" w:cs="Times New Roman"/>
          <w:sz w:val="22"/>
          <w:szCs w:val="22"/>
          <w:lang w:val="en-AU"/>
        </w:rPr>
        <w:t xml:space="preserve"> 2025 </w:t>
      </w:r>
      <w:r w:rsidRPr="00BC5C31">
        <w:rPr>
          <w:rFonts w:ascii="Times New Roman" w:hAnsi="Times New Roman" w:cs="Cordia New"/>
          <w:sz w:val="22"/>
          <w:szCs w:val="22"/>
        </w:rPr>
        <w:t xml:space="preserve">and 31 </w:t>
      </w:r>
      <w:r w:rsidRPr="00BC5C31">
        <w:rPr>
          <w:rFonts w:ascii="Times New Roman" w:hAnsi="Times New Roman" w:cs="Times New Roman"/>
          <w:sz w:val="22"/>
          <w:szCs w:val="22"/>
          <w:lang w:val="en-AU"/>
        </w:rPr>
        <w:t xml:space="preserve">December 2024, the Company had short-term loans from a subsidiary (Thai Consumer Distribution Centre Co., Ltd.) in the remaining of Baht 950 million and Baht 750 million respectively, </w:t>
      </w:r>
      <w:bookmarkStart w:id="4" w:name="_Hlk197788353"/>
      <w:r w:rsidRPr="00BC5C31">
        <w:rPr>
          <w:rFonts w:ascii="Times New Roman" w:hAnsi="Times New Roman" w:cs="Times New Roman"/>
          <w:sz w:val="22"/>
          <w:szCs w:val="22"/>
          <w:lang w:val="en-AU"/>
        </w:rPr>
        <w:t xml:space="preserve">represented loans under 3 loan agreements, </w:t>
      </w:r>
      <w:bookmarkEnd w:id="4"/>
      <w:r w:rsidRPr="00BC5C31">
        <w:rPr>
          <w:rFonts w:ascii="Times New Roman" w:hAnsi="Times New Roman" w:cs="Times New Roman"/>
          <w:sz w:val="22"/>
          <w:szCs w:val="22"/>
          <w:lang w:val="en-AU"/>
        </w:rPr>
        <w:t>due on demand with interest rate at 6.90% per annum.</w:t>
      </w:r>
    </w:p>
    <w:p w14:paraId="0F5BC805" w14:textId="77777777" w:rsidR="00800585" w:rsidRPr="00BC5C31" w:rsidRDefault="00800585" w:rsidP="00800585">
      <w:pPr>
        <w:pStyle w:val="BodyText"/>
        <w:ind w:left="567" w:right="-25"/>
        <w:jc w:val="both"/>
        <w:rPr>
          <w:rFonts w:ascii="Times New Roman" w:hAnsi="Times New Roman" w:cs="Times New Roman"/>
          <w:sz w:val="22"/>
          <w:szCs w:val="22"/>
          <w:lang w:val="en-AU"/>
        </w:rPr>
      </w:pPr>
    </w:p>
    <w:p w14:paraId="4F151EF7" w14:textId="1BBC1751" w:rsidR="00800585" w:rsidRPr="00BC5C31" w:rsidRDefault="00800585" w:rsidP="008D625E">
      <w:pPr>
        <w:pStyle w:val="BodyText"/>
        <w:numPr>
          <w:ilvl w:val="0"/>
          <w:numId w:val="22"/>
        </w:numPr>
        <w:tabs>
          <w:tab w:val="left" w:pos="851"/>
        </w:tabs>
        <w:ind w:left="851" w:right="-25" w:hanging="284"/>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 xml:space="preserve">As </w:t>
      </w:r>
      <w:proofErr w:type="gramStart"/>
      <w:r w:rsidRPr="00BC5C31">
        <w:rPr>
          <w:rFonts w:ascii="Times New Roman" w:hAnsi="Times New Roman" w:cs="Times New Roman"/>
          <w:sz w:val="22"/>
          <w:szCs w:val="22"/>
          <w:lang w:val="en-AU"/>
        </w:rPr>
        <w:t>at</w:t>
      </w:r>
      <w:proofErr w:type="gramEnd"/>
      <w:r w:rsidRPr="00BC5C31">
        <w:rPr>
          <w:rFonts w:ascii="Times New Roman" w:hAnsi="Times New Roman" w:cs="Times New Roman"/>
          <w:sz w:val="22"/>
          <w:szCs w:val="22"/>
          <w:lang w:val="en-AU"/>
        </w:rPr>
        <w:t xml:space="preserve"> 30 </w:t>
      </w:r>
      <w:r w:rsidR="004A3ED4" w:rsidRPr="00BC5C31">
        <w:rPr>
          <w:rFonts w:ascii="Times New Roman" w:hAnsi="Times New Roman" w:cs="Times New Roman"/>
          <w:sz w:val="22"/>
          <w:szCs w:val="22"/>
          <w:lang w:val="en-AU"/>
        </w:rPr>
        <w:t>September</w:t>
      </w:r>
      <w:r w:rsidRPr="00BC5C31">
        <w:rPr>
          <w:rFonts w:ascii="Times New Roman" w:hAnsi="Times New Roman" w:cs="Times New Roman"/>
          <w:sz w:val="22"/>
          <w:szCs w:val="22"/>
          <w:lang w:val="en-AU"/>
        </w:rPr>
        <w:t xml:space="preserve"> 2025, the Company had short-term loans from a subsidiary (FAB Food Holding Co., Ltd.) in the </w:t>
      </w:r>
      <w:proofErr w:type="gramStart"/>
      <w:r w:rsidRPr="00BC5C31">
        <w:rPr>
          <w:rFonts w:ascii="Times New Roman" w:hAnsi="Times New Roman" w:cs="Times New Roman"/>
          <w:sz w:val="22"/>
          <w:szCs w:val="22"/>
          <w:lang w:val="en-AU"/>
        </w:rPr>
        <w:t>amount</w:t>
      </w:r>
      <w:proofErr w:type="gramEnd"/>
      <w:r w:rsidRPr="00BC5C31">
        <w:rPr>
          <w:rFonts w:ascii="Times New Roman" w:hAnsi="Times New Roman" w:cs="Times New Roman"/>
          <w:sz w:val="22"/>
          <w:szCs w:val="22"/>
          <w:lang w:val="en-AU"/>
        </w:rPr>
        <w:t xml:space="preserve"> of Baht 140 million, represented loan under loan agreement dated 29 April 2025, due within 31 March 2026 with interest rate at 2% per annum.</w:t>
      </w:r>
    </w:p>
    <w:p w14:paraId="7851B794" w14:textId="77777777" w:rsidR="00800585" w:rsidRPr="00BC5C31" w:rsidRDefault="00800585" w:rsidP="00800585">
      <w:pPr>
        <w:pStyle w:val="BodyText"/>
        <w:tabs>
          <w:tab w:val="left" w:pos="851"/>
        </w:tabs>
        <w:ind w:left="851" w:right="-25" w:firstLine="0"/>
        <w:jc w:val="both"/>
        <w:rPr>
          <w:rFonts w:ascii="Times New Roman" w:hAnsi="Times New Roman" w:cs="Times New Roman"/>
          <w:sz w:val="22"/>
          <w:szCs w:val="22"/>
          <w:lang w:val="en-AU"/>
        </w:rPr>
      </w:pPr>
    </w:p>
    <w:p w14:paraId="71FC9E66" w14:textId="77777777" w:rsidR="00800585" w:rsidRPr="00BC5C31" w:rsidRDefault="00800585" w:rsidP="00800585">
      <w:pPr>
        <w:pStyle w:val="BodyText"/>
        <w:tabs>
          <w:tab w:val="left" w:pos="851"/>
        </w:tabs>
        <w:ind w:left="851" w:right="-25" w:firstLine="0"/>
        <w:jc w:val="both"/>
        <w:rPr>
          <w:rFonts w:ascii="Times New Roman" w:hAnsi="Times New Roman" w:cs="Times New Roman"/>
          <w:sz w:val="22"/>
          <w:szCs w:val="22"/>
        </w:rPr>
      </w:pPr>
      <w:r w:rsidRPr="00BC5C31">
        <w:rPr>
          <w:rFonts w:ascii="Times New Roman" w:hAnsi="Times New Roman" w:cs="Times New Roman"/>
          <w:sz w:val="22"/>
          <w:szCs w:val="22"/>
          <w:lang w:val="en-AU"/>
        </w:rPr>
        <w:t xml:space="preserve">Under the agreement, there is a condition that if the Company is unable to the repayment of the loan,  Food Factor Co., Ltd. and Mr. </w:t>
      </w:r>
      <w:proofErr w:type="spellStart"/>
      <w:r w:rsidRPr="00BC5C31">
        <w:rPr>
          <w:rFonts w:ascii="Times New Roman" w:hAnsi="Times New Roman" w:cs="Times New Roman"/>
          <w:sz w:val="22"/>
          <w:szCs w:val="22"/>
          <w:lang w:val="en-AU"/>
        </w:rPr>
        <w:t>Piyalert</w:t>
      </w:r>
      <w:proofErr w:type="spellEnd"/>
      <w:r w:rsidRPr="00BC5C31">
        <w:rPr>
          <w:rFonts w:ascii="Times New Roman" w:hAnsi="Times New Roman" w:cs="Times New Roman"/>
          <w:sz w:val="22"/>
          <w:szCs w:val="22"/>
          <w:lang w:val="en-AU"/>
        </w:rPr>
        <w:t xml:space="preserve"> </w:t>
      </w:r>
      <w:proofErr w:type="spellStart"/>
      <w:r w:rsidRPr="00BC5C31">
        <w:rPr>
          <w:rFonts w:ascii="Times New Roman" w:hAnsi="Times New Roman" w:cs="Times New Roman"/>
          <w:sz w:val="22"/>
          <w:szCs w:val="22"/>
          <w:lang w:val="en-AU"/>
        </w:rPr>
        <w:t>Baiyok</w:t>
      </w:r>
      <w:proofErr w:type="spellEnd"/>
      <w:r w:rsidRPr="00BC5C31">
        <w:rPr>
          <w:rFonts w:ascii="Times New Roman" w:hAnsi="Times New Roman" w:cs="Times New Roman"/>
          <w:sz w:val="22"/>
          <w:szCs w:val="22"/>
          <w:lang w:val="en-AU"/>
        </w:rPr>
        <w:t xml:space="preserve"> shall have the right to exercise a call option to purchase shares</w:t>
      </w:r>
      <w:r w:rsidRPr="00BC5C31">
        <w:rPr>
          <w:rFonts w:ascii="Times New Roman" w:hAnsi="Times New Roman" w:cstheme="minorBidi" w:hint="cs"/>
          <w:sz w:val="22"/>
          <w:szCs w:val="22"/>
          <w:cs/>
          <w:lang w:val="en-AU"/>
        </w:rPr>
        <w:t xml:space="preserve"> </w:t>
      </w:r>
      <w:r w:rsidRPr="00BC5C31">
        <w:rPr>
          <w:rFonts w:ascii="Times New Roman" w:hAnsi="Times New Roman" w:cstheme="minorBidi"/>
          <w:sz w:val="22"/>
          <w:szCs w:val="22"/>
        </w:rPr>
        <w:t>of FAB held by the Company</w:t>
      </w:r>
      <w:r w:rsidRPr="00BC5C31">
        <w:rPr>
          <w:rFonts w:ascii="Times New Roman" w:hAnsi="Times New Roman" w:cs="Times New Roman"/>
          <w:sz w:val="22"/>
          <w:szCs w:val="22"/>
          <w:lang w:val="en-AU"/>
        </w:rPr>
        <w:t xml:space="preserve"> 11% of registered capital of FAB, or Baht 140 million, at a price calculated by an independent financial advisor.</w:t>
      </w:r>
    </w:p>
    <w:p w14:paraId="0355B628" w14:textId="10A9B2D1" w:rsidR="00572BC1" w:rsidRPr="00BC5C31" w:rsidRDefault="00572BC1">
      <w:pPr>
        <w:spacing w:after="0" w:line="240" w:lineRule="auto"/>
        <w:rPr>
          <w:rFonts w:ascii="Times New Roman" w:eastAsia="Cordia New" w:hAnsi="Times New Roman" w:cs="Times New Roman"/>
          <w:szCs w:val="22"/>
          <w:lang w:val="en-AU"/>
        </w:rPr>
      </w:pPr>
      <w:r w:rsidRPr="00BC5C31">
        <w:rPr>
          <w:rFonts w:ascii="Times New Roman" w:hAnsi="Times New Roman" w:cs="Times New Roman"/>
          <w:szCs w:val="22"/>
          <w:lang w:val="en-AU"/>
        </w:rPr>
        <w:br w:type="page"/>
      </w:r>
    </w:p>
    <w:p w14:paraId="20D53F61" w14:textId="6B57CFA4" w:rsidR="007219B1" w:rsidRPr="00BC5C31" w:rsidRDefault="007219B1" w:rsidP="00800585">
      <w:pPr>
        <w:pStyle w:val="BodyText"/>
        <w:tabs>
          <w:tab w:val="left" w:pos="851"/>
        </w:tabs>
        <w:ind w:left="851" w:right="-25" w:firstLine="0"/>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 xml:space="preserve">Such short-term loan </w:t>
      </w:r>
      <w:r w:rsidR="005316B2" w:rsidRPr="00BC5C31">
        <w:rPr>
          <w:rFonts w:ascii="Times New Roman" w:hAnsi="Times New Roman" w:cs="Times New Roman"/>
          <w:sz w:val="22"/>
          <w:szCs w:val="22"/>
          <w:lang w:val="en-AU"/>
        </w:rPr>
        <w:t>was</w:t>
      </w:r>
      <w:r w:rsidRPr="00BC5C31">
        <w:rPr>
          <w:rFonts w:ascii="Times New Roman" w:hAnsi="Times New Roman" w:cs="Times New Roman"/>
          <w:sz w:val="22"/>
          <w:szCs w:val="22"/>
          <w:lang w:val="en-AU"/>
        </w:rPr>
        <w:t xml:space="preserve"> secured by 144 million shares of Eastern Power Group Public Company Limited, 262 million shares of P</w:t>
      </w:r>
      <w:r w:rsidR="005316B2" w:rsidRPr="00BC5C31">
        <w:rPr>
          <w:rFonts w:ascii="Times New Roman" w:hAnsi="Times New Roman" w:cs="Times New Roman"/>
          <w:sz w:val="22"/>
          <w:szCs w:val="22"/>
          <w:lang w:val="en-AU"/>
        </w:rPr>
        <w:t>ee</w:t>
      </w:r>
      <w:r w:rsidRPr="00BC5C31">
        <w:rPr>
          <w:rFonts w:ascii="Times New Roman" w:hAnsi="Times New Roman" w:cs="Times New Roman"/>
          <w:sz w:val="22"/>
          <w:szCs w:val="22"/>
          <w:lang w:val="en-AU"/>
        </w:rPr>
        <w:t xml:space="preserve">r </w:t>
      </w:r>
      <w:proofErr w:type="gramStart"/>
      <w:r w:rsidRPr="00BC5C31">
        <w:rPr>
          <w:rFonts w:ascii="Times New Roman" w:hAnsi="Times New Roman" w:cs="Times New Roman"/>
          <w:sz w:val="22"/>
          <w:szCs w:val="22"/>
          <w:lang w:val="en-AU"/>
        </w:rPr>
        <w:t>For</w:t>
      </w:r>
      <w:proofErr w:type="gramEnd"/>
      <w:r w:rsidRPr="00BC5C31">
        <w:rPr>
          <w:rFonts w:ascii="Times New Roman" w:hAnsi="Times New Roman" w:cs="Times New Roman"/>
          <w:sz w:val="22"/>
          <w:szCs w:val="22"/>
          <w:lang w:val="en-AU"/>
        </w:rPr>
        <w:t xml:space="preserve"> You Public Company Limited and 113 million shares of Thai Parcel Public Company Limited, respectively.</w:t>
      </w:r>
    </w:p>
    <w:p w14:paraId="382B528A" w14:textId="77777777" w:rsidR="007219B1" w:rsidRPr="00BC5C31" w:rsidRDefault="007219B1" w:rsidP="00800585">
      <w:pPr>
        <w:pStyle w:val="BodyText"/>
        <w:tabs>
          <w:tab w:val="left" w:pos="851"/>
        </w:tabs>
        <w:ind w:left="851" w:right="-25" w:firstLine="0"/>
        <w:jc w:val="both"/>
        <w:rPr>
          <w:rFonts w:ascii="Times New Roman" w:hAnsi="Times New Roman" w:cs="Times New Roman"/>
          <w:sz w:val="22"/>
          <w:szCs w:val="22"/>
          <w:lang w:val="en-AU"/>
        </w:rPr>
      </w:pPr>
    </w:p>
    <w:p w14:paraId="0A39BCD4" w14:textId="7270F342" w:rsidR="00800585" w:rsidRPr="00BC5C31" w:rsidRDefault="00800585" w:rsidP="008D625E">
      <w:pPr>
        <w:pStyle w:val="BodyText"/>
        <w:numPr>
          <w:ilvl w:val="0"/>
          <w:numId w:val="22"/>
        </w:numPr>
        <w:tabs>
          <w:tab w:val="left" w:pos="851"/>
        </w:tabs>
        <w:ind w:left="851" w:right="-25" w:hanging="284"/>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 xml:space="preserve">As </w:t>
      </w:r>
      <w:proofErr w:type="gramStart"/>
      <w:r w:rsidRPr="00BC5C31">
        <w:rPr>
          <w:rFonts w:ascii="Times New Roman" w:hAnsi="Times New Roman" w:cs="Times New Roman"/>
          <w:sz w:val="22"/>
          <w:szCs w:val="22"/>
          <w:lang w:val="en-AU"/>
        </w:rPr>
        <w:t>at</w:t>
      </w:r>
      <w:proofErr w:type="gramEnd"/>
      <w:r w:rsidRPr="00BC5C31">
        <w:rPr>
          <w:rFonts w:ascii="Times New Roman" w:hAnsi="Times New Roman" w:cs="Times New Roman"/>
          <w:sz w:val="22"/>
          <w:szCs w:val="22"/>
          <w:lang w:val="en-AU"/>
        </w:rPr>
        <w:t xml:space="preserve"> 30 </w:t>
      </w:r>
      <w:r w:rsidR="004A3ED4" w:rsidRPr="00BC5C31">
        <w:rPr>
          <w:rFonts w:ascii="Times New Roman" w:hAnsi="Times New Roman" w:cs="Times New Roman"/>
          <w:sz w:val="22"/>
          <w:szCs w:val="22"/>
          <w:lang w:val="en-AU"/>
        </w:rPr>
        <w:t>September</w:t>
      </w:r>
      <w:r w:rsidRPr="00BC5C31">
        <w:rPr>
          <w:rFonts w:ascii="Times New Roman" w:hAnsi="Times New Roman" w:cs="Times New Roman"/>
          <w:sz w:val="22"/>
          <w:szCs w:val="22"/>
          <w:lang w:val="en-AU"/>
        </w:rPr>
        <w:t xml:space="preserve"> 2025 and 31 December 2024, a subsidiary (</w:t>
      </w:r>
      <w:proofErr w:type="spellStart"/>
      <w:r w:rsidRPr="00BC5C31">
        <w:rPr>
          <w:rFonts w:ascii="Times New Roman" w:hAnsi="Times New Roman" w:cs="Times New Roman"/>
          <w:sz w:val="22"/>
          <w:szCs w:val="22"/>
          <w:lang w:val="en-AU"/>
        </w:rPr>
        <w:t>Chalermpat</w:t>
      </w:r>
      <w:proofErr w:type="spellEnd"/>
      <w:r w:rsidRPr="00BC5C31">
        <w:rPr>
          <w:rFonts w:ascii="Times New Roman" w:hAnsi="Times New Roman" w:cs="Times New Roman"/>
          <w:sz w:val="22"/>
          <w:szCs w:val="22"/>
          <w:lang w:val="en-AU"/>
        </w:rPr>
        <w:t xml:space="preserve"> Transport Co., Ltd.) had short-term loans from a related company (</w:t>
      </w:r>
      <w:proofErr w:type="spellStart"/>
      <w:r w:rsidRPr="00BC5C31">
        <w:rPr>
          <w:rFonts w:ascii="Times New Roman" w:hAnsi="Times New Roman" w:cs="Times New Roman"/>
          <w:sz w:val="22"/>
          <w:szCs w:val="22"/>
          <w:lang w:val="en-AU"/>
        </w:rPr>
        <w:t>Chalermpat</w:t>
      </w:r>
      <w:proofErr w:type="spellEnd"/>
      <w:r w:rsidRPr="00BC5C31">
        <w:rPr>
          <w:rFonts w:ascii="Times New Roman" w:hAnsi="Times New Roman" w:cs="Times New Roman"/>
          <w:sz w:val="22"/>
          <w:szCs w:val="22"/>
          <w:lang w:val="en-AU"/>
        </w:rPr>
        <w:t xml:space="preserve"> 2022 Co., Ltd.) in the </w:t>
      </w:r>
      <w:proofErr w:type="gramStart"/>
      <w:r w:rsidRPr="00BC5C31">
        <w:rPr>
          <w:rFonts w:ascii="Times New Roman" w:hAnsi="Times New Roman" w:cs="Times New Roman"/>
          <w:sz w:val="22"/>
          <w:szCs w:val="22"/>
          <w:lang w:val="en-AU"/>
        </w:rPr>
        <w:t>amount</w:t>
      </w:r>
      <w:proofErr w:type="gramEnd"/>
      <w:r w:rsidRPr="00BC5C31">
        <w:rPr>
          <w:rFonts w:ascii="Times New Roman" w:hAnsi="Times New Roman" w:cs="Times New Roman"/>
          <w:sz w:val="22"/>
          <w:szCs w:val="22"/>
          <w:lang w:val="en-AU"/>
        </w:rPr>
        <w:t xml:space="preserve"> of Baht 47 million, representing 4 promissory notes with interest rate at 6.90</w:t>
      </w:r>
      <w:r w:rsidRPr="00BC5C31">
        <w:rPr>
          <w:rFonts w:ascii="Times New Roman" w:hAnsi="Times New Roman" w:cs="Times New Roman"/>
          <w:sz w:val="22"/>
          <w:szCs w:val="22"/>
          <w:cs/>
          <w:lang w:val="en-AU"/>
        </w:rPr>
        <w:t xml:space="preserve">% </w:t>
      </w:r>
      <w:r w:rsidRPr="00BC5C31">
        <w:rPr>
          <w:rFonts w:ascii="Times New Roman" w:hAnsi="Times New Roman" w:cs="Times New Roman"/>
          <w:sz w:val="22"/>
          <w:szCs w:val="22"/>
          <w:lang w:val="en-AU"/>
        </w:rPr>
        <w:t>per annum, due on demand.</w:t>
      </w:r>
    </w:p>
    <w:p w14:paraId="640DCF81" w14:textId="77777777" w:rsidR="00800585" w:rsidRPr="00BC5C31" w:rsidRDefault="00800585" w:rsidP="00800585">
      <w:pPr>
        <w:pStyle w:val="BodyText"/>
        <w:ind w:left="540" w:right="-25"/>
        <w:jc w:val="both"/>
        <w:rPr>
          <w:rFonts w:ascii="Times New Roman" w:hAnsi="Times New Roman" w:cs="Times New Roman"/>
          <w:sz w:val="22"/>
          <w:szCs w:val="22"/>
          <w:lang w:val="en-AU"/>
        </w:rPr>
      </w:pPr>
    </w:p>
    <w:p w14:paraId="00DE7470" w14:textId="77777777" w:rsidR="00800585" w:rsidRPr="00BC5C31" w:rsidRDefault="00800585" w:rsidP="008D625E">
      <w:pPr>
        <w:pStyle w:val="BodyText"/>
        <w:numPr>
          <w:ilvl w:val="0"/>
          <w:numId w:val="22"/>
        </w:numPr>
        <w:tabs>
          <w:tab w:val="left" w:pos="851"/>
        </w:tabs>
        <w:ind w:left="851" w:right="-25" w:hanging="284"/>
        <w:jc w:val="both"/>
        <w:rPr>
          <w:rFonts w:ascii="Times New Roman" w:hAnsi="Times New Roman" w:cs="Cordia New"/>
          <w:sz w:val="22"/>
          <w:szCs w:val="22"/>
          <w:lang w:val="en-AU"/>
        </w:rPr>
      </w:pPr>
      <w:r w:rsidRPr="00BC5C31">
        <w:rPr>
          <w:rFonts w:ascii="Times New Roman" w:hAnsi="Times New Roman" w:cs="Times New Roman"/>
          <w:sz w:val="22"/>
          <w:szCs w:val="22"/>
          <w:lang w:val="en-AU"/>
        </w:rPr>
        <w:t xml:space="preserve">As </w:t>
      </w:r>
      <w:proofErr w:type="gramStart"/>
      <w:r w:rsidRPr="00BC5C31">
        <w:rPr>
          <w:rFonts w:ascii="Times New Roman" w:hAnsi="Times New Roman" w:cs="Times New Roman"/>
          <w:sz w:val="22"/>
          <w:szCs w:val="22"/>
          <w:lang w:val="en-AU"/>
        </w:rPr>
        <w:t>at</w:t>
      </w:r>
      <w:proofErr w:type="gramEnd"/>
      <w:r w:rsidRPr="00BC5C31">
        <w:rPr>
          <w:rFonts w:ascii="Times New Roman" w:hAnsi="Times New Roman" w:cs="Times New Roman"/>
          <w:sz w:val="22"/>
          <w:szCs w:val="22"/>
          <w:lang w:val="en-AU"/>
        </w:rPr>
        <w:t xml:space="preserve"> 31 December 2024, the Company had short-term loans from a related person (Mr. Shine Bunnag) in the </w:t>
      </w:r>
      <w:proofErr w:type="gramStart"/>
      <w:r w:rsidRPr="00BC5C31">
        <w:rPr>
          <w:rFonts w:ascii="Times New Roman" w:hAnsi="Times New Roman" w:cs="Times New Roman"/>
          <w:sz w:val="22"/>
          <w:szCs w:val="22"/>
          <w:lang w:val="en-AU"/>
        </w:rPr>
        <w:t>amount</w:t>
      </w:r>
      <w:proofErr w:type="gramEnd"/>
      <w:r w:rsidRPr="00BC5C31">
        <w:rPr>
          <w:rFonts w:ascii="Times New Roman" w:hAnsi="Times New Roman" w:cs="Times New Roman"/>
          <w:sz w:val="22"/>
          <w:szCs w:val="22"/>
          <w:lang w:val="en-AU"/>
        </w:rPr>
        <w:t xml:space="preserve"> of Baht 15 million, represented loan under loan agreement, due within 27 May 2025 with interest rate at 5% per annum.</w:t>
      </w:r>
      <w:r w:rsidRPr="00BC5C31">
        <w:rPr>
          <w:rFonts w:hAnsi="Angsana New"/>
          <w:sz w:val="26"/>
          <w:szCs w:val="26"/>
          <w:lang w:val="en-AU"/>
        </w:rPr>
        <w:t xml:space="preserve"> </w:t>
      </w:r>
      <w:r w:rsidRPr="00BC5C31">
        <w:rPr>
          <w:rFonts w:ascii="Times New Roman" w:hAnsi="Times New Roman" w:cs="Times New Roman"/>
          <w:sz w:val="22"/>
          <w:szCs w:val="22"/>
          <w:lang w:val="en-AU"/>
        </w:rPr>
        <w:t xml:space="preserve">The company </w:t>
      </w:r>
      <w:r w:rsidRPr="00BC5C31">
        <w:rPr>
          <w:rFonts w:ascii="Times New Roman" w:hAnsi="Times New Roman"/>
          <w:sz w:val="22"/>
          <w:szCs w:val="28"/>
        </w:rPr>
        <w:t xml:space="preserve">had completely made the </w:t>
      </w:r>
      <w:r w:rsidRPr="00BC5C31">
        <w:rPr>
          <w:rFonts w:ascii="Times New Roman" w:hAnsi="Times New Roman" w:cs="Times New Roman"/>
          <w:sz w:val="22"/>
          <w:szCs w:val="22"/>
          <w:lang w:val="en-AU"/>
        </w:rPr>
        <w:t>repayment of loan on 28 February</w:t>
      </w:r>
      <w:r w:rsidRPr="00BC5C31">
        <w:rPr>
          <w:rFonts w:ascii="Times New Roman" w:hAnsi="Times New Roman" w:cs="Cordia New" w:hint="cs"/>
          <w:sz w:val="22"/>
          <w:szCs w:val="22"/>
          <w:cs/>
          <w:lang w:val="en-AU"/>
        </w:rPr>
        <w:t xml:space="preserve"> </w:t>
      </w:r>
      <w:r w:rsidRPr="00BC5C31">
        <w:rPr>
          <w:rFonts w:ascii="Times New Roman" w:hAnsi="Times New Roman" w:cs="Times New Roman"/>
          <w:sz w:val="22"/>
          <w:szCs w:val="22"/>
          <w:cs/>
          <w:lang w:val="en-AU"/>
        </w:rPr>
        <w:t>2025.</w:t>
      </w:r>
    </w:p>
    <w:p w14:paraId="7125A7BA" w14:textId="77777777" w:rsidR="00800585" w:rsidRPr="00BC5C31" w:rsidRDefault="00800585" w:rsidP="00800585">
      <w:pPr>
        <w:pStyle w:val="BodyText"/>
        <w:ind w:left="0" w:right="-25" w:firstLine="0"/>
        <w:jc w:val="both"/>
        <w:rPr>
          <w:rFonts w:ascii="Times New Roman" w:hAnsi="Times New Roman" w:cs="Cordia New"/>
          <w:sz w:val="22"/>
          <w:szCs w:val="22"/>
          <w:lang w:val="en-AU"/>
        </w:rPr>
      </w:pPr>
    </w:p>
    <w:p w14:paraId="4CA08FDE" w14:textId="62B9FC63" w:rsidR="00800585" w:rsidRPr="00BC5C31" w:rsidRDefault="00800585" w:rsidP="008D625E">
      <w:pPr>
        <w:pStyle w:val="BodyText"/>
        <w:numPr>
          <w:ilvl w:val="0"/>
          <w:numId w:val="22"/>
        </w:numPr>
        <w:tabs>
          <w:tab w:val="left" w:pos="851"/>
        </w:tabs>
        <w:ind w:left="851" w:right="-25" w:hanging="284"/>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 xml:space="preserve">As </w:t>
      </w:r>
      <w:proofErr w:type="gramStart"/>
      <w:r w:rsidRPr="00BC5C31">
        <w:rPr>
          <w:rFonts w:ascii="Times New Roman" w:hAnsi="Times New Roman" w:cs="Times New Roman"/>
          <w:sz w:val="22"/>
          <w:szCs w:val="22"/>
          <w:lang w:val="en-AU"/>
        </w:rPr>
        <w:t>at</w:t>
      </w:r>
      <w:proofErr w:type="gramEnd"/>
      <w:r w:rsidRPr="00BC5C31">
        <w:rPr>
          <w:rFonts w:ascii="Times New Roman" w:hAnsi="Times New Roman" w:cs="Times New Roman"/>
          <w:sz w:val="22"/>
          <w:szCs w:val="22"/>
          <w:lang w:val="en-AU"/>
        </w:rPr>
        <w:t xml:space="preserve"> 30 </w:t>
      </w:r>
      <w:r w:rsidR="004A3ED4" w:rsidRPr="00BC5C31">
        <w:rPr>
          <w:rFonts w:ascii="Times New Roman" w:hAnsi="Times New Roman" w:cs="Times New Roman"/>
          <w:sz w:val="22"/>
          <w:szCs w:val="22"/>
          <w:lang w:val="en-AU"/>
        </w:rPr>
        <w:t>September</w:t>
      </w:r>
      <w:r w:rsidRPr="00BC5C31">
        <w:rPr>
          <w:rFonts w:ascii="Times New Roman" w:hAnsi="Times New Roman" w:cs="Times New Roman"/>
          <w:sz w:val="22"/>
          <w:szCs w:val="22"/>
          <w:lang w:val="en-AU"/>
        </w:rPr>
        <w:t xml:space="preserve"> 2025 </w:t>
      </w:r>
      <w:r w:rsidRPr="00BC5C31">
        <w:rPr>
          <w:rFonts w:ascii="Times New Roman" w:hAnsi="Times New Roman" w:cs="Cordia New"/>
          <w:sz w:val="22"/>
          <w:szCs w:val="22"/>
        </w:rPr>
        <w:t xml:space="preserve">and 31 </w:t>
      </w:r>
      <w:r w:rsidRPr="00BC5C31">
        <w:rPr>
          <w:rFonts w:ascii="Times New Roman" w:hAnsi="Times New Roman" w:cs="Times New Roman"/>
          <w:sz w:val="22"/>
          <w:szCs w:val="22"/>
          <w:lang w:val="en-AU"/>
        </w:rPr>
        <w:t>December 2024, a subsidiary (</w:t>
      </w:r>
      <w:proofErr w:type="spellStart"/>
      <w:r w:rsidRPr="00BC5C31">
        <w:rPr>
          <w:rFonts w:ascii="Times New Roman" w:hAnsi="Times New Roman" w:cs="Times New Roman"/>
          <w:sz w:val="22"/>
          <w:szCs w:val="22"/>
          <w:lang w:val="en-AU"/>
        </w:rPr>
        <w:t>Pattaramongkol</w:t>
      </w:r>
      <w:proofErr w:type="spellEnd"/>
      <w:r w:rsidRPr="00BC5C31">
        <w:rPr>
          <w:rFonts w:ascii="Times New Roman" w:hAnsi="Times New Roman" w:cs="Times New Roman"/>
          <w:sz w:val="22"/>
          <w:szCs w:val="22"/>
          <w:lang w:val="en-AU"/>
        </w:rPr>
        <w:t xml:space="preserve"> Co., Ltd.) had short</w:t>
      </w:r>
      <w:r w:rsidRPr="00BC5C31">
        <w:rPr>
          <w:rFonts w:ascii="Times New Roman" w:hAnsi="Times New Roman" w:cs="Times New Roman"/>
          <w:sz w:val="22"/>
          <w:szCs w:val="22"/>
          <w:cs/>
          <w:lang w:val="en-AU"/>
        </w:rPr>
        <w:t>-</w:t>
      </w:r>
      <w:r w:rsidRPr="00BC5C31">
        <w:rPr>
          <w:rFonts w:ascii="Times New Roman" w:hAnsi="Times New Roman" w:cs="Times New Roman"/>
          <w:sz w:val="22"/>
          <w:szCs w:val="22"/>
          <w:lang w:val="en-AU"/>
        </w:rPr>
        <w:t>term loans from other related person of Baht 60 million, according to the loan agreement</w:t>
      </w:r>
      <w:r w:rsidRPr="00BC5C31">
        <w:rPr>
          <w:rFonts w:ascii="Times New Roman" w:hAnsi="Times New Roman"/>
          <w:sz w:val="22"/>
          <w:szCs w:val="28"/>
        </w:rPr>
        <w:t xml:space="preserve">, </w:t>
      </w:r>
      <w:r w:rsidRPr="00BC5C31">
        <w:rPr>
          <w:rFonts w:ascii="Times New Roman" w:hAnsi="Times New Roman" w:cs="Times New Roman"/>
          <w:sz w:val="22"/>
          <w:szCs w:val="22"/>
          <w:lang w:val="en-AU"/>
        </w:rPr>
        <w:t xml:space="preserve">repayment due </w:t>
      </w:r>
      <w:r w:rsidRPr="00BC5C31">
        <w:rPr>
          <w:rFonts w:ascii="Times New Roman" w:hAnsi="Times New Roman"/>
          <w:sz w:val="22"/>
          <w:szCs w:val="28"/>
        </w:rPr>
        <w:t>on demand</w:t>
      </w:r>
      <w:r w:rsidRPr="00BC5C31">
        <w:rPr>
          <w:rFonts w:ascii="Times New Roman" w:hAnsi="Times New Roman" w:cs="Times New Roman"/>
          <w:sz w:val="22"/>
          <w:szCs w:val="22"/>
          <w:lang w:val="en-AU"/>
        </w:rPr>
        <w:t xml:space="preserve"> and do not charge interest.</w:t>
      </w:r>
    </w:p>
    <w:p w14:paraId="46BC226C" w14:textId="77777777" w:rsidR="00800585" w:rsidRPr="00BC5C31" w:rsidRDefault="00800585" w:rsidP="00800585">
      <w:pPr>
        <w:pStyle w:val="BodyText"/>
        <w:ind w:left="539" w:right="-25" w:firstLine="0"/>
        <w:jc w:val="both"/>
        <w:rPr>
          <w:rFonts w:ascii="Times New Roman" w:hAnsi="Times New Roman" w:cs="Times New Roman"/>
          <w:sz w:val="22"/>
          <w:szCs w:val="28"/>
          <w:lang w:val="en-AU"/>
        </w:rPr>
      </w:pPr>
    </w:p>
    <w:p w14:paraId="78F9609A" w14:textId="4670A24C" w:rsidR="004A3ED4" w:rsidRPr="00BC5C31" w:rsidRDefault="004A3ED4" w:rsidP="004A3ED4">
      <w:pPr>
        <w:pStyle w:val="BodyText"/>
        <w:ind w:left="540" w:right="-25"/>
        <w:jc w:val="both"/>
        <w:rPr>
          <w:rFonts w:ascii="Times New Roman" w:hAnsi="Times New Roman" w:cs="Times New Roman"/>
          <w:sz w:val="22"/>
          <w:szCs w:val="22"/>
          <w:lang w:val="en-AU"/>
        </w:rPr>
      </w:pPr>
      <w:r w:rsidRPr="00BC5C31">
        <w:rPr>
          <w:rFonts w:ascii="Times New Roman" w:hAnsi="Times New Roman" w:cs="Times New Roman"/>
          <w:sz w:val="22"/>
          <w:szCs w:val="22"/>
          <w:lang w:val="en-AU"/>
        </w:rPr>
        <w:t xml:space="preserve">Movements of short </w:t>
      </w:r>
      <w:r w:rsidRPr="00BC5C31">
        <w:rPr>
          <w:rFonts w:ascii="Times New Roman" w:hAnsi="Times New Roman" w:cs="Times New Roman"/>
          <w:sz w:val="22"/>
          <w:szCs w:val="22"/>
          <w:cs/>
          <w:lang w:val="en-AU"/>
        </w:rPr>
        <w:t xml:space="preserve">- </w:t>
      </w:r>
      <w:r w:rsidRPr="00BC5C31">
        <w:rPr>
          <w:rFonts w:ascii="Times New Roman" w:hAnsi="Times New Roman" w:cs="Times New Roman"/>
          <w:sz w:val="22"/>
          <w:szCs w:val="22"/>
          <w:lang w:val="en-AU"/>
        </w:rPr>
        <w:t xml:space="preserve">term loans from other </w:t>
      </w:r>
      <w:r w:rsidR="00572BC1" w:rsidRPr="00BC5C31">
        <w:rPr>
          <w:rFonts w:ascii="Times New Roman" w:hAnsi="Times New Roman" w:cs="Times New Roman"/>
          <w:sz w:val="22"/>
          <w:szCs w:val="22"/>
          <w:lang w:val="en-AU"/>
        </w:rPr>
        <w:t xml:space="preserve">related person and </w:t>
      </w:r>
      <w:r w:rsidRPr="00BC5C31">
        <w:rPr>
          <w:rFonts w:ascii="Times New Roman" w:hAnsi="Times New Roman" w:cs="Times New Roman"/>
          <w:sz w:val="22"/>
          <w:szCs w:val="22"/>
          <w:lang w:val="en-AU"/>
        </w:rPr>
        <w:t>related p</w:t>
      </w:r>
      <w:r w:rsidR="005316B2" w:rsidRPr="00BC5C31">
        <w:rPr>
          <w:rFonts w:ascii="Times New Roman" w:hAnsi="Times New Roman" w:cs="Times New Roman"/>
          <w:sz w:val="22"/>
          <w:szCs w:val="22"/>
          <w:lang w:val="en-AU"/>
        </w:rPr>
        <w:t>arties</w:t>
      </w:r>
      <w:r w:rsidRPr="00BC5C31">
        <w:rPr>
          <w:rFonts w:ascii="Times New Roman" w:hAnsi="Times New Roman" w:cs="Times New Roman"/>
          <w:sz w:val="22"/>
          <w:szCs w:val="22"/>
          <w:lang w:val="en-AU"/>
        </w:rPr>
        <w:t xml:space="preserve"> for the </w:t>
      </w:r>
      <w:r w:rsidRPr="00BC5C31">
        <w:rPr>
          <w:rFonts w:ascii="Times New Roman" w:hAnsi="Times New Roman"/>
          <w:sz w:val="22"/>
          <w:szCs w:val="28"/>
          <w:lang w:val="en-AU"/>
        </w:rPr>
        <w:t>nine</w:t>
      </w:r>
      <w:r w:rsidRPr="00BC5C31">
        <w:rPr>
          <w:rFonts w:ascii="Times New Roman" w:hAnsi="Times New Roman" w:cs="Times New Roman"/>
          <w:sz w:val="22"/>
          <w:szCs w:val="22"/>
          <w:cs/>
          <w:lang w:val="en-AU"/>
        </w:rPr>
        <w:t>-</w:t>
      </w:r>
      <w:r w:rsidRPr="00BC5C31">
        <w:rPr>
          <w:rFonts w:ascii="Times New Roman" w:hAnsi="Times New Roman" w:cs="Times New Roman"/>
          <w:sz w:val="22"/>
          <w:szCs w:val="22"/>
          <w:lang w:val="en-AU"/>
        </w:rPr>
        <w:t>month periods ended 30 September were as follows</w:t>
      </w:r>
      <w:r w:rsidRPr="00BC5C31">
        <w:rPr>
          <w:rFonts w:ascii="Times New Roman" w:hAnsi="Times New Roman" w:cs="Times New Roman"/>
          <w:sz w:val="22"/>
          <w:szCs w:val="22"/>
          <w:cs/>
          <w:lang w:val="en-AU"/>
        </w:rPr>
        <w:t>:</w:t>
      </w:r>
    </w:p>
    <w:p w14:paraId="11FBD9B3" w14:textId="77777777" w:rsidR="004A3ED4" w:rsidRPr="00BC5C31" w:rsidRDefault="004A3ED4" w:rsidP="004A3ED4">
      <w:pPr>
        <w:pStyle w:val="BodyText"/>
        <w:ind w:left="540" w:right="-25"/>
        <w:jc w:val="both"/>
        <w:rPr>
          <w:rFonts w:ascii="Times New Roman" w:hAnsi="Times New Roman" w:cs="Cordia New"/>
          <w:sz w:val="22"/>
          <w:szCs w:val="22"/>
          <w:lang w:val="en-AU"/>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4A3ED4" w:rsidRPr="00BC5C31" w14:paraId="5AFC50F3" w14:textId="77777777" w:rsidTr="00443337">
        <w:trPr>
          <w:trHeight w:val="611"/>
          <w:tblHeader/>
        </w:trPr>
        <w:tc>
          <w:tcPr>
            <w:tcW w:w="3492" w:type="dxa"/>
            <w:vAlign w:val="center"/>
          </w:tcPr>
          <w:p w14:paraId="05DB7548" w14:textId="77777777" w:rsidR="004A3ED4" w:rsidRPr="00BC5C31" w:rsidRDefault="004A3ED4" w:rsidP="00443337">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4F2F090C" w14:textId="77777777" w:rsidR="004A3ED4" w:rsidRPr="00BC5C31" w:rsidRDefault="004A3ED4"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5A7AEC8C" w14:textId="77777777" w:rsidR="004A3ED4" w:rsidRPr="00BC5C31" w:rsidRDefault="004A3ED4"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38D192DF" w14:textId="77777777" w:rsidR="004A3ED4" w:rsidRPr="00BC5C31" w:rsidRDefault="004A3ED4"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4A3ED4" w:rsidRPr="00BC5C31" w14:paraId="670AA26E" w14:textId="77777777" w:rsidTr="00443337">
        <w:trPr>
          <w:tblHeader/>
        </w:trPr>
        <w:tc>
          <w:tcPr>
            <w:tcW w:w="3492" w:type="dxa"/>
            <w:vAlign w:val="center"/>
          </w:tcPr>
          <w:p w14:paraId="1CBA4F40" w14:textId="77777777" w:rsidR="004A3ED4" w:rsidRPr="00BC5C31" w:rsidRDefault="004A3ED4" w:rsidP="004A3ED4">
            <w:pPr>
              <w:spacing w:after="0" w:line="240" w:lineRule="atLeast"/>
              <w:ind w:left="522" w:right="-25"/>
              <w:jc w:val="center"/>
              <w:rPr>
                <w:rFonts w:ascii="Times New Roman" w:hAnsi="Times New Roman" w:cs="Times New Roman"/>
                <w:b/>
                <w:bCs/>
                <w:i/>
                <w:iCs/>
                <w:szCs w:val="22"/>
              </w:rPr>
            </w:pPr>
          </w:p>
        </w:tc>
        <w:tc>
          <w:tcPr>
            <w:tcW w:w="1358" w:type="dxa"/>
          </w:tcPr>
          <w:p w14:paraId="327EFCFA" w14:textId="0A303780" w:rsidR="004A3ED4" w:rsidRPr="00BC5C31" w:rsidRDefault="004A3ED4" w:rsidP="004A3ED4">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4CBBDB89" w14:textId="77777777" w:rsidR="004A3ED4" w:rsidRPr="00BC5C31" w:rsidRDefault="004A3ED4" w:rsidP="004A3ED4">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5DE1F301" w14:textId="5269B714" w:rsidR="004A3ED4" w:rsidRPr="00BC5C31" w:rsidRDefault="004A3ED4" w:rsidP="004A3ED4">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40345E35" w14:textId="77777777" w:rsidR="004A3ED4" w:rsidRPr="00BC5C31" w:rsidRDefault="004A3ED4" w:rsidP="004A3ED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340EDFDC" w14:textId="6E5ED807" w:rsidR="004A3ED4" w:rsidRPr="00BC5C31" w:rsidRDefault="004A3ED4" w:rsidP="004A3ED4">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39AED523" w14:textId="77777777" w:rsidR="004A3ED4" w:rsidRPr="00BC5C31" w:rsidRDefault="004A3ED4" w:rsidP="004A3ED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3336DDE" w14:textId="5AB38871" w:rsidR="004A3ED4" w:rsidRPr="00BC5C31" w:rsidRDefault="004A3ED4" w:rsidP="004A3ED4">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4A3ED4" w:rsidRPr="00BC5C31" w14:paraId="3571E85D" w14:textId="77777777" w:rsidTr="00443337">
        <w:trPr>
          <w:tblHeader/>
        </w:trPr>
        <w:tc>
          <w:tcPr>
            <w:tcW w:w="3492" w:type="dxa"/>
            <w:vAlign w:val="center"/>
          </w:tcPr>
          <w:p w14:paraId="1E064C6D" w14:textId="77777777" w:rsidR="004A3ED4" w:rsidRPr="00BC5C31" w:rsidRDefault="004A3ED4" w:rsidP="004A3ED4">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72AEC2BE" w14:textId="77777777" w:rsidR="004A3ED4" w:rsidRPr="00BC5C31" w:rsidRDefault="004A3ED4" w:rsidP="004A3ED4">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4A3ED4" w:rsidRPr="00BC5C31" w14:paraId="0F91E2D7" w14:textId="77777777" w:rsidTr="00443337">
        <w:tc>
          <w:tcPr>
            <w:tcW w:w="3492" w:type="dxa"/>
            <w:vAlign w:val="center"/>
          </w:tcPr>
          <w:p w14:paraId="6DEBFCA4" w14:textId="77777777" w:rsidR="004A3ED4" w:rsidRPr="00BC5C31" w:rsidRDefault="004A3ED4" w:rsidP="004A3ED4">
            <w:pPr>
              <w:spacing w:after="0" w:line="240" w:lineRule="atLeast"/>
              <w:ind w:left="549" w:right="-25"/>
              <w:jc w:val="both"/>
              <w:rPr>
                <w:rFonts w:ascii="Times New Roman" w:hAnsi="Times New Roman" w:cstheme="minorBidi"/>
                <w:szCs w:val="22"/>
                <w:cs/>
              </w:rPr>
            </w:pPr>
            <w:proofErr w:type="gramStart"/>
            <w:r w:rsidRPr="00BC5C31">
              <w:rPr>
                <w:rFonts w:ascii="Times New Roman" w:hAnsi="Times New Roman" w:cs="Times New Roman"/>
                <w:szCs w:val="22"/>
              </w:rPr>
              <w:t>At</w:t>
            </w:r>
            <w:proofErr w:type="gramEnd"/>
            <w:r w:rsidRPr="00BC5C31">
              <w:rPr>
                <w:rFonts w:ascii="Times New Roman" w:hAnsi="Times New Roman" w:cs="Times New Roman"/>
                <w:szCs w:val="22"/>
              </w:rPr>
              <w:t xml:space="preserve"> 1 January</w:t>
            </w:r>
          </w:p>
        </w:tc>
        <w:tc>
          <w:tcPr>
            <w:tcW w:w="1358" w:type="dxa"/>
          </w:tcPr>
          <w:p w14:paraId="11481D03" w14:textId="1F13F1CB" w:rsidR="004A3ED4" w:rsidRPr="00BC5C31" w:rsidRDefault="003674E8" w:rsidP="004A3ED4">
            <w:pPr>
              <w:tabs>
                <w:tab w:val="decimal" w:pos="1014"/>
              </w:tabs>
              <w:spacing w:after="0" w:line="240" w:lineRule="atLeast"/>
              <w:ind w:left="22" w:right="-25"/>
              <w:jc w:val="both"/>
              <w:rPr>
                <w:rFonts w:ascii="Times New Roman" w:eastAsia="Cordia New" w:hAnsi="Times New Roman" w:cs="Times New Roman"/>
                <w:szCs w:val="22"/>
              </w:rPr>
            </w:pPr>
            <w:r w:rsidRPr="00BC5C31">
              <w:rPr>
                <w:rFonts w:ascii="Times New Roman" w:eastAsia="Cordia New" w:hAnsi="Times New Roman" w:cs="Times New Roman"/>
                <w:szCs w:val="22"/>
              </w:rPr>
              <w:t>122,160</w:t>
            </w:r>
          </w:p>
        </w:tc>
        <w:tc>
          <w:tcPr>
            <w:tcW w:w="264" w:type="dxa"/>
          </w:tcPr>
          <w:p w14:paraId="168DB244" w14:textId="77777777" w:rsidR="004A3ED4" w:rsidRPr="00BC5C31" w:rsidRDefault="004A3ED4" w:rsidP="004A3ED4">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4FC9AB1" w14:textId="383DD8CD" w:rsidR="004A3ED4" w:rsidRPr="00BC5C31" w:rsidRDefault="004A3ED4" w:rsidP="004A3ED4">
            <w:pPr>
              <w:tabs>
                <w:tab w:val="decimal" w:pos="1014"/>
              </w:tabs>
              <w:spacing w:after="0" w:line="240" w:lineRule="atLeast"/>
              <w:ind w:left="22" w:right="-25"/>
              <w:jc w:val="both"/>
              <w:rPr>
                <w:rFonts w:ascii="Times New Roman" w:eastAsia="Cordia New" w:hAnsi="Times New Roman" w:cs="Times New Roman"/>
                <w:szCs w:val="22"/>
              </w:rPr>
            </w:pPr>
            <w:r w:rsidRPr="00BC5C31">
              <w:rPr>
                <w:rFonts w:ascii="Times New Roman" w:eastAsia="Cordia New" w:hAnsi="Times New Roman" w:cs="Times New Roman"/>
                <w:szCs w:val="22"/>
              </w:rPr>
              <w:t>60,000</w:t>
            </w:r>
          </w:p>
        </w:tc>
        <w:tc>
          <w:tcPr>
            <w:tcW w:w="264" w:type="dxa"/>
          </w:tcPr>
          <w:p w14:paraId="79C756C8" w14:textId="77777777" w:rsidR="004A3ED4" w:rsidRPr="00BC5C31" w:rsidRDefault="004A3ED4" w:rsidP="004A3ED4">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6F5938BB" w14:textId="064D6306" w:rsidR="004A3ED4" w:rsidRPr="00BC5C31" w:rsidRDefault="003674E8" w:rsidP="003674E8">
            <w:pPr>
              <w:tabs>
                <w:tab w:val="decimal" w:pos="1014"/>
              </w:tabs>
              <w:spacing w:after="0" w:line="240" w:lineRule="atLeast"/>
              <w:ind w:left="22" w:right="-25"/>
              <w:jc w:val="both"/>
              <w:rPr>
                <w:rFonts w:ascii="Times New Roman" w:eastAsia="Cordia New" w:hAnsi="Times New Roman" w:cs="Times New Roman"/>
                <w:szCs w:val="22"/>
              </w:rPr>
            </w:pPr>
            <w:r w:rsidRPr="00BC5C31">
              <w:rPr>
                <w:rFonts w:ascii="Times New Roman" w:eastAsia="Cordia New" w:hAnsi="Times New Roman" w:cs="Times New Roman"/>
                <w:szCs w:val="22"/>
              </w:rPr>
              <w:t>765,000</w:t>
            </w:r>
          </w:p>
        </w:tc>
        <w:tc>
          <w:tcPr>
            <w:tcW w:w="264" w:type="dxa"/>
          </w:tcPr>
          <w:p w14:paraId="4CE2445C" w14:textId="77777777" w:rsidR="004A3ED4" w:rsidRPr="00BC5C31" w:rsidRDefault="004A3ED4" w:rsidP="004A3ED4">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1F6562F4" w14:textId="09291CE1" w:rsidR="004A3ED4" w:rsidRPr="00BC5C31" w:rsidRDefault="004A3ED4" w:rsidP="004A3ED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4A3ED4" w:rsidRPr="00BC5C31" w14:paraId="071AEB6E" w14:textId="77777777" w:rsidTr="00443337">
        <w:tc>
          <w:tcPr>
            <w:tcW w:w="3492" w:type="dxa"/>
            <w:vAlign w:val="center"/>
          </w:tcPr>
          <w:p w14:paraId="6AB80E6C" w14:textId="77777777" w:rsidR="004A3ED4" w:rsidRPr="00BC5C31" w:rsidRDefault="004A3ED4" w:rsidP="004A3ED4">
            <w:pPr>
              <w:spacing w:after="0" w:line="240" w:lineRule="atLeast"/>
              <w:ind w:left="549" w:right="-25"/>
              <w:jc w:val="both"/>
              <w:rPr>
                <w:rFonts w:ascii="Times New Roman" w:hAnsi="Times New Roman" w:cs="Angsana New"/>
              </w:rPr>
            </w:pPr>
            <w:r w:rsidRPr="00BC5C31">
              <w:rPr>
                <w:rFonts w:ascii="Times New Roman" w:hAnsi="Times New Roman" w:cs="Angsana New"/>
              </w:rPr>
              <w:t>Addition</w:t>
            </w:r>
          </w:p>
        </w:tc>
        <w:tc>
          <w:tcPr>
            <w:tcW w:w="1358" w:type="dxa"/>
          </w:tcPr>
          <w:p w14:paraId="320E278B" w14:textId="5B2FAB52" w:rsidR="004A3ED4" w:rsidRPr="00BC5C31" w:rsidRDefault="003674E8" w:rsidP="004A3ED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640FBEF5" w14:textId="77777777" w:rsidR="004A3ED4" w:rsidRPr="00BC5C31" w:rsidRDefault="004A3ED4" w:rsidP="004A3ED4">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B1DB770" w14:textId="695D7F37" w:rsidR="004A3ED4" w:rsidRPr="00BC5C31" w:rsidRDefault="004A3ED4" w:rsidP="004A3ED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4E1315E2" w14:textId="77777777" w:rsidR="004A3ED4" w:rsidRPr="00BC5C31" w:rsidRDefault="004A3ED4" w:rsidP="004A3ED4">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D3B62E8" w14:textId="0FAA63DE" w:rsidR="004A3ED4" w:rsidRPr="00BC5C31" w:rsidRDefault="003674E8" w:rsidP="004A3ED4">
            <w:pPr>
              <w:tabs>
                <w:tab w:val="decimal" w:pos="1014"/>
              </w:tabs>
              <w:spacing w:after="0" w:line="240" w:lineRule="atLeast"/>
              <w:ind w:left="22" w:right="-25"/>
              <w:jc w:val="both"/>
              <w:rPr>
                <w:rFonts w:ascii="Times New Roman" w:eastAsia="Cordia New" w:hAnsi="Times New Roman" w:cs="Times New Roman"/>
                <w:szCs w:val="22"/>
              </w:rPr>
            </w:pPr>
            <w:r w:rsidRPr="00BC5C31">
              <w:rPr>
                <w:rFonts w:ascii="Times New Roman" w:eastAsia="Cordia New" w:hAnsi="Times New Roman" w:cs="Times New Roman"/>
                <w:szCs w:val="22"/>
              </w:rPr>
              <w:t>340,000</w:t>
            </w:r>
          </w:p>
        </w:tc>
        <w:tc>
          <w:tcPr>
            <w:tcW w:w="264" w:type="dxa"/>
          </w:tcPr>
          <w:p w14:paraId="7A4E3605" w14:textId="77777777" w:rsidR="004A3ED4" w:rsidRPr="00BC5C31" w:rsidRDefault="004A3ED4" w:rsidP="004A3ED4">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257B528F" w14:textId="4B4E871B" w:rsidR="004A3ED4" w:rsidRPr="00BC5C31" w:rsidRDefault="004A3ED4" w:rsidP="004A3ED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764,862</w:t>
            </w:r>
          </w:p>
        </w:tc>
      </w:tr>
      <w:tr w:rsidR="004A3ED4" w:rsidRPr="00BC5C31" w14:paraId="7F869474" w14:textId="77777777" w:rsidTr="00443337">
        <w:tc>
          <w:tcPr>
            <w:tcW w:w="3492" w:type="dxa"/>
          </w:tcPr>
          <w:p w14:paraId="50E36419" w14:textId="77777777" w:rsidR="004A3ED4" w:rsidRPr="00BC5C31" w:rsidRDefault="004A3ED4" w:rsidP="004A3ED4">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Deduction</w:t>
            </w:r>
          </w:p>
        </w:tc>
        <w:tc>
          <w:tcPr>
            <w:tcW w:w="1358" w:type="dxa"/>
          </w:tcPr>
          <w:p w14:paraId="3E83EB46" w14:textId="131CE5F2" w:rsidR="004A3ED4" w:rsidRPr="00BC5C31" w:rsidRDefault="003674E8" w:rsidP="003674E8">
            <w:pPr>
              <w:tabs>
                <w:tab w:val="decimal" w:pos="1014"/>
              </w:tabs>
              <w:spacing w:after="0" w:line="240" w:lineRule="atLeast"/>
              <w:ind w:left="22" w:right="-25"/>
              <w:jc w:val="both"/>
              <w:rPr>
                <w:rFonts w:ascii="Times New Roman" w:eastAsia="Cordia New" w:hAnsi="Times New Roman" w:cs="Times New Roman"/>
                <w:szCs w:val="22"/>
              </w:rPr>
            </w:pPr>
            <w:r w:rsidRPr="00BC5C31">
              <w:rPr>
                <w:rFonts w:ascii="Times New Roman" w:eastAsia="Cordia New" w:hAnsi="Times New Roman" w:cs="Times New Roman"/>
                <w:szCs w:val="22"/>
              </w:rPr>
              <w:t>(15,000)</w:t>
            </w:r>
          </w:p>
        </w:tc>
        <w:tc>
          <w:tcPr>
            <w:tcW w:w="264" w:type="dxa"/>
          </w:tcPr>
          <w:p w14:paraId="65E5AE40" w14:textId="77777777" w:rsidR="004A3ED4" w:rsidRPr="00BC5C31" w:rsidRDefault="004A3ED4" w:rsidP="004A3ED4">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75AB494" w14:textId="0F51FB8D" w:rsidR="004A3ED4" w:rsidRPr="00BC5C31" w:rsidRDefault="004A3ED4" w:rsidP="004A3ED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2DCE57C0" w14:textId="77777777" w:rsidR="004A3ED4" w:rsidRPr="00BC5C31" w:rsidRDefault="004A3ED4" w:rsidP="004A3ED4">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60092D40" w14:textId="0CEDD41A" w:rsidR="004A3ED4" w:rsidRPr="00BC5C31" w:rsidRDefault="003674E8" w:rsidP="004A3ED4">
            <w:pPr>
              <w:tabs>
                <w:tab w:val="decimal" w:pos="1014"/>
              </w:tabs>
              <w:spacing w:after="0" w:line="240" w:lineRule="atLeast"/>
              <w:ind w:left="22" w:right="-25"/>
              <w:jc w:val="both"/>
              <w:rPr>
                <w:rFonts w:ascii="Times New Roman" w:eastAsia="Cordia New" w:hAnsi="Times New Roman" w:cs="Times New Roman"/>
                <w:szCs w:val="22"/>
              </w:rPr>
            </w:pPr>
            <w:r w:rsidRPr="00BC5C31">
              <w:rPr>
                <w:rFonts w:ascii="Times New Roman" w:eastAsia="Cordia New" w:hAnsi="Times New Roman" w:cs="Times New Roman"/>
                <w:szCs w:val="22"/>
              </w:rPr>
              <w:t>(15,000)</w:t>
            </w:r>
          </w:p>
        </w:tc>
        <w:tc>
          <w:tcPr>
            <w:tcW w:w="264" w:type="dxa"/>
          </w:tcPr>
          <w:p w14:paraId="5B19DB8C" w14:textId="77777777" w:rsidR="004A3ED4" w:rsidRPr="00BC5C31" w:rsidRDefault="004A3ED4" w:rsidP="004A3ED4">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0A0867E6" w14:textId="1455D782" w:rsidR="004A3ED4" w:rsidRPr="00BC5C31" w:rsidRDefault="004A3ED4" w:rsidP="004A3ED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(14,862)</w:t>
            </w:r>
          </w:p>
        </w:tc>
      </w:tr>
      <w:tr w:rsidR="00572BC1" w:rsidRPr="00BC5C31" w14:paraId="37731154" w14:textId="77777777" w:rsidTr="00CE4955">
        <w:tc>
          <w:tcPr>
            <w:tcW w:w="3492" w:type="dxa"/>
            <w:vAlign w:val="center"/>
          </w:tcPr>
          <w:p w14:paraId="159E682D" w14:textId="6379A3C4" w:rsidR="00572BC1" w:rsidRPr="00BC5C31" w:rsidRDefault="00572BC1" w:rsidP="00572BC1">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i/>
                <w:iCs/>
                <w:szCs w:val="22"/>
              </w:rPr>
              <w:t xml:space="preserve">Less </w:t>
            </w:r>
            <w:r w:rsidRPr="00BC5C31">
              <w:rPr>
                <w:rFonts w:ascii="Times New Roman" w:hAnsi="Times New Roman" w:cs="Times New Roman"/>
                <w:szCs w:val="22"/>
                <w:lang w:val="en-AU"/>
              </w:rPr>
              <w:t>liabilities included in</w:t>
            </w:r>
          </w:p>
        </w:tc>
        <w:tc>
          <w:tcPr>
            <w:tcW w:w="1358" w:type="dxa"/>
          </w:tcPr>
          <w:p w14:paraId="790F3746" w14:textId="77777777" w:rsidR="00572BC1" w:rsidRPr="00BC5C31" w:rsidRDefault="00572BC1" w:rsidP="00572BC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57C869B8" w14:textId="77777777" w:rsidR="00572BC1" w:rsidRPr="00BC5C31" w:rsidRDefault="00572BC1" w:rsidP="00572BC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E8CAA42" w14:textId="77777777" w:rsidR="00572BC1" w:rsidRPr="00BC5C31" w:rsidRDefault="00572BC1" w:rsidP="00572BC1">
            <w:pPr>
              <w:spacing w:after="0" w:line="240" w:lineRule="atLeast"/>
              <w:ind w:left="22" w:right="-25"/>
              <w:jc w:val="center"/>
              <w:rPr>
                <w:rFonts w:ascii="Times New Roman" w:eastAsia="Cordia New" w:hAnsi="Times New Roman" w:cs="Times New Roman"/>
                <w:szCs w:val="22"/>
              </w:rPr>
            </w:pPr>
          </w:p>
        </w:tc>
        <w:tc>
          <w:tcPr>
            <w:tcW w:w="264" w:type="dxa"/>
          </w:tcPr>
          <w:p w14:paraId="356C8DD4" w14:textId="77777777" w:rsidR="00572BC1" w:rsidRPr="00BC5C31" w:rsidRDefault="00572BC1" w:rsidP="00572BC1">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2089CE6A" w14:textId="77777777" w:rsidR="00572BC1" w:rsidRPr="00BC5C31" w:rsidRDefault="00572BC1" w:rsidP="00572BC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61C08E86" w14:textId="77777777" w:rsidR="00572BC1" w:rsidRPr="00BC5C31" w:rsidRDefault="00572BC1" w:rsidP="00572BC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3328989A" w14:textId="77777777" w:rsidR="00572BC1" w:rsidRPr="00BC5C31" w:rsidRDefault="00572BC1" w:rsidP="00572BC1">
            <w:pPr>
              <w:spacing w:after="0" w:line="240" w:lineRule="atLeast"/>
              <w:ind w:left="22" w:right="-25"/>
              <w:jc w:val="center"/>
              <w:rPr>
                <w:rFonts w:ascii="Times New Roman" w:eastAsia="Cordia New" w:hAnsi="Times New Roman" w:cs="Times New Roman"/>
                <w:szCs w:val="22"/>
              </w:rPr>
            </w:pPr>
          </w:p>
        </w:tc>
      </w:tr>
      <w:tr w:rsidR="00572BC1" w:rsidRPr="00BC5C31" w14:paraId="7F0722A7" w14:textId="77777777" w:rsidTr="00CE4955">
        <w:tc>
          <w:tcPr>
            <w:tcW w:w="3492" w:type="dxa"/>
            <w:vAlign w:val="center"/>
          </w:tcPr>
          <w:p w14:paraId="6E21E992" w14:textId="461460BE" w:rsidR="00572BC1" w:rsidRPr="00BC5C31" w:rsidRDefault="00572BC1" w:rsidP="00572BC1">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disposal group classified </w:t>
            </w:r>
          </w:p>
        </w:tc>
        <w:tc>
          <w:tcPr>
            <w:tcW w:w="1358" w:type="dxa"/>
          </w:tcPr>
          <w:p w14:paraId="260A8724" w14:textId="77777777" w:rsidR="00572BC1" w:rsidRPr="00BC5C31" w:rsidRDefault="00572BC1" w:rsidP="00572BC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7CEF48B7" w14:textId="77777777" w:rsidR="00572BC1" w:rsidRPr="00BC5C31" w:rsidRDefault="00572BC1" w:rsidP="00572BC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02C5901E" w14:textId="77777777" w:rsidR="00572BC1" w:rsidRPr="00BC5C31" w:rsidRDefault="00572BC1" w:rsidP="00572BC1">
            <w:pPr>
              <w:spacing w:after="0" w:line="240" w:lineRule="atLeast"/>
              <w:ind w:left="22" w:right="-25"/>
              <w:jc w:val="center"/>
              <w:rPr>
                <w:rFonts w:ascii="Times New Roman" w:eastAsia="Cordia New" w:hAnsi="Times New Roman" w:cs="Times New Roman"/>
                <w:szCs w:val="22"/>
              </w:rPr>
            </w:pPr>
          </w:p>
        </w:tc>
        <w:tc>
          <w:tcPr>
            <w:tcW w:w="264" w:type="dxa"/>
          </w:tcPr>
          <w:p w14:paraId="70367748" w14:textId="77777777" w:rsidR="00572BC1" w:rsidRPr="00BC5C31" w:rsidRDefault="00572BC1" w:rsidP="00572BC1">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48B01B0" w14:textId="77777777" w:rsidR="00572BC1" w:rsidRPr="00BC5C31" w:rsidRDefault="00572BC1" w:rsidP="00572BC1">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13CCA983" w14:textId="77777777" w:rsidR="00572BC1" w:rsidRPr="00BC5C31" w:rsidRDefault="00572BC1" w:rsidP="00572BC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2D8FC1B6" w14:textId="77777777" w:rsidR="00572BC1" w:rsidRPr="00BC5C31" w:rsidRDefault="00572BC1" w:rsidP="00572BC1">
            <w:pPr>
              <w:spacing w:after="0" w:line="240" w:lineRule="atLeast"/>
              <w:ind w:left="22" w:right="-25"/>
              <w:jc w:val="center"/>
              <w:rPr>
                <w:rFonts w:ascii="Times New Roman" w:eastAsia="Cordia New" w:hAnsi="Times New Roman" w:cs="Times New Roman"/>
                <w:szCs w:val="22"/>
              </w:rPr>
            </w:pPr>
          </w:p>
        </w:tc>
      </w:tr>
      <w:tr w:rsidR="00572BC1" w:rsidRPr="00BC5C31" w14:paraId="27103432" w14:textId="77777777" w:rsidTr="00CE4955">
        <w:tc>
          <w:tcPr>
            <w:tcW w:w="3492" w:type="dxa"/>
            <w:vAlign w:val="center"/>
          </w:tcPr>
          <w:p w14:paraId="7E0A4D0E" w14:textId="4A3F50D9" w:rsidR="00572BC1" w:rsidRPr="00BC5C31" w:rsidRDefault="00572BC1" w:rsidP="00572BC1">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w:t>
            </w:r>
            <w:proofErr w:type="gramStart"/>
            <w:r w:rsidRPr="00BC5C31">
              <w:rPr>
                <w:rFonts w:ascii="Times New Roman" w:hAnsi="Times New Roman" w:cs="Times New Roman"/>
                <w:szCs w:val="22"/>
              </w:rPr>
              <w:t>as</w:t>
            </w:r>
            <w:proofErr w:type="gramEnd"/>
            <w:r w:rsidRPr="00BC5C31">
              <w:rPr>
                <w:rFonts w:ascii="Times New Roman" w:hAnsi="Times New Roman" w:cs="Times New Roman"/>
                <w:szCs w:val="22"/>
              </w:rPr>
              <w:t xml:space="preserve"> held for sale</w:t>
            </w:r>
          </w:p>
        </w:tc>
        <w:tc>
          <w:tcPr>
            <w:tcW w:w="1358" w:type="dxa"/>
          </w:tcPr>
          <w:p w14:paraId="6C3B143C" w14:textId="10A64535" w:rsidR="00572BC1" w:rsidRPr="00BC5C31" w:rsidRDefault="00572BC1" w:rsidP="00572BC1">
            <w:pPr>
              <w:tabs>
                <w:tab w:val="decimal" w:pos="1014"/>
              </w:tabs>
              <w:spacing w:after="0" w:line="240" w:lineRule="atLeast"/>
              <w:ind w:left="22" w:right="-25"/>
              <w:jc w:val="both"/>
              <w:rPr>
                <w:rFonts w:ascii="Times New Roman" w:eastAsia="Cordia New" w:hAnsi="Times New Roman" w:cs="Times New Roman"/>
                <w:szCs w:val="22"/>
              </w:rPr>
            </w:pPr>
            <w:r w:rsidRPr="00BC5C31">
              <w:rPr>
                <w:rFonts w:ascii="Times New Roman" w:eastAsia="Cordia New" w:hAnsi="Times New Roman" w:cs="Times New Roman"/>
                <w:szCs w:val="22"/>
              </w:rPr>
              <w:t>(107,160)</w:t>
            </w:r>
          </w:p>
        </w:tc>
        <w:tc>
          <w:tcPr>
            <w:tcW w:w="264" w:type="dxa"/>
          </w:tcPr>
          <w:p w14:paraId="31843DA8" w14:textId="77777777" w:rsidR="00572BC1" w:rsidRPr="00BC5C31" w:rsidRDefault="00572BC1" w:rsidP="00572BC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93E1340" w14:textId="0595ACE2" w:rsidR="00572BC1" w:rsidRPr="00BC5C31" w:rsidRDefault="00572BC1" w:rsidP="00572BC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1D754117" w14:textId="77777777" w:rsidR="00572BC1" w:rsidRPr="00BC5C31" w:rsidRDefault="00572BC1" w:rsidP="00572BC1">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364EC3BB" w14:textId="5A160243" w:rsidR="00572BC1" w:rsidRPr="00BC5C31" w:rsidRDefault="00572BC1" w:rsidP="00572BC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06B7B581" w14:textId="77777777" w:rsidR="00572BC1" w:rsidRPr="00BC5C31" w:rsidRDefault="00572BC1" w:rsidP="00572BC1">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Pr>
          <w:p w14:paraId="50BABDCD" w14:textId="1961ABF8" w:rsidR="00572BC1" w:rsidRPr="00BC5C31" w:rsidRDefault="00572BC1" w:rsidP="00572BC1">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8B1BE0" w:rsidRPr="00BC5C31" w14:paraId="764A3D85" w14:textId="77777777" w:rsidTr="00443337">
        <w:tc>
          <w:tcPr>
            <w:tcW w:w="3492" w:type="dxa"/>
            <w:vAlign w:val="center"/>
          </w:tcPr>
          <w:p w14:paraId="68FA254B" w14:textId="77777777" w:rsidR="008B1BE0" w:rsidRPr="00BC5C31" w:rsidRDefault="008B1BE0" w:rsidP="008B1BE0">
            <w:pPr>
              <w:spacing w:after="0" w:line="240" w:lineRule="atLeast"/>
              <w:ind w:left="549" w:right="-25"/>
              <w:jc w:val="both"/>
              <w:rPr>
                <w:rFonts w:ascii="Times New Roman" w:hAnsi="Times New Roman" w:cs="Times New Roman"/>
                <w:b/>
                <w:bCs/>
                <w:szCs w:val="22"/>
              </w:rPr>
            </w:pPr>
            <w:proofErr w:type="gramStart"/>
            <w:r w:rsidRPr="00BC5C31">
              <w:rPr>
                <w:rFonts w:ascii="Times New Roman" w:hAnsi="Times New Roman" w:cs="Times New Roman"/>
                <w:b/>
                <w:bCs/>
                <w:szCs w:val="22"/>
              </w:rPr>
              <w:t>At</w:t>
            </w:r>
            <w:proofErr w:type="gramEnd"/>
            <w:r w:rsidRPr="00BC5C31">
              <w:rPr>
                <w:rFonts w:ascii="Times New Roman" w:hAnsi="Times New Roman" w:cs="Times New Roman"/>
                <w:b/>
                <w:bCs/>
                <w:szCs w:val="22"/>
              </w:rPr>
              <w:t xml:space="preserve"> 30 September</w:t>
            </w:r>
          </w:p>
        </w:tc>
        <w:tc>
          <w:tcPr>
            <w:tcW w:w="1358" w:type="dxa"/>
            <w:tcBorders>
              <w:top w:val="single" w:sz="4" w:space="0" w:color="auto"/>
              <w:bottom w:val="double" w:sz="4" w:space="0" w:color="auto"/>
            </w:tcBorders>
          </w:tcPr>
          <w:p w14:paraId="5F759186" w14:textId="080A135E" w:rsidR="008B1BE0" w:rsidRPr="00BC5C31" w:rsidRDefault="008B1BE0" w:rsidP="008B1BE0">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3C5CB55F" w14:textId="77777777" w:rsidR="008B1BE0" w:rsidRPr="00BC5C31" w:rsidRDefault="008B1BE0" w:rsidP="008B1BE0">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4BA6C25F" w14:textId="4CF30E95" w:rsidR="008B1BE0" w:rsidRPr="00BC5C31" w:rsidRDefault="008B1BE0" w:rsidP="008B1BE0">
            <w:pPr>
              <w:tabs>
                <w:tab w:val="decimal" w:pos="1014"/>
              </w:tabs>
              <w:spacing w:after="0" w:line="240" w:lineRule="atLeast"/>
              <w:ind w:left="22" w:right="-25"/>
              <w:jc w:val="both"/>
              <w:rPr>
                <w:rFonts w:ascii="Times New Roman" w:eastAsia="Cordia New" w:hAnsi="Times New Roman" w:cs="Times New Roman"/>
                <w:b/>
                <w:bCs/>
                <w:szCs w:val="22"/>
              </w:rPr>
            </w:pPr>
            <w:r w:rsidRPr="00BC5C31">
              <w:rPr>
                <w:rFonts w:ascii="Times New Roman" w:eastAsia="Cordia New" w:hAnsi="Times New Roman" w:cs="Times New Roman"/>
                <w:b/>
                <w:bCs/>
                <w:szCs w:val="22"/>
              </w:rPr>
              <w:t>60,000</w:t>
            </w:r>
          </w:p>
        </w:tc>
        <w:tc>
          <w:tcPr>
            <w:tcW w:w="264" w:type="dxa"/>
          </w:tcPr>
          <w:p w14:paraId="577B8D94" w14:textId="77777777" w:rsidR="008B1BE0" w:rsidRPr="00BC5C31" w:rsidRDefault="008B1BE0" w:rsidP="008B1BE0">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39F34327" w14:textId="76F9228A" w:rsidR="008B1BE0" w:rsidRPr="00BC5C31" w:rsidRDefault="008B1BE0" w:rsidP="008B1BE0">
            <w:pPr>
              <w:tabs>
                <w:tab w:val="decimal" w:pos="1014"/>
              </w:tabs>
              <w:spacing w:after="0" w:line="240" w:lineRule="atLeast"/>
              <w:ind w:left="22" w:right="-25"/>
              <w:jc w:val="both"/>
              <w:rPr>
                <w:rFonts w:ascii="Times New Roman" w:eastAsia="Cordia New" w:hAnsi="Times New Roman" w:cs="Times New Roman"/>
                <w:b/>
                <w:bCs/>
                <w:szCs w:val="22"/>
              </w:rPr>
            </w:pPr>
            <w:r w:rsidRPr="00BC5C31">
              <w:rPr>
                <w:rFonts w:ascii="Times New Roman" w:eastAsia="Cordia New" w:hAnsi="Times New Roman" w:cs="Times New Roman"/>
                <w:b/>
                <w:bCs/>
                <w:szCs w:val="22"/>
              </w:rPr>
              <w:t>1,090,000</w:t>
            </w:r>
          </w:p>
        </w:tc>
        <w:tc>
          <w:tcPr>
            <w:tcW w:w="264" w:type="dxa"/>
          </w:tcPr>
          <w:p w14:paraId="44640795" w14:textId="77777777" w:rsidR="008B1BE0" w:rsidRPr="00BC5C31" w:rsidRDefault="008B1BE0" w:rsidP="008B1BE0">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4C83C5DB" w14:textId="7F56F2D5" w:rsidR="008B1BE0" w:rsidRPr="00BC5C31" w:rsidRDefault="008B1BE0" w:rsidP="008B1BE0">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750,000</w:t>
            </w:r>
          </w:p>
        </w:tc>
      </w:tr>
    </w:tbl>
    <w:p w14:paraId="0ADB9CF5" w14:textId="77777777" w:rsidR="00800585" w:rsidRPr="00BC5C31" w:rsidRDefault="00800585" w:rsidP="00800585">
      <w:pPr>
        <w:pStyle w:val="BodyText"/>
        <w:ind w:left="540" w:right="-25"/>
        <w:jc w:val="both"/>
        <w:rPr>
          <w:rFonts w:ascii="Times New Roman" w:hAnsi="Times New Roman" w:cs="Times New Roman"/>
          <w:sz w:val="22"/>
          <w:szCs w:val="22"/>
          <w:lang w:val="en-AU"/>
        </w:rPr>
      </w:pPr>
    </w:p>
    <w:p w14:paraId="26211788" w14:textId="77777777" w:rsidR="00800585" w:rsidRPr="00BC5C31" w:rsidRDefault="00800585" w:rsidP="00800585">
      <w:pPr>
        <w:pStyle w:val="BodyText"/>
        <w:ind w:left="540" w:right="-25"/>
        <w:jc w:val="both"/>
        <w:rPr>
          <w:rFonts w:ascii="Times New Roman" w:hAnsi="Times New Roman" w:cs="Times New Roman"/>
          <w:b/>
          <w:bCs/>
          <w:i/>
          <w:iCs/>
          <w:sz w:val="22"/>
          <w:szCs w:val="28"/>
        </w:rPr>
      </w:pPr>
      <w:r w:rsidRPr="00BC5C31">
        <w:rPr>
          <w:rFonts w:ascii="Times New Roman" w:hAnsi="Times New Roman" w:cs="Times New Roman"/>
          <w:b/>
          <w:bCs/>
          <w:i/>
          <w:iCs/>
          <w:sz w:val="22"/>
          <w:szCs w:val="28"/>
        </w:rPr>
        <w:t>Advance received from sale of investment – related party</w:t>
      </w:r>
    </w:p>
    <w:p w14:paraId="5E907C8B" w14:textId="77777777" w:rsidR="00800585" w:rsidRPr="00BC5C31" w:rsidRDefault="00800585" w:rsidP="00800585">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442"/>
        <w:gridCol w:w="1325"/>
        <w:gridCol w:w="263"/>
        <w:gridCol w:w="1432"/>
        <w:gridCol w:w="263"/>
        <w:gridCol w:w="1332"/>
        <w:gridCol w:w="255"/>
        <w:gridCol w:w="1432"/>
      </w:tblGrid>
      <w:tr w:rsidR="00800585" w:rsidRPr="00BC5C31" w14:paraId="345BAC6C" w14:textId="77777777" w:rsidTr="00443337">
        <w:trPr>
          <w:tblHeader/>
        </w:trPr>
        <w:tc>
          <w:tcPr>
            <w:tcW w:w="3442" w:type="dxa"/>
          </w:tcPr>
          <w:p w14:paraId="6806CCEA" w14:textId="77777777" w:rsidR="00800585" w:rsidRPr="00BC5C31" w:rsidRDefault="00800585" w:rsidP="00443337">
            <w:pPr>
              <w:spacing w:line="240" w:lineRule="atLeast"/>
              <w:ind w:left="522" w:right="-162"/>
              <w:jc w:val="thaiDistribute"/>
              <w:rPr>
                <w:rFonts w:ascii="Times New Roman" w:hAnsi="Times New Roman" w:cs="Times New Roman"/>
                <w:szCs w:val="22"/>
              </w:rPr>
            </w:pPr>
          </w:p>
        </w:tc>
        <w:tc>
          <w:tcPr>
            <w:tcW w:w="3020" w:type="dxa"/>
            <w:gridSpan w:val="3"/>
            <w:vAlign w:val="center"/>
          </w:tcPr>
          <w:p w14:paraId="67F026D7"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3" w:type="dxa"/>
          </w:tcPr>
          <w:p w14:paraId="030EED49"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14:paraId="6EB1C190"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E7015F" w:rsidRPr="00BC5C31" w14:paraId="08FBA5BD" w14:textId="77777777" w:rsidTr="00443337">
        <w:trPr>
          <w:tblHeader/>
        </w:trPr>
        <w:tc>
          <w:tcPr>
            <w:tcW w:w="3442" w:type="dxa"/>
          </w:tcPr>
          <w:p w14:paraId="3BF2866C" w14:textId="77777777" w:rsidR="00E7015F" w:rsidRPr="00BC5C31" w:rsidRDefault="00E7015F" w:rsidP="00E7015F">
            <w:pPr>
              <w:spacing w:after="0" w:line="260" w:lineRule="atLeast"/>
              <w:ind w:left="522" w:right="-25"/>
              <w:rPr>
                <w:rFonts w:ascii="Times New Roman" w:hAnsi="Times New Roman" w:cs="Times New Roman"/>
                <w:szCs w:val="22"/>
              </w:rPr>
            </w:pPr>
          </w:p>
        </w:tc>
        <w:tc>
          <w:tcPr>
            <w:tcW w:w="1325" w:type="dxa"/>
          </w:tcPr>
          <w:p w14:paraId="621BB93F" w14:textId="4AF5F319" w:rsidR="00E7015F" w:rsidRPr="00BC5C31" w:rsidRDefault="00E7015F" w:rsidP="00E7015F">
            <w:pPr>
              <w:spacing w:after="0" w:line="240" w:lineRule="atLeast"/>
              <w:ind w:left="-58" w:right="-108"/>
              <w:jc w:val="center"/>
              <w:rPr>
                <w:rFonts w:ascii="Times New Roman" w:hAnsi="Times New Roman" w:cs="Times New Roman"/>
                <w:szCs w:val="22"/>
              </w:rPr>
            </w:pPr>
            <w:r w:rsidRPr="00BC5C31">
              <w:rPr>
                <w:rFonts w:ascii="Times New Roman" w:hAnsi="Times New Roman" w:cs="Times New Roman"/>
                <w:szCs w:val="22"/>
              </w:rPr>
              <w:t>30 September</w:t>
            </w:r>
          </w:p>
        </w:tc>
        <w:tc>
          <w:tcPr>
            <w:tcW w:w="263" w:type="dxa"/>
          </w:tcPr>
          <w:p w14:paraId="5C9E81D3" w14:textId="77777777" w:rsidR="00E7015F" w:rsidRPr="00BC5C31" w:rsidRDefault="00E7015F" w:rsidP="00E7015F">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47E7509F" w14:textId="2352D205" w:rsidR="00E7015F" w:rsidRPr="00BC5C31" w:rsidRDefault="00E7015F" w:rsidP="00E7015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3" w:type="dxa"/>
          </w:tcPr>
          <w:p w14:paraId="100CBCDB" w14:textId="77777777" w:rsidR="00E7015F" w:rsidRPr="00BC5C31" w:rsidRDefault="00E7015F" w:rsidP="00E701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53B5CFE9" w14:textId="00F1EBD2" w:rsidR="00E7015F" w:rsidRPr="00BC5C31" w:rsidRDefault="00E7015F" w:rsidP="00E7015F">
            <w:pPr>
              <w:spacing w:after="0" w:line="240" w:lineRule="atLeast"/>
              <w:ind w:left="-77"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55" w:type="dxa"/>
          </w:tcPr>
          <w:p w14:paraId="00F5F9E3" w14:textId="77777777" w:rsidR="00E7015F" w:rsidRPr="00BC5C31" w:rsidRDefault="00E7015F" w:rsidP="00E7015F">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77801D94" w14:textId="38165B36" w:rsidR="00E7015F" w:rsidRPr="00BC5C31" w:rsidRDefault="00E7015F" w:rsidP="00E7015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E7015F" w:rsidRPr="00BC5C31" w14:paraId="4FF99F5F" w14:textId="77777777" w:rsidTr="00443337">
        <w:trPr>
          <w:tblHeader/>
        </w:trPr>
        <w:tc>
          <w:tcPr>
            <w:tcW w:w="3442" w:type="dxa"/>
          </w:tcPr>
          <w:p w14:paraId="39120320" w14:textId="77777777" w:rsidR="00E7015F" w:rsidRPr="00BC5C31" w:rsidRDefault="00E7015F" w:rsidP="00E7015F">
            <w:pPr>
              <w:spacing w:after="0" w:line="260" w:lineRule="atLeast"/>
              <w:ind w:left="522" w:right="-25"/>
              <w:rPr>
                <w:rFonts w:ascii="Times New Roman" w:hAnsi="Times New Roman" w:cs="Times New Roman"/>
                <w:szCs w:val="22"/>
              </w:rPr>
            </w:pPr>
          </w:p>
        </w:tc>
        <w:tc>
          <w:tcPr>
            <w:tcW w:w="1325" w:type="dxa"/>
          </w:tcPr>
          <w:p w14:paraId="030EB6B3" w14:textId="77777777" w:rsidR="00E7015F" w:rsidRPr="00BC5C31" w:rsidRDefault="00E7015F" w:rsidP="00E7015F">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3" w:type="dxa"/>
          </w:tcPr>
          <w:p w14:paraId="66839CDC" w14:textId="77777777" w:rsidR="00E7015F" w:rsidRPr="00BC5C31" w:rsidRDefault="00E7015F" w:rsidP="00E7015F">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622587BA" w14:textId="77777777" w:rsidR="00E7015F" w:rsidRPr="00BC5C31" w:rsidRDefault="00E7015F" w:rsidP="00E7015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3" w:type="dxa"/>
          </w:tcPr>
          <w:p w14:paraId="54D4D950" w14:textId="77777777" w:rsidR="00E7015F" w:rsidRPr="00BC5C31" w:rsidRDefault="00E7015F" w:rsidP="00E7015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04A1BDBD" w14:textId="77777777" w:rsidR="00E7015F" w:rsidRPr="00BC5C31" w:rsidRDefault="00E7015F" w:rsidP="00E7015F">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4BF8AFCF" w14:textId="77777777" w:rsidR="00E7015F" w:rsidRPr="00BC5C31" w:rsidRDefault="00E7015F" w:rsidP="00E7015F">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1E7D823A" w14:textId="77777777" w:rsidR="00E7015F" w:rsidRPr="00BC5C31" w:rsidRDefault="00E7015F" w:rsidP="00E7015F">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E7015F" w:rsidRPr="00BC5C31" w14:paraId="4B962691" w14:textId="77777777" w:rsidTr="00443337">
        <w:trPr>
          <w:tblHeader/>
        </w:trPr>
        <w:tc>
          <w:tcPr>
            <w:tcW w:w="3442" w:type="dxa"/>
          </w:tcPr>
          <w:p w14:paraId="3663D11C" w14:textId="77777777" w:rsidR="00E7015F" w:rsidRPr="00BC5C31" w:rsidRDefault="00E7015F" w:rsidP="00E7015F">
            <w:pPr>
              <w:spacing w:after="0" w:line="260" w:lineRule="atLeast"/>
              <w:ind w:left="522" w:right="-25"/>
              <w:rPr>
                <w:rFonts w:ascii="Times New Roman" w:hAnsi="Times New Roman" w:cs="Times New Roman"/>
                <w:szCs w:val="22"/>
              </w:rPr>
            </w:pPr>
          </w:p>
        </w:tc>
        <w:tc>
          <w:tcPr>
            <w:tcW w:w="6302" w:type="dxa"/>
            <w:gridSpan w:val="7"/>
          </w:tcPr>
          <w:p w14:paraId="2E59F198" w14:textId="77777777" w:rsidR="00E7015F" w:rsidRPr="00BC5C31" w:rsidRDefault="00E7015F" w:rsidP="00E7015F">
            <w:pPr>
              <w:tabs>
                <w:tab w:val="left" w:pos="405"/>
              </w:tabs>
              <w:spacing w:after="0" w:line="240" w:lineRule="atLeast"/>
              <w:ind w:left="-18" w:right="-25" w:hanging="119"/>
              <w:jc w:val="center"/>
              <w:rPr>
                <w:rFonts w:ascii="Times New Roman" w:hAnsi="Times New Roman" w:cs="Times New Roman"/>
                <w:i/>
                <w:i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E7015F" w:rsidRPr="00BC5C31" w14:paraId="0B1B445B" w14:textId="77777777" w:rsidTr="00443337">
        <w:tc>
          <w:tcPr>
            <w:tcW w:w="3442" w:type="dxa"/>
            <w:vAlign w:val="center"/>
          </w:tcPr>
          <w:p w14:paraId="5A52540D" w14:textId="77777777" w:rsidR="00E7015F" w:rsidRPr="00BC5C31" w:rsidRDefault="00E7015F" w:rsidP="00E7015F">
            <w:pPr>
              <w:spacing w:after="0" w:line="240" w:lineRule="atLeast"/>
              <w:ind w:left="549" w:right="-25"/>
              <w:rPr>
                <w:rFonts w:ascii="Times New Roman" w:hAnsi="Times New Roman" w:cs="Times New Roman"/>
                <w:szCs w:val="22"/>
              </w:rPr>
            </w:pPr>
            <w:r w:rsidRPr="00BC5C31">
              <w:rPr>
                <w:rFonts w:ascii="Times New Roman" w:hAnsi="Times New Roman" w:cs="Times New Roman"/>
                <w:b/>
                <w:bCs/>
                <w:szCs w:val="22"/>
              </w:rPr>
              <w:t>Other related company</w:t>
            </w:r>
          </w:p>
        </w:tc>
        <w:tc>
          <w:tcPr>
            <w:tcW w:w="1325" w:type="dxa"/>
          </w:tcPr>
          <w:p w14:paraId="236F6C96" w14:textId="77777777" w:rsidR="00E7015F" w:rsidRPr="00BC5C31" w:rsidRDefault="00E7015F" w:rsidP="00E7015F">
            <w:pPr>
              <w:tabs>
                <w:tab w:val="decimal" w:pos="1052"/>
              </w:tabs>
              <w:spacing w:after="0" w:line="240" w:lineRule="atLeast"/>
              <w:ind w:left="72" w:right="-25"/>
              <w:rPr>
                <w:rFonts w:ascii="Times New Roman" w:hAnsi="Times New Roman" w:cs="Times New Roman"/>
                <w:szCs w:val="22"/>
              </w:rPr>
            </w:pPr>
          </w:p>
        </w:tc>
        <w:tc>
          <w:tcPr>
            <w:tcW w:w="263" w:type="dxa"/>
          </w:tcPr>
          <w:p w14:paraId="04A5859F" w14:textId="77777777" w:rsidR="00E7015F" w:rsidRPr="00BC5C31" w:rsidRDefault="00E7015F" w:rsidP="00E7015F">
            <w:pPr>
              <w:tabs>
                <w:tab w:val="decimal" w:pos="1113"/>
              </w:tabs>
              <w:spacing w:after="0" w:line="240" w:lineRule="atLeast"/>
              <w:ind w:left="72" w:right="-25"/>
              <w:rPr>
                <w:rFonts w:ascii="Times New Roman" w:hAnsi="Times New Roman" w:cs="Times New Roman"/>
                <w:szCs w:val="22"/>
              </w:rPr>
            </w:pPr>
          </w:p>
        </w:tc>
        <w:tc>
          <w:tcPr>
            <w:tcW w:w="1432" w:type="dxa"/>
          </w:tcPr>
          <w:p w14:paraId="5D03D10B" w14:textId="77777777" w:rsidR="00E7015F" w:rsidRPr="00BC5C31" w:rsidRDefault="00E7015F" w:rsidP="00E7015F">
            <w:pPr>
              <w:tabs>
                <w:tab w:val="decimal" w:pos="1061"/>
              </w:tabs>
              <w:spacing w:after="0" w:line="240" w:lineRule="atLeast"/>
              <w:ind w:left="72" w:right="-25"/>
              <w:rPr>
                <w:rFonts w:ascii="Times New Roman" w:hAnsi="Times New Roman" w:cs="Times New Roman"/>
                <w:szCs w:val="22"/>
              </w:rPr>
            </w:pPr>
          </w:p>
        </w:tc>
        <w:tc>
          <w:tcPr>
            <w:tcW w:w="263" w:type="dxa"/>
          </w:tcPr>
          <w:p w14:paraId="76777A3F" w14:textId="77777777" w:rsidR="00E7015F" w:rsidRPr="00BC5C31" w:rsidRDefault="00E7015F" w:rsidP="00E7015F">
            <w:pPr>
              <w:tabs>
                <w:tab w:val="decimal" w:pos="1113"/>
              </w:tabs>
              <w:spacing w:after="0" w:line="240" w:lineRule="atLeast"/>
              <w:ind w:left="72" w:right="-25"/>
              <w:rPr>
                <w:rFonts w:ascii="Times New Roman" w:hAnsi="Times New Roman" w:cs="Times New Roman"/>
                <w:szCs w:val="22"/>
              </w:rPr>
            </w:pPr>
          </w:p>
        </w:tc>
        <w:tc>
          <w:tcPr>
            <w:tcW w:w="1332" w:type="dxa"/>
          </w:tcPr>
          <w:p w14:paraId="6099A843" w14:textId="77777777" w:rsidR="00E7015F" w:rsidRPr="00BC5C31" w:rsidRDefault="00E7015F" w:rsidP="00E7015F">
            <w:pPr>
              <w:tabs>
                <w:tab w:val="decimal" w:pos="1052"/>
              </w:tabs>
              <w:spacing w:after="0" w:line="240" w:lineRule="atLeast"/>
              <w:ind w:left="72" w:right="-25"/>
              <w:rPr>
                <w:rFonts w:ascii="Times New Roman" w:hAnsi="Times New Roman" w:cs="Times New Roman"/>
                <w:szCs w:val="22"/>
              </w:rPr>
            </w:pPr>
          </w:p>
        </w:tc>
        <w:tc>
          <w:tcPr>
            <w:tcW w:w="255" w:type="dxa"/>
          </w:tcPr>
          <w:p w14:paraId="01D90968" w14:textId="77777777" w:rsidR="00E7015F" w:rsidRPr="00BC5C31" w:rsidRDefault="00E7015F" w:rsidP="00E7015F">
            <w:pPr>
              <w:spacing w:after="0" w:line="240" w:lineRule="atLeast"/>
              <w:ind w:left="72" w:right="-25"/>
              <w:rPr>
                <w:rFonts w:ascii="Times New Roman" w:hAnsi="Times New Roman" w:cs="Times New Roman"/>
                <w:szCs w:val="22"/>
              </w:rPr>
            </w:pPr>
          </w:p>
        </w:tc>
        <w:tc>
          <w:tcPr>
            <w:tcW w:w="1432" w:type="dxa"/>
          </w:tcPr>
          <w:p w14:paraId="7E4A7FF1" w14:textId="77777777" w:rsidR="00E7015F" w:rsidRPr="00BC5C31" w:rsidRDefault="00E7015F" w:rsidP="00E7015F">
            <w:pPr>
              <w:tabs>
                <w:tab w:val="decimal" w:pos="1052"/>
              </w:tabs>
              <w:spacing w:after="0" w:line="240" w:lineRule="atLeast"/>
              <w:ind w:left="72" w:right="-25"/>
              <w:rPr>
                <w:rFonts w:ascii="Times New Roman" w:hAnsi="Times New Roman" w:cs="Times New Roman"/>
                <w:szCs w:val="22"/>
              </w:rPr>
            </w:pPr>
          </w:p>
        </w:tc>
      </w:tr>
      <w:tr w:rsidR="00E7015F" w:rsidRPr="00BC5C31" w14:paraId="5A8758FA" w14:textId="77777777" w:rsidTr="00443337">
        <w:tc>
          <w:tcPr>
            <w:tcW w:w="3442" w:type="dxa"/>
            <w:vAlign w:val="center"/>
          </w:tcPr>
          <w:p w14:paraId="301A0E95" w14:textId="77777777" w:rsidR="00E7015F" w:rsidRPr="00BC5C31" w:rsidRDefault="00E7015F" w:rsidP="00E7015F">
            <w:pPr>
              <w:spacing w:after="0" w:line="240" w:lineRule="atLeast"/>
              <w:ind w:left="549" w:right="-25"/>
              <w:rPr>
                <w:rFonts w:ascii="Times New Roman" w:hAnsi="Times New Roman" w:cs="Times New Roman"/>
                <w:szCs w:val="22"/>
              </w:rPr>
            </w:pPr>
            <w:r w:rsidRPr="00BC5C31">
              <w:rPr>
                <w:rFonts w:ascii="Times New Roman" w:hAnsi="Times New Roman" w:cs="Angsana New"/>
              </w:rPr>
              <w:t>Smooth As Silk Co., Ltd.</w:t>
            </w:r>
          </w:p>
        </w:tc>
        <w:tc>
          <w:tcPr>
            <w:tcW w:w="1325" w:type="dxa"/>
          </w:tcPr>
          <w:p w14:paraId="72AE3474" w14:textId="29635D66" w:rsidR="00E7015F" w:rsidRPr="00BC5C31" w:rsidRDefault="003674E8" w:rsidP="00E7015F">
            <w:pPr>
              <w:tabs>
                <w:tab w:val="decimal" w:pos="1061"/>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70,000</w:t>
            </w:r>
          </w:p>
        </w:tc>
        <w:tc>
          <w:tcPr>
            <w:tcW w:w="263" w:type="dxa"/>
          </w:tcPr>
          <w:p w14:paraId="201F4D8A" w14:textId="77777777" w:rsidR="00E7015F" w:rsidRPr="00BC5C31" w:rsidRDefault="00E7015F" w:rsidP="00E7015F">
            <w:pPr>
              <w:tabs>
                <w:tab w:val="decimal" w:pos="885"/>
                <w:tab w:val="decimal" w:pos="1113"/>
              </w:tabs>
              <w:spacing w:after="0" w:line="240" w:lineRule="atLeast"/>
              <w:ind w:left="72" w:right="-25"/>
              <w:rPr>
                <w:rFonts w:ascii="Times New Roman" w:hAnsi="Times New Roman" w:cs="Times New Roman"/>
                <w:szCs w:val="22"/>
              </w:rPr>
            </w:pPr>
          </w:p>
        </w:tc>
        <w:tc>
          <w:tcPr>
            <w:tcW w:w="1432" w:type="dxa"/>
          </w:tcPr>
          <w:p w14:paraId="6BEE634C" w14:textId="77777777" w:rsidR="00E7015F" w:rsidRPr="00BC5C31" w:rsidRDefault="00E7015F" w:rsidP="00E7015F">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3" w:type="dxa"/>
          </w:tcPr>
          <w:p w14:paraId="33645558" w14:textId="77777777" w:rsidR="00E7015F" w:rsidRPr="00BC5C31" w:rsidRDefault="00E7015F" w:rsidP="00E7015F">
            <w:pPr>
              <w:tabs>
                <w:tab w:val="decimal" w:pos="885"/>
                <w:tab w:val="decimal" w:pos="1113"/>
              </w:tabs>
              <w:spacing w:after="0" w:line="240" w:lineRule="atLeast"/>
              <w:ind w:left="72" w:right="-25"/>
              <w:rPr>
                <w:rFonts w:ascii="Times New Roman" w:hAnsi="Times New Roman" w:cs="Times New Roman"/>
                <w:szCs w:val="22"/>
              </w:rPr>
            </w:pPr>
          </w:p>
        </w:tc>
        <w:tc>
          <w:tcPr>
            <w:tcW w:w="1332" w:type="dxa"/>
          </w:tcPr>
          <w:p w14:paraId="2B2AD8D4" w14:textId="4EAF0736" w:rsidR="00E7015F" w:rsidRPr="00BC5C31" w:rsidRDefault="003674E8" w:rsidP="00E7015F">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25CCF7E9" w14:textId="77777777" w:rsidR="00E7015F" w:rsidRPr="00BC5C31" w:rsidRDefault="00E7015F" w:rsidP="00E7015F">
            <w:pPr>
              <w:tabs>
                <w:tab w:val="decimal" w:pos="885"/>
              </w:tabs>
              <w:spacing w:after="0" w:line="240" w:lineRule="atLeast"/>
              <w:ind w:left="72" w:right="-25"/>
              <w:rPr>
                <w:rFonts w:ascii="Times New Roman" w:hAnsi="Times New Roman" w:cs="Times New Roman"/>
                <w:szCs w:val="22"/>
              </w:rPr>
            </w:pPr>
          </w:p>
        </w:tc>
        <w:tc>
          <w:tcPr>
            <w:tcW w:w="1432" w:type="dxa"/>
          </w:tcPr>
          <w:p w14:paraId="434F76A4" w14:textId="77777777" w:rsidR="00E7015F" w:rsidRPr="00BC5C31" w:rsidRDefault="00E7015F" w:rsidP="00E7015F">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E7015F" w:rsidRPr="00BC5C31" w14:paraId="323641F9" w14:textId="77777777" w:rsidTr="00443337">
        <w:tc>
          <w:tcPr>
            <w:tcW w:w="3442" w:type="dxa"/>
          </w:tcPr>
          <w:p w14:paraId="156D6223" w14:textId="77777777" w:rsidR="00E7015F" w:rsidRPr="00BC5C31" w:rsidRDefault="00E7015F" w:rsidP="00E7015F">
            <w:pPr>
              <w:spacing w:after="0" w:line="260" w:lineRule="atLeast"/>
              <w:ind w:left="522" w:right="-25"/>
              <w:rPr>
                <w:rFonts w:ascii="Times New Roman" w:hAnsi="Times New Roman" w:cs="Times New Roman"/>
                <w:b/>
                <w:bCs/>
                <w:szCs w:val="22"/>
              </w:rPr>
            </w:pPr>
            <w:r w:rsidRPr="00BC5C31">
              <w:rPr>
                <w:rFonts w:ascii="Times New Roman" w:hAnsi="Times New Roman" w:cs="Times New Roman"/>
                <w:b/>
                <w:bCs/>
                <w:szCs w:val="22"/>
              </w:rPr>
              <w:t>Total</w:t>
            </w:r>
          </w:p>
        </w:tc>
        <w:tc>
          <w:tcPr>
            <w:tcW w:w="1325" w:type="dxa"/>
            <w:tcBorders>
              <w:top w:val="single" w:sz="4" w:space="0" w:color="auto"/>
              <w:bottom w:val="double" w:sz="4" w:space="0" w:color="auto"/>
            </w:tcBorders>
          </w:tcPr>
          <w:p w14:paraId="205AA119" w14:textId="1C71D5C2" w:rsidR="00E7015F" w:rsidRPr="00BC5C31" w:rsidRDefault="003674E8" w:rsidP="00E7015F">
            <w:pPr>
              <w:tabs>
                <w:tab w:val="decimal" w:pos="1061"/>
              </w:tabs>
              <w:spacing w:after="0" w:line="240" w:lineRule="atLeast"/>
              <w:ind w:left="72" w:right="-25"/>
              <w:rPr>
                <w:rFonts w:ascii="Times New Roman" w:hAnsi="Times New Roman" w:cs="Times New Roman"/>
                <w:b/>
                <w:bCs/>
                <w:szCs w:val="22"/>
                <w:cs/>
              </w:rPr>
            </w:pPr>
            <w:r w:rsidRPr="00BC5C31">
              <w:rPr>
                <w:rFonts w:ascii="Times New Roman" w:hAnsi="Times New Roman" w:cs="Times New Roman"/>
                <w:b/>
                <w:bCs/>
                <w:szCs w:val="22"/>
              </w:rPr>
              <w:t>70,000</w:t>
            </w:r>
          </w:p>
        </w:tc>
        <w:tc>
          <w:tcPr>
            <w:tcW w:w="263" w:type="dxa"/>
          </w:tcPr>
          <w:p w14:paraId="4FE30164" w14:textId="77777777" w:rsidR="00E7015F" w:rsidRPr="00BC5C31" w:rsidRDefault="00E7015F" w:rsidP="00E7015F">
            <w:pPr>
              <w:tabs>
                <w:tab w:val="decimal" w:pos="885"/>
                <w:tab w:val="decimal" w:pos="1113"/>
              </w:tabs>
              <w:spacing w:after="0" w:line="240" w:lineRule="atLeast"/>
              <w:ind w:left="72" w:right="-25"/>
              <w:rPr>
                <w:rFonts w:ascii="Times New Roman" w:hAnsi="Times New Roman" w:cs="Times New Roman"/>
                <w:b/>
                <w:bCs/>
                <w:szCs w:val="22"/>
              </w:rPr>
            </w:pPr>
          </w:p>
        </w:tc>
        <w:tc>
          <w:tcPr>
            <w:tcW w:w="1432" w:type="dxa"/>
            <w:tcBorders>
              <w:top w:val="single" w:sz="4" w:space="0" w:color="auto"/>
              <w:bottom w:val="double" w:sz="4" w:space="0" w:color="auto"/>
            </w:tcBorders>
          </w:tcPr>
          <w:p w14:paraId="52B933D7" w14:textId="77777777" w:rsidR="00E7015F" w:rsidRPr="00BC5C31" w:rsidRDefault="00E7015F" w:rsidP="00E7015F">
            <w:pPr>
              <w:spacing w:after="0" w:line="240" w:lineRule="atLeast"/>
              <w:ind w:left="72" w:right="-25"/>
              <w:jc w:val="center"/>
              <w:rPr>
                <w:rFonts w:ascii="Times New Roman" w:hAnsi="Times New Roman" w:cs="Times New Roman"/>
                <w:b/>
                <w:bCs/>
                <w:szCs w:val="22"/>
                <w:cs/>
              </w:rPr>
            </w:pPr>
            <w:r w:rsidRPr="00BC5C31">
              <w:rPr>
                <w:rFonts w:ascii="Times New Roman" w:hAnsi="Times New Roman" w:cs="Times New Roman"/>
                <w:b/>
                <w:bCs/>
                <w:szCs w:val="22"/>
              </w:rPr>
              <w:t>-</w:t>
            </w:r>
          </w:p>
        </w:tc>
        <w:tc>
          <w:tcPr>
            <w:tcW w:w="263" w:type="dxa"/>
          </w:tcPr>
          <w:p w14:paraId="2606A922" w14:textId="77777777" w:rsidR="00E7015F" w:rsidRPr="00BC5C31" w:rsidRDefault="00E7015F" w:rsidP="00E7015F">
            <w:pPr>
              <w:tabs>
                <w:tab w:val="decimal" w:pos="885"/>
                <w:tab w:val="decimal" w:pos="1113"/>
              </w:tabs>
              <w:spacing w:after="0" w:line="240" w:lineRule="atLeast"/>
              <w:ind w:left="72" w:right="-25"/>
              <w:rPr>
                <w:rFonts w:ascii="Times New Roman" w:hAnsi="Times New Roman" w:cs="Times New Roman"/>
                <w:b/>
                <w:bCs/>
                <w:szCs w:val="22"/>
              </w:rPr>
            </w:pPr>
          </w:p>
        </w:tc>
        <w:tc>
          <w:tcPr>
            <w:tcW w:w="1332" w:type="dxa"/>
            <w:tcBorders>
              <w:top w:val="single" w:sz="4" w:space="0" w:color="auto"/>
              <w:bottom w:val="double" w:sz="4" w:space="0" w:color="auto"/>
            </w:tcBorders>
          </w:tcPr>
          <w:p w14:paraId="689331A6" w14:textId="2BB47EDB" w:rsidR="00E7015F" w:rsidRPr="00BC5C31" w:rsidRDefault="003674E8" w:rsidP="00E7015F">
            <w:pPr>
              <w:spacing w:after="0" w:line="240" w:lineRule="atLeast"/>
              <w:ind w:left="72" w:right="-25"/>
              <w:jc w:val="center"/>
              <w:rPr>
                <w:rFonts w:ascii="Times New Roman" w:hAnsi="Times New Roman" w:cs="Times New Roman"/>
                <w:b/>
                <w:bCs/>
                <w:szCs w:val="22"/>
                <w:cs/>
              </w:rPr>
            </w:pPr>
            <w:r w:rsidRPr="00BC5C31">
              <w:rPr>
                <w:rFonts w:ascii="Times New Roman" w:hAnsi="Times New Roman" w:cs="Times New Roman"/>
                <w:b/>
                <w:bCs/>
                <w:szCs w:val="22"/>
              </w:rPr>
              <w:t>-</w:t>
            </w:r>
          </w:p>
        </w:tc>
        <w:tc>
          <w:tcPr>
            <w:tcW w:w="255" w:type="dxa"/>
          </w:tcPr>
          <w:p w14:paraId="71E4A543" w14:textId="77777777" w:rsidR="00E7015F" w:rsidRPr="00BC5C31" w:rsidRDefault="00E7015F" w:rsidP="00E7015F">
            <w:pPr>
              <w:tabs>
                <w:tab w:val="decimal" w:pos="885"/>
              </w:tabs>
              <w:spacing w:after="0" w:line="240" w:lineRule="atLeast"/>
              <w:ind w:left="72" w:right="-25"/>
              <w:rPr>
                <w:rFonts w:ascii="Times New Roman" w:hAnsi="Times New Roman" w:cs="Times New Roman"/>
                <w:b/>
                <w:bCs/>
                <w:szCs w:val="22"/>
              </w:rPr>
            </w:pPr>
          </w:p>
        </w:tc>
        <w:tc>
          <w:tcPr>
            <w:tcW w:w="1432" w:type="dxa"/>
            <w:tcBorders>
              <w:top w:val="single" w:sz="4" w:space="0" w:color="auto"/>
              <w:bottom w:val="double" w:sz="4" w:space="0" w:color="auto"/>
            </w:tcBorders>
          </w:tcPr>
          <w:p w14:paraId="6BA4F41F" w14:textId="77777777" w:rsidR="00E7015F" w:rsidRPr="00BC5C31" w:rsidRDefault="00E7015F" w:rsidP="00E7015F">
            <w:pPr>
              <w:spacing w:after="0" w:line="240" w:lineRule="atLeast"/>
              <w:ind w:left="72" w:right="-25"/>
              <w:jc w:val="center"/>
              <w:rPr>
                <w:rFonts w:ascii="Times New Roman" w:hAnsi="Times New Roman" w:cs="Times New Roman"/>
                <w:b/>
                <w:bCs/>
                <w:szCs w:val="22"/>
                <w:cs/>
              </w:rPr>
            </w:pPr>
            <w:r w:rsidRPr="00BC5C31">
              <w:rPr>
                <w:rFonts w:ascii="Times New Roman" w:hAnsi="Times New Roman" w:cs="Times New Roman"/>
                <w:b/>
                <w:bCs/>
                <w:szCs w:val="22"/>
              </w:rPr>
              <w:t>-</w:t>
            </w:r>
          </w:p>
        </w:tc>
      </w:tr>
    </w:tbl>
    <w:p w14:paraId="668DB8E8" w14:textId="77777777" w:rsidR="00800585" w:rsidRPr="00BC5C31" w:rsidRDefault="00800585" w:rsidP="00800585">
      <w:pPr>
        <w:pStyle w:val="BodyText"/>
        <w:ind w:left="539" w:right="-25" w:firstLine="0"/>
        <w:jc w:val="both"/>
        <w:rPr>
          <w:rFonts w:ascii="Times New Roman" w:hAnsi="Times New Roman" w:cs="Times New Roman"/>
          <w:sz w:val="22"/>
          <w:szCs w:val="28"/>
        </w:rPr>
      </w:pPr>
    </w:p>
    <w:p w14:paraId="65FB991C" w14:textId="77777777" w:rsidR="00800585" w:rsidRPr="00BC5C31" w:rsidRDefault="00800585" w:rsidP="00800585">
      <w:pPr>
        <w:pStyle w:val="BodyText"/>
        <w:ind w:left="539" w:right="-25" w:firstLine="0"/>
        <w:jc w:val="both"/>
        <w:rPr>
          <w:rFonts w:ascii="Times New Roman" w:hAnsi="Times New Roman" w:cs="Times New Roman"/>
          <w:sz w:val="22"/>
          <w:szCs w:val="28"/>
        </w:rPr>
      </w:pPr>
      <w:r w:rsidRPr="00BC5C31">
        <w:rPr>
          <w:rFonts w:ascii="Times New Roman" w:hAnsi="Times New Roman" w:cs="Times New Roman"/>
          <w:sz w:val="22"/>
          <w:szCs w:val="28"/>
        </w:rPr>
        <w:t>Please see note 10 to the interim financial statements.</w:t>
      </w:r>
    </w:p>
    <w:p w14:paraId="002DB88B" w14:textId="77777777" w:rsidR="00800585" w:rsidRPr="00BC5C31" w:rsidRDefault="00800585" w:rsidP="00800585">
      <w:pPr>
        <w:pStyle w:val="BodyText"/>
        <w:ind w:left="539" w:right="-25" w:firstLine="0"/>
        <w:jc w:val="both"/>
        <w:rPr>
          <w:rFonts w:ascii="Times New Roman" w:hAnsi="Times New Roman" w:cs="Times New Roman"/>
          <w:b/>
          <w:bCs/>
          <w:i/>
          <w:iCs/>
          <w:sz w:val="22"/>
          <w:szCs w:val="28"/>
        </w:rPr>
      </w:pPr>
    </w:p>
    <w:p w14:paraId="6090FB59" w14:textId="77777777" w:rsidR="00F835E5" w:rsidRPr="00BC5C31" w:rsidRDefault="00F835E5" w:rsidP="00800585">
      <w:pPr>
        <w:pStyle w:val="BodyText"/>
        <w:ind w:left="539" w:right="-25" w:firstLine="0"/>
        <w:jc w:val="both"/>
        <w:rPr>
          <w:rFonts w:ascii="Times New Roman" w:hAnsi="Times New Roman" w:cs="Times New Roman"/>
          <w:b/>
          <w:bCs/>
          <w:i/>
          <w:iCs/>
          <w:sz w:val="22"/>
          <w:szCs w:val="28"/>
        </w:rPr>
      </w:pPr>
      <w:r w:rsidRPr="00BC5C31">
        <w:rPr>
          <w:rFonts w:ascii="Times New Roman" w:hAnsi="Times New Roman" w:cs="Times New Roman"/>
          <w:b/>
          <w:bCs/>
          <w:i/>
          <w:iCs/>
          <w:sz w:val="22"/>
          <w:szCs w:val="28"/>
        </w:rPr>
        <w:br w:type="page"/>
      </w:r>
    </w:p>
    <w:p w14:paraId="750D5927" w14:textId="0CA9939F" w:rsidR="00800585" w:rsidRPr="00BC5C31" w:rsidRDefault="00800585" w:rsidP="00800585">
      <w:pPr>
        <w:pStyle w:val="BodyText"/>
        <w:ind w:left="539" w:right="-25" w:firstLine="0"/>
        <w:jc w:val="both"/>
        <w:rPr>
          <w:rFonts w:ascii="Times New Roman" w:hAnsi="Times New Roman" w:cs="Times New Roman"/>
          <w:b/>
          <w:bCs/>
          <w:i/>
          <w:iCs/>
          <w:sz w:val="22"/>
          <w:szCs w:val="28"/>
          <w:lang w:val="en-GB"/>
        </w:rPr>
      </w:pPr>
      <w:r w:rsidRPr="00BC5C31">
        <w:rPr>
          <w:rFonts w:ascii="Times New Roman" w:hAnsi="Times New Roman" w:cs="Times New Roman"/>
          <w:b/>
          <w:bCs/>
          <w:i/>
          <w:iCs/>
          <w:sz w:val="22"/>
          <w:szCs w:val="28"/>
        </w:rPr>
        <w:t xml:space="preserve">Finance lease liability </w:t>
      </w:r>
      <w:r w:rsidRPr="00BC5C31">
        <w:rPr>
          <w:rFonts w:ascii="Times New Roman" w:hAnsi="Times New Roman" w:cs="Times New Roman"/>
          <w:b/>
          <w:bCs/>
          <w:i/>
          <w:iCs/>
          <w:sz w:val="22"/>
          <w:szCs w:val="22"/>
          <w:cs/>
        </w:rPr>
        <w:t xml:space="preserve">– </w:t>
      </w:r>
      <w:r w:rsidRPr="00BC5C31">
        <w:rPr>
          <w:rFonts w:ascii="Times New Roman" w:hAnsi="Times New Roman" w:cs="Times New Roman"/>
          <w:b/>
          <w:bCs/>
          <w:i/>
          <w:iCs/>
          <w:sz w:val="22"/>
          <w:szCs w:val="28"/>
        </w:rPr>
        <w:t xml:space="preserve">related </w:t>
      </w:r>
      <w:r w:rsidRPr="00BC5C31">
        <w:rPr>
          <w:rFonts w:ascii="Times New Roman" w:hAnsi="Times New Roman" w:cs="Times New Roman"/>
          <w:b/>
          <w:bCs/>
          <w:i/>
          <w:iCs/>
          <w:sz w:val="22"/>
          <w:szCs w:val="28"/>
          <w:lang w:val="en-GB"/>
        </w:rPr>
        <w:t>person</w:t>
      </w:r>
    </w:p>
    <w:p w14:paraId="1C2210E7" w14:textId="77777777" w:rsidR="00800585" w:rsidRPr="00BC5C31" w:rsidRDefault="00800585" w:rsidP="00800585">
      <w:pPr>
        <w:pStyle w:val="BodyText"/>
        <w:ind w:left="539" w:right="-25" w:firstLine="0"/>
        <w:jc w:val="both"/>
        <w:rPr>
          <w:rFonts w:ascii="Times New Roman" w:hAnsi="Times New Roman" w:cs="Times New Roman"/>
          <w:b/>
          <w:bCs/>
          <w:i/>
          <w:iCs/>
          <w:sz w:val="22"/>
          <w:szCs w:val="28"/>
          <w:lang w:val="en-GB"/>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5316B2" w:rsidRPr="00BC5C31" w14:paraId="7A44A917" w14:textId="77777777" w:rsidTr="00590B2A">
        <w:trPr>
          <w:trHeight w:val="611"/>
          <w:tblHeader/>
        </w:trPr>
        <w:tc>
          <w:tcPr>
            <w:tcW w:w="3492" w:type="dxa"/>
            <w:vAlign w:val="center"/>
          </w:tcPr>
          <w:p w14:paraId="6EBC4558" w14:textId="77777777" w:rsidR="005316B2" w:rsidRPr="00BC5C31" w:rsidRDefault="005316B2" w:rsidP="00590B2A">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47BD4298" w14:textId="77777777" w:rsidR="005316B2" w:rsidRPr="00BC5C31" w:rsidRDefault="005316B2" w:rsidP="00590B2A">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42B0A459" w14:textId="77777777" w:rsidR="005316B2" w:rsidRPr="00BC5C31" w:rsidRDefault="005316B2" w:rsidP="00590B2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0D9DD017" w14:textId="77777777" w:rsidR="005316B2" w:rsidRPr="00BC5C31" w:rsidRDefault="005316B2" w:rsidP="00590B2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5316B2" w:rsidRPr="00BC5C31" w14:paraId="7A92CCDB" w14:textId="77777777" w:rsidTr="00590B2A">
        <w:trPr>
          <w:tblHeader/>
        </w:trPr>
        <w:tc>
          <w:tcPr>
            <w:tcW w:w="3492" w:type="dxa"/>
            <w:vAlign w:val="center"/>
          </w:tcPr>
          <w:p w14:paraId="3717D409" w14:textId="77777777" w:rsidR="005316B2" w:rsidRPr="00BC5C31" w:rsidRDefault="005316B2" w:rsidP="00590B2A">
            <w:pPr>
              <w:spacing w:after="0" w:line="240" w:lineRule="atLeast"/>
              <w:ind w:left="522" w:right="-25"/>
              <w:jc w:val="center"/>
              <w:rPr>
                <w:rFonts w:ascii="Times New Roman" w:hAnsi="Times New Roman" w:cs="Times New Roman"/>
                <w:b/>
                <w:bCs/>
                <w:i/>
                <w:iCs/>
                <w:szCs w:val="22"/>
              </w:rPr>
            </w:pPr>
          </w:p>
        </w:tc>
        <w:tc>
          <w:tcPr>
            <w:tcW w:w="1358" w:type="dxa"/>
          </w:tcPr>
          <w:p w14:paraId="282E40B3" w14:textId="77777777" w:rsidR="005316B2" w:rsidRPr="00BC5C31" w:rsidRDefault="005316B2" w:rsidP="00590B2A">
            <w:pPr>
              <w:spacing w:after="0" w:line="240" w:lineRule="atLeast"/>
              <w:ind w:left="-108"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1174EE4B" w14:textId="77777777" w:rsidR="005316B2" w:rsidRPr="00BC5C31" w:rsidRDefault="005316B2" w:rsidP="00590B2A">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4DE66FDD" w14:textId="77777777" w:rsidR="005316B2" w:rsidRPr="00BC5C31" w:rsidRDefault="005316B2" w:rsidP="00590B2A">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4" w:type="dxa"/>
          </w:tcPr>
          <w:p w14:paraId="1C5E491B" w14:textId="77777777" w:rsidR="005316B2" w:rsidRPr="00BC5C31" w:rsidRDefault="005316B2" w:rsidP="00590B2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68273FC9" w14:textId="77777777" w:rsidR="005316B2" w:rsidRPr="00BC5C31" w:rsidRDefault="005316B2" w:rsidP="00590B2A">
            <w:pPr>
              <w:spacing w:after="0" w:line="240" w:lineRule="atLeast"/>
              <w:ind w:left="-137"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44C6FDF3" w14:textId="77777777" w:rsidR="005316B2" w:rsidRPr="00BC5C31" w:rsidRDefault="005316B2" w:rsidP="00590B2A">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21093DC1" w14:textId="77777777" w:rsidR="005316B2" w:rsidRPr="00BC5C31" w:rsidRDefault="005316B2" w:rsidP="00590B2A">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5316B2" w:rsidRPr="00BC5C31" w14:paraId="1FB5E296" w14:textId="77777777" w:rsidTr="00590B2A">
        <w:trPr>
          <w:tblHeader/>
        </w:trPr>
        <w:tc>
          <w:tcPr>
            <w:tcW w:w="3492" w:type="dxa"/>
            <w:vAlign w:val="center"/>
          </w:tcPr>
          <w:p w14:paraId="6CC9F327" w14:textId="77777777" w:rsidR="005316B2" w:rsidRPr="00BC5C31" w:rsidRDefault="005316B2" w:rsidP="00590B2A">
            <w:pPr>
              <w:spacing w:after="0" w:line="240" w:lineRule="atLeast"/>
              <w:ind w:left="522" w:right="-25"/>
              <w:jc w:val="center"/>
              <w:rPr>
                <w:rFonts w:ascii="Times New Roman" w:hAnsi="Times New Roman" w:cs="Times New Roman"/>
                <w:b/>
                <w:bCs/>
                <w:i/>
                <w:iCs/>
                <w:szCs w:val="22"/>
              </w:rPr>
            </w:pPr>
          </w:p>
        </w:tc>
        <w:tc>
          <w:tcPr>
            <w:tcW w:w="1358" w:type="dxa"/>
          </w:tcPr>
          <w:p w14:paraId="1A821A47" w14:textId="77777777" w:rsidR="005316B2" w:rsidRPr="00BC5C31" w:rsidRDefault="005316B2" w:rsidP="00590B2A">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0C36DA0E" w14:textId="77777777" w:rsidR="005316B2" w:rsidRPr="00BC5C31" w:rsidRDefault="005316B2" w:rsidP="00590B2A">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2F5810C5" w14:textId="77777777" w:rsidR="005316B2" w:rsidRPr="00BC5C31" w:rsidRDefault="005316B2" w:rsidP="00590B2A">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60882C8E" w14:textId="77777777" w:rsidR="005316B2" w:rsidRPr="00BC5C31" w:rsidRDefault="005316B2" w:rsidP="00590B2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63223F5E" w14:textId="77777777" w:rsidR="005316B2" w:rsidRPr="00BC5C31" w:rsidRDefault="005316B2" w:rsidP="00590B2A">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33E5D5B0" w14:textId="77777777" w:rsidR="005316B2" w:rsidRPr="00BC5C31" w:rsidRDefault="005316B2" w:rsidP="00590B2A">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34380EE" w14:textId="77777777" w:rsidR="005316B2" w:rsidRPr="00BC5C31" w:rsidRDefault="005316B2" w:rsidP="00590B2A">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5316B2" w:rsidRPr="00BC5C31" w14:paraId="03697DDD" w14:textId="77777777" w:rsidTr="00590B2A">
        <w:trPr>
          <w:tblHeader/>
        </w:trPr>
        <w:tc>
          <w:tcPr>
            <w:tcW w:w="3492" w:type="dxa"/>
            <w:vAlign w:val="center"/>
          </w:tcPr>
          <w:p w14:paraId="1FC249D8" w14:textId="77777777" w:rsidR="005316B2" w:rsidRPr="00BC5C31" w:rsidRDefault="005316B2" w:rsidP="00590B2A">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7B97A387" w14:textId="77777777" w:rsidR="005316B2" w:rsidRPr="00BC5C31" w:rsidRDefault="005316B2" w:rsidP="00590B2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5316B2" w:rsidRPr="00BC5C31" w14:paraId="61EF7D42" w14:textId="77777777" w:rsidTr="00590B2A">
        <w:tc>
          <w:tcPr>
            <w:tcW w:w="3492" w:type="dxa"/>
            <w:vAlign w:val="center"/>
          </w:tcPr>
          <w:p w14:paraId="010E38AB" w14:textId="77777777" w:rsidR="005316B2" w:rsidRPr="00BC5C31" w:rsidRDefault="005316B2" w:rsidP="00590B2A">
            <w:pPr>
              <w:spacing w:after="0" w:line="240" w:lineRule="atLeast"/>
              <w:ind w:left="522" w:right="-25"/>
              <w:rPr>
                <w:rFonts w:ascii="Times New Roman" w:hAnsi="Times New Roman" w:cs="Times New Roman"/>
                <w:b/>
                <w:bCs/>
                <w:szCs w:val="22"/>
              </w:rPr>
            </w:pPr>
            <w:r w:rsidRPr="00BC5C31">
              <w:rPr>
                <w:rFonts w:ascii="Times New Roman" w:hAnsi="Times New Roman" w:cs="Times New Roman"/>
                <w:b/>
                <w:bCs/>
                <w:szCs w:val="22"/>
              </w:rPr>
              <w:t>Other related party</w:t>
            </w:r>
          </w:p>
        </w:tc>
        <w:tc>
          <w:tcPr>
            <w:tcW w:w="1358" w:type="dxa"/>
          </w:tcPr>
          <w:p w14:paraId="19A0A023" w14:textId="77777777" w:rsidR="005316B2" w:rsidRPr="00BC5C31" w:rsidRDefault="005316B2" w:rsidP="00590B2A">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422C120B" w14:textId="77777777" w:rsidR="005316B2" w:rsidRPr="00BC5C31" w:rsidRDefault="005316B2" w:rsidP="00590B2A">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2FBCFF3C" w14:textId="77777777" w:rsidR="005316B2" w:rsidRPr="00BC5C31" w:rsidRDefault="005316B2" w:rsidP="00590B2A">
            <w:pPr>
              <w:spacing w:after="0" w:line="240" w:lineRule="atLeast"/>
              <w:ind w:left="22" w:right="-25"/>
              <w:jc w:val="center"/>
              <w:rPr>
                <w:rFonts w:ascii="Times New Roman" w:eastAsia="Cordia New" w:hAnsi="Times New Roman" w:cs="Times New Roman"/>
                <w:szCs w:val="22"/>
              </w:rPr>
            </w:pPr>
          </w:p>
        </w:tc>
        <w:tc>
          <w:tcPr>
            <w:tcW w:w="264" w:type="dxa"/>
          </w:tcPr>
          <w:p w14:paraId="00986AAE" w14:textId="77777777" w:rsidR="005316B2" w:rsidRPr="00BC5C31" w:rsidRDefault="005316B2" w:rsidP="00590B2A">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72414C6E" w14:textId="77777777" w:rsidR="005316B2" w:rsidRPr="00BC5C31" w:rsidRDefault="005316B2" w:rsidP="00590B2A">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4E1E1325" w14:textId="77777777" w:rsidR="005316B2" w:rsidRPr="00BC5C31" w:rsidRDefault="005316B2" w:rsidP="00590B2A">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72D14921" w14:textId="77777777" w:rsidR="005316B2" w:rsidRPr="00BC5C31" w:rsidRDefault="005316B2" w:rsidP="00590B2A">
            <w:pPr>
              <w:tabs>
                <w:tab w:val="decimal" w:pos="1042"/>
              </w:tabs>
              <w:spacing w:after="0" w:line="240" w:lineRule="atLeast"/>
              <w:ind w:left="22" w:right="-25"/>
              <w:rPr>
                <w:rFonts w:ascii="Times New Roman" w:eastAsia="Cordia New" w:hAnsi="Times New Roman" w:cs="Times New Roman"/>
                <w:szCs w:val="22"/>
              </w:rPr>
            </w:pPr>
          </w:p>
        </w:tc>
      </w:tr>
      <w:tr w:rsidR="005316B2" w:rsidRPr="00BC5C31" w14:paraId="7437521B" w14:textId="77777777" w:rsidTr="00590B2A">
        <w:tc>
          <w:tcPr>
            <w:tcW w:w="3492" w:type="dxa"/>
          </w:tcPr>
          <w:p w14:paraId="3BA539FF" w14:textId="77777777" w:rsidR="005316B2" w:rsidRPr="00BC5C31" w:rsidRDefault="005316B2" w:rsidP="00590B2A">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Singha Property Development </w:t>
            </w:r>
          </w:p>
        </w:tc>
        <w:tc>
          <w:tcPr>
            <w:tcW w:w="1358" w:type="dxa"/>
          </w:tcPr>
          <w:p w14:paraId="4CAED07D" w14:textId="77777777" w:rsidR="005316B2" w:rsidRPr="00BC5C31" w:rsidRDefault="005316B2" w:rsidP="00590B2A">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698137FB" w14:textId="77777777" w:rsidR="005316B2" w:rsidRPr="00BC5C31" w:rsidRDefault="005316B2" w:rsidP="00590B2A">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1D4D7998" w14:textId="77777777" w:rsidR="005316B2" w:rsidRPr="00BC5C31" w:rsidRDefault="005316B2" w:rsidP="00590B2A">
            <w:pPr>
              <w:spacing w:after="0" w:line="240" w:lineRule="atLeast"/>
              <w:ind w:left="22" w:right="-25"/>
              <w:jc w:val="center"/>
              <w:rPr>
                <w:rFonts w:ascii="Times New Roman" w:eastAsia="Cordia New" w:hAnsi="Times New Roman" w:cs="Times New Roman"/>
                <w:szCs w:val="22"/>
              </w:rPr>
            </w:pPr>
          </w:p>
        </w:tc>
        <w:tc>
          <w:tcPr>
            <w:tcW w:w="264" w:type="dxa"/>
          </w:tcPr>
          <w:p w14:paraId="403E74CA" w14:textId="77777777" w:rsidR="005316B2" w:rsidRPr="00BC5C31" w:rsidRDefault="005316B2" w:rsidP="00590B2A">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3713488B" w14:textId="77777777" w:rsidR="005316B2" w:rsidRPr="00BC5C31" w:rsidRDefault="005316B2" w:rsidP="00590B2A">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79D2CA32" w14:textId="77777777" w:rsidR="005316B2" w:rsidRPr="00BC5C31" w:rsidRDefault="005316B2" w:rsidP="00590B2A">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26A3C7DE" w14:textId="77777777" w:rsidR="005316B2" w:rsidRPr="00BC5C31" w:rsidRDefault="005316B2" w:rsidP="00590B2A">
            <w:pPr>
              <w:tabs>
                <w:tab w:val="decimal" w:pos="1042"/>
              </w:tabs>
              <w:spacing w:after="0" w:line="240" w:lineRule="atLeast"/>
              <w:ind w:left="22" w:right="-25"/>
              <w:rPr>
                <w:rFonts w:ascii="Times New Roman" w:eastAsia="Cordia New" w:hAnsi="Times New Roman" w:cs="Times New Roman"/>
                <w:szCs w:val="22"/>
              </w:rPr>
            </w:pPr>
          </w:p>
        </w:tc>
      </w:tr>
      <w:tr w:rsidR="005316B2" w:rsidRPr="00BC5C31" w14:paraId="312C3FB2" w14:textId="77777777" w:rsidTr="00590B2A">
        <w:tc>
          <w:tcPr>
            <w:tcW w:w="3492" w:type="dxa"/>
          </w:tcPr>
          <w:p w14:paraId="0955DA6F" w14:textId="77777777" w:rsidR="005316B2" w:rsidRPr="00BC5C31" w:rsidRDefault="005316B2" w:rsidP="00590B2A">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Co., Ltd.</w:t>
            </w:r>
          </w:p>
        </w:tc>
        <w:tc>
          <w:tcPr>
            <w:tcW w:w="1358" w:type="dxa"/>
          </w:tcPr>
          <w:p w14:paraId="3DA99B48" w14:textId="22F64E50" w:rsidR="005316B2" w:rsidRPr="00BC5C31" w:rsidRDefault="005316B2" w:rsidP="00590B2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68,755</w:t>
            </w:r>
          </w:p>
        </w:tc>
        <w:tc>
          <w:tcPr>
            <w:tcW w:w="264" w:type="dxa"/>
          </w:tcPr>
          <w:p w14:paraId="2EB6F385" w14:textId="77777777" w:rsidR="005316B2" w:rsidRPr="00BC5C31" w:rsidRDefault="005316B2" w:rsidP="00590B2A">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3BA91167" w14:textId="77777777" w:rsidR="005316B2" w:rsidRPr="00BC5C31" w:rsidRDefault="005316B2" w:rsidP="00590B2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600D7F52" w14:textId="77777777" w:rsidR="005316B2" w:rsidRPr="00BC5C31" w:rsidRDefault="005316B2" w:rsidP="00590B2A">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00DA6401" w14:textId="77777777" w:rsidR="005316B2" w:rsidRPr="00BC5C31" w:rsidRDefault="005316B2" w:rsidP="00590B2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553B2D77" w14:textId="77777777" w:rsidR="005316B2" w:rsidRPr="00BC5C31" w:rsidRDefault="005316B2" w:rsidP="00590B2A">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5A4C036C" w14:textId="77777777" w:rsidR="005316B2" w:rsidRPr="00BC5C31" w:rsidRDefault="005316B2" w:rsidP="00590B2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5316B2" w:rsidRPr="00BC5C31" w14:paraId="2A195694" w14:textId="77777777" w:rsidTr="00590B2A">
        <w:tc>
          <w:tcPr>
            <w:tcW w:w="3492" w:type="dxa"/>
            <w:vAlign w:val="center"/>
          </w:tcPr>
          <w:p w14:paraId="09945401" w14:textId="77777777" w:rsidR="005316B2" w:rsidRPr="00BC5C31" w:rsidRDefault="005316B2" w:rsidP="00590B2A">
            <w:pPr>
              <w:spacing w:after="0" w:line="240" w:lineRule="atLeast"/>
              <w:ind w:left="522" w:right="-25"/>
              <w:rPr>
                <w:rFonts w:ascii="Times New Roman" w:hAnsi="Times New Roman" w:cs="Times New Roman"/>
                <w:b/>
                <w:bCs/>
                <w:szCs w:val="22"/>
              </w:rPr>
            </w:pPr>
            <w:r w:rsidRPr="00BC5C31">
              <w:rPr>
                <w:rFonts w:ascii="Times New Roman" w:hAnsi="Times New Roman" w:cs="Times New Roman"/>
                <w:b/>
                <w:bCs/>
                <w:szCs w:val="22"/>
              </w:rPr>
              <w:t>Related person</w:t>
            </w:r>
          </w:p>
        </w:tc>
        <w:tc>
          <w:tcPr>
            <w:tcW w:w="1358" w:type="dxa"/>
          </w:tcPr>
          <w:p w14:paraId="1A6750A7" w14:textId="77777777" w:rsidR="005316B2" w:rsidRPr="00BC5C31" w:rsidRDefault="005316B2" w:rsidP="005316B2">
            <w:pPr>
              <w:tabs>
                <w:tab w:val="center" w:pos="1019"/>
              </w:tabs>
              <w:spacing w:after="0" w:line="240" w:lineRule="atLeast"/>
              <w:ind w:right="-25"/>
              <w:rPr>
                <w:rFonts w:ascii="Times New Roman" w:eastAsia="Cordia New" w:hAnsi="Times New Roman" w:cs="Times New Roman"/>
                <w:szCs w:val="22"/>
              </w:rPr>
            </w:pPr>
          </w:p>
        </w:tc>
        <w:tc>
          <w:tcPr>
            <w:tcW w:w="264" w:type="dxa"/>
          </w:tcPr>
          <w:p w14:paraId="088DE98B" w14:textId="77777777" w:rsidR="005316B2" w:rsidRPr="00BC5C31" w:rsidRDefault="005316B2" w:rsidP="00590B2A">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474528ED" w14:textId="77777777" w:rsidR="005316B2" w:rsidRPr="00BC5C31" w:rsidRDefault="005316B2" w:rsidP="00590B2A">
            <w:pPr>
              <w:spacing w:after="0" w:line="240" w:lineRule="atLeast"/>
              <w:ind w:left="22" w:right="-25"/>
              <w:jc w:val="center"/>
              <w:rPr>
                <w:rFonts w:ascii="Times New Roman" w:eastAsia="Cordia New" w:hAnsi="Times New Roman" w:cs="Times New Roman"/>
                <w:szCs w:val="22"/>
              </w:rPr>
            </w:pPr>
          </w:p>
        </w:tc>
        <w:tc>
          <w:tcPr>
            <w:tcW w:w="264" w:type="dxa"/>
          </w:tcPr>
          <w:p w14:paraId="433FE51D" w14:textId="77777777" w:rsidR="005316B2" w:rsidRPr="00BC5C31" w:rsidRDefault="005316B2" w:rsidP="00590B2A">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05455B49" w14:textId="77777777" w:rsidR="005316B2" w:rsidRPr="00BC5C31" w:rsidRDefault="005316B2" w:rsidP="00590B2A">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50CBB983" w14:textId="77777777" w:rsidR="005316B2" w:rsidRPr="00BC5C31" w:rsidRDefault="005316B2" w:rsidP="00590B2A">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3298C70F" w14:textId="77777777" w:rsidR="005316B2" w:rsidRPr="00BC5C31" w:rsidRDefault="005316B2" w:rsidP="00590B2A">
            <w:pPr>
              <w:tabs>
                <w:tab w:val="decimal" w:pos="1042"/>
              </w:tabs>
              <w:spacing w:after="0" w:line="240" w:lineRule="atLeast"/>
              <w:ind w:left="22" w:right="-25"/>
              <w:rPr>
                <w:rFonts w:ascii="Times New Roman" w:eastAsia="Cordia New" w:hAnsi="Times New Roman" w:cs="Times New Roman"/>
                <w:szCs w:val="22"/>
              </w:rPr>
            </w:pPr>
          </w:p>
        </w:tc>
      </w:tr>
      <w:tr w:rsidR="005316B2" w:rsidRPr="00BC5C31" w14:paraId="2E9F2032" w14:textId="77777777" w:rsidTr="00590B2A">
        <w:tc>
          <w:tcPr>
            <w:tcW w:w="3492" w:type="dxa"/>
            <w:vAlign w:val="center"/>
          </w:tcPr>
          <w:p w14:paraId="291B3439" w14:textId="77777777" w:rsidR="005316B2" w:rsidRPr="00BC5C31" w:rsidRDefault="005316B2" w:rsidP="00590B2A">
            <w:pPr>
              <w:spacing w:after="0" w:line="240" w:lineRule="atLeast"/>
              <w:ind w:left="549" w:right="-25"/>
              <w:rPr>
                <w:rFonts w:ascii="Times New Roman" w:hAnsi="Times New Roman" w:cs="Times New Roman"/>
                <w:szCs w:val="22"/>
              </w:rPr>
            </w:pPr>
            <w:proofErr w:type="spellStart"/>
            <w:proofErr w:type="gramStart"/>
            <w:r w:rsidRPr="00BC5C31">
              <w:rPr>
                <w:rFonts w:ascii="Times New Roman" w:hAnsi="Times New Roman" w:cs="Times New Roman"/>
                <w:szCs w:val="18"/>
              </w:rPr>
              <w:t>Mr.Terdsak</w:t>
            </w:r>
            <w:proofErr w:type="spellEnd"/>
            <w:proofErr w:type="gramEnd"/>
            <w:r w:rsidRPr="00BC5C31">
              <w:rPr>
                <w:rFonts w:ascii="Times New Roman" w:hAnsi="Times New Roman" w:cs="Times New Roman"/>
                <w:szCs w:val="18"/>
              </w:rPr>
              <w:t xml:space="preserve"> Lohapipattanakul</w:t>
            </w:r>
          </w:p>
        </w:tc>
        <w:tc>
          <w:tcPr>
            <w:tcW w:w="1358" w:type="dxa"/>
            <w:tcBorders>
              <w:bottom w:val="single" w:sz="4" w:space="0" w:color="auto"/>
            </w:tcBorders>
          </w:tcPr>
          <w:p w14:paraId="13AF3AFD" w14:textId="1CC19A20" w:rsidR="005316B2" w:rsidRPr="00BC5C31" w:rsidRDefault="005316B2" w:rsidP="00590B2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1,250</w:t>
            </w:r>
          </w:p>
        </w:tc>
        <w:tc>
          <w:tcPr>
            <w:tcW w:w="264" w:type="dxa"/>
          </w:tcPr>
          <w:p w14:paraId="4476ABF0" w14:textId="77777777" w:rsidR="005316B2" w:rsidRPr="00BC5C31" w:rsidRDefault="005316B2" w:rsidP="00590B2A">
            <w:pPr>
              <w:tabs>
                <w:tab w:val="decimal" w:pos="1014"/>
              </w:tabs>
              <w:spacing w:after="0" w:line="240" w:lineRule="atLeast"/>
              <w:ind w:left="22" w:right="-25"/>
              <w:rPr>
                <w:rFonts w:ascii="Times New Roman" w:eastAsia="Cordia New" w:hAnsi="Times New Roman" w:cs="Times New Roman"/>
                <w:szCs w:val="22"/>
              </w:rPr>
            </w:pPr>
          </w:p>
        </w:tc>
        <w:tc>
          <w:tcPr>
            <w:tcW w:w="1399" w:type="dxa"/>
            <w:tcBorders>
              <w:bottom w:val="single" w:sz="4" w:space="0" w:color="auto"/>
            </w:tcBorders>
          </w:tcPr>
          <w:p w14:paraId="17AF0097" w14:textId="77777777" w:rsidR="005316B2" w:rsidRPr="00BC5C31" w:rsidRDefault="005316B2" w:rsidP="00590B2A">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2FB651A3" w14:textId="77777777" w:rsidR="005316B2" w:rsidRPr="00BC5C31" w:rsidRDefault="005316B2" w:rsidP="00590B2A">
            <w:pPr>
              <w:tabs>
                <w:tab w:val="decimal" w:pos="1014"/>
              </w:tabs>
              <w:spacing w:after="0" w:line="240" w:lineRule="atLeast"/>
              <w:ind w:left="22" w:right="-25"/>
              <w:jc w:val="center"/>
              <w:rPr>
                <w:rFonts w:ascii="Times New Roman" w:eastAsia="Cordia New" w:hAnsi="Times New Roman" w:cs="Times New Roman"/>
                <w:b/>
                <w:bCs/>
                <w:szCs w:val="22"/>
              </w:rPr>
            </w:pPr>
          </w:p>
        </w:tc>
        <w:tc>
          <w:tcPr>
            <w:tcW w:w="1333" w:type="dxa"/>
            <w:tcBorders>
              <w:bottom w:val="single" w:sz="4" w:space="0" w:color="auto"/>
            </w:tcBorders>
          </w:tcPr>
          <w:p w14:paraId="00669736" w14:textId="77777777" w:rsidR="005316B2" w:rsidRPr="00BC5C31" w:rsidRDefault="005316B2" w:rsidP="00590B2A">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7AC3A08C" w14:textId="77777777" w:rsidR="005316B2" w:rsidRPr="00BC5C31" w:rsidRDefault="005316B2" w:rsidP="00590B2A">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Borders>
              <w:bottom w:val="single" w:sz="4" w:space="0" w:color="auto"/>
            </w:tcBorders>
          </w:tcPr>
          <w:p w14:paraId="3DF301F6" w14:textId="77777777" w:rsidR="005316B2" w:rsidRPr="00BC5C31" w:rsidRDefault="005316B2" w:rsidP="00590B2A">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5316B2" w:rsidRPr="00BC5C31" w14:paraId="28CA1707" w14:textId="77777777" w:rsidTr="00590B2A">
        <w:tc>
          <w:tcPr>
            <w:tcW w:w="3492" w:type="dxa"/>
            <w:vAlign w:val="center"/>
          </w:tcPr>
          <w:p w14:paraId="29A2F23C" w14:textId="77777777" w:rsidR="005316B2" w:rsidRPr="00BC5C31" w:rsidRDefault="005316B2" w:rsidP="00590B2A">
            <w:pPr>
              <w:spacing w:after="0" w:line="240" w:lineRule="atLeast"/>
              <w:ind w:left="549" w:right="-25"/>
              <w:rPr>
                <w:rFonts w:ascii="Times New Roman" w:hAnsi="Times New Roman" w:cs="Times New Roman"/>
                <w:szCs w:val="18"/>
              </w:rPr>
            </w:pPr>
            <w:r w:rsidRPr="00BC5C31">
              <w:rPr>
                <w:rFonts w:ascii="Times New Roman" w:hAnsi="Times New Roman" w:cs="Times New Roman"/>
                <w:szCs w:val="18"/>
              </w:rPr>
              <w:t>Total</w:t>
            </w:r>
          </w:p>
        </w:tc>
        <w:tc>
          <w:tcPr>
            <w:tcW w:w="1358" w:type="dxa"/>
            <w:tcBorders>
              <w:top w:val="single" w:sz="4" w:space="0" w:color="auto"/>
            </w:tcBorders>
          </w:tcPr>
          <w:p w14:paraId="6B33B9FE" w14:textId="010C62B8" w:rsidR="005316B2" w:rsidRPr="00BC5C31" w:rsidRDefault="005316B2" w:rsidP="00590B2A">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70,005</w:t>
            </w:r>
          </w:p>
        </w:tc>
        <w:tc>
          <w:tcPr>
            <w:tcW w:w="264" w:type="dxa"/>
          </w:tcPr>
          <w:p w14:paraId="3A732914" w14:textId="77777777" w:rsidR="005316B2" w:rsidRPr="00BC5C31" w:rsidRDefault="005316B2" w:rsidP="00590B2A">
            <w:pPr>
              <w:tabs>
                <w:tab w:val="decimal" w:pos="1014"/>
              </w:tabs>
              <w:spacing w:after="0" w:line="240" w:lineRule="atLeast"/>
              <w:ind w:left="22" w:right="-25"/>
              <w:rPr>
                <w:rFonts w:ascii="Times New Roman" w:eastAsia="Cordia New" w:hAnsi="Times New Roman" w:cs="Times New Roman"/>
                <w:szCs w:val="22"/>
              </w:rPr>
            </w:pPr>
          </w:p>
        </w:tc>
        <w:tc>
          <w:tcPr>
            <w:tcW w:w="1399" w:type="dxa"/>
            <w:tcBorders>
              <w:top w:val="single" w:sz="4" w:space="0" w:color="auto"/>
            </w:tcBorders>
          </w:tcPr>
          <w:p w14:paraId="6EFBBC01" w14:textId="454D9973" w:rsidR="005316B2" w:rsidRPr="00BC5C31" w:rsidRDefault="001E0DB0" w:rsidP="00590B2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4A68671A" w14:textId="77777777" w:rsidR="005316B2" w:rsidRPr="00BC5C31" w:rsidRDefault="005316B2" w:rsidP="00590B2A">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Borders>
              <w:top w:val="single" w:sz="4" w:space="0" w:color="auto"/>
            </w:tcBorders>
          </w:tcPr>
          <w:p w14:paraId="22482A49" w14:textId="4D04B794" w:rsidR="005316B2" w:rsidRPr="00BC5C31" w:rsidRDefault="001E0DB0" w:rsidP="00590B2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458B0431" w14:textId="77777777" w:rsidR="005316B2" w:rsidRPr="00BC5C31" w:rsidRDefault="005316B2" w:rsidP="00590B2A">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Borders>
              <w:top w:val="single" w:sz="4" w:space="0" w:color="auto"/>
            </w:tcBorders>
          </w:tcPr>
          <w:p w14:paraId="012CA532" w14:textId="49038AB2" w:rsidR="005316B2" w:rsidRPr="00BC5C31" w:rsidRDefault="001E0DB0" w:rsidP="00590B2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572BC1" w:rsidRPr="00BC5C31" w14:paraId="62CA60D6" w14:textId="77777777" w:rsidTr="00590B2A">
        <w:tc>
          <w:tcPr>
            <w:tcW w:w="3492" w:type="dxa"/>
            <w:vAlign w:val="center"/>
          </w:tcPr>
          <w:p w14:paraId="6BE2334B" w14:textId="78FE7992" w:rsidR="00572BC1" w:rsidRPr="00BC5C31" w:rsidRDefault="00572BC1" w:rsidP="00572BC1">
            <w:pPr>
              <w:spacing w:after="0" w:line="240" w:lineRule="atLeast"/>
              <w:ind w:left="549" w:right="-25"/>
              <w:rPr>
                <w:rFonts w:ascii="Times New Roman" w:hAnsi="Times New Roman" w:cs="Times New Roman"/>
                <w:szCs w:val="18"/>
              </w:rPr>
            </w:pPr>
            <w:r w:rsidRPr="00BC5C31">
              <w:rPr>
                <w:rFonts w:ascii="Times New Roman" w:hAnsi="Times New Roman" w:cs="Times New Roman"/>
                <w:i/>
                <w:iCs/>
                <w:szCs w:val="22"/>
              </w:rPr>
              <w:t xml:space="preserve">Less </w:t>
            </w:r>
            <w:r w:rsidRPr="00BC5C31">
              <w:rPr>
                <w:rFonts w:ascii="Times New Roman" w:hAnsi="Times New Roman" w:cs="Times New Roman"/>
                <w:szCs w:val="22"/>
                <w:lang w:val="en-AU"/>
              </w:rPr>
              <w:t>liabilities included in</w:t>
            </w:r>
          </w:p>
        </w:tc>
        <w:tc>
          <w:tcPr>
            <w:tcW w:w="1358" w:type="dxa"/>
          </w:tcPr>
          <w:p w14:paraId="5FD6C216" w14:textId="77777777" w:rsidR="00572BC1" w:rsidRPr="00BC5C31" w:rsidRDefault="00572BC1" w:rsidP="00572BC1">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4CE0B58F" w14:textId="77777777" w:rsidR="00572BC1" w:rsidRPr="00BC5C31" w:rsidRDefault="00572BC1" w:rsidP="00572BC1">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63A21A8B" w14:textId="77777777" w:rsidR="00572BC1" w:rsidRPr="00BC5C31" w:rsidRDefault="00572BC1" w:rsidP="00572BC1">
            <w:pPr>
              <w:spacing w:after="0" w:line="240" w:lineRule="atLeast"/>
              <w:ind w:left="22" w:right="-25"/>
              <w:jc w:val="center"/>
              <w:rPr>
                <w:rFonts w:ascii="Times New Roman" w:eastAsia="Cordia New" w:hAnsi="Times New Roman" w:cs="Times New Roman"/>
                <w:b/>
                <w:bCs/>
                <w:szCs w:val="22"/>
              </w:rPr>
            </w:pPr>
          </w:p>
        </w:tc>
        <w:tc>
          <w:tcPr>
            <w:tcW w:w="264" w:type="dxa"/>
          </w:tcPr>
          <w:p w14:paraId="5CE14067" w14:textId="77777777" w:rsidR="00572BC1" w:rsidRPr="00BC5C31" w:rsidRDefault="00572BC1" w:rsidP="00572BC1">
            <w:pPr>
              <w:tabs>
                <w:tab w:val="decimal" w:pos="1014"/>
              </w:tabs>
              <w:spacing w:after="0" w:line="240" w:lineRule="atLeast"/>
              <w:ind w:left="22" w:right="-25"/>
              <w:jc w:val="center"/>
              <w:rPr>
                <w:rFonts w:ascii="Times New Roman" w:eastAsia="Cordia New" w:hAnsi="Times New Roman" w:cs="Times New Roman"/>
                <w:b/>
                <w:bCs/>
                <w:szCs w:val="22"/>
              </w:rPr>
            </w:pPr>
          </w:p>
        </w:tc>
        <w:tc>
          <w:tcPr>
            <w:tcW w:w="1333" w:type="dxa"/>
          </w:tcPr>
          <w:p w14:paraId="48709D90" w14:textId="77777777" w:rsidR="00572BC1" w:rsidRPr="00BC5C31" w:rsidRDefault="00572BC1" w:rsidP="00572BC1">
            <w:pPr>
              <w:spacing w:after="0" w:line="240" w:lineRule="atLeast"/>
              <w:ind w:left="22" w:right="-25"/>
              <w:jc w:val="center"/>
              <w:rPr>
                <w:rFonts w:ascii="Times New Roman" w:eastAsia="Cordia New" w:hAnsi="Times New Roman" w:cs="Times New Roman"/>
                <w:b/>
                <w:bCs/>
                <w:szCs w:val="22"/>
              </w:rPr>
            </w:pPr>
          </w:p>
        </w:tc>
        <w:tc>
          <w:tcPr>
            <w:tcW w:w="264" w:type="dxa"/>
          </w:tcPr>
          <w:p w14:paraId="2359779A" w14:textId="77777777" w:rsidR="00572BC1" w:rsidRPr="00BC5C31" w:rsidRDefault="00572BC1" w:rsidP="00572BC1">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Pr>
          <w:p w14:paraId="3A4E2411" w14:textId="77777777" w:rsidR="00572BC1" w:rsidRPr="00BC5C31" w:rsidRDefault="00572BC1" w:rsidP="00572BC1">
            <w:pPr>
              <w:spacing w:after="0" w:line="240" w:lineRule="atLeast"/>
              <w:ind w:left="22" w:right="-25"/>
              <w:jc w:val="center"/>
              <w:rPr>
                <w:rFonts w:ascii="Times New Roman" w:eastAsia="Cordia New" w:hAnsi="Times New Roman" w:cs="Times New Roman"/>
                <w:b/>
                <w:bCs/>
                <w:szCs w:val="22"/>
              </w:rPr>
            </w:pPr>
          </w:p>
        </w:tc>
      </w:tr>
      <w:tr w:rsidR="00572BC1" w:rsidRPr="00BC5C31" w14:paraId="266452C9" w14:textId="77777777" w:rsidTr="00590B2A">
        <w:tc>
          <w:tcPr>
            <w:tcW w:w="3492" w:type="dxa"/>
            <w:vAlign w:val="center"/>
          </w:tcPr>
          <w:p w14:paraId="08F1E895" w14:textId="467E45FB" w:rsidR="00572BC1" w:rsidRPr="00BC5C31" w:rsidRDefault="00572BC1" w:rsidP="00572BC1">
            <w:pPr>
              <w:spacing w:after="0" w:line="240" w:lineRule="atLeast"/>
              <w:ind w:left="549" w:right="-25"/>
              <w:rPr>
                <w:rFonts w:ascii="Times New Roman" w:hAnsi="Times New Roman" w:cs="Times New Roman"/>
                <w:szCs w:val="18"/>
              </w:rPr>
            </w:pPr>
            <w:r w:rsidRPr="00BC5C31">
              <w:rPr>
                <w:rFonts w:ascii="Times New Roman" w:hAnsi="Times New Roman" w:cs="Times New Roman"/>
                <w:szCs w:val="22"/>
              </w:rPr>
              <w:t xml:space="preserve">        disposal group classified </w:t>
            </w:r>
          </w:p>
        </w:tc>
        <w:tc>
          <w:tcPr>
            <w:tcW w:w="1358" w:type="dxa"/>
          </w:tcPr>
          <w:p w14:paraId="437452C0" w14:textId="77777777" w:rsidR="00572BC1" w:rsidRPr="00BC5C31" w:rsidRDefault="00572BC1" w:rsidP="00572BC1">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6097798C" w14:textId="77777777" w:rsidR="00572BC1" w:rsidRPr="00BC5C31" w:rsidRDefault="00572BC1" w:rsidP="00572BC1">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2E1EDBFB" w14:textId="77777777" w:rsidR="00572BC1" w:rsidRPr="00BC5C31" w:rsidRDefault="00572BC1" w:rsidP="00572BC1">
            <w:pPr>
              <w:spacing w:after="0" w:line="240" w:lineRule="atLeast"/>
              <w:ind w:left="22" w:right="-25"/>
              <w:jc w:val="center"/>
              <w:rPr>
                <w:rFonts w:ascii="Times New Roman" w:eastAsia="Cordia New" w:hAnsi="Times New Roman" w:cs="Times New Roman"/>
                <w:b/>
                <w:bCs/>
                <w:szCs w:val="22"/>
              </w:rPr>
            </w:pPr>
          </w:p>
        </w:tc>
        <w:tc>
          <w:tcPr>
            <w:tcW w:w="264" w:type="dxa"/>
          </w:tcPr>
          <w:p w14:paraId="70EA0A24" w14:textId="77777777" w:rsidR="00572BC1" w:rsidRPr="00BC5C31" w:rsidRDefault="00572BC1" w:rsidP="00572BC1">
            <w:pPr>
              <w:tabs>
                <w:tab w:val="decimal" w:pos="1014"/>
              </w:tabs>
              <w:spacing w:after="0" w:line="240" w:lineRule="atLeast"/>
              <w:ind w:left="22" w:right="-25"/>
              <w:jc w:val="center"/>
              <w:rPr>
                <w:rFonts w:ascii="Times New Roman" w:eastAsia="Cordia New" w:hAnsi="Times New Roman" w:cs="Times New Roman"/>
                <w:b/>
                <w:bCs/>
                <w:szCs w:val="22"/>
              </w:rPr>
            </w:pPr>
          </w:p>
        </w:tc>
        <w:tc>
          <w:tcPr>
            <w:tcW w:w="1333" w:type="dxa"/>
          </w:tcPr>
          <w:p w14:paraId="5D93FEBD" w14:textId="77777777" w:rsidR="00572BC1" w:rsidRPr="00BC5C31" w:rsidRDefault="00572BC1" w:rsidP="00572BC1">
            <w:pPr>
              <w:spacing w:after="0" w:line="240" w:lineRule="atLeast"/>
              <w:ind w:left="22" w:right="-25"/>
              <w:jc w:val="center"/>
              <w:rPr>
                <w:rFonts w:ascii="Times New Roman" w:eastAsia="Cordia New" w:hAnsi="Times New Roman" w:cs="Times New Roman"/>
                <w:b/>
                <w:bCs/>
                <w:szCs w:val="22"/>
              </w:rPr>
            </w:pPr>
          </w:p>
        </w:tc>
        <w:tc>
          <w:tcPr>
            <w:tcW w:w="264" w:type="dxa"/>
          </w:tcPr>
          <w:p w14:paraId="11A075A6" w14:textId="77777777" w:rsidR="00572BC1" w:rsidRPr="00BC5C31" w:rsidRDefault="00572BC1" w:rsidP="00572BC1">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Pr>
          <w:p w14:paraId="53CE24BD" w14:textId="77777777" w:rsidR="00572BC1" w:rsidRPr="00BC5C31" w:rsidRDefault="00572BC1" w:rsidP="00572BC1">
            <w:pPr>
              <w:spacing w:after="0" w:line="240" w:lineRule="atLeast"/>
              <w:ind w:left="22" w:right="-25"/>
              <w:jc w:val="center"/>
              <w:rPr>
                <w:rFonts w:ascii="Times New Roman" w:eastAsia="Cordia New" w:hAnsi="Times New Roman" w:cs="Times New Roman"/>
                <w:b/>
                <w:bCs/>
                <w:szCs w:val="22"/>
              </w:rPr>
            </w:pPr>
          </w:p>
        </w:tc>
      </w:tr>
      <w:tr w:rsidR="00572BC1" w:rsidRPr="00BC5C31" w14:paraId="44BDC789" w14:textId="77777777" w:rsidTr="00590B2A">
        <w:tc>
          <w:tcPr>
            <w:tcW w:w="3492" w:type="dxa"/>
            <w:vAlign w:val="center"/>
          </w:tcPr>
          <w:p w14:paraId="71C8A09D" w14:textId="09E2602C" w:rsidR="00572BC1" w:rsidRPr="00BC5C31" w:rsidRDefault="00572BC1" w:rsidP="00572BC1">
            <w:pPr>
              <w:spacing w:after="0" w:line="240" w:lineRule="atLeast"/>
              <w:ind w:left="549" w:right="-25"/>
              <w:rPr>
                <w:rFonts w:ascii="Times New Roman" w:hAnsi="Times New Roman" w:cs="Times New Roman"/>
                <w:szCs w:val="18"/>
              </w:rPr>
            </w:pPr>
            <w:r w:rsidRPr="00BC5C31">
              <w:rPr>
                <w:rFonts w:ascii="Times New Roman" w:hAnsi="Times New Roman" w:cs="Times New Roman"/>
                <w:szCs w:val="22"/>
              </w:rPr>
              <w:t xml:space="preserve">        </w:t>
            </w:r>
            <w:proofErr w:type="gramStart"/>
            <w:r w:rsidRPr="00BC5C31">
              <w:rPr>
                <w:rFonts w:ascii="Times New Roman" w:hAnsi="Times New Roman" w:cs="Times New Roman"/>
                <w:szCs w:val="22"/>
              </w:rPr>
              <w:t>as</w:t>
            </w:r>
            <w:proofErr w:type="gramEnd"/>
            <w:r w:rsidRPr="00BC5C31">
              <w:rPr>
                <w:rFonts w:ascii="Times New Roman" w:hAnsi="Times New Roman" w:cs="Times New Roman"/>
                <w:szCs w:val="22"/>
              </w:rPr>
              <w:t xml:space="preserve"> held for sale</w:t>
            </w:r>
          </w:p>
        </w:tc>
        <w:tc>
          <w:tcPr>
            <w:tcW w:w="1358" w:type="dxa"/>
          </w:tcPr>
          <w:p w14:paraId="38C69EB2" w14:textId="75249F99" w:rsidR="00572BC1" w:rsidRPr="00BC5C31" w:rsidRDefault="00572BC1" w:rsidP="00572BC1">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(1,250)</w:t>
            </w:r>
          </w:p>
        </w:tc>
        <w:tc>
          <w:tcPr>
            <w:tcW w:w="264" w:type="dxa"/>
          </w:tcPr>
          <w:p w14:paraId="36C2EFA7" w14:textId="77777777" w:rsidR="00572BC1" w:rsidRPr="00BC5C31" w:rsidRDefault="00572BC1" w:rsidP="00572BC1">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6F709D1A" w14:textId="56668296" w:rsidR="00572BC1" w:rsidRPr="00BC5C31" w:rsidRDefault="00572BC1" w:rsidP="00572BC1">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4E47DA91" w14:textId="77777777" w:rsidR="00572BC1" w:rsidRPr="00BC5C31" w:rsidRDefault="00572BC1" w:rsidP="00572BC1">
            <w:pPr>
              <w:tabs>
                <w:tab w:val="decimal" w:pos="1014"/>
              </w:tabs>
              <w:spacing w:after="0" w:line="240" w:lineRule="atLeast"/>
              <w:ind w:left="22" w:right="-25"/>
              <w:jc w:val="center"/>
              <w:rPr>
                <w:rFonts w:ascii="Times New Roman" w:eastAsia="Cordia New" w:hAnsi="Times New Roman" w:cs="Times New Roman"/>
                <w:b/>
                <w:bCs/>
                <w:szCs w:val="22"/>
              </w:rPr>
            </w:pPr>
          </w:p>
        </w:tc>
        <w:tc>
          <w:tcPr>
            <w:tcW w:w="1333" w:type="dxa"/>
          </w:tcPr>
          <w:p w14:paraId="3598CAB6" w14:textId="35AC9A8C" w:rsidR="00572BC1" w:rsidRPr="00BC5C31" w:rsidRDefault="00572BC1" w:rsidP="00572BC1">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41A58062" w14:textId="77777777" w:rsidR="00572BC1" w:rsidRPr="00BC5C31" w:rsidRDefault="00572BC1" w:rsidP="00572BC1">
            <w:pPr>
              <w:tabs>
                <w:tab w:val="decimal" w:pos="1014"/>
              </w:tabs>
              <w:spacing w:after="0" w:line="240" w:lineRule="atLeast"/>
              <w:ind w:left="22" w:right="-25"/>
              <w:jc w:val="center"/>
              <w:rPr>
                <w:rFonts w:ascii="Times New Roman" w:eastAsia="Cordia New" w:hAnsi="Times New Roman" w:cs="Times New Roman"/>
                <w:b/>
                <w:bCs/>
                <w:szCs w:val="22"/>
              </w:rPr>
            </w:pPr>
          </w:p>
        </w:tc>
        <w:tc>
          <w:tcPr>
            <w:tcW w:w="1361" w:type="dxa"/>
          </w:tcPr>
          <w:p w14:paraId="053B0865" w14:textId="39B1AF79" w:rsidR="00572BC1" w:rsidRPr="00BC5C31" w:rsidRDefault="00572BC1" w:rsidP="00572BC1">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8B1BE0" w:rsidRPr="00BC5C31" w14:paraId="117FD202" w14:textId="77777777" w:rsidTr="00590B2A">
        <w:tc>
          <w:tcPr>
            <w:tcW w:w="3492" w:type="dxa"/>
            <w:vAlign w:val="center"/>
          </w:tcPr>
          <w:p w14:paraId="3F9C9921" w14:textId="77777777" w:rsidR="008B1BE0" w:rsidRPr="00BC5C31" w:rsidRDefault="008B1BE0" w:rsidP="008B1BE0">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Total</w:t>
            </w:r>
          </w:p>
        </w:tc>
        <w:tc>
          <w:tcPr>
            <w:tcW w:w="1358" w:type="dxa"/>
            <w:tcBorders>
              <w:top w:val="single" w:sz="4" w:space="0" w:color="auto"/>
              <w:bottom w:val="double" w:sz="4" w:space="0" w:color="auto"/>
            </w:tcBorders>
          </w:tcPr>
          <w:p w14:paraId="75AB4FF7" w14:textId="4CEA5FB5" w:rsidR="008B1BE0" w:rsidRPr="00BC5C31" w:rsidRDefault="008B1BE0" w:rsidP="008B1BE0">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68,755</w:t>
            </w:r>
          </w:p>
        </w:tc>
        <w:tc>
          <w:tcPr>
            <w:tcW w:w="264" w:type="dxa"/>
          </w:tcPr>
          <w:p w14:paraId="4827B3C9" w14:textId="77777777" w:rsidR="008B1BE0" w:rsidRPr="00BC5C31" w:rsidRDefault="008B1BE0" w:rsidP="008B1BE0">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36290601" w14:textId="77777777" w:rsidR="008B1BE0" w:rsidRPr="00BC5C31" w:rsidRDefault="008B1BE0" w:rsidP="008B1BE0">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5ED821FD" w14:textId="77777777" w:rsidR="008B1BE0" w:rsidRPr="00BC5C31" w:rsidRDefault="008B1BE0" w:rsidP="008B1BE0">
            <w:pPr>
              <w:tabs>
                <w:tab w:val="decimal" w:pos="1014"/>
              </w:tabs>
              <w:spacing w:after="0" w:line="240" w:lineRule="atLeast"/>
              <w:ind w:left="22" w:right="-25"/>
              <w:jc w:val="center"/>
              <w:rPr>
                <w:rFonts w:ascii="Times New Roman" w:eastAsia="Cordia New" w:hAnsi="Times New Roman" w:cs="Times New Roman"/>
                <w:szCs w:val="22"/>
              </w:rPr>
            </w:pPr>
          </w:p>
        </w:tc>
        <w:tc>
          <w:tcPr>
            <w:tcW w:w="1333" w:type="dxa"/>
            <w:tcBorders>
              <w:top w:val="single" w:sz="4" w:space="0" w:color="auto"/>
              <w:bottom w:val="double" w:sz="4" w:space="0" w:color="auto"/>
            </w:tcBorders>
          </w:tcPr>
          <w:p w14:paraId="249CC7A5" w14:textId="77777777" w:rsidR="008B1BE0" w:rsidRPr="00BC5C31" w:rsidRDefault="008B1BE0" w:rsidP="008B1BE0">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2DA3CB86" w14:textId="77777777" w:rsidR="008B1BE0" w:rsidRPr="00BC5C31" w:rsidRDefault="008B1BE0" w:rsidP="008B1BE0">
            <w:pPr>
              <w:tabs>
                <w:tab w:val="decimal" w:pos="1014"/>
              </w:tabs>
              <w:spacing w:after="0" w:line="240" w:lineRule="atLeast"/>
              <w:ind w:left="22" w:right="-25"/>
              <w:jc w:val="center"/>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7FC3B190" w14:textId="77777777" w:rsidR="008B1BE0" w:rsidRPr="00BC5C31" w:rsidRDefault="008B1BE0" w:rsidP="008B1BE0">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bl>
    <w:p w14:paraId="1F0CA104" w14:textId="77777777" w:rsidR="005316B2" w:rsidRPr="00BC5C31" w:rsidRDefault="005316B2" w:rsidP="00800585">
      <w:pPr>
        <w:pStyle w:val="BodyText"/>
        <w:ind w:left="539" w:right="-25" w:firstLine="0"/>
        <w:jc w:val="both"/>
        <w:rPr>
          <w:rFonts w:ascii="Times New Roman" w:hAnsi="Times New Roman" w:cs="Times New Roman"/>
          <w:b/>
          <w:bCs/>
          <w:i/>
          <w:iCs/>
          <w:sz w:val="22"/>
          <w:szCs w:val="28"/>
          <w:lang w:val="en-GB"/>
        </w:rPr>
      </w:pPr>
    </w:p>
    <w:p w14:paraId="5E921799" w14:textId="77777777" w:rsidR="00800585" w:rsidRPr="00BC5C31" w:rsidRDefault="00800585" w:rsidP="00800585">
      <w:pPr>
        <w:pStyle w:val="BodyText"/>
        <w:spacing w:line="260" w:lineRule="atLeast"/>
        <w:ind w:left="540" w:right="-25" w:firstLine="0"/>
        <w:jc w:val="both"/>
        <w:rPr>
          <w:rFonts w:ascii="Times New Roman" w:hAnsi="Times New Roman" w:cs="Times New Roman"/>
          <w:b/>
          <w:bCs/>
          <w:i/>
          <w:iCs/>
          <w:sz w:val="22"/>
          <w:szCs w:val="28"/>
        </w:rPr>
      </w:pPr>
      <w:r w:rsidRPr="00BC5C31">
        <w:rPr>
          <w:rFonts w:ascii="Times New Roman" w:hAnsi="Times New Roman" w:cs="Times New Roman"/>
          <w:b/>
          <w:bCs/>
          <w:i/>
          <w:iCs/>
          <w:sz w:val="22"/>
          <w:szCs w:val="28"/>
        </w:rPr>
        <w:t>Other non</w:t>
      </w:r>
      <w:r w:rsidRPr="00BC5C31">
        <w:rPr>
          <w:rFonts w:ascii="Times New Roman" w:hAnsi="Times New Roman" w:cs="Times New Roman"/>
          <w:b/>
          <w:bCs/>
          <w:i/>
          <w:iCs/>
          <w:sz w:val="22"/>
          <w:szCs w:val="22"/>
          <w:cs/>
        </w:rPr>
        <w:t>-</w:t>
      </w:r>
      <w:r w:rsidRPr="00BC5C31">
        <w:rPr>
          <w:rFonts w:ascii="Times New Roman" w:hAnsi="Times New Roman" w:cs="Times New Roman"/>
          <w:b/>
          <w:bCs/>
          <w:i/>
          <w:iCs/>
          <w:sz w:val="22"/>
          <w:szCs w:val="28"/>
        </w:rPr>
        <w:t>current liabilities</w:t>
      </w:r>
      <w:r w:rsidRPr="00BC5C31">
        <w:rPr>
          <w:rFonts w:ascii="Times New Roman" w:hAnsi="Times New Roman" w:cs="Times New Roman"/>
          <w:b/>
          <w:bCs/>
          <w:i/>
          <w:iCs/>
          <w:sz w:val="22"/>
          <w:szCs w:val="28"/>
          <w:cs/>
        </w:rPr>
        <w:t>–</w:t>
      </w:r>
      <w:r w:rsidRPr="00BC5C31">
        <w:rPr>
          <w:rFonts w:ascii="Times New Roman" w:hAnsi="Times New Roman" w:cs="Times New Roman"/>
          <w:b/>
          <w:bCs/>
          <w:i/>
          <w:iCs/>
          <w:sz w:val="22"/>
          <w:szCs w:val="28"/>
        </w:rPr>
        <w:t>related parties</w:t>
      </w:r>
    </w:p>
    <w:p w14:paraId="25A02C50" w14:textId="77777777" w:rsidR="00800585" w:rsidRPr="00BC5C31" w:rsidRDefault="00800585" w:rsidP="00800585">
      <w:pPr>
        <w:pStyle w:val="BodyText"/>
        <w:ind w:left="539" w:right="-25" w:firstLine="0"/>
        <w:jc w:val="both"/>
        <w:rPr>
          <w:rFonts w:ascii="Times New Roman" w:hAnsi="Times New Roman" w:cs="Times New Roman"/>
          <w:sz w:val="22"/>
          <w:szCs w:val="28"/>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800585" w:rsidRPr="00BC5C31" w14:paraId="7205A2A3" w14:textId="77777777" w:rsidTr="00443337">
        <w:trPr>
          <w:trHeight w:val="611"/>
          <w:tblHeader/>
        </w:trPr>
        <w:tc>
          <w:tcPr>
            <w:tcW w:w="3492" w:type="dxa"/>
            <w:vAlign w:val="center"/>
          </w:tcPr>
          <w:p w14:paraId="0CD0C9D7" w14:textId="77777777" w:rsidR="00800585" w:rsidRPr="00BC5C31" w:rsidRDefault="00800585" w:rsidP="00443337">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40DBE93D"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4F8FA279"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5458E994"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8C780C" w:rsidRPr="00BC5C31" w14:paraId="4527160E" w14:textId="77777777" w:rsidTr="00443337">
        <w:trPr>
          <w:tblHeader/>
        </w:trPr>
        <w:tc>
          <w:tcPr>
            <w:tcW w:w="3492" w:type="dxa"/>
            <w:vAlign w:val="center"/>
          </w:tcPr>
          <w:p w14:paraId="5D3D392E" w14:textId="77777777" w:rsidR="008C780C" w:rsidRPr="00BC5C31" w:rsidRDefault="008C780C" w:rsidP="008C780C">
            <w:pPr>
              <w:spacing w:after="0" w:line="240" w:lineRule="atLeast"/>
              <w:ind w:left="522" w:right="-25"/>
              <w:jc w:val="center"/>
              <w:rPr>
                <w:rFonts w:ascii="Times New Roman" w:hAnsi="Times New Roman" w:cs="Times New Roman"/>
                <w:b/>
                <w:bCs/>
                <w:i/>
                <w:iCs/>
                <w:szCs w:val="22"/>
              </w:rPr>
            </w:pPr>
          </w:p>
        </w:tc>
        <w:tc>
          <w:tcPr>
            <w:tcW w:w="1358" w:type="dxa"/>
          </w:tcPr>
          <w:p w14:paraId="10C77E31" w14:textId="2A1AD942" w:rsidR="008C780C" w:rsidRPr="00BC5C31" w:rsidRDefault="008C780C" w:rsidP="008C780C">
            <w:pPr>
              <w:spacing w:after="0" w:line="240" w:lineRule="atLeast"/>
              <w:ind w:left="-108"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5040E788" w14:textId="77777777" w:rsidR="008C780C" w:rsidRPr="00BC5C31" w:rsidRDefault="008C780C" w:rsidP="008C780C">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64FF1C0E" w14:textId="1725B75F" w:rsidR="008C780C" w:rsidRPr="00BC5C31" w:rsidRDefault="008C780C" w:rsidP="008C780C">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4" w:type="dxa"/>
          </w:tcPr>
          <w:p w14:paraId="29E42226" w14:textId="77777777" w:rsidR="008C780C" w:rsidRPr="00BC5C31" w:rsidRDefault="008C780C" w:rsidP="008C780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2FFED636" w14:textId="051E3031" w:rsidR="008C780C" w:rsidRPr="00BC5C31" w:rsidRDefault="008C780C" w:rsidP="008C780C">
            <w:pPr>
              <w:spacing w:after="0" w:line="240" w:lineRule="atLeast"/>
              <w:ind w:left="-137" w:right="-28"/>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5E6C9741" w14:textId="77777777" w:rsidR="008C780C" w:rsidRPr="00BC5C31" w:rsidRDefault="008C780C" w:rsidP="008C780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6F376F4" w14:textId="0AC5F1B7" w:rsidR="008C780C" w:rsidRPr="00BC5C31" w:rsidRDefault="008C780C" w:rsidP="008C780C">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8C780C" w:rsidRPr="00BC5C31" w14:paraId="5D0D14A7" w14:textId="77777777" w:rsidTr="00443337">
        <w:trPr>
          <w:tblHeader/>
        </w:trPr>
        <w:tc>
          <w:tcPr>
            <w:tcW w:w="3492" w:type="dxa"/>
            <w:vAlign w:val="center"/>
          </w:tcPr>
          <w:p w14:paraId="0785DF65" w14:textId="77777777" w:rsidR="008C780C" w:rsidRPr="00BC5C31" w:rsidRDefault="008C780C" w:rsidP="008C780C">
            <w:pPr>
              <w:spacing w:after="0" w:line="240" w:lineRule="atLeast"/>
              <w:ind w:left="522" w:right="-25"/>
              <w:jc w:val="center"/>
              <w:rPr>
                <w:rFonts w:ascii="Times New Roman" w:hAnsi="Times New Roman" w:cs="Times New Roman"/>
                <w:b/>
                <w:bCs/>
                <w:i/>
                <w:iCs/>
                <w:szCs w:val="22"/>
              </w:rPr>
            </w:pPr>
          </w:p>
        </w:tc>
        <w:tc>
          <w:tcPr>
            <w:tcW w:w="1358" w:type="dxa"/>
          </w:tcPr>
          <w:p w14:paraId="35D7E408" w14:textId="77777777" w:rsidR="008C780C" w:rsidRPr="00BC5C31" w:rsidRDefault="008C780C" w:rsidP="008C780C">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3653E58B" w14:textId="77777777" w:rsidR="008C780C" w:rsidRPr="00BC5C31" w:rsidRDefault="008C780C" w:rsidP="008C780C">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4B99C8C8" w14:textId="77777777" w:rsidR="008C780C" w:rsidRPr="00BC5C31" w:rsidRDefault="008C780C" w:rsidP="008C780C">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65B87ED7" w14:textId="77777777" w:rsidR="008C780C" w:rsidRPr="00BC5C31" w:rsidRDefault="008C780C" w:rsidP="008C780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71E6E44E" w14:textId="77777777" w:rsidR="008C780C" w:rsidRPr="00BC5C31" w:rsidRDefault="008C780C" w:rsidP="008C780C">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41D17B3F" w14:textId="77777777" w:rsidR="008C780C" w:rsidRPr="00BC5C31" w:rsidRDefault="008C780C" w:rsidP="008C780C">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C7203EB" w14:textId="77777777" w:rsidR="008C780C" w:rsidRPr="00BC5C31" w:rsidRDefault="008C780C" w:rsidP="008C780C">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8C780C" w:rsidRPr="00BC5C31" w14:paraId="3E8D6FBC" w14:textId="77777777" w:rsidTr="00443337">
        <w:trPr>
          <w:tblHeader/>
        </w:trPr>
        <w:tc>
          <w:tcPr>
            <w:tcW w:w="3492" w:type="dxa"/>
            <w:vAlign w:val="center"/>
          </w:tcPr>
          <w:p w14:paraId="59DE330B" w14:textId="77777777" w:rsidR="008C780C" w:rsidRPr="00BC5C31" w:rsidRDefault="008C780C" w:rsidP="008C780C">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3C5907CF" w14:textId="77777777" w:rsidR="008C780C" w:rsidRPr="00BC5C31" w:rsidRDefault="008C780C" w:rsidP="008C780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8C780C" w:rsidRPr="00BC5C31" w14:paraId="254FBFB1" w14:textId="77777777" w:rsidTr="00443337">
        <w:tc>
          <w:tcPr>
            <w:tcW w:w="3492" w:type="dxa"/>
            <w:vAlign w:val="center"/>
          </w:tcPr>
          <w:p w14:paraId="5304497A" w14:textId="77777777" w:rsidR="008C780C" w:rsidRPr="00BC5C31" w:rsidRDefault="008C780C" w:rsidP="008C780C">
            <w:pPr>
              <w:spacing w:after="0" w:line="240" w:lineRule="atLeast"/>
              <w:ind w:left="549" w:right="-25"/>
              <w:rPr>
                <w:rFonts w:ascii="Times New Roman" w:hAnsi="Times New Roman" w:cstheme="minorBidi"/>
                <w:szCs w:val="22"/>
                <w:cs/>
              </w:rPr>
            </w:pPr>
            <w:r w:rsidRPr="00BC5C31">
              <w:rPr>
                <w:rFonts w:ascii="Times New Roman" w:hAnsi="Times New Roman" w:cs="Times New Roman"/>
                <w:b/>
                <w:bCs/>
                <w:szCs w:val="22"/>
              </w:rPr>
              <w:t>Subsidiary</w:t>
            </w:r>
          </w:p>
        </w:tc>
        <w:tc>
          <w:tcPr>
            <w:tcW w:w="1358" w:type="dxa"/>
          </w:tcPr>
          <w:p w14:paraId="6683A06A" w14:textId="77777777" w:rsidR="008C780C" w:rsidRPr="00BC5C31" w:rsidRDefault="008C780C" w:rsidP="008C780C">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62ADED34"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4571D6E8" w14:textId="77777777" w:rsidR="008C780C" w:rsidRPr="00BC5C31" w:rsidRDefault="008C780C" w:rsidP="008C780C">
            <w:pPr>
              <w:spacing w:after="0" w:line="240" w:lineRule="atLeast"/>
              <w:ind w:left="22" w:right="-25"/>
              <w:jc w:val="center"/>
              <w:rPr>
                <w:rFonts w:ascii="Times New Roman" w:eastAsia="Cordia New" w:hAnsi="Times New Roman" w:cs="Times New Roman"/>
                <w:szCs w:val="22"/>
              </w:rPr>
            </w:pPr>
          </w:p>
        </w:tc>
        <w:tc>
          <w:tcPr>
            <w:tcW w:w="264" w:type="dxa"/>
          </w:tcPr>
          <w:p w14:paraId="3B4E5527"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47258EF6"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06EA4C63"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65811D59"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szCs w:val="22"/>
              </w:rPr>
            </w:pPr>
          </w:p>
        </w:tc>
      </w:tr>
      <w:tr w:rsidR="008C780C" w:rsidRPr="00BC5C31" w14:paraId="55FA9F6D" w14:textId="77777777" w:rsidTr="00443337">
        <w:tc>
          <w:tcPr>
            <w:tcW w:w="3492" w:type="dxa"/>
            <w:vAlign w:val="center"/>
          </w:tcPr>
          <w:p w14:paraId="7F79B367" w14:textId="77777777" w:rsidR="008C780C" w:rsidRPr="00BC5C31" w:rsidRDefault="008C780C" w:rsidP="008C780C">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Thai Consumer Distribution</w:t>
            </w:r>
          </w:p>
        </w:tc>
        <w:tc>
          <w:tcPr>
            <w:tcW w:w="1358" w:type="dxa"/>
          </w:tcPr>
          <w:p w14:paraId="7AE468E8" w14:textId="77777777" w:rsidR="008C780C" w:rsidRPr="00BC5C31" w:rsidRDefault="008C780C" w:rsidP="008C780C">
            <w:pPr>
              <w:tabs>
                <w:tab w:val="center" w:pos="1019"/>
              </w:tabs>
              <w:spacing w:after="0" w:line="240" w:lineRule="atLeast"/>
              <w:ind w:left="22" w:right="-25"/>
              <w:jc w:val="center"/>
              <w:rPr>
                <w:rFonts w:ascii="Times New Roman" w:eastAsia="Cordia New" w:hAnsi="Times New Roman" w:cs="Times New Roman"/>
                <w:szCs w:val="22"/>
              </w:rPr>
            </w:pPr>
          </w:p>
        </w:tc>
        <w:tc>
          <w:tcPr>
            <w:tcW w:w="264" w:type="dxa"/>
          </w:tcPr>
          <w:p w14:paraId="27997B1A"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461460CC" w14:textId="77777777" w:rsidR="008C780C" w:rsidRPr="00BC5C31" w:rsidRDefault="008C780C" w:rsidP="008C780C">
            <w:pPr>
              <w:spacing w:after="0" w:line="240" w:lineRule="atLeast"/>
              <w:ind w:left="22" w:right="-25"/>
              <w:jc w:val="center"/>
              <w:rPr>
                <w:rFonts w:ascii="Times New Roman" w:eastAsia="Cordia New" w:hAnsi="Times New Roman" w:cs="Times New Roman"/>
                <w:szCs w:val="22"/>
              </w:rPr>
            </w:pPr>
          </w:p>
        </w:tc>
        <w:tc>
          <w:tcPr>
            <w:tcW w:w="264" w:type="dxa"/>
          </w:tcPr>
          <w:p w14:paraId="16D24F79"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1D3F94E0"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2B3F0688"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2BEA48E1"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szCs w:val="22"/>
              </w:rPr>
            </w:pPr>
          </w:p>
        </w:tc>
      </w:tr>
      <w:tr w:rsidR="008C780C" w:rsidRPr="00BC5C31" w14:paraId="09D75302" w14:textId="77777777" w:rsidTr="00443337">
        <w:tc>
          <w:tcPr>
            <w:tcW w:w="3492" w:type="dxa"/>
            <w:vAlign w:val="center"/>
          </w:tcPr>
          <w:p w14:paraId="0AC30193" w14:textId="77777777" w:rsidR="008C780C" w:rsidRPr="00BC5C31" w:rsidRDefault="008C780C" w:rsidP="008C780C">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Centre Co., Ltd.</w:t>
            </w:r>
          </w:p>
        </w:tc>
        <w:tc>
          <w:tcPr>
            <w:tcW w:w="1358" w:type="dxa"/>
          </w:tcPr>
          <w:p w14:paraId="76202A3C" w14:textId="74128458" w:rsidR="008C780C" w:rsidRPr="00BC5C31" w:rsidRDefault="00F06BDB" w:rsidP="008C780C">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4B0124BA" w14:textId="77777777" w:rsidR="008C780C" w:rsidRPr="00BC5C31" w:rsidRDefault="008C780C" w:rsidP="008C780C">
            <w:pPr>
              <w:tabs>
                <w:tab w:val="decimal" w:pos="1014"/>
              </w:tabs>
              <w:spacing w:after="0" w:line="240" w:lineRule="atLeast"/>
              <w:ind w:left="22" w:right="-25"/>
              <w:jc w:val="center"/>
              <w:rPr>
                <w:rFonts w:ascii="Times New Roman" w:eastAsia="Cordia New" w:hAnsi="Times New Roman" w:cs="Times New Roman"/>
                <w:szCs w:val="22"/>
              </w:rPr>
            </w:pPr>
          </w:p>
        </w:tc>
        <w:tc>
          <w:tcPr>
            <w:tcW w:w="1399" w:type="dxa"/>
          </w:tcPr>
          <w:p w14:paraId="05EAC0D3" w14:textId="77777777" w:rsidR="008C780C" w:rsidRPr="00BC5C31" w:rsidRDefault="008C780C" w:rsidP="008C780C">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19F41C8C"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44F7DBAF" w14:textId="1983620D" w:rsidR="008C780C" w:rsidRPr="00BC5C31" w:rsidRDefault="00F06BDB" w:rsidP="008C780C">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394</w:t>
            </w:r>
          </w:p>
        </w:tc>
        <w:tc>
          <w:tcPr>
            <w:tcW w:w="264" w:type="dxa"/>
          </w:tcPr>
          <w:p w14:paraId="73B3A495"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4DBDEA6E"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394</w:t>
            </w:r>
          </w:p>
        </w:tc>
      </w:tr>
      <w:tr w:rsidR="008C780C" w:rsidRPr="00BC5C31" w14:paraId="2CA2A4B8" w14:textId="77777777" w:rsidTr="00443337">
        <w:tc>
          <w:tcPr>
            <w:tcW w:w="3492" w:type="dxa"/>
            <w:vAlign w:val="center"/>
          </w:tcPr>
          <w:p w14:paraId="24982D6C" w14:textId="77777777" w:rsidR="008C780C" w:rsidRPr="00BC5C31" w:rsidRDefault="008C780C" w:rsidP="008C780C">
            <w:pPr>
              <w:spacing w:after="0" w:line="240" w:lineRule="atLeast"/>
              <w:ind w:left="549" w:right="-25"/>
              <w:rPr>
                <w:rFonts w:ascii="Times New Roman" w:hAnsi="Times New Roman" w:cs="Times New Roman"/>
                <w:szCs w:val="22"/>
              </w:rPr>
            </w:pPr>
            <w:r w:rsidRPr="00BC5C31">
              <w:rPr>
                <w:rFonts w:ascii="Times New Roman" w:hAnsi="Times New Roman" w:cs="Times New Roman"/>
                <w:b/>
                <w:bCs/>
                <w:szCs w:val="22"/>
              </w:rPr>
              <w:t>Other related company</w:t>
            </w:r>
          </w:p>
        </w:tc>
        <w:tc>
          <w:tcPr>
            <w:tcW w:w="1358" w:type="dxa"/>
          </w:tcPr>
          <w:p w14:paraId="7D135CD3"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6ADD0DA0"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3D60A072"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3EF80FDA"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4D850140"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028DD30A"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15E5D17F"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szCs w:val="22"/>
              </w:rPr>
            </w:pPr>
          </w:p>
        </w:tc>
      </w:tr>
      <w:tr w:rsidR="008C780C" w:rsidRPr="00BC5C31" w14:paraId="6E4F2F74" w14:textId="77777777" w:rsidTr="00443337">
        <w:tc>
          <w:tcPr>
            <w:tcW w:w="3492" w:type="dxa"/>
            <w:vAlign w:val="center"/>
          </w:tcPr>
          <w:p w14:paraId="7695FE6F" w14:textId="77777777" w:rsidR="008C780C" w:rsidRPr="00BC5C31" w:rsidRDefault="008C780C" w:rsidP="008C780C">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Aqua Ad Public</w:t>
            </w:r>
          </w:p>
        </w:tc>
        <w:tc>
          <w:tcPr>
            <w:tcW w:w="1358" w:type="dxa"/>
          </w:tcPr>
          <w:p w14:paraId="734ECF1F"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316CE08F"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38EF9103"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599AE95E"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26F7ADB7"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06D014E9"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77BED06F"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szCs w:val="22"/>
              </w:rPr>
            </w:pPr>
          </w:p>
        </w:tc>
      </w:tr>
      <w:tr w:rsidR="008C780C" w:rsidRPr="00BC5C31" w14:paraId="6981B8DA" w14:textId="77777777" w:rsidTr="00443337">
        <w:tc>
          <w:tcPr>
            <w:tcW w:w="3492" w:type="dxa"/>
            <w:vAlign w:val="center"/>
          </w:tcPr>
          <w:p w14:paraId="6EDC5C2A" w14:textId="77777777" w:rsidR="008C780C" w:rsidRPr="00BC5C31" w:rsidRDefault="008C780C" w:rsidP="008C780C">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Company Limited</w:t>
            </w:r>
          </w:p>
        </w:tc>
        <w:tc>
          <w:tcPr>
            <w:tcW w:w="1358" w:type="dxa"/>
          </w:tcPr>
          <w:p w14:paraId="16C8AE2C" w14:textId="573A1E71" w:rsidR="008C780C" w:rsidRPr="00BC5C31" w:rsidRDefault="00F06BDB" w:rsidP="008C780C">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862</w:t>
            </w:r>
          </w:p>
        </w:tc>
        <w:tc>
          <w:tcPr>
            <w:tcW w:w="264" w:type="dxa"/>
          </w:tcPr>
          <w:p w14:paraId="2BCE8BA7"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99" w:type="dxa"/>
          </w:tcPr>
          <w:p w14:paraId="2DD04BF4"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612</w:t>
            </w:r>
          </w:p>
        </w:tc>
        <w:tc>
          <w:tcPr>
            <w:tcW w:w="264" w:type="dxa"/>
          </w:tcPr>
          <w:p w14:paraId="2AFE91A7"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33" w:type="dxa"/>
          </w:tcPr>
          <w:p w14:paraId="03268E7C" w14:textId="583584AA" w:rsidR="008C780C" w:rsidRPr="00BC5C31" w:rsidRDefault="00F06BDB" w:rsidP="008C780C">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862</w:t>
            </w:r>
          </w:p>
        </w:tc>
        <w:tc>
          <w:tcPr>
            <w:tcW w:w="264" w:type="dxa"/>
          </w:tcPr>
          <w:p w14:paraId="7934E437"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7D240286"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612</w:t>
            </w:r>
          </w:p>
        </w:tc>
      </w:tr>
      <w:tr w:rsidR="008C780C" w:rsidRPr="00BC5C31" w14:paraId="0E7F7B01" w14:textId="77777777" w:rsidTr="00443337">
        <w:tc>
          <w:tcPr>
            <w:tcW w:w="3492" w:type="dxa"/>
            <w:vAlign w:val="center"/>
          </w:tcPr>
          <w:p w14:paraId="309D6BDF" w14:textId="77777777" w:rsidR="008C780C" w:rsidRPr="00BC5C31" w:rsidRDefault="008C780C" w:rsidP="008C780C">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Total</w:t>
            </w:r>
          </w:p>
        </w:tc>
        <w:tc>
          <w:tcPr>
            <w:tcW w:w="1358" w:type="dxa"/>
            <w:tcBorders>
              <w:top w:val="single" w:sz="4" w:space="0" w:color="auto"/>
              <w:bottom w:val="double" w:sz="4" w:space="0" w:color="auto"/>
            </w:tcBorders>
          </w:tcPr>
          <w:p w14:paraId="22401A56" w14:textId="3CD3F0CD" w:rsidR="008C780C" w:rsidRPr="00BC5C31" w:rsidRDefault="00F06BDB" w:rsidP="008C780C">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862</w:t>
            </w:r>
          </w:p>
        </w:tc>
        <w:tc>
          <w:tcPr>
            <w:tcW w:w="264" w:type="dxa"/>
          </w:tcPr>
          <w:p w14:paraId="103F244B"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61601CEC"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612</w:t>
            </w:r>
          </w:p>
        </w:tc>
        <w:tc>
          <w:tcPr>
            <w:tcW w:w="264" w:type="dxa"/>
          </w:tcPr>
          <w:p w14:paraId="3F42751B"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739371CF" w14:textId="5F5824BD" w:rsidR="008C780C" w:rsidRPr="00BC5C31" w:rsidRDefault="00F06BDB" w:rsidP="008C780C">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1,256</w:t>
            </w:r>
          </w:p>
        </w:tc>
        <w:tc>
          <w:tcPr>
            <w:tcW w:w="264" w:type="dxa"/>
          </w:tcPr>
          <w:p w14:paraId="7A820CB4" w14:textId="77777777" w:rsidR="008C780C" w:rsidRPr="00BC5C31" w:rsidRDefault="008C780C" w:rsidP="008C780C">
            <w:pPr>
              <w:tabs>
                <w:tab w:val="decimal" w:pos="1014"/>
              </w:tabs>
              <w:spacing w:after="0" w:line="240" w:lineRule="atLeast"/>
              <w:ind w:left="22" w:right="-25"/>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6A2E54FE" w14:textId="77777777" w:rsidR="008C780C" w:rsidRPr="00BC5C31" w:rsidRDefault="008C780C" w:rsidP="008C780C">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1,006</w:t>
            </w:r>
          </w:p>
        </w:tc>
      </w:tr>
    </w:tbl>
    <w:p w14:paraId="4B9E89F6" w14:textId="77777777" w:rsidR="00800585" w:rsidRPr="00BC5C31" w:rsidRDefault="00800585" w:rsidP="00800585">
      <w:pPr>
        <w:pStyle w:val="BodyText"/>
        <w:ind w:left="539" w:right="-25" w:firstLine="0"/>
        <w:jc w:val="both"/>
        <w:rPr>
          <w:rFonts w:ascii="Times New Roman" w:hAnsi="Times New Roman" w:cs="Times New Roman"/>
          <w:sz w:val="22"/>
          <w:szCs w:val="28"/>
        </w:rPr>
      </w:pPr>
    </w:p>
    <w:p w14:paraId="01DDED0C" w14:textId="77777777" w:rsidR="00800585" w:rsidRPr="00BC5C31" w:rsidRDefault="00800585" w:rsidP="00800585">
      <w:pPr>
        <w:pStyle w:val="BodyText"/>
        <w:ind w:left="0" w:right="-25" w:firstLine="539"/>
        <w:jc w:val="both"/>
        <w:rPr>
          <w:rFonts w:ascii="Times New Roman" w:hAnsi="Times New Roman" w:cs="Cordia New"/>
          <w:b/>
          <w:bCs/>
          <w:i/>
          <w:iCs/>
          <w:sz w:val="22"/>
          <w:szCs w:val="28"/>
        </w:rPr>
      </w:pPr>
      <w:r w:rsidRPr="00BC5C31">
        <w:rPr>
          <w:rFonts w:ascii="Times New Roman" w:hAnsi="Times New Roman" w:cs="Cordia New"/>
          <w:b/>
          <w:bCs/>
          <w:i/>
          <w:iCs/>
          <w:sz w:val="22"/>
          <w:szCs w:val="28"/>
        </w:rPr>
        <w:t>Guarantee for credit facilities</w:t>
      </w:r>
    </w:p>
    <w:p w14:paraId="39DB92D7" w14:textId="77777777" w:rsidR="00800585" w:rsidRPr="00BC5C31" w:rsidRDefault="00800585" w:rsidP="00800585">
      <w:pPr>
        <w:pStyle w:val="BodyText"/>
        <w:ind w:left="539" w:right="-25" w:firstLine="0"/>
        <w:jc w:val="both"/>
        <w:rPr>
          <w:rFonts w:ascii="Times New Roman" w:hAnsi="Times New Roman" w:cs="Cordia New"/>
          <w:sz w:val="22"/>
          <w:szCs w:val="28"/>
        </w:rPr>
      </w:pPr>
    </w:p>
    <w:p w14:paraId="379D25C3" w14:textId="77777777" w:rsidR="00800585" w:rsidRPr="00BC5C31" w:rsidRDefault="00800585" w:rsidP="00800585">
      <w:pPr>
        <w:pStyle w:val="BodyText"/>
        <w:ind w:left="539" w:right="-25" w:firstLine="0"/>
        <w:jc w:val="both"/>
        <w:rPr>
          <w:rFonts w:ascii="Times New Roman" w:hAnsi="Times New Roman" w:cs="Cordia New"/>
          <w:sz w:val="22"/>
          <w:szCs w:val="28"/>
        </w:rPr>
      </w:pPr>
      <w:r w:rsidRPr="00BC5C31">
        <w:rPr>
          <w:rFonts w:ascii="Times New Roman" w:hAnsi="Times New Roman" w:cs="Cordia New"/>
          <w:sz w:val="22"/>
          <w:szCs w:val="28"/>
        </w:rPr>
        <w:t xml:space="preserve">The guarantee for credit facilities with financial institutions within the Group </w:t>
      </w:r>
      <w:proofErr w:type="gramStart"/>
      <w:r w:rsidRPr="00BC5C31">
        <w:rPr>
          <w:rFonts w:ascii="Times New Roman" w:hAnsi="Times New Roman" w:cs="Cordia New"/>
          <w:sz w:val="22"/>
          <w:szCs w:val="28"/>
        </w:rPr>
        <w:t>were</w:t>
      </w:r>
      <w:proofErr w:type="gramEnd"/>
      <w:r w:rsidRPr="00BC5C31">
        <w:rPr>
          <w:rFonts w:ascii="Times New Roman" w:hAnsi="Times New Roman" w:cs="Cordia New"/>
          <w:sz w:val="22"/>
          <w:szCs w:val="28"/>
        </w:rPr>
        <w:t xml:space="preserve"> as follows:</w:t>
      </w:r>
    </w:p>
    <w:p w14:paraId="22BE8AA6" w14:textId="77777777" w:rsidR="00800585" w:rsidRPr="00BC5C31" w:rsidRDefault="00800585" w:rsidP="00800585">
      <w:pPr>
        <w:pStyle w:val="BodyText"/>
        <w:ind w:left="539" w:right="-25" w:firstLine="0"/>
        <w:jc w:val="both"/>
        <w:rPr>
          <w:rFonts w:ascii="Times New Roman" w:hAnsi="Times New Roman" w:cs="Times New Roman"/>
          <w:sz w:val="22"/>
          <w:szCs w:val="28"/>
        </w:rPr>
      </w:pPr>
    </w:p>
    <w:tbl>
      <w:tblPr>
        <w:tblW w:w="9937" w:type="dxa"/>
        <w:tblInd w:w="18" w:type="dxa"/>
        <w:tblLayout w:type="fixed"/>
        <w:tblLook w:val="0000" w:firstRow="0" w:lastRow="0" w:firstColumn="0" w:lastColumn="0" w:noHBand="0" w:noVBand="0"/>
      </w:tblPr>
      <w:tblGrid>
        <w:gridCol w:w="3492"/>
        <w:gridCol w:w="1358"/>
        <w:gridCol w:w="264"/>
        <w:gridCol w:w="1399"/>
        <w:gridCol w:w="264"/>
        <w:gridCol w:w="1535"/>
        <w:gridCol w:w="264"/>
        <w:gridCol w:w="1361"/>
      </w:tblGrid>
      <w:tr w:rsidR="00800585" w:rsidRPr="00BC5C31" w14:paraId="340FDF05" w14:textId="77777777" w:rsidTr="00443337">
        <w:trPr>
          <w:tblHeader/>
        </w:trPr>
        <w:tc>
          <w:tcPr>
            <w:tcW w:w="3492" w:type="dxa"/>
            <w:vAlign w:val="center"/>
          </w:tcPr>
          <w:p w14:paraId="02D9CFDC" w14:textId="77777777" w:rsidR="00800585" w:rsidRPr="00BC5C31" w:rsidRDefault="00800585" w:rsidP="00443337">
            <w:pPr>
              <w:spacing w:after="0" w:line="240" w:lineRule="atLeast"/>
              <w:ind w:left="522" w:right="-25"/>
              <w:jc w:val="center"/>
              <w:rPr>
                <w:rFonts w:ascii="Times New Roman" w:hAnsi="Times New Roman" w:cs="Times New Roman"/>
                <w:b/>
                <w:bCs/>
                <w:i/>
                <w:iCs/>
                <w:szCs w:val="22"/>
              </w:rPr>
            </w:pPr>
          </w:p>
        </w:tc>
        <w:tc>
          <w:tcPr>
            <w:tcW w:w="1358" w:type="dxa"/>
          </w:tcPr>
          <w:p w14:paraId="7907DE52" w14:textId="77777777" w:rsidR="00800585" w:rsidRPr="00BC5C31" w:rsidRDefault="00800585" w:rsidP="00443337">
            <w:pPr>
              <w:spacing w:after="0" w:line="240" w:lineRule="atLeast"/>
              <w:ind w:right="-25"/>
              <w:jc w:val="center"/>
              <w:rPr>
                <w:rFonts w:ascii="Times New Roman" w:hAnsi="Times New Roman" w:cs="Times New Roman"/>
                <w:szCs w:val="22"/>
              </w:rPr>
            </w:pPr>
          </w:p>
        </w:tc>
        <w:tc>
          <w:tcPr>
            <w:tcW w:w="264" w:type="dxa"/>
          </w:tcPr>
          <w:p w14:paraId="3DE8E0DC"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2A072613"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p>
        </w:tc>
        <w:tc>
          <w:tcPr>
            <w:tcW w:w="264" w:type="dxa"/>
          </w:tcPr>
          <w:p w14:paraId="6F4C6BAF"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5" w:type="dxa"/>
          </w:tcPr>
          <w:p w14:paraId="61CC0F09" w14:textId="33FEB222" w:rsidR="00800585" w:rsidRPr="00BC5C31" w:rsidRDefault="008C780C"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6C69ACDA"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2D190635"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800585" w:rsidRPr="00BC5C31" w14:paraId="3BADA019" w14:textId="77777777" w:rsidTr="00443337">
        <w:trPr>
          <w:tblHeader/>
        </w:trPr>
        <w:tc>
          <w:tcPr>
            <w:tcW w:w="3492" w:type="dxa"/>
            <w:vAlign w:val="center"/>
          </w:tcPr>
          <w:p w14:paraId="5FEB8C65" w14:textId="77777777" w:rsidR="00800585" w:rsidRPr="00BC5C31" w:rsidRDefault="00800585" w:rsidP="00443337">
            <w:pPr>
              <w:spacing w:after="0" w:line="240" w:lineRule="atLeast"/>
              <w:ind w:left="522" w:right="-25"/>
              <w:jc w:val="center"/>
              <w:rPr>
                <w:rFonts w:ascii="Times New Roman" w:hAnsi="Times New Roman" w:cs="Times New Roman"/>
                <w:b/>
                <w:bCs/>
                <w:i/>
                <w:iCs/>
                <w:szCs w:val="22"/>
              </w:rPr>
            </w:pPr>
          </w:p>
        </w:tc>
        <w:tc>
          <w:tcPr>
            <w:tcW w:w="1358" w:type="dxa"/>
          </w:tcPr>
          <w:p w14:paraId="6A75E6C4" w14:textId="77777777" w:rsidR="00800585" w:rsidRPr="00BC5C31" w:rsidRDefault="00800585" w:rsidP="00443337">
            <w:pPr>
              <w:spacing w:after="0" w:line="240" w:lineRule="atLeast"/>
              <w:ind w:right="-25"/>
              <w:jc w:val="center"/>
              <w:rPr>
                <w:rFonts w:ascii="Times New Roman" w:hAnsi="Times New Roman" w:cs="Times New Roman"/>
                <w:szCs w:val="22"/>
              </w:rPr>
            </w:pPr>
          </w:p>
        </w:tc>
        <w:tc>
          <w:tcPr>
            <w:tcW w:w="264" w:type="dxa"/>
          </w:tcPr>
          <w:p w14:paraId="4822D282"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7AF28EE1"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p>
        </w:tc>
        <w:tc>
          <w:tcPr>
            <w:tcW w:w="264" w:type="dxa"/>
          </w:tcPr>
          <w:p w14:paraId="46603CC8"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35" w:type="dxa"/>
          </w:tcPr>
          <w:p w14:paraId="7508A5FC" w14:textId="77777777"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67D4B2E0"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5DF1ECE"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800585" w:rsidRPr="00BC5C31" w14:paraId="70CF6A22" w14:textId="77777777" w:rsidTr="00443337">
        <w:trPr>
          <w:tblHeader/>
        </w:trPr>
        <w:tc>
          <w:tcPr>
            <w:tcW w:w="3492" w:type="dxa"/>
            <w:vAlign w:val="center"/>
          </w:tcPr>
          <w:p w14:paraId="0EE3C211" w14:textId="77777777" w:rsidR="00800585" w:rsidRPr="00BC5C31" w:rsidRDefault="00800585" w:rsidP="00443337">
            <w:pPr>
              <w:spacing w:after="0" w:line="240" w:lineRule="atLeast"/>
              <w:ind w:left="522" w:right="-25"/>
              <w:jc w:val="center"/>
              <w:rPr>
                <w:rFonts w:ascii="Times New Roman" w:hAnsi="Times New Roman" w:cs="Times New Roman"/>
                <w:b/>
                <w:bCs/>
                <w:i/>
                <w:iCs/>
                <w:szCs w:val="22"/>
              </w:rPr>
            </w:pPr>
          </w:p>
        </w:tc>
        <w:tc>
          <w:tcPr>
            <w:tcW w:w="1358" w:type="dxa"/>
          </w:tcPr>
          <w:p w14:paraId="5298B7A1" w14:textId="77777777" w:rsidR="00800585" w:rsidRPr="00BC5C31" w:rsidRDefault="00800585" w:rsidP="00443337">
            <w:pPr>
              <w:spacing w:after="0" w:line="240" w:lineRule="atLeast"/>
              <w:ind w:right="-25"/>
              <w:jc w:val="center"/>
              <w:rPr>
                <w:rFonts w:ascii="Times New Roman" w:hAnsi="Times New Roman" w:cs="Times New Roman"/>
                <w:szCs w:val="22"/>
              </w:rPr>
            </w:pPr>
          </w:p>
        </w:tc>
        <w:tc>
          <w:tcPr>
            <w:tcW w:w="264" w:type="dxa"/>
          </w:tcPr>
          <w:p w14:paraId="47C970D5"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15FA70F3"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p>
        </w:tc>
        <w:tc>
          <w:tcPr>
            <w:tcW w:w="264" w:type="dxa"/>
          </w:tcPr>
          <w:p w14:paraId="43CBDE63"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60" w:type="dxa"/>
            <w:gridSpan w:val="3"/>
          </w:tcPr>
          <w:p w14:paraId="7F1F5A12"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million Baht</w:t>
            </w:r>
            <w:r w:rsidRPr="00BC5C31">
              <w:rPr>
                <w:rFonts w:ascii="Times New Roman" w:hAnsi="Times New Roman" w:cs="Times New Roman"/>
                <w:i/>
                <w:iCs/>
                <w:szCs w:val="22"/>
                <w:cs/>
              </w:rPr>
              <w:t>)</w:t>
            </w:r>
          </w:p>
        </w:tc>
      </w:tr>
      <w:tr w:rsidR="00800585" w:rsidRPr="00BC5C31" w14:paraId="5D816432" w14:textId="77777777" w:rsidTr="00443337">
        <w:tc>
          <w:tcPr>
            <w:tcW w:w="6513" w:type="dxa"/>
            <w:gridSpan w:val="4"/>
            <w:vAlign w:val="center"/>
          </w:tcPr>
          <w:p w14:paraId="60279575" w14:textId="77777777" w:rsidR="00800585" w:rsidRPr="00BC5C31" w:rsidRDefault="00800585" w:rsidP="00443337">
            <w:pPr>
              <w:spacing w:after="0" w:line="240" w:lineRule="atLeast"/>
              <w:ind w:left="549" w:right="-25"/>
              <w:rPr>
                <w:rFonts w:ascii="Times New Roman" w:hAnsi="Times New Roman" w:cs="Times New Roman"/>
                <w:b/>
                <w:bCs/>
                <w:i/>
                <w:iCs/>
                <w:szCs w:val="22"/>
              </w:rPr>
            </w:pPr>
            <w:r w:rsidRPr="00BC5C31">
              <w:rPr>
                <w:rFonts w:ascii="Times New Roman" w:hAnsi="Times New Roman" w:cs="Angsana New"/>
                <w:b/>
                <w:bCs/>
                <w:i/>
                <w:iCs/>
              </w:rPr>
              <w:t>T</w:t>
            </w:r>
            <w:r w:rsidRPr="00BC5C31">
              <w:rPr>
                <w:rFonts w:ascii="Times New Roman" w:hAnsi="Times New Roman" w:cs="Times New Roman"/>
                <w:b/>
                <w:bCs/>
                <w:i/>
                <w:iCs/>
                <w:szCs w:val="22"/>
              </w:rPr>
              <w:t>he Company (Guarantor)</w:t>
            </w:r>
          </w:p>
        </w:tc>
        <w:tc>
          <w:tcPr>
            <w:tcW w:w="264" w:type="dxa"/>
          </w:tcPr>
          <w:p w14:paraId="699D9420"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535" w:type="dxa"/>
          </w:tcPr>
          <w:p w14:paraId="5D487BAC"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p>
        </w:tc>
        <w:tc>
          <w:tcPr>
            <w:tcW w:w="264" w:type="dxa"/>
          </w:tcPr>
          <w:p w14:paraId="40BD4C7A"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392BB9BD"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p>
        </w:tc>
      </w:tr>
      <w:tr w:rsidR="00800585" w:rsidRPr="00BC5C31" w14:paraId="6318934E" w14:textId="77777777" w:rsidTr="00443337">
        <w:tc>
          <w:tcPr>
            <w:tcW w:w="6513" w:type="dxa"/>
            <w:gridSpan w:val="4"/>
            <w:vAlign w:val="center"/>
          </w:tcPr>
          <w:p w14:paraId="47EDB884" w14:textId="77777777" w:rsidR="00800585" w:rsidRPr="00BC5C31" w:rsidRDefault="00800585" w:rsidP="0044333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Thai Consumer Distribution Centre Co., Ltd.</w:t>
            </w:r>
          </w:p>
        </w:tc>
        <w:tc>
          <w:tcPr>
            <w:tcW w:w="264" w:type="dxa"/>
          </w:tcPr>
          <w:p w14:paraId="05CC7E71"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535" w:type="dxa"/>
          </w:tcPr>
          <w:p w14:paraId="111B6A67" w14:textId="6E64BCA0" w:rsidR="00800585" w:rsidRPr="00BC5C31" w:rsidRDefault="00A369B3"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1,215</w:t>
            </w:r>
          </w:p>
        </w:tc>
        <w:tc>
          <w:tcPr>
            <w:tcW w:w="264" w:type="dxa"/>
          </w:tcPr>
          <w:p w14:paraId="63CDB17B"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651EA122"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965</w:t>
            </w:r>
          </w:p>
        </w:tc>
      </w:tr>
      <w:tr w:rsidR="00800585" w:rsidRPr="00BC5C31" w14:paraId="41147E7B" w14:textId="77777777" w:rsidTr="00443337">
        <w:tc>
          <w:tcPr>
            <w:tcW w:w="6513" w:type="dxa"/>
            <w:gridSpan w:val="4"/>
            <w:vAlign w:val="center"/>
          </w:tcPr>
          <w:p w14:paraId="40D7FE23" w14:textId="77777777" w:rsidR="00800585" w:rsidRPr="00BC5C31" w:rsidRDefault="00800585" w:rsidP="00443337">
            <w:pPr>
              <w:spacing w:after="0" w:line="240" w:lineRule="atLeast"/>
              <w:ind w:left="549" w:right="-25"/>
              <w:rPr>
                <w:rFonts w:ascii="Times New Roman" w:hAnsi="Times New Roman" w:cs="Times New Roman"/>
                <w:szCs w:val="22"/>
              </w:rPr>
            </w:pPr>
            <w:proofErr w:type="spellStart"/>
            <w:r w:rsidRPr="00BC5C31">
              <w:rPr>
                <w:rFonts w:ascii="Times New Roman" w:hAnsi="Times New Roman" w:cs="Times New Roman"/>
                <w:szCs w:val="22"/>
              </w:rPr>
              <w:t>Chalermpat</w:t>
            </w:r>
            <w:proofErr w:type="spellEnd"/>
            <w:r w:rsidRPr="00BC5C31">
              <w:rPr>
                <w:rFonts w:ascii="Times New Roman" w:hAnsi="Times New Roman" w:cs="Times New Roman"/>
                <w:szCs w:val="22"/>
              </w:rPr>
              <w:t xml:space="preserve"> Transport Co., Ltd.</w:t>
            </w:r>
          </w:p>
        </w:tc>
        <w:tc>
          <w:tcPr>
            <w:tcW w:w="264" w:type="dxa"/>
          </w:tcPr>
          <w:p w14:paraId="393D66A6"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535" w:type="dxa"/>
            <w:tcBorders>
              <w:bottom w:val="single" w:sz="4" w:space="0" w:color="auto"/>
            </w:tcBorders>
          </w:tcPr>
          <w:p w14:paraId="0397B14B" w14:textId="48BD9D86" w:rsidR="00800585" w:rsidRPr="00BC5C31" w:rsidRDefault="00A44386"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33</w:t>
            </w:r>
          </w:p>
        </w:tc>
        <w:tc>
          <w:tcPr>
            <w:tcW w:w="264" w:type="dxa"/>
          </w:tcPr>
          <w:p w14:paraId="6D794C8E"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61" w:type="dxa"/>
            <w:tcBorders>
              <w:bottom w:val="single" w:sz="4" w:space="0" w:color="auto"/>
            </w:tcBorders>
          </w:tcPr>
          <w:p w14:paraId="617ADA45"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8</w:t>
            </w:r>
          </w:p>
        </w:tc>
      </w:tr>
      <w:tr w:rsidR="00800585" w:rsidRPr="00BC5C31" w14:paraId="478969BE" w14:textId="77777777" w:rsidTr="00443337">
        <w:tc>
          <w:tcPr>
            <w:tcW w:w="6513" w:type="dxa"/>
            <w:gridSpan w:val="4"/>
            <w:vAlign w:val="center"/>
          </w:tcPr>
          <w:p w14:paraId="4A45005C" w14:textId="77777777" w:rsidR="00800585" w:rsidRPr="00BC5C31" w:rsidRDefault="00800585" w:rsidP="00443337">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Total</w:t>
            </w:r>
          </w:p>
        </w:tc>
        <w:tc>
          <w:tcPr>
            <w:tcW w:w="264" w:type="dxa"/>
          </w:tcPr>
          <w:p w14:paraId="542BB4CB"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535" w:type="dxa"/>
            <w:tcBorders>
              <w:top w:val="single" w:sz="4" w:space="0" w:color="auto"/>
              <w:bottom w:val="double" w:sz="4" w:space="0" w:color="auto"/>
            </w:tcBorders>
          </w:tcPr>
          <w:p w14:paraId="2BC3B4C0" w14:textId="20048311" w:rsidR="00800585" w:rsidRPr="00BC5C31" w:rsidRDefault="00A369B3" w:rsidP="00443337">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1,2</w:t>
            </w:r>
            <w:r w:rsidR="00423478" w:rsidRPr="00BC5C31">
              <w:rPr>
                <w:rFonts w:ascii="Times New Roman" w:eastAsia="Cordia New" w:hAnsi="Times New Roman" w:cs="Times New Roman"/>
                <w:b/>
                <w:bCs/>
                <w:szCs w:val="22"/>
              </w:rPr>
              <w:t>48</w:t>
            </w:r>
          </w:p>
        </w:tc>
        <w:tc>
          <w:tcPr>
            <w:tcW w:w="264" w:type="dxa"/>
          </w:tcPr>
          <w:p w14:paraId="0DF9FDE6"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4A8E135B"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973</w:t>
            </w:r>
          </w:p>
        </w:tc>
      </w:tr>
      <w:tr w:rsidR="00800585" w:rsidRPr="00BC5C31" w14:paraId="7B8585F4" w14:textId="77777777" w:rsidTr="00443337">
        <w:tc>
          <w:tcPr>
            <w:tcW w:w="6513" w:type="dxa"/>
            <w:gridSpan w:val="4"/>
            <w:vAlign w:val="center"/>
          </w:tcPr>
          <w:p w14:paraId="7DAA7623" w14:textId="77777777" w:rsidR="00800585" w:rsidRPr="00BC5C31" w:rsidRDefault="00800585" w:rsidP="00443337">
            <w:pPr>
              <w:spacing w:after="0" w:line="240" w:lineRule="atLeast"/>
              <w:ind w:left="549" w:right="-25"/>
              <w:rPr>
                <w:rFonts w:ascii="Times New Roman" w:hAnsi="Times New Roman" w:cs="Times New Roman"/>
                <w:b/>
                <w:bCs/>
                <w:i/>
                <w:iCs/>
                <w:szCs w:val="22"/>
              </w:rPr>
            </w:pPr>
            <w:r w:rsidRPr="00BC5C31">
              <w:rPr>
                <w:rFonts w:ascii="Times New Roman" w:hAnsi="Times New Roman" w:cs="Times New Roman"/>
                <w:b/>
                <w:bCs/>
                <w:i/>
                <w:iCs/>
                <w:szCs w:val="22"/>
              </w:rPr>
              <w:t>Accomplish Way Holdings Co., Ltd. (Guarantor)</w:t>
            </w:r>
          </w:p>
        </w:tc>
        <w:tc>
          <w:tcPr>
            <w:tcW w:w="264" w:type="dxa"/>
          </w:tcPr>
          <w:p w14:paraId="0F830DEF"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535" w:type="dxa"/>
          </w:tcPr>
          <w:p w14:paraId="31BA4EFC"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b/>
                <w:bCs/>
                <w:szCs w:val="22"/>
              </w:rPr>
            </w:pPr>
          </w:p>
        </w:tc>
        <w:tc>
          <w:tcPr>
            <w:tcW w:w="264" w:type="dxa"/>
          </w:tcPr>
          <w:p w14:paraId="5374E61F"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46AD2587"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b/>
                <w:bCs/>
                <w:szCs w:val="22"/>
              </w:rPr>
            </w:pPr>
          </w:p>
        </w:tc>
      </w:tr>
      <w:tr w:rsidR="00800585" w:rsidRPr="00BC5C31" w14:paraId="60C452D6" w14:textId="77777777" w:rsidTr="00443337">
        <w:tc>
          <w:tcPr>
            <w:tcW w:w="6513" w:type="dxa"/>
            <w:gridSpan w:val="4"/>
            <w:vAlign w:val="center"/>
          </w:tcPr>
          <w:p w14:paraId="4C70E0A5" w14:textId="77777777" w:rsidR="00800585" w:rsidRPr="00BC5C31" w:rsidRDefault="00800585" w:rsidP="0044333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Thai Consumer Distribution</w:t>
            </w:r>
            <w:r w:rsidRPr="00BC5C31">
              <w:t xml:space="preserve"> </w:t>
            </w:r>
            <w:r w:rsidRPr="00BC5C31">
              <w:rPr>
                <w:rFonts w:ascii="Times New Roman" w:hAnsi="Times New Roman" w:cs="Times New Roman"/>
                <w:szCs w:val="22"/>
              </w:rPr>
              <w:t>Centre Co., Ltd.</w:t>
            </w:r>
          </w:p>
        </w:tc>
        <w:tc>
          <w:tcPr>
            <w:tcW w:w="264" w:type="dxa"/>
          </w:tcPr>
          <w:p w14:paraId="2166EF49"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535" w:type="dxa"/>
          </w:tcPr>
          <w:p w14:paraId="04F69917" w14:textId="4833F69A" w:rsidR="00800585" w:rsidRPr="00BC5C31" w:rsidRDefault="00A369B3"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1,215</w:t>
            </w:r>
          </w:p>
        </w:tc>
        <w:tc>
          <w:tcPr>
            <w:tcW w:w="264" w:type="dxa"/>
          </w:tcPr>
          <w:p w14:paraId="035BCB78"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61" w:type="dxa"/>
          </w:tcPr>
          <w:p w14:paraId="73997256"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szCs w:val="22"/>
              </w:rPr>
            </w:pPr>
            <w:r w:rsidRPr="00BC5C31">
              <w:rPr>
                <w:rFonts w:ascii="Times New Roman" w:eastAsia="Cordia New" w:hAnsi="Times New Roman" w:cs="Times New Roman"/>
                <w:szCs w:val="22"/>
              </w:rPr>
              <w:t>965</w:t>
            </w:r>
          </w:p>
        </w:tc>
      </w:tr>
      <w:tr w:rsidR="00800585" w:rsidRPr="00BC5C31" w14:paraId="18618669" w14:textId="77777777" w:rsidTr="00443337">
        <w:tc>
          <w:tcPr>
            <w:tcW w:w="6513" w:type="dxa"/>
            <w:gridSpan w:val="4"/>
            <w:vAlign w:val="center"/>
          </w:tcPr>
          <w:p w14:paraId="66AAD6D9" w14:textId="77777777" w:rsidR="00800585" w:rsidRPr="00BC5C31" w:rsidRDefault="00800585" w:rsidP="00443337">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Total</w:t>
            </w:r>
          </w:p>
        </w:tc>
        <w:tc>
          <w:tcPr>
            <w:tcW w:w="264" w:type="dxa"/>
          </w:tcPr>
          <w:p w14:paraId="43012D61"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535" w:type="dxa"/>
            <w:tcBorders>
              <w:top w:val="single" w:sz="4" w:space="0" w:color="auto"/>
              <w:bottom w:val="double" w:sz="4" w:space="0" w:color="auto"/>
            </w:tcBorders>
          </w:tcPr>
          <w:p w14:paraId="1F36C752" w14:textId="62DA6308" w:rsidR="00800585" w:rsidRPr="00BC5C31" w:rsidRDefault="00A369B3" w:rsidP="00443337">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1,215</w:t>
            </w:r>
          </w:p>
        </w:tc>
        <w:tc>
          <w:tcPr>
            <w:tcW w:w="264" w:type="dxa"/>
          </w:tcPr>
          <w:p w14:paraId="1389498B" w14:textId="77777777" w:rsidR="00800585" w:rsidRPr="00BC5C31" w:rsidRDefault="00800585" w:rsidP="00443337">
            <w:pPr>
              <w:tabs>
                <w:tab w:val="decimal" w:pos="1014"/>
              </w:tabs>
              <w:spacing w:after="0" w:line="240" w:lineRule="atLeast"/>
              <w:ind w:left="22" w:right="-25"/>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14D7082E" w14:textId="77777777" w:rsidR="00800585" w:rsidRPr="00BC5C31" w:rsidRDefault="00800585" w:rsidP="00443337">
            <w:pPr>
              <w:tabs>
                <w:tab w:val="decimal" w:pos="1042"/>
              </w:tabs>
              <w:spacing w:after="0" w:line="240" w:lineRule="atLeast"/>
              <w:ind w:left="22" w:right="-25"/>
              <w:rPr>
                <w:rFonts w:ascii="Times New Roman" w:eastAsia="Cordia New" w:hAnsi="Times New Roman" w:cs="Times New Roman"/>
                <w:b/>
                <w:bCs/>
                <w:szCs w:val="22"/>
              </w:rPr>
            </w:pPr>
            <w:r w:rsidRPr="00BC5C31">
              <w:rPr>
                <w:rFonts w:ascii="Times New Roman" w:eastAsia="Cordia New" w:hAnsi="Times New Roman" w:cs="Times New Roman"/>
                <w:b/>
                <w:bCs/>
                <w:szCs w:val="22"/>
              </w:rPr>
              <w:t>965</w:t>
            </w:r>
          </w:p>
        </w:tc>
      </w:tr>
    </w:tbl>
    <w:p w14:paraId="706E185F" w14:textId="77777777" w:rsidR="00800585" w:rsidRPr="00BC5C31" w:rsidRDefault="00800585" w:rsidP="00800585">
      <w:pPr>
        <w:pStyle w:val="BodyText"/>
        <w:ind w:left="539" w:right="-25" w:firstLine="0"/>
        <w:jc w:val="both"/>
        <w:rPr>
          <w:rFonts w:ascii="Times New Roman" w:hAnsi="Times New Roman" w:cs="Times New Roman"/>
          <w:sz w:val="22"/>
          <w:szCs w:val="28"/>
        </w:rPr>
      </w:pPr>
    </w:p>
    <w:p w14:paraId="2EF99687" w14:textId="77777777" w:rsidR="00423478" w:rsidRPr="00BC5C31" w:rsidRDefault="00423478" w:rsidP="00800585">
      <w:pPr>
        <w:pStyle w:val="BodyText"/>
        <w:spacing w:line="260" w:lineRule="atLeast"/>
        <w:ind w:left="540" w:right="-25" w:firstLine="0"/>
        <w:jc w:val="both"/>
        <w:rPr>
          <w:rFonts w:ascii="Times New Roman" w:hAnsi="Times New Roman" w:cs="Times New Roman"/>
          <w:b/>
          <w:bCs/>
          <w:i/>
          <w:iCs/>
          <w:sz w:val="22"/>
          <w:szCs w:val="28"/>
        </w:rPr>
      </w:pPr>
      <w:r w:rsidRPr="00BC5C31">
        <w:rPr>
          <w:rFonts w:ascii="Times New Roman" w:hAnsi="Times New Roman" w:cs="Times New Roman"/>
          <w:b/>
          <w:bCs/>
          <w:i/>
          <w:iCs/>
          <w:sz w:val="22"/>
          <w:szCs w:val="28"/>
        </w:rPr>
        <w:br w:type="page"/>
      </w:r>
    </w:p>
    <w:p w14:paraId="4AA9F77C" w14:textId="68235826" w:rsidR="00800585" w:rsidRPr="00BC5C31" w:rsidRDefault="00800585" w:rsidP="00800585">
      <w:pPr>
        <w:pStyle w:val="BodyText"/>
        <w:spacing w:line="260" w:lineRule="atLeast"/>
        <w:ind w:left="540" w:right="-25" w:firstLine="0"/>
        <w:jc w:val="both"/>
        <w:rPr>
          <w:rFonts w:ascii="Times New Roman" w:hAnsi="Times New Roman" w:cs="Times New Roman"/>
          <w:b/>
          <w:bCs/>
          <w:i/>
          <w:iCs/>
          <w:sz w:val="22"/>
          <w:szCs w:val="28"/>
        </w:rPr>
      </w:pPr>
      <w:r w:rsidRPr="00BC5C31">
        <w:rPr>
          <w:rFonts w:ascii="Times New Roman" w:hAnsi="Times New Roman" w:cs="Times New Roman"/>
          <w:b/>
          <w:bCs/>
          <w:i/>
          <w:iCs/>
          <w:sz w:val="22"/>
          <w:szCs w:val="28"/>
        </w:rPr>
        <w:t>Directors</w:t>
      </w:r>
      <w:r w:rsidRPr="00BC5C31">
        <w:rPr>
          <w:rFonts w:ascii="Times New Roman" w:hAnsi="Times New Roman" w:cs="Times New Roman"/>
          <w:b/>
          <w:bCs/>
          <w:i/>
          <w:iCs/>
          <w:sz w:val="22"/>
          <w:szCs w:val="22"/>
          <w:cs/>
        </w:rPr>
        <w:t xml:space="preserve">’ </w:t>
      </w:r>
      <w:r w:rsidRPr="00BC5C31">
        <w:rPr>
          <w:rFonts w:ascii="Times New Roman" w:hAnsi="Times New Roman" w:cs="Times New Roman"/>
          <w:b/>
          <w:bCs/>
          <w:i/>
          <w:iCs/>
          <w:sz w:val="22"/>
          <w:szCs w:val="28"/>
        </w:rPr>
        <w:t>remunerations</w:t>
      </w:r>
    </w:p>
    <w:p w14:paraId="75883D5D" w14:textId="77777777" w:rsidR="00800585" w:rsidRPr="00BC5C31" w:rsidRDefault="00800585" w:rsidP="00800585">
      <w:pPr>
        <w:pStyle w:val="BodyText"/>
        <w:ind w:left="539" w:right="-25" w:firstLine="0"/>
        <w:jc w:val="both"/>
        <w:rPr>
          <w:rFonts w:ascii="Times New Roman" w:hAnsi="Times New Roman" w:cs="Times New Roman"/>
          <w:sz w:val="22"/>
          <w:szCs w:val="28"/>
        </w:rPr>
      </w:pPr>
    </w:p>
    <w:p w14:paraId="06A71984" w14:textId="77777777" w:rsidR="00800585" w:rsidRPr="00BC5C31" w:rsidRDefault="00800585" w:rsidP="008D625E">
      <w:pPr>
        <w:pStyle w:val="BodyText"/>
        <w:numPr>
          <w:ilvl w:val="0"/>
          <w:numId w:val="11"/>
        </w:numPr>
        <w:tabs>
          <w:tab w:val="left" w:pos="851"/>
          <w:tab w:val="left" w:pos="6521"/>
        </w:tabs>
        <w:spacing w:line="260" w:lineRule="atLeast"/>
        <w:ind w:left="851" w:right="-25" w:hanging="284"/>
        <w:jc w:val="both"/>
        <w:rPr>
          <w:rFonts w:ascii="Times New Roman" w:hAnsi="Times New Roman" w:cs="Times New Roman"/>
          <w:sz w:val="22"/>
          <w:szCs w:val="22"/>
        </w:rPr>
      </w:pPr>
      <w:r w:rsidRPr="00BC5C31">
        <w:rPr>
          <w:rFonts w:ascii="Times New Roman" w:hAnsi="Times New Roman" w:cs="Times New Roman"/>
          <w:sz w:val="22"/>
          <w:szCs w:val="22"/>
        </w:rPr>
        <w:t>For the period 202</w:t>
      </w:r>
      <w:r w:rsidRPr="00BC5C31">
        <w:rPr>
          <w:rFonts w:ascii="Times New Roman" w:hAnsi="Times New Roman"/>
          <w:sz w:val="22"/>
          <w:szCs w:val="28"/>
        </w:rPr>
        <w:t>5 and 2024</w:t>
      </w:r>
    </w:p>
    <w:p w14:paraId="538A92D3" w14:textId="77777777" w:rsidR="00800585" w:rsidRPr="00BC5C31" w:rsidRDefault="00800585" w:rsidP="00800585">
      <w:pPr>
        <w:pStyle w:val="BodyText"/>
        <w:ind w:left="539" w:right="-25" w:firstLine="0"/>
        <w:jc w:val="both"/>
        <w:rPr>
          <w:rFonts w:ascii="Times New Roman" w:hAnsi="Times New Roman" w:cs="Times New Roman"/>
          <w:sz w:val="22"/>
          <w:szCs w:val="28"/>
        </w:rPr>
      </w:pPr>
    </w:p>
    <w:p w14:paraId="062F9980" w14:textId="77777777" w:rsidR="00800585" w:rsidRPr="00BC5C31" w:rsidRDefault="00800585" w:rsidP="00800585">
      <w:pPr>
        <w:spacing w:after="0" w:line="240" w:lineRule="atLeast"/>
        <w:ind w:left="851" w:right="-25"/>
        <w:jc w:val="thaiDistribute"/>
        <w:rPr>
          <w:rFonts w:ascii="Times New Roman" w:hAnsi="Times New Roman" w:cs="Times New Roman"/>
          <w:szCs w:val="22"/>
        </w:rPr>
      </w:pPr>
      <w:r w:rsidRPr="00BC5C31">
        <w:rPr>
          <w:rFonts w:ascii="Times New Roman" w:hAnsi="Times New Roman" w:cs="Times New Roman"/>
          <w:szCs w:val="22"/>
        </w:rPr>
        <w:t>The Ordinary General Meeting of Shareholders of the Company held on 30 April 2025 and 2024 resolved to determine the directors' remunerations for the year 2025 and 2024 in the amount not exceeding Baht 5.50 million.</w:t>
      </w:r>
    </w:p>
    <w:p w14:paraId="6B2065BD" w14:textId="77777777" w:rsidR="00800585" w:rsidRPr="00BC5C31" w:rsidRDefault="00800585" w:rsidP="00800585">
      <w:pPr>
        <w:pStyle w:val="BodyText"/>
        <w:ind w:left="539" w:right="-25" w:firstLine="0"/>
        <w:jc w:val="both"/>
        <w:rPr>
          <w:rFonts w:ascii="Times New Roman" w:hAnsi="Times New Roman" w:cs="Times New Roman"/>
          <w:sz w:val="22"/>
          <w:szCs w:val="28"/>
        </w:rPr>
      </w:pPr>
    </w:p>
    <w:p w14:paraId="54EC043C" w14:textId="77777777" w:rsidR="00800585" w:rsidRPr="00BC5C31" w:rsidRDefault="00800585" w:rsidP="00800585">
      <w:pPr>
        <w:pStyle w:val="BodyText"/>
        <w:ind w:left="539" w:right="-25" w:firstLine="0"/>
        <w:jc w:val="both"/>
        <w:rPr>
          <w:rFonts w:ascii="Times New Roman" w:hAnsi="Times New Roman" w:cs="Times New Roman"/>
          <w:b/>
          <w:bCs/>
          <w:i/>
          <w:iCs/>
          <w:sz w:val="22"/>
          <w:szCs w:val="28"/>
        </w:rPr>
      </w:pPr>
      <w:r w:rsidRPr="00BC5C31">
        <w:rPr>
          <w:rFonts w:ascii="Times New Roman" w:hAnsi="Times New Roman" w:cs="Times New Roman"/>
          <w:b/>
          <w:bCs/>
          <w:i/>
          <w:iCs/>
          <w:sz w:val="22"/>
          <w:szCs w:val="28"/>
        </w:rPr>
        <w:t>Significant agreements with related parties</w:t>
      </w:r>
    </w:p>
    <w:p w14:paraId="7D6B664F" w14:textId="77777777" w:rsidR="00800585" w:rsidRPr="00BC5C31" w:rsidRDefault="00800585" w:rsidP="00800585">
      <w:pPr>
        <w:pStyle w:val="BodyText"/>
        <w:ind w:left="539" w:right="-25" w:firstLine="0"/>
        <w:jc w:val="both"/>
        <w:rPr>
          <w:rFonts w:ascii="Times New Roman" w:hAnsi="Times New Roman" w:cs="Times New Roman"/>
          <w:sz w:val="22"/>
          <w:szCs w:val="28"/>
        </w:rPr>
      </w:pPr>
    </w:p>
    <w:p w14:paraId="1C40CFD9" w14:textId="77777777" w:rsidR="00800585" w:rsidRPr="00BC5C31" w:rsidRDefault="00800585" w:rsidP="008D625E">
      <w:pPr>
        <w:pStyle w:val="BodyText"/>
        <w:numPr>
          <w:ilvl w:val="0"/>
          <w:numId w:val="11"/>
        </w:numPr>
        <w:tabs>
          <w:tab w:val="left" w:pos="851"/>
          <w:tab w:val="left" w:pos="6521"/>
        </w:tabs>
        <w:spacing w:line="260" w:lineRule="atLeast"/>
        <w:ind w:left="851" w:right="-25" w:hanging="284"/>
        <w:jc w:val="both"/>
        <w:rPr>
          <w:rFonts w:ascii="Times New Roman" w:hAnsi="Times New Roman" w:cs="Times New Roman"/>
          <w:sz w:val="22"/>
          <w:szCs w:val="22"/>
        </w:rPr>
      </w:pPr>
      <w:r w:rsidRPr="00BC5C31">
        <w:rPr>
          <w:rFonts w:ascii="Times New Roman" w:hAnsi="Times New Roman" w:cs="Times New Roman"/>
          <w:sz w:val="22"/>
          <w:szCs w:val="22"/>
        </w:rPr>
        <w:t xml:space="preserve">On 1 February 2025, the Company entered into an agreement to lease a place for the construction of a steel frame and the installation of advertising signs with a related company (Aqua Ad Public Company Limited) in </w:t>
      </w:r>
      <w:proofErr w:type="gramStart"/>
      <w:r w:rsidRPr="00BC5C31">
        <w:rPr>
          <w:rFonts w:ascii="Times New Roman" w:hAnsi="Times New Roman" w:cs="Times New Roman"/>
          <w:sz w:val="22"/>
          <w:szCs w:val="22"/>
        </w:rPr>
        <w:t>the</w:t>
      </w:r>
      <w:proofErr w:type="gramEnd"/>
      <w:r w:rsidRPr="00BC5C31">
        <w:rPr>
          <w:rFonts w:ascii="Times New Roman" w:hAnsi="Times New Roman" w:cs="Times New Roman"/>
          <w:sz w:val="22"/>
          <w:szCs w:val="22"/>
        </w:rPr>
        <w:t xml:space="preserve"> period of 3 years, starting from 1 February 2025 to 31 January 2028, at a monthly service rate of Baht 250,000.</w:t>
      </w:r>
    </w:p>
    <w:p w14:paraId="7D728814" w14:textId="77777777" w:rsidR="00800585" w:rsidRPr="00BC5C31" w:rsidRDefault="00800585" w:rsidP="00800585">
      <w:pPr>
        <w:pStyle w:val="BodyText"/>
        <w:ind w:left="539" w:right="-25" w:firstLine="0"/>
        <w:jc w:val="both"/>
        <w:rPr>
          <w:rFonts w:ascii="Times New Roman" w:hAnsi="Times New Roman" w:cs="Times New Roman"/>
          <w:sz w:val="22"/>
          <w:szCs w:val="28"/>
        </w:rPr>
      </w:pPr>
    </w:p>
    <w:p w14:paraId="2DDB55B6" w14:textId="77777777" w:rsidR="00800585" w:rsidRPr="00BC5C31" w:rsidRDefault="00800585" w:rsidP="008D625E">
      <w:pPr>
        <w:pStyle w:val="BodyText"/>
        <w:numPr>
          <w:ilvl w:val="0"/>
          <w:numId w:val="11"/>
        </w:numPr>
        <w:tabs>
          <w:tab w:val="left" w:pos="851"/>
          <w:tab w:val="left" w:pos="6521"/>
        </w:tabs>
        <w:spacing w:line="260" w:lineRule="atLeast"/>
        <w:ind w:left="851" w:right="-25" w:hanging="284"/>
        <w:jc w:val="both"/>
        <w:rPr>
          <w:rFonts w:ascii="Times New Roman" w:hAnsi="Times New Roman" w:cs="Times New Roman"/>
          <w:sz w:val="22"/>
          <w:szCs w:val="22"/>
        </w:rPr>
      </w:pPr>
      <w:r w:rsidRPr="00BC5C31">
        <w:rPr>
          <w:rFonts w:ascii="Times New Roman" w:hAnsi="Times New Roman" w:cs="Times New Roman"/>
          <w:sz w:val="22"/>
          <w:szCs w:val="22"/>
        </w:rPr>
        <w:t>The Company entered into a system service agreement with a related company (Nation Group (Thailand)</w:t>
      </w:r>
      <w:r w:rsidRPr="00BC5C31">
        <w:t xml:space="preserve"> </w:t>
      </w:r>
      <w:r w:rsidRPr="00BC5C31">
        <w:rPr>
          <w:rFonts w:ascii="Times New Roman" w:hAnsi="Times New Roman" w:cs="Times New Roman"/>
          <w:sz w:val="22"/>
          <w:szCs w:val="22"/>
        </w:rPr>
        <w:t>Public Company Limited) for a period of 1 year from 1 June 2023, requiring monthly service fee at the rate of Baht 200,000.</w:t>
      </w:r>
    </w:p>
    <w:p w14:paraId="5273F711" w14:textId="77777777" w:rsidR="00800585" w:rsidRPr="00BC5C31" w:rsidRDefault="00800585" w:rsidP="00800585">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45DA19BF" w14:textId="77777777" w:rsidR="00800585" w:rsidRPr="00BC5C31" w:rsidRDefault="00800585" w:rsidP="008D625E">
      <w:pPr>
        <w:pStyle w:val="BodyText"/>
        <w:numPr>
          <w:ilvl w:val="0"/>
          <w:numId w:val="11"/>
        </w:numPr>
        <w:tabs>
          <w:tab w:val="left" w:pos="851"/>
          <w:tab w:val="left" w:pos="6521"/>
        </w:tabs>
        <w:spacing w:line="260" w:lineRule="atLeast"/>
        <w:ind w:left="851" w:right="-25" w:hanging="284"/>
        <w:jc w:val="both"/>
        <w:rPr>
          <w:rFonts w:ascii="Times New Roman" w:hAnsi="Times New Roman" w:cs="Times New Roman"/>
          <w:szCs w:val="22"/>
        </w:rPr>
      </w:pPr>
      <w:r w:rsidRPr="00BC5C31">
        <w:rPr>
          <w:rFonts w:ascii="Times New Roman" w:hAnsi="Times New Roman" w:cs="Times New Roman"/>
          <w:sz w:val="22"/>
          <w:szCs w:val="22"/>
        </w:rPr>
        <w:t>On 28 April 2023, the Company entered into a consulting agreement for the management of advertising board with a related company (Plan B Media Public Company Limited) for a period of 2 years and 9 months from 1 April 2023 to 31 December 2025, requiring monthly service fee at the rate of Baht 454,545.</w:t>
      </w:r>
    </w:p>
    <w:p w14:paraId="5B1A94AB" w14:textId="77777777" w:rsidR="00800585" w:rsidRPr="00BC5C31" w:rsidRDefault="00800585" w:rsidP="00800585">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030413D1" w14:textId="1522884C" w:rsidR="00E9448F" w:rsidRPr="00BC5C31" w:rsidRDefault="00E9448F" w:rsidP="008D625E">
      <w:pPr>
        <w:pStyle w:val="BodyText"/>
        <w:numPr>
          <w:ilvl w:val="0"/>
          <w:numId w:val="11"/>
        </w:numPr>
        <w:tabs>
          <w:tab w:val="left" w:pos="851"/>
          <w:tab w:val="left" w:pos="6521"/>
        </w:tabs>
        <w:spacing w:line="260" w:lineRule="atLeast"/>
        <w:ind w:left="851" w:right="-25" w:hanging="284"/>
        <w:jc w:val="both"/>
        <w:rPr>
          <w:rFonts w:ascii="Times New Roman" w:hAnsi="Times New Roman" w:cs="Times New Roman"/>
          <w:sz w:val="22"/>
          <w:szCs w:val="22"/>
        </w:rPr>
      </w:pPr>
      <w:r w:rsidRPr="00BC5C31">
        <w:rPr>
          <w:rFonts w:ascii="Times New Roman" w:hAnsi="Times New Roman" w:cs="Times New Roman"/>
          <w:sz w:val="22"/>
          <w:szCs w:val="22"/>
        </w:rPr>
        <w:t>On 23 September 2025, the Company entered into a management agreement with a related company (</w:t>
      </w:r>
      <w:proofErr w:type="spellStart"/>
      <w:r w:rsidRPr="00BC5C31">
        <w:rPr>
          <w:rFonts w:ascii="Times New Roman" w:hAnsi="Times New Roman" w:cs="Times New Roman"/>
          <w:sz w:val="22"/>
          <w:szCs w:val="22"/>
        </w:rPr>
        <w:t>Epco</w:t>
      </w:r>
      <w:proofErr w:type="spellEnd"/>
      <w:r w:rsidRPr="00BC5C31">
        <w:rPr>
          <w:rFonts w:ascii="Times New Roman" w:hAnsi="Times New Roman" w:cs="Times New Roman"/>
          <w:sz w:val="22"/>
          <w:szCs w:val="22"/>
        </w:rPr>
        <w:t xml:space="preserve"> Green Power Plus Co., Ltd.) for a period of 1 year, commencing on 1 July 2025, at a monthly service fee of Baht 250,000.</w:t>
      </w:r>
    </w:p>
    <w:p w14:paraId="3B84E559" w14:textId="77777777" w:rsidR="00E9448F" w:rsidRPr="00BC5C31" w:rsidRDefault="00E9448F" w:rsidP="00E9448F">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25C64D9F" w14:textId="23D4F342" w:rsidR="00800585" w:rsidRPr="00BC5C31" w:rsidRDefault="00800585" w:rsidP="008D625E">
      <w:pPr>
        <w:pStyle w:val="BodyText"/>
        <w:numPr>
          <w:ilvl w:val="0"/>
          <w:numId w:val="11"/>
        </w:numPr>
        <w:tabs>
          <w:tab w:val="left" w:pos="851"/>
          <w:tab w:val="left" w:pos="6521"/>
        </w:tabs>
        <w:spacing w:line="260" w:lineRule="atLeast"/>
        <w:ind w:left="851" w:right="-25" w:hanging="284"/>
        <w:jc w:val="both"/>
        <w:rPr>
          <w:rFonts w:ascii="Times New Roman" w:hAnsi="Times New Roman" w:cs="Times New Roman"/>
          <w:sz w:val="22"/>
          <w:szCs w:val="22"/>
        </w:rPr>
      </w:pPr>
      <w:r w:rsidRPr="00BC5C31">
        <w:rPr>
          <w:rFonts w:ascii="Times New Roman" w:hAnsi="Times New Roman" w:cs="Times New Roman"/>
          <w:sz w:val="22"/>
          <w:szCs w:val="22"/>
        </w:rPr>
        <w:t>A subsidiary (</w:t>
      </w:r>
      <w:proofErr w:type="spellStart"/>
      <w:r w:rsidRPr="00BC5C31">
        <w:rPr>
          <w:rFonts w:ascii="Times New Roman" w:hAnsi="Times New Roman" w:cs="Times New Roman"/>
          <w:sz w:val="22"/>
          <w:szCs w:val="22"/>
        </w:rPr>
        <w:t>Chalermpat</w:t>
      </w:r>
      <w:proofErr w:type="spellEnd"/>
      <w:r w:rsidRPr="00BC5C31">
        <w:rPr>
          <w:rFonts w:ascii="Times New Roman" w:hAnsi="Times New Roman" w:cs="Times New Roman"/>
          <w:sz w:val="22"/>
          <w:szCs w:val="22"/>
        </w:rPr>
        <w:t xml:space="preserve"> Transport Co., Ltd.) entered into a land lease agreement with a related company (Air-Pac Thai Holding Co., Ltd.) for a driving school</w:t>
      </w:r>
      <w:r w:rsidRPr="00BC5C31">
        <w:rPr>
          <w:rFonts w:ascii="Times New Roman" w:hAnsi="Times New Roman"/>
          <w:sz w:val="22"/>
          <w:szCs w:val="22"/>
          <w:cs/>
        </w:rPr>
        <w:t xml:space="preserve"> </w:t>
      </w:r>
      <w:r w:rsidRPr="00BC5C31">
        <w:rPr>
          <w:rFonts w:ascii="Times New Roman" w:hAnsi="Times New Roman" w:cs="Times New Roman"/>
          <w:sz w:val="22"/>
          <w:szCs w:val="22"/>
        </w:rPr>
        <w:t>business for</w:t>
      </w:r>
      <w:r w:rsidRPr="00BC5C31">
        <w:t xml:space="preserve"> </w:t>
      </w:r>
      <w:r w:rsidRPr="00BC5C31">
        <w:rPr>
          <w:rFonts w:ascii="Times New Roman" w:hAnsi="Times New Roman" w:cs="Times New Roman"/>
          <w:sz w:val="22"/>
          <w:szCs w:val="22"/>
        </w:rPr>
        <w:t>a period of 3 years from 1 September 2023 to 31 August 2025, requiring monthly rental fee at the rate of Baht 66,000.</w:t>
      </w:r>
    </w:p>
    <w:p w14:paraId="439C9D03" w14:textId="77777777" w:rsidR="00800585" w:rsidRPr="00BC5C31" w:rsidRDefault="00800585" w:rsidP="00800585">
      <w:pPr>
        <w:pStyle w:val="BodyText"/>
        <w:tabs>
          <w:tab w:val="left" w:pos="851"/>
          <w:tab w:val="left" w:pos="6521"/>
        </w:tabs>
        <w:spacing w:line="260" w:lineRule="atLeast"/>
        <w:ind w:left="851" w:right="-25" w:firstLine="0"/>
        <w:jc w:val="both"/>
        <w:rPr>
          <w:rFonts w:ascii="Times New Roman" w:hAnsi="Times New Roman" w:cs="Times New Roman"/>
          <w:sz w:val="22"/>
          <w:szCs w:val="22"/>
        </w:rPr>
      </w:pPr>
    </w:p>
    <w:p w14:paraId="6A40442B" w14:textId="77777777" w:rsidR="00800585" w:rsidRPr="00BC5C31" w:rsidRDefault="00800585" w:rsidP="008D625E">
      <w:pPr>
        <w:pStyle w:val="BodyText"/>
        <w:numPr>
          <w:ilvl w:val="0"/>
          <w:numId w:val="11"/>
        </w:numPr>
        <w:tabs>
          <w:tab w:val="left" w:pos="851"/>
          <w:tab w:val="left" w:pos="6521"/>
        </w:tabs>
        <w:spacing w:line="240" w:lineRule="auto"/>
        <w:ind w:left="851" w:right="-25" w:hanging="284"/>
        <w:jc w:val="both"/>
        <w:rPr>
          <w:rFonts w:ascii="Times New Roman" w:hAnsi="Times New Roman" w:cs="Times New Roman"/>
          <w:sz w:val="22"/>
          <w:szCs w:val="22"/>
        </w:rPr>
      </w:pPr>
      <w:r w:rsidRPr="00BC5C31">
        <w:rPr>
          <w:rFonts w:ascii="Times New Roman" w:hAnsi="Times New Roman" w:cs="Times New Roman"/>
          <w:sz w:val="22"/>
          <w:szCs w:val="22"/>
        </w:rPr>
        <w:t>A subsidiary (</w:t>
      </w:r>
      <w:proofErr w:type="spellStart"/>
      <w:r w:rsidRPr="00BC5C31">
        <w:rPr>
          <w:rFonts w:ascii="Times New Roman" w:hAnsi="Times New Roman" w:cs="Times New Roman"/>
          <w:sz w:val="22"/>
          <w:szCs w:val="22"/>
        </w:rPr>
        <w:t>Chalermpat</w:t>
      </w:r>
      <w:proofErr w:type="spellEnd"/>
      <w:r w:rsidRPr="00BC5C31">
        <w:rPr>
          <w:rFonts w:ascii="Times New Roman" w:hAnsi="Times New Roman" w:cs="Times New Roman"/>
          <w:sz w:val="22"/>
          <w:szCs w:val="22"/>
        </w:rPr>
        <w:t xml:space="preserve"> Transport Co., Ltd.) </w:t>
      </w:r>
      <w:proofErr w:type="gramStart"/>
      <w:r w:rsidRPr="00BC5C31">
        <w:rPr>
          <w:rFonts w:ascii="Times New Roman" w:hAnsi="Times New Roman" w:cs="Times New Roman"/>
          <w:sz w:val="22"/>
          <w:szCs w:val="22"/>
        </w:rPr>
        <w:t>entered into</w:t>
      </w:r>
      <w:proofErr w:type="gramEnd"/>
      <w:r w:rsidRPr="00BC5C31">
        <w:rPr>
          <w:rFonts w:ascii="Times New Roman" w:hAnsi="Times New Roman" w:cs="Times New Roman"/>
          <w:sz w:val="22"/>
          <w:szCs w:val="22"/>
        </w:rPr>
        <w:t xml:space="preserve"> two land </w:t>
      </w:r>
      <w:r w:rsidRPr="00BC5C31">
        <w:rPr>
          <w:rFonts w:ascii="Times New Roman" w:hAnsi="Times New Roman"/>
          <w:sz w:val="22"/>
          <w:szCs w:val="28"/>
        </w:rPr>
        <w:t xml:space="preserve">and </w:t>
      </w:r>
      <w:r w:rsidRPr="00BC5C31">
        <w:rPr>
          <w:rFonts w:ascii="Times New Roman" w:hAnsi="Times New Roman" w:cs="Times New Roman"/>
          <w:sz w:val="22"/>
          <w:szCs w:val="22"/>
        </w:rPr>
        <w:t xml:space="preserve">building lease agreements with 4 related </w:t>
      </w:r>
      <w:proofErr w:type="gramStart"/>
      <w:r w:rsidRPr="00BC5C31">
        <w:rPr>
          <w:rFonts w:ascii="Times New Roman" w:hAnsi="Times New Roman" w:cs="Times New Roman"/>
          <w:sz w:val="22"/>
          <w:szCs w:val="22"/>
        </w:rPr>
        <w:t>persons</w:t>
      </w:r>
      <w:proofErr w:type="gramEnd"/>
      <w:r w:rsidRPr="00BC5C31">
        <w:rPr>
          <w:rFonts w:ascii="Times New Roman" w:hAnsi="Times New Roman" w:cs="Times New Roman"/>
          <w:sz w:val="22"/>
          <w:szCs w:val="22"/>
        </w:rPr>
        <w:t xml:space="preserve"> for transportation services for</w:t>
      </w:r>
      <w:r w:rsidRPr="00BC5C31">
        <w:t xml:space="preserve"> </w:t>
      </w:r>
      <w:r w:rsidRPr="00BC5C31">
        <w:rPr>
          <w:rFonts w:ascii="Times New Roman" w:hAnsi="Times New Roman" w:cs="Times New Roman"/>
          <w:sz w:val="22"/>
          <w:szCs w:val="22"/>
        </w:rPr>
        <w:t>a period of 3 years from 1 January 2023 to 31 December 2025, requiring monthly rental fee at the rate of Baht 75,000-200,000.</w:t>
      </w:r>
    </w:p>
    <w:p w14:paraId="3E841BC9" w14:textId="77777777" w:rsidR="00800585" w:rsidRPr="00BC5C31" w:rsidRDefault="00800585" w:rsidP="00800585">
      <w:pPr>
        <w:pStyle w:val="BodyText"/>
        <w:tabs>
          <w:tab w:val="left" w:pos="851"/>
          <w:tab w:val="left" w:pos="6521"/>
        </w:tabs>
        <w:spacing w:line="240" w:lineRule="auto"/>
        <w:ind w:left="851" w:right="-25" w:firstLine="0"/>
        <w:jc w:val="both"/>
        <w:rPr>
          <w:rFonts w:ascii="Times New Roman" w:hAnsi="Times New Roman" w:cs="Times New Roman"/>
          <w:sz w:val="22"/>
          <w:szCs w:val="22"/>
        </w:rPr>
      </w:pPr>
    </w:p>
    <w:p w14:paraId="6D2AB2A7" w14:textId="7AC43C7B" w:rsidR="00800585" w:rsidRPr="00BC5C31" w:rsidRDefault="00800585" w:rsidP="008D625E">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 w:val="left" w:pos="851"/>
        </w:tabs>
        <w:ind w:left="851" w:right="-25" w:hanging="284"/>
        <w:rPr>
          <w:rFonts w:ascii="Times New Roman" w:hAnsi="Times New Roman" w:cs="Times New Roman"/>
          <w:sz w:val="22"/>
          <w:szCs w:val="22"/>
        </w:rPr>
      </w:pPr>
      <w:r w:rsidRPr="00BC5C31">
        <w:rPr>
          <w:rFonts w:ascii="Times New Roman" w:hAnsi="Times New Roman" w:cs="Times New Roman"/>
          <w:sz w:val="22"/>
          <w:szCs w:val="22"/>
        </w:rPr>
        <w:t xml:space="preserve">On 2 April 2025, a subsidiary (FAB Food Holding Co., Ltd.) entered into a building lease agreement and service agreement with a </w:t>
      </w:r>
      <w:r w:rsidR="005837D2" w:rsidRPr="00BC5C31">
        <w:rPr>
          <w:rFonts w:ascii="Times New Roman" w:hAnsi="Times New Roman" w:cs="Times New Roman"/>
          <w:sz w:val="22"/>
          <w:szCs w:val="22"/>
        </w:rPr>
        <w:t xml:space="preserve">related </w:t>
      </w:r>
      <w:r w:rsidRPr="00BC5C31">
        <w:rPr>
          <w:rFonts w:ascii="Times New Roman" w:hAnsi="Times New Roman" w:cs="Times New Roman"/>
          <w:sz w:val="22"/>
          <w:szCs w:val="22"/>
        </w:rPr>
        <w:t>company (Singha Property Development Co., Ltd.) for use as the office, effective from 1 November 2024 to 31 October 2027, requiring monthly rental and service fee at the rate of Baht 687,800 since May 2025 onwards.</w:t>
      </w:r>
    </w:p>
    <w:p w14:paraId="1A149932" w14:textId="77777777" w:rsidR="00800585" w:rsidRPr="00BC5C31" w:rsidRDefault="00800585" w:rsidP="00800585">
      <w:pPr>
        <w:pStyle w:val="BodyText"/>
        <w:tabs>
          <w:tab w:val="left" w:pos="851"/>
          <w:tab w:val="left" w:pos="6521"/>
        </w:tabs>
        <w:spacing w:line="240" w:lineRule="auto"/>
        <w:ind w:left="851" w:right="-25" w:firstLine="0"/>
        <w:jc w:val="both"/>
        <w:rPr>
          <w:rFonts w:ascii="Times New Roman" w:hAnsi="Times New Roman" w:cs="Times New Roman"/>
          <w:sz w:val="22"/>
          <w:szCs w:val="22"/>
        </w:rPr>
      </w:pPr>
    </w:p>
    <w:p w14:paraId="2C03A8EC" w14:textId="77777777" w:rsidR="00423478" w:rsidRPr="00BC5C31" w:rsidRDefault="00423478" w:rsidP="00423478">
      <w:pPr>
        <w:tabs>
          <w:tab w:val="left" w:pos="545"/>
        </w:tabs>
        <w:spacing w:after="0" w:line="240" w:lineRule="atLeast"/>
        <w:ind w:right="-25"/>
        <w:jc w:val="thaiDistribute"/>
        <w:rPr>
          <w:rFonts w:ascii="Times New Roman" w:hAnsi="Times New Roman" w:cs="Times New Roman"/>
          <w:b/>
          <w:bCs/>
          <w:szCs w:val="22"/>
        </w:rPr>
      </w:pPr>
      <w:r w:rsidRPr="00BC5C31">
        <w:rPr>
          <w:rFonts w:ascii="Times New Roman" w:hAnsi="Times New Roman" w:cs="Times New Roman"/>
          <w:b/>
          <w:bCs/>
          <w:szCs w:val="22"/>
        </w:rPr>
        <w:br w:type="page"/>
      </w:r>
    </w:p>
    <w:p w14:paraId="49213962" w14:textId="6C58F6DF" w:rsidR="00800585" w:rsidRPr="00BC5C31" w:rsidRDefault="00800585" w:rsidP="00800585">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Trade accounts receivable</w:t>
      </w:r>
    </w:p>
    <w:p w14:paraId="1AA351C6" w14:textId="77777777" w:rsidR="00800585" w:rsidRPr="00BC5C31" w:rsidRDefault="00800585" w:rsidP="00800585">
      <w:pPr>
        <w:tabs>
          <w:tab w:val="left" w:pos="545"/>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800585" w:rsidRPr="00BC5C31" w14:paraId="01352D8F" w14:textId="77777777" w:rsidTr="00443337">
        <w:trPr>
          <w:tblHeader/>
        </w:trPr>
        <w:tc>
          <w:tcPr>
            <w:tcW w:w="3354" w:type="dxa"/>
          </w:tcPr>
          <w:p w14:paraId="0684E55C"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3107" w:type="dxa"/>
            <w:gridSpan w:val="3"/>
            <w:vAlign w:val="center"/>
          </w:tcPr>
          <w:p w14:paraId="335FB864"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7A31901E"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5A72CD27"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7C495D" w:rsidRPr="00BC5C31" w14:paraId="2F4154F6" w14:textId="77777777" w:rsidTr="00443337">
        <w:trPr>
          <w:tblHeader/>
        </w:trPr>
        <w:tc>
          <w:tcPr>
            <w:tcW w:w="3354" w:type="dxa"/>
          </w:tcPr>
          <w:p w14:paraId="70217900" w14:textId="77777777" w:rsidR="007C495D" w:rsidRPr="00BC5C31" w:rsidRDefault="007C495D" w:rsidP="007C495D">
            <w:pPr>
              <w:spacing w:after="0" w:line="240" w:lineRule="atLeast"/>
              <w:ind w:left="549" w:right="-25"/>
              <w:rPr>
                <w:rFonts w:ascii="Times New Roman" w:hAnsi="Times New Roman" w:cs="Times New Roman"/>
                <w:szCs w:val="22"/>
              </w:rPr>
            </w:pPr>
          </w:p>
        </w:tc>
        <w:tc>
          <w:tcPr>
            <w:tcW w:w="1414" w:type="dxa"/>
          </w:tcPr>
          <w:p w14:paraId="4F2BDBBA" w14:textId="5DC6B60E" w:rsidR="007C495D" w:rsidRPr="00BC5C31" w:rsidRDefault="007C495D" w:rsidP="007C495D">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60995525" w14:textId="77777777" w:rsidR="007C495D" w:rsidRPr="00BC5C31" w:rsidRDefault="007C495D" w:rsidP="007C495D">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5645FD4" w14:textId="49430ADF" w:rsidR="007C495D" w:rsidRPr="00BC5C31" w:rsidRDefault="007C495D" w:rsidP="007C495D">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4" w:type="dxa"/>
          </w:tcPr>
          <w:p w14:paraId="26BD3DBB" w14:textId="77777777" w:rsidR="007C495D" w:rsidRPr="00BC5C31" w:rsidRDefault="007C495D" w:rsidP="007C495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44F5F032" w14:textId="510DE267" w:rsidR="007C495D" w:rsidRPr="00BC5C31" w:rsidRDefault="007C495D" w:rsidP="007C495D">
            <w:pPr>
              <w:spacing w:after="0" w:line="240" w:lineRule="atLeast"/>
              <w:ind w:left="-77" w:right="-108"/>
              <w:jc w:val="center"/>
              <w:rPr>
                <w:rFonts w:ascii="Times New Roman" w:hAnsi="Times New Roman" w:cs="Times New Roman"/>
                <w:szCs w:val="22"/>
              </w:rPr>
            </w:pPr>
            <w:r w:rsidRPr="00BC5C31">
              <w:rPr>
                <w:rFonts w:ascii="Times New Roman" w:hAnsi="Times New Roman" w:cs="Times New Roman"/>
                <w:szCs w:val="22"/>
              </w:rPr>
              <w:t>30 September</w:t>
            </w:r>
          </w:p>
        </w:tc>
        <w:tc>
          <w:tcPr>
            <w:tcW w:w="255" w:type="dxa"/>
          </w:tcPr>
          <w:p w14:paraId="2A0C9006" w14:textId="77777777" w:rsidR="007C495D" w:rsidRPr="00BC5C31" w:rsidRDefault="007C495D" w:rsidP="007C495D">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3EFDF233" w14:textId="2C0D08F5" w:rsidR="007C495D" w:rsidRPr="00BC5C31" w:rsidRDefault="007C495D" w:rsidP="007C495D">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7C495D" w:rsidRPr="00BC5C31" w14:paraId="039B6A7E" w14:textId="77777777" w:rsidTr="00443337">
        <w:trPr>
          <w:tblHeader/>
        </w:trPr>
        <w:tc>
          <w:tcPr>
            <w:tcW w:w="3354" w:type="dxa"/>
          </w:tcPr>
          <w:p w14:paraId="78653150" w14:textId="77777777" w:rsidR="007C495D" w:rsidRPr="00BC5C31" w:rsidRDefault="007C495D" w:rsidP="007C495D">
            <w:pPr>
              <w:spacing w:after="0" w:line="240" w:lineRule="atLeast"/>
              <w:ind w:left="549" w:right="-25"/>
              <w:rPr>
                <w:rFonts w:ascii="Times New Roman" w:hAnsi="Times New Roman" w:cs="Times New Roman"/>
                <w:szCs w:val="22"/>
              </w:rPr>
            </w:pPr>
          </w:p>
        </w:tc>
        <w:tc>
          <w:tcPr>
            <w:tcW w:w="1414" w:type="dxa"/>
          </w:tcPr>
          <w:p w14:paraId="5D21C2FF" w14:textId="77777777" w:rsidR="007C495D" w:rsidRPr="00BC5C31" w:rsidRDefault="007C495D" w:rsidP="007C495D">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73429111" w14:textId="77777777" w:rsidR="007C495D" w:rsidRPr="00BC5C31" w:rsidRDefault="007C495D" w:rsidP="007C495D">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BC4309C" w14:textId="77777777" w:rsidR="007C495D" w:rsidRPr="00BC5C31" w:rsidRDefault="007C495D" w:rsidP="007C495D">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1089BF32" w14:textId="77777777" w:rsidR="007C495D" w:rsidRPr="00BC5C31" w:rsidRDefault="007C495D" w:rsidP="007C495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F789192" w14:textId="77777777" w:rsidR="007C495D" w:rsidRPr="00BC5C31" w:rsidRDefault="007C495D" w:rsidP="007C495D">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1F754E8E" w14:textId="77777777" w:rsidR="007C495D" w:rsidRPr="00BC5C31" w:rsidRDefault="007C495D" w:rsidP="007C495D">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7253601F" w14:textId="77777777" w:rsidR="007C495D" w:rsidRPr="00BC5C31" w:rsidRDefault="007C495D" w:rsidP="007C495D">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7C495D" w:rsidRPr="00BC5C31" w14:paraId="48866FF8" w14:textId="77777777" w:rsidTr="00443337">
        <w:trPr>
          <w:tblHeader/>
        </w:trPr>
        <w:tc>
          <w:tcPr>
            <w:tcW w:w="3354" w:type="dxa"/>
          </w:tcPr>
          <w:p w14:paraId="7C512688" w14:textId="77777777" w:rsidR="007C495D" w:rsidRPr="00BC5C31" w:rsidRDefault="007C495D" w:rsidP="007C495D">
            <w:pPr>
              <w:spacing w:after="0" w:line="240" w:lineRule="atLeast"/>
              <w:ind w:left="549" w:right="-25"/>
              <w:rPr>
                <w:rFonts w:ascii="Times New Roman" w:hAnsi="Times New Roman" w:cs="Times New Roman"/>
                <w:szCs w:val="22"/>
              </w:rPr>
            </w:pPr>
          </w:p>
        </w:tc>
        <w:tc>
          <w:tcPr>
            <w:tcW w:w="6375" w:type="dxa"/>
            <w:gridSpan w:val="7"/>
          </w:tcPr>
          <w:p w14:paraId="5040298A" w14:textId="77777777" w:rsidR="007C495D" w:rsidRPr="00BC5C31" w:rsidRDefault="007C495D" w:rsidP="007C495D">
            <w:pPr>
              <w:tabs>
                <w:tab w:val="left" w:pos="405"/>
              </w:tabs>
              <w:spacing w:after="0" w:line="240" w:lineRule="atLeast"/>
              <w:ind w:left="-18" w:right="-25" w:hanging="119"/>
              <w:jc w:val="center"/>
              <w:rPr>
                <w:rFonts w:ascii="Times New Roman" w:hAnsi="Times New Roman" w:cs="Times New Roman"/>
                <w:i/>
                <w:i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7C495D" w:rsidRPr="00BC5C31" w14:paraId="5D405546" w14:textId="77777777" w:rsidTr="00443337">
        <w:tc>
          <w:tcPr>
            <w:tcW w:w="3354" w:type="dxa"/>
            <w:vAlign w:val="bottom"/>
          </w:tcPr>
          <w:p w14:paraId="688258F4" w14:textId="77777777" w:rsidR="007C495D" w:rsidRPr="00BC5C31" w:rsidRDefault="007C495D" w:rsidP="007C495D">
            <w:pPr>
              <w:tabs>
                <w:tab w:val="left" w:pos="405"/>
              </w:tabs>
              <w:spacing w:after="0" w:line="240" w:lineRule="atLeast"/>
              <w:ind w:left="522" w:right="-25"/>
              <w:rPr>
                <w:rFonts w:ascii="Times New Roman" w:hAnsi="Times New Roman" w:cs="Times New Roman"/>
                <w:szCs w:val="22"/>
              </w:rPr>
            </w:pPr>
            <w:r w:rsidRPr="00BC5C31">
              <w:rPr>
                <w:rFonts w:ascii="Times New Roman" w:hAnsi="Times New Roman" w:cs="Times New Roman"/>
                <w:szCs w:val="22"/>
              </w:rPr>
              <w:t>Other parties</w:t>
            </w:r>
          </w:p>
        </w:tc>
        <w:tc>
          <w:tcPr>
            <w:tcW w:w="1414" w:type="dxa"/>
          </w:tcPr>
          <w:p w14:paraId="6B9B7D00" w14:textId="6BC1253A" w:rsidR="007C495D" w:rsidRPr="00BC5C31" w:rsidRDefault="00E352F1"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188,135</w:t>
            </w:r>
          </w:p>
        </w:tc>
        <w:tc>
          <w:tcPr>
            <w:tcW w:w="264" w:type="dxa"/>
          </w:tcPr>
          <w:p w14:paraId="47176C93"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429" w:type="dxa"/>
          </w:tcPr>
          <w:p w14:paraId="68AD1BBE" w14:textId="77777777" w:rsidR="007C495D" w:rsidRPr="00BC5C31" w:rsidRDefault="007C495D"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185,931</w:t>
            </w:r>
          </w:p>
        </w:tc>
        <w:tc>
          <w:tcPr>
            <w:tcW w:w="264" w:type="dxa"/>
          </w:tcPr>
          <w:p w14:paraId="540E27C8"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303" w:type="dxa"/>
          </w:tcPr>
          <w:p w14:paraId="3E1902BE" w14:textId="278D6B8A" w:rsidR="007C495D" w:rsidRPr="00BC5C31" w:rsidRDefault="00E352F1" w:rsidP="007C495D">
            <w:pPr>
              <w:tabs>
                <w:tab w:val="decimal" w:pos="1053"/>
              </w:tabs>
              <w:spacing w:after="0" w:line="240" w:lineRule="atLeast"/>
              <w:ind w:left="72" w:right="-25"/>
              <w:rPr>
                <w:rFonts w:ascii="Times New Roman" w:hAnsi="Times New Roman"/>
                <w:szCs w:val="22"/>
              </w:rPr>
            </w:pPr>
            <w:r w:rsidRPr="00BC5C31">
              <w:rPr>
                <w:rFonts w:ascii="Times New Roman" w:hAnsi="Times New Roman"/>
                <w:szCs w:val="22"/>
              </w:rPr>
              <w:t>1,548</w:t>
            </w:r>
          </w:p>
        </w:tc>
        <w:tc>
          <w:tcPr>
            <w:tcW w:w="255" w:type="dxa"/>
          </w:tcPr>
          <w:p w14:paraId="608AF9C1" w14:textId="77777777" w:rsidR="007C495D" w:rsidRPr="00BC5C31" w:rsidRDefault="007C495D" w:rsidP="007C495D">
            <w:pPr>
              <w:spacing w:after="0" w:line="240" w:lineRule="atLeast"/>
              <w:ind w:left="72" w:right="-25"/>
              <w:rPr>
                <w:rFonts w:ascii="Times New Roman" w:hAnsi="Times New Roman" w:cs="Times New Roman"/>
                <w:szCs w:val="22"/>
              </w:rPr>
            </w:pPr>
          </w:p>
        </w:tc>
        <w:tc>
          <w:tcPr>
            <w:tcW w:w="1446" w:type="dxa"/>
          </w:tcPr>
          <w:p w14:paraId="4E9C4CEF" w14:textId="77777777" w:rsidR="007C495D" w:rsidRPr="00BC5C31" w:rsidRDefault="007C495D"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1,937</w:t>
            </w:r>
          </w:p>
        </w:tc>
      </w:tr>
      <w:tr w:rsidR="007C495D" w:rsidRPr="00BC5C31" w14:paraId="13B36643" w14:textId="77777777" w:rsidTr="00443337">
        <w:tc>
          <w:tcPr>
            <w:tcW w:w="3354" w:type="dxa"/>
            <w:vAlign w:val="center"/>
          </w:tcPr>
          <w:p w14:paraId="08144037" w14:textId="77777777" w:rsidR="007C495D" w:rsidRPr="00BC5C31" w:rsidRDefault="007C495D" w:rsidP="007C495D">
            <w:pPr>
              <w:spacing w:after="0" w:line="240" w:lineRule="atLeast"/>
              <w:ind w:left="549" w:right="-25"/>
              <w:rPr>
                <w:rFonts w:ascii="Times New Roman" w:hAnsi="Times New Roman" w:cs="Times New Roman"/>
                <w:szCs w:val="22"/>
              </w:rPr>
            </w:pPr>
            <w:r w:rsidRPr="00BC5C31">
              <w:rPr>
                <w:rFonts w:ascii="Times New Roman" w:hAnsi="Times New Roman" w:cs="Times New Roman"/>
                <w:i/>
                <w:iCs/>
                <w:szCs w:val="22"/>
              </w:rPr>
              <w:t>Less</w:t>
            </w:r>
            <w:r w:rsidRPr="00BC5C31">
              <w:rPr>
                <w:rFonts w:ascii="Times New Roman" w:hAnsi="Times New Roman" w:cs="Times New Roman"/>
                <w:szCs w:val="22"/>
              </w:rPr>
              <w:t xml:space="preserve"> allowance for expected </w:t>
            </w:r>
          </w:p>
        </w:tc>
        <w:tc>
          <w:tcPr>
            <w:tcW w:w="1414" w:type="dxa"/>
          </w:tcPr>
          <w:p w14:paraId="0BF03309" w14:textId="77777777" w:rsidR="007C495D" w:rsidRPr="00BC5C31" w:rsidRDefault="007C495D" w:rsidP="007C495D">
            <w:pPr>
              <w:tabs>
                <w:tab w:val="decimal" w:pos="885"/>
                <w:tab w:val="decimal" w:pos="1164"/>
              </w:tabs>
              <w:spacing w:after="0" w:line="240" w:lineRule="atLeast"/>
              <w:ind w:left="72" w:right="-25"/>
              <w:rPr>
                <w:rFonts w:ascii="Times New Roman" w:hAnsi="Times New Roman" w:cs="Times New Roman"/>
                <w:szCs w:val="22"/>
              </w:rPr>
            </w:pPr>
          </w:p>
        </w:tc>
        <w:tc>
          <w:tcPr>
            <w:tcW w:w="264" w:type="dxa"/>
          </w:tcPr>
          <w:p w14:paraId="18E28476" w14:textId="77777777" w:rsidR="007C495D" w:rsidRPr="00BC5C31" w:rsidRDefault="007C495D" w:rsidP="007C495D">
            <w:pPr>
              <w:tabs>
                <w:tab w:val="decimal" w:pos="885"/>
              </w:tabs>
              <w:spacing w:after="0" w:line="240" w:lineRule="atLeast"/>
              <w:ind w:left="72" w:right="-25"/>
              <w:rPr>
                <w:rFonts w:ascii="Times New Roman" w:hAnsi="Times New Roman" w:cs="Times New Roman"/>
                <w:szCs w:val="22"/>
              </w:rPr>
            </w:pPr>
          </w:p>
        </w:tc>
        <w:tc>
          <w:tcPr>
            <w:tcW w:w="1429" w:type="dxa"/>
          </w:tcPr>
          <w:p w14:paraId="45007271" w14:textId="77777777" w:rsidR="007C495D" w:rsidRPr="00BC5C31" w:rsidRDefault="007C495D" w:rsidP="007C495D">
            <w:pPr>
              <w:tabs>
                <w:tab w:val="decimal" w:pos="1164"/>
              </w:tabs>
              <w:spacing w:after="0" w:line="240" w:lineRule="atLeast"/>
              <w:ind w:left="72" w:right="-25"/>
              <w:rPr>
                <w:rFonts w:ascii="Times New Roman" w:hAnsi="Times New Roman"/>
                <w:szCs w:val="22"/>
              </w:rPr>
            </w:pPr>
          </w:p>
        </w:tc>
        <w:tc>
          <w:tcPr>
            <w:tcW w:w="264" w:type="dxa"/>
          </w:tcPr>
          <w:p w14:paraId="3D332F25" w14:textId="77777777" w:rsidR="007C495D" w:rsidRPr="00BC5C31" w:rsidRDefault="007C495D" w:rsidP="007C495D">
            <w:pPr>
              <w:tabs>
                <w:tab w:val="decimal" w:pos="885"/>
              </w:tabs>
              <w:spacing w:after="0" w:line="240" w:lineRule="atLeast"/>
              <w:ind w:left="72" w:right="-25"/>
              <w:rPr>
                <w:rFonts w:ascii="Times New Roman" w:hAnsi="Times New Roman" w:cs="Times New Roman"/>
                <w:szCs w:val="22"/>
              </w:rPr>
            </w:pPr>
          </w:p>
        </w:tc>
        <w:tc>
          <w:tcPr>
            <w:tcW w:w="1303" w:type="dxa"/>
          </w:tcPr>
          <w:p w14:paraId="6FA46CF7" w14:textId="77777777" w:rsidR="007C495D" w:rsidRPr="00BC5C31" w:rsidRDefault="007C495D" w:rsidP="007C495D">
            <w:pPr>
              <w:tabs>
                <w:tab w:val="decimal" w:pos="1164"/>
              </w:tabs>
              <w:spacing w:after="0" w:line="240" w:lineRule="atLeast"/>
              <w:ind w:left="72" w:right="-25"/>
              <w:rPr>
                <w:rFonts w:ascii="Times New Roman" w:hAnsi="Times New Roman"/>
                <w:szCs w:val="22"/>
              </w:rPr>
            </w:pPr>
          </w:p>
        </w:tc>
        <w:tc>
          <w:tcPr>
            <w:tcW w:w="255" w:type="dxa"/>
          </w:tcPr>
          <w:p w14:paraId="11F5275C" w14:textId="77777777" w:rsidR="007C495D" w:rsidRPr="00BC5C31" w:rsidRDefault="007C495D" w:rsidP="007C495D">
            <w:pPr>
              <w:tabs>
                <w:tab w:val="decimal" w:pos="885"/>
              </w:tabs>
              <w:spacing w:after="0" w:line="240" w:lineRule="atLeast"/>
              <w:ind w:left="72" w:right="-25"/>
              <w:rPr>
                <w:rFonts w:ascii="Times New Roman" w:hAnsi="Times New Roman" w:cs="Times New Roman"/>
                <w:szCs w:val="22"/>
              </w:rPr>
            </w:pPr>
          </w:p>
        </w:tc>
        <w:tc>
          <w:tcPr>
            <w:tcW w:w="1446" w:type="dxa"/>
          </w:tcPr>
          <w:p w14:paraId="04F3AFFE" w14:textId="77777777" w:rsidR="007C495D" w:rsidRPr="00BC5C31" w:rsidRDefault="007C495D" w:rsidP="007C495D">
            <w:pPr>
              <w:tabs>
                <w:tab w:val="decimal" w:pos="1164"/>
              </w:tabs>
              <w:spacing w:after="0" w:line="240" w:lineRule="atLeast"/>
              <w:ind w:left="72" w:right="-25"/>
              <w:rPr>
                <w:rFonts w:ascii="Times New Roman" w:hAnsi="Times New Roman"/>
                <w:szCs w:val="22"/>
              </w:rPr>
            </w:pPr>
          </w:p>
        </w:tc>
      </w:tr>
      <w:tr w:rsidR="007C495D" w:rsidRPr="00BC5C31" w14:paraId="61BA05DA" w14:textId="77777777" w:rsidTr="00443337">
        <w:tc>
          <w:tcPr>
            <w:tcW w:w="3354" w:type="dxa"/>
            <w:vAlign w:val="center"/>
          </w:tcPr>
          <w:p w14:paraId="6466DAA6" w14:textId="77777777" w:rsidR="007C495D" w:rsidRPr="00BC5C31" w:rsidRDefault="007C495D" w:rsidP="007C495D">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credit loss</w:t>
            </w:r>
          </w:p>
        </w:tc>
        <w:tc>
          <w:tcPr>
            <w:tcW w:w="1414" w:type="dxa"/>
            <w:tcBorders>
              <w:bottom w:val="single" w:sz="4" w:space="0" w:color="auto"/>
            </w:tcBorders>
          </w:tcPr>
          <w:p w14:paraId="58DF08FD" w14:textId="66EAD526" w:rsidR="007C495D" w:rsidRPr="00BC5C31" w:rsidRDefault="00E352F1"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w:t>
            </w:r>
            <w:r w:rsidR="00423478" w:rsidRPr="00BC5C31">
              <w:rPr>
                <w:rFonts w:ascii="Times New Roman" w:hAnsi="Times New Roman"/>
                <w:szCs w:val="22"/>
              </w:rPr>
              <w:t>116,001</w:t>
            </w:r>
            <w:r w:rsidRPr="00BC5C31">
              <w:rPr>
                <w:rFonts w:ascii="Times New Roman" w:hAnsi="Times New Roman"/>
                <w:szCs w:val="22"/>
              </w:rPr>
              <w:t>)</w:t>
            </w:r>
          </w:p>
        </w:tc>
        <w:tc>
          <w:tcPr>
            <w:tcW w:w="264" w:type="dxa"/>
          </w:tcPr>
          <w:p w14:paraId="7F68C752"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71B386D4" w14:textId="77777777" w:rsidR="007C495D" w:rsidRPr="00BC5C31" w:rsidRDefault="007C495D"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(122,575)</w:t>
            </w:r>
          </w:p>
        </w:tc>
        <w:tc>
          <w:tcPr>
            <w:tcW w:w="264" w:type="dxa"/>
          </w:tcPr>
          <w:p w14:paraId="0F485E8B"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665FA0C8" w14:textId="5448DEEE" w:rsidR="007C495D" w:rsidRPr="00BC5C31" w:rsidRDefault="00E352F1" w:rsidP="007C495D">
            <w:pPr>
              <w:tabs>
                <w:tab w:val="decimal" w:pos="1053"/>
              </w:tabs>
              <w:spacing w:after="0" w:line="240" w:lineRule="atLeast"/>
              <w:ind w:left="72" w:right="-25"/>
              <w:rPr>
                <w:rFonts w:ascii="Times New Roman" w:hAnsi="Times New Roman"/>
                <w:szCs w:val="22"/>
              </w:rPr>
            </w:pPr>
            <w:r w:rsidRPr="00BC5C31">
              <w:rPr>
                <w:rFonts w:ascii="Times New Roman" w:hAnsi="Times New Roman"/>
                <w:szCs w:val="22"/>
              </w:rPr>
              <w:t>(1,548)</w:t>
            </w:r>
          </w:p>
        </w:tc>
        <w:tc>
          <w:tcPr>
            <w:tcW w:w="255" w:type="dxa"/>
          </w:tcPr>
          <w:p w14:paraId="7DA811E3" w14:textId="77777777" w:rsidR="007C495D" w:rsidRPr="00BC5C31" w:rsidRDefault="007C495D" w:rsidP="007C495D">
            <w:pPr>
              <w:spacing w:after="0" w:line="240" w:lineRule="atLeast"/>
              <w:ind w:left="72" w:right="-25"/>
              <w:rPr>
                <w:rFonts w:ascii="Times New Roman" w:hAnsi="Times New Roman" w:cs="Times New Roman"/>
                <w:szCs w:val="22"/>
              </w:rPr>
            </w:pPr>
          </w:p>
        </w:tc>
        <w:tc>
          <w:tcPr>
            <w:tcW w:w="1446" w:type="dxa"/>
            <w:tcBorders>
              <w:bottom w:val="single" w:sz="4" w:space="0" w:color="auto"/>
            </w:tcBorders>
          </w:tcPr>
          <w:p w14:paraId="33C32D9F" w14:textId="77777777" w:rsidR="007C495D" w:rsidRPr="00BC5C31" w:rsidRDefault="007C495D"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(1,937)</w:t>
            </w:r>
          </w:p>
        </w:tc>
      </w:tr>
      <w:tr w:rsidR="00E352F1" w:rsidRPr="00BC5C31" w14:paraId="6140F9C1" w14:textId="77777777" w:rsidTr="00E352F1">
        <w:tc>
          <w:tcPr>
            <w:tcW w:w="3354" w:type="dxa"/>
            <w:vAlign w:val="center"/>
          </w:tcPr>
          <w:p w14:paraId="1163726F" w14:textId="77455288" w:rsidR="00E352F1" w:rsidRPr="00BC5C31" w:rsidRDefault="00E352F1" w:rsidP="007C495D">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Net</w:t>
            </w:r>
          </w:p>
        </w:tc>
        <w:tc>
          <w:tcPr>
            <w:tcW w:w="1414" w:type="dxa"/>
          </w:tcPr>
          <w:p w14:paraId="2F29D8FA" w14:textId="6E1D7B0B" w:rsidR="00E352F1" w:rsidRPr="00BC5C31" w:rsidRDefault="00E352F1"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72,</w:t>
            </w:r>
            <w:r w:rsidR="00423478" w:rsidRPr="00BC5C31">
              <w:rPr>
                <w:rFonts w:ascii="Times New Roman" w:hAnsi="Times New Roman"/>
                <w:szCs w:val="22"/>
              </w:rPr>
              <w:t>134</w:t>
            </w:r>
          </w:p>
        </w:tc>
        <w:tc>
          <w:tcPr>
            <w:tcW w:w="264" w:type="dxa"/>
          </w:tcPr>
          <w:p w14:paraId="7375C1B0" w14:textId="77777777" w:rsidR="00E352F1" w:rsidRPr="00BC5C31" w:rsidRDefault="00E352F1" w:rsidP="007C495D">
            <w:pPr>
              <w:tabs>
                <w:tab w:val="decimal" w:pos="1113"/>
              </w:tabs>
              <w:spacing w:after="0" w:line="240" w:lineRule="atLeast"/>
              <w:ind w:left="72" w:right="-25"/>
              <w:rPr>
                <w:rFonts w:ascii="Times New Roman" w:hAnsi="Times New Roman" w:cs="Times New Roman"/>
                <w:szCs w:val="22"/>
              </w:rPr>
            </w:pPr>
          </w:p>
        </w:tc>
        <w:tc>
          <w:tcPr>
            <w:tcW w:w="1429" w:type="dxa"/>
          </w:tcPr>
          <w:p w14:paraId="07947919" w14:textId="7A83D88F" w:rsidR="00E352F1" w:rsidRPr="00BC5C31" w:rsidRDefault="00E352F1"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63,356</w:t>
            </w:r>
          </w:p>
        </w:tc>
        <w:tc>
          <w:tcPr>
            <w:tcW w:w="264" w:type="dxa"/>
          </w:tcPr>
          <w:p w14:paraId="65F666CE" w14:textId="77777777" w:rsidR="00E352F1" w:rsidRPr="00BC5C31" w:rsidRDefault="00E352F1" w:rsidP="007C495D">
            <w:pPr>
              <w:tabs>
                <w:tab w:val="decimal" w:pos="1113"/>
              </w:tabs>
              <w:spacing w:after="0" w:line="240" w:lineRule="atLeast"/>
              <w:ind w:left="72" w:right="-25"/>
              <w:rPr>
                <w:rFonts w:ascii="Times New Roman" w:hAnsi="Times New Roman" w:cs="Times New Roman"/>
                <w:szCs w:val="22"/>
              </w:rPr>
            </w:pPr>
          </w:p>
        </w:tc>
        <w:tc>
          <w:tcPr>
            <w:tcW w:w="1303" w:type="dxa"/>
          </w:tcPr>
          <w:p w14:paraId="38D2EBEA" w14:textId="0A9D37B7" w:rsidR="00E352F1" w:rsidRPr="00BC5C31" w:rsidRDefault="00E352F1" w:rsidP="00E352F1">
            <w:pPr>
              <w:spacing w:after="0" w:line="240" w:lineRule="atLeast"/>
              <w:ind w:left="72" w:right="-25"/>
              <w:jc w:val="center"/>
              <w:rPr>
                <w:rFonts w:ascii="Times New Roman" w:hAnsi="Times New Roman"/>
                <w:szCs w:val="22"/>
              </w:rPr>
            </w:pPr>
            <w:r w:rsidRPr="00BC5C31">
              <w:rPr>
                <w:rFonts w:ascii="Times New Roman" w:hAnsi="Times New Roman"/>
                <w:szCs w:val="22"/>
              </w:rPr>
              <w:t>-</w:t>
            </w:r>
          </w:p>
        </w:tc>
        <w:tc>
          <w:tcPr>
            <w:tcW w:w="255" w:type="dxa"/>
          </w:tcPr>
          <w:p w14:paraId="0EB14C3F" w14:textId="77777777" w:rsidR="00E352F1" w:rsidRPr="00BC5C31" w:rsidRDefault="00E352F1" w:rsidP="007C495D">
            <w:pPr>
              <w:spacing w:after="0" w:line="240" w:lineRule="atLeast"/>
              <w:ind w:left="72" w:right="-25"/>
              <w:rPr>
                <w:rFonts w:ascii="Times New Roman" w:hAnsi="Times New Roman" w:cs="Times New Roman"/>
                <w:szCs w:val="22"/>
              </w:rPr>
            </w:pPr>
          </w:p>
        </w:tc>
        <w:tc>
          <w:tcPr>
            <w:tcW w:w="1446" w:type="dxa"/>
          </w:tcPr>
          <w:p w14:paraId="42C6D75E" w14:textId="1C1E4B67" w:rsidR="00E352F1" w:rsidRPr="00BC5C31" w:rsidRDefault="00E352F1" w:rsidP="00E352F1">
            <w:pPr>
              <w:spacing w:after="0" w:line="240" w:lineRule="atLeast"/>
              <w:ind w:left="72" w:right="-25"/>
              <w:jc w:val="center"/>
              <w:rPr>
                <w:rFonts w:ascii="Times New Roman" w:hAnsi="Times New Roman"/>
                <w:szCs w:val="22"/>
              </w:rPr>
            </w:pPr>
            <w:r w:rsidRPr="00BC5C31">
              <w:rPr>
                <w:rFonts w:ascii="Times New Roman" w:hAnsi="Times New Roman"/>
                <w:szCs w:val="22"/>
              </w:rPr>
              <w:t>-</w:t>
            </w:r>
          </w:p>
        </w:tc>
      </w:tr>
      <w:tr w:rsidR="008B1BE0" w:rsidRPr="00BC5C31" w14:paraId="273D6B5E" w14:textId="77777777" w:rsidTr="00E352F1">
        <w:tc>
          <w:tcPr>
            <w:tcW w:w="3354" w:type="dxa"/>
            <w:vAlign w:val="center"/>
          </w:tcPr>
          <w:p w14:paraId="05EA36FC" w14:textId="6D11B625" w:rsidR="008B1BE0" w:rsidRPr="00BC5C31" w:rsidRDefault="008B1BE0" w:rsidP="008B1BE0">
            <w:pPr>
              <w:spacing w:after="0" w:line="240" w:lineRule="atLeast"/>
              <w:ind w:left="549" w:right="-105"/>
              <w:rPr>
                <w:rFonts w:ascii="Times New Roman" w:hAnsi="Times New Roman" w:cs="Times New Roman"/>
                <w:szCs w:val="22"/>
              </w:rPr>
            </w:pPr>
            <w:r w:rsidRPr="00BC5C31">
              <w:rPr>
                <w:rFonts w:ascii="Times New Roman" w:hAnsi="Times New Roman" w:cs="Times New Roman"/>
                <w:i/>
                <w:iCs/>
                <w:szCs w:val="22"/>
              </w:rPr>
              <w:t xml:space="preserve">Less </w:t>
            </w:r>
            <w:r w:rsidRPr="00BC5C31">
              <w:rPr>
                <w:rFonts w:ascii="Times New Roman" w:hAnsi="Times New Roman" w:cs="Times New Roman"/>
                <w:szCs w:val="22"/>
              </w:rPr>
              <w:t xml:space="preserve">assets or disposal group </w:t>
            </w:r>
          </w:p>
        </w:tc>
        <w:tc>
          <w:tcPr>
            <w:tcW w:w="1414" w:type="dxa"/>
          </w:tcPr>
          <w:p w14:paraId="054C2330" w14:textId="77777777" w:rsidR="008B1BE0" w:rsidRPr="00BC5C31" w:rsidRDefault="008B1BE0" w:rsidP="008B1BE0">
            <w:pPr>
              <w:tabs>
                <w:tab w:val="decimal" w:pos="1164"/>
              </w:tabs>
              <w:spacing w:after="0" w:line="240" w:lineRule="atLeast"/>
              <w:ind w:left="72" w:right="-25"/>
              <w:rPr>
                <w:rFonts w:ascii="Times New Roman" w:hAnsi="Times New Roman"/>
                <w:szCs w:val="22"/>
              </w:rPr>
            </w:pPr>
          </w:p>
        </w:tc>
        <w:tc>
          <w:tcPr>
            <w:tcW w:w="264" w:type="dxa"/>
          </w:tcPr>
          <w:p w14:paraId="54EEA068" w14:textId="77777777" w:rsidR="008B1BE0" w:rsidRPr="00BC5C31" w:rsidRDefault="008B1BE0" w:rsidP="008B1BE0">
            <w:pPr>
              <w:tabs>
                <w:tab w:val="decimal" w:pos="1113"/>
              </w:tabs>
              <w:spacing w:after="0" w:line="240" w:lineRule="atLeast"/>
              <w:ind w:left="72" w:right="-25"/>
              <w:rPr>
                <w:rFonts w:ascii="Times New Roman" w:hAnsi="Times New Roman" w:cs="Times New Roman"/>
                <w:szCs w:val="22"/>
              </w:rPr>
            </w:pPr>
          </w:p>
        </w:tc>
        <w:tc>
          <w:tcPr>
            <w:tcW w:w="1429" w:type="dxa"/>
          </w:tcPr>
          <w:p w14:paraId="618CA9EB" w14:textId="77777777" w:rsidR="008B1BE0" w:rsidRPr="00BC5C31" w:rsidRDefault="008B1BE0" w:rsidP="008B1BE0">
            <w:pPr>
              <w:tabs>
                <w:tab w:val="decimal" w:pos="1164"/>
              </w:tabs>
              <w:spacing w:after="0" w:line="240" w:lineRule="atLeast"/>
              <w:ind w:left="72" w:right="-25"/>
              <w:rPr>
                <w:rFonts w:ascii="Times New Roman" w:hAnsi="Times New Roman"/>
                <w:szCs w:val="22"/>
              </w:rPr>
            </w:pPr>
          </w:p>
        </w:tc>
        <w:tc>
          <w:tcPr>
            <w:tcW w:w="264" w:type="dxa"/>
          </w:tcPr>
          <w:p w14:paraId="6C5F8B0A" w14:textId="77777777" w:rsidR="008B1BE0" w:rsidRPr="00BC5C31" w:rsidRDefault="008B1BE0" w:rsidP="008B1BE0">
            <w:pPr>
              <w:tabs>
                <w:tab w:val="decimal" w:pos="1113"/>
              </w:tabs>
              <w:spacing w:after="0" w:line="240" w:lineRule="atLeast"/>
              <w:ind w:left="72" w:right="-25"/>
              <w:rPr>
                <w:rFonts w:ascii="Times New Roman" w:hAnsi="Times New Roman" w:cs="Times New Roman"/>
                <w:szCs w:val="22"/>
              </w:rPr>
            </w:pPr>
          </w:p>
        </w:tc>
        <w:tc>
          <w:tcPr>
            <w:tcW w:w="1303" w:type="dxa"/>
          </w:tcPr>
          <w:p w14:paraId="2865E357" w14:textId="77777777" w:rsidR="008B1BE0" w:rsidRPr="00BC5C31" w:rsidRDefault="008B1BE0" w:rsidP="008B1BE0">
            <w:pPr>
              <w:tabs>
                <w:tab w:val="decimal" w:pos="1053"/>
              </w:tabs>
              <w:spacing w:after="0" w:line="240" w:lineRule="atLeast"/>
              <w:ind w:left="72" w:right="-25"/>
              <w:rPr>
                <w:rFonts w:ascii="Times New Roman" w:hAnsi="Times New Roman"/>
                <w:szCs w:val="22"/>
              </w:rPr>
            </w:pPr>
          </w:p>
        </w:tc>
        <w:tc>
          <w:tcPr>
            <w:tcW w:w="255" w:type="dxa"/>
          </w:tcPr>
          <w:p w14:paraId="67CF38E0" w14:textId="77777777" w:rsidR="008B1BE0" w:rsidRPr="00BC5C31" w:rsidRDefault="008B1BE0" w:rsidP="008B1BE0">
            <w:pPr>
              <w:spacing w:after="0" w:line="240" w:lineRule="atLeast"/>
              <w:ind w:left="72" w:right="-25"/>
              <w:rPr>
                <w:rFonts w:ascii="Times New Roman" w:hAnsi="Times New Roman" w:cs="Times New Roman"/>
                <w:szCs w:val="22"/>
              </w:rPr>
            </w:pPr>
          </w:p>
        </w:tc>
        <w:tc>
          <w:tcPr>
            <w:tcW w:w="1446" w:type="dxa"/>
          </w:tcPr>
          <w:p w14:paraId="13C5D307" w14:textId="77777777" w:rsidR="008B1BE0" w:rsidRPr="00BC5C31" w:rsidRDefault="008B1BE0" w:rsidP="008B1BE0">
            <w:pPr>
              <w:tabs>
                <w:tab w:val="decimal" w:pos="1164"/>
              </w:tabs>
              <w:spacing w:after="0" w:line="240" w:lineRule="atLeast"/>
              <w:ind w:left="72" w:right="-25"/>
              <w:rPr>
                <w:rFonts w:ascii="Times New Roman" w:hAnsi="Times New Roman"/>
                <w:szCs w:val="22"/>
              </w:rPr>
            </w:pPr>
          </w:p>
        </w:tc>
      </w:tr>
      <w:tr w:rsidR="008B1BE0" w:rsidRPr="00BC5C31" w14:paraId="5B17AFA3" w14:textId="77777777" w:rsidTr="00E352F1">
        <w:tc>
          <w:tcPr>
            <w:tcW w:w="3354" w:type="dxa"/>
            <w:vAlign w:val="center"/>
          </w:tcPr>
          <w:p w14:paraId="06F06671" w14:textId="0355AEA3" w:rsidR="008B1BE0" w:rsidRPr="00BC5C31" w:rsidRDefault="008B1BE0" w:rsidP="008B1BE0">
            <w:pPr>
              <w:spacing w:after="0" w:line="240" w:lineRule="atLeast"/>
              <w:ind w:left="549" w:right="-105"/>
              <w:rPr>
                <w:rFonts w:ascii="Times New Roman" w:hAnsi="Times New Roman" w:cs="Times New Roman"/>
                <w:szCs w:val="22"/>
              </w:rPr>
            </w:pPr>
            <w:r w:rsidRPr="00BC5C31">
              <w:rPr>
                <w:rFonts w:ascii="Times New Roman" w:hAnsi="Times New Roman" w:cs="Times New Roman"/>
                <w:szCs w:val="22"/>
              </w:rPr>
              <w:t xml:space="preserve">         classified as held for</w:t>
            </w:r>
          </w:p>
        </w:tc>
        <w:tc>
          <w:tcPr>
            <w:tcW w:w="1414" w:type="dxa"/>
          </w:tcPr>
          <w:p w14:paraId="4F96BEFD" w14:textId="77777777" w:rsidR="008B1BE0" w:rsidRPr="00BC5C31" w:rsidRDefault="008B1BE0" w:rsidP="008B1BE0">
            <w:pPr>
              <w:tabs>
                <w:tab w:val="decimal" w:pos="1164"/>
              </w:tabs>
              <w:spacing w:after="0" w:line="240" w:lineRule="atLeast"/>
              <w:ind w:left="72" w:right="-25"/>
              <w:rPr>
                <w:rFonts w:ascii="Times New Roman" w:hAnsi="Times New Roman"/>
                <w:szCs w:val="22"/>
              </w:rPr>
            </w:pPr>
          </w:p>
        </w:tc>
        <w:tc>
          <w:tcPr>
            <w:tcW w:w="264" w:type="dxa"/>
          </w:tcPr>
          <w:p w14:paraId="6529C3C1" w14:textId="77777777" w:rsidR="008B1BE0" w:rsidRPr="00BC5C31" w:rsidRDefault="008B1BE0" w:rsidP="008B1BE0">
            <w:pPr>
              <w:tabs>
                <w:tab w:val="decimal" w:pos="1113"/>
              </w:tabs>
              <w:spacing w:after="0" w:line="240" w:lineRule="atLeast"/>
              <w:ind w:left="72" w:right="-25"/>
              <w:rPr>
                <w:rFonts w:ascii="Times New Roman" w:hAnsi="Times New Roman" w:cs="Times New Roman"/>
                <w:szCs w:val="22"/>
              </w:rPr>
            </w:pPr>
          </w:p>
        </w:tc>
        <w:tc>
          <w:tcPr>
            <w:tcW w:w="1429" w:type="dxa"/>
          </w:tcPr>
          <w:p w14:paraId="0E47A6C5" w14:textId="77777777" w:rsidR="008B1BE0" w:rsidRPr="00BC5C31" w:rsidRDefault="008B1BE0" w:rsidP="008B1BE0">
            <w:pPr>
              <w:tabs>
                <w:tab w:val="decimal" w:pos="1164"/>
              </w:tabs>
              <w:spacing w:after="0" w:line="240" w:lineRule="atLeast"/>
              <w:ind w:left="72" w:right="-25"/>
              <w:rPr>
                <w:rFonts w:ascii="Times New Roman" w:hAnsi="Times New Roman"/>
                <w:szCs w:val="22"/>
              </w:rPr>
            </w:pPr>
          </w:p>
        </w:tc>
        <w:tc>
          <w:tcPr>
            <w:tcW w:w="264" w:type="dxa"/>
          </w:tcPr>
          <w:p w14:paraId="6DD59D5E" w14:textId="77777777" w:rsidR="008B1BE0" w:rsidRPr="00BC5C31" w:rsidRDefault="008B1BE0" w:rsidP="008B1BE0">
            <w:pPr>
              <w:tabs>
                <w:tab w:val="decimal" w:pos="1113"/>
              </w:tabs>
              <w:spacing w:after="0" w:line="240" w:lineRule="atLeast"/>
              <w:ind w:left="72" w:right="-25"/>
              <w:rPr>
                <w:rFonts w:ascii="Times New Roman" w:hAnsi="Times New Roman" w:cs="Times New Roman"/>
                <w:szCs w:val="22"/>
              </w:rPr>
            </w:pPr>
          </w:p>
        </w:tc>
        <w:tc>
          <w:tcPr>
            <w:tcW w:w="1303" w:type="dxa"/>
          </w:tcPr>
          <w:p w14:paraId="37031C21" w14:textId="77777777" w:rsidR="008B1BE0" w:rsidRPr="00BC5C31" w:rsidRDefault="008B1BE0" w:rsidP="008B1BE0">
            <w:pPr>
              <w:tabs>
                <w:tab w:val="decimal" w:pos="1053"/>
              </w:tabs>
              <w:spacing w:after="0" w:line="240" w:lineRule="atLeast"/>
              <w:ind w:left="72" w:right="-25"/>
              <w:rPr>
                <w:rFonts w:ascii="Times New Roman" w:hAnsi="Times New Roman"/>
                <w:szCs w:val="22"/>
              </w:rPr>
            </w:pPr>
          </w:p>
        </w:tc>
        <w:tc>
          <w:tcPr>
            <w:tcW w:w="255" w:type="dxa"/>
          </w:tcPr>
          <w:p w14:paraId="0D5AF6EE" w14:textId="77777777" w:rsidR="008B1BE0" w:rsidRPr="00BC5C31" w:rsidRDefault="008B1BE0" w:rsidP="008B1BE0">
            <w:pPr>
              <w:spacing w:after="0" w:line="240" w:lineRule="atLeast"/>
              <w:ind w:left="72" w:right="-25"/>
              <w:rPr>
                <w:rFonts w:ascii="Times New Roman" w:hAnsi="Times New Roman" w:cs="Times New Roman"/>
                <w:szCs w:val="22"/>
              </w:rPr>
            </w:pPr>
          </w:p>
        </w:tc>
        <w:tc>
          <w:tcPr>
            <w:tcW w:w="1446" w:type="dxa"/>
          </w:tcPr>
          <w:p w14:paraId="75BFD33D" w14:textId="77777777" w:rsidR="008B1BE0" w:rsidRPr="00BC5C31" w:rsidRDefault="008B1BE0" w:rsidP="008B1BE0">
            <w:pPr>
              <w:tabs>
                <w:tab w:val="decimal" w:pos="1164"/>
              </w:tabs>
              <w:spacing w:after="0" w:line="240" w:lineRule="atLeast"/>
              <w:ind w:left="72" w:right="-25"/>
              <w:rPr>
                <w:rFonts w:ascii="Times New Roman" w:hAnsi="Times New Roman"/>
                <w:szCs w:val="22"/>
              </w:rPr>
            </w:pPr>
          </w:p>
        </w:tc>
      </w:tr>
      <w:tr w:rsidR="008B1BE0" w:rsidRPr="00BC5C31" w14:paraId="6A5F608C" w14:textId="77777777" w:rsidTr="00E352F1">
        <w:tc>
          <w:tcPr>
            <w:tcW w:w="3354" w:type="dxa"/>
            <w:vAlign w:val="center"/>
          </w:tcPr>
          <w:p w14:paraId="1628240B" w14:textId="451D7800" w:rsidR="008B1BE0" w:rsidRPr="00BC5C31" w:rsidRDefault="008B1BE0" w:rsidP="008B1BE0">
            <w:pPr>
              <w:spacing w:after="0" w:line="240" w:lineRule="atLeast"/>
              <w:ind w:left="549" w:right="-105"/>
              <w:rPr>
                <w:rFonts w:ascii="Times New Roman" w:hAnsi="Times New Roman" w:cs="Times New Roman"/>
                <w:szCs w:val="22"/>
              </w:rPr>
            </w:pPr>
            <w:r w:rsidRPr="00BC5C31">
              <w:rPr>
                <w:rFonts w:ascii="Times New Roman" w:hAnsi="Times New Roman" w:cs="Times New Roman"/>
                <w:szCs w:val="22"/>
              </w:rPr>
              <w:t xml:space="preserve">         sale</w:t>
            </w:r>
          </w:p>
        </w:tc>
        <w:tc>
          <w:tcPr>
            <w:tcW w:w="1414" w:type="dxa"/>
          </w:tcPr>
          <w:p w14:paraId="1CFB7378" w14:textId="4A8E3C41" w:rsidR="008B1BE0" w:rsidRPr="00BC5C31" w:rsidRDefault="008B1BE0" w:rsidP="008B1BE0">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(63,137)</w:t>
            </w:r>
          </w:p>
        </w:tc>
        <w:tc>
          <w:tcPr>
            <w:tcW w:w="264" w:type="dxa"/>
          </w:tcPr>
          <w:p w14:paraId="75898248" w14:textId="77777777" w:rsidR="008B1BE0" w:rsidRPr="00BC5C31" w:rsidRDefault="008B1BE0" w:rsidP="008B1BE0">
            <w:pPr>
              <w:tabs>
                <w:tab w:val="decimal" w:pos="1113"/>
              </w:tabs>
              <w:spacing w:after="0" w:line="240" w:lineRule="atLeast"/>
              <w:ind w:left="72" w:right="-25"/>
              <w:rPr>
                <w:rFonts w:ascii="Times New Roman" w:hAnsi="Times New Roman" w:cs="Times New Roman"/>
                <w:szCs w:val="22"/>
              </w:rPr>
            </w:pPr>
          </w:p>
        </w:tc>
        <w:tc>
          <w:tcPr>
            <w:tcW w:w="1429" w:type="dxa"/>
          </w:tcPr>
          <w:p w14:paraId="3757ED22" w14:textId="2F17DBE3" w:rsidR="008B1BE0" w:rsidRPr="00BC5C31" w:rsidRDefault="008B1BE0" w:rsidP="008B1BE0">
            <w:pPr>
              <w:spacing w:after="0" w:line="240" w:lineRule="atLeast"/>
              <w:ind w:left="72" w:right="-25"/>
              <w:jc w:val="center"/>
              <w:rPr>
                <w:rFonts w:ascii="Times New Roman" w:hAnsi="Times New Roman"/>
                <w:szCs w:val="22"/>
              </w:rPr>
            </w:pPr>
            <w:r w:rsidRPr="00BC5C31">
              <w:rPr>
                <w:rFonts w:ascii="Times New Roman" w:hAnsi="Times New Roman"/>
                <w:szCs w:val="22"/>
              </w:rPr>
              <w:t>-</w:t>
            </w:r>
          </w:p>
        </w:tc>
        <w:tc>
          <w:tcPr>
            <w:tcW w:w="264" w:type="dxa"/>
          </w:tcPr>
          <w:p w14:paraId="4330F743" w14:textId="77777777" w:rsidR="008B1BE0" w:rsidRPr="00BC5C31" w:rsidRDefault="008B1BE0" w:rsidP="008B1BE0">
            <w:pPr>
              <w:tabs>
                <w:tab w:val="decimal" w:pos="1113"/>
              </w:tabs>
              <w:spacing w:after="0" w:line="240" w:lineRule="atLeast"/>
              <w:ind w:left="72" w:right="-25"/>
              <w:rPr>
                <w:rFonts w:ascii="Times New Roman" w:hAnsi="Times New Roman" w:cs="Times New Roman"/>
                <w:szCs w:val="22"/>
              </w:rPr>
            </w:pPr>
          </w:p>
        </w:tc>
        <w:tc>
          <w:tcPr>
            <w:tcW w:w="1303" w:type="dxa"/>
          </w:tcPr>
          <w:p w14:paraId="488A8AE0" w14:textId="4C6F267F" w:rsidR="008B1BE0" w:rsidRPr="00BC5C31" w:rsidRDefault="008B1BE0" w:rsidP="008B1BE0">
            <w:pPr>
              <w:spacing w:after="0" w:line="240" w:lineRule="atLeast"/>
              <w:ind w:left="72" w:right="-25"/>
              <w:jc w:val="center"/>
              <w:rPr>
                <w:rFonts w:ascii="Times New Roman" w:hAnsi="Times New Roman"/>
                <w:szCs w:val="22"/>
              </w:rPr>
            </w:pPr>
            <w:r w:rsidRPr="00BC5C31">
              <w:rPr>
                <w:rFonts w:ascii="Times New Roman" w:hAnsi="Times New Roman"/>
                <w:szCs w:val="22"/>
              </w:rPr>
              <w:t>-</w:t>
            </w:r>
          </w:p>
        </w:tc>
        <w:tc>
          <w:tcPr>
            <w:tcW w:w="255" w:type="dxa"/>
          </w:tcPr>
          <w:p w14:paraId="05FE7C6F" w14:textId="77777777" w:rsidR="008B1BE0" w:rsidRPr="00BC5C31" w:rsidRDefault="008B1BE0" w:rsidP="008B1BE0">
            <w:pPr>
              <w:spacing w:after="0" w:line="240" w:lineRule="atLeast"/>
              <w:ind w:left="72" w:right="-25"/>
              <w:rPr>
                <w:rFonts w:ascii="Times New Roman" w:hAnsi="Times New Roman" w:cs="Times New Roman"/>
                <w:szCs w:val="22"/>
              </w:rPr>
            </w:pPr>
          </w:p>
        </w:tc>
        <w:tc>
          <w:tcPr>
            <w:tcW w:w="1446" w:type="dxa"/>
          </w:tcPr>
          <w:p w14:paraId="0EF865A0" w14:textId="513F699C" w:rsidR="008B1BE0" w:rsidRPr="00BC5C31" w:rsidRDefault="008B1BE0" w:rsidP="008B1BE0">
            <w:pPr>
              <w:spacing w:after="0" w:line="240" w:lineRule="atLeast"/>
              <w:ind w:left="72" w:right="-25"/>
              <w:jc w:val="center"/>
              <w:rPr>
                <w:rFonts w:ascii="Times New Roman" w:hAnsi="Times New Roman"/>
                <w:szCs w:val="22"/>
              </w:rPr>
            </w:pPr>
            <w:r w:rsidRPr="00BC5C31">
              <w:rPr>
                <w:rFonts w:ascii="Times New Roman" w:hAnsi="Times New Roman"/>
                <w:szCs w:val="22"/>
              </w:rPr>
              <w:t>-</w:t>
            </w:r>
          </w:p>
        </w:tc>
      </w:tr>
      <w:tr w:rsidR="008B1BE0" w:rsidRPr="00BC5C31" w14:paraId="7967011D" w14:textId="77777777" w:rsidTr="00443337">
        <w:tc>
          <w:tcPr>
            <w:tcW w:w="3354" w:type="dxa"/>
          </w:tcPr>
          <w:p w14:paraId="387F54E9" w14:textId="75504EB9" w:rsidR="008B1BE0" w:rsidRPr="00BC5C31" w:rsidRDefault="005837D2" w:rsidP="008B1BE0">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Total</w:t>
            </w:r>
          </w:p>
        </w:tc>
        <w:tc>
          <w:tcPr>
            <w:tcW w:w="1414" w:type="dxa"/>
            <w:tcBorders>
              <w:top w:val="single" w:sz="4" w:space="0" w:color="auto"/>
              <w:bottom w:val="double" w:sz="4" w:space="0" w:color="auto"/>
            </w:tcBorders>
          </w:tcPr>
          <w:p w14:paraId="07E94AE3" w14:textId="295704F1" w:rsidR="008B1BE0" w:rsidRPr="00BC5C31" w:rsidRDefault="008B1BE0" w:rsidP="008B1BE0">
            <w:pPr>
              <w:tabs>
                <w:tab w:val="decimal" w:pos="1164"/>
              </w:tabs>
              <w:spacing w:after="0" w:line="240" w:lineRule="atLeast"/>
              <w:ind w:left="72" w:right="-25"/>
              <w:rPr>
                <w:rFonts w:ascii="Times New Roman" w:hAnsi="Times New Roman"/>
                <w:b/>
                <w:bCs/>
                <w:szCs w:val="22"/>
              </w:rPr>
            </w:pPr>
            <w:r w:rsidRPr="00BC5C31">
              <w:rPr>
                <w:rFonts w:ascii="Times New Roman" w:hAnsi="Times New Roman"/>
                <w:b/>
                <w:bCs/>
                <w:szCs w:val="22"/>
              </w:rPr>
              <w:t>8,997</w:t>
            </w:r>
          </w:p>
        </w:tc>
        <w:tc>
          <w:tcPr>
            <w:tcW w:w="264" w:type="dxa"/>
          </w:tcPr>
          <w:p w14:paraId="1BEA8A95" w14:textId="77777777" w:rsidR="008B1BE0" w:rsidRPr="00BC5C31" w:rsidRDefault="008B1BE0" w:rsidP="008B1BE0">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tcPr>
          <w:p w14:paraId="0FD33EBD" w14:textId="77777777" w:rsidR="008B1BE0" w:rsidRPr="00BC5C31" w:rsidRDefault="008B1BE0" w:rsidP="008B1BE0">
            <w:pPr>
              <w:tabs>
                <w:tab w:val="decimal" w:pos="1164"/>
              </w:tabs>
              <w:spacing w:after="0" w:line="240" w:lineRule="atLeast"/>
              <w:ind w:left="72" w:right="-25"/>
              <w:rPr>
                <w:rFonts w:ascii="Times New Roman" w:hAnsi="Times New Roman"/>
                <w:b/>
                <w:bCs/>
                <w:szCs w:val="22"/>
              </w:rPr>
            </w:pPr>
            <w:r w:rsidRPr="00BC5C31">
              <w:rPr>
                <w:rFonts w:ascii="Times New Roman" w:hAnsi="Times New Roman"/>
                <w:b/>
                <w:bCs/>
                <w:szCs w:val="22"/>
              </w:rPr>
              <w:t>63,356</w:t>
            </w:r>
          </w:p>
        </w:tc>
        <w:tc>
          <w:tcPr>
            <w:tcW w:w="264" w:type="dxa"/>
          </w:tcPr>
          <w:p w14:paraId="361A8C83" w14:textId="77777777" w:rsidR="008B1BE0" w:rsidRPr="00BC5C31" w:rsidRDefault="008B1BE0" w:rsidP="008B1BE0">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tcPr>
          <w:p w14:paraId="338D4BBE" w14:textId="5F24A6C2" w:rsidR="008B1BE0" w:rsidRPr="00BC5C31" w:rsidRDefault="008B1BE0" w:rsidP="008B1BE0">
            <w:pPr>
              <w:spacing w:after="0" w:line="240" w:lineRule="atLeast"/>
              <w:ind w:left="22" w:right="-25"/>
              <w:jc w:val="center"/>
              <w:rPr>
                <w:rFonts w:ascii="Times New Roman" w:eastAsia="Cordia New" w:hAnsi="Times New Roman" w:cs="Times New Roman"/>
                <w:szCs w:val="22"/>
                <w:cs/>
              </w:rPr>
            </w:pPr>
            <w:r w:rsidRPr="00BC5C31">
              <w:rPr>
                <w:rFonts w:ascii="Times New Roman" w:eastAsia="Cordia New" w:hAnsi="Times New Roman" w:cs="Times New Roman"/>
                <w:szCs w:val="22"/>
              </w:rPr>
              <w:t>-</w:t>
            </w:r>
          </w:p>
        </w:tc>
        <w:tc>
          <w:tcPr>
            <w:tcW w:w="255" w:type="dxa"/>
          </w:tcPr>
          <w:p w14:paraId="4E9F7CCF" w14:textId="77777777" w:rsidR="008B1BE0" w:rsidRPr="00BC5C31" w:rsidRDefault="008B1BE0" w:rsidP="008B1BE0">
            <w:pPr>
              <w:spacing w:after="0" w:line="240" w:lineRule="atLeast"/>
              <w:ind w:left="22" w:right="-25"/>
              <w:jc w:val="center"/>
              <w:rPr>
                <w:rFonts w:ascii="Times New Roman" w:eastAsia="Cordia New" w:hAnsi="Times New Roman" w:cs="Times New Roman"/>
                <w:szCs w:val="22"/>
              </w:rPr>
            </w:pPr>
          </w:p>
        </w:tc>
        <w:tc>
          <w:tcPr>
            <w:tcW w:w="1446" w:type="dxa"/>
            <w:tcBorders>
              <w:top w:val="single" w:sz="4" w:space="0" w:color="auto"/>
              <w:bottom w:val="double" w:sz="4" w:space="0" w:color="auto"/>
            </w:tcBorders>
          </w:tcPr>
          <w:p w14:paraId="5783E14C" w14:textId="77777777" w:rsidR="008B1BE0" w:rsidRPr="00BC5C31" w:rsidRDefault="008B1BE0" w:rsidP="008B1BE0">
            <w:pPr>
              <w:spacing w:after="0" w:line="240" w:lineRule="atLeast"/>
              <w:ind w:left="22" w:right="-25"/>
              <w:jc w:val="center"/>
              <w:rPr>
                <w:rFonts w:ascii="Times New Roman" w:eastAsia="Cordia New" w:hAnsi="Times New Roman" w:cs="Times New Roman"/>
                <w:szCs w:val="22"/>
                <w:cs/>
              </w:rPr>
            </w:pPr>
            <w:r w:rsidRPr="00BC5C31">
              <w:rPr>
                <w:rFonts w:ascii="Times New Roman" w:eastAsia="Cordia New" w:hAnsi="Times New Roman" w:cs="Times New Roman"/>
                <w:szCs w:val="22"/>
              </w:rPr>
              <w:t>-</w:t>
            </w:r>
          </w:p>
        </w:tc>
      </w:tr>
    </w:tbl>
    <w:p w14:paraId="7FA2B3F0" w14:textId="77777777" w:rsidR="00800585" w:rsidRPr="00BC5C31" w:rsidRDefault="00800585" w:rsidP="00800585">
      <w:pPr>
        <w:tabs>
          <w:tab w:val="left" w:pos="545"/>
        </w:tabs>
        <w:spacing w:after="0" w:line="240" w:lineRule="atLeast"/>
        <w:ind w:left="540" w:right="-25"/>
        <w:jc w:val="thaiDistribute"/>
        <w:rPr>
          <w:rFonts w:ascii="Times New Roman" w:hAnsi="Times New Roman" w:cs="Times New Roman"/>
          <w:szCs w:val="22"/>
        </w:rPr>
      </w:pPr>
    </w:p>
    <w:p w14:paraId="1FDDE883" w14:textId="77777777" w:rsidR="00800585" w:rsidRPr="00BC5C31" w:rsidRDefault="00800585" w:rsidP="00800585">
      <w:pPr>
        <w:tabs>
          <w:tab w:val="left" w:pos="567"/>
          <w:tab w:val="left" w:pos="3528"/>
          <w:tab w:val="left" w:pos="6493"/>
          <w:tab w:val="left" w:pos="6753"/>
        </w:tabs>
        <w:spacing w:after="0" w:line="240" w:lineRule="atLeast"/>
        <w:ind w:left="17" w:right="-25" w:firstLine="550"/>
        <w:rPr>
          <w:rFonts w:ascii="Times New Roman" w:hAnsi="Times New Roman"/>
          <w:szCs w:val="22"/>
        </w:rPr>
      </w:pPr>
      <w:r w:rsidRPr="00BC5C31">
        <w:rPr>
          <w:rFonts w:ascii="Times New Roman" w:hAnsi="Times New Roman" w:cs="Times New Roman"/>
          <w:szCs w:val="22"/>
        </w:rPr>
        <w:t>Aging analyses for trade accounts receivable were as follows</w:t>
      </w:r>
      <w:r w:rsidRPr="00BC5C31">
        <w:rPr>
          <w:rFonts w:ascii="Times New Roman" w:hAnsi="Times New Roman" w:cs="Times New Roman"/>
          <w:szCs w:val="22"/>
          <w:cs/>
        </w:rPr>
        <w:t>:</w:t>
      </w:r>
    </w:p>
    <w:p w14:paraId="1F2DB9D7" w14:textId="77777777" w:rsidR="00800585" w:rsidRPr="00BC5C31" w:rsidRDefault="00800585" w:rsidP="00800585">
      <w:pPr>
        <w:tabs>
          <w:tab w:val="left" w:pos="567"/>
          <w:tab w:val="left" w:pos="3528"/>
          <w:tab w:val="left" w:pos="6493"/>
          <w:tab w:val="left" w:pos="6753"/>
        </w:tabs>
        <w:spacing w:after="0" w:line="240" w:lineRule="atLeast"/>
        <w:ind w:left="17" w:right="-25" w:firstLine="550"/>
        <w:rPr>
          <w:rFonts w:ascii="Times New Roman" w:hAnsi="Times New Roman"/>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800585" w:rsidRPr="00BC5C31" w14:paraId="65E135D0" w14:textId="77777777" w:rsidTr="00443337">
        <w:trPr>
          <w:tblHeader/>
        </w:trPr>
        <w:tc>
          <w:tcPr>
            <w:tcW w:w="3354" w:type="dxa"/>
          </w:tcPr>
          <w:p w14:paraId="383F3530"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3107" w:type="dxa"/>
            <w:gridSpan w:val="3"/>
            <w:vAlign w:val="center"/>
          </w:tcPr>
          <w:p w14:paraId="6BE8423C"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4841E2CB"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22A66E46"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7C495D" w:rsidRPr="00BC5C31" w14:paraId="7DFC068F" w14:textId="77777777" w:rsidTr="00443337">
        <w:trPr>
          <w:tblHeader/>
        </w:trPr>
        <w:tc>
          <w:tcPr>
            <w:tcW w:w="3354" w:type="dxa"/>
          </w:tcPr>
          <w:p w14:paraId="0BDA6A39" w14:textId="77777777" w:rsidR="007C495D" w:rsidRPr="00BC5C31" w:rsidRDefault="007C495D" w:rsidP="007C495D">
            <w:pPr>
              <w:spacing w:after="0" w:line="240" w:lineRule="atLeast"/>
              <w:ind w:left="549" w:right="-25"/>
              <w:rPr>
                <w:rFonts w:ascii="Times New Roman" w:hAnsi="Times New Roman" w:cs="Times New Roman"/>
                <w:szCs w:val="22"/>
              </w:rPr>
            </w:pPr>
          </w:p>
        </w:tc>
        <w:tc>
          <w:tcPr>
            <w:tcW w:w="1414" w:type="dxa"/>
          </w:tcPr>
          <w:p w14:paraId="5529B145" w14:textId="6814A6F5" w:rsidR="007C495D" w:rsidRPr="00BC5C31" w:rsidRDefault="007C495D" w:rsidP="007C495D">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3B82967C" w14:textId="77777777" w:rsidR="007C495D" w:rsidRPr="00BC5C31" w:rsidRDefault="007C495D" w:rsidP="007C495D">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1BD3D489" w14:textId="2A4CBF62" w:rsidR="007C495D" w:rsidRPr="00BC5C31" w:rsidRDefault="007C495D" w:rsidP="007C495D">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4" w:type="dxa"/>
          </w:tcPr>
          <w:p w14:paraId="288D5C2B" w14:textId="77777777" w:rsidR="007C495D" w:rsidRPr="00BC5C31" w:rsidRDefault="007C495D" w:rsidP="007C495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5215B3A3" w14:textId="6578393F" w:rsidR="007C495D" w:rsidRPr="00BC5C31" w:rsidRDefault="007C495D" w:rsidP="007C495D">
            <w:pPr>
              <w:spacing w:after="0" w:line="240" w:lineRule="atLeast"/>
              <w:ind w:left="-77" w:right="-108"/>
              <w:jc w:val="center"/>
              <w:rPr>
                <w:rFonts w:ascii="Times New Roman" w:hAnsi="Times New Roman" w:cs="Times New Roman"/>
                <w:szCs w:val="22"/>
              </w:rPr>
            </w:pPr>
            <w:r w:rsidRPr="00BC5C31">
              <w:rPr>
                <w:rFonts w:ascii="Times New Roman" w:hAnsi="Times New Roman" w:cs="Times New Roman"/>
                <w:szCs w:val="22"/>
              </w:rPr>
              <w:t>30 September</w:t>
            </w:r>
          </w:p>
        </w:tc>
        <w:tc>
          <w:tcPr>
            <w:tcW w:w="255" w:type="dxa"/>
          </w:tcPr>
          <w:p w14:paraId="25996223" w14:textId="77777777" w:rsidR="007C495D" w:rsidRPr="00BC5C31" w:rsidRDefault="007C495D" w:rsidP="007C495D">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08569E1A" w14:textId="373882EA" w:rsidR="007C495D" w:rsidRPr="00BC5C31" w:rsidRDefault="007C495D" w:rsidP="007C495D">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7C495D" w:rsidRPr="00BC5C31" w14:paraId="4C3D6667" w14:textId="77777777" w:rsidTr="00443337">
        <w:trPr>
          <w:tblHeader/>
        </w:trPr>
        <w:tc>
          <w:tcPr>
            <w:tcW w:w="3354" w:type="dxa"/>
          </w:tcPr>
          <w:p w14:paraId="4894A837" w14:textId="77777777" w:rsidR="007C495D" w:rsidRPr="00BC5C31" w:rsidRDefault="007C495D" w:rsidP="007C495D">
            <w:pPr>
              <w:spacing w:after="0" w:line="240" w:lineRule="atLeast"/>
              <w:ind w:left="549" w:right="-25"/>
              <w:rPr>
                <w:rFonts w:ascii="Times New Roman" w:hAnsi="Times New Roman" w:cs="Times New Roman"/>
                <w:szCs w:val="22"/>
              </w:rPr>
            </w:pPr>
          </w:p>
        </w:tc>
        <w:tc>
          <w:tcPr>
            <w:tcW w:w="1414" w:type="dxa"/>
          </w:tcPr>
          <w:p w14:paraId="0A062106" w14:textId="77777777" w:rsidR="007C495D" w:rsidRPr="00BC5C31" w:rsidRDefault="007C495D" w:rsidP="007C495D">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282D8AE5" w14:textId="77777777" w:rsidR="007C495D" w:rsidRPr="00BC5C31" w:rsidRDefault="007C495D" w:rsidP="007C495D">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6363101" w14:textId="77777777" w:rsidR="007C495D" w:rsidRPr="00BC5C31" w:rsidRDefault="007C495D" w:rsidP="007C495D">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1802EDF3" w14:textId="77777777" w:rsidR="007C495D" w:rsidRPr="00BC5C31" w:rsidRDefault="007C495D" w:rsidP="007C495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436F3D0C" w14:textId="77777777" w:rsidR="007C495D" w:rsidRPr="00BC5C31" w:rsidRDefault="007C495D" w:rsidP="007C495D">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1D85D0ED" w14:textId="77777777" w:rsidR="007C495D" w:rsidRPr="00BC5C31" w:rsidRDefault="007C495D" w:rsidP="007C495D">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31ACC63A" w14:textId="77777777" w:rsidR="007C495D" w:rsidRPr="00BC5C31" w:rsidRDefault="007C495D" w:rsidP="007C495D">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7C495D" w:rsidRPr="00BC5C31" w14:paraId="3F403E11" w14:textId="77777777" w:rsidTr="00443337">
        <w:trPr>
          <w:tblHeader/>
        </w:trPr>
        <w:tc>
          <w:tcPr>
            <w:tcW w:w="3354" w:type="dxa"/>
          </w:tcPr>
          <w:p w14:paraId="6A8E5442" w14:textId="77777777" w:rsidR="007C495D" w:rsidRPr="00BC5C31" w:rsidRDefault="007C495D" w:rsidP="007C495D">
            <w:pPr>
              <w:spacing w:after="0" w:line="240" w:lineRule="atLeast"/>
              <w:ind w:left="549" w:right="-25"/>
              <w:rPr>
                <w:rFonts w:ascii="Times New Roman" w:hAnsi="Times New Roman" w:cs="Times New Roman"/>
                <w:szCs w:val="22"/>
              </w:rPr>
            </w:pPr>
          </w:p>
        </w:tc>
        <w:tc>
          <w:tcPr>
            <w:tcW w:w="6375" w:type="dxa"/>
            <w:gridSpan w:val="7"/>
          </w:tcPr>
          <w:p w14:paraId="714355D2" w14:textId="77777777" w:rsidR="007C495D" w:rsidRPr="00BC5C31" w:rsidRDefault="007C495D" w:rsidP="007C495D">
            <w:pPr>
              <w:tabs>
                <w:tab w:val="left" w:pos="405"/>
              </w:tabs>
              <w:spacing w:after="0" w:line="240" w:lineRule="atLeast"/>
              <w:ind w:left="-18" w:right="-25" w:hanging="119"/>
              <w:jc w:val="center"/>
              <w:rPr>
                <w:rFonts w:ascii="Times New Roman" w:hAnsi="Times New Roman" w:cs="Times New Roman"/>
                <w:i/>
                <w:i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7C495D" w:rsidRPr="00BC5C31" w14:paraId="2201B747" w14:textId="77777777" w:rsidTr="00443337">
        <w:tc>
          <w:tcPr>
            <w:tcW w:w="3354" w:type="dxa"/>
            <w:vAlign w:val="bottom"/>
          </w:tcPr>
          <w:p w14:paraId="1E99F7DB" w14:textId="77777777" w:rsidR="007C495D" w:rsidRPr="00BC5C31" w:rsidRDefault="007C495D" w:rsidP="007C495D">
            <w:pPr>
              <w:tabs>
                <w:tab w:val="left" w:pos="405"/>
              </w:tabs>
              <w:spacing w:after="0" w:line="240" w:lineRule="atLeast"/>
              <w:ind w:left="522" w:right="-25"/>
              <w:jc w:val="thaiDistribute"/>
              <w:rPr>
                <w:rFonts w:ascii="Times New Roman" w:hAnsi="Times New Roman" w:cs="Times New Roman"/>
                <w:szCs w:val="22"/>
                <w:cs/>
              </w:rPr>
            </w:pPr>
            <w:r w:rsidRPr="00BC5C31">
              <w:rPr>
                <w:rFonts w:ascii="Times New Roman" w:hAnsi="Times New Roman" w:cs="Times New Roman"/>
                <w:szCs w:val="22"/>
              </w:rPr>
              <w:t>Within credit term</w:t>
            </w:r>
          </w:p>
        </w:tc>
        <w:tc>
          <w:tcPr>
            <w:tcW w:w="1414" w:type="dxa"/>
          </w:tcPr>
          <w:p w14:paraId="13C652B2" w14:textId="5458B038" w:rsidR="007C495D" w:rsidRPr="00BC5C31" w:rsidRDefault="003A6075"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60,531</w:t>
            </w:r>
          </w:p>
        </w:tc>
        <w:tc>
          <w:tcPr>
            <w:tcW w:w="264" w:type="dxa"/>
          </w:tcPr>
          <w:p w14:paraId="3A5F2ABD"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429" w:type="dxa"/>
          </w:tcPr>
          <w:p w14:paraId="6FF777B6" w14:textId="77777777" w:rsidR="007C495D" w:rsidRPr="00BC5C31" w:rsidRDefault="007C495D"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34,178</w:t>
            </w:r>
          </w:p>
        </w:tc>
        <w:tc>
          <w:tcPr>
            <w:tcW w:w="264" w:type="dxa"/>
          </w:tcPr>
          <w:p w14:paraId="03B88645"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303" w:type="dxa"/>
          </w:tcPr>
          <w:p w14:paraId="5903B000" w14:textId="21366669" w:rsidR="007C495D" w:rsidRPr="00BC5C31" w:rsidRDefault="003A6075" w:rsidP="007C495D">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55" w:type="dxa"/>
          </w:tcPr>
          <w:p w14:paraId="7D83CCE8" w14:textId="77777777" w:rsidR="007C495D" w:rsidRPr="00BC5C31" w:rsidRDefault="007C495D" w:rsidP="007C495D">
            <w:pPr>
              <w:spacing w:after="0" w:line="240" w:lineRule="atLeast"/>
              <w:ind w:left="22" w:right="-25"/>
              <w:jc w:val="center"/>
              <w:rPr>
                <w:rFonts w:ascii="Times New Roman" w:eastAsia="Cordia New" w:hAnsi="Times New Roman" w:cs="Times New Roman"/>
                <w:b/>
                <w:bCs/>
                <w:szCs w:val="22"/>
              </w:rPr>
            </w:pPr>
          </w:p>
        </w:tc>
        <w:tc>
          <w:tcPr>
            <w:tcW w:w="1446" w:type="dxa"/>
          </w:tcPr>
          <w:p w14:paraId="4458E97A" w14:textId="77777777" w:rsidR="007C495D" w:rsidRPr="00BC5C31" w:rsidRDefault="007C495D" w:rsidP="007C495D">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7C495D" w:rsidRPr="00BC5C31" w14:paraId="2899A135" w14:textId="77777777" w:rsidTr="00443337">
        <w:tc>
          <w:tcPr>
            <w:tcW w:w="3354" w:type="dxa"/>
          </w:tcPr>
          <w:p w14:paraId="36E0DCFC" w14:textId="77777777" w:rsidR="007C495D" w:rsidRPr="00BC5C31" w:rsidRDefault="007C495D" w:rsidP="007C495D">
            <w:pPr>
              <w:tabs>
                <w:tab w:val="left" w:pos="405"/>
              </w:tabs>
              <w:spacing w:after="0" w:line="240" w:lineRule="atLeast"/>
              <w:ind w:left="522" w:right="-25"/>
              <w:jc w:val="thaiDistribute"/>
              <w:rPr>
                <w:rFonts w:ascii="Times New Roman" w:hAnsi="Times New Roman" w:cs="Times New Roman"/>
                <w:szCs w:val="22"/>
              </w:rPr>
            </w:pPr>
            <w:proofErr w:type="gramStart"/>
            <w:r w:rsidRPr="00BC5C31">
              <w:rPr>
                <w:rFonts w:ascii="Times New Roman" w:hAnsi="Times New Roman" w:cs="Times New Roman"/>
                <w:szCs w:val="22"/>
              </w:rPr>
              <w:t xml:space="preserve">Overdue </w:t>
            </w:r>
            <w:r w:rsidRPr="00BC5C31">
              <w:rPr>
                <w:rFonts w:ascii="Times New Roman" w:hAnsi="Times New Roman" w:cs="Times New Roman"/>
                <w:szCs w:val="22"/>
                <w:cs/>
              </w:rPr>
              <w:t>:</w:t>
            </w:r>
            <w:proofErr w:type="gramEnd"/>
            <w:r w:rsidRPr="00BC5C31">
              <w:rPr>
                <w:rFonts w:ascii="Times New Roman" w:hAnsi="Times New Roman" w:cs="Times New Roman"/>
                <w:szCs w:val="22"/>
                <w:cs/>
              </w:rPr>
              <w:t>-</w:t>
            </w:r>
          </w:p>
        </w:tc>
        <w:tc>
          <w:tcPr>
            <w:tcW w:w="1414" w:type="dxa"/>
          </w:tcPr>
          <w:p w14:paraId="6B8A803E" w14:textId="77777777" w:rsidR="007C495D" w:rsidRPr="00BC5C31" w:rsidRDefault="007C495D" w:rsidP="007C495D">
            <w:pPr>
              <w:tabs>
                <w:tab w:val="decimal" w:pos="1164"/>
              </w:tabs>
              <w:spacing w:after="0" w:line="240" w:lineRule="atLeast"/>
              <w:ind w:left="72" w:right="-25"/>
              <w:rPr>
                <w:rFonts w:ascii="Times New Roman" w:hAnsi="Times New Roman" w:cs="Times New Roman"/>
                <w:b/>
                <w:bCs/>
                <w:szCs w:val="22"/>
              </w:rPr>
            </w:pPr>
          </w:p>
        </w:tc>
        <w:tc>
          <w:tcPr>
            <w:tcW w:w="264" w:type="dxa"/>
          </w:tcPr>
          <w:p w14:paraId="3B66BC6A"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429" w:type="dxa"/>
          </w:tcPr>
          <w:p w14:paraId="6F570BF1" w14:textId="77777777" w:rsidR="007C495D" w:rsidRPr="00BC5C31" w:rsidRDefault="007C495D" w:rsidP="007C495D">
            <w:pPr>
              <w:tabs>
                <w:tab w:val="decimal" w:pos="1164"/>
              </w:tabs>
              <w:spacing w:after="0" w:line="240" w:lineRule="atLeast"/>
              <w:ind w:left="72" w:right="-25"/>
              <w:rPr>
                <w:rFonts w:ascii="Times New Roman" w:hAnsi="Times New Roman"/>
                <w:szCs w:val="22"/>
              </w:rPr>
            </w:pPr>
          </w:p>
        </w:tc>
        <w:tc>
          <w:tcPr>
            <w:tcW w:w="264" w:type="dxa"/>
          </w:tcPr>
          <w:p w14:paraId="797209CB"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303" w:type="dxa"/>
          </w:tcPr>
          <w:p w14:paraId="26EEAAA8" w14:textId="77777777" w:rsidR="007C495D" w:rsidRPr="00BC5C31" w:rsidRDefault="007C495D" w:rsidP="007C495D">
            <w:pPr>
              <w:spacing w:after="0" w:line="240" w:lineRule="atLeast"/>
              <w:ind w:left="22" w:right="-25"/>
              <w:jc w:val="center"/>
              <w:rPr>
                <w:rFonts w:ascii="Times New Roman" w:eastAsia="Cordia New" w:hAnsi="Times New Roman" w:cs="Times New Roman"/>
                <w:b/>
                <w:bCs/>
                <w:szCs w:val="22"/>
              </w:rPr>
            </w:pPr>
          </w:p>
        </w:tc>
        <w:tc>
          <w:tcPr>
            <w:tcW w:w="255" w:type="dxa"/>
          </w:tcPr>
          <w:p w14:paraId="2D15B6E4" w14:textId="77777777" w:rsidR="007C495D" w:rsidRPr="00BC5C31" w:rsidRDefault="007C495D" w:rsidP="007C495D">
            <w:pPr>
              <w:spacing w:after="0" w:line="240" w:lineRule="atLeast"/>
              <w:ind w:left="22" w:right="-25"/>
              <w:jc w:val="center"/>
              <w:rPr>
                <w:rFonts w:ascii="Times New Roman" w:eastAsia="Cordia New" w:hAnsi="Times New Roman" w:cs="Times New Roman"/>
                <w:b/>
                <w:bCs/>
                <w:szCs w:val="22"/>
              </w:rPr>
            </w:pPr>
          </w:p>
        </w:tc>
        <w:tc>
          <w:tcPr>
            <w:tcW w:w="1446" w:type="dxa"/>
          </w:tcPr>
          <w:p w14:paraId="351603B9" w14:textId="77777777" w:rsidR="007C495D" w:rsidRPr="00BC5C31" w:rsidRDefault="007C495D" w:rsidP="007C495D">
            <w:pPr>
              <w:spacing w:after="0" w:line="240" w:lineRule="atLeast"/>
              <w:ind w:left="22" w:right="-25"/>
              <w:jc w:val="center"/>
              <w:rPr>
                <w:rFonts w:ascii="Times New Roman" w:eastAsia="Cordia New" w:hAnsi="Times New Roman" w:cs="Times New Roman"/>
                <w:b/>
                <w:bCs/>
                <w:szCs w:val="22"/>
              </w:rPr>
            </w:pPr>
          </w:p>
        </w:tc>
      </w:tr>
      <w:tr w:rsidR="007C495D" w:rsidRPr="00BC5C31" w14:paraId="51B662BB" w14:textId="77777777" w:rsidTr="00443337">
        <w:tc>
          <w:tcPr>
            <w:tcW w:w="3354" w:type="dxa"/>
            <w:vAlign w:val="center"/>
          </w:tcPr>
          <w:p w14:paraId="28CA2F4B" w14:textId="77777777" w:rsidR="007C495D" w:rsidRPr="00BC5C31" w:rsidRDefault="007C495D" w:rsidP="007C495D">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 xml:space="preserve">  Less than 3 months</w:t>
            </w:r>
          </w:p>
        </w:tc>
        <w:tc>
          <w:tcPr>
            <w:tcW w:w="1414" w:type="dxa"/>
          </w:tcPr>
          <w:p w14:paraId="6F851D32" w14:textId="618FA69C" w:rsidR="007C495D" w:rsidRPr="00BC5C31" w:rsidRDefault="003A6075" w:rsidP="007C495D">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11,693</w:t>
            </w:r>
          </w:p>
        </w:tc>
        <w:tc>
          <w:tcPr>
            <w:tcW w:w="264" w:type="dxa"/>
          </w:tcPr>
          <w:p w14:paraId="60BDF5E8"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429" w:type="dxa"/>
          </w:tcPr>
          <w:p w14:paraId="728FB11A" w14:textId="77777777" w:rsidR="007C495D" w:rsidRPr="00BC5C31" w:rsidRDefault="007C495D"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12,840</w:t>
            </w:r>
          </w:p>
        </w:tc>
        <w:tc>
          <w:tcPr>
            <w:tcW w:w="264" w:type="dxa"/>
          </w:tcPr>
          <w:p w14:paraId="0D8A1AE6"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303" w:type="dxa"/>
          </w:tcPr>
          <w:p w14:paraId="0636A520" w14:textId="3F03856A" w:rsidR="007C495D" w:rsidRPr="00BC5C31" w:rsidRDefault="003A6075" w:rsidP="007C495D">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55" w:type="dxa"/>
          </w:tcPr>
          <w:p w14:paraId="79697F9C" w14:textId="77777777" w:rsidR="007C495D" w:rsidRPr="00BC5C31" w:rsidRDefault="007C495D" w:rsidP="007C495D">
            <w:pPr>
              <w:spacing w:after="0" w:line="240" w:lineRule="atLeast"/>
              <w:ind w:left="22" w:right="-25"/>
              <w:jc w:val="center"/>
              <w:rPr>
                <w:rFonts w:ascii="Times New Roman" w:eastAsia="Cordia New" w:hAnsi="Times New Roman" w:cs="Times New Roman"/>
                <w:b/>
                <w:bCs/>
                <w:szCs w:val="22"/>
              </w:rPr>
            </w:pPr>
          </w:p>
        </w:tc>
        <w:tc>
          <w:tcPr>
            <w:tcW w:w="1446" w:type="dxa"/>
          </w:tcPr>
          <w:p w14:paraId="5F516C58" w14:textId="77777777" w:rsidR="007C495D" w:rsidRPr="00BC5C31" w:rsidRDefault="007C495D" w:rsidP="007C495D">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7C495D" w:rsidRPr="00BC5C31" w14:paraId="61ED2812" w14:textId="77777777" w:rsidTr="00443337">
        <w:tc>
          <w:tcPr>
            <w:tcW w:w="3354" w:type="dxa"/>
            <w:vAlign w:val="center"/>
          </w:tcPr>
          <w:p w14:paraId="5CF675F3" w14:textId="77777777" w:rsidR="007C495D" w:rsidRPr="00BC5C31" w:rsidRDefault="007C495D" w:rsidP="007C495D">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 xml:space="preserve">  Over </w:t>
            </w:r>
            <w:r w:rsidRPr="00BC5C31">
              <w:rPr>
                <w:rFonts w:ascii="Times New Roman" w:hAnsi="Times New Roman" w:cs="Times New Roman"/>
                <w:szCs w:val="22"/>
                <w:cs/>
              </w:rPr>
              <w:t xml:space="preserve">3 </w:t>
            </w:r>
            <w:r w:rsidRPr="00BC5C31">
              <w:rPr>
                <w:rFonts w:ascii="Times New Roman" w:hAnsi="Times New Roman" w:cs="Times New Roman"/>
                <w:szCs w:val="22"/>
              </w:rPr>
              <w:t>months</w:t>
            </w:r>
            <w:r w:rsidRPr="00BC5C31">
              <w:rPr>
                <w:rFonts w:ascii="Times New Roman" w:hAnsi="Times New Roman" w:hint="cs"/>
                <w:szCs w:val="22"/>
                <w:cs/>
              </w:rPr>
              <w:t xml:space="preserve"> </w:t>
            </w:r>
            <w:r w:rsidRPr="00BC5C31">
              <w:rPr>
                <w:rFonts w:ascii="Times New Roman" w:hAnsi="Times New Roman" w:cs="Times New Roman"/>
                <w:szCs w:val="22"/>
              </w:rPr>
              <w:t>to</w:t>
            </w:r>
            <w:r w:rsidRPr="00BC5C31">
              <w:rPr>
                <w:rFonts w:ascii="Times New Roman" w:hAnsi="Times New Roman" w:cs="Times New Roman"/>
                <w:szCs w:val="22"/>
                <w:cs/>
              </w:rPr>
              <w:t xml:space="preserve"> 6 </w:t>
            </w:r>
            <w:r w:rsidRPr="00BC5C31">
              <w:rPr>
                <w:rFonts w:ascii="Times New Roman" w:hAnsi="Times New Roman" w:cs="Times New Roman"/>
                <w:szCs w:val="22"/>
              </w:rPr>
              <w:t>months</w:t>
            </w:r>
          </w:p>
        </w:tc>
        <w:tc>
          <w:tcPr>
            <w:tcW w:w="1414" w:type="dxa"/>
          </w:tcPr>
          <w:p w14:paraId="7617D932" w14:textId="7E27120A" w:rsidR="007C495D" w:rsidRPr="00BC5C31" w:rsidRDefault="003A6075" w:rsidP="007C495D">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228</w:t>
            </w:r>
          </w:p>
        </w:tc>
        <w:tc>
          <w:tcPr>
            <w:tcW w:w="264" w:type="dxa"/>
          </w:tcPr>
          <w:p w14:paraId="0BF43EEA"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429" w:type="dxa"/>
          </w:tcPr>
          <w:p w14:paraId="341E5247" w14:textId="77777777" w:rsidR="007C495D" w:rsidRPr="00BC5C31" w:rsidRDefault="007C495D"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19,360</w:t>
            </w:r>
          </w:p>
        </w:tc>
        <w:tc>
          <w:tcPr>
            <w:tcW w:w="264" w:type="dxa"/>
          </w:tcPr>
          <w:p w14:paraId="0A473B46"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303" w:type="dxa"/>
          </w:tcPr>
          <w:p w14:paraId="69B998DC" w14:textId="052200FD" w:rsidR="007C495D" w:rsidRPr="00BC5C31" w:rsidRDefault="003A6075" w:rsidP="007C495D">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55" w:type="dxa"/>
          </w:tcPr>
          <w:p w14:paraId="102A251D" w14:textId="77777777" w:rsidR="007C495D" w:rsidRPr="00BC5C31" w:rsidRDefault="007C495D" w:rsidP="007C495D">
            <w:pPr>
              <w:spacing w:after="0" w:line="240" w:lineRule="atLeast"/>
              <w:ind w:left="22" w:right="-25"/>
              <w:jc w:val="center"/>
              <w:rPr>
                <w:rFonts w:ascii="Times New Roman" w:eastAsia="Cordia New" w:hAnsi="Times New Roman" w:cs="Times New Roman"/>
                <w:b/>
                <w:bCs/>
                <w:szCs w:val="22"/>
              </w:rPr>
            </w:pPr>
          </w:p>
        </w:tc>
        <w:tc>
          <w:tcPr>
            <w:tcW w:w="1446" w:type="dxa"/>
          </w:tcPr>
          <w:p w14:paraId="3BDE804F" w14:textId="77777777" w:rsidR="007C495D" w:rsidRPr="00BC5C31" w:rsidRDefault="007C495D" w:rsidP="007C495D">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7C495D" w:rsidRPr="00BC5C31" w14:paraId="3729B657" w14:textId="77777777" w:rsidTr="00443337">
        <w:tc>
          <w:tcPr>
            <w:tcW w:w="3354" w:type="dxa"/>
            <w:vAlign w:val="center"/>
          </w:tcPr>
          <w:p w14:paraId="62271E6B" w14:textId="77777777" w:rsidR="007C495D" w:rsidRPr="00BC5C31" w:rsidRDefault="007C495D" w:rsidP="007C495D">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 xml:space="preserve">  Over </w:t>
            </w:r>
            <w:r w:rsidRPr="00BC5C31">
              <w:rPr>
                <w:rFonts w:ascii="Times New Roman" w:hAnsi="Times New Roman" w:cs="Times New Roman"/>
                <w:szCs w:val="22"/>
                <w:cs/>
              </w:rPr>
              <w:t xml:space="preserve">6 </w:t>
            </w:r>
            <w:r w:rsidRPr="00BC5C31">
              <w:rPr>
                <w:rFonts w:ascii="Times New Roman" w:hAnsi="Times New Roman" w:cs="Times New Roman"/>
                <w:szCs w:val="22"/>
              </w:rPr>
              <w:t>months</w:t>
            </w:r>
            <w:r w:rsidRPr="00BC5C31">
              <w:rPr>
                <w:rFonts w:ascii="Times New Roman" w:hAnsi="Times New Roman" w:hint="cs"/>
                <w:szCs w:val="22"/>
                <w:cs/>
              </w:rPr>
              <w:t xml:space="preserve"> </w:t>
            </w:r>
            <w:r w:rsidRPr="00BC5C31">
              <w:rPr>
                <w:rFonts w:ascii="Times New Roman" w:hAnsi="Times New Roman" w:cs="Times New Roman"/>
                <w:szCs w:val="22"/>
              </w:rPr>
              <w:t>to</w:t>
            </w:r>
            <w:r w:rsidRPr="00BC5C31">
              <w:rPr>
                <w:rFonts w:ascii="Times New Roman" w:hAnsi="Times New Roman" w:cs="Times New Roman"/>
                <w:szCs w:val="22"/>
                <w:cs/>
              </w:rPr>
              <w:t xml:space="preserve">12 </w:t>
            </w:r>
            <w:r w:rsidRPr="00BC5C31">
              <w:rPr>
                <w:rFonts w:ascii="Times New Roman" w:hAnsi="Times New Roman" w:cs="Times New Roman"/>
                <w:szCs w:val="22"/>
              </w:rPr>
              <w:t>months</w:t>
            </w:r>
          </w:p>
        </w:tc>
        <w:tc>
          <w:tcPr>
            <w:tcW w:w="1414" w:type="dxa"/>
          </w:tcPr>
          <w:p w14:paraId="11C6CD95" w14:textId="5743B74A" w:rsidR="007C495D" w:rsidRPr="00BC5C31" w:rsidRDefault="003A6075" w:rsidP="007C495D">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13,597</w:t>
            </w:r>
          </w:p>
        </w:tc>
        <w:tc>
          <w:tcPr>
            <w:tcW w:w="264" w:type="dxa"/>
          </w:tcPr>
          <w:p w14:paraId="12C99763"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429" w:type="dxa"/>
          </w:tcPr>
          <w:p w14:paraId="5AC164AA" w14:textId="77777777" w:rsidR="007C495D" w:rsidRPr="00BC5C31" w:rsidRDefault="007C495D"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24,500</w:t>
            </w:r>
          </w:p>
        </w:tc>
        <w:tc>
          <w:tcPr>
            <w:tcW w:w="264" w:type="dxa"/>
          </w:tcPr>
          <w:p w14:paraId="483FB456"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303" w:type="dxa"/>
          </w:tcPr>
          <w:p w14:paraId="4EF61445" w14:textId="048C9659" w:rsidR="007C495D" w:rsidRPr="00BC5C31" w:rsidRDefault="003A6075" w:rsidP="007C495D">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55" w:type="dxa"/>
          </w:tcPr>
          <w:p w14:paraId="51746A6A" w14:textId="77777777" w:rsidR="007C495D" w:rsidRPr="00BC5C31" w:rsidRDefault="007C495D" w:rsidP="007C495D">
            <w:pPr>
              <w:spacing w:after="0" w:line="240" w:lineRule="atLeast"/>
              <w:ind w:left="22" w:right="-25"/>
              <w:jc w:val="center"/>
              <w:rPr>
                <w:rFonts w:ascii="Times New Roman" w:eastAsia="Cordia New" w:hAnsi="Times New Roman" w:cs="Times New Roman"/>
                <w:b/>
                <w:bCs/>
                <w:szCs w:val="22"/>
              </w:rPr>
            </w:pPr>
          </w:p>
        </w:tc>
        <w:tc>
          <w:tcPr>
            <w:tcW w:w="1446" w:type="dxa"/>
          </w:tcPr>
          <w:p w14:paraId="7A234C0E" w14:textId="77777777" w:rsidR="007C495D" w:rsidRPr="00BC5C31" w:rsidRDefault="007C495D" w:rsidP="007C495D">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7C495D" w:rsidRPr="00BC5C31" w14:paraId="24433F40" w14:textId="77777777" w:rsidTr="00443337">
        <w:tc>
          <w:tcPr>
            <w:tcW w:w="3354" w:type="dxa"/>
            <w:vAlign w:val="center"/>
          </w:tcPr>
          <w:p w14:paraId="5644E7D1" w14:textId="77777777" w:rsidR="007C495D" w:rsidRPr="00BC5C31" w:rsidRDefault="007C495D" w:rsidP="007C495D">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 xml:space="preserve">  Over </w:t>
            </w:r>
            <w:r w:rsidRPr="00BC5C31">
              <w:rPr>
                <w:rFonts w:ascii="Times New Roman" w:hAnsi="Times New Roman" w:cs="Times New Roman"/>
                <w:szCs w:val="22"/>
                <w:cs/>
              </w:rPr>
              <w:t>12</w:t>
            </w:r>
            <w:r w:rsidRPr="00BC5C31">
              <w:rPr>
                <w:rFonts w:ascii="Times New Roman" w:hAnsi="Times New Roman" w:cs="Times New Roman"/>
                <w:szCs w:val="22"/>
              </w:rPr>
              <w:t xml:space="preserve"> months</w:t>
            </w:r>
          </w:p>
        </w:tc>
        <w:tc>
          <w:tcPr>
            <w:tcW w:w="1414" w:type="dxa"/>
            <w:tcBorders>
              <w:bottom w:val="single" w:sz="4" w:space="0" w:color="auto"/>
            </w:tcBorders>
          </w:tcPr>
          <w:p w14:paraId="2C7E3051" w14:textId="18FF270C" w:rsidR="007C495D" w:rsidRPr="00BC5C31" w:rsidRDefault="003A6075" w:rsidP="007C495D">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102,086</w:t>
            </w:r>
          </w:p>
        </w:tc>
        <w:tc>
          <w:tcPr>
            <w:tcW w:w="264" w:type="dxa"/>
          </w:tcPr>
          <w:p w14:paraId="001062C7"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0FAA2D7C" w14:textId="77777777" w:rsidR="007C495D" w:rsidRPr="00BC5C31" w:rsidRDefault="007C495D"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95,053</w:t>
            </w:r>
          </w:p>
        </w:tc>
        <w:tc>
          <w:tcPr>
            <w:tcW w:w="264" w:type="dxa"/>
          </w:tcPr>
          <w:p w14:paraId="0E9FA294"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1D2CAF33" w14:textId="5DDBCC86" w:rsidR="007C495D" w:rsidRPr="00BC5C31" w:rsidRDefault="003A6075" w:rsidP="007C495D">
            <w:pPr>
              <w:tabs>
                <w:tab w:val="decimal" w:pos="1053"/>
              </w:tabs>
              <w:spacing w:after="0" w:line="240" w:lineRule="atLeast"/>
              <w:ind w:left="72" w:right="-25"/>
              <w:rPr>
                <w:rFonts w:ascii="Times New Roman" w:hAnsi="Times New Roman"/>
                <w:szCs w:val="22"/>
              </w:rPr>
            </w:pPr>
            <w:r w:rsidRPr="00BC5C31">
              <w:rPr>
                <w:rFonts w:ascii="Times New Roman" w:hAnsi="Times New Roman"/>
                <w:szCs w:val="22"/>
              </w:rPr>
              <w:t>1,548</w:t>
            </w:r>
          </w:p>
        </w:tc>
        <w:tc>
          <w:tcPr>
            <w:tcW w:w="255" w:type="dxa"/>
          </w:tcPr>
          <w:p w14:paraId="5649F7FC" w14:textId="77777777" w:rsidR="007C495D" w:rsidRPr="00BC5C31" w:rsidRDefault="007C495D" w:rsidP="007C495D">
            <w:pPr>
              <w:spacing w:after="0" w:line="240" w:lineRule="atLeast"/>
              <w:ind w:left="72" w:right="-25"/>
              <w:rPr>
                <w:rFonts w:ascii="Times New Roman" w:hAnsi="Times New Roman" w:cs="Times New Roman"/>
                <w:szCs w:val="22"/>
              </w:rPr>
            </w:pPr>
          </w:p>
        </w:tc>
        <w:tc>
          <w:tcPr>
            <w:tcW w:w="1446" w:type="dxa"/>
            <w:tcBorders>
              <w:bottom w:val="single" w:sz="4" w:space="0" w:color="auto"/>
            </w:tcBorders>
          </w:tcPr>
          <w:p w14:paraId="6EBB589C" w14:textId="77777777" w:rsidR="007C495D" w:rsidRPr="00BC5C31" w:rsidRDefault="007C495D"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1,937</w:t>
            </w:r>
          </w:p>
        </w:tc>
      </w:tr>
      <w:tr w:rsidR="007C495D" w:rsidRPr="00BC5C31" w14:paraId="53F0D7B9" w14:textId="77777777" w:rsidTr="00443337">
        <w:tc>
          <w:tcPr>
            <w:tcW w:w="3354" w:type="dxa"/>
            <w:vAlign w:val="bottom"/>
          </w:tcPr>
          <w:p w14:paraId="42DE475A" w14:textId="77777777" w:rsidR="007C495D" w:rsidRPr="00BC5C31" w:rsidRDefault="007C495D" w:rsidP="007C495D">
            <w:pPr>
              <w:tabs>
                <w:tab w:val="left" w:pos="405"/>
              </w:tabs>
              <w:spacing w:after="0" w:line="240" w:lineRule="atLeast"/>
              <w:ind w:left="522" w:right="-25"/>
              <w:jc w:val="thaiDistribute"/>
              <w:rPr>
                <w:rFonts w:ascii="Times New Roman" w:hAnsi="Times New Roman"/>
                <w:szCs w:val="22"/>
                <w:cs/>
              </w:rPr>
            </w:pPr>
            <w:r w:rsidRPr="00BC5C31">
              <w:rPr>
                <w:rFonts w:ascii="Times New Roman" w:hAnsi="Times New Roman" w:cs="Times New Roman"/>
                <w:szCs w:val="22"/>
              </w:rPr>
              <w:t>Total overdue</w:t>
            </w:r>
          </w:p>
        </w:tc>
        <w:tc>
          <w:tcPr>
            <w:tcW w:w="1414" w:type="dxa"/>
            <w:tcBorders>
              <w:top w:val="single" w:sz="4" w:space="0" w:color="auto"/>
              <w:bottom w:val="single" w:sz="4" w:space="0" w:color="auto"/>
            </w:tcBorders>
          </w:tcPr>
          <w:p w14:paraId="64641E03" w14:textId="5DFB92D1" w:rsidR="007C495D" w:rsidRPr="00BC5C31" w:rsidRDefault="003A6075" w:rsidP="007C495D">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127,604</w:t>
            </w:r>
          </w:p>
        </w:tc>
        <w:tc>
          <w:tcPr>
            <w:tcW w:w="264" w:type="dxa"/>
          </w:tcPr>
          <w:p w14:paraId="6FE03C84"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429" w:type="dxa"/>
            <w:tcBorders>
              <w:top w:val="single" w:sz="4" w:space="0" w:color="auto"/>
              <w:bottom w:val="single" w:sz="4" w:space="0" w:color="auto"/>
            </w:tcBorders>
          </w:tcPr>
          <w:p w14:paraId="087E9595" w14:textId="77777777" w:rsidR="007C495D" w:rsidRPr="00BC5C31" w:rsidRDefault="007C495D"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151,753</w:t>
            </w:r>
          </w:p>
        </w:tc>
        <w:tc>
          <w:tcPr>
            <w:tcW w:w="264" w:type="dxa"/>
          </w:tcPr>
          <w:p w14:paraId="7B3D31E4"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303" w:type="dxa"/>
            <w:tcBorders>
              <w:top w:val="single" w:sz="4" w:space="0" w:color="auto"/>
              <w:bottom w:val="single" w:sz="4" w:space="0" w:color="auto"/>
            </w:tcBorders>
          </w:tcPr>
          <w:p w14:paraId="75B003F1" w14:textId="4F0865C5" w:rsidR="007C495D" w:rsidRPr="00BC5C31" w:rsidRDefault="003A6075" w:rsidP="007C495D">
            <w:pPr>
              <w:tabs>
                <w:tab w:val="decimal" w:pos="1053"/>
              </w:tabs>
              <w:spacing w:after="0" w:line="240" w:lineRule="atLeast"/>
              <w:ind w:left="72" w:right="-25"/>
              <w:rPr>
                <w:rFonts w:ascii="Times New Roman" w:hAnsi="Times New Roman"/>
                <w:szCs w:val="22"/>
              </w:rPr>
            </w:pPr>
            <w:r w:rsidRPr="00BC5C31">
              <w:rPr>
                <w:rFonts w:ascii="Times New Roman" w:hAnsi="Times New Roman"/>
                <w:szCs w:val="22"/>
              </w:rPr>
              <w:t>1,548</w:t>
            </w:r>
          </w:p>
        </w:tc>
        <w:tc>
          <w:tcPr>
            <w:tcW w:w="255" w:type="dxa"/>
          </w:tcPr>
          <w:p w14:paraId="7C942829" w14:textId="77777777" w:rsidR="007C495D" w:rsidRPr="00BC5C31" w:rsidRDefault="007C495D" w:rsidP="007C495D">
            <w:pPr>
              <w:spacing w:after="0" w:line="240" w:lineRule="atLeast"/>
              <w:ind w:left="72" w:right="-25"/>
              <w:rPr>
                <w:rFonts w:ascii="Times New Roman" w:hAnsi="Times New Roman" w:cs="Times New Roman"/>
                <w:szCs w:val="22"/>
              </w:rPr>
            </w:pPr>
          </w:p>
        </w:tc>
        <w:tc>
          <w:tcPr>
            <w:tcW w:w="1446" w:type="dxa"/>
            <w:tcBorders>
              <w:top w:val="single" w:sz="4" w:space="0" w:color="auto"/>
              <w:bottom w:val="single" w:sz="4" w:space="0" w:color="auto"/>
            </w:tcBorders>
          </w:tcPr>
          <w:p w14:paraId="5AD5B796" w14:textId="77777777" w:rsidR="007C495D" w:rsidRPr="00BC5C31" w:rsidRDefault="007C495D"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1,937</w:t>
            </w:r>
          </w:p>
        </w:tc>
      </w:tr>
      <w:tr w:rsidR="007C495D" w:rsidRPr="00BC5C31" w14:paraId="354BA600" w14:textId="77777777" w:rsidTr="00443337">
        <w:tc>
          <w:tcPr>
            <w:tcW w:w="3354" w:type="dxa"/>
            <w:vAlign w:val="center"/>
          </w:tcPr>
          <w:p w14:paraId="5990B311" w14:textId="77777777" w:rsidR="007C495D" w:rsidRPr="00BC5C31" w:rsidRDefault="007C495D" w:rsidP="007C495D">
            <w:pPr>
              <w:spacing w:after="0" w:line="240" w:lineRule="atLeast"/>
              <w:ind w:left="549" w:right="-25"/>
              <w:rPr>
                <w:rFonts w:ascii="Times New Roman" w:hAnsi="Times New Roman" w:cs="Times New Roman"/>
                <w:szCs w:val="22"/>
                <w:cs/>
              </w:rPr>
            </w:pPr>
            <w:r w:rsidRPr="00BC5C31">
              <w:rPr>
                <w:rFonts w:ascii="Times New Roman" w:hAnsi="Times New Roman" w:cs="Times New Roman"/>
                <w:szCs w:val="22"/>
              </w:rPr>
              <w:t>Total</w:t>
            </w:r>
          </w:p>
        </w:tc>
        <w:tc>
          <w:tcPr>
            <w:tcW w:w="1414" w:type="dxa"/>
            <w:tcBorders>
              <w:top w:val="single" w:sz="4" w:space="0" w:color="auto"/>
            </w:tcBorders>
          </w:tcPr>
          <w:p w14:paraId="1F326B5E" w14:textId="3A699CA5" w:rsidR="007C495D" w:rsidRPr="00BC5C31" w:rsidRDefault="003A6075" w:rsidP="007C495D">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188,135</w:t>
            </w:r>
          </w:p>
        </w:tc>
        <w:tc>
          <w:tcPr>
            <w:tcW w:w="264" w:type="dxa"/>
          </w:tcPr>
          <w:p w14:paraId="6C4DC6F8"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429" w:type="dxa"/>
            <w:tcBorders>
              <w:top w:val="single" w:sz="4" w:space="0" w:color="auto"/>
            </w:tcBorders>
          </w:tcPr>
          <w:p w14:paraId="7ED6FF6B" w14:textId="77777777" w:rsidR="007C495D" w:rsidRPr="00BC5C31" w:rsidRDefault="007C495D"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185,931</w:t>
            </w:r>
          </w:p>
        </w:tc>
        <w:tc>
          <w:tcPr>
            <w:tcW w:w="264" w:type="dxa"/>
          </w:tcPr>
          <w:p w14:paraId="1911984C"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303" w:type="dxa"/>
            <w:tcBorders>
              <w:top w:val="single" w:sz="4" w:space="0" w:color="auto"/>
            </w:tcBorders>
          </w:tcPr>
          <w:p w14:paraId="530C48CA" w14:textId="6E3439CA" w:rsidR="007C495D" w:rsidRPr="00BC5C31" w:rsidRDefault="00A44386" w:rsidP="007C495D">
            <w:pPr>
              <w:tabs>
                <w:tab w:val="decimal" w:pos="1053"/>
              </w:tabs>
              <w:spacing w:after="0" w:line="240" w:lineRule="atLeast"/>
              <w:ind w:left="72" w:right="-25"/>
              <w:rPr>
                <w:rFonts w:ascii="Times New Roman" w:hAnsi="Times New Roman"/>
                <w:szCs w:val="22"/>
              </w:rPr>
            </w:pPr>
            <w:r w:rsidRPr="00BC5C31">
              <w:rPr>
                <w:rFonts w:ascii="Times New Roman" w:hAnsi="Times New Roman"/>
                <w:szCs w:val="22"/>
              </w:rPr>
              <w:t>1,548</w:t>
            </w:r>
          </w:p>
        </w:tc>
        <w:tc>
          <w:tcPr>
            <w:tcW w:w="255" w:type="dxa"/>
          </w:tcPr>
          <w:p w14:paraId="19515B88" w14:textId="77777777" w:rsidR="007C495D" w:rsidRPr="00BC5C31" w:rsidRDefault="007C495D" w:rsidP="007C495D">
            <w:pPr>
              <w:spacing w:after="0" w:line="240" w:lineRule="atLeast"/>
              <w:ind w:left="72" w:right="-25"/>
              <w:rPr>
                <w:rFonts w:ascii="Times New Roman" w:hAnsi="Times New Roman" w:cs="Times New Roman"/>
                <w:szCs w:val="22"/>
              </w:rPr>
            </w:pPr>
          </w:p>
        </w:tc>
        <w:tc>
          <w:tcPr>
            <w:tcW w:w="1446" w:type="dxa"/>
            <w:tcBorders>
              <w:top w:val="single" w:sz="4" w:space="0" w:color="auto"/>
            </w:tcBorders>
          </w:tcPr>
          <w:p w14:paraId="61312454" w14:textId="77777777" w:rsidR="007C495D" w:rsidRPr="00BC5C31" w:rsidRDefault="007C495D"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1,937</w:t>
            </w:r>
          </w:p>
        </w:tc>
      </w:tr>
      <w:tr w:rsidR="007C495D" w:rsidRPr="00BC5C31" w14:paraId="263E9E92" w14:textId="77777777" w:rsidTr="00443337">
        <w:tc>
          <w:tcPr>
            <w:tcW w:w="3354" w:type="dxa"/>
            <w:vAlign w:val="center"/>
          </w:tcPr>
          <w:p w14:paraId="322C0EAA" w14:textId="77777777" w:rsidR="007C495D" w:rsidRPr="00BC5C31" w:rsidRDefault="007C495D" w:rsidP="007C495D">
            <w:pPr>
              <w:spacing w:after="0" w:line="240" w:lineRule="atLeast"/>
              <w:ind w:left="549" w:right="-25"/>
              <w:rPr>
                <w:rFonts w:ascii="Times New Roman" w:hAnsi="Times New Roman" w:cs="Times New Roman"/>
                <w:szCs w:val="22"/>
              </w:rPr>
            </w:pPr>
            <w:r w:rsidRPr="00BC5C31">
              <w:rPr>
                <w:rFonts w:ascii="Times New Roman" w:hAnsi="Times New Roman" w:cs="Times New Roman"/>
                <w:i/>
                <w:iCs/>
                <w:szCs w:val="22"/>
              </w:rPr>
              <w:t>Less</w:t>
            </w:r>
            <w:r w:rsidRPr="00BC5C31">
              <w:rPr>
                <w:rFonts w:ascii="Times New Roman" w:hAnsi="Times New Roman" w:cs="Times New Roman"/>
                <w:szCs w:val="22"/>
              </w:rPr>
              <w:t xml:space="preserve"> allowance for expected </w:t>
            </w:r>
          </w:p>
        </w:tc>
        <w:tc>
          <w:tcPr>
            <w:tcW w:w="1414" w:type="dxa"/>
          </w:tcPr>
          <w:p w14:paraId="5F3B603B" w14:textId="77777777" w:rsidR="007C495D" w:rsidRPr="00BC5C31" w:rsidRDefault="007C495D" w:rsidP="007C495D">
            <w:pPr>
              <w:tabs>
                <w:tab w:val="decimal" w:pos="885"/>
                <w:tab w:val="decimal" w:pos="1164"/>
              </w:tabs>
              <w:spacing w:after="0" w:line="240" w:lineRule="atLeast"/>
              <w:ind w:left="72" w:right="-25"/>
              <w:rPr>
                <w:rFonts w:ascii="Times New Roman" w:hAnsi="Times New Roman" w:cs="Times New Roman"/>
                <w:szCs w:val="22"/>
              </w:rPr>
            </w:pPr>
          </w:p>
        </w:tc>
        <w:tc>
          <w:tcPr>
            <w:tcW w:w="264" w:type="dxa"/>
          </w:tcPr>
          <w:p w14:paraId="03E7946C" w14:textId="77777777" w:rsidR="007C495D" w:rsidRPr="00BC5C31" w:rsidRDefault="007C495D" w:rsidP="007C495D">
            <w:pPr>
              <w:tabs>
                <w:tab w:val="decimal" w:pos="885"/>
              </w:tabs>
              <w:spacing w:after="0" w:line="240" w:lineRule="atLeast"/>
              <w:ind w:left="72" w:right="-25"/>
              <w:rPr>
                <w:rFonts w:ascii="Times New Roman" w:hAnsi="Times New Roman" w:cs="Times New Roman"/>
                <w:szCs w:val="22"/>
              </w:rPr>
            </w:pPr>
          </w:p>
        </w:tc>
        <w:tc>
          <w:tcPr>
            <w:tcW w:w="1429" w:type="dxa"/>
          </w:tcPr>
          <w:p w14:paraId="6635B6AB" w14:textId="77777777" w:rsidR="007C495D" w:rsidRPr="00BC5C31" w:rsidRDefault="007C495D" w:rsidP="007C495D">
            <w:pPr>
              <w:tabs>
                <w:tab w:val="decimal" w:pos="1164"/>
              </w:tabs>
              <w:spacing w:after="0" w:line="240" w:lineRule="atLeast"/>
              <w:ind w:left="72" w:right="-25"/>
              <w:rPr>
                <w:rFonts w:ascii="Times New Roman" w:hAnsi="Times New Roman"/>
                <w:szCs w:val="22"/>
              </w:rPr>
            </w:pPr>
          </w:p>
        </w:tc>
        <w:tc>
          <w:tcPr>
            <w:tcW w:w="264" w:type="dxa"/>
          </w:tcPr>
          <w:p w14:paraId="35ADAA3E" w14:textId="77777777" w:rsidR="007C495D" w:rsidRPr="00BC5C31" w:rsidRDefault="007C495D" w:rsidP="007C495D">
            <w:pPr>
              <w:tabs>
                <w:tab w:val="decimal" w:pos="885"/>
              </w:tabs>
              <w:spacing w:after="0" w:line="240" w:lineRule="atLeast"/>
              <w:ind w:left="72" w:right="-25"/>
              <w:rPr>
                <w:rFonts w:ascii="Times New Roman" w:hAnsi="Times New Roman" w:cs="Times New Roman"/>
                <w:szCs w:val="22"/>
              </w:rPr>
            </w:pPr>
          </w:p>
        </w:tc>
        <w:tc>
          <w:tcPr>
            <w:tcW w:w="1303" w:type="dxa"/>
          </w:tcPr>
          <w:p w14:paraId="6268EA7B" w14:textId="77777777" w:rsidR="007C495D" w:rsidRPr="00BC5C31" w:rsidRDefault="007C495D" w:rsidP="007C495D">
            <w:pPr>
              <w:tabs>
                <w:tab w:val="decimal" w:pos="1053"/>
              </w:tabs>
              <w:spacing w:after="0" w:line="240" w:lineRule="atLeast"/>
              <w:ind w:left="72" w:right="-25"/>
              <w:rPr>
                <w:rFonts w:ascii="Times New Roman" w:hAnsi="Times New Roman"/>
                <w:szCs w:val="22"/>
              </w:rPr>
            </w:pPr>
          </w:p>
        </w:tc>
        <w:tc>
          <w:tcPr>
            <w:tcW w:w="255" w:type="dxa"/>
          </w:tcPr>
          <w:p w14:paraId="6DF86857" w14:textId="77777777" w:rsidR="007C495D" w:rsidRPr="00BC5C31" w:rsidRDefault="007C495D" w:rsidP="007C495D">
            <w:pPr>
              <w:tabs>
                <w:tab w:val="decimal" w:pos="885"/>
              </w:tabs>
              <w:spacing w:after="0" w:line="240" w:lineRule="atLeast"/>
              <w:ind w:left="72" w:right="-25"/>
              <w:rPr>
                <w:rFonts w:ascii="Times New Roman" w:hAnsi="Times New Roman" w:cs="Times New Roman"/>
                <w:szCs w:val="22"/>
              </w:rPr>
            </w:pPr>
          </w:p>
        </w:tc>
        <w:tc>
          <w:tcPr>
            <w:tcW w:w="1446" w:type="dxa"/>
          </w:tcPr>
          <w:p w14:paraId="6DC7D4E1" w14:textId="77777777" w:rsidR="007C495D" w:rsidRPr="00BC5C31" w:rsidRDefault="007C495D" w:rsidP="007C495D">
            <w:pPr>
              <w:tabs>
                <w:tab w:val="decimal" w:pos="1164"/>
              </w:tabs>
              <w:spacing w:after="0" w:line="240" w:lineRule="atLeast"/>
              <w:ind w:left="72" w:right="-25"/>
              <w:rPr>
                <w:rFonts w:ascii="Times New Roman" w:hAnsi="Times New Roman"/>
                <w:szCs w:val="22"/>
              </w:rPr>
            </w:pPr>
          </w:p>
        </w:tc>
      </w:tr>
      <w:tr w:rsidR="007C495D" w:rsidRPr="00BC5C31" w14:paraId="27F5631D" w14:textId="77777777" w:rsidTr="00443337">
        <w:tc>
          <w:tcPr>
            <w:tcW w:w="3354" w:type="dxa"/>
            <w:vAlign w:val="center"/>
          </w:tcPr>
          <w:p w14:paraId="4B5610FE" w14:textId="77777777" w:rsidR="007C495D" w:rsidRPr="00BC5C31" w:rsidRDefault="007C495D" w:rsidP="007C495D">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credit loss</w:t>
            </w:r>
          </w:p>
        </w:tc>
        <w:tc>
          <w:tcPr>
            <w:tcW w:w="1414" w:type="dxa"/>
            <w:tcBorders>
              <w:bottom w:val="single" w:sz="4" w:space="0" w:color="auto"/>
            </w:tcBorders>
          </w:tcPr>
          <w:p w14:paraId="3FD6C4D4" w14:textId="307F3159" w:rsidR="007C495D" w:rsidRPr="00BC5C31" w:rsidRDefault="003A6075" w:rsidP="007C495D">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(11</w:t>
            </w:r>
            <w:r w:rsidR="00423478" w:rsidRPr="00BC5C31">
              <w:rPr>
                <w:rFonts w:ascii="Times New Roman" w:hAnsi="Times New Roman" w:cs="Times New Roman"/>
                <w:szCs w:val="22"/>
              </w:rPr>
              <w:t>6,001</w:t>
            </w:r>
            <w:r w:rsidRPr="00BC5C31">
              <w:rPr>
                <w:rFonts w:ascii="Times New Roman" w:hAnsi="Times New Roman" w:cs="Times New Roman"/>
                <w:szCs w:val="22"/>
              </w:rPr>
              <w:t>)</w:t>
            </w:r>
          </w:p>
        </w:tc>
        <w:tc>
          <w:tcPr>
            <w:tcW w:w="264" w:type="dxa"/>
          </w:tcPr>
          <w:p w14:paraId="2D49C9B7"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02CC3D03" w14:textId="77777777" w:rsidR="007C495D" w:rsidRPr="00BC5C31" w:rsidRDefault="007C495D"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(122,575)</w:t>
            </w:r>
          </w:p>
        </w:tc>
        <w:tc>
          <w:tcPr>
            <w:tcW w:w="264" w:type="dxa"/>
          </w:tcPr>
          <w:p w14:paraId="704D5329" w14:textId="77777777" w:rsidR="007C495D" w:rsidRPr="00BC5C31" w:rsidRDefault="007C495D" w:rsidP="007C495D">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617C3924" w14:textId="453A4287" w:rsidR="007C495D" w:rsidRPr="00BC5C31" w:rsidRDefault="003A6075" w:rsidP="007C495D">
            <w:pPr>
              <w:tabs>
                <w:tab w:val="decimal" w:pos="1053"/>
              </w:tabs>
              <w:spacing w:after="0" w:line="240" w:lineRule="atLeast"/>
              <w:ind w:left="72" w:right="-25"/>
              <w:rPr>
                <w:rFonts w:ascii="Times New Roman" w:hAnsi="Times New Roman"/>
                <w:szCs w:val="22"/>
              </w:rPr>
            </w:pPr>
            <w:r w:rsidRPr="00BC5C31">
              <w:rPr>
                <w:rFonts w:ascii="Times New Roman" w:hAnsi="Times New Roman"/>
                <w:szCs w:val="22"/>
              </w:rPr>
              <w:t>(1,548)</w:t>
            </w:r>
          </w:p>
        </w:tc>
        <w:tc>
          <w:tcPr>
            <w:tcW w:w="255" w:type="dxa"/>
          </w:tcPr>
          <w:p w14:paraId="75A9048C" w14:textId="77777777" w:rsidR="007C495D" w:rsidRPr="00BC5C31" w:rsidRDefault="007C495D" w:rsidP="007C495D">
            <w:pPr>
              <w:spacing w:after="0" w:line="240" w:lineRule="atLeast"/>
              <w:ind w:left="72" w:right="-25"/>
              <w:rPr>
                <w:rFonts w:ascii="Times New Roman" w:hAnsi="Times New Roman" w:cs="Times New Roman"/>
                <w:szCs w:val="22"/>
              </w:rPr>
            </w:pPr>
          </w:p>
        </w:tc>
        <w:tc>
          <w:tcPr>
            <w:tcW w:w="1446" w:type="dxa"/>
            <w:tcBorders>
              <w:bottom w:val="single" w:sz="4" w:space="0" w:color="auto"/>
            </w:tcBorders>
          </w:tcPr>
          <w:p w14:paraId="70207354" w14:textId="77777777" w:rsidR="007C495D" w:rsidRPr="00BC5C31" w:rsidRDefault="007C495D" w:rsidP="007C495D">
            <w:pPr>
              <w:tabs>
                <w:tab w:val="decimal" w:pos="1164"/>
              </w:tabs>
              <w:spacing w:after="0" w:line="240" w:lineRule="atLeast"/>
              <w:ind w:left="72" w:right="-25"/>
              <w:rPr>
                <w:rFonts w:ascii="Times New Roman" w:hAnsi="Times New Roman"/>
                <w:szCs w:val="22"/>
              </w:rPr>
            </w:pPr>
            <w:r w:rsidRPr="00BC5C31">
              <w:rPr>
                <w:rFonts w:ascii="Times New Roman" w:hAnsi="Times New Roman"/>
                <w:szCs w:val="22"/>
              </w:rPr>
              <w:t>(1,937)</w:t>
            </w:r>
          </w:p>
        </w:tc>
      </w:tr>
      <w:tr w:rsidR="007C495D" w:rsidRPr="00BC5C31" w14:paraId="57A8BF8C" w14:textId="77777777" w:rsidTr="00443337">
        <w:tc>
          <w:tcPr>
            <w:tcW w:w="3354" w:type="dxa"/>
          </w:tcPr>
          <w:p w14:paraId="0BE82448" w14:textId="77777777" w:rsidR="007C495D" w:rsidRPr="00BC5C31" w:rsidRDefault="007C495D" w:rsidP="007C495D">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Net</w:t>
            </w:r>
          </w:p>
        </w:tc>
        <w:tc>
          <w:tcPr>
            <w:tcW w:w="1414" w:type="dxa"/>
            <w:tcBorders>
              <w:top w:val="single" w:sz="4" w:space="0" w:color="auto"/>
              <w:bottom w:val="double" w:sz="4" w:space="0" w:color="auto"/>
            </w:tcBorders>
          </w:tcPr>
          <w:p w14:paraId="63C4A257" w14:textId="552FC3F8" w:rsidR="007C495D" w:rsidRPr="00BC5C31" w:rsidRDefault="00423478" w:rsidP="007C495D">
            <w:pPr>
              <w:tabs>
                <w:tab w:val="decimal" w:pos="1164"/>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72,134</w:t>
            </w:r>
          </w:p>
        </w:tc>
        <w:tc>
          <w:tcPr>
            <w:tcW w:w="264" w:type="dxa"/>
          </w:tcPr>
          <w:p w14:paraId="0994C8B0" w14:textId="77777777" w:rsidR="007C495D" w:rsidRPr="00BC5C31" w:rsidRDefault="007C495D" w:rsidP="007C495D">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tcPr>
          <w:p w14:paraId="2BE3BCB0" w14:textId="77777777" w:rsidR="007C495D" w:rsidRPr="00BC5C31" w:rsidRDefault="007C495D" w:rsidP="007C495D">
            <w:pPr>
              <w:tabs>
                <w:tab w:val="decimal" w:pos="1164"/>
              </w:tabs>
              <w:spacing w:after="0" w:line="240" w:lineRule="atLeast"/>
              <w:ind w:left="72" w:right="-25"/>
              <w:rPr>
                <w:rFonts w:ascii="Times New Roman" w:hAnsi="Times New Roman"/>
                <w:b/>
                <w:bCs/>
                <w:szCs w:val="22"/>
              </w:rPr>
            </w:pPr>
            <w:r w:rsidRPr="00BC5C31">
              <w:rPr>
                <w:rFonts w:ascii="Times New Roman" w:hAnsi="Times New Roman"/>
                <w:b/>
                <w:bCs/>
                <w:szCs w:val="22"/>
              </w:rPr>
              <w:t>63,356</w:t>
            </w:r>
          </w:p>
        </w:tc>
        <w:tc>
          <w:tcPr>
            <w:tcW w:w="264" w:type="dxa"/>
          </w:tcPr>
          <w:p w14:paraId="5ACA80FB" w14:textId="77777777" w:rsidR="007C495D" w:rsidRPr="00BC5C31" w:rsidRDefault="007C495D" w:rsidP="007C495D">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tcPr>
          <w:p w14:paraId="25C2FD3E" w14:textId="67171DF1" w:rsidR="007C495D" w:rsidRPr="00BC5C31" w:rsidRDefault="003A6075" w:rsidP="007C495D">
            <w:pPr>
              <w:spacing w:after="0" w:line="240" w:lineRule="atLeast"/>
              <w:ind w:left="22" w:right="-25"/>
              <w:jc w:val="center"/>
              <w:rPr>
                <w:rFonts w:ascii="Times New Roman" w:eastAsia="Cordia New" w:hAnsi="Times New Roman" w:cs="Times New Roman"/>
                <w:szCs w:val="22"/>
                <w:cs/>
              </w:rPr>
            </w:pPr>
            <w:r w:rsidRPr="00BC5C31">
              <w:rPr>
                <w:rFonts w:ascii="Times New Roman" w:eastAsia="Cordia New" w:hAnsi="Times New Roman" w:cs="Times New Roman"/>
                <w:szCs w:val="22"/>
              </w:rPr>
              <w:t>-</w:t>
            </w:r>
          </w:p>
        </w:tc>
        <w:tc>
          <w:tcPr>
            <w:tcW w:w="255" w:type="dxa"/>
          </w:tcPr>
          <w:p w14:paraId="447A081E" w14:textId="77777777" w:rsidR="007C495D" w:rsidRPr="00BC5C31" w:rsidRDefault="007C495D" w:rsidP="007C495D">
            <w:pPr>
              <w:spacing w:after="0" w:line="240" w:lineRule="atLeast"/>
              <w:ind w:left="22" w:right="-25"/>
              <w:jc w:val="center"/>
              <w:rPr>
                <w:rFonts w:ascii="Times New Roman" w:eastAsia="Cordia New" w:hAnsi="Times New Roman" w:cs="Times New Roman"/>
                <w:szCs w:val="22"/>
              </w:rPr>
            </w:pPr>
          </w:p>
        </w:tc>
        <w:tc>
          <w:tcPr>
            <w:tcW w:w="1446" w:type="dxa"/>
            <w:tcBorders>
              <w:top w:val="single" w:sz="4" w:space="0" w:color="auto"/>
              <w:bottom w:val="double" w:sz="4" w:space="0" w:color="auto"/>
            </w:tcBorders>
          </w:tcPr>
          <w:p w14:paraId="18964383" w14:textId="77777777" w:rsidR="007C495D" w:rsidRPr="00BC5C31" w:rsidRDefault="007C495D" w:rsidP="007C495D">
            <w:pPr>
              <w:spacing w:after="0" w:line="240" w:lineRule="atLeast"/>
              <w:ind w:left="22" w:right="-25"/>
              <w:jc w:val="center"/>
              <w:rPr>
                <w:rFonts w:ascii="Times New Roman" w:eastAsia="Cordia New" w:hAnsi="Times New Roman" w:cs="Times New Roman"/>
                <w:szCs w:val="22"/>
                <w:cs/>
              </w:rPr>
            </w:pPr>
            <w:r w:rsidRPr="00BC5C31">
              <w:rPr>
                <w:rFonts w:ascii="Times New Roman" w:eastAsia="Cordia New" w:hAnsi="Times New Roman" w:cs="Times New Roman"/>
                <w:szCs w:val="22"/>
              </w:rPr>
              <w:t>-</w:t>
            </w:r>
          </w:p>
        </w:tc>
      </w:tr>
    </w:tbl>
    <w:p w14:paraId="7FC93838" w14:textId="77777777" w:rsidR="00800585" w:rsidRPr="00BC5C31" w:rsidRDefault="00800585" w:rsidP="00800585">
      <w:pPr>
        <w:tabs>
          <w:tab w:val="left" w:pos="7088"/>
          <w:tab w:val="left" w:pos="8222"/>
        </w:tabs>
        <w:spacing w:after="0" w:line="240" w:lineRule="atLeast"/>
        <w:ind w:right="-25"/>
        <w:rPr>
          <w:rFonts w:ascii="Times New Roman" w:eastAsia="Cordia New" w:hAnsi="Times New Roman" w:cs="Times New Roman"/>
          <w:szCs w:val="22"/>
        </w:rPr>
      </w:pPr>
    </w:p>
    <w:tbl>
      <w:tblPr>
        <w:tblW w:w="9729" w:type="dxa"/>
        <w:tblInd w:w="18" w:type="dxa"/>
        <w:tblLayout w:type="fixed"/>
        <w:tblLook w:val="01E0" w:firstRow="1" w:lastRow="1" w:firstColumn="1" w:lastColumn="1" w:noHBand="0" w:noVBand="0"/>
      </w:tblPr>
      <w:tblGrid>
        <w:gridCol w:w="4343"/>
        <w:gridCol w:w="1134"/>
        <w:gridCol w:w="264"/>
        <w:gridCol w:w="1153"/>
        <w:gridCol w:w="264"/>
        <w:gridCol w:w="1154"/>
        <w:gridCol w:w="255"/>
        <w:gridCol w:w="1162"/>
      </w:tblGrid>
      <w:tr w:rsidR="00CD0C13" w:rsidRPr="00BC5C31" w14:paraId="2C6C1CAD" w14:textId="77777777" w:rsidTr="00443337">
        <w:trPr>
          <w:tblHeader/>
        </w:trPr>
        <w:tc>
          <w:tcPr>
            <w:tcW w:w="4343" w:type="dxa"/>
          </w:tcPr>
          <w:p w14:paraId="5110B8E6" w14:textId="77777777" w:rsidR="00CD0C13" w:rsidRPr="00BC5C31" w:rsidRDefault="00CD0C13" w:rsidP="00443337">
            <w:pPr>
              <w:spacing w:after="0" w:line="240" w:lineRule="atLeast"/>
              <w:ind w:left="549" w:right="-25"/>
              <w:jc w:val="center"/>
              <w:rPr>
                <w:rFonts w:ascii="Times New Roman" w:hAnsi="Times New Roman" w:cs="Times New Roman"/>
                <w:i/>
                <w:iCs/>
                <w:szCs w:val="22"/>
              </w:rPr>
            </w:pPr>
          </w:p>
        </w:tc>
        <w:tc>
          <w:tcPr>
            <w:tcW w:w="2551" w:type="dxa"/>
            <w:gridSpan w:val="3"/>
            <w:vAlign w:val="center"/>
          </w:tcPr>
          <w:p w14:paraId="0992214E" w14:textId="77777777" w:rsidR="00CD0C13" w:rsidRPr="00BC5C31" w:rsidRDefault="00CD0C13"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46146755" w14:textId="77777777" w:rsidR="00CD0C13" w:rsidRPr="00BC5C31" w:rsidRDefault="00CD0C13"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571" w:type="dxa"/>
            <w:gridSpan w:val="3"/>
            <w:vAlign w:val="bottom"/>
          </w:tcPr>
          <w:p w14:paraId="17CCF1FC" w14:textId="77777777" w:rsidR="00CD0C13" w:rsidRPr="00BC5C31" w:rsidRDefault="00CD0C13"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CD0C13" w:rsidRPr="00BC5C31" w14:paraId="20C7F438" w14:textId="77777777" w:rsidTr="00443337">
        <w:trPr>
          <w:tblHeader/>
        </w:trPr>
        <w:tc>
          <w:tcPr>
            <w:tcW w:w="4343" w:type="dxa"/>
          </w:tcPr>
          <w:p w14:paraId="4A94E14E" w14:textId="77777777" w:rsidR="00CD0C13" w:rsidRPr="00BC5C31" w:rsidRDefault="00CD0C13" w:rsidP="00CD0C13">
            <w:pPr>
              <w:spacing w:after="0" w:line="240" w:lineRule="atLeast"/>
              <w:ind w:left="549" w:right="-25"/>
              <w:jc w:val="center"/>
              <w:rPr>
                <w:rFonts w:ascii="Times New Roman" w:hAnsi="Times New Roman" w:cs="Times New Roman"/>
                <w:i/>
                <w:iCs/>
                <w:szCs w:val="22"/>
              </w:rPr>
            </w:pPr>
          </w:p>
        </w:tc>
        <w:tc>
          <w:tcPr>
            <w:tcW w:w="1134" w:type="dxa"/>
          </w:tcPr>
          <w:p w14:paraId="4C94399D" w14:textId="483A074C" w:rsidR="00CD0C13" w:rsidRPr="00BC5C31" w:rsidRDefault="00CD0C13" w:rsidP="00CD0C13">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6D73126D" w14:textId="77777777" w:rsidR="00CD0C13" w:rsidRPr="00BC5C31" w:rsidRDefault="00CD0C13" w:rsidP="00CD0C13">
            <w:pPr>
              <w:tabs>
                <w:tab w:val="left" w:pos="405"/>
              </w:tabs>
              <w:spacing w:after="0" w:line="240" w:lineRule="atLeast"/>
              <w:ind w:left="-54" w:right="-25" w:hanging="115"/>
              <w:jc w:val="center"/>
              <w:rPr>
                <w:rFonts w:ascii="Times New Roman" w:hAnsi="Times New Roman" w:cs="Times New Roman"/>
                <w:szCs w:val="22"/>
              </w:rPr>
            </w:pPr>
          </w:p>
        </w:tc>
        <w:tc>
          <w:tcPr>
            <w:tcW w:w="1153" w:type="dxa"/>
          </w:tcPr>
          <w:p w14:paraId="7296C9FE" w14:textId="534FC2F4" w:rsidR="00CD0C13" w:rsidRPr="00BC5C31" w:rsidRDefault="00CD0C13" w:rsidP="00CD0C13">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1DD012C8" w14:textId="77777777" w:rsidR="00CD0C13" w:rsidRPr="00BC5C31" w:rsidRDefault="00CD0C13" w:rsidP="00CD0C1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54" w:type="dxa"/>
          </w:tcPr>
          <w:p w14:paraId="526D3FB9" w14:textId="13902608" w:rsidR="00CD0C13" w:rsidRPr="00BC5C31" w:rsidRDefault="00CD0C13" w:rsidP="00CD0C13">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44327778" w14:textId="77777777" w:rsidR="00CD0C13" w:rsidRPr="00BC5C31" w:rsidRDefault="00CD0C13" w:rsidP="00CD0C13">
            <w:pPr>
              <w:tabs>
                <w:tab w:val="left" w:pos="405"/>
              </w:tabs>
              <w:spacing w:after="0" w:line="240" w:lineRule="atLeast"/>
              <w:ind w:left="-54" w:right="-25" w:hanging="115"/>
              <w:jc w:val="center"/>
              <w:rPr>
                <w:rFonts w:ascii="Times New Roman" w:hAnsi="Times New Roman" w:cs="Times New Roman"/>
                <w:szCs w:val="22"/>
              </w:rPr>
            </w:pPr>
          </w:p>
        </w:tc>
        <w:tc>
          <w:tcPr>
            <w:tcW w:w="1162" w:type="dxa"/>
          </w:tcPr>
          <w:p w14:paraId="5F1E1993" w14:textId="20AD6F1B" w:rsidR="00CD0C13" w:rsidRPr="00BC5C31" w:rsidRDefault="00CD0C13" w:rsidP="00CD0C13">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CD0C13" w:rsidRPr="00BC5C31" w14:paraId="36830556" w14:textId="77777777" w:rsidTr="00443337">
        <w:trPr>
          <w:tblHeader/>
        </w:trPr>
        <w:tc>
          <w:tcPr>
            <w:tcW w:w="4343" w:type="dxa"/>
          </w:tcPr>
          <w:p w14:paraId="31F0DDB0" w14:textId="77777777" w:rsidR="00CD0C13" w:rsidRPr="00BC5C31" w:rsidRDefault="00CD0C13" w:rsidP="00CD0C13">
            <w:pPr>
              <w:spacing w:after="0" w:line="240" w:lineRule="atLeast"/>
              <w:ind w:left="549" w:right="-25"/>
              <w:jc w:val="center"/>
              <w:rPr>
                <w:rFonts w:ascii="Times New Roman" w:hAnsi="Times New Roman" w:cs="Times New Roman"/>
                <w:i/>
                <w:iCs/>
                <w:szCs w:val="22"/>
              </w:rPr>
            </w:pPr>
          </w:p>
        </w:tc>
        <w:tc>
          <w:tcPr>
            <w:tcW w:w="5386" w:type="dxa"/>
            <w:gridSpan w:val="7"/>
          </w:tcPr>
          <w:p w14:paraId="00757E83" w14:textId="77777777" w:rsidR="00CD0C13" w:rsidRPr="00BC5C31" w:rsidRDefault="00CD0C13" w:rsidP="00CD0C13">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CD0C13" w:rsidRPr="00BC5C31" w14:paraId="21105B58" w14:textId="77777777" w:rsidTr="00443337">
        <w:tc>
          <w:tcPr>
            <w:tcW w:w="4343" w:type="dxa"/>
          </w:tcPr>
          <w:p w14:paraId="5B70925A" w14:textId="1BEBB131" w:rsidR="00CD0C13" w:rsidRPr="00BC5C31" w:rsidRDefault="00CD0C13" w:rsidP="00CD0C13">
            <w:pPr>
              <w:tabs>
                <w:tab w:val="left" w:pos="567"/>
                <w:tab w:val="left" w:pos="3528"/>
                <w:tab w:val="left" w:pos="6493"/>
                <w:tab w:val="left" w:pos="6753"/>
              </w:tabs>
              <w:spacing w:after="0" w:line="240" w:lineRule="atLeast"/>
              <w:ind w:left="17" w:right="-25" w:firstLine="550"/>
              <w:jc w:val="both"/>
              <w:rPr>
                <w:rFonts w:ascii="Times New Roman" w:hAnsi="Times New Roman" w:cs="Times New Roman"/>
                <w:b/>
                <w:bCs/>
                <w:i/>
                <w:iCs/>
                <w:szCs w:val="22"/>
                <w:cs/>
              </w:rPr>
            </w:pPr>
            <w:r w:rsidRPr="00BC5C31">
              <w:rPr>
                <w:rFonts w:ascii="Times New Roman" w:hAnsi="Times New Roman" w:cs="Times New Roman"/>
                <w:b/>
                <w:bCs/>
                <w:i/>
                <w:iCs/>
                <w:szCs w:val="22"/>
              </w:rPr>
              <w:t xml:space="preserve">For </w:t>
            </w:r>
            <w:r w:rsidR="007D0702" w:rsidRPr="00BC5C31">
              <w:rPr>
                <w:rFonts w:ascii="Times New Roman" w:hAnsi="Times New Roman" w:cs="Times New Roman"/>
                <w:b/>
                <w:bCs/>
                <w:i/>
                <w:iCs/>
                <w:szCs w:val="22"/>
              </w:rPr>
              <w:t xml:space="preserve">the </w:t>
            </w:r>
            <w:r w:rsidRPr="00BC5C31">
              <w:rPr>
                <w:rFonts w:ascii="Times New Roman" w:hAnsi="Times New Roman" w:cs="Times New Roman"/>
                <w:b/>
                <w:bCs/>
                <w:i/>
                <w:iCs/>
                <w:szCs w:val="22"/>
              </w:rPr>
              <w:t>three</w:t>
            </w:r>
            <w:r w:rsidRPr="00BC5C31">
              <w:rPr>
                <w:rFonts w:ascii="Times New Roman" w:hAnsi="Times New Roman" w:cs="Times New Roman"/>
                <w:b/>
                <w:bCs/>
                <w:i/>
                <w:iCs/>
                <w:szCs w:val="22"/>
                <w:cs/>
              </w:rPr>
              <w:t>-</w:t>
            </w:r>
            <w:r w:rsidRPr="00BC5C31">
              <w:rPr>
                <w:rFonts w:ascii="Times New Roman" w:hAnsi="Times New Roman" w:cs="Times New Roman"/>
                <w:b/>
                <w:bCs/>
                <w:i/>
                <w:iCs/>
                <w:szCs w:val="22"/>
              </w:rPr>
              <w:t xml:space="preserve">month period ended </w:t>
            </w:r>
          </w:p>
        </w:tc>
        <w:tc>
          <w:tcPr>
            <w:tcW w:w="1134" w:type="dxa"/>
          </w:tcPr>
          <w:p w14:paraId="08AB7166"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cs/>
              </w:rPr>
            </w:pPr>
          </w:p>
        </w:tc>
        <w:tc>
          <w:tcPr>
            <w:tcW w:w="264" w:type="dxa"/>
          </w:tcPr>
          <w:p w14:paraId="3429FC58"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53" w:type="dxa"/>
          </w:tcPr>
          <w:p w14:paraId="49C28ED7"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cs/>
              </w:rPr>
            </w:pPr>
          </w:p>
        </w:tc>
        <w:tc>
          <w:tcPr>
            <w:tcW w:w="264" w:type="dxa"/>
          </w:tcPr>
          <w:p w14:paraId="47EEA3E6"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54" w:type="dxa"/>
          </w:tcPr>
          <w:p w14:paraId="29128792"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255" w:type="dxa"/>
          </w:tcPr>
          <w:p w14:paraId="46E7BDC9"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62" w:type="dxa"/>
          </w:tcPr>
          <w:p w14:paraId="4368A861"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r>
      <w:tr w:rsidR="00CD0C13" w:rsidRPr="00BC5C31" w14:paraId="738B2B7E" w14:textId="77777777" w:rsidTr="00443337">
        <w:tc>
          <w:tcPr>
            <w:tcW w:w="4343" w:type="dxa"/>
          </w:tcPr>
          <w:p w14:paraId="0B8D0B19" w14:textId="77777777" w:rsidR="00CD0C13" w:rsidRPr="00BC5C31" w:rsidRDefault="00CD0C13" w:rsidP="00CD0C13">
            <w:pPr>
              <w:tabs>
                <w:tab w:val="left" w:pos="567"/>
                <w:tab w:val="left" w:pos="3528"/>
                <w:tab w:val="left" w:pos="6493"/>
                <w:tab w:val="left" w:pos="6753"/>
              </w:tabs>
              <w:spacing w:after="0" w:line="240" w:lineRule="atLeast"/>
              <w:ind w:left="17" w:right="-25" w:firstLine="550"/>
              <w:jc w:val="both"/>
              <w:rPr>
                <w:rFonts w:ascii="Times New Roman" w:hAnsi="Times New Roman" w:cs="Times New Roman"/>
                <w:b/>
                <w:bCs/>
                <w:i/>
                <w:iCs/>
                <w:szCs w:val="22"/>
              </w:rPr>
            </w:pPr>
            <w:r w:rsidRPr="00BC5C31">
              <w:rPr>
                <w:rFonts w:ascii="Times New Roman" w:hAnsi="Times New Roman" w:cs="Times New Roman"/>
                <w:b/>
                <w:bCs/>
                <w:i/>
                <w:iCs/>
                <w:szCs w:val="22"/>
              </w:rPr>
              <w:t xml:space="preserve">  30 September</w:t>
            </w:r>
          </w:p>
        </w:tc>
        <w:tc>
          <w:tcPr>
            <w:tcW w:w="1134" w:type="dxa"/>
          </w:tcPr>
          <w:p w14:paraId="3CEF868A"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cs/>
              </w:rPr>
            </w:pPr>
          </w:p>
        </w:tc>
        <w:tc>
          <w:tcPr>
            <w:tcW w:w="264" w:type="dxa"/>
          </w:tcPr>
          <w:p w14:paraId="4C092869"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53" w:type="dxa"/>
          </w:tcPr>
          <w:p w14:paraId="16601A8A"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cs/>
              </w:rPr>
            </w:pPr>
          </w:p>
        </w:tc>
        <w:tc>
          <w:tcPr>
            <w:tcW w:w="264" w:type="dxa"/>
          </w:tcPr>
          <w:p w14:paraId="7FE6E42A"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54" w:type="dxa"/>
          </w:tcPr>
          <w:p w14:paraId="57CC1CC3"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255" w:type="dxa"/>
          </w:tcPr>
          <w:p w14:paraId="4C784845"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62" w:type="dxa"/>
          </w:tcPr>
          <w:p w14:paraId="3D795A54"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r>
      <w:tr w:rsidR="00CD0C13" w:rsidRPr="00BC5C31" w14:paraId="53FD6C7A" w14:textId="77777777" w:rsidTr="00443337">
        <w:tc>
          <w:tcPr>
            <w:tcW w:w="4343" w:type="dxa"/>
          </w:tcPr>
          <w:p w14:paraId="3D107EF4" w14:textId="2E239467" w:rsidR="00CD0C13" w:rsidRPr="00BC5C31" w:rsidRDefault="00CD0C13" w:rsidP="00CD0C13">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Expected credit loss</w:t>
            </w:r>
            <w:r w:rsidR="003A6075" w:rsidRPr="00BC5C31">
              <w:rPr>
                <w:rFonts w:ascii="Times New Roman" w:hAnsi="Times New Roman" w:cs="Times New Roman"/>
                <w:szCs w:val="22"/>
              </w:rPr>
              <w:t xml:space="preserve"> (reversal)</w:t>
            </w:r>
          </w:p>
        </w:tc>
        <w:tc>
          <w:tcPr>
            <w:tcW w:w="1134" w:type="dxa"/>
            <w:tcBorders>
              <w:bottom w:val="double" w:sz="4" w:space="0" w:color="auto"/>
            </w:tcBorders>
          </w:tcPr>
          <w:p w14:paraId="3CE32BFC" w14:textId="57ABCCB3" w:rsidR="00CD0C13" w:rsidRPr="00BC5C31" w:rsidRDefault="003A6075" w:rsidP="00CD0C13">
            <w:pPr>
              <w:tabs>
                <w:tab w:val="decimal" w:pos="885"/>
              </w:tabs>
              <w:spacing w:after="0" w:line="240" w:lineRule="atLeast"/>
              <w:ind w:left="72" w:right="-25"/>
              <w:jc w:val="both"/>
              <w:rPr>
                <w:rFonts w:ascii="Times New Roman" w:hAnsi="Times New Roman" w:cstheme="minorBidi"/>
                <w:szCs w:val="22"/>
              </w:rPr>
            </w:pPr>
            <w:r w:rsidRPr="00BC5C31">
              <w:rPr>
                <w:rFonts w:ascii="Times New Roman" w:hAnsi="Times New Roman" w:cstheme="minorBidi"/>
                <w:szCs w:val="22"/>
              </w:rPr>
              <w:t>(6,871)</w:t>
            </w:r>
          </w:p>
        </w:tc>
        <w:tc>
          <w:tcPr>
            <w:tcW w:w="264" w:type="dxa"/>
          </w:tcPr>
          <w:p w14:paraId="721B381D"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tcPr>
          <w:p w14:paraId="19449B03" w14:textId="5880492D" w:rsidR="00CD0C13" w:rsidRPr="00BC5C31" w:rsidRDefault="00CD0C13" w:rsidP="00CD0C13">
            <w:pPr>
              <w:tabs>
                <w:tab w:val="decimal" w:pos="885"/>
              </w:tabs>
              <w:spacing w:after="0" w:line="240" w:lineRule="atLeast"/>
              <w:ind w:left="72" w:right="-25"/>
              <w:jc w:val="both"/>
              <w:rPr>
                <w:rFonts w:ascii="Times New Roman" w:hAnsi="Times New Roman" w:cstheme="minorBidi"/>
                <w:szCs w:val="22"/>
              </w:rPr>
            </w:pPr>
            <w:r w:rsidRPr="00BC5C31">
              <w:rPr>
                <w:rFonts w:ascii="Times New Roman" w:hAnsi="Times New Roman" w:cstheme="minorBidi"/>
                <w:szCs w:val="22"/>
              </w:rPr>
              <w:t>32,250</w:t>
            </w:r>
          </w:p>
        </w:tc>
        <w:tc>
          <w:tcPr>
            <w:tcW w:w="264" w:type="dxa"/>
          </w:tcPr>
          <w:p w14:paraId="77FB79E9"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tcPr>
          <w:p w14:paraId="0580C5DA" w14:textId="573BD7D1" w:rsidR="00CD0C13" w:rsidRPr="00BC5C31" w:rsidRDefault="003A6075" w:rsidP="00CD0C13">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(259)</w:t>
            </w:r>
          </w:p>
        </w:tc>
        <w:tc>
          <w:tcPr>
            <w:tcW w:w="255" w:type="dxa"/>
          </w:tcPr>
          <w:p w14:paraId="3832E661"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tcPr>
          <w:p w14:paraId="13BCFB32" w14:textId="05028D43" w:rsidR="00CD0C13" w:rsidRPr="00BC5C31" w:rsidRDefault="00CD0C13" w:rsidP="00CD0C13">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r w:rsidR="00CD0C13" w:rsidRPr="00BC5C31" w14:paraId="285D144E" w14:textId="77777777" w:rsidTr="00443337">
        <w:tc>
          <w:tcPr>
            <w:tcW w:w="4343" w:type="dxa"/>
          </w:tcPr>
          <w:p w14:paraId="3C3770D1" w14:textId="541432D0" w:rsidR="00CD0C13" w:rsidRPr="00BC5C31" w:rsidRDefault="00CD0C13" w:rsidP="00CD0C13">
            <w:pPr>
              <w:tabs>
                <w:tab w:val="left" w:pos="567"/>
                <w:tab w:val="left" w:pos="3528"/>
                <w:tab w:val="left" w:pos="6493"/>
                <w:tab w:val="left" w:pos="6753"/>
              </w:tabs>
              <w:spacing w:after="0" w:line="240" w:lineRule="atLeast"/>
              <w:ind w:left="17" w:right="-25" w:firstLine="550"/>
              <w:jc w:val="both"/>
              <w:rPr>
                <w:rFonts w:ascii="Times New Roman" w:hAnsi="Times New Roman" w:cs="Times New Roman"/>
                <w:b/>
                <w:bCs/>
                <w:i/>
                <w:iCs/>
                <w:szCs w:val="22"/>
                <w:cs/>
              </w:rPr>
            </w:pPr>
            <w:r w:rsidRPr="00BC5C31">
              <w:rPr>
                <w:rFonts w:ascii="Times New Roman" w:hAnsi="Times New Roman" w:cs="Times New Roman"/>
                <w:b/>
                <w:bCs/>
                <w:i/>
                <w:iCs/>
                <w:szCs w:val="22"/>
              </w:rPr>
              <w:t xml:space="preserve">For </w:t>
            </w:r>
            <w:r w:rsidR="007D0702" w:rsidRPr="00BC5C31">
              <w:rPr>
                <w:rFonts w:ascii="Times New Roman" w:hAnsi="Times New Roman" w:cs="Times New Roman"/>
                <w:b/>
                <w:bCs/>
                <w:i/>
                <w:iCs/>
                <w:szCs w:val="22"/>
              </w:rPr>
              <w:t xml:space="preserve">the </w:t>
            </w:r>
            <w:r w:rsidRPr="00BC5C31">
              <w:rPr>
                <w:rFonts w:ascii="Times New Roman" w:hAnsi="Times New Roman" w:cs="Times New Roman"/>
                <w:b/>
                <w:bCs/>
                <w:i/>
                <w:iCs/>
                <w:szCs w:val="22"/>
              </w:rPr>
              <w:t>nine</w:t>
            </w:r>
            <w:r w:rsidRPr="00BC5C31">
              <w:rPr>
                <w:rFonts w:ascii="Times New Roman" w:hAnsi="Times New Roman" w:cs="Times New Roman"/>
                <w:b/>
                <w:bCs/>
                <w:i/>
                <w:iCs/>
                <w:szCs w:val="22"/>
                <w:cs/>
              </w:rPr>
              <w:t>-</w:t>
            </w:r>
            <w:r w:rsidRPr="00BC5C31">
              <w:rPr>
                <w:rFonts w:ascii="Times New Roman" w:hAnsi="Times New Roman" w:cs="Times New Roman"/>
                <w:b/>
                <w:bCs/>
                <w:i/>
                <w:iCs/>
                <w:szCs w:val="22"/>
              </w:rPr>
              <w:t xml:space="preserve">month period ended </w:t>
            </w:r>
          </w:p>
        </w:tc>
        <w:tc>
          <w:tcPr>
            <w:tcW w:w="1134" w:type="dxa"/>
          </w:tcPr>
          <w:p w14:paraId="35EFDC5D"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cs/>
              </w:rPr>
            </w:pPr>
          </w:p>
        </w:tc>
        <w:tc>
          <w:tcPr>
            <w:tcW w:w="264" w:type="dxa"/>
          </w:tcPr>
          <w:p w14:paraId="4DE5BED7"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53" w:type="dxa"/>
          </w:tcPr>
          <w:p w14:paraId="01D71CE5"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cs/>
              </w:rPr>
            </w:pPr>
          </w:p>
        </w:tc>
        <w:tc>
          <w:tcPr>
            <w:tcW w:w="264" w:type="dxa"/>
          </w:tcPr>
          <w:p w14:paraId="347C280D"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54" w:type="dxa"/>
          </w:tcPr>
          <w:p w14:paraId="1A1950AC"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255" w:type="dxa"/>
          </w:tcPr>
          <w:p w14:paraId="583887B6"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62" w:type="dxa"/>
          </w:tcPr>
          <w:p w14:paraId="0BBB37EC"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r>
      <w:tr w:rsidR="00CD0C13" w:rsidRPr="00BC5C31" w14:paraId="36CA9AD2" w14:textId="77777777" w:rsidTr="00443337">
        <w:tc>
          <w:tcPr>
            <w:tcW w:w="4343" w:type="dxa"/>
          </w:tcPr>
          <w:p w14:paraId="15E0B753" w14:textId="77777777" w:rsidR="00CD0C13" w:rsidRPr="00BC5C31" w:rsidRDefault="00CD0C13" w:rsidP="00CD0C13">
            <w:pPr>
              <w:tabs>
                <w:tab w:val="left" w:pos="567"/>
                <w:tab w:val="left" w:pos="3528"/>
                <w:tab w:val="left" w:pos="6493"/>
                <w:tab w:val="left" w:pos="6753"/>
              </w:tabs>
              <w:spacing w:after="0" w:line="240" w:lineRule="atLeast"/>
              <w:ind w:left="17" w:right="-25" w:firstLine="550"/>
              <w:jc w:val="both"/>
              <w:rPr>
                <w:rFonts w:ascii="Times New Roman" w:hAnsi="Times New Roman" w:cs="Times New Roman"/>
                <w:b/>
                <w:bCs/>
                <w:i/>
                <w:iCs/>
                <w:szCs w:val="22"/>
              </w:rPr>
            </w:pPr>
            <w:r w:rsidRPr="00BC5C31">
              <w:rPr>
                <w:rFonts w:ascii="Times New Roman" w:hAnsi="Times New Roman" w:cs="Times New Roman"/>
                <w:b/>
                <w:bCs/>
                <w:i/>
                <w:iCs/>
                <w:szCs w:val="22"/>
              </w:rPr>
              <w:t xml:space="preserve">  30 September</w:t>
            </w:r>
          </w:p>
        </w:tc>
        <w:tc>
          <w:tcPr>
            <w:tcW w:w="1134" w:type="dxa"/>
          </w:tcPr>
          <w:p w14:paraId="68E5AD76"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cs/>
              </w:rPr>
            </w:pPr>
          </w:p>
        </w:tc>
        <w:tc>
          <w:tcPr>
            <w:tcW w:w="264" w:type="dxa"/>
          </w:tcPr>
          <w:p w14:paraId="4E3C7E8E"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53" w:type="dxa"/>
          </w:tcPr>
          <w:p w14:paraId="01CFDCA4"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cs/>
              </w:rPr>
            </w:pPr>
          </w:p>
        </w:tc>
        <w:tc>
          <w:tcPr>
            <w:tcW w:w="264" w:type="dxa"/>
          </w:tcPr>
          <w:p w14:paraId="1E5024E5"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54" w:type="dxa"/>
          </w:tcPr>
          <w:p w14:paraId="03A42A35"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255" w:type="dxa"/>
          </w:tcPr>
          <w:p w14:paraId="4BF3E289"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62" w:type="dxa"/>
          </w:tcPr>
          <w:p w14:paraId="66466CD8"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r>
      <w:tr w:rsidR="00CD0C13" w:rsidRPr="00BC5C31" w14:paraId="74FD939C" w14:textId="77777777" w:rsidTr="00443337">
        <w:tc>
          <w:tcPr>
            <w:tcW w:w="4343" w:type="dxa"/>
          </w:tcPr>
          <w:p w14:paraId="15A249E7" w14:textId="205FC67C" w:rsidR="00CD0C13" w:rsidRPr="00BC5C31" w:rsidRDefault="00CD0C13" w:rsidP="00CD0C13">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Expected credit loss</w:t>
            </w:r>
            <w:r w:rsidR="003A6075" w:rsidRPr="00BC5C31">
              <w:rPr>
                <w:rFonts w:ascii="Times New Roman" w:hAnsi="Times New Roman" w:cs="Times New Roman"/>
                <w:szCs w:val="22"/>
              </w:rPr>
              <w:t xml:space="preserve"> (reversal)</w:t>
            </w:r>
          </w:p>
        </w:tc>
        <w:tc>
          <w:tcPr>
            <w:tcW w:w="1134" w:type="dxa"/>
            <w:tcBorders>
              <w:bottom w:val="double" w:sz="4" w:space="0" w:color="auto"/>
            </w:tcBorders>
          </w:tcPr>
          <w:p w14:paraId="0DF9CDB5" w14:textId="48FDA16C" w:rsidR="00CD0C13" w:rsidRPr="00BC5C31" w:rsidRDefault="003A6075" w:rsidP="00CD0C13">
            <w:pPr>
              <w:tabs>
                <w:tab w:val="decimal" w:pos="885"/>
              </w:tabs>
              <w:spacing w:after="0" w:line="240" w:lineRule="atLeast"/>
              <w:ind w:left="72" w:right="-25"/>
              <w:jc w:val="both"/>
              <w:rPr>
                <w:rFonts w:ascii="Times New Roman" w:hAnsi="Times New Roman" w:cstheme="minorBidi"/>
                <w:szCs w:val="22"/>
              </w:rPr>
            </w:pPr>
            <w:r w:rsidRPr="00BC5C31">
              <w:rPr>
                <w:rFonts w:ascii="Times New Roman" w:hAnsi="Times New Roman" w:cstheme="minorBidi"/>
                <w:szCs w:val="22"/>
              </w:rPr>
              <w:t>(7,001)</w:t>
            </w:r>
          </w:p>
        </w:tc>
        <w:tc>
          <w:tcPr>
            <w:tcW w:w="264" w:type="dxa"/>
          </w:tcPr>
          <w:p w14:paraId="4355415D"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tcPr>
          <w:p w14:paraId="38B977DC" w14:textId="067FA829"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r w:rsidRPr="00BC5C31">
              <w:rPr>
                <w:rFonts w:ascii="Times New Roman" w:hAnsi="Times New Roman" w:cstheme="minorBidi"/>
                <w:szCs w:val="22"/>
              </w:rPr>
              <w:t>36,750</w:t>
            </w:r>
          </w:p>
        </w:tc>
        <w:tc>
          <w:tcPr>
            <w:tcW w:w="264" w:type="dxa"/>
          </w:tcPr>
          <w:p w14:paraId="3E37FC0D"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tcPr>
          <w:p w14:paraId="04CD635B" w14:textId="364EC339" w:rsidR="00CD0C13" w:rsidRPr="00BC5C31" w:rsidRDefault="003A6075" w:rsidP="00CD0C13">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(389)</w:t>
            </w:r>
          </w:p>
        </w:tc>
        <w:tc>
          <w:tcPr>
            <w:tcW w:w="255" w:type="dxa"/>
          </w:tcPr>
          <w:p w14:paraId="56694B5C" w14:textId="77777777"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tcPr>
          <w:p w14:paraId="207CF632" w14:textId="57B8D489" w:rsidR="00CD0C13" w:rsidRPr="00BC5C31" w:rsidRDefault="00CD0C13" w:rsidP="00CD0C13">
            <w:pPr>
              <w:tabs>
                <w:tab w:val="decimal" w:pos="885"/>
              </w:tabs>
              <w:spacing w:after="0" w:line="240" w:lineRule="atLeast"/>
              <w:ind w:left="72" w:right="-25"/>
              <w:jc w:val="both"/>
              <w:rPr>
                <w:rFonts w:ascii="Times New Roman" w:hAnsi="Times New Roman" w:cs="Times New Roman"/>
                <w:szCs w:val="22"/>
              </w:rPr>
            </w:pPr>
            <w:r w:rsidRPr="00BC5C31">
              <w:rPr>
                <w:rFonts w:ascii="Times New Roman" w:eastAsia="Cordia New" w:hAnsi="Times New Roman" w:cs="Times New Roman"/>
                <w:szCs w:val="22"/>
              </w:rPr>
              <w:t>-</w:t>
            </w:r>
          </w:p>
        </w:tc>
      </w:tr>
    </w:tbl>
    <w:p w14:paraId="3F14B165" w14:textId="77777777" w:rsidR="00CD0C13" w:rsidRPr="00BC5C31" w:rsidRDefault="00CD0C13" w:rsidP="00CD0C13">
      <w:pPr>
        <w:tabs>
          <w:tab w:val="left" w:pos="7088"/>
          <w:tab w:val="left" w:pos="8222"/>
        </w:tabs>
        <w:spacing w:after="0" w:line="240" w:lineRule="atLeast"/>
        <w:ind w:left="540" w:right="-25"/>
        <w:jc w:val="both"/>
        <w:rPr>
          <w:rFonts w:ascii="Times New Roman" w:eastAsia="Cordia New" w:hAnsi="Times New Roman" w:cs="Times New Roman"/>
          <w:szCs w:val="22"/>
        </w:rPr>
      </w:pPr>
    </w:p>
    <w:p w14:paraId="0FA50802" w14:textId="24E8F689" w:rsidR="00423478" w:rsidRPr="00BC5C31" w:rsidRDefault="00423478" w:rsidP="00423478">
      <w:pPr>
        <w:tabs>
          <w:tab w:val="left" w:pos="7088"/>
          <w:tab w:val="left" w:pos="8222"/>
        </w:tabs>
        <w:spacing w:after="0" w:line="240" w:lineRule="atLeast"/>
        <w:ind w:left="540" w:right="-25"/>
        <w:jc w:val="both"/>
        <w:rPr>
          <w:rFonts w:ascii="Angsana New" w:hAnsi="Angsana New"/>
          <w:sz w:val="30"/>
          <w:szCs w:val="30"/>
        </w:rPr>
      </w:pPr>
      <w:r w:rsidRPr="00BC5C31">
        <w:rPr>
          <w:rFonts w:ascii="Times New Roman" w:eastAsia="Cordia New" w:hAnsi="Times New Roman" w:cs="Times New Roman"/>
          <w:szCs w:val="22"/>
        </w:rPr>
        <w:t xml:space="preserve">As </w:t>
      </w:r>
      <w:proofErr w:type="gramStart"/>
      <w:r w:rsidRPr="00BC5C31">
        <w:rPr>
          <w:rFonts w:ascii="Times New Roman" w:eastAsia="Cordia New" w:hAnsi="Times New Roman" w:cs="Times New Roman"/>
          <w:szCs w:val="22"/>
        </w:rPr>
        <w:t>at</w:t>
      </w:r>
      <w:proofErr w:type="gramEnd"/>
      <w:r w:rsidRPr="00BC5C31">
        <w:rPr>
          <w:rFonts w:ascii="Times New Roman" w:eastAsia="Cordia New" w:hAnsi="Times New Roman" w:cs="Times New Roman"/>
          <w:szCs w:val="22"/>
        </w:rPr>
        <w:t xml:space="preserve"> 30 September </w:t>
      </w:r>
      <w:r w:rsidRPr="00BC5C31">
        <w:rPr>
          <w:rFonts w:ascii="Times New Roman" w:eastAsia="Cordia New" w:hAnsi="Times New Roman" w:cs="Times New Roman"/>
          <w:szCs w:val="22"/>
          <w:cs/>
        </w:rPr>
        <w:t>2025</w:t>
      </w:r>
      <w:r w:rsidRPr="00BC5C31">
        <w:rPr>
          <w:rFonts w:ascii="Times New Roman" w:eastAsia="Cordia New" w:hAnsi="Times New Roman" w:cs="Times New Roman"/>
          <w:szCs w:val="22"/>
        </w:rPr>
        <w:t>, trade receivables of a subsidiary (</w:t>
      </w:r>
      <w:proofErr w:type="spellStart"/>
      <w:r w:rsidRPr="00BC5C31">
        <w:rPr>
          <w:rFonts w:ascii="Times New Roman" w:eastAsia="Cordia New" w:hAnsi="Times New Roman" w:cs="Times New Roman"/>
          <w:szCs w:val="22"/>
        </w:rPr>
        <w:t>Chalermpat</w:t>
      </w:r>
      <w:proofErr w:type="spellEnd"/>
      <w:r w:rsidRPr="00BC5C31">
        <w:rPr>
          <w:rFonts w:ascii="Times New Roman" w:eastAsia="Cordia New" w:hAnsi="Times New Roman" w:cs="Times New Roman"/>
          <w:szCs w:val="22"/>
        </w:rPr>
        <w:t xml:space="preserve"> Transport Co., Ltd.) in the </w:t>
      </w:r>
      <w:proofErr w:type="gramStart"/>
      <w:r w:rsidRPr="00BC5C31">
        <w:rPr>
          <w:rFonts w:ascii="Times New Roman" w:eastAsia="Cordia New" w:hAnsi="Times New Roman" w:cs="Times New Roman"/>
          <w:szCs w:val="22"/>
        </w:rPr>
        <w:t>amount</w:t>
      </w:r>
      <w:proofErr w:type="gramEnd"/>
      <w:r w:rsidRPr="00BC5C31">
        <w:rPr>
          <w:rFonts w:ascii="Times New Roman" w:eastAsia="Cordia New" w:hAnsi="Times New Roman" w:cs="Times New Roman"/>
          <w:szCs w:val="22"/>
        </w:rPr>
        <w:t xml:space="preserve"> of </w:t>
      </w:r>
      <w:r w:rsidRPr="00BC5C31">
        <w:rPr>
          <w:rFonts w:ascii="Times New Roman" w:eastAsia="Cordia New" w:hAnsi="Times New Roman" w:cstheme="minorBidi"/>
          <w:szCs w:val="22"/>
        </w:rPr>
        <w:t xml:space="preserve">Baht </w:t>
      </w:r>
      <w:r w:rsidRPr="00BC5C31">
        <w:rPr>
          <w:rFonts w:ascii="Times New Roman" w:eastAsia="Cordia New" w:hAnsi="Times New Roman" w:cs="Times New Roman"/>
          <w:szCs w:val="22"/>
          <w:cs/>
        </w:rPr>
        <w:t xml:space="preserve">12 </w:t>
      </w:r>
      <w:r w:rsidRPr="00BC5C31">
        <w:rPr>
          <w:rFonts w:ascii="Times New Roman" w:eastAsia="Cordia New" w:hAnsi="Times New Roman" w:cs="Times New Roman"/>
          <w:szCs w:val="22"/>
        </w:rPr>
        <w:t>million in the consolidated financial statements were used as collateral for a short-term loan (factoring) with a domestic commercial bank.</w:t>
      </w:r>
    </w:p>
    <w:p w14:paraId="7614DAEB" w14:textId="77777777" w:rsidR="003A6075" w:rsidRPr="00BC5C31" w:rsidRDefault="003A6075" w:rsidP="00800585">
      <w:pPr>
        <w:tabs>
          <w:tab w:val="left" w:pos="7088"/>
          <w:tab w:val="left" w:pos="8222"/>
        </w:tabs>
        <w:spacing w:after="0" w:line="240" w:lineRule="atLeast"/>
        <w:ind w:left="540" w:right="-25"/>
        <w:rPr>
          <w:rFonts w:ascii="Times New Roman" w:eastAsia="Cordia New" w:hAnsi="Times New Roman" w:cs="Times New Roman"/>
          <w:szCs w:val="22"/>
        </w:rPr>
      </w:pPr>
    </w:p>
    <w:p w14:paraId="4071D91D" w14:textId="4032C0A2" w:rsidR="00800585" w:rsidRPr="00BC5C31" w:rsidRDefault="00800585" w:rsidP="00800585">
      <w:pPr>
        <w:tabs>
          <w:tab w:val="left" w:pos="7088"/>
          <w:tab w:val="left" w:pos="8222"/>
        </w:tabs>
        <w:spacing w:after="0" w:line="240" w:lineRule="atLeast"/>
        <w:ind w:left="540" w:right="-25"/>
        <w:rPr>
          <w:rFonts w:ascii="Times New Roman" w:eastAsia="Cordia New" w:hAnsi="Times New Roman" w:cs="Times New Roman"/>
          <w:szCs w:val="22"/>
        </w:rPr>
      </w:pPr>
      <w:r w:rsidRPr="00BC5C31">
        <w:rPr>
          <w:rFonts w:ascii="Times New Roman" w:eastAsia="Cordia New" w:hAnsi="Times New Roman" w:cs="Times New Roman"/>
          <w:szCs w:val="22"/>
        </w:rPr>
        <w:t>The normal credit term granted by the Group ranges from 30 days to 60 days</w:t>
      </w:r>
      <w:r w:rsidRPr="00BC5C31">
        <w:rPr>
          <w:rFonts w:ascii="Times New Roman" w:eastAsia="Cordia New" w:hAnsi="Times New Roman" w:cs="Times New Roman"/>
          <w:szCs w:val="22"/>
          <w:cs/>
        </w:rPr>
        <w:t>.</w:t>
      </w:r>
    </w:p>
    <w:p w14:paraId="6AA2FF48"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szCs w:val="22"/>
        </w:rPr>
      </w:pPr>
    </w:p>
    <w:p w14:paraId="0282AB35" w14:textId="77777777" w:rsidR="00423478" w:rsidRPr="00BC5C31" w:rsidRDefault="00423478" w:rsidP="00423478">
      <w:pPr>
        <w:tabs>
          <w:tab w:val="left" w:pos="567"/>
        </w:tabs>
        <w:spacing w:after="0" w:line="240" w:lineRule="atLeast"/>
        <w:ind w:right="-25"/>
        <w:jc w:val="thaiDistribute"/>
        <w:rPr>
          <w:rFonts w:ascii="Times New Roman" w:hAnsi="Times New Roman" w:cs="Times New Roman"/>
          <w:b/>
          <w:bCs/>
          <w:szCs w:val="22"/>
        </w:rPr>
      </w:pPr>
      <w:r w:rsidRPr="00BC5C31">
        <w:rPr>
          <w:rFonts w:ascii="Times New Roman" w:hAnsi="Times New Roman" w:cs="Times New Roman"/>
          <w:b/>
          <w:bCs/>
          <w:szCs w:val="22"/>
        </w:rPr>
        <w:br w:type="page"/>
      </w:r>
    </w:p>
    <w:p w14:paraId="47328B0F" w14:textId="70BFA0A4"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Other current receivables</w:t>
      </w:r>
    </w:p>
    <w:p w14:paraId="540C7444" w14:textId="77777777" w:rsidR="00CD0C13" w:rsidRPr="00BC5C31" w:rsidRDefault="00CD0C13" w:rsidP="00CD0C13">
      <w:pPr>
        <w:tabs>
          <w:tab w:val="left" w:pos="567"/>
        </w:tabs>
        <w:spacing w:after="0" w:line="240" w:lineRule="atLeast"/>
        <w:ind w:left="540" w:right="-25"/>
        <w:jc w:val="thaiDistribute"/>
        <w:rPr>
          <w:rFonts w:ascii="Times New Roman" w:hAnsi="Times New Roman" w:cs="Times New Roman"/>
          <w:b/>
          <w:bCs/>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800585" w:rsidRPr="00BC5C31" w14:paraId="3C3FDE7A" w14:textId="77777777" w:rsidTr="00443337">
        <w:trPr>
          <w:tblHeader/>
        </w:trPr>
        <w:tc>
          <w:tcPr>
            <w:tcW w:w="3354" w:type="dxa"/>
          </w:tcPr>
          <w:p w14:paraId="790D8A93"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3107" w:type="dxa"/>
            <w:gridSpan w:val="3"/>
            <w:vAlign w:val="center"/>
          </w:tcPr>
          <w:p w14:paraId="178A1839"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27D00F10"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73DE8FCF"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CD0C13" w:rsidRPr="00BC5C31" w14:paraId="1ECF5047" w14:textId="77777777" w:rsidTr="00443337">
        <w:trPr>
          <w:tblHeader/>
        </w:trPr>
        <w:tc>
          <w:tcPr>
            <w:tcW w:w="3354" w:type="dxa"/>
          </w:tcPr>
          <w:p w14:paraId="7946C5E9" w14:textId="77777777" w:rsidR="00CD0C13" w:rsidRPr="00BC5C31" w:rsidRDefault="00CD0C13" w:rsidP="00CD0C13">
            <w:pPr>
              <w:spacing w:after="0" w:line="240" w:lineRule="atLeast"/>
              <w:ind w:left="549" w:right="-25"/>
              <w:rPr>
                <w:rFonts w:ascii="Times New Roman" w:hAnsi="Times New Roman" w:cs="Times New Roman"/>
                <w:szCs w:val="22"/>
              </w:rPr>
            </w:pPr>
          </w:p>
        </w:tc>
        <w:tc>
          <w:tcPr>
            <w:tcW w:w="1414" w:type="dxa"/>
          </w:tcPr>
          <w:p w14:paraId="2B236273" w14:textId="28E08C9D" w:rsidR="00CD0C13" w:rsidRPr="00BC5C31" w:rsidRDefault="00CD0C13" w:rsidP="00CD0C13">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07849159" w14:textId="77777777" w:rsidR="00CD0C13" w:rsidRPr="00BC5C31" w:rsidRDefault="00CD0C13" w:rsidP="00CD0C13">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3C8C652" w14:textId="2C4A48DB" w:rsidR="00CD0C13" w:rsidRPr="00BC5C31" w:rsidRDefault="00CD0C13" w:rsidP="00CD0C13">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4" w:type="dxa"/>
          </w:tcPr>
          <w:p w14:paraId="486CFA1A" w14:textId="77777777" w:rsidR="00CD0C13" w:rsidRPr="00BC5C31" w:rsidRDefault="00CD0C13" w:rsidP="00CD0C1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17C387C5" w14:textId="17986157" w:rsidR="00CD0C13" w:rsidRPr="00BC5C31" w:rsidRDefault="00CD0C13" w:rsidP="00CD0C13">
            <w:pPr>
              <w:spacing w:after="0" w:line="240" w:lineRule="atLeast"/>
              <w:ind w:left="-77" w:right="-108"/>
              <w:jc w:val="center"/>
              <w:rPr>
                <w:rFonts w:ascii="Times New Roman" w:hAnsi="Times New Roman" w:cs="Times New Roman"/>
                <w:szCs w:val="22"/>
              </w:rPr>
            </w:pPr>
            <w:r w:rsidRPr="00BC5C31">
              <w:rPr>
                <w:rFonts w:ascii="Times New Roman" w:hAnsi="Times New Roman" w:cs="Times New Roman"/>
                <w:szCs w:val="22"/>
              </w:rPr>
              <w:t>30 September</w:t>
            </w:r>
          </w:p>
        </w:tc>
        <w:tc>
          <w:tcPr>
            <w:tcW w:w="255" w:type="dxa"/>
          </w:tcPr>
          <w:p w14:paraId="433C5F9E" w14:textId="77777777" w:rsidR="00CD0C13" w:rsidRPr="00BC5C31" w:rsidRDefault="00CD0C13" w:rsidP="00CD0C13">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7E2CFC13" w14:textId="2E8CFD34" w:rsidR="00CD0C13" w:rsidRPr="00BC5C31" w:rsidRDefault="00CD0C13" w:rsidP="00CD0C13">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CD0C13" w:rsidRPr="00BC5C31" w14:paraId="3480947F" w14:textId="77777777" w:rsidTr="00443337">
        <w:trPr>
          <w:tblHeader/>
        </w:trPr>
        <w:tc>
          <w:tcPr>
            <w:tcW w:w="3354" w:type="dxa"/>
          </w:tcPr>
          <w:p w14:paraId="12477283" w14:textId="77777777" w:rsidR="00CD0C13" w:rsidRPr="00BC5C31" w:rsidRDefault="00CD0C13" w:rsidP="00CD0C13">
            <w:pPr>
              <w:spacing w:after="0" w:line="240" w:lineRule="atLeast"/>
              <w:ind w:left="549" w:right="-25"/>
              <w:rPr>
                <w:rFonts w:ascii="Times New Roman" w:hAnsi="Times New Roman" w:cs="Times New Roman"/>
                <w:szCs w:val="22"/>
              </w:rPr>
            </w:pPr>
          </w:p>
        </w:tc>
        <w:tc>
          <w:tcPr>
            <w:tcW w:w="1414" w:type="dxa"/>
          </w:tcPr>
          <w:p w14:paraId="5A00C057" w14:textId="77777777" w:rsidR="00CD0C13" w:rsidRPr="00BC5C31" w:rsidRDefault="00CD0C13" w:rsidP="00CD0C13">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69DF9EA6" w14:textId="77777777" w:rsidR="00CD0C13" w:rsidRPr="00BC5C31" w:rsidRDefault="00CD0C13" w:rsidP="00CD0C13">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2D6265D" w14:textId="77777777" w:rsidR="00CD0C13" w:rsidRPr="00BC5C31" w:rsidRDefault="00CD0C13" w:rsidP="00CD0C13">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2C8A9261" w14:textId="77777777" w:rsidR="00CD0C13" w:rsidRPr="00BC5C31" w:rsidRDefault="00CD0C13" w:rsidP="00CD0C1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5B1E6FD9" w14:textId="77777777" w:rsidR="00CD0C13" w:rsidRPr="00BC5C31" w:rsidRDefault="00CD0C13" w:rsidP="00CD0C13">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39B5C527" w14:textId="77777777" w:rsidR="00CD0C13" w:rsidRPr="00BC5C31" w:rsidRDefault="00CD0C13" w:rsidP="00CD0C13">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0D594389" w14:textId="77777777" w:rsidR="00CD0C13" w:rsidRPr="00BC5C31" w:rsidRDefault="00CD0C13" w:rsidP="00CD0C13">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CD0C13" w:rsidRPr="00BC5C31" w14:paraId="2FCFB4EA" w14:textId="77777777" w:rsidTr="00443337">
        <w:trPr>
          <w:tblHeader/>
        </w:trPr>
        <w:tc>
          <w:tcPr>
            <w:tcW w:w="3354" w:type="dxa"/>
          </w:tcPr>
          <w:p w14:paraId="43CD88AE" w14:textId="77777777" w:rsidR="00CD0C13" w:rsidRPr="00BC5C31" w:rsidRDefault="00CD0C13" w:rsidP="00CD0C13">
            <w:pPr>
              <w:spacing w:after="0" w:line="240" w:lineRule="atLeast"/>
              <w:ind w:left="549" w:right="-25"/>
              <w:rPr>
                <w:rFonts w:ascii="Times New Roman" w:hAnsi="Times New Roman" w:cs="Times New Roman"/>
                <w:szCs w:val="22"/>
              </w:rPr>
            </w:pPr>
          </w:p>
        </w:tc>
        <w:tc>
          <w:tcPr>
            <w:tcW w:w="6375" w:type="dxa"/>
            <w:gridSpan w:val="7"/>
          </w:tcPr>
          <w:p w14:paraId="3F014C0F" w14:textId="77777777" w:rsidR="00CD0C13" w:rsidRPr="00BC5C31" w:rsidRDefault="00CD0C13" w:rsidP="00CD0C13">
            <w:pPr>
              <w:tabs>
                <w:tab w:val="left" w:pos="405"/>
              </w:tabs>
              <w:spacing w:after="0" w:line="240" w:lineRule="atLeast"/>
              <w:ind w:left="-18" w:right="-25" w:hanging="119"/>
              <w:jc w:val="center"/>
              <w:rPr>
                <w:rFonts w:ascii="Times New Roman" w:hAnsi="Times New Roman" w:cs="Times New Roman"/>
                <w:i/>
                <w:i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CD0C13" w:rsidRPr="00BC5C31" w14:paraId="6290CB6E" w14:textId="77777777" w:rsidTr="00443337">
        <w:tc>
          <w:tcPr>
            <w:tcW w:w="3354" w:type="dxa"/>
            <w:vAlign w:val="bottom"/>
          </w:tcPr>
          <w:p w14:paraId="4E5C4A33" w14:textId="77777777" w:rsidR="00CD0C13" w:rsidRPr="00BC5C31" w:rsidRDefault="00CD0C13" w:rsidP="00CD0C13">
            <w:pPr>
              <w:tabs>
                <w:tab w:val="left" w:pos="405"/>
              </w:tabs>
              <w:spacing w:after="0" w:line="240" w:lineRule="atLeast"/>
              <w:ind w:left="522" w:right="-25"/>
              <w:jc w:val="thaiDistribute"/>
              <w:rPr>
                <w:rFonts w:ascii="Times New Roman" w:hAnsi="Times New Roman" w:cs="Times New Roman"/>
                <w:szCs w:val="22"/>
                <w:cs/>
              </w:rPr>
            </w:pPr>
            <w:r w:rsidRPr="00BC5C31">
              <w:rPr>
                <w:rFonts w:ascii="Times New Roman" w:hAnsi="Times New Roman" w:cs="Times New Roman"/>
                <w:szCs w:val="22"/>
              </w:rPr>
              <w:t>Related parties</w:t>
            </w:r>
          </w:p>
        </w:tc>
        <w:tc>
          <w:tcPr>
            <w:tcW w:w="1414" w:type="dxa"/>
          </w:tcPr>
          <w:p w14:paraId="45977486" w14:textId="0131B03D" w:rsidR="00CD0C13" w:rsidRPr="00BC5C31" w:rsidRDefault="003F0C2B" w:rsidP="00CD0C13">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27,178</w:t>
            </w:r>
          </w:p>
        </w:tc>
        <w:tc>
          <w:tcPr>
            <w:tcW w:w="264" w:type="dxa"/>
          </w:tcPr>
          <w:p w14:paraId="5E5E0508" w14:textId="77777777" w:rsidR="00CD0C13" w:rsidRPr="00BC5C31" w:rsidRDefault="00CD0C13" w:rsidP="00CD0C13">
            <w:pPr>
              <w:tabs>
                <w:tab w:val="decimal" w:pos="1113"/>
              </w:tabs>
              <w:spacing w:after="0" w:line="240" w:lineRule="atLeast"/>
              <w:ind w:left="72" w:right="-25"/>
              <w:rPr>
                <w:rFonts w:ascii="Times New Roman" w:hAnsi="Times New Roman" w:cs="Times New Roman"/>
                <w:szCs w:val="22"/>
              </w:rPr>
            </w:pPr>
          </w:p>
        </w:tc>
        <w:tc>
          <w:tcPr>
            <w:tcW w:w="1429" w:type="dxa"/>
          </w:tcPr>
          <w:p w14:paraId="57F3E144" w14:textId="77777777" w:rsidR="00CD0C13" w:rsidRPr="00BC5C31" w:rsidRDefault="00CD0C13" w:rsidP="00CD0C13">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23,355</w:t>
            </w:r>
          </w:p>
        </w:tc>
        <w:tc>
          <w:tcPr>
            <w:tcW w:w="264" w:type="dxa"/>
          </w:tcPr>
          <w:p w14:paraId="4215D3FB" w14:textId="77777777" w:rsidR="00CD0C13" w:rsidRPr="00BC5C31" w:rsidRDefault="00CD0C13" w:rsidP="00CD0C13">
            <w:pPr>
              <w:tabs>
                <w:tab w:val="decimal" w:pos="1113"/>
              </w:tabs>
              <w:spacing w:after="0" w:line="240" w:lineRule="atLeast"/>
              <w:ind w:left="72" w:right="-25"/>
              <w:rPr>
                <w:rFonts w:ascii="Times New Roman" w:hAnsi="Times New Roman" w:cs="Times New Roman"/>
                <w:szCs w:val="22"/>
              </w:rPr>
            </w:pPr>
          </w:p>
        </w:tc>
        <w:tc>
          <w:tcPr>
            <w:tcW w:w="1303" w:type="dxa"/>
          </w:tcPr>
          <w:p w14:paraId="5A721BB3" w14:textId="6CCD2A01" w:rsidR="00CD0C13" w:rsidRPr="00BC5C31" w:rsidRDefault="003F0C2B" w:rsidP="00CD0C13">
            <w:pPr>
              <w:tabs>
                <w:tab w:val="decimal" w:pos="1053"/>
              </w:tabs>
              <w:spacing w:after="0" w:line="240" w:lineRule="atLeast"/>
              <w:ind w:left="72" w:right="-25"/>
              <w:rPr>
                <w:rFonts w:ascii="Times New Roman" w:hAnsi="Times New Roman"/>
                <w:szCs w:val="22"/>
              </w:rPr>
            </w:pPr>
            <w:r w:rsidRPr="00BC5C31">
              <w:rPr>
                <w:rFonts w:ascii="Times New Roman" w:hAnsi="Times New Roman"/>
                <w:szCs w:val="22"/>
              </w:rPr>
              <w:t>27,337</w:t>
            </w:r>
          </w:p>
        </w:tc>
        <w:tc>
          <w:tcPr>
            <w:tcW w:w="255" w:type="dxa"/>
          </w:tcPr>
          <w:p w14:paraId="669D81DC" w14:textId="77777777" w:rsidR="00CD0C13" w:rsidRPr="00BC5C31" w:rsidRDefault="00CD0C13" w:rsidP="00CD0C13">
            <w:pPr>
              <w:spacing w:after="0" w:line="240" w:lineRule="atLeast"/>
              <w:ind w:left="72" w:right="-25"/>
              <w:rPr>
                <w:rFonts w:ascii="Times New Roman" w:hAnsi="Times New Roman" w:cs="Times New Roman"/>
                <w:szCs w:val="22"/>
              </w:rPr>
            </w:pPr>
          </w:p>
        </w:tc>
        <w:tc>
          <w:tcPr>
            <w:tcW w:w="1446" w:type="dxa"/>
          </w:tcPr>
          <w:p w14:paraId="438BBAF9" w14:textId="77777777" w:rsidR="00CD0C13" w:rsidRPr="00BC5C31" w:rsidRDefault="00CD0C13" w:rsidP="00CD0C13">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17,076</w:t>
            </w:r>
          </w:p>
        </w:tc>
      </w:tr>
      <w:tr w:rsidR="00CD0C13" w:rsidRPr="00BC5C31" w14:paraId="464ABDD1" w14:textId="77777777" w:rsidTr="00443337">
        <w:tc>
          <w:tcPr>
            <w:tcW w:w="3354" w:type="dxa"/>
            <w:vAlign w:val="bottom"/>
          </w:tcPr>
          <w:p w14:paraId="67D92728" w14:textId="77777777" w:rsidR="00CD0C13" w:rsidRPr="00BC5C31" w:rsidRDefault="00CD0C13" w:rsidP="00CD0C13">
            <w:pPr>
              <w:tabs>
                <w:tab w:val="left" w:pos="405"/>
              </w:tabs>
              <w:spacing w:after="0" w:line="240" w:lineRule="atLeast"/>
              <w:ind w:left="522" w:right="-25"/>
              <w:jc w:val="thaiDistribute"/>
              <w:rPr>
                <w:rFonts w:ascii="Times New Roman" w:hAnsi="Times New Roman" w:cs="Times New Roman"/>
                <w:szCs w:val="22"/>
                <w:cs/>
              </w:rPr>
            </w:pPr>
            <w:r w:rsidRPr="00BC5C31">
              <w:rPr>
                <w:rFonts w:ascii="Times New Roman" w:hAnsi="Times New Roman" w:cs="Times New Roman"/>
                <w:szCs w:val="22"/>
              </w:rPr>
              <w:t>Other parties</w:t>
            </w:r>
          </w:p>
        </w:tc>
        <w:tc>
          <w:tcPr>
            <w:tcW w:w="1414" w:type="dxa"/>
            <w:tcBorders>
              <w:bottom w:val="single" w:sz="4" w:space="0" w:color="auto"/>
            </w:tcBorders>
          </w:tcPr>
          <w:p w14:paraId="10C00E76" w14:textId="53BC49AB" w:rsidR="00CD0C13" w:rsidRPr="00BC5C31" w:rsidRDefault="003F0C2B" w:rsidP="00CD0C13">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63,809</w:t>
            </w:r>
          </w:p>
        </w:tc>
        <w:tc>
          <w:tcPr>
            <w:tcW w:w="264" w:type="dxa"/>
          </w:tcPr>
          <w:p w14:paraId="32F7920B" w14:textId="77777777" w:rsidR="00CD0C13" w:rsidRPr="00BC5C31" w:rsidRDefault="00CD0C13" w:rsidP="00CD0C13">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5EAA8D48" w14:textId="77777777" w:rsidR="00CD0C13" w:rsidRPr="00BC5C31" w:rsidRDefault="00CD0C13" w:rsidP="00CD0C13">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47,041</w:t>
            </w:r>
          </w:p>
        </w:tc>
        <w:tc>
          <w:tcPr>
            <w:tcW w:w="264" w:type="dxa"/>
          </w:tcPr>
          <w:p w14:paraId="4FFAE277" w14:textId="77777777" w:rsidR="00CD0C13" w:rsidRPr="00BC5C31" w:rsidRDefault="00CD0C13" w:rsidP="00CD0C13">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66CECADE" w14:textId="4E8EC7E7" w:rsidR="00CD0C13" w:rsidRPr="00BC5C31" w:rsidRDefault="003F0C2B" w:rsidP="00CD0C13">
            <w:pPr>
              <w:tabs>
                <w:tab w:val="decimal" w:pos="1053"/>
              </w:tabs>
              <w:spacing w:after="0" w:line="240" w:lineRule="atLeast"/>
              <w:ind w:left="72" w:right="-25"/>
              <w:rPr>
                <w:rFonts w:ascii="Times New Roman" w:hAnsi="Times New Roman"/>
                <w:szCs w:val="22"/>
              </w:rPr>
            </w:pPr>
            <w:r w:rsidRPr="00BC5C31">
              <w:rPr>
                <w:rFonts w:ascii="Times New Roman" w:hAnsi="Times New Roman"/>
                <w:szCs w:val="22"/>
              </w:rPr>
              <w:t>12,182</w:t>
            </w:r>
          </w:p>
        </w:tc>
        <w:tc>
          <w:tcPr>
            <w:tcW w:w="255" w:type="dxa"/>
          </w:tcPr>
          <w:p w14:paraId="2649861C" w14:textId="77777777" w:rsidR="00CD0C13" w:rsidRPr="00BC5C31" w:rsidRDefault="00CD0C13" w:rsidP="00CD0C13">
            <w:pPr>
              <w:spacing w:after="0" w:line="240" w:lineRule="atLeast"/>
              <w:ind w:left="72" w:right="-25"/>
              <w:rPr>
                <w:rFonts w:ascii="Times New Roman" w:hAnsi="Times New Roman" w:cs="Times New Roman"/>
                <w:szCs w:val="22"/>
              </w:rPr>
            </w:pPr>
          </w:p>
        </w:tc>
        <w:tc>
          <w:tcPr>
            <w:tcW w:w="1446" w:type="dxa"/>
            <w:tcBorders>
              <w:bottom w:val="single" w:sz="4" w:space="0" w:color="auto"/>
            </w:tcBorders>
          </w:tcPr>
          <w:p w14:paraId="6DAAA361" w14:textId="77777777" w:rsidR="00CD0C13" w:rsidRPr="00BC5C31" w:rsidRDefault="00CD0C13" w:rsidP="00CD0C13">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14,186</w:t>
            </w:r>
          </w:p>
        </w:tc>
      </w:tr>
      <w:tr w:rsidR="00CD0C13" w:rsidRPr="00BC5C31" w14:paraId="751C1C02" w14:textId="77777777" w:rsidTr="00443337">
        <w:tc>
          <w:tcPr>
            <w:tcW w:w="3354" w:type="dxa"/>
          </w:tcPr>
          <w:p w14:paraId="3C60E540" w14:textId="77777777" w:rsidR="00CD0C13" w:rsidRPr="00BC5C31" w:rsidRDefault="00CD0C13" w:rsidP="00CD0C13">
            <w:pPr>
              <w:spacing w:after="0" w:line="240" w:lineRule="atLeast"/>
              <w:ind w:left="549" w:right="-25"/>
              <w:rPr>
                <w:rFonts w:ascii="Times New Roman" w:hAnsi="Times New Roman" w:cs="Times New Roman"/>
                <w:szCs w:val="22"/>
                <w:cs/>
              </w:rPr>
            </w:pPr>
            <w:r w:rsidRPr="00BC5C31">
              <w:rPr>
                <w:rFonts w:ascii="Times New Roman" w:hAnsi="Times New Roman" w:cs="Times New Roman"/>
                <w:szCs w:val="22"/>
              </w:rPr>
              <w:t>Total</w:t>
            </w:r>
          </w:p>
        </w:tc>
        <w:tc>
          <w:tcPr>
            <w:tcW w:w="1414" w:type="dxa"/>
            <w:tcBorders>
              <w:top w:val="single" w:sz="4" w:space="0" w:color="auto"/>
            </w:tcBorders>
          </w:tcPr>
          <w:p w14:paraId="6C47986C" w14:textId="3CDAFE0F" w:rsidR="00CD0C13" w:rsidRPr="00BC5C31" w:rsidRDefault="003F0C2B" w:rsidP="00CD0C13">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90,987</w:t>
            </w:r>
          </w:p>
        </w:tc>
        <w:tc>
          <w:tcPr>
            <w:tcW w:w="264" w:type="dxa"/>
          </w:tcPr>
          <w:p w14:paraId="11AF4EB7" w14:textId="77777777" w:rsidR="00CD0C13" w:rsidRPr="00BC5C31" w:rsidRDefault="00CD0C13" w:rsidP="00CD0C13">
            <w:pPr>
              <w:tabs>
                <w:tab w:val="decimal" w:pos="1113"/>
              </w:tabs>
              <w:spacing w:after="0" w:line="240" w:lineRule="atLeast"/>
              <w:ind w:left="72" w:right="-25"/>
              <w:rPr>
                <w:rFonts w:ascii="Times New Roman" w:hAnsi="Times New Roman" w:cs="Times New Roman"/>
                <w:szCs w:val="22"/>
              </w:rPr>
            </w:pPr>
          </w:p>
        </w:tc>
        <w:tc>
          <w:tcPr>
            <w:tcW w:w="1429" w:type="dxa"/>
            <w:tcBorders>
              <w:top w:val="single" w:sz="4" w:space="0" w:color="auto"/>
            </w:tcBorders>
          </w:tcPr>
          <w:p w14:paraId="0D6B701D" w14:textId="77777777" w:rsidR="00CD0C13" w:rsidRPr="00BC5C31" w:rsidRDefault="00CD0C13" w:rsidP="00CD0C13">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70,396</w:t>
            </w:r>
          </w:p>
        </w:tc>
        <w:tc>
          <w:tcPr>
            <w:tcW w:w="264" w:type="dxa"/>
          </w:tcPr>
          <w:p w14:paraId="6DB8D3C3" w14:textId="77777777" w:rsidR="00CD0C13" w:rsidRPr="00BC5C31" w:rsidRDefault="00CD0C13" w:rsidP="00CD0C13">
            <w:pPr>
              <w:tabs>
                <w:tab w:val="decimal" w:pos="1113"/>
              </w:tabs>
              <w:spacing w:after="0" w:line="240" w:lineRule="atLeast"/>
              <w:ind w:left="72" w:right="-25"/>
              <w:rPr>
                <w:rFonts w:ascii="Times New Roman" w:hAnsi="Times New Roman" w:cs="Times New Roman"/>
                <w:szCs w:val="22"/>
              </w:rPr>
            </w:pPr>
          </w:p>
        </w:tc>
        <w:tc>
          <w:tcPr>
            <w:tcW w:w="1303" w:type="dxa"/>
            <w:tcBorders>
              <w:top w:val="single" w:sz="4" w:space="0" w:color="auto"/>
            </w:tcBorders>
          </w:tcPr>
          <w:p w14:paraId="66A0C7C3" w14:textId="276DD43E" w:rsidR="00CD0C13" w:rsidRPr="00BC5C31" w:rsidRDefault="003F0C2B" w:rsidP="00CD0C13">
            <w:pPr>
              <w:tabs>
                <w:tab w:val="decimal" w:pos="1053"/>
              </w:tabs>
              <w:spacing w:after="0" w:line="240" w:lineRule="atLeast"/>
              <w:ind w:left="72" w:right="-25"/>
              <w:rPr>
                <w:rFonts w:ascii="Times New Roman" w:hAnsi="Times New Roman"/>
                <w:szCs w:val="22"/>
              </w:rPr>
            </w:pPr>
            <w:r w:rsidRPr="00BC5C31">
              <w:rPr>
                <w:rFonts w:ascii="Times New Roman" w:hAnsi="Times New Roman"/>
                <w:szCs w:val="22"/>
              </w:rPr>
              <w:t>39,519</w:t>
            </w:r>
          </w:p>
        </w:tc>
        <w:tc>
          <w:tcPr>
            <w:tcW w:w="255" w:type="dxa"/>
          </w:tcPr>
          <w:p w14:paraId="411C81A5" w14:textId="77777777" w:rsidR="00CD0C13" w:rsidRPr="00BC5C31" w:rsidRDefault="00CD0C13" w:rsidP="00CD0C13">
            <w:pPr>
              <w:spacing w:after="0" w:line="240" w:lineRule="atLeast"/>
              <w:ind w:left="72" w:right="-25"/>
              <w:rPr>
                <w:rFonts w:ascii="Times New Roman" w:hAnsi="Times New Roman" w:cs="Times New Roman"/>
                <w:szCs w:val="22"/>
              </w:rPr>
            </w:pPr>
          </w:p>
        </w:tc>
        <w:tc>
          <w:tcPr>
            <w:tcW w:w="1446" w:type="dxa"/>
            <w:tcBorders>
              <w:top w:val="single" w:sz="4" w:space="0" w:color="auto"/>
            </w:tcBorders>
          </w:tcPr>
          <w:p w14:paraId="7DA66FCE" w14:textId="77777777" w:rsidR="00CD0C13" w:rsidRPr="00BC5C31" w:rsidRDefault="00CD0C13" w:rsidP="00CD0C13">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31,262</w:t>
            </w:r>
          </w:p>
        </w:tc>
      </w:tr>
      <w:tr w:rsidR="00CD0C13" w:rsidRPr="00BC5C31" w14:paraId="2C0D80A1" w14:textId="77777777" w:rsidTr="003F0C2B">
        <w:tc>
          <w:tcPr>
            <w:tcW w:w="3354" w:type="dxa"/>
            <w:vAlign w:val="center"/>
          </w:tcPr>
          <w:p w14:paraId="526B6167" w14:textId="77777777" w:rsidR="00CD0C13" w:rsidRPr="00BC5C31" w:rsidRDefault="00CD0C13" w:rsidP="00CD0C13">
            <w:pPr>
              <w:spacing w:after="0" w:line="240" w:lineRule="atLeast"/>
              <w:ind w:left="549" w:right="-25"/>
              <w:rPr>
                <w:rFonts w:ascii="Times New Roman" w:hAnsi="Times New Roman" w:cs="Times New Roman"/>
                <w:szCs w:val="22"/>
              </w:rPr>
            </w:pPr>
            <w:r w:rsidRPr="00BC5C31">
              <w:rPr>
                <w:rFonts w:ascii="Times New Roman" w:hAnsi="Times New Roman" w:cs="Times New Roman"/>
                <w:i/>
                <w:iCs/>
                <w:szCs w:val="22"/>
              </w:rPr>
              <w:t>Less</w:t>
            </w:r>
            <w:r w:rsidRPr="00BC5C31">
              <w:rPr>
                <w:rFonts w:ascii="Times New Roman" w:hAnsi="Times New Roman" w:cs="Times New Roman"/>
                <w:szCs w:val="22"/>
              </w:rPr>
              <w:t xml:space="preserve"> allowance for expected </w:t>
            </w:r>
          </w:p>
        </w:tc>
        <w:tc>
          <w:tcPr>
            <w:tcW w:w="1414" w:type="dxa"/>
          </w:tcPr>
          <w:p w14:paraId="7C847CD0" w14:textId="77777777" w:rsidR="00CD0C13" w:rsidRPr="00BC5C31" w:rsidRDefault="00CD0C13" w:rsidP="00CD0C13">
            <w:pPr>
              <w:tabs>
                <w:tab w:val="decimal" w:pos="885"/>
                <w:tab w:val="decimal" w:pos="1164"/>
              </w:tabs>
              <w:spacing w:after="0" w:line="240" w:lineRule="atLeast"/>
              <w:ind w:left="72" w:right="-25"/>
              <w:rPr>
                <w:rFonts w:ascii="Times New Roman" w:hAnsi="Times New Roman" w:cs="Times New Roman"/>
                <w:szCs w:val="22"/>
              </w:rPr>
            </w:pPr>
          </w:p>
        </w:tc>
        <w:tc>
          <w:tcPr>
            <w:tcW w:w="264" w:type="dxa"/>
          </w:tcPr>
          <w:p w14:paraId="01B533F3" w14:textId="77777777" w:rsidR="00CD0C13" w:rsidRPr="00BC5C31" w:rsidRDefault="00CD0C13" w:rsidP="00CD0C13">
            <w:pPr>
              <w:tabs>
                <w:tab w:val="decimal" w:pos="885"/>
              </w:tabs>
              <w:spacing w:after="0" w:line="240" w:lineRule="atLeast"/>
              <w:ind w:left="72" w:right="-25"/>
              <w:rPr>
                <w:rFonts w:ascii="Times New Roman" w:hAnsi="Times New Roman" w:cs="Times New Roman"/>
                <w:szCs w:val="22"/>
              </w:rPr>
            </w:pPr>
          </w:p>
        </w:tc>
        <w:tc>
          <w:tcPr>
            <w:tcW w:w="1429" w:type="dxa"/>
          </w:tcPr>
          <w:p w14:paraId="1F969279" w14:textId="77777777" w:rsidR="00CD0C13" w:rsidRPr="00BC5C31" w:rsidRDefault="00CD0C13" w:rsidP="00CD0C13">
            <w:pPr>
              <w:tabs>
                <w:tab w:val="decimal" w:pos="1164"/>
              </w:tabs>
              <w:spacing w:after="0" w:line="240" w:lineRule="atLeast"/>
              <w:ind w:left="72" w:right="-25"/>
              <w:rPr>
                <w:rFonts w:ascii="Times New Roman" w:hAnsi="Times New Roman" w:cs="Times New Roman"/>
                <w:szCs w:val="22"/>
              </w:rPr>
            </w:pPr>
          </w:p>
        </w:tc>
        <w:tc>
          <w:tcPr>
            <w:tcW w:w="264" w:type="dxa"/>
          </w:tcPr>
          <w:p w14:paraId="6E7DF157" w14:textId="77777777" w:rsidR="00CD0C13" w:rsidRPr="00BC5C31" w:rsidRDefault="00CD0C13" w:rsidP="00CD0C13">
            <w:pPr>
              <w:tabs>
                <w:tab w:val="decimal" w:pos="1164"/>
              </w:tabs>
              <w:spacing w:after="0" w:line="240" w:lineRule="atLeast"/>
              <w:ind w:left="72" w:right="-25"/>
              <w:rPr>
                <w:rFonts w:ascii="Times New Roman" w:hAnsi="Times New Roman" w:cs="Times New Roman"/>
                <w:szCs w:val="22"/>
              </w:rPr>
            </w:pPr>
          </w:p>
        </w:tc>
        <w:tc>
          <w:tcPr>
            <w:tcW w:w="1303" w:type="dxa"/>
          </w:tcPr>
          <w:p w14:paraId="70A08F16" w14:textId="77777777" w:rsidR="00CD0C13" w:rsidRPr="00BC5C31" w:rsidRDefault="00CD0C13" w:rsidP="00CD0C13">
            <w:pPr>
              <w:tabs>
                <w:tab w:val="decimal" w:pos="1053"/>
              </w:tabs>
              <w:spacing w:after="0" w:line="240" w:lineRule="atLeast"/>
              <w:ind w:left="72" w:right="-25"/>
              <w:rPr>
                <w:rFonts w:ascii="Times New Roman" w:hAnsi="Times New Roman"/>
                <w:szCs w:val="22"/>
              </w:rPr>
            </w:pPr>
          </w:p>
        </w:tc>
        <w:tc>
          <w:tcPr>
            <w:tcW w:w="255" w:type="dxa"/>
          </w:tcPr>
          <w:p w14:paraId="5A9E4231" w14:textId="77777777" w:rsidR="00CD0C13" w:rsidRPr="00BC5C31" w:rsidRDefault="00CD0C13" w:rsidP="00CD0C13">
            <w:pPr>
              <w:tabs>
                <w:tab w:val="decimal" w:pos="1164"/>
              </w:tabs>
              <w:spacing w:after="0" w:line="240" w:lineRule="atLeast"/>
              <w:ind w:left="72" w:right="-25"/>
              <w:rPr>
                <w:rFonts w:ascii="Times New Roman" w:hAnsi="Times New Roman" w:cs="Times New Roman"/>
                <w:szCs w:val="22"/>
              </w:rPr>
            </w:pPr>
          </w:p>
        </w:tc>
        <w:tc>
          <w:tcPr>
            <w:tcW w:w="1446" w:type="dxa"/>
          </w:tcPr>
          <w:p w14:paraId="045E2DBE" w14:textId="77777777" w:rsidR="00CD0C13" w:rsidRPr="00BC5C31" w:rsidRDefault="00CD0C13" w:rsidP="00CD0C13">
            <w:pPr>
              <w:tabs>
                <w:tab w:val="decimal" w:pos="1164"/>
              </w:tabs>
              <w:spacing w:after="0" w:line="240" w:lineRule="atLeast"/>
              <w:ind w:left="72" w:right="-25"/>
              <w:rPr>
                <w:rFonts w:ascii="Times New Roman" w:hAnsi="Times New Roman" w:cs="Times New Roman"/>
                <w:szCs w:val="22"/>
              </w:rPr>
            </w:pPr>
          </w:p>
        </w:tc>
      </w:tr>
      <w:tr w:rsidR="003F0C2B" w:rsidRPr="00BC5C31" w14:paraId="19AE8365" w14:textId="77777777" w:rsidTr="003F0C2B">
        <w:tc>
          <w:tcPr>
            <w:tcW w:w="3354" w:type="dxa"/>
            <w:vAlign w:val="center"/>
          </w:tcPr>
          <w:p w14:paraId="48DE0F49" w14:textId="1300286B" w:rsidR="003F0C2B" w:rsidRPr="00BC5C31" w:rsidRDefault="003F0C2B" w:rsidP="003F0C2B">
            <w:pPr>
              <w:spacing w:after="0" w:line="240" w:lineRule="atLeast"/>
              <w:ind w:left="549" w:right="-25"/>
              <w:rPr>
                <w:rFonts w:ascii="Times New Roman" w:hAnsi="Times New Roman" w:cs="Times New Roman"/>
                <w:i/>
                <w:iCs/>
                <w:szCs w:val="22"/>
              </w:rPr>
            </w:pPr>
            <w:r w:rsidRPr="00BC5C31">
              <w:rPr>
                <w:rFonts w:ascii="Times New Roman" w:hAnsi="Times New Roman" w:cs="Times New Roman"/>
                <w:szCs w:val="22"/>
              </w:rPr>
              <w:t xml:space="preserve">         credit loss</w:t>
            </w:r>
          </w:p>
        </w:tc>
        <w:tc>
          <w:tcPr>
            <w:tcW w:w="1414" w:type="dxa"/>
            <w:tcBorders>
              <w:bottom w:val="single" w:sz="4" w:space="0" w:color="auto"/>
            </w:tcBorders>
          </w:tcPr>
          <w:p w14:paraId="09FD509E" w14:textId="0457E82A" w:rsidR="003F0C2B" w:rsidRPr="00BC5C31" w:rsidRDefault="003F0C2B" w:rsidP="003F0C2B">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(27,976)</w:t>
            </w:r>
          </w:p>
        </w:tc>
        <w:tc>
          <w:tcPr>
            <w:tcW w:w="264" w:type="dxa"/>
          </w:tcPr>
          <w:p w14:paraId="560A82DB" w14:textId="77777777" w:rsidR="003F0C2B" w:rsidRPr="00BC5C31" w:rsidRDefault="003F0C2B" w:rsidP="003F0C2B">
            <w:pPr>
              <w:tabs>
                <w:tab w:val="decimal" w:pos="885"/>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6C4AF402" w14:textId="081B3F55" w:rsidR="003F0C2B" w:rsidRPr="00BC5C31" w:rsidRDefault="003F0C2B" w:rsidP="003F0C2B">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(24,625)</w:t>
            </w:r>
          </w:p>
        </w:tc>
        <w:tc>
          <w:tcPr>
            <w:tcW w:w="264" w:type="dxa"/>
          </w:tcPr>
          <w:p w14:paraId="127FD283" w14:textId="77777777" w:rsidR="003F0C2B" w:rsidRPr="00BC5C31" w:rsidRDefault="003F0C2B" w:rsidP="003F0C2B">
            <w:pPr>
              <w:tabs>
                <w:tab w:val="decimal" w:pos="1164"/>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4CBBA0B7" w14:textId="44768BA2" w:rsidR="003F0C2B" w:rsidRPr="00BC5C31" w:rsidRDefault="003F0C2B" w:rsidP="003F0C2B">
            <w:pPr>
              <w:tabs>
                <w:tab w:val="decimal" w:pos="1053"/>
              </w:tabs>
              <w:spacing w:after="0" w:line="240" w:lineRule="atLeast"/>
              <w:ind w:left="72" w:right="-25"/>
              <w:rPr>
                <w:rFonts w:ascii="Times New Roman" w:hAnsi="Times New Roman"/>
                <w:szCs w:val="22"/>
              </w:rPr>
            </w:pPr>
            <w:r w:rsidRPr="00BC5C31">
              <w:rPr>
                <w:rFonts w:ascii="Times New Roman" w:hAnsi="Times New Roman"/>
                <w:szCs w:val="22"/>
              </w:rPr>
              <w:t>(12,830)</w:t>
            </w:r>
          </w:p>
        </w:tc>
        <w:tc>
          <w:tcPr>
            <w:tcW w:w="255" w:type="dxa"/>
          </w:tcPr>
          <w:p w14:paraId="55115E00" w14:textId="77777777" w:rsidR="003F0C2B" w:rsidRPr="00BC5C31" w:rsidRDefault="003F0C2B" w:rsidP="003F0C2B">
            <w:pPr>
              <w:tabs>
                <w:tab w:val="decimal" w:pos="1164"/>
              </w:tabs>
              <w:spacing w:after="0" w:line="240" w:lineRule="atLeast"/>
              <w:ind w:left="72" w:right="-25"/>
              <w:rPr>
                <w:rFonts w:ascii="Times New Roman" w:hAnsi="Times New Roman" w:cs="Times New Roman"/>
                <w:szCs w:val="22"/>
              </w:rPr>
            </w:pPr>
          </w:p>
        </w:tc>
        <w:tc>
          <w:tcPr>
            <w:tcW w:w="1446" w:type="dxa"/>
            <w:tcBorders>
              <w:bottom w:val="single" w:sz="4" w:space="0" w:color="auto"/>
            </w:tcBorders>
          </w:tcPr>
          <w:p w14:paraId="165017D2" w14:textId="185944AC" w:rsidR="003F0C2B" w:rsidRPr="00BC5C31" w:rsidRDefault="003F0C2B" w:rsidP="003F0C2B">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(13,515)</w:t>
            </w:r>
          </w:p>
        </w:tc>
      </w:tr>
      <w:tr w:rsidR="003F0C2B" w:rsidRPr="00BC5C31" w14:paraId="752DE282" w14:textId="77777777" w:rsidTr="003F0C2B">
        <w:tc>
          <w:tcPr>
            <w:tcW w:w="3354" w:type="dxa"/>
            <w:vAlign w:val="center"/>
          </w:tcPr>
          <w:p w14:paraId="151A9E8F" w14:textId="5D19852C" w:rsidR="003F0C2B" w:rsidRPr="00BC5C31" w:rsidRDefault="003F0C2B" w:rsidP="003F0C2B">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Net</w:t>
            </w:r>
          </w:p>
        </w:tc>
        <w:tc>
          <w:tcPr>
            <w:tcW w:w="1414" w:type="dxa"/>
            <w:tcBorders>
              <w:top w:val="single" w:sz="4" w:space="0" w:color="auto"/>
            </w:tcBorders>
          </w:tcPr>
          <w:p w14:paraId="3941A09A" w14:textId="05FC9F81" w:rsidR="003F0C2B" w:rsidRPr="00BC5C31" w:rsidRDefault="003F0C2B" w:rsidP="003F0C2B">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63,011</w:t>
            </w:r>
          </w:p>
        </w:tc>
        <w:tc>
          <w:tcPr>
            <w:tcW w:w="264" w:type="dxa"/>
          </w:tcPr>
          <w:p w14:paraId="25BB06D1" w14:textId="77777777" w:rsidR="003F0C2B" w:rsidRPr="00BC5C31" w:rsidRDefault="003F0C2B" w:rsidP="003F0C2B">
            <w:pPr>
              <w:tabs>
                <w:tab w:val="decimal" w:pos="885"/>
              </w:tabs>
              <w:spacing w:after="0" w:line="240" w:lineRule="atLeast"/>
              <w:ind w:left="72" w:right="-25"/>
              <w:rPr>
                <w:rFonts w:ascii="Times New Roman" w:hAnsi="Times New Roman" w:cs="Times New Roman"/>
                <w:szCs w:val="22"/>
              </w:rPr>
            </w:pPr>
          </w:p>
        </w:tc>
        <w:tc>
          <w:tcPr>
            <w:tcW w:w="1429" w:type="dxa"/>
            <w:tcBorders>
              <w:top w:val="single" w:sz="4" w:space="0" w:color="auto"/>
            </w:tcBorders>
          </w:tcPr>
          <w:p w14:paraId="130155B9" w14:textId="610ABC02" w:rsidR="003F0C2B" w:rsidRPr="00BC5C31" w:rsidRDefault="003F0C2B" w:rsidP="003F0C2B">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45,771</w:t>
            </w:r>
          </w:p>
        </w:tc>
        <w:tc>
          <w:tcPr>
            <w:tcW w:w="264" w:type="dxa"/>
          </w:tcPr>
          <w:p w14:paraId="35424CDC" w14:textId="77777777" w:rsidR="003F0C2B" w:rsidRPr="00BC5C31" w:rsidRDefault="003F0C2B" w:rsidP="003F0C2B">
            <w:pPr>
              <w:tabs>
                <w:tab w:val="decimal" w:pos="1164"/>
              </w:tabs>
              <w:spacing w:after="0" w:line="240" w:lineRule="atLeast"/>
              <w:ind w:left="72" w:right="-25"/>
              <w:rPr>
                <w:rFonts w:ascii="Times New Roman" w:hAnsi="Times New Roman" w:cs="Times New Roman"/>
                <w:szCs w:val="22"/>
              </w:rPr>
            </w:pPr>
          </w:p>
        </w:tc>
        <w:tc>
          <w:tcPr>
            <w:tcW w:w="1303" w:type="dxa"/>
            <w:tcBorders>
              <w:top w:val="single" w:sz="4" w:space="0" w:color="auto"/>
            </w:tcBorders>
          </w:tcPr>
          <w:p w14:paraId="4B8B65AB" w14:textId="0D5F3D7F" w:rsidR="003F0C2B" w:rsidRPr="00BC5C31" w:rsidRDefault="003F0C2B" w:rsidP="003F0C2B">
            <w:pPr>
              <w:tabs>
                <w:tab w:val="decimal" w:pos="1053"/>
              </w:tabs>
              <w:spacing w:after="0" w:line="240" w:lineRule="atLeast"/>
              <w:ind w:left="72" w:right="-25"/>
              <w:rPr>
                <w:rFonts w:ascii="Times New Roman" w:hAnsi="Times New Roman"/>
                <w:szCs w:val="22"/>
              </w:rPr>
            </w:pPr>
            <w:r w:rsidRPr="00BC5C31">
              <w:rPr>
                <w:rFonts w:ascii="Times New Roman" w:hAnsi="Times New Roman"/>
                <w:szCs w:val="22"/>
              </w:rPr>
              <w:t>26,689</w:t>
            </w:r>
          </w:p>
        </w:tc>
        <w:tc>
          <w:tcPr>
            <w:tcW w:w="255" w:type="dxa"/>
          </w:tcPr>
          <w:p w14:paraId="3DC8317B" w14:textId="77777777" w:rsidR="003F0C2B" w:rsidRPr="00BC5C31" w:rsidRDefault="003F0C2B" w:rsidP="003F0C2B">
            <w:pPr>
              <w:tabs>
                <w:tab w:val="decimal" w:pos="1164"/>
              </w:tabs>
              <w:spacing w:after="0" w:line="240" w:lineRule="atLeast"/>
              <w:ind w:left="72" w:right="-25"/>
              <w:rPr>
                <w:rFonts w:ascii="Times New Roman" w:hAnsi="Times New Roman" w:cs="Times New Roman"/>
                <w:szCs w:val="22"/>
              </w:rPr>
            </w:pPr>
          </w:p>
        </w:tc>
        <w:tc>
          <w:tcPr>
            <w:tcW w:w="1446" w:type="dxa"/>
            <w:tcBorders>
              <w:top w:val="single" w:sz="4" w:space="0" w:color="auto"/>
            </w:tcBorders>
          </w:tcPr>
          <w:p w14:paraId="441F05CA" w14:textId="7A1CCC18" w:rsidR="003F0C2B" w:rsidRPr="00BC5C31" w:rsidRDefault="003F0C2B" w:rsidP="003F0C2B">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17,747</w:t>
            </w:r>
          </w:p>
        </w:tc>
      </w:tr>
      <w:tr w:rsidR="00060E35" w:rsidRPr="00BC5C31" w14:paraId="264C16A6" w14:textId="77777777" w:rsidTr="00443337">
        <w:tc>
          <w:tcPr>
            <w:tcW w:w="3354" w:type="dxa"/>
            <w:vAlign w:val="center"/>
          </w:tcPr>
          <w:p w14:paraId="75DB0E4A" w14:textId="369C8EB5" w:rsidR="00060E35" w:rsidRPr="00BC5C31" w:rsidRDefault="00060E35" w:rsidP="00060E35">
            <w:pPr>
              <w:spacing w:after="0" w:line="240" w:lineRule="atLeast"/>
              <w:ind w:left="549" w:right="-105"/>
              <w:rPr>
                <w:rFonts w:ascii="Times New Roman" w:hAnsi="Times New Roman" w:cs="Times New Roman"/>
                <w:szCs w:val="22"/>
              </w:rPr>
            </w:pPr>
            <w:r w:rsidRPr="00BC5C31">
              <w:rPr>
                <w:rFonts w:ascii="Times New Roman" w:hAnsi="Times New Roman" w:cs="Times New Roman"/>
                <w:i/>
                <w:iCs/>
                <w:szCs w:val="22"/>
              </w:rPr>
              <w:t xml:space="preserve">Less </w:t>
            </w:r>
            <w:r w:rsidRPr="00BC5C31">
              <w:rPr>
                <w:rFonts w:ascii="Times New Roman" w:hAnsi="Times New Roman" w:cs="Times New Roman"/>
                <w:szCs w:val="22"/>
              </w:rPr>
              <w:t xml:space="preserve">assets or disposal group </w:t>
            </w:r>
          </w:p>
        </w:tc>
        <w:tc>
          <w:tcPr>
            <w:tcW w:w="1414" w:type="dxa"/>
          </w:tcPr>
          <w:p w14:paraId="6FC01388" w14:textId="77777777" w:rsidR="00060E35" w:rsidRPr="00BC5C31" w:rsidRDefault="00060E35" w:rsidP="00060E35">
            <w:pPr>
              <w:tabs>
                <w:tab w:val="decimal" w:pos="885"/>
                <w:tab w:val="decimal" w:pos="1164"/>
              </w:tabs>
              <w:spacing w:after="0" w:line="240" w:lineRule="atLeast"/>
              <w:ind w:left="72" w:right="-25"/>
              <w:rPr>
                <w:rFonts w:ascii="Times New Roman" w:hAnsi="Times New Roman" w:cs="Times New Roman"/>
                <w:szCs w:val="22"/>
              </w:rPr>
            </w:pPr>
          </w:p>
        </w:tc>
        <w:tc>
          <w:tcPr>
            <w:tcW w:w="264" w:type="dxa"/>
          </w:tcPr>
          <w:p w14:paraId="36BA42EA" w14:textId="77777777" w:rsidR="00060E35" w:rsidRPr="00BC5C31" w:rsidRDefault="00060E35" w:rsidP="00060E35">
            <w:pPr>
              <w:tabs>
                <w:tab w:val="decimal" w:pos="885"/>
              </w:tabs>
              <w:spacing w:after="0" w:line="240" w:lineRule="atLeast"/>
              <w:ind w:left="72" w:right="-25"/>
              <w:rPr>
                <w:rFonts w:ascii="Times New Roman" w:hAnsi="Times New Roman" w:cs="Times New Roman"/>
                <w:szCs w:val="22"/>
              </w:rPr>
            </w:pPr>
          </w:p>
        </w:tc>
        <w:tc>
          <w:tcPr>
            <w:tcW w:w="1429" w:type="dxa"/>
          </w:tcPr>
          <w:p w14:paraId="22A5E440" w14:textId="77777777" w:rsidR="00060E35" w:rsidRPr="00BC5C31" w:rsidRDefault="00060E35" w:rsidP="00060E35">
            <w:pPr>
              <w:tabs>
                <w:tab w:val="decimal" w:pos="1164"/>
              </w:tabs>
              <w:spacing w:after="0" w:line="240" w:lineRule="atLeast"/>
              <w:ind w:left="72" w:right="-25"/>
              <w:rPr>
                <w:rFonts w:ascii="Times New Roman" w:hAnsi="Times New Roman" w:cs="Times New Roman"/>
                <w:szCs w:val="22"/>
              </w:rPr>
            </w:pPr>
          </w:p>
        </w:tc>
        <w:tc>
          <w:tcPr>
            <w:tcW w:w="264" w:type="dxa"/>
          </w:tcPr>
          <w:p w14:paraId="51322B8A" w14:textId="77777777" w:rsidR="00060E35" w:rsidRPr="00BC5C31" w:rsidRDefault="00060E35" w:rsidP="00060E35">
            <w:pPr>
              <w:tabs>
                <w:tab w:val="decimal" w:pos="1164"/>
              </w:tabs>
              <w:spacing w:after="0" w:line="240" w:lineRule="atLeast"/>
              <w:ind w:left="72" w:right="-25"/>
              <w:rPr>
                <w:rFonts w:ascii="Times New Roman" w:hAnsi="Times New Roman" w:cs="Times New Roman"/>
                <w:szCs w:val="22"/>
              </w:rPr>
            </w:pPr>
          </w:p>
        </w:tc>
        <w:tc>
          <w:tcPr>
            <w:tcW w:w="1303" w:type="dxa"/>
          </w:tcPr>
          <w:p w14:paraId="0CBD2122" w14:textId="77777777" w:rsidR="00060E35" w:rsidRPr="00BC5C31" w:rsidRDefault="00060E35" w:rsidP="00060E35">
            <w:pPr>
              <w:tabs>
                <w:tab w:val="decimal" w:pos="1053"/>
              </w:tabs>
              <w:spacing w:after="0" w:line="240" w:lineRule="atLeast"/>
              <w:ind w:left="72" w:right="-25"/>
              <w:rPr>
                <w:rFonts w:ascii="Times New Roman" w:hAnsi="Times New Roman"/>
                <w:szCs w:val="22"/>
              </w:rPr>
            </w:pPr>
          </w:p>
        </w:tc>
        <w:tc>
          <w:tcPr>
            <w:tcW w:w="255" w:type="dxa"/>
          </w:tcPr>
          <w:p w14:paraId="4EACBA37" w14:textId="77777777" w:rsidR="00060E35" w:rsidRPr="00BC5C31" w:rsidRDefault="00060E35" w:rsidP="00060E35">
            <w:pPr>
              <w:tabs>
                <w:tab w:val="decimal" w:pos="1164"/>
              </w:tabs>
              <w:spacing w:after="0" w:line="240" w:lineRule="atLeast"/>
              <w:ind w:left="72" w:right="-25"/>
              <w:rPr>
                <w:rFonts w:ascii="Times New Roman" w:hAnsi="Times New Roman" w:cs="Times New Roman"/>
                <w:szCs w:val="22"/>
              </w:rPr>
            </w:pPr>
          </w:p>
        </w:tc>
        <w:tc>
          <w:tcPr>
            <w:tcW w:w="1446" w:type="dxa"/>
          </w:tcPr>
          <w:p w14:paraId="5370B7E8" w14:textId="77777777" w:rsidR="00060E35" w:rsidRPr="00BC5C31" w:rsidRDefault="00060E35" w:rsidP="00060E35">
            <w:pPr>
              <w:tabs>
                <w:tab w:val="decimal" w:pos="1164"/>
              </w:tabs>
              <w:spacing w:after="0" w:line="240" w:lineRule="atLeast"/>
              <w:ind w:left="72" w:right="-25"/>
              <w:rPr>
                <w:rFonts w:ascii="Times New Roman" w:hAnsi="Times New Roman" w:cs="Times New Roman"/>
                <w:szCs w:val="22"/>
              </w:rPr>
            </w:pPr>
          </w:p>
        </w:tc>
      </w:tr>
      <w:tr w:rsidR="00060E35" w:rsidRPr="00BC5C31" w14:paraId="01B02356" w14:textId="77777777" w:rsidTr="00443337">
        <w:tc>
          <w:tcPr>
            <w:tcW w:w="3354" w:type="dxa"/>
            <w:vAlign w:val="center"/>
          </w:tcPr>
          <w:p w14:paraId="482A8298" w14:textId="4CB74A8A" w:rsidR="00060E35" w:rsidRPr="00BC5C31" w:rsidRDefault="00060E35" w:rsidP="00060E35">
            <w:pPr>
              <w:spacing w:after="0" w:line="240" w:lineRule="atLeast"/>
              <w:ind w:left="549" w:right="-105"/>
              <w:rPr>
                <w:rFonts w:ascii="Times New Roman" w:hAnsi="Times New Roman" w:cs="Times New Roman"/>
                <w:szCs w:val="22"/>
              </w:rPr>
            </w:pPr>
            <w:r w:rsidRPr="00BC5C31">
              <w:rPr>
                <w:rFonts w:ascii="Times New Roman" w:hAnsi="Times New Roman" w:cs="Times New Roman"/>
                <w:szCs w:val="22"/>
              </w:rPr>
              <w:t xml:space="preserve">         classified as held for</w:t>
            </w:r>
          </w:p>
        </w:tc>
        <w:tc>
          <w:tcPr>
            <w:tcW w:w="1414" w:type="dxa"/>
          </w:tcPr>
          <w:p w14:paraId="21E0DDC2" w14:textId="77777777" w:rsidR="00060E35" w:rsidRPr="00BC5C31" w:rsidRDefault="00060E35" w:rsidP="00060E35">
            <w:pPr>
              <w:tabs>
                <w:tab w:val="decimal" w:pos="885"/>
                <w:tab w:val="decimal" w:pos="1164"/>
              </w:tabs>
              <w:spacing w:after="0" w:line="240" w:lineRule="atLeast"/>
              <w:ind w:left="72" w:right="-25"/>
              <w:rPr>
                <w:rFonts w:ascii="Times New Roman" w:hAnsi="Times New Roman" w:cs="Times New Roman"/>
                <w:szCs w:val="22"/>
              </w:rPr>
            </w:pPr>
          </w:p>
        </w:tc>
        <w:tc>
          <w:tcPr>
            <w:tcW w:w="264" w:type="dxa"/>
          </w:tcPr>
          <w:p w14:paraId="4AA81B77" w14:textId="77777777" w:rsidR="00060E35" w:rsidRPr="00BC5C31" w:rsidRDefault="00060E35" w:rsidP="00060E35">
            <w:pPr>
              <w:tabs>
                <w:tab w:val="decimal" w:pos="885"/>
              </w:tabs>
              <w:spacing w:after="0" w:line="240" w:lineRule="atLeast"/>
              <w:ind w:left="72" w:right="-25"/>
              <w:rPr>
                <w:rFonts w:ascii="Times New Roman" w:hAnsi="Times New Roman" w:cs="Times New Roman"/>
                <w:szCs w:val="22"/>
              </w:rPr>
            </w:pPr>
          </w:p>
        </w:tc>
        <w:tc>
          <w:tcPr>
            <w:tcW w:w="1429" w:type="dxa"/>
          </w:tcPr>
          <w:p w14:paraId="2E3282B7" w14:textId="77777777" w:rsidR="00060E35" w:rsidRPr="00BC5C31" w:rsidRDefault="00060E35" w:rsidP="00060E35">
            <w:pPr>
              <w:tabs>
                <w:tab w:val="decimal" w:pos="1164"/>
              </w:tabs>
              <w:spacing w:after="0" w:line="240" w:lineRule="atLeast"/>
              <w:ind w:left="72" w:right="-25"/>
              <w:rPr>
                <w:rFonts w:ascii="Times New Roman" w:hAnsi="Times New Roman" w:cs="Times New Roman"/>
                <w:szCs w:val="22"/>
              </w:rPr>
            </w:pPr>
          </w:p>
        </w:tc>
        <w:tc>
          <w:tcPr>
            <w:tcW w:w="264" w:type="dxa"/>
          </w:tcPr>
          <w:p w14:paraId="62CD8231" w14:textId="77777777" w:rsidR="00060E35" w:rsidRPr="00BC5C31" w:rsidRDefault="00060E35" w:rsidP="00060E35">
            <w:pPr>
              <w:tabs>
                <w:tab w:val="decimal" w:pos="1164"/>
              </w:tabs>
              <w:spacing w:after="0" w:line="240" w:lineRule="atLeast"/>
              <w:ind w:left="72" w:right="-25"/>
              <w:rPr>
                <w:rFonts w:ascii="Times New Roman" w:hAnsi="Times New Roman" w:cs="Times New Roman"/>
                <w:szCs w:val="22"/>
              </w:rPr>
            </w:pPr>
          </w:p>
        </w:tc>
        <w:tc>
          <w:tcPr>
            <w:tcW w:w="1303" w:type="dxa"/>
          </w:tcPr>
          <w:p w14:paraId="0108783B" w14:textId="77777777" w:rsidR="00060E35" w:rsidRPr="00BC5C31" w:rsidRDefault="00060E35" w:rsidP="00060E35">
            <w:pPr>
              <w:tabs>
                <w:tab w:val="decimal" w:pos="1053"/>
              </w:tabs>
              <w:spacing w:after="0" w:line="240" w:lineRule="atLeast"/>
              <w:ind w:left="72" w:right="-25"/>
              <w:rPr>
                <w:rFonts w:ascii="Times New Roman" w:hAnsi="Times New Roman"/>
                <w:szCs w:val="22"/>
              </w:rPr>
            </w:pPr>
          </w:p>
        </w:tc>
        <w:tc>
          <w:tcPr>
            <w:tcW w:w="255" w:type="dxa"/>
          </w:tcPr>
          <w:p w14:paraId="3CF92E86" w14:textId="77777777" w:rsidR="00060E35" w:rsidRPr="00BC5C31" w:rsidRDefault="00060E35" w:rsidP="00060E35">
            <w:pPr>
              <w:tabs>
                <w:tab w:val="decimal" w:pos="1164"/>
              </w:tabs>
              <w:spacing w:after="0" w:line="240" w:lineRule="atLeast"/>
              <w:ind w:left="72" w:right="-25"/>
              <w:rPr>
                <w:rFonts w:ascii="Times New Roman" w:hAnsi="Times New Roman" w:cs="Times New Roman"/>
                <w:szCs w:val="22"/>
              </w:rPr>
            </w:pPr>
          </w:p>
        </w:tc>
        <w:tc>
          <w:tcPr>
            <w:tcW w:w="1446" w:type="dxa"/>
          </w:tcPr>
          <w:p w14:paraId="3E7AA246" w14:textId="77777777" w:rsidR="00060E35" w:rsidRPr="00BC5C31" w:rsidRDefault="00060E35" w:rsidP="00060E35">
            <w:pPr>
              <w:tabs>
                <w:tab w:val="decimal" w:pos="1164"/>
              </w:tabs>
              <w:spacing w:after="0" w:line="240" w:lineRule="atLeast"/>
              <w:ind w:left="72" w:right="-25"/>
              <w:rPr>
                <w:rFonts w:ascii="Times New Roman" w:hAnsi="Times New Roman" w:cs="Times New Roman"/>
                <w:szCs w:val="22"/>
              </w:rPr>
            </w:pPr>
          </w:p>
        </w:tc>
      </w:tr>
      <w:tr w:rsidR="00060E35" w:rsidRPr="00BC5C31" w14:paraId="0A557CE5" w14:textId="77777777" w:rsidTr="00443337">
        <w:tc>
          <w:tcPr>
            <w:tcW w:w="3354" w:type="dxa"/>
            <w:vAlign w:val="center"/>
          </w:tcPr>
          <w:p w14:paraId="09B32357" w14:textId="36878984" w:rsidR="00060E35" w:rsidRPr="00BC5C31" w:rsidRDefault="00060E35" w:rsidP="00060E35">
            <w:pPr>
              <w:spacing w:after="0" w:line="240" w:lineRule="atLeast"/>
              <w:ind w:left="549" w:right="-105"/>
              <w:rPr>
                <w:rFonts w:ascii="Times New Roman" w:hAnsi="Times New Roman" w:cs="Times New Roman"/>
                <w:szCs w:val="22"/>
              </w:rPr>
            </w:pPr>
            <w:r w:rsidRPr="00BC5C31">
              <w:rPr>
                <w:rFonts w:ascii="Times New Roman" w:hAnsi="Times New Roman" w:cs="Times New Roman"/>
                <w:szCs w:val="22"/>
              </w:rPr>
              <w:t xml:space="preserve">         sale</w:t>
            </w:r>
          </w:p>
        </w:tc>
        <w:tc>
          <w:tcPr>
            <w:tcW w:w="1414" w:type="dxa"/>
          </w:tcPr>
          <w:p w14:paraId="385F65B2" w14:textId="2F51E881" w:rsidR="00060E35" w:rsidRPr="00BC5C31" w:rsidRDefault="00060E35" w:rsidP="00060E35">
            <w:pPr>
              <w:tabs>
                <w:tab w:val="decimal" w:pos="11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(20,066)</w:t>
            </w:r>
          </w:p>
        </w:tc>
        <w:tc>
          <w:tcPr>
            <w:tcW w:w="264" w:type="dxa"/>
          </w:tcPr>
          <w:p w14:paraId="3ECD3422" w14:textId="77777777" w:rsidR="00060E35" w:rsidRPr="00BC5C31" w:rsidRDefault="00060E35" w:rsidP="00060E35">
            <w:pPr>
              <w:tabs>
                <w:tab w:val="decimal" w:pos="885"/>
              </w:tabs>
              <w:spacing w:after="0" w:line="240" w:lineRule="atLeast"/>
              <w:ind w:left="72" w:right="-25"/>
              <w:rPr>
                <w:rFonts w:ascii="Times New Roman" w:hAnsi="Times New Roman" w:cs="Times New Roman"/>
                <w:szCs w:val="22"/>
              </w:rPr>
            </w:pPr>
          </w:p>
        </w:tc>
        <w:tc>
          <w:tcPr>
            <w:tcW w:w="1429" w:type="dxa"/>
          </w:tcPr>
          <w:p w14:paraId="6155C75A" w14:textId="4DF1A3B7" w:rsidR="00060E35" w:rsidRPr="00BC5C31" w:rsidRDefault="00060E35" w:rsidP="00060E35">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4" w:type="dxa"/>
          </w:tcPr>
          <w:p w14:paraId="32CDC115" w14:textId="77777777" w:rsidR="00060E35" w:rsidRPr="00BC5C31" w:rsidRDefault="00060E35" w:rsidP="00060E35">
            <w:pPr>
              <w:tabs>
                <w:tab w:val="decimal" w:pos="1164"/>
              </w:tabs>
              <w:spacing w:after="0" w:line="240" w:lineRule="atLeast"/>
              <w:ind w:left="72" w:right="-25"/>
              <w:rPr>
                <w:rFonts w:ascii="Times New Roman" w:hAnsi="Times New Roman" w:cs="Times New Roman"/>
                <w:szCs w:val="22"/>
              </w:rPr>
            </w:pPr>
          </w:p>
        </w:tc>
        <w:tc>
          <w:tcPr>
            <w:tcW w:w="1303" w:type="dxa"/>
          </w:tcPr>
          <w:p w14:paraId="1A74FFFF" w14:textId="4A228736" w:rsidR="00060E35" w:rsidRPr="00BC5C31" w:rsidRDefault="00060E35" w:rsidP="00060E35">
            <w:pPr>
              <w:spacing w:after="0" w:line="240" w:lineRule="atLeast"/>
              <w:ind w:left="72" w:right="-25"/>
              <w:jc w:val="center"/>
              <w:rPr>
                <w:rFonts w:ascii="Times New Roman" w:hAnsi="Times New Roman"/>
                <w:szCs w:val="22"/>
              </w:rPr>
            </w:pPr>
            <w:r w:rsidRPr="00BC5C31">
              <w:rPr>
                <w:rFonts w:ascii="Times New Roman" w:hAnsi="Times New Roman"/>
                <w:szCs w:val="22"/>
              </w:rPr>
              <w:t>-</w:t>
            </w:r>
          </w:p>
        </w:tc>
        <w:tc>
          <w:tcPr>
            <w:tcW w:w="255" w:type="dxa"/>
          </w:tcPr>
          <w:p w14:paraId="158DAA6A" w14:textId="77777777" w:rsidR="00060E35" w:rsidRPr="00BC5C31" w:rsidRDefault="00060E35" w:rsidP="00060E35">
            <w:pPr>
              <w:tabs>
                <w:tab w:val="decimal" w:pos="1164"/>
              </w:tabs>
              <w:spacing w:after="0" w:line="240" w:lineRule="atLeast"/>
              <w:ind w:left="72" w:right="-25"/>
              <w:rPr>
                <w:rFonts w:ascii="Times New Roman" w:hAnsi="Times New Roman" w:cs="Times New Roman"/>
                <w:szCs w:val="22"/>
              </w:rPr>
            </w:pPr>
          </w:p>
        </w:tc>
        <w:tc>
          <w:tcPr>
            <w:tcW w:w="1446" w:type="dxa"/>
          </w:tcPr>
          <w:p w14:paraId="76CF50A3" w14:textId="128BACBA" w:rsidR="00060E35" w:rsidRPr="00BC5C31" w:rsidRDefault="00060E35" w:rsidP="00060E35">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060E35" w:rsidRPr="00BC5C31" w14:paraId="78FF8A39" w14:textId="77777777" w:rsidTr="00443337">
        <w:tc>
          <w:tcPr>
            <w:tcW w:w="3354" w:type="dxa"/>
          </w:tcPr>
          <w:p w14:paraId="2EE67D96" w14:textId="34AE17C0" w:rsidR="00060E35" w:rsidRPr="00BC5C31" w:rsidRDefault="005837D2" w:rsidP="00060E35">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Total</w:t>
            </w:r>
          </w:p>
        </w:tc>
        <w:tc>
          <w:tcPr>
            <w:tcW w:w="1414" w:type="dxa"/>
            <w:tcBorders>
              <w:top w:val="single" w:sz="4" w:space="0" w:color="auto"/>
              <w:bottom w:val="double" w:sz="4" w:space="0" w:color="auto"/>
            </w:tcBorders>
          </w:tcPr>
          <w:p w14:paraId="5B6CB516" w14:textId="5F976459" w:rsidR="00060E35" w:rsidRPr="00BC5C31" w:rsidRDefault="00060E35" w:rsidP="00060E35">
            <w:pPr>
              <w:tabs>
                <w:tab w:val="decimal" w:pos="1164"/>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42,945</w:t>
            </w:r>
          </w:p>
        </w:tc>
        <w:tc>
          <w:tcPr>
            <w:tcW w:w="264" w:type="dxa"/>
          </w:tcPr>
          <w:p w14:paraId="746C05C6" w14:textId="77777777" w:rsidR="00060E35" w:rsidRPr="00BC5C31" w:rsidRDefault="00060E35" w:rsidP="00060E35">
            <w:pPr>
              <w:tabs>
                <w:tab w:val="decimal" w:pos="1054"/>
                <w:tab w:val="decimal" w:pos="1113"/>
              </w:tabs>
              <w:spacing w:after="0" w:line="240" w:lineRule="atLeast"/>
              <w:ind w:right="-25"/>
              <w:rPr>
                <w:rFonts w:ascii="Times New Roman" w:hAnsi="Times New Roman" w:cs="Times New Roman"/>
                <w:b/>
                <w:bCs/>
                <w:szCs w:val="22"/>
              </w:rPr>
            </w:pPr>
          </w:p>
        </w:tc>
        <w:tc>
          <w:tcPr>
            <w:tcW w:w="1429" w:type="dxa"/>
            <w:tcBorders>
              <w:top w:val="single" w:sz="4" w:space="0" w:color="auto"/>
              <w:bottom w:val="double" w:sz="4" w:space="0" w:color="auto"/>
            </w:tcBorders>
          </w:tcPr>
          <w:p w14:paraId="6F2675A3" w14:textId="77777777" w:rsidR="00060E35" w:rsidRPr="00BC5C31" w:rsidRDefault="00060E35" w:rsidP="00060E35">
            <w:pPr>
              <w:tabs>
                <w:tab w:val="decimal" w:pos="1164"/>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45,771</w:t>
            </w:r>
          </w:p>
        </w:tc>
        <w:tc>
          <w:tcPr>
            <w:tcW w:w="264" w:type="dxa"/>
          </w:tcPr>
          <w:p w14:paraId="317BE008" w14:textId="77777777" w:rsidR="00060E35" w:rsidRPr="00BC5C31" w:rsidRDefault="00060E35" w:rsidP="00060E35">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tcPr>
          <w:p w14:paraId="784E6972" w14:textId="5950F9CA" w:rsidR="00060E35" w:rsidRPr="00BC5C31" w:rsidRDefault="00060E35" w:rsidP="00060E35">
            <w:pPr>
              <w:tabs>
                <w:tab w:val="decimal" w:pos="1053"/>
              </w:tabs>
              <w:spacing w:after="0" w:line="240" w:lineRule="atLeast"/>
              <w:ind w:left="72" w:right="-25"/>
              <w:rPr>
                <w:rFonts w:ascii="Times New Roman" w:hAnsi="Times New Roman"/>
                <w:b/>
                <w:bCs/>
                <w:szCs w:val="22"/>
                <w:cs/>
              </w:rPr>
            </w:pPr>
            <w:r w:rsidRPr="00BC5C31">
              <w:rPr>
                <w:rFonts w:ascii="Times New Roman" w:hAnsi="Times New Roman"/>
                <w:b/>
                <w:bCs/>
                <w:szCs w:val="22"/>
              </w:rPr>
              <w:t>26,689</w:t>
            </w:r>
          </w:p>
        </w:tc>
        <w:tc>
          <w:tcPr>
            <w:tcW w:w="255" w:type="dxa"/>
          </w:tcPr>
          <w:p w14:paraId="733032BF" w14:textId="77777777" w:rsidR="00060E35" w:rsidRPr="00BC5C31" w:rsidRDefault="00060E35" w:rsidP="00060E35">
            <w:pPr>
              <w:spacing w:after="0" w:line="240" w:lineRule="atLeast"/>
              <w:ind w:left="72" w:right="-25"/>
              <w:rPr>
                <w:rFonts w:ascii="Times New Roman" w:hAnsi="Times New Roman" w:cs="Times New Roman"/>
                <w:b/>
                <w:bCs/>
                <w:szCs w:val="22"/>
              </w:rPr>
            </w:pPr>
          </w:p>
        </w:tc>
        <w:tc>
          <w:tcPr>
            <w:tcW w:w="1446" w:type="dxa"/>
            <w:tcBorders>
              <w:top w:val="single" w:sz="4" w:space="0" w:color="auto"/>
              <w:bottom w:val="double" w:sz="4" w:space="0" w:color="auto"/>
            </w:tcBorders>
          </w:tcPr>
          <w:p w14:paraId="1B17BECD" w14:textId="77777777" w:rsidR="00060E35" w:rsidRPr="00BC5C31" w:rsidRDefault="00060E35" w:rsidP="00060E35">
            <w:pPr>
              <w:tabs>
                <w:tab w:val="decimal" w:pos="1164"/>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17,747</w:t>
            </w:r>
          </w:p>
        </w:tc>
      </w:tr>
    </w:tbl>
    <w:p w14:paraId="7E669F0B"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492"/>
        <w:gridCol w:w="1414"/>
        <w:gridCol w:w="264"/>
        <w:gridCol w:w="1429"/>
        <w:gridCol w:w="264"/>
        <w:gridCol w:w="1303"/>
        <w:gridCol w:w="255"/>
        <w:gridCol w:w="1308"/>
      </w:tblGrid>
      <w:tr w:rsidR="00800585" w:rsidRPr="00BC5C31" w14:paraId="376ACA09" w14:textId="77777777" w:rsidTr="00443337">
        <w:trPr>
          <w:tblHeader/>
        </w:trPr>
        <w:tc>
          <w:tcPr>
            <w:tcW w:w="3492" w:type="dxa"/>
          </w:tcPr>
          <w:p w14:paraId="41F07064" w14:textId="77777777" w:rsidR="00800585" w:rsidRPr="00BC5C31" w:rsidRDefault="00800585" w:rsidP="00443337">
            <w:pPr>
              <w:spacing w:after="0" w:line="240" w:lineRule="auto"/>
              <w:rPr>
                <w:rFonts w:ascii="Times New Roman" w:hAnsi="Times New Roman" w:cs="Times New Roman"/>
                <w:i/>
                <w:iCs/>
                <w:szCs w:val="22"/>
              </w:rPr>
            </w:pPr>
            <w:r w:rsidRPr="00BC5C31">
              <w:br w:type="page"/>
            </w:r>
          </w:p>
        </w:tc>
        <w:tc>
          <w:tcPr>
            <w:tcW w:w="3107" w:type="dxa"/>
            <w:gridSpan w:val="3"/>
            <w:vAlign w:val="center"/>
          </w:tcPr>
          <w:p w14:paraId="40148EDC"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6FB9624A"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14:paraId="35FC9EF4"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800585" w:rsidRPr="00BC5C31" w14:paraId="51C177D9" w14:textId="77777777" w:rsidTr="00443337">
        <w:trPr>
          <w:tblHeader/>
        </w:trPr>
        <w:tc>
          <w:tcPr>
            <w:tcW w:w="3492" w:type="dxa"/>
          </w:tcPr>
          <w:p w14:paraId="16D59B7B" w14:textId="77777777" w:rsidR="00800585" w:rsidRPr="00BC5C31" w:rsidRDefault="00800585" w:rsidP="00443337">
            <w:pPr>
              <w:spacing w:after="0" w:line="240" w:lineRule="atLeast"/>
              <w:ind w:left="549" w:right="-25"/>
              <w:rPr>
                <w:rFonts w:ascii="Times New Roman" w:hAnsi="Times New Roman" w:cs="Times New Roman"/>
                <w:i/>
                <w:iCs/>
                <w:szCs w:val="22"/>
              </w:rPr>
            </w:pPr>
          </w:p>
        </w:tc>
        <w:tc>
          <w:tcPr>
            <w:tcW w:w="1414" w:type="dxa"/>
          </w:tcPr>
          <w:p w14:paraId="1BBA79DB" w14:textId="77777777"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5BE17490"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341A661"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3898D0EC"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5993C6F9" w14:textId="77777777"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1545251D"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308" w:type="dxa"/>
          </w:tcPr>
          <w:p w14:paraId="18AD772B"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800585" w:rsidRPr="00BC5C31" w14:paraId="7821F45D" w14:textId="77777777" w:rsidTr="00443337">
        <w:trPr>
          <w:tblHeader/>
        </w:trPr>
        <w:tc>
          <w:tcPr>
            <w:tcW w:w="3492" w:type="dxa"/>
          </w:tcPr>
          <w:p w14:paraId="061FA7C3" w14:textId="77777777" w:rsidR="00800585" w:rsidRPr="00BC5C31" w:rsidRDefault="00800585" w:rsidP="00443337">
            <w:pPr>
              <w:spacing w:after="0" w:line="240" w:lineRule="atLeast"/>
              <w:ind w:left="549" w:right="-25"/>
              <w:rPr>
                <w:rFonts w:ascii="Times New Roman" w:hAnsi="Times New Roman" w:cs="Times New Roman"/>
                <w:i/>
                <w:iCs/>
                <w:szCs w:val="22"/>
              </w:rPr>
            </w:pPr>
          </w:p>
        </w:tc>
        <w:tc>
          <w:tcPr>
            <w:tcW w:w="6237" w:type="dxa"/>
            <w:gridSpan w:val="7"/>
          </w:tcPr>
          <w:p w14:paraId="077394D9"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800585" w:rsidRPr="00BC5C31" w14:paraId="5527C4EE" w14:textId="77777777" w:rsidTr="00443337">
        <w:tc>
          <w:tcPr>
            <w:tcW w:w="3492" w:type="dxa"/>
          </w:tcPr>
          <w:p w14:paraId="49A88214" w14:textId="0F041464" w:rsidR="00800585" w:rsidRPr="00BC5C31" w:rsidRDefault="00800585" w:rsidP="00443337">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BC5C31">
              <w:rPr>
                <w:rFonts w:ascii="Times New Roman" w:hAnsi="Times New Roman" w:cs="Times New Roman"/>
                <w:b/>
                <w:bCs/>
                <w:i/>
                <w:iCs/>
                <w:szCs w:val="22"/>
              </w:rPr>
              <w:t xml:space="preserve">For </w:t>
            </w:r>
            <w:r w:rsidR="00FB30C1" w:rsidRPr="00BC5C31">
              <w:rPr>
                <w:rFonts w:ascii="Times New Roman" w:hAnsi="Times New Roman" w:cs="Times New Roman"/>
                <w:b/>
                <w:bCs/>
                <w:i/>
                <w:iCs/>
                <w:szCs w:val="22"/>
              </w:rPr>
              <w:t xml:space="preserve">the </w:t>
            </w:r>
            <w:r w:rsidRPr="00BC5C31">
              <w:rPr>
                <w:rFonts w:ascii="Times New Roman" w:hAnsi="Times New Roman" w:cs="Times New Roman"/>
                <w:b/>
                <w:bCs/>
                <w:i/>
                <w:iCs/>
                <w:szCs w:val="22"/>
              </w:rPr>
              <w:t>three</w:t>
            </w:r>
            <w:r w:rsidRPr="00BC5C31">
              <w:rPr>
                <w:rFonts w:ascii="Times New Roman" w:hAnsi="Times New Roman" w:cs="Times New Roman"/>
                <w:b/>
                <w:bCs/>
                <w:i/>
                <w:iCs/>
                <w:szCs w:val="22"/>
                <w:cs/>
              </w:rPr>
              <w:t>-</w:t>
            </w:r>
            <w:r w:rsidRPr="00BC5C31">
              <w:rPr>
                <w:rFonts w:ascii="Times New Roman" w:hAnsi="Times New Roman" w:cs="Times New Roman"/>
                <w:b/>
                <w:bCs/>
                <w:i/>
                <w:iCs/>
                <w:szCs w:val="22"/>
              </w:rPr>
              <w:t>month period</w:t>
            </w:r>
          </w:p>
        </w:tc>
        <w:tc>
          <w:tcPr>
            <w:tcW w:w="1414" w:type="dxa"/>
          </w:tcPr>
          <w:p w14:paraId="6093217D"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cs/>
              </w:rPr>
            </w:pPr>
          </w:p>
        </w:tc>
        <w:tc>
          <w:tcPr>
            <w:tcW w:w="264" w:type="dxa"/>
          </w:tcPr>
          <w:p w14:paraId="0778ABA7"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429" w:type="dxa"/>
          </w:tcPr>
          <w:p w14:paraId="3B5DE715"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cs/>
              </w:rPr>
            </w:pPr>
          </w:p>
        </w:tc>
        <w:tc>
          <w:tcPr>
            <w:tcW w:w="264" w:type="dxa"/>
          </w:tcPr>
          <w:p w14:paraId="1C76DA10"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303" w:type="dxa"/>
          </w:tcPr>
          <w:p w14:paraId="16984B97"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255" w:type="dxa"/>
          </w:tcPr>
          <w:p w14:paraId="6B98A709"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308" w:type="dxa"/>
          </w:tcPr>
          <w:p w14:paraId="5A4CF389"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r>
      <w:tr w:rsidR="00800585" w:rsidRPr="00BC5C31" w14:paraId="2BECF4B5" w14:textId="77777777" w:rsidTr="00443337">
        <w:tc>
          <w:tcPr>
            <w:tcW w:w="3492" w:type="dxa"/>
          </w:tcPr>
          <w:p w14:paraId="71BAC975" w14:textId="0B488A74" w:rsidR="00800585" w:rsidRPr="00BC5C31" w:rsidRDefault="00800585" w:rsidP="00443337">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BC5C31">
              <w:rPr>
                <w:rFonts w:ascii="Times New Roman" w:hAnsi="Times New Roman" w:cs="Times New Roman"/>
                <w:b/>
                <w:bCs/>
                <w:i/>
                <w:iCs/>
                <w:szCs w:val="22"/>
              </w:rPr>
              <w:t xml:space="preserve">  ended </w:t>
            </w:r>
            <w:r w:rsidR="00467C11" w:rsidRPr="00BC5C31">
              <w:rPr>
                <w:rFonts w:ascii="Times New Roman" w:hAnsi="Times New Roman" w:cs="Times New Roman"/>
                <w:b/>
                <w:bCs/>
                <w:i/>
                <w:iCs/>
                <w:szCs w:val="22"/>
              </w:rPr>
              <w:t xml:space="preserve">30 </w:t>
            </w:r>
            <w:r w:rsidR="003B3883" w:rsidRPr="00BC5C31">
              <w:rPr>
                <w:rFonts w:ascii="Times New Roman" w:hAnsi="Times New Roman" w:cs="Times New Roman"/>
                <w:b/>
                <w:bCs/>
                <w:i/>
                <w:iCs/>
                <w:szCs w:val="22"/>
              </w:rPr>
              <w:t>S</w:t>
            </w:r>
            <w:r w:rsidR="00467C11" w:rsidRPr="00BC5C31">
              <w:rPr>
                <w:rFonts w:ascii="Times New Roman" w:hAnsi="Times New Roman" w:cs="Times New Roman"/>
                <w:b/>
                <w:bCs/>
                <w:i/>
                <w:iCs/>
                <w:szCs w:val="22"/>
              </w:rPr>
              <w:t>eptember</w:t>
            </w:r>
            <w:r w:rsidRPr="00BC5C31">
              <w:rPr>
                <w:rFonts w:ascii="Times New Roman" w:hAnsi="Times New Roman" w:cs="Times New Roman"/>
                <w:b/>
                <w:bCs/>
                <w:i/>
                <w:iCs/>
                <w:szCs w:val="22"/>
              </w:rPr>
              <w:t xml:space="preserve"> 2025</w:t>
            </w:r>
          </w:p>
        </w:tc>
        <w:tc>
          <w:tcPr>
            <w:tcW w:w="1414" w:type="dxa"/>
          </w:tcPr>
          <w:p w14:paraId="25CF7608"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cs/>
              </w:rPr>
            </w:pPr>
          </w:p>
        </w:tc>
        <w:tc>
          <w:tcPr>
            <w:tcW w:w="264" w:type="dxa"/>
          </w:tcPr>
          <w:p w14:paraId="22EFD35F"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429" w:type="dxa"/>
          </w:tcPr>
          <w:p w14:paraId="658C9B68"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cs/>
              </w:rPr>
            </w:pPr>
          </w:p>
        </w:tc>
        <w:tc>
          <w:tcPr>
            <w:tcW w:w="264" w:type="dxa"/>
          </w:tcPr>
          <w:p w14:paraId="5E32D1F3"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303" w:type="dxa"/>
          </w:tcPr>
          <w:p w14:paraId="5EAD4A11"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255" w:type="dxa"/>
          </w:tcPr>
          <w:p w14:paraId="38FF5281"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308" w:type="dxa"/>
          </w:tcPr>
          <w:p w14:paraId="360D0105"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r>
      <w:tr w:rsidR="00800585" w:rsidRPr="00BC5C31" w14:paraId="2FE4CE7D" w14:textId="77777777" w:rsidTr="00443337">
        <w:tc>
          <w:tcPr>
            <w:tcW w:w="3492" w:type="dxa"/>
          </w:tcPr>
          <w:p w14:paraId="3C74A011" w14:textId="015244E1" w:rsidR="00800585" w:rsidRPr="00BC5C31" w:rsidRDefault="00800585" w:rsidP="0044333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Expected credit loss</w:t>
            </w:r>
          </w:p>
        </w:tc>
        <w:tc>
          <w:tcPr>
            <w:tcW w:w="1414" w:type="dxa"/>
            <w:tcBorders>
              <w:bottom w:val="double" w:sz="4" w:space="0" w:color="auto"/>
            </w:tcBorders>
          </w:tcPr>
          <w:p w14:paraId="612D7D9F" w14:textId="04EC503D" w:rsidR="00800585" w:rsidRPr="00BC5C31" w:rsidRDefault="003F0C2B" w:rsidP="00443337">
            <w:pPr>
              <w:tabs>
                <w:tab w:val="decimal" w:pos="885"/>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1,37</w:t>
            </w:r>
            <w:r w:rsidR="00423478" w:rsidRPr="00BC5C31">
              <w:rPr>
                <w:rFonts w:ascii="Times New Roman" w:hAnsi="Times New Roman" w:cs="Times New Roman"/>
                <w:szCs w:val="22"/>
              </w:rPr>
              <w:t>5</w:t>
            </w:r>
          </w:p>
        </w:tc>
        <w:tc>
          <w:tcPr>
            <w:tcW w:w="264" w:type="dxa"/>
          </w:tcPr>
          <w:p w14:paraId="2939279C"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429" w:type="dxa"/>
            <w:tcBorders>
              <w:bottom w:val="double" w:sz="4" w:space="0" w:color="auto"/>
            </w:tcBorders>
          </w:tcPr>
          <w:p w14:paraId="10B16643" w14:textId="77777777" w:rsidR="00800585" w:rsidRPr="00BC5C31" w:rsidRDefault="00800585" w:rsidP="00443337">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00ACE2F9" w14:textId="77777777" w:rsidR="00800585" w:rsidRPr="00BC5C31" w:rsidRDefault="00800585" w:rsidP="00443337">
            <w:pPr>
              <w:spacing w:after="0" w:line="240" w:lineRule="atLeast"/>
              <w:ind w:left="22" w:right="-25"/>
              <w:jc w:val="center"/>
              <w:rPr>
                <w:rFonts w:ascii="Times New Roman" w:eastAsia="Cordia New" w:hAnsi="Times New Roman" w:cs="Times New Roman"/>
                <w:szCs w:val="22"/>
              </w:rPr>
            </w:pPr>
          </w:p>
        </w:tc>
        <w:tc>
          <w:tcPr>
            <w:tcW w:w="1303" w:type="dxa"/>
            <w:tcBorders>
              <w:bottom w:val="double" w:sz="4" w:space="0" w:color="auto"/>
            </w:tcBorders>
          </w:tcPr>
          <w:p w14:paraId="038C1AA4" w14:textId="62F98B2F" w:rsidR="00800585" w:rsidRPr="00BC5C31" w:rsidRDefault="003F0C2B" w:rsidP="00443337">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55" w:type="dxa"/>
          </w:tcPr>
          <w:p w14:paraId="30E6B130" w14:textId="77777777" w:rsidR="00800585" w:rsidRPr="00BC5C31" w:rsidRDefault="00800585" w:rsidP="00443337">
            <w:pPr>
              <w:spacing w:after="0" w:line="240" w:lineRule="atLeast"/>
              <w:ind w:left="22" w:right="-25"/>
              <w:jc w:val="center"/>
              <w:rPr>
                <w:rFonts w:ascii="Times New Roman" w:eastAsia="Cordia New" w:hAnsi="Times New Roman" w:cs="Times New Roman"/>
                <w:szCs w:val="22"/>
              </w:rPr>
            </w:pPr>
          </w:p>
        </w:tc>
        <w:tc>
          <w:tcPr>
            <w:tcW w:w="1308" w:type="dxa"/>
            <w:tcBorders>
              <w:bottom w:val="double" w:sz="4" w:space="0" w:color="auto"/>
            </w:tcBorders>
          </w:tcPr>
          <w:p w14:paraId="1D2858D6" w14:textId="77777777" w:rsidR="00800585" w:rsidRPr="00BC5C31" w:rsidRDefault="00800585" w:rsidP="00443337">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bl>
    <w:p w14:paraId="77D27134" w14:textId="77777777" w:rsidR="00800585" w:rsidRPr="00BC5C31" w:rsidRDefault="00800585" w:rsidP="00800585">
      <w:pPr>
        <w:tabs>
          <w:tab w:val="left" w:pos="7088"/>
          <w:tab w:val="left" w:pos="8222"/>
        </w:tabs>
        <w:spacing w:after="0" w:line="240" w:lineRule="atLeast"/>
        <w:ind w:right="-25"/>
        <w:rPr>
          <w:rFonts w:ascii="Times New Roman" w:eastAsia="Cordia New" w:hAnsi="Times New Roman" w:cs="Times New Roman"/>
          <w:szCs w:val="22"/>
        </w:rPr>
      </w:pPr>
    </w:p>
    <w:tbl>
      <w:tblPr>
        <w:tblW w:w="9729" w:type="dxa"/>
        <w:tblInd w:w="18" w:type="dxa"/>
        <w:tblLayout w:type="fixed"/>
        <w:tblLook w:val="01E0" w:firstRow="1" w:lastRow="1" w:firstColumn="1" w:lastColumn="1" w:noHBand="0" w:noVBand="0"/>
      </w:tblPr>
      <w:tblGrid>
        <w:gridCol w:w="3492"/>
        <w:gridCol w:w="1414"/>
        <w:gridCol w:w="264"/>
        <w:gridCol w:w="1429"/>
        <w:gridCol w:w="264"/>
        <w:gridCol w:w="1303"/>
        <w:gridCol w:w="255"/>
        <w:gridCol w:w="1308"/>
      </w:tblGrid>
      <w:tr w:rsidR="00800585" w:rsidRPr="00BC5C31" w14:paraId="3394892F" w14:textId="77777777" w:rsidTr="00443337">
        <w:tc>
          <w:tcPr>
            <w:tcW w:w="3492" w:type="dxa"/>
          </w:tcPr>
          <w:p w14:paraId="5F4DCDA4" w14:textId="20D07052" w:rsidR="00800585" w:rsidRPr="00BC5C31" w:rsidRDefault="00800585" w:rsidP="00443337">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BC5C31">
              <w:rPr>
                <w:rFonts w:ascii="Times New Roman" w:hAnsi="Times New Roman" w:cs="Times New Roman"/>
                <w:b/>
                <w:bCs/>
                <w:i/>
                <w:iCs/>
                <w:szCs w:val="22"/>
              </w:rPr>
              <w:t xml:space="preserve">For </w:t>
            </w:r>
            <w:r w:rsidR="00FB30C1" w:rsidRPr="00BC5C31">
              <w:rPr>
                <w:rFonts w:ascii="Times New Roman" w:hAnsi="Times New Roman" w:cs="Times New Roman"/>
                <w:b/>
                <w:bCs/>
                <w:i/>
                <w:iCs/>
                <w:szCs w:val="22"/>
              </w:rPr>
              <w:t xml:space="preserve">the </w:t>
            </w:r>
            <w:r w:rsidR="00467C11" w:rsidRPr="00BC5C31">
              <w:rPr>
                <w:rFonts w:ascii="Times New Roman" w:hAnsi="Times New Roman" w:cs="Times New Roman"/>
                <w:b/>
                <w:bCs/>
                <w:i/>
                <w:iCs/>
                <w:szCs w:val="22"/>
              </w:rPr>
              <w:t>nine</w:t>
            </w:r>
            <w:r w:rsidRPr="00BC5C31">
              <w:rPr>
                <w:rFonts w:ascii="Times New Roman" w:hAnsi="Times New Roman" w:cs="Times New Roman"/>
                <w:b/>
                <w:bCs/>
                <w:i/>
                <w:iCs/>
                <w:szCs w:val="22"/>
                <w:cs/>
              </w:rPr>
              <w:t>-</w:t>
            </w:r>
            <w:r w:rsidRPr="00BC5C31">
              <w:rPr>
                <w:rFonts w:ascii="Times New Roman" w:hAnsi="Times New Roman" w:cs="Times New Roman"/>
                <w:b/>
                <w:bCs/>
                <w:i/>
                <w:iCs/>
                <w:szCs w:val="22"/>
              </w:rPr>
              <w:t>month period</w:t>
            </w:r>
          </w:p>
        </w:tc>
        <w:tc>
          <w:tcPr>
            <w:tcW w:w="1414" w:type="dxa"/>
          </w:tcPr>
          <w:p w14:paraId="46D6E478"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cs/>
              </w:rPr>
            </w:pPr>
          </w:p>
        </w:tc>
        <w:tc>
          <w:tcPr>
            <w:tcW w:w="264" w:type="dxa"/>
          </w:tcPr>
          <w:p w14:paraId="3D07ABE8"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429" w:type="dxa"/>
          </w:tcPr>
          <w:p w14:paraId="6A5AB4BA"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cs/>
              </w:rPr>
            </w:pPr>
          </w:p>
        </w:tc>
        <w:tc>
          <w:tcPr>
            <w:tcW w:w="264" w:type="dxa"/>
          </w:tcPr>
          <w:p w14:paraId="34D42E6B"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303" w:type="dxa"/>
          </w:tcPr>
          <w:p w14:paraId="4B059976"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255" w:type="dxa"/>
          </w:tcPr>
          <w:p w14:paraId="30DD0E7F"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308" w:type="dxa"/>
          </w:tcPr>
          <w:p w14:paraId="2B81F4AE"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r>
      <w:tr w:rsidR="003B3883" w:rsidRPr="00BC5C31" w14:paraId="48F1021B" w14:textId="77777777" w:rsidTr="00443337">
        <w:tc>
          <w:tcPr>
            <w:tcW w:w="3492" w:type="dxa"/>
          </w:tcPr>
          <w:p w14:paraId="645F9EF9" w14:textId="2FD387B0" w:rsidR="003B3883" w:rsidRPr="00BC5C31" w:rsidRDefault="003B3883" w:rsidP="003B3883">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BC5C31">
              <w:rPr>
                <w:rFonts w:ascii="Times New Roman" w:hAnsi="Times New Roman" w:cs="Times New Roman"/>
                <w:b/>
                <w:bCs/>
                <w:i/>
                <w:iCs/>
                <w:szCs w:val="22"/>
              </w:rPr>
              <w:t xml:space="preserve">  ended 30 September 2025</w:t>
            </w:r>
          </w:p>
        </w:tc>
        <w:tc>
          <w:tcPr>
            <w:tcW w:w="1414" w:type="dxa"/>
          </w:tcPr>
          <w:p w14:paraId="43629A90" w14:textId="77777777" w:rsidR="003B3883" w:rsidRPr="00BC5C31" w:rsidRDefault="003B3883" w:rsidP="003B3883">
            <w:pPr>
              <w:tabs>
                <w:tab w:val="decimal" w:pos="885"/>
              </w:tabs>
              <w:spacing w:after="0" w:line="240" w:lineRule="atLeast"/>
              <w:ind w:left="72" w:right="-25"/>
              <w:rPr>
                <w:rFonts w:ascii="Times New Roman" w:hAnsi="Times New Roman" w:cs="Times New Roman"/>
                <w:szCs w:val="22"/>
                <w:cs/>
              </w:rPr>
            </w:pPr>
          </w:p>
        </w:tc>
        <w:tc>
          <w:tcPr>
            <w:tcW w:w="264" w:type="dxa"/>
          </w:tcPr>
          <w:p w14:paraId="38D05390" w14:textId="77777777" w:rsidR="003B3883" w:rsidRPr="00BC5C31" w:rsidRDefault="003B3883" w:rsidP="003B3883">
            <w:pPr>
              <w:tabs>
                <w:tab w:val="decimal" w:pos="885"/>
              </w:tabs>
              <w:spacing w:after="0" w:line="240" w:lineRule="atLeast"/>
              <w:ind w:left="72" w:right="-25"/>
              <w:rPr>
                <w:rFonts w:ascii="Times New Roman" w:hAnsi="Times New Roman" w:cs="Times New Roman"/>
                <w:szCs w:val="22"/>
              </w:rPr>
            </w:pPr>
          </w:p>
        </w:tc>
        <w:tc>
          <w:tcPr>
            <w:tcW w:w="1429" w:type="dxa"/>
          </w:tcPr>
          <w:p w14:paraId="2B229F91" w14:textId="77777777" w:rsidR="003B3883" w:rsidRPr="00BC5C31" w:rsidRDefault="003B3883" w:rsidP="003B3883">
            <w:pPr>
              <w:tabs>
                <w:tab w:val="decimal" w:pos="885"/>
              </w:tabs>
              <w:spacing w:after="0" w:line="240" w:lineRule="atLeast"/>
              <w:ind w:left="72" w:right="-25"/>
              <w:rPr>
                <w:rFonts w:ascii="Times New Roman" w:hAnsi="Times New Roman" w:cs="Times New Roman"/>
                <w:szCs w:val="22"/>
                <w:cs/>
              </w:rPr>
            </w:pPr>
          </w:p>
        </w:tc>
        <w:tc>
          <w:tcPr>
            <w:tcW w:w="264" w:type="dxa"/>
          </w:tcPr>
          <w:p w14:paraId="6A5058DC" w14:textId="77777777" w:rsidR="003B3883" w:rsidRPr="00BC5C31" w:rsidRDefault="003B3883" w:rsidP="003B3883">
            <w:pPr>
              <w:tabs>
                <w:tab w:val="decimal" w:pos="885"/>
              </w:tabs>
              <w:spacing w:after="0" w:line="240" w:lineRule="atLeast"/>
              <w:ind w:left="72" w:right="-25"/>
              <w:rPr>
                <w:rFonts w:ascii="Times New Roman" w:hAnsi="Times New Roman" w:cs="Times New Roman"/>
                <w:szCs w:val="22"/>
              </w:rPr>
            </w:pPr>
          </w:p>
        </w:tc>
        <w:tc>
          <w:tcPr>
            <w:tcW w:w="1303" w:type="dxa"/>
          </w:tcPr>
          <w:p w14:paraId="276DF24D" w14:textId="77777777" w:rsidR="003B3883" w:rsidRPr="00BC5C31" w:rsidRDefault="003B3883" w:rsidP="003B3883">
            <w:pPr>
              <w:tabs>
                <w:tab w:val="decimal" w:pos="885"/>
              </w:tabs>
              <w:spacing w:after="0" w:line="240" w:lineRule="atLeast"/>
              <w:ind w:left="72" w:right="-25"/>
              <w:rPr>
                <w:rFonts w:ascii="Times New Roman" w:hAnsi="Times New Roman" w:cs="Times New Roman"/>
                <w:szCs w:val="22"/>
              </w:rPr>
            </w:pPr>
          </w:p>
        </w:tc>
        <w:tc>
          <w:tcPr>
            <w:tcW w:w="255" w:type="dxa"/>
          </w:tcPr>
          <w:p w14:paraId="3FF5298C" w14:textId="77777777" w:rsidR="003B3883" w:rsidRPr="00BC5C31" w:rsidRDefault="003B3883" w:rsidP="003B3883">
            <w:pPr>
              <w:tabs>
                <w:tab w:val="decimal" w:pos="885"/>
              </w:tabs>
              <w:spacing w:after="0" w:line="240" w:lineRule="atLeast"/>
              <w:ind w:left="72" w:right="-25"/>
              <w:rPr>
                <w:rFonts w:ascii="Times New Roman" w:hAnsi="Times New Roman" w:cs="Times New Roman"/>
                <w:szCs w:val="22"/>
              </w:rPr>
            </w:pPr>
          </w:p>
        </w:tc>
        <w:tc>
          <w:tcPr>
            <w:tcW w:w="1308" w:type="dxa"/>
          </w:tcPr>
          <w:p w14:paraId="3B47B4D4" w14:textId="77777777" w:rsidR="003B3883" w:rsidRPr="00BC5C31" w:rsidRDefault="003B3883" w:rsidP="003B3883">
            <w:pPr>
              <w:tabs>
                <w:tab w:val="decimal" w:pos="885"/>
              </w:tabs>
              <w:spacing w:after="0" w:line="240" w:lineRule="atLeast"/>
              <w:ind w:left="72" w:right="-25"/>
              <w:rPr>
                <w:rFonts w:ascii="Times New Roman" w:hAnsi="Times New Roman" w:cs="Times New Roman"/>
                <w:szCs w:val="22"/>
              </w:rPr>
            </w:pPr>
          </w:p>
        </w:tc>
      </w:tr>
      <w:tr w:rsidR="00800585" w:rsidRPr="00BC5C31" w14:paraId="0591C4DC" w14:textId="77777777" w:rsidTr="00443337">
        <w:tc>
          <w:tcPr>
            <w:tcW w:w="3492" w:type="dxa"/>
          </w:tcPr>
          <w:p w14:paraId="60EA9E86" w14:textId="77777777" w:rsidR="00800585" w:rsidRPr="00BC5C31" w:rsidRDefault="00800585" w:rsidP="0044333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Expected credit loss (reversal)</w:t>
            </w:r>
          </w:p>
        </w:tc>
        <w:tc>
          <w:tcPr>
            <w:tcW w:w="1414" w:type="dxa"/>
            <w:tcBorders>
              <w:bottom w:val="double" w:sz="4" w:space="0" w:color="auto"/>
            </w:tcBorders>
          </w:tcPr>
          <w:p w14:paraId="23D056EB" w14:textId="7EB5037C" w:rsidR="00800585" w:rsidRPr="00BC5C31" w:rsidRDefault="003F0C2B" w:rsidP="00443337">
            <w:pPr>
              <w:tabs>
                <w:tab w:val="decimal" w:pos="885"/>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3,351</w:t>
            </w:r>
          </w:p>
        </w:tc>
        <w:tc>
          <w:tcPr>
            <w:tcW w:w="264" w:type="dxa"/>
          </w:tcPr>
          <w:p w14:paraId="0AA33FDA"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429" w:type="dxa"/>
            <w:tcBorders>
              <w:bottom w:val="double" w:sz="4" w:space="0" w:color="auto"/>
            </w:tcBorders>
          </w:tcPr>
          <w:p w14:paraId="33D556CD" w14:textId="77777777" w:rsidR="00800585" w:rsidRPr="00BC5C31" w:rsidRDefault="00800585" w:rsidP="00443337">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64" w:type="dxa"/>
          </w:tcPr>
          <w:p w14:paraId="1A6FD0B0" w14:textId="77777777" w:rsidR="00800585" w:rsidRPr="00BC5C31" w:rsidRDefault="00800585" w:rsidP="00443337">
            <w:pPr>
              <w:spacing w:after="0" w:line="240" w:lineRule="atLeast"/>
              <w:ind w:left="22" w:right="-25"/>
              <w:jc w:val="center"/>
              <w:rPr>
                <w:rFonts w:ascii="Times New Roman" w:eastAsia="Cordia New" w:hAnsi="Times New Roman" w:cs="Times New Roman"/>
                <w:szCs w:val="22"/>
              </w:rPr>
            </w:pPr>
          </w:p>
        </w:tc>
        <w:tc>
          <w:tcPr>
            <w:tcW w:w="1303" w:type="dxa"/>
            <w:tcBorders>
              <w:bottom w:val="double" w:sz="4" w:space="0" w:color="auto"/>
            </w:tcBorders>
          </w:tcPr>
          <w:p w14:paraId="4EA5BE16" w14:textId="0080F669" w:rsidR="00800585" w:rsidRPr="00BC5C31" w:rsidRDefault="003F0C2B" w:rsidP="00443337">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(685)</w:t>
            </w:r>
          </w:p>
        </w:tc>
        <w:tc>
          <w:tcPr>
            <w:tcW w:w="255" w:type="dxa"/>
          </w:tcPr>
          <w:p w14:paraId="477A3D24" w14:textId="77777777" w:rsidR="00800585" w:rsidRPr="00BC5C31" w:rsidRDefault="00800585" w:rsidP="00443337">
            <w:pPr>
              <w:spacing w:after="0" w:line="240" w:lineRule="atLeast"/>
              <w:ind w:left="22" w:right="-25"/>
              <w:jc w:val="center"/>
              <w:rPr>
                <w:rFonts w:ascii="Times New Roman" w:eastAsia="Cordia New" w:hAnsi="Times New Roman" w:cs="Times New Roman"/>
                <w:szCs w:val="22"/>
              </w:rPr>
            </w:pPr>
          </w:p>
        </w:tc>
        <w:tc>
          <w:tcPr>
            <w:tcW w:w="1308" w:type="dxa"/>
            <w:tcBorders>
              <w:bottom w:val="double" w:sz="4" w:space="0" w:color="auto"/>
            </w:tcBorders>
          </w:tcPr>
          <w:p w14:paraId="37885E2D" w14:textId="77777777" w:rsidR="00800585" w:rsidRPr="00BC5C31" w:rsidRDefault="00800585" w:rsidP="00443337">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bl>
    <w:p w14:paraId="4439DD99" w14:textId="77777777" w:rsidR="00800585" w:rsidRPr="00BC5C31" w:rsidRDefault="00800585" w:rsidP="00800585">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7AF720D4" w14:textId="77777777" w:rsidR="00800585" w:rsidRPr="00BC5C31" w:rsidRDefault="00800585" w:rsidP="0080058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BC5C31">
        <w:rPr>
          <w:rFonts w:ascii="Times New Roman" w:hAnsi="Times New Roman" w:cs="Times New Roman"/>
          <w:b/>
          <w:bCs/>
          <w:i/>
          <w:iCs/>
          <w:szCs w:val="22"/>
        </w:rPr>
        <w:t xml:space="preserve">Other current receivables </w:t>
      </w:r>
      <w:r w:rsidRPr="00BC5C31">
        <w:rPr>
          <w:rFonts w:ascii="Times New Roman" w:hAnsi="Times New Roman" w:cs="Times New Roman"/>
          <w:b/>
          <w:bCs/>
          <w:i/>
          <w:iCs/>
          <w:szCs w:val="22"/>
          <w:cs/>
        </w:rPr>
        <w:t xml:space="preserve">– </w:t>
      </w:r>
      <w:r w:rsidRPr="00BC5C31">
        <w:rPr>
          <w:rFonts w:ascii="Times New Roman" w:hAnsi="Times New Roman" w:cs="Times New Roman"/>
          <w:b/>
          <w:bCs/>
          <w:i/>
          <w:iCs/>
          <w:szCs w:val="22"/>
        </w:rPr>
        <w:t>other parties</w:t>
      </w:r>
    </w:p>
    <w:p w14:paraId="75B35495" w14:textId="77777777" w:rsidR="00800585" w:rsidRPr="00BC5C31" w:rsidRDefault="00800585" w:rsidP="0080058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p>
    <w:tbl>
      <w:tblPr>
        <w:tblW w:w="9732" w:type="dxa"/>
        <w:tblInd w:w="18" w:type="dxa"/>
        <w:tblLayout w:type="fixed"/>
        <w:tblLook w:val="01E0" w:firstRow="1" w:lastRow="1" w:firstColumn="1" w:lastColumn="1" w:noHBand="0" w:noVBand="0"/>
      </w:tblPr>
      <w:tblGrid>
        <w:gridCol w:w="3492"/>
        <w:gridCol w:w="1276"/>
        <w:gridCol w:w="264"/>
        <w:gridCol w:w="1429"/>
        <w:gridCol w:w="264"/>
        <w:gridCol w:w="1303"/>
        <w:gridCol w:w="255"/>
        <w:gridCol w:w="1449"/>
      </w:tblGrid>
      <w:tr w:rsidR="00800585" w:rsidRPr="00BC5C31" w14:paraId="465B5615" w14:textId="77777777" w:rsidTr="00443337">
        <w:trPr>
          <w:tblHeader/>
        </w:trPr>
        <w:tc>
          <w:tcPr>
            <w:tcW w:w="3492" w:type="dxa"/>
          </w:tcPr>
          <w:p w14:paraId="7BC0C3CC"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2969" w:type="dxa"/>
            <w:gridSpan w:val="3"/>
            <w:vAlign w:val="center"/>
          </w:tcPr>
          <w:p w14:paraId="2D246A10"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6905B284"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1A9E4F77"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964374" w:rsidRPr="00BC5C31" w14:paraId="27DE1B67" w14:textId="77777777" w:rsidTr="00443337">
        <w:trPr>
          <w:tblHeader/>
        </w:trPr>
        <w:tc>
          <w:tcPr>
            <w:tcW w:w="3492" w:type="dxa"/>
          </w:tcPr>
          <w:p w14:paraId="390232E7" w14:textId="77777777" w:rsidR="00964374" w:rsidRPr="00BC5C31" w:rsidRDefault="00964374" w:rsidP="00964374">
            <w:pPr>
              <w:spacing w:after="0" w:line="240" w:lineRule="atLeast"/>
              <w:ind w:left="549" w:right="-25"/>
              <w:rPr>
                <w:rFonts w:ascii="Times New Roman" w:hAnsi="Times New Roman" w:cs="Times New Roman"/>
                <w:szCs w:val="22"/>
              </w:rPr>
            </w:pPr>
          </w:p>
        </w:tc>
        <w:tc>
          <w:tcPr>
            <w:tcW w:w="1276" w:type="dxa"/>
          </w:tcPr>
          <w:p w14:paraId="2467A881" w14:textId="2966A01C" w:rsidR="00964374" w:rsidRPr="00BC5C31" w:rsidRDefault="00964374" w:rsidP="00964374">
            <w:pPr>
              <w:spacing w:after="0" w:line="240" w:lineRule="atLeast"/>
              <w:ind w:left="-108" w:right="-108"/>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37B81583" w14:textId="77777777" w:rsidR="00964374" w:rsidRPr="00BC5C31" w:rsidRDefault="00964374" w:rsidP="009643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2C1E025B" w14:textId="1B0E1F8B" w:rsidR="00964374" w:rsidRPr="00BC5C31" w:rsidRDefault="00964374" w:rsidP="00964374">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4" w:type="dxa"/>
          </w:tcPr>
          <w:p w14:paraId="164D26A4" w14:textId="77777777" w:rsidR="00964374" w:rsidRPr="00BC5C31" w:rsidRDefault="00964374" w:rsidP="009643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8D0234B" w14:textId="3F93DF67" w:rsidR="00964374" w:rsidRPr="00BC5C31" w:rsidRDefault="00964374" w:rsidP="00964374">
            <w:pPr>
              <w:spacing w:after="0" w:line="240" w:lineRule="atLeast"/>
              <w:ind w:left="-77" w:right="-108"/>
              <w:jc w:val="center"/>
              <w:rPr>
                <w:rFonts w:ascii="Times New Roman" w:hAnsi="Times New Roman" w:cs="Times New Roman"/>
                <w:szCs w:val="22"/>
              </w:rPr>
            </w:pPr>
            <w:r w:rsidRPr="00BC5C31">
              <w:rPr>
                <w:rFonts w:ascii="Times New Roman" w:hAnsi="Times New Roman" w:cs="Times New Roman"/>
                <w:szCs w:val="22"/>
              </w:rPr>
              <w:t>30 September</w:t>
            </w:r>
          </w:p>
        </w:tc>
        <w:tc>
          <w:tcPr>
            <w:tcW w:w="255" w:type="dxa"/>
          </w:tcPr>
          <w:p w14:paraId="53E6B32F" w14:textId="77777777" w:rsidR="00964374" w:rsidRPr="00BC5C31" w:rsidRDefault="00964374" w:rsidP="00964374">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54750217" w14:textId="1BF3B40D" w:rsidR="00964374" w:rsidRPr="00BC5C31" w:rsidRDefault="00964374" w:rsidP="00964374">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964374" w:rsidRPr="00BC5C31" w14:paraId="28D615A2" w14:textId="77777777" w:rsidTr="00443337">
        <w:trPr>
          <w:tblHeader/>
        </w:trPr>
        <w:tc>
          <w:tcPr>
            <w:tcW w:w="3492" w:type="dxa"/>
          </w:tcPr>
          <w:p w14:paraId="0ECDF93D" w14:textId="77777777" w:rsidR="00964374" w:rsidRPr="00BC5C31" w:rsidRDefault="00964374" w:rsidP="00964374">
            <w:pPr>
              <w:spacing w:after="0" w:line="240" w:lineRule="atLeast"/>
              <w:ind w:left="549" w:right="-25"/>
              <w:rPr>
                <w:rFonts w:ascii="Times New Roman" w:hAnsi="Times New Roman" w:cs="Times New Roman"/>
                <w:szCs w:val="22"/>
              </w:rPr>
            </w:pPr>
          </w:p>
        </w:tc>
        <w:tc>
          <w:tcPr>
            <w:tcW w:w="1276" w:type="dxa"/>
          </w:tcPr>
          <w:p w14:paraId="0EDF6331" w14:textId="77777777" w:rsidR="00964374" w:rsidRPr="00BC5C31" w:rsidRDefault="00964374" w:rsidP="00964374">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2AED13F6" w14:textId="77777777" w:rsidR="00964374" w:rsidRPr="00BC5C31" w:rsidRDefault="00964374" w:rsidP="009643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642390F1" w14:textId="77777777" w:rsidR="00964374" w:rsidRPr="00BC5C31" w:rsidRDefault="00964374" w:rsidP="00964374">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437C5FD1" w14:textId="77777777" w:rsidR="00964374" w:rsidRPr="00BC5C31" w:rsidRDefault="00964374" w:rsidP="009643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1574AED8" w14:textId="77777777" w:rsidR="00964374" w:rsidRPr="00BC5C31" w:rsidRDefault="00964374" w:rsidP="00964374">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386446BF" w14:textId="77777777" w:rsidR="00964374" w:rsidRPr="00BC5C31" w:rsidRDefault="00964374" w:rsidP="00964374">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79FAE2A7" w14:textId="77777777" w:rsidR="00964374" w:rsidRPr="00BC5C31" w:rsidRDefault="00964374" w:rsidP="00964374">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964374" w:rsidRPr="00BC5C31" w14:paraId="7766836E" w14:textId="77777777" w:rsidTr="00443337">
        <w:trPr>
          <w:tblHeader/>
        </w:trPr>
        <w:tc>
          <w:tcPr>
            <w:tcW w:w="3492" w:type="dxa"/>
          </w:tcPr>
          <w:p w14:paraId="3808B028" w14:textId="77777777" w:rsidR="00964374" w:rsidRPr="00BC5C31" w:rsidRDefault="00964374" w:rsidP="00964374">
            <w:pPr>
              <w:spacing w:after="0" w:line="240" w:lineRule="atLeast"/>
              <w:ind w:left="549" w:right="-25"/>
              <w:rPr>
                <w:rFonts w:ascii="Times New Roman" w:hAnsi="Times New Roman" w:cs="Times New Roman"/>
                <w:szCs w:val="22"/>
              </w:rPr>
            </w:pPr>
          </w:p>
        </w:tc>
        <w:tc>
          <w:tcPr>
            <w:tcW w:w="6240" w:type="dxa"/>
            <w:gridSpan w:val="7"/>
          </w:tcPr>
          <w:p w14:paraId="405AD33C" w14:textId="77777777" w:rsidR="00964374" w:rsidRPr="00BC5C31" w:rsidRDefault="00964374" w:rsidP="00964374">
            <w:pPr>
              <w:tabs>
                <w:tab w:val="left" w:pos="405"/>
              </w:tabs>
              <w:spacing w:after="0" w:line="240" w:lineRule="atLeast"/>
              <w:ind w:left="-18" w:right="-25" w:hanging="119"/>
              <w:jc w:val="center"/>
              <w:rPr>
                <w:rFonts w:ascii="Times New Roman" w:hAnsi="Times New Roman" w:cs="Times New Roman"/>
                <w:i/>
                <w:i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964374" w:rsidRPr="00BC5C31" w14:paraId="2A7AF05A" w14:textId="77777777" w:rsidTr="00443337">
        <w:tc>
          <w:tcPr>
            <w:tcW w:w="3492" w:type="dxa"/>
            <w:vAlign w:val="center"/>
          </w:tcPr>
          <w:p w14:paraId="32CCFC9C" w14:textId="77777777" w:rsidR="00964374" w:rsidRPr="00BC5C31" w:rsidRDefault="00964374" w:rsidP="00964374">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Prepaid expenses</w:t>
            </w:r>
          </w:p>
        </w:tc>
        <w:tc>
          <w:tcPr>
            <w:tcW w:w="1276" w:type="dxa"/>
          </w:tcPr>
          <w:p w14:paraId="7D03CB01" w14:textId="134779C1" w:rsidR="00964374" w:rsidRPr="00BC5C31" w:rsidRDefault="003F0C2B" w:rsidP="00964374">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16,722</w:t>
            </w:r>
          </w:p>
        </w:tc>
        <w:tc>
          <w:tcPr>
            <w:tcW w:w="264" w:type="dxa"/>
          </w:tcPr>
          <w:p w14:paraId="158FD981"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29" w:type="dxa"/>
          </w:tcPr>
          <w:p w14:paraId="4A97F252" w14:textId="77777777" w:rsidR="00964374" w:rsidRPr="00BC5C31" w:rsidRDefault="00964374" w:rsidP="00964374">
            <w:pPr>
              <w:tabs>
                <w:tab w:val="decimal" w:pos="1049"/>
              </w:tabs>
              <w:spacing w:after="0" w:line="240" w:lineRule="atLeast"/>
              <w:ind w:right="-25"/>
              <w:rPr>
                <w:rFonts w:ascii="Times New Roman" w:hAnsi="Times New Roman" w:cs="Times New Roman"/>
                <w:szCs w:val="22"/>
              </w:rPr>
            </w:pPr>
            <w:r w:rsidRPr="00BC5C31">
              <w:rPr>
                <w:rFonts w:ascii="Times New Roman" w:hAnsi="Times New Roman" w:cs="Times New Roman"/>
                <w:szCs w:val="22"/>
              </w:rPr>
              <w:t>9,927</w:t>
            </w:r>
          </w:p>
        </w:tc>
        <w:tc>
          <w:tcPr>
            <w:tcW w:w="264" w:type="dxa"/>
          </w:tcPr>
          <w:p w14:paraId="42380011"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303" w:type="dxa"/>
          </w:tcPr>
          <w:p w14:paraId="79676291" w14:textId="764BFC41" w:rsidR="00964374" w:rsidRPr="00BC5C31" w:rsidRDefault="003F0C2B" w:rsidP="00964374">
            <w:pPr>
              <w:tabs>
                <w:tab w:val="decimal" w:pos="1054"/>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2,550</w:t>
            </w:r>
          </w:p>
        </w:tc>
        <w:tc>
          <w:tcPr>
            <w:tcW w:w="255" w:type="dxa"/>
          </w:tcPr>
          <w:p w14:paraId="0E3D3F14" w14:textId="77777777" w:rsidR="00964374" w:rsidRPr="00BC5C31" w:rsidRDefault="00964374" w:rsidP="00964374">
            <w:pPr>
              <w:spacing w:after="0" w:line="240" w:lineRule="atLeast"/>
              <w:ind w:left="72" w:right="-25"/>
              <w:rPr>
                <w:rFonts w:ascii="Times New Roman" w:hAnsi="Times New Roman" w:cs="Times New Roman"/>
                <w:szCs w:val="22"/>
              </w:rPr>
            </w:pPr>
          </w:p>
        </w:tc>
        <w:tc>
          <w:tcPr>
            <w:tcW w:w="1449" w:type="dxa"/>
          </w:tcPr>
          <w:p w14:paraId="5EA9930B" w14:textId="77777777" w:rsidR="00964374" w:rsidRPr="00BC5C31" w:rsidRDefault="00964374" w:rsidP="00964374">
            <w:pPr>
              <w:tabs>
                <w:tab w:val="decimal" w:pos="1055"/>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1,011</w:t>
            </w:r>
          </w:p>
        </w:tc>
      </w:tr>
      <w:tr w:rsidR="00964374" w:rsidRPr="00BC5C31" w14:paraId="60EC8B8B" w14:textId="77777777" w:rsidTr="00443337">
        <w:tc>
          <w:tcPr>
            <w:tcW w:w="3492" w:type="dxa"/>
            <w:vAlign w:val="center"/>
          </w:tcPr>
          <w:p w14:paraId="496380FD" w14:textId="77777777" w:rsidR="00964374" w:rsidRPr="00BC5C31" w:rsidRDefault="00964374" w:rsidP="00964374">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Revenue department receivable</w:t>
            </w:r>
          </w:p>
        </w:tc>
        <w:tc>
          <w:tcPr>
            <w:tcW w:w="1276" w:type="dxa"/>
          </w:tcPr>
          <w:p w14:paraId="09585104" w14:textId="0312F7A0" w:rsidR="00964374" w:rsidRPr="00BC5C31" w:rsidRDefault="003F0C2B" w:rsidP="00964374">
            <w:pPr>
              <w:tabs>
                <w:tab w:val="decimal" w:pos="1049"/>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16,893</w:t>
            </w:r>
          </w:p>
        </w:tc>
        <w:tc>
          <w:tcPr>
            <w:tcW w:w="264" w:type="dxa"/>
          </w:tcPr>
          <w:p w14:paraId="1C28B789"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29" w:type="dxa"/>
          </w:tcPr>
          <w:p w14:paraId="6115B545" w14:textId="77777777" w:rsidR="00964374" w:rsidRPr="00BC5C31" w:rsidRDefault="00964374" w:rsidP="00964374">
            <w:pPr>
              <w:tabs>
                <w:tab w:val="decimal" w:pos="1049"/>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11,599</w:t>
            </w:r>
          </w:p>
        </w:tc>
        <w:tc>
          <w:tcPr>
            <w:tcW w:w="264" w:type="dxa"/>
          </w:tcPr>
          <w:p w14:paraId="18D8023E"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303" w:type="dxa"/>
          </w:tcPr>
          <w:p w14:paraId="31DAC6C3" w14:textId="7EC2FA05" w:rsidR="00964374" w:rsidRPr="00BC5C31" w:rsidRDefault="003F0C2B" w:rsidP="00964374">
            <w:pPr>
              <w:tabs>
                <w:tab w:val="decimal" w:pos="1054"/>
              </w:tabs>
              <w:spacing w:after="0" w:line="240" w:lineRule="atLeast"/>
              <w:ind w:right="-25"/>
              <w:rPr>
                <w:rFonts w:ascii="Times New Roman" w:hAnsi="Times New Roman" w:cs="Times New Roman"/>
                <w:szCs w:val="22"/>
              </w:rPr>
            </w:pPr>
            <w:r w:rsidRPr="00BC5C31">
              <w:rPr>
                <w:rFonts w:ascii="Times New Roman" w:hAnsi="Times New Roman" w:cs="Times New Roman"/>
                <w:szCs w:val="22"/>
              </w:rPr>
              <w:t>9,628</w:t>
            </w:r>
          </w:p>
        </w:tc>
        <w:tc>
          <w:tcPr>
            <w:tcW w:w="255" w:type="dxa"/>
          </w:tcPr>
          <w:p w14:paraId="3107F032" w14:textId="77777777" w:rsidR="00964374" w:rsidRPr="00BC5C31" w:rsidRDefault="00964374" w:rsidP="00964374">
            <w:pPr>
              <w:spacing w:after="0" w:line="240" w:lineRule="atLeast"/>
              <w:ind w:left="72" w:right="-25"/>
              <w:rPr>
                <w:rFonts w:ascii="Times New Roman" w:hAnsi="Times New Roman" w:cs="Times New Roman"/>
                <w:szCs w:val="22"/>
              </w:rPr>
            </w:pPr>
          </w:p>
        </w:tc>
        <w:tc>
          <w:tcPr>
            <w:tcW w:w="1449" w:type="dxa"/>
          </w:tcPr>
          <w:p w14:paraId="18968156" w14:textId="77777777" w:rsidR="00964374" w:rsidRPr="00BC5C31" w:rsidRDefault="00964374" w:rsidP="00964374">
            <w:pPr>
              <w:tabs>
                <w:tab w:val="decimal" w:pos="1055"/>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11,332</w:t>
            </w:r>
          </w:p>
        </w:tc>
      </w:tr>
      <w:tr w:rsidR="00964374" w:rsidRPr="00BC5C31" w14:paraId="274CD4DB" w14:textId="77777777" w:rsidTr="00443337">
        <w:tc>
          <w:tcPr>
            <w:tcW w:w="3492" w:type="dxa"/>
            <w:vAlign w:val="center"/>
          </w:tcPr>
          <w:p w14:paraId="6DB24263" w14:textId="77777777" w:rsidR="00964374" w:rsidRPr="00BC5C31" w:rsidRDefault="00964374" w:rsidP="00964374">
            <w:pPr>
              <w:tabs>
                <w:tab w:val="left" w:pos="405"/>
              </w:tabs>
              <w:spacing w:after="0" w:line="240" w:lineRule="atLeast"/>
              <w:ind w:left="522" w:right="-25"/>
              <w:jc w:val="thaiDistribute"/>
              <w:rPr>
                <w:rFonts w:ascii="Times New Roman" w:hAnsi="Times New Roman" w:cs="Times New Roman"/>
                <w:szCs w:val="22"/>
                <w:cs/>
              </w:rPr>
            </w:pPr>
            <w:r w:rsidRPr="00BC5C31">
              <w:rPr>
                <w:rFonts w:ascii="Times New Roman" w:hAnsi="Times New Roman" w:cs="Times New Roman"/>
                <w:szCs w:val="22"/>
              </w:rPr>
              <w:t>Accrued interest income</w:t>
            </w:r>
          </w:p>
        </w:tc>
        <w:tc>
          <w:tcPr>
            <w:tcW w:w="1276" w:type="dxa"/>
          </w:tcPr>
          <w:p w14:paraId="6AA9C992" w14:textId="747CE948" w:rsidR="00964374" w:rsidRPr="00BC5C31" w:rsidRDefault="003F0C2B" w:rsidP="00964374">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13,167</w:t>
            </w:r>
          </w:p>
        </w:tc>
        <w:tc>
          <w:tcPr>
            <w:tcW w:w="264" w:type="dxa"/>
          </w:tcPr>
          <w:p w14:paraId="0EA6DEC0"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29" w:type="dxa"/>
          </w:tcPr>
          <w:p w14:paraId="32BC3721" w14:textId="77777777" w:rsidR="00964374" w:rsidRPr="00BC5C31" w:rsidRDefault="00964374" w:rsidP="00964374">
            <w:pPr>
              <w:tabs>
                <w:tab w:val="decimal" w:pos="1049"/>
              </w:tabs>
              <w:spacing w:after="0" w:line="240" w:lineRule="atLeast"/>
              <w:ind w:right="-25"/>
              <w:rPr>
                <w:rFonts w:ascii="Times New Roman" w:hAnsi="Times New Roman" w:cs="Times New Roman"/>
                <w:szCs w:val="22"/>
              </w:rPr>
            </w:pPr>
            <w:r w:rsidRPr="00BC5C31">
              <w:rPr>
                <w:rFonts w:ascii="Times New Roman" w:hAnsi="Times New Roman" w:cs="Times New Roman"/>
                <w:szCs w:val="22"/>
              </w:rPr>
              <w:t>9,468</w:t>
            </w:r>
          </w:p>
        </w:tc>
        <w:tc>
          <w:tcPr>
            <w:tcW w:w="264" w:type="dxa"/>
          </w:tcPr>
          <w:p w14:paraId="799BBC7C"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303" w:type="dxa"/>
          </w:tcPr>
          <w:p w14:paraId="669AD688" w14:textId="54EE672D" w:rsidR="00964374" w:rsidRPr="00BC5C31" w:rsidRDefault="003F0C2B" w:rsidP="0096437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55" w:type="dxa"/>
          </w:tcPr>
          <w:p w14:paraId="5D25186A"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p>
        </w:tc>
        <w:tc>
          <w:tcPr>
            <w:tcW w:w="1449" w:type="dxa"/>
          </w:tcPr>
          <w:p w14:paraId="732681C2"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964374" w:rsidRPr="00BC5C31" w14:paraId="431657C5" w14:textId="77777777" w:rsidTr="00443337">
        <w:tc>
          <w:tcPr>
            <w:tcW w:w="3492" w:type="dxa"/>
            <w:vAlign w:val="center"/>
          </w:tcPr>
          <w:p w14:paraId="498EA642" w14:textId="77777777" w:rsidR="00964374" w:rsidRPr="00BC5C31" w:rsidRDefault="00964374" w:rsidP="00964374">
            <w:pPr>
              <w:tabs>
                <w:tab w:val="left" w:pos="405"/>
              </w:tabs>
              <w:spacing w:after="0" w:line="240" w:lineRule="atLeast"/>
              <w:ind w:left="522" w:right="-25"/>
              <w:jc w:val="thaiDistribute"/>
              <w:rPr>
                <w:rFonts w:ascii="Times New Roman" w:hAnsi="Times New Roman" w:cs="Times New Roman"/>
                <w:szCs w:val="22"/>
                <w:lang w:val="en-GB"/>
              </w:rPr>
            </w:pPr>
            <w:r w:rsidRPr="00BC5C31">
              <w:rPr>
                <w:rFonts w:ascii="Times New Roman" w:hAnsi="Times New Roman" w:cs="Times New Roman"/>
                <w:szCs w:val="22"/>
                <w:lang w:val="en-GB"/>
              </w:rPr>
              <w:t>Other</w:t>
            </w:r>
          </w:p>
        </w:tc>
        <w:tc>
          <w:tcPr>
            <w:tcW w:w="1276" w:type="dxa"/>
            <w:tcBorders>
              <w:bottom w:val="single" w:sz="4" w:space="0" w:color="auto"/>
            </w:tcBorders>
          </w:tcPr>
          <w:p w14:paraId="008CFD82" w14:textId="037AC051" w:rsidR="00964374" w:rsidRPr="00BC5C31" w:rsidRDefault="003F0C2B" w:rsidP="00964374">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17,027</w:t>
            </w:r>
          </w:p>
        </w:tc>
        <w:tc>
          <w:tcPr>
            <w:tcW w:w="264" w:type="dxa"/>
          </w:tcPr>
          <w:p w14:paraId="3BE61B4D"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05B21FDC" w14:textId="77777777" w:rsidR="00964374" w:rsidRPr="00BC5C31" w:rsidRDefault="00964374" w:rsidP="00964374">
            <w:pPr>
              <w:tabs>
                <w:tab w:val="decimal" w:pos="1049"/>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16,047</w:t>
            </w:r>
          </w:p>
        </w:tc>
        <w:tc>
          <w:tcPr>
            <w:tcW w:w="264" w:type="dxa"/>
          </w:tcPr>
          <w:p w14:paraId="1D7CF36C"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5D93280F" w14:textId="666EBDEA" w:rsidR="00964374" w:rsidRPr="00BC5C31" w:rsidRDefault="003F0C2B" w:rsidP="003F0C2B">
            <w:pPr>
              <w:tabs>
                <w:tab w:val="decimal" w:pos="1054"/>
              </w:tabs>
              <w:spacing w:after="0" w:line="240" w:lineRule="atLeast"/>
              <w:ind w:right="-25"/>
              <w:rPr>
                <w:rFonts w:ascii="Times New Roman" w:hAnsi="Times New Roman" w:cs="Times New Roman"/>
                <w:szCs w:val="22"/>
              </w:rPr>
            </w:pPr>
            <w:r w:rsidRPr="00BC5C31">
              <w:rPr>
                <w:rFonts w:ascii="Times New Roman" w:hAnsi="Times New Roman" w:cs="Times New Roman"/>
                <w:szCs w:val="22"/>
              </w:rPr>
              <w:t>4</w:t>
            </w:r>
          </w:p>
        </w:tc>
        <w:tc>
          <w:tcPr>
            <w:tcW w:w="255" w:type="dxa"/>
          </w:tcPr>
          <w:p w14:paraId="7174BFA2" w14:textId="77777777" w:rsidR="00964374" w:rsidRPr="00BC5C31" w:rsidRDefault="00964374" w:rsidP="00964374">
            <w:pPr>
              <w:spacing w:after="0" w:line="240" w:lineRule="atLeast"/>
              <w:ind w:left="72" w:right="-25"/>
              <w:rPr>
                <w:rFonts w:ascii="Times New Roman" w:hAnsi="Times New Roman" w:cs="Times New Roman"/>
                <w:szCs w:val="22"/>
              </w:rPr>
            </w:pPr>
          </w:p>
        </w:tc>
        <w:tc>
          <w:tcPr>
            <w:tcW w:w="1449" w:type="dxa"/>
            <w:tcBorders>
              <w:bottom w:val="single" w:sz="4" w:space="0" w:color="auto"/>
            </w:tcBorders>
          </w:tcPr>
          <w:p w14:paraId="26E8912E" w14:textId="77777777" w:rsidR="00964374" w:rsidRPr="00BC5C31" w:rsidRDefault="00964374" w:rsidP="00964374">
            <w:pPr>
              <w:tabs>
                <w:tab w:val="decimal" w:pos="1055"/>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1,843</w:t>
            </w:r>
          </w:p>
        </w:tc>
      </w:tr>
      <w:tr w:rsidR="00964374" w:rsidRPr="00BC5C31" w14:paraId="7310B303" w14:textId="77777777" w:rsidTr="00443337">
        <w:tc>
          <w:tcPr>
            <w:tcW w:w="3492" w:type="dxa"/>
            <w:vAlign w:val="center"/>
          </w:tcPr>
          <w:p w14:paraId="4B31F409" w14:textId="77777777" w:rsidR="00964374" w:rsidRPr="00BC5C31" w:rsidRDefault="00964374" w:rsidP="00964374">
            <w:pPr>
              <w:tabs>
                <w:tab w:val="left" w:pos="405"/>
              </w:tabs>
              <w:spacing w:after="0" w:line="240" w:lineRule="atLeast"/>
              <w:ind w:left="522" w:right="-25"/>
              <w:jc w:val="thaiDistribute"/>
              <w:rPr>
                <w:rFonts w:ascii="Times New Roman" w:hAnsi="Times New Roman" w:cs="Times New Roman"/>
                <w:szCs w:val="22"/>
                <w:lang w:val="en-GB"/>
              </w:rPr>
            </w:pPr>
            <w:r w:rsidRPr="00BC5C31">
              <w:rPr>
                <w:rFonts w:ascii="Times New Roman" w:hAnsi="Times New Roman" w:cs="Times New Roman"/>
                <w:szCs w:val="22"/>
                <w:lang w:val="en-GB"/>
              </w:rPr>
              <w:t>Total</w:t>
            </w:r>
          </w:p>
        </w:tc>
        <w:tc>
          <w:tcPr>
            <w:tcW w:w="1276" w:type="dxa"/>
            <w:tcBorders>
              <w:top w:val="single" w:sz="4" w:space="0" w:color="auto"/>
            </w:tcBorders>
          </w:tcPr>
          <w:p w14:paraId="566BE472" w14:textId="1A4A7EEA" w:rsidR="00964374" w:rsidRPr="00BC5C31" w:rsidRDefault="003F0C2B" w:rsidP="00964374">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63,809</w:t>
            </w:r>
          </w:p>
        </w:tc>
        <w:tc>
          <w:tcPr>
            <w:tcW w:w="264" w:type="dxa"/>
          </w:tcPr>
          <w:p w14:paraId="0427C7D4"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29" w:type="dxa"/>
            <w:tcBorders>
              <w:top w:val="single" w:sz="4" w:space="0" w:color="auto"/>
            </w:tcBorders>
          </w:tcPr>
          <w:p w14:paraId="0529BE66" w14:textId="77777777" w:rsidR="00964374" w:rsidRPr="00BC5C31" w:rsidRDefault="00964374" w:rsidP="00964374">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47,041</w:t>
            </w:r>
          </w:p>
        </w:tc>
        <w:tc>
          <w:tcPr>
            <w:tcW w:w="264" w:type="dxa"/>
          </w:tcPr>
          <w:p w14:paraId="2D7A133E"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303" w:type="dxa"/>
            <w:tcBorders>
              <w:top w:val="single" w:sz="4" w:space="0" w:color="auto"/>
            </w:tcBorders>
          </w:tcPr>
          <w:p w14:paraId="3F40F03D" w14:textId="74E09BFF" w:rsidR="00964374" w:rsidRPr="00BC5C31" w:rsidRDefault="003F0C2B" w:rsidP="00964374">
            <w:pPr>
              <w:tabs>
                <w:tab w:val="decimal" w:pos="1054"/>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12,182</w:t>
            </w:r>
          </w:p>
        </w:tc>
        <w:tc>
          <w:tcPr>
            <w:tcW w:w="255" w:type="dxa"/>
          </w:tcPr>
          <w:p w14:paraId="394D2F46" w14:textId="77777777" w:rsidR="00964374" w:rsidRPr="00BC5C31" w:rsidRDefault="00964374" w:rsidP="00964374">
            <w:pPr>
              <w:spacing w:after="0" w:line="240" w:lineRule="atLeast"/>
              <w:ind w:left="72" w:right="-25"/>
              <w:rPr>
                <w:rFonts w:ascii="Times New Roman" w:hAnsi="Times New Roman" w:cs="Times New Roman"/>
                <w:szCs w:val="22"/>
              </w:rPr>
            </w:pPr>
          </w:p>
        </w:tc>
        <w:tc>
          <w:tcPr>
            <w:tcW w:w="1449" w:type="dxa"/>
            <w:tcBorders>
              <w:top w:val="single" w:sz="4" w:space="0" w:color="auto"/>
            </w:tcBorders>
          </w:tcPr>
          <w:p w14:paraId="611B6579" w14:textId="77777777" w:rsidR="00964374" w:rsidRPr="00BC5C31" w:rsidRDefault="00964374" w:rsidP="00964374">
            <w:pPr>
              <w:tabs>
                <w:tab w:val="decimal" w:pos="1055"/>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14,186</w:t>
            </w:r>
          </w:p>
        </w:tc>
      </w:tr>
      <w:tr w:rsidR="00964374" w:rsidRPr="00BC5C31" w14:paraId="278B6D13" w14:textId="77777777" w:rsidTr="003F0C2B">
        <w:tc>
          <w:tcPr>
            <w:tcW w:w="3492" w:type="dxa"/>
            <w:vAlign w:val="center"/>
          </w:tcPr>
          <w:p w14:paraId="62B0750C" w14:textId="77777777" w:rsidR="00964374" w:rsidRPr="00BC5C31" w:rsidRDefault="00964374" w:rsidP="00964374">
            <w:pPr>
              <w:tabs>
                <w:tab w:val="left" w:pos="405"/>
              </w:tabs>
              <w:spacing w:after="0" w:line="240" w:lineRule="atLeast"/>
              <w:ind w:left="522" w:right="-25"/>
              <w:jc w:val="thaiDistribute"/>
              <w:rPr>
                <w:rFonts w:ascii="Times New Roman" w:hAnsi="Times New Roman" w:cs="Times New Roman"/>
                <w:szCs w:val="22"/>
                <w:lang w:val="en-GB"/>
              </w:rPr>
            </w:pPr>
            <w:r w:rsidRPr="00BC5C31">
              <w:rPr>
                <w:rFonts w:ascii="Times New Roman" w:hAnsi="Times New Roman" w:cs="Times New Roman"/>
                <w:i/>
                <w:iCs/>
                <w:szCs w:val="22"/>
              </w:rPr>
              <w:t>Less</w:t>
            </w:r>
            <w:r w:rsidRPr="00BC5C31">
              <w:rPr>
                <w:rFonts w:ascii="Times New Roman" w:hAnsi="Times New Roman" w:cs="Times New Roman"/>
                <w:szCs w:val="22"/>
              </w:rPr>
              <w:t xml:space="preserve"> allowance for expected </w:t>
            </w:r>
          </w:p>
        </w:tc>
        <w:tc>
          <w:tcPr>
            <w:tcW w:w="1276" w:type="dxa"/>
          </w:tcPr>
          <w:p w14:paraId="26872A0C" w14:textId="77777777" w:rsidR="00964374" w:rsidRPr="00BC5C31" w:rsidRDefault="00964374" w:rsidP="00964374">
            <w:pPr>
              <w:tabs>
                <w:tab w:val="decimal" w:pos="1049"/>
              </w:tabs>
              <w:spacing w:after="0" w:line="240" w:lineRule="atLeast"/>
              <w:ind w:left="72" w:right="-25"/>
              <w:rPr>
                <w:rFonts w:ascii="Times New Roman" w:hAnsi="Times New Roman" w:cs="Times New Roman"/>
                <w:szCs w:val="22"/>
              </w:rPr>
            </w:pPr>
          </w:p>
        </w:tc>
        <w:tc>
          <w:tcPr>
            <w:tcW w:w="264" w:type="dxa"/>
          </w:tcPr>
          <w:p w14:paraId="2A64DC49"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29" w:type="dxa"/>
          </w:tcPr>
          <w:p w14:paraId="7A63B2C2" w14:textId="77777777" w:rsidR="00964374" w:rsidRPr="00BC5C31" w:rsidRDefault="00964374" w:rsidP="00964374">
            <w:pPr>
              <w:tabs>
                <w:tab w:val="decimal" w:pos="1049"/>
              </w:tabs>
              <w:spacing w:after="0" w:line="240" w:lineRule="atLeast"/>
              <w:ind w:left="72" w:right="-25"/>
              <w:rPr>
                <w:rFonts w:ascii="Times New Roman" w:hAnsi="Times New Roman" w:cs="Times New Roman"/>
                <w:b/>
                <w:bCs/>
                <w:szCs w:val="22"/>
              </w:rPr>
            </w:pPr>
          </w:p>
        </w:tc>
        <w:tc>
          <w:tcPr>
            <w:tcW w:w="264" w:type="dxa"/>
          </w:tcPr>
          <w:p w14:paraId="5DCDBF4D"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303" w:type="dxa"/>
          </w:tcPr>
          <w:p w14:paraId="3930CC82" w14:textId="77777777" w:rsidR="00964374" w:rsidRPr="00BC5C31" w:rsidRDefault="00964374" w:rsidP="00964374">
            <w:pPr>
              <w:tabs>
                <w:tab w:val="decimal" w:pos="1054"/>
              </w:tabs>
              <w:spacing w:after="0" w:line="240" w:lineRule="atLeast"/>
              <w:ind w:right="-25"/>
              <w:rPr>
                <w:rFonts w:ascii="Times New Roman" w:hAnsi="Times New Roman" w:cs="Times New Roman"/>
                <w:szCs w:val="22"/>
              </w:rPr>
            </w:pPr>
          </w:p>
        </w:tc>
        <w:tc>
          <w:tcPr>
            <w:tcW w:w="255" w:type="dxa"/>
          </w:tcPr>
          <w:p w14:paraId="20226168" w14:textId="77777777" w:rsidR="00964374" w:rsidRPr="00BC5C31" w:rsidRDefault="00964374" w:rsidP="00964374">
            <w:pPr>
              <w:spacing w:after="0" w:line="240" w:lineRule="atLeast"/>
              <w:ind w:left="72" w:right="-25"/>
              <w:rPr>
                <w:rFonts w:ascii="Times New Roman" w:hAnsi="Times New Roman" w:cs="Times New Roman"/>
                <w:szCs w:val="22"/>
              </w:rPr>
            </w:pPr>
          </w:p>
        </w:tc>
        <w:tc>
          <w:tcPr>
            <w:tcW w:w="1449" w:type="dxa"/>
          </w:tcPr>
          <w:p w14:paraId="61FFA5E0" w14:textId="77777777" w:rsidR="00964374" w:rsidRPr="00BC5C31" w:rsidRDefault="00964374" w:rsidP="00964374">
            <w:pPr>
              <w:tabs>
                <w:tab w:val="decimal" w:pos="1055"/>
              </w:tabs>
              <w:spacing w:after="0" w:line="240" w:lineRule="atLeast"/>
              <w:ind w:right="-25"/>
              <w:rPr>
                <w:rFonts w:ascii="Times New Roman" w:hAnsi="Times New Roman" w:cs="Times New Roman"/>
                <w:szCs w:val="22"/>
              </w:rPr>
            </w:pPr>
          </w:p>
        </w:tc>
      </w:tr>
      <w:tr w:rsidR="003F0C2B" w:rsidRPr="00BC5C31" w14:paraId="712200EB" w14:textId="77777777" w:rsidTr="003F0C2B">
        <w:tc>
          <w:tcPr>
            <w:tcW w:w="3492" w:type="dxa"/>
            <w:vAlign w:val="center"/>
          </w:tcPr>
          <w:p w14:paraId="159BDED0" w14:textId="6BA3DFEF" w:rsidR="003F0C2B" w:rsidRPr="00BC5C31" w:rsidRDefault="003F0C2B" w:rsidP="003F0C2B">
            <w:pPr>
              <w:tabs>
                <w:tab w:val="left" w:pos="405"/>
              </w:tabs>
              <w:spacing w:after="0" w:line="240" w:lineRule="atLeast"/>
              <w:ind w:left="522" w:right="-25"/>
              <w:jc w:val="thaiDistribute"/>
              <w:rPr>
                <w:rFonts w:ascii="Times New Roman" w:hAnsi="Times New Roman" w:cs="Times New Roman"/>
                <w:i/>
                <w:iCs/>
                <w:szCs w:val="22"/>
              </w:rPr>
            </w:pPr>
            <w:r w:rsidRPr="00BC5C31">
              <w:rPr>
                <w:rFonts w:ascii="Times New Roman" w:hAnsi="Times New Roman" w:cs="Times New Roman"/>
                <w:szCs w:val="22"/>
              </w:rPr>
              <w:t xml:space="preserve">         credit loss</w:t>
            </w:r>
          </w:p>
        </w:tc>
        <w:tc>
          <w:tcPr>
            <w:tcW w:w="1276" w:type="dxa"/>
            <w:tcBorders>
              <w:bottom w:val="single" w:sz="4" w:space="0" w:color="auto"/>
            </w:tcBorders>
          </w:tcPr>
          <w:p w14:paraId="17BF893D" w14:textId="3AD606D0" w:rsidR="003F0C2B" w:rsidRPr="00BC5C31" w:rsidRDefault="003F0C2B" w:rsidP="003F0C2B">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(15,146)</w:t>
            </w:r>
          </w:p>
        </w:tc>
        <w:tc>
          <w:tcPr>
            <w:tcW w:w="264" w:type="dxa"/>
          </w:tcPr>
          <w:p w14:paraId="2A009B10" w14:textId="77777777" w:rsidR="003F0C2B" w:rsidRPr="00BC5C31" w:rsidRDefault="003F0C2B" w:rsidP="003F0C2B">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74498D9A" w14:textId="08D2CAD0" w:rsidR="003F0C2B" w:rsidRPr="00BC5C31" w:rsidRDefault="003F0C2B" w:rsidP="003F0C2B">
            <w:pPr>
              <w:tabs>
                <w:tab w:val="decimal" w:pos="1049"/>
              </w:tabs>
              <w:spacing w:after="0" w:line="240" w:lineRule="atLeast"/>
              <w:ind w:left="72" w:right="-25"/>
              <w:rPr>
                <w:rFonts w:ascii="Times New Roman" w:hAnsi="Times New Roman" w:cs="Times New Roman"/>
                <w:b/>
                <w:bCs/>
                <w:szCs w:val="22"/>
              </w:rPr>
            </w:pPr>
            <w:r w:rsidRPr="00BC5C31">
              <w:rPr>
                <w:rFonts w:ascii="Times New Roman" w:hAnsi="Times New Roman" w:cs="Times New Roman"/>
                <w:szCs w:val="22"/>
              </w:rPr>
              <w:t>(11,364)</w:t>
            </w:r>
          </w:p>
        </w:tc>
        <w:tc>
          <w:tcPr>
            <w:tcW w:w="264" w:type="dxa"/>
          </w:tcPr>
          <w:p w14:paraId="44CA3027" w14:textId="77777777" w:rsidR="003F0C2B" w:rsidRPr="00BC5C31" w:rsidRDefault="003F0C2B" w:rsidP="003F0C2B">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1BA60E87" w14:textId="67CD87A3" w:rsidR="003F0C2B" w:rsidRPr="00BC5C31" w:rsidRDefault="003F0C2B" w:rsidP="003F0C2B">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4C881A06" w14:textId="77777777" w:rsidR="003F0C2B" w:rsidRPr="00BC5C31" w:rsidRDefault="003F0C2B" w:rsidP="003F0C2B">
            <w:pPr>
              <w:spacing w:after="0" w:line="240" w:lineRule="atLeast"/>
              <w:ind w:left="72" w:right="-25"/>
              <w:rPr>
                <w:rFonts w:ascii="Times New Roman" w:hAnsi="Times New Roman" w:cs="Times New Roman"/>
                <w:szCs w:val="22"/>
              </w:rPr>
            </w:pPr>
          </w:p>
        </w:tc>
        <w:tc>
          <w:tcPr>
            <w:tcW w:w="1449" w:type="dxa"/>
            <w:tcBorders>
              <w:bottom w:val="single" w:sz="4" w:space="0" w:color="auto"/>
            </w:tcBorders>
          </w:tcPr>
          <w:p w14:paraId="1C5B2EE0" w14:textId="19BB5220" w:rsidR="003F0C2B" w:rsidRPr="00BC5C31" w:rsidRDefault="003F0C2B" w:rsidP="003F0C2B">
            <w:pPr>
              <w:tabs>
                <w:tab w:val="decimal" w:pos="1055"/>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(254)</w:t>
            </w:r>
          </w:p>
        </w:tc>
      </w:tr>
      <w:tr w:rsidR="003F0C2B" w:rsidRPr="00BC5C31" w14:paraId="1CCA69DF" w14:textId="77777777" w:rsidTr="003F0C2B">
        <w:tc>
          <w:tcPr>
            <w:tcW w:w="3492" w:type="dxa"/>
            <w:vAlign w:val="center"/>
          </w:tcPr>
          <w:p w14:paraId="393E9A86" w14:textId="67DCE950" w:rsidR="003F0C2B" w:rsidRPr="00BC5C31" w:rsidRDefault="003F0C2B" w:rsidP="003F0C2B">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Net</w:t>
            </w:r>
          </w:p>
        </w:tc>
        <w:tc>
          <w:tcPr>
            <w:tcW w:w="1276" w:type="dxa"/>
            <w:tcBorders>
              <w:top w:val="single" w:sz="4" w:space="0" w:color="auto"/>
            </w:tcBorders>
          </w:tcPr>
          <w:p w14:paraId="31BAD0C9" w14:textId="0A345265" w:rsidR="003F0C2B" w:rsidRPr="00BC5C31" w:rsidRDefault="003F0C2B" w:rsidP="003F0C2B">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48,663</w:t>
            </w:r>
          </w:p>
        </w:tc>
        <w:tc>
          <w:tcPr>
            <w:tcW w:w="264" w:type="dxa"/>
          </w:tcPr>
          <w:p w14:paraId="66E87B25" w14:textId="77777777" w:rsidR="003F0C2B" w:rsidRPr="00BC5C31" w:rsidRDefault="003F0C2B" w:rsidP="003F0C2B">
            <w:pPr>
              <w:tabs>
                <w:tab w:val="decimal" w:pos="1113"/>
              </w:tabs>
              <w:spacing w:after="0" w:line="240" w:lineRule="atLeast"/>
              <w:ind w:left="72" w:right="-25"/>
              <w:rPr>
                <w:rFonts w:ascii="Times New Roman" w:hAnsi="Times New Roman" w:cs="Times New Roman"/>
                <w:szCs w:val="22"/>
              </w:rPr>
            </w:pPr>
          </w:p>
        </w:tc>
        <w:tc>
          <w:tcPr>
            <w:tcW w:w="1429" w:type="dxa"/>
            <w:tcBorders>
              <w:top w:val="single" w:sz="4" w:space="0" w:color="auto"/>
            </w:tcBorders>
          </w:tcPr>
          <w:p w14:paraId="7FC92942" w14:textId="4E70E868" w:rsidR="003F0C2B" w:rsidRPr="00BC5C31" w:rsidRDefault="003F0C2B" w:rsidP="003F0C2B">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35,677</w:t>
            </w:r>
          </w:p>
        </w:tc>
        <w:tc>
          <w:tcPr>
            <w:tcW w:w="264" w:type="dxa"/>
          </w:tcPr>
          <w:p w14:paraId="6340BB9D" w14:textId="77777777" w:rsidR="003F0C2B" w:rsidRPr="00BC5C31" w:rsidRDefault="003F0C2B" w:rsidP="003F0C2B">
            <w:pPr>
              <w:tabs>
                <w:tab w:val="decimal" w:pos="1113"/>
              </w:tabs>
              <w:spacing w:after="0" w:line="240" w:lineRule="atLeast"/>
              <w:ind w:left="72" w:right="-25"/>
              <w:rPr>
                <w:rFonts w:ascii="Times New Roman" w:hAnsi="Times New Roman" w:cs="Times New Roman"/>
                <w:szCs w:val="22"/>
              </w:rPr>
            </w:pPr>
          </w:p>
        </w:tc>
        <w:tc>
          <w:tcPr>
            <w:tcW w:w="1303" w:type="dxa"/>
            <w:tcBorders>
              <w:top w:val="single" w:sz="4" w:space="0" w:color="auto"/>
            </w:tcBorders>
          </w:tcPr>
          <w:p w14:paraId="456A72F1" w14:textId="0D3DE982" w:rsidR="003F0C2B" w:rsidRPr="00BC5C31" w:rsidRDefault="003F0C2B" w:rsidP="003F0C2B">
            <w:pPr>
              <w:tabs>
                <w:tab w:val="decimal" w:pos="1054"/>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12,182</w:t>
            </w:r>
          </w:p>
        </w:tc>
        <w:tc>
          <w:tcPr>
            <w:tcW w:w="255" w:type="dxa"/>
          </w:tcPr>
          <w:p w14:paraId="1FC85986" w14:textId="77777777" w:rsidR="003F0C2B" w:rsidRPr="00BC5C31" w:rsidRDefault="003F0C2B" w:rsidP="003F0C2B">
            <w:pPr>
              <w:spacing w:after="0" w:line="240" w:lineRule="atLeast"/>
              <w:ind w:left="72" w:right="-25"/>
              <w:rPr>
                <w:rFonts w:ascii="Times New Roman" w:hAnsi="Times New Roman" w:cs="Times New Roman"/>
                <w:szCs w:val="22"/>
              </w:rPr>
            </w:pPr>
          </w:p>
        </w:tc>
        <w:tc>
          <w:tcPr>
            <w:tcW w:w="1449" w:type="dxa"/>
            <w:tcBorders>
              <w:top w:val="single" w:sz="4" w:space="0" w:color="auto"/>
            </w:tcBorders>
          </w:tcPr>
          <w:p w14:paraId="641F3894" w14:textId="0DAA2FD5" w:rsidR="003F0C2B" w:rsidRPr="00BC5C31" w:rsidRDefault="003F0C2B" w:rsidP="003F0C2B">
            <w:pPr>
              <w:tabs>
                <w:tab w:val="decimal" w:pos="1055"/>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13,932</w:t>
            </w:r>
          </w:p>
        </w:tc>
      </w:tr>
      <w:tr w:rsidR="003A1301" w:rsidRPr="00BC5C31" w14:paraId="632AE3D1" w14:textId="77777777" w:rsidTr="00443337">
        <w:tc>
          <w:tcPr>
            <w:tcW w:w="3492" w:type="dxa"/>
            <w:vAlign w:val="center"/>
          </w:tcPr>
          <w:p w14:paraId="4DE1836B" w14:textId="41C4E489" w:rsidR="003A1301" w:rsidRPr="00BC5C31" w:rsidRDefault="003A1301" w:rsidP="003A1301">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i/>
                <w:iCs/>
                <w:szCs w:val="22"/>
              </w:rPr>
              <w:t xml:space="preserve">Less </w:t>
            </w:r>
            <w:r w:rsidRPr="00BC5C31">
              <w:rPr>
                <w:rFonts w:ascii="Times New Roman" w:hAnsi="Times New Roman" w:cs="Times New Roman"/>
                <w:szCs w:val="22"/>
              </w:rPr>
              <w:t xml:space="preserve">assets or disposal group </w:t>
            </w:r>
          </w:p>
        </w:tc>
        <w:tc>
          <w:tcPr>
            <w:tcW w:w="1276" w:type="dxa"/>
          </w:tcPr>
          <w:p w14:paraId="5F7B743D" w14:textId="77777777" w:rsidR="003A1301" w:rsidRPr="00BC5C31" w:rsidRDefault="003A1301" w:rsidP="003A1301">
            <w:pPr>
              <w:tabs>
                <w:tab w:val="decimal" w:pos="1049"/>
              </w:tabs>
              <w:spacing w:after="0" w:line="240" w:lineRule="atLeast"/>
              <w:ind w:left="72" w:right="-25"/>
              <w:rPr>
                <w:rFonts w:ascii="Times New Roman" w:hAnsi="Times New Roman" w:cs="Times New Roman"/>
                <w:szCs w:val="22"/>
              </w:rPr>
            </w:pPr>
          </w:p>
        </w:tc>
        <w:tc>
          <w:tcPr>
            <w:tcW w:w="264" w:type="dxa"/>
          </w:tcPr>
          <w:p w14:paraId="1E27363B" w14:textId="77777777" w:rsidR="003A1301" w:rsidRPr="00BC5C31" w:rsidRDefault="003A1301" w:rsidP="003A1301">
            <w:pPr>
              <w:tabs>
                <w:tab w:val="decimal" w:pos="1113"/>
              </w:tabs>
              <w:spacing w:after="0" w:line="240" w:lineRule="atLeast"/>
              <w:ind w:left="72" w:right="-25"/>
              <w:rPr>
                <w:rFonts w:ascii="Times New Roman" w:hAnsi="Times New Roman" w:cs="Times New Roman"/>
                <w:szCs w:val="22"/>
              </w:rPr>
            </w:pPr>
          </w:p>
        </w:tc>
        <w:tc>
          <w:tcPr>
            <w:tcW w:w="1429" w:type="dxa"/>
          </w:tcPr>
          <w:p w14:paraId="615848C1" w14:textId="77777777" w:rsidR="003A1301" w:rsidRPr="00BC5C31" w:rsidRDefault="003A1301" w:rsidP="003A1301">
            <w:pPr>
              <w:tabs>
                <w:tab w:val="decimal" w:pos="1049"/>
              </w:tabs>
              <w:spacing w:after="0" w:line="240" w:lineRule="atLeast"/>
              <w:ind w:left="72" w:right="-25"/>
              <w:rPr>
                <w:rFonts w:ascii="Times New Roman" w:hAnsi="Times New Roman" w:cs="Times New Roman"/>
                <w:szCs w:val="22"/>
              </w:rPr>
            </w:pPr>
          </w:p>
        </w:tc>
        <w:tc>
          <w:tcPr>
            <w:tcW w:w="264" w:type="dxa"/>
          </w:tcPr>
          <w:p w14:paraId="12EBED5B" w14:textId="77777777" w:rsidR="003A1301" w:rsidRPr="00BC5C31" w:rsidRDefault="003A1301" w:rsidP="003A1301">
            <w:pPr>
              <w:tabs>
                <w:tab w:val="decimal" w:pos="1113"/>
              </w:tabs>
              <w:spacing w:after="0" w:line="240" w:lineRule="atLeast"/>
              <w:ind w:left="72" w:right="-25"/>
              <w:rPr>
                <w:rFonts w:ascii="Times New Roman" w:hAnsi="Times New Roman" w:cs="Times New Roman"/>
                <w:szCs w:val="22"/>
              </w:rPr>
            </w:pPr>
          </w:p>
        </w:tc>
        <w:tc>
          <w:tcPr>
            <w:tcW w:w="1303" w:type="dxa"/>
          </w:tcPr>
          <w:p w14:paraId="7FFD7C58" w14:textId="77777777" w:rsidR="003A1301" w:rsidRPr="00BC5C31" w:rsidRDefault="003A1301" w:rsidP="003A1301">
            <w:pPr>
              <w:tabs>
                <w:tab w:val="decimal" w:pos="1054"/>
              </w:tabs>
              <w:spacing w:after="0" w:line="240" w:lineRule="atLeast"/>
              <w:ind w:right="-25"/>
              <w:rPr>
                <w:rFonts w:ascii="Times New Roman" w:hAnsi="Times New Roman" w:cs="Times New Roman"/>
                <w:szCs w:val="22"/>
              </w:rPr>
            </w:pPr>
          </w:p>
        </w:tc>
        <w:tc>
          <w:tcPr>
            <w:tcW w:w="255" w:type="dxa"/>
          </w:tcPr>
          <w:p w14:paraId="3A983654" w14:textId="77777777" w:rsidR="003A1301" w:rsidRPr="00BC5C31" w:rsidRDefault="003A1301" w:rsidP="003A1301">
            <w:pPr>
              <w:spacing w:after="0" w:line="240" w:lineRule="atLeast"/>
              <w:ind w:left="72" w:right="-25"/>
              <w:rPr>
                <w:rFonts w:ascii="Times New Roman" w:hAnsi="Times New Roman" w:cs="Times New Roman"/>
                <w:szCs w:val="22"/>
              </w:rPr>
            </w:pPr>
          </w:p>
        </w:tc>
        <w:tc>
          <w:tcPr>
            <w:tcW w:w="1449" w:type="dxa"/>
          </w:tcPr>
          <w:p w14:paraId="7C68FFD1" w14:textId="77777777" w:rsidR="003A1301" w:rsidRPr="00BC5C31" w:rsidRDefault="003A1301" w:rsidP="003A1301">
            <w:pPr>
              <w:tabs>
                <w:tab w:val="decimal" w:pos="1055"/>
              </w:tabs>
              <w:spacing w:after="0" w:line="240" w:lineRule="atLeast"/>
              <w:ind w:right="-25"/>
              <w:rPr>
                <w:rFonts w:ascii="Times New Roman" w:hAnsi="Times New Roman" w:cs="Times New Roman"/>
                <w:szCs w:val="22"/>
              </w:rPr>
            </w:pPr>
          </w:p>
        </w:tc>
      </w:tr>
      <w:tr w:rsidR="003A1301" w:rsidRPr="00BC5C31" w14:paraId="40224DD0" w14:textId="77777777" w:rsidTr="00443337">
        <w:tc>
          <w:tcPr>
            <w:tcW w:w="3492" w:type="dxa"/>
            <w:vAlign w:val="center"/>
          </w:tcPr>
          <w:p w14:paraId="75AA7024" w14:textId="0381D6C8" w:rsidR="003A1301" w:rsidRPr="00BC5C31" w:rsidRDefault="003A1301" w:rsidP="003A1301">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 xml:space="preserve">         classified as held for sale</w:t>
            </w:r>
          </w:p>
        </w:tc>
        <w:tc>
          <w:tcPr>
            <w:tcW w:w="1276" w:type="dxa"/>
          </w:tcPr>
          <w:p w14:paraId="269CFE6E" w14:textId="4A90483B" w:rsidR="003A1301" w:rsidRPr="00BC5C31" w:rsidRDefault="003A1301" w:rsidP="003A1301">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(12,784)</w:t>
            </w:r>
          </w:p>
        </w:tc>
        <w:tc>
          <w:tcPr>
            <w:tcW w:w="264" w:type="dxa"/>
          </w:tcPr>
          <w:p w14:paraId="6FD9846B" w14:textId="77777777" w:rsidR="003A1301" w:rsidRPr="00BC5C31" w:rsidRDefault="003A1301" w:rsidP="003A1301">
            <w:pPr>
              <w:tabs>
                <w:tab w:val="decimal" w:pos="1113"/>
              </w:tabs>
              <w:spacing w:after="0" w:line="240" w:lineRule="atLeast"/>
              <w:ind w:left="72" w:right="-25"/>
              <w:rPr>
                <w:rFonts w:ascii="Times New Roman" w:hAnsi="Times New Roman" w:cs="Times New Roman"/>
                <w:szCs w:val="22"/>
              </w:rPr>
            </w:pPr>
          </w:p>
        </w:tc>
        <w:tc>
          <w:tcPr>
            <w:tcW w:w="1429" w:type="dxa"/>
          </w:tcPr>
          <w:p w14:paraId="06BA017F" w14:textId="5C90CD33" w:rsidR="003A1301" w:rsidRPr="00BC5C31" w:rsidRDefault="003A1301" w:rsidP="003A1301">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4" w:type="dxa"/>
          </w:tcPr>
          <w:p w14:paraId="28D82C18" w14:textId="77777777" w:rsidR="003A1301" w:rsidRPr="00BC5C31" w:rsidRDefault="003A1301" w:rsidP="003A1301">
            <w:pPr>
              <w:tabs>
                <w:tab w:val="decimal" w:pos="1113"/>
              </w:tabs>
              <w:spacing w:after="0" w:line="240" w:lineRule="atLeast"/>
              <w:ind w:left="72" w:right="-25"/>
              <w:rPr>
                <w:rFonts w:ascii="Times New Roman" w:hAnsi="Times New Roman" w:cs="Times New Roman"/>
                <w:szCs w:val="22"/>
              </w:rPr>
            </w:pPr>
          </w:p>
        </w:tc>
        <w:tc>
          <w:tcPr>
            <w:tcW w:w="1303" w:type="dxa"/>
          </w:tcPr>
          <w:p w14:paraId="08206F16" w14:textId="1B33DE1F" w:rsidR="003A1301" w:rsidRPr="00BC5C31" w:rsidRDefault="003A1301" w:rsidP="003A1301">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5F5254B7" w14:textId="77777777" w:rsidR="003A1301" w:rsidRPr="00BC5C31" w:rsidRDefault="003A1301" w:rsidP="003A1301">
            <w:pPr>
              <w:spacing w:after="0" w:line="240" w:lineRule="atLeast"/>
              <w:ind w:left="72" w:right="-25"/>
              <w:rPr>
                <w:rFonts w:ascii="Times New Roman" w:hAnsi="Times New Roman" w:cs="Times New Roman"/>
                <w:szCs w:val="22"/>
              </w:rPr>
            </w:pPr>
          </w:p>
        </w:tc>
        <w:tc>
          <w:tcPr>
            <w:tcW w:w="1449" w:type="dxa"/>
          </w:tcPr>
          <w:p w14:paraId="7488D362" w14:textId="54F9BD8B" w:rsidR="003A1301" w:rsidRPr="00BC5C31" w:rsidRDefault="003A1301" w:rsidP="003A1301">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w:t>
            </w:r>
          </w:p>
        </w:tc>
      </w:tr>
      <w:tr w:rsidR="003A1301" w:rsidRPr="00BC5C31" w14:paraId="3572C3BC" w14:textId="77777777" w:rsidTr="00443337">
        <w:tc>
          <w:tcPr>
            <w:tcW w:w="3492" w:type="dxa"/>
            <w:vAlign w:val="center"/>
          </w:tcPr>
          <w:p w14:paraId="631D8CC6" w14:textId="732C6A68" w:rsidR="003A1301" w:rsidRPr="00BC5C31" w:rsidRDefault="005837D2" w:rsidP="003A1301">
            <w:pPr>
              <w:tabs>
                <w:tab w:val="left" w:pos="405"/>
              </w:tabs>
              <w:spacing w:after="0" w:line="240" w:lineRule="atLeast"/>
              <w:ind w:left="522" w:right="-25"/>
              <w:jc w:val="thaiDistribute"/>
              <w:rPr>
                <w:rFonts w:ascii="Times New Roman" w:hAnsi="Times New Roman" w:cs="Times New Roman"/>
                <w:b/>
                <w:bCs/>
                <w:szCs w:val="22"/>
              </w:rPr>
            </w:pPr>
            <w:r w:rsidRPr="00BC5C31">
              <w:rPr>
                <w:rFonts w:ascii="Times New Roman" w:hAnsi="Times New Roman" w:cs="Times New Roman"/>
                <w:b/>
                <w:bCs/>
                <w:szCs w:val="22"/>
              </w:rPr>
              <w:t>Total</w:t>
            </w:r>
          </w:p>
        </w:tc>
        <w:tc>
          <w:tcPr>
            <w:tcW w:w="1276" w:type="dxa"/>
            <w:tcBorders>
              <w:top w:val="single" w:sz="4" w:space="0" w:color="auto"/>
              <w:bottom w:val="double" w:sz="4" w:space="0" w:color="auto"/>
            </w:tcBorders>
          </w:tcPr>
          <w:p w14:paraId="7FAE84AF" w14:textId="714EE383" w:rsidR="003A1301" w:rsidRPr="00BC5C31" w:rsidRDefault="003A1301" w:rsidP="003A1301">
            <w:pPr>
              <w:tabs>
                <w:tab w:val="decimal" w:pos="1049"/>
              </w:tabs>
              <w:spacing w:after="0" w:line="240" w:lineRule="atLeast"/>
              <w:ind w:left="72" w:right="-25"/>
              <w:rPr>
                <w:rFonts w:ascii="Times New Roman" w:hAnsi="Times New Roman" w:cs="Angsana New"/>
                <w:b/>
                <w:bCs/>
              </w:rPr>
            </w:pPr>
            <w:r w:rsidRPr="00BC5C31">
              <w:rPr>
                <w:rFonts w:ascii="Times New Roman" w:hAnsi="Times New Roman" w:cs="Angsana New"/>
                <w:b/>
                <w:bCs/>
              </w:rPr>
              <w:t>35,879</w:t>
            </w:r>
          </w:p>
        </w:tc>
        <w:tc>
          <w:tcPr>
            <w:tcW w:w="264" w:type="dxa"/>
          </w:tcPr>
          <w:p w14:paraId="652517F8" w14:textId="77777777" w:rsidR="003A1301" w:rsidRPr="00BC5C31" w:rsidRDefault="003A1301" w:rsidP="003A1301">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tcPr>
          <w:p w14:paraId="5B158299" w14:textId="77777777" w:rsidR="003A1301" w:rsidRPr="00BC5C31" w:rsidRDefault="003A1301" w:rsidP="003A1301">
            <w:pPr>
              <w:tabs>
                <w:tab w:val="decimal" w:pos="1049"/>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35,677</w:t>
            </w:r>
          </w:p>
        </w:tc>
        <w:tc>
          <w:tcPr>
            <w:tcW w:w="264" w:type="dxa"/>
          </w:tcPr>
          <w:p w14:paraId="63400AEF" w14:textId="77777777" w:rsidR="003A1301" w:rsidRPr="00BC5C31" w:rsidRDefault="003A1301" w:rsidP="003A1301">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tcPr>
          <w:p w14:paraId="2AF06D7C" w14:textId="528DF86A" w:rsidR="003A1301" w:rsidRPr="00BC5C31" w:rsidRDefault="003A1301" w:rsidP="003A1301">
            <w:pPr>
              <w:tabs>
                <w:tab w:val="decimal" w:pos="1054"/>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12,182</w:t>
            </w:r>
          </w:p>
        </w:tc>
        <w:tc>
          <w:tcPr>
            <w:tcW w:w="255" w:type="dxa"/>
          </w:tcPr>
          <w:p w14:paraId="64A4EEC8" w14:textId="77777777" w:rsidR="003A1301" w:rsidRPr="00BC5C31" w:rsidRDefault="003A1301" w:rsidP="003A1301">
            <w:pPr>
              <w:spacing w:after="0" w:line="240" w:lineRule="atLeast"/>
              <w:ind w:left="72" w:right="-25"/>
              <w:rPr>
                <w:rFonts w:ascii="Times New Roman" w:hAnsi="Times New Roman" w:cs="Times New Roman"/>
                <w:b/>
                <w:bCs/>
                <w:szCs w:val="22"/>
              </w:rPr>
            </w:pPr>
          </w:p>
        </w:tc>
        <w:tc>
          <w:tcPr>
            <w:tcW w:w="1449" w:type="dxa"/>
            <w:tcBorders>
              <w:top w:val="single" w:sz="4" w:space="0" w:color="auto"/>
              <w:bottom w:val="double" w:sz="4" w:space="0" w:color="auto"/>
            </w:tcBorders>
          </w:tcPr>
          <w:p w14:paraId="26696C76" w14:textId="77777777" w:rsidR="003A1301" w:rsidRPr="00BC5C31" w:rsidRDefault="003A1301" w:rsidP="003A1301">
            <w:pPr>
              <w:tabs>
                <w:tab w:val="decimal" w:pos="1054"/>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13,932</w:t>
            </w:r>
          </w:p>
        </w:tc>
      </w:tr>
    </w:tbl>
    <w:p w14:paraId="15868862" w14:textId="77777777" w:rsidR="00423478" w:rsidRPr="00BC5C31" w:rsidRDefault="00423478" w:rsidP="00423478">
      <w:pPr>
        <w:tabs>
          <w:tab w:val="left" w:pos="567"/>
        </w:tabs>
        <w:spacing w:after="0" w:line="240" w:lineRule="atLeast"/>
        <w:ind w:right="-25"/>
        <w:jc w:val="both"/>
        <w:rPr>
          <w:rFonts w:ascii="Times New Roman" w:hAnsi="Times New Roman" w:cs="Times New Roman"/>
          <w:b/>
          <w:bCs/>
          <w:szCs w:val="22"/>
        </w:rPr>
      </w:pPr>
    </w:p>
    <w:p w14:paraId="0CF897F0" w14:textId="2FEC9AC4" w:rsidR="00423478" w:rsidRPr="00BC5C31" w:rsidRDefault="00423478" w:rsidP="00423478">
      <w:pPr>
        <w:tabs>
          <w:tab w:val="left" w:pos="567"/>
        </w:tabs>
        <w:spacing w:after="0" w:line="240" w:lineRule="atLeast"/>
        <w:ind w:right="-25"/>
        <w:jc w:val="both"/>
        <w:rPr>
          <w:rFonts w:ascii="Times New Roman" w:hAnsi="Times New Roman" w:cs="Times New Roman"/>
          <w:b/>
          <w:bCs/>
          <w:szCs w:val="22"/>
        </w:rPr>
      </w:pPr>
      <w:r w:rsidRPr="00BC5C31">
        <w:rPr>
          <w:rFonts w:ascii="Times New Roman" w:hAnsi="Times New Roman" w:cs="Times New Roman"/>
          <w:b/>
          <w:bCs/>
          <w:szCs w:val="22"/>
        </w:rPr>
        <w:br w:type="page"/>
      </w:r>
    </w:p>
    <w:p w14:paraId="3AA23F69" w14:textId="31D329D5" w:rsidR="00800585" w:rsidRPr="00BC5C31" w:rsidRDefault="00800585" w:rsidP="00800585">
      <w:pPr>
        <w:numPr>
          <w:ilvl w:val="0"/>
          <w:numId w:val="7"/>
        </w:numPr>
        <w:tabs>
          <w:tab w:val="left" w:pos="567"/>
        </w:tabs>
        <w:spacing w:after="0" w:line="240" w:lineRule="atLeast"/>
        <w:ind w:left="540" w:right="-25"/>
        <w:jc w:val="both"/>
        <w:rPr>
          <w:rFonts w:ascii="Times New Roman" w:hAnsi="Times New Roman" w:cs="Times New Roman"/>
          <w:b/>
          <w:bCs/>
          <w:szCs w:val="22"/>
        </w:rPr>
      </w:pPr>
      <w:r w:rsidRPr="00BC5C31">
        <w:rPr>
          <w:rFonts w:ascii="Times New Roman" w:hAnsi="Times New Roman" w:cs="Times New Roman"/>
          <w:b/>
          <w:bCs/>
          <w:szCs w:val="22"/>
        </w:rPr>
        <w:t>Contract assets</w:t>
      </w:r>
    </w:p>
    <w:p w14:paraId="304F197F" w14:textId="77777777" w:rsidR="00964374" w:rsidRPr="00BC5C31" w:rsidRDefault="00964374" w:rsidP="00964374">
      <w:pPr>
        <w:tabs>
          <w:tab w:val="left" w:pos="567"/>
        </w:tabs>
        <w:spacing w:after="0" w:line="240" w:lineRule="atLeast"/>
        <w:ind w:left="540" w:right="-25"/>
        <w:jc w:val="both"/>
        <w:rPr>
          <w:rFonts w:ascii="Times New Roman" w:hAnsi="Times New Roman" w:cs="Times New Roman"/>
          <w:b/>
          <w:bCs/>
          <w:szCs w:val="22"/>
        </w:rPr>
      </w:pPr>
    </w:p>
    <w:tbl>
      <w:tblPr>
        <w:tblW w:w="10015" w:type="dxa"/>
        <w:tblInd w:w="18" w:type="dxa"/>
        <w:tblLayout w:type="fixed"/>
        <w:tblLook w:val="01E0" w:firstRow="1" w:lastRow="1" w:firstColumn="1" w:lastColumn="1" w:noHBand="0" w:noVBand="0"/>
      </w:tblPr>
      <w:tblGrid>
        <w:gridCol w:w="3492"/>
        <w:gridCol w:w="1417"/>
        <w:gridCol w:w="264"/>
        <w:gridCol w:w="1429"/>
        <w:gridCol w:w="264"/>
        <w:gridCol w:w="1445"/>
        <w:gridCol w:w="255"/>
        <w:gridCol w:w="1449"/>
      </w:tblGrid>
      <w:tr w:rsidR="00800585" w:rsidRPr="00BC5C31" w14:paraId="0B4F4E0A" w14:textId="77777777" w:rsidTr="00443337">
        <w:trPr>
          <w:tblHeader/>
        </w:trPr>
        <w:tc>
          <w:tcPr>
            <w:tcW w:w="3492" w:type="dxa"/>
          </w:tcPr>
          <w:p w14:paraId="7D67687F" w14:textId="77777777" w:rsidR="00800585" w:rsidRPr="00BC5C31" w:rsidRDefault="00800585" w:rsidP="00443337">
            <w:pPr>
              <w:spacing w:after="0" w:line="240" w:lineRule="atLeast"/>
              <w:ind w:left="549" w:right="-25"/>
              <w:jc w:val="center"/>
              <w:rPr>
                <w:rFonts w:ascii="Times New Roman" w:hAnsi="Times New Roman" w:cs="Times New Roman"/>
                <w:szCs w:val="22"/>
              </w:rPr>
            </w:pPr>
          </w:p>
        </w:tc>
        <w:tc>
          <w:tcPr>
            <w:tcW w:w="3110" w:type="dxa"/>
            <w:gridSpan w:val="3"/>
            <w:vAlign w:val="center"/>
          </w:tcPr>
          <w:p w14:paraId="0320C9AD"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1BE596F1"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51DC4BA8"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964374" w:rsidRPr="00BC5C31" w14:paraId="1C26196F" w14:textId="77777777" w:rsidTr="00443337">
        <w:trPr>
          <w:tblHeader/>
        </w:trPr>
        <w:tc>
          <w:tcPr>
            <w:tcW w:w="3492" w:type="dxa"/>
          </w:tcPr>
          <w:p w14:paraId="7C719F95" w14:textId="77777777" w:rsidR="00964374" w:rsidRPr="00BC5C31" w:rsidRDefault="00964374" w:rsidP="00964374">
            <w:pPr>
              <w:spacing w:after="0" w:line="240" w:lineRule="atLeast"/>
              <w:ind w:left="549" w:right="-25"/>
              <w:jc w:val="center"/>
              <w:rPr>
                <w:rFonts w:ascii="Times New Roman" w:hAnsi="Times New Roman" w:cs="Times New Roman"/>
                <w:szCs w:val="22"/>
              </w:rPr>
            </w:pPr>
          </w:p>
        </w:tc>
        <w:tc>
          <w:tcPr>
            <w:tcW w:w="1417" w:type="dxa"/>
          </w:tcPr>
          <w:p w14:paraId="2E04220C" w14:textId="783A279E" w:rsidR="00964374" w:rsidRPr="00BC5C31" w:rsidRDefault="00964374" w:rsidP="00964374">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6F9AF734" w14:textId="77777777" w:rsidR="00964374" w:rsidRPr="00BC5C31" w:rsidRDefault="00964374" w:rsidP="009643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270A85B8" w14:textId="529ECB79" w:rsidR="00964374" w:rsidRPr="00BC5C31" w:rsidRDefault="00964374" w:rsidP="00964374">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4" w:type="dxa"/>
          </w:tcPr>
          <w:p w14:paraId="59B8B930" w14:textId="77777777" w:rsidR="00964374" w:rsidRPr="00BC5C31" w:rsidRDefault="00964374" w:rsidP="009643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1EA53C02" w14:textId="1F5D48B9" w:rsidR="00964374" w:rsidRPr="00BC5C31" w:rsidRDefault="00964374" w:rsidP="00964374">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55" w:type="dxa"/>
          </w:tcPr>
          <w:p w14:paraId="43FBDCD6" w14:textId="77777777" w:rsidR="00964374" w:rsidRPr="00BC5C31" w:rsidRDefault="00964374" w:rsidP="00964374">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3053DBDA" w14:textId="300FE611" w:rsidR="00964374" w:rsidRPr="00BC5C31" w:rsidRDefault="00964374" w:rsidP="00964374">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964374" w:rsidRPr="00BC5C31" w14:paraId="7DA4B774" w14:textId="77777777" w:rsidTr="00443337">
        <w:trPr>
          <w:tblHeader/>
        </w:trPr>
        <w:tc>
          <w:tcPr>
            <w:tcW w:w="3492" w:type="dxa"/>
          </w:tcPr>
          <w:p w14:paraId="7CAA65A0" w14:textId="77777777" w:rsidR="00964374" w:rsidRPr="00BC5C31" w:rsidRDefault="00964374" w:rsidP="00964374">
            <w:pPr>
              <w:spacing w:after="0" w:line="240" w:lineRule="atLeast"/>
              <w:ind w:left="549" w:right="-25"/>
              <w:jc w:val="center"/>
              <w:rPr>
                <w:rFonts w:ascii="Times New Roman" w:hAnsi="Times New Roman" w:cs="Times New Roman"/>
                <w:szCs w:val="22"/>
              </w:rPr>
            </w:pPr>
          </w:p>
        </w:tc>
        <w:tc>
          <w:tcPr>
            <w:tcW w:w="1417" w:type="dxa"/>
          </w:tcPr>
          <w:p w14:paraId="3009B512" w14:textId="77777777" w:rsidR="00964374" w:rsidRPr="00BC5C31" w:rsidRDefault="00964374" w:rsidP="00964374">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7F743672" w14:textId="77777777" w:rsidR="00964374" w:rsidRPr="00BC5C31" w:rsidRDefault="00964374" w:rsidP="009643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2859BB7C" w14:textId="77777777" w:rsidR="00964374" w:rsidRPr="00BC5C31" w:rsidRDefault="00964374" w:rsidP="00964374">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157A587E" w14:textId="77777777" w:rsidR="00964374" w:rsidRPr="00BC5C31" w:rsidRDefault="00964374" w:rsidP="009643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11A1A874" w14:textId="77777777" w:rsidR="00964374" w:rsidRPr="00BC5C31" w:rsidRDefault="00964374" w:rsidP="00964374">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01C812FB" w14:textId="77777777" w:rsidR="00964374" w:rsidRPr="00BC5C31" w:rsidRDefault="00964374" w:rsidP="00964374">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738CDA6F" w14:textId="77777777" w:rsidR="00964374" w:rsidRPr="00BC5C31" w:rsidRDefault="00964374" w:rsidP="00964374">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964374" w:rsidRPr="00BC5C31" w14:paraId="4E7E27DE" w14:textId="77777777" w:rsidTr="00443337">
        <w:trPr>
          <w:tblHeader/>
        </w:trPr>
        <w:tc>
          <w:tcPr>
            <w:tcW w:w="3492" w:type="dxa"/>
          </w:tcPr>
          <w:p w14:paraId="331ED9E6" w14:textId="77777777" w:rsidR="00964374" w:rsidRPr="00BC5C31" w:rsidRDefault="00964374" w:rsidP="00964374">
            <w:pPr>
              <w:spacing w:after="0" w:line="240" w:lineRule="atLeast"/>
              <w:ind w:left="549" w:right="-25"/>
              <w:jc w:val="center"/>
              <w:rPr>
                <w:rFonts w:ascii="Times New Roman" w:hAnsi="Times New Roman" w:cs="Times New Roman"/>
                <w:szCs w:val="22"/>
              </w:rPr>
            </w:pPr>
          </w:p>
        </w:tc>
        <w:tc>
          <w:tcPr>
            <w:tcW w:w="6523" w:type="dxa"/>
            <w:gridSpan w:val="7"/>
          </w:tcPr>
          <w:p w14:paraId="419A10AA" w14:textId="77777777" w:rsidR="00964374" w:rsidRPr="00BC5C31" w:rsidRDefault="00964374" w:rsidP="00964374">
            <w:pPr>
              <w:tabs>
                <w:tab w:val="left" w:pos="405"/>
              </w:tabs>
              <w:spacing w:after="0" w:line="240" w:lineRule="atLeast"/>
              <w:ind w:left="-18" w:right="-25" w:hanging="119"/>
              <w:jc w:val="center"/>
              <w:rPr>
                <w:rFonts w:ascii="Times New Roman" w:hAnsi="Times New Roman" w:cs="Times New Roman"/>
                <w:i/>
                <w:i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964374" w:rsidRPr="00BC5C31" w14:paraId="2E1C157C" w14:textId="77777777" w:rsidTr="00443337">
        <w:tc>
          <w:tcPr>
            <w:tcW w:w="3492" w:type="dxa"/>
          </w:tcPr>
          <w:p w14:paraId="58CC4EE2" w14:textId="77777777" w:rsidR="00964374" w:rsidRPr="00BC5C31" w:rsidRDefault="00964374" w:rsidP="00964374">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Related parties</w:t>
            </w:r>
          </w:p>
        </w:tc>
        <w:tc>
          <w:tcPr>
            <w:tcW w:w="1417" w:type="dxa"/>
          </w:tcPr>
          <w:p w14:paraId="30FB08C6" w14:textId="5B8EE385" w:rsidR="00964374" w:rsidRPr="00BC5C31" w:rsidRDefault="00403E92" w:rsidP="00964374">
            <w:pPr>
              <w:tabs>
                <w:tab w:val="decimal" w:pos="102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496</w:t>
            </w:r>
          </w:p>
        </w:tc>
        <w:tc>
          <w:tcPr>
            <w:tcW w:w="264" w:type="dxa"/>
          </w:tcPr>
          <w:p w14:paraId="298C5126"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29" w:type="dxa"/>
          </w:tcPr>
          <w:p w14:paraId="0711E1A5" w14:textId="77777777" w:rsidR="00964374" w:rsidRPr="00BC5C31" w:rsidRDefault="00964374" w:rsidP="00964374">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4" w:type="dxa"/>
          </w:tcPr>
          <w:p w14:paraId="540A2B51"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45" w:type="dxa"/>
          </w:tcPr>
          <w:p w14:paraId="252C9AFE" w14:textId="14F35A8E" w:rsidR="00964374" w:rsidRPr="00BC5C31" w:rsidRDefault="00403E92" w:rsidP="009643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55" w:type="dxa"/>
          </w:tcPr>
          <w:p w14:paraId="3B42D093"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p>
        </w:tc>
        <w:tc>
          <w:tcPr>
            <w:tcW w:w="1449" w:type="dxa"/>
          </w:tcPr>
          <w:p w14:paraId="0D486A20"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964374" w:rsidRPr="00BC5C31" w14:paraId="15998FB0" w14:textId="77777777" w:rsidTr="00443337">
        <w:tc>
          <w:tcPr>
            <w:tcW w:w="3492" w:type="dxa"/>
          </w:tcPr>
          <w:p w14:paraId="0670F0F2" w14:textId="77777777" w:rsidR="00964374" w:rsidRPr="00BC5C31" w:rsidRDefault="00964374" w:rsidP="00964374">
            <w:pPr>
              <w:spacing w:after="0" w:line="240" w:lineRule="atLeast"/>
              <w:ind w:left="549" w:right="-25"/>
              <w:rPr>
                <w:rFonts w:ascii="Times New Roman" w:eastAsia="Cordia New" w:hAnsi="Times New Roman" w:cs="Times New Roman"/>
                <w:szCs w:val="22"/>
              </w:rPr>
            </w:pPr>
            <w:r w:rsidRPr="00BC5C31">
              <w:rPr>
                <w:rFonts w:ascii="Times New Roman" w:hAnsi="Times New Roman" w:cs="Times New Roman"/>
                <w:szCs w:val="22"/>
              </w:rPr>
              <w:t>Other parties</w:t>
            </w:r>
          </w:p>
        </w:tc>
        <w:tc>
          <w:tcPr>
            <w:tcW w:w="1417" w:type="dxa"/>
            <w:tcBorders>
              <w:bottom w:val="single" w:sz="4" w:space="0" w:color="auto"/>
            </w:tcBorders>
          </w:tcPr>
          <w:p w14:paraId="35D81E8D" w14:textId="37EA6C40" w:rsidR="00964374" w:rsidRPr="00BC5C31" w:rsidRDefault="00403E92" w:rsidP="00964374">
            <w:pPr>
              <w:tabs>
                <w:tab w:val="decimal" w:pos="102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22,326</w:t>
            </w:r>
          </w:p>
        </w:tc>
        <w:tc>
          <w:tcPr>
            <w:tcW w:w="264" w:type="dxa"/>
          </w:tcPr>
          <w:p w14:paraId="3F18C843"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34C77F4B" w14:textId="77777777" w:rsidR="00964374" w:rsidRPr="00BC5C31" w:rsidRDefault="00964374" w:rsidP="00964374">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60,902</w:t>
            </w:r>
          </w:p>
        </w:tc>
        <w:tc>
          <w:tcPr>
            <w:tcW w:w="264" w:type="dxa"/>
          </w:tcPr>
          <w:p w14:paraId="646B28A0"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45" w:type="dxa"/>
            <w:tcBorders>
              <w:bottom w:val="single" w:sz="4" w:space="0" w:color="auto"/>
            </w:tcBorders>
          </w:tcPr>
          <w:p w14:paraId="7E026DCB" w14:textId="56E5A8DD" w:rsidR="00964374" w:rsidRPr="00BC5C31" w:rsidRDefault="00403E92" w:rsidP="009643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55" w:type="dxa"/>
          </w:tcPr>
          <w:p w14:paraId="3E3B05A0"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p>
        </w:tc>
        <w:tc>
          <w:tcPr>
            <w:tcW w:w="1449" w:type="dxa"/>
            <w:tcBorders>
              <w:bottom w:val="single" w:sz="4" w:space="0" w:color="auto"/>
            </w:tcBorders>
          </w:tcPr>
          <w:p w14:paraId="79538EC8"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964374" w:rsidRPr="00BC5C31" w14:paraId="668E2ACB" w14:textId="77777777" w:rsidTr="00443337">
        <w:tc>
          <w:tcPr>
            <w:tcW w:w="3492" w:type="dxa"/>
          </w:tcPr>
          <w:p w14:paraId="3F29FE52" w14:textId="77777777" w:rsidR="00964374" w:rsidRPr="00BC5C31" w:rsidRDefault="00964374" w:rsidP="00964374">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Total</w:t>
            </w:r>
          </w:p>
        </w:tc>
        <w:tc>
          <w:tcPr>
            <w:tcW w:w="1417" w:type="dxa"/>
            <w:tcBorders>
              <w:top w:val="single" w:sz="4" w:space="0" w:color="auto"/>
            </w:tcBorders>
          </w:tcPr>
          <w:p w14:paraId="490E7026" w14:textId="6A8C4644" w:rsidR="00964374" w:rsidRPr="00BC5C31" w:rsidRDefault="00403E92" w:rsidP="00964374">
            <w:pPr>
              <w:tabs>
                <w:tab w:val="decimal" w:pos="102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22,822</w:t>
            </w:r>
          </w:p>
        </w:tc>
        <w:tc>
          <w:tcPr>
            <w:tcW w:w="264" w:type="dxa"/>
          </w:tcPr>
          <w:p w14:paraId="49F12BE9"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29" w:type="dxa"/>
            <w:tcBorders>
              <w:top w:val="single" w:sz="4" w:space="0" w:color="auto"/>
            </w:tcBorders>
          </w:tcPr>
          <w:p w14:paraId="442E55C6" w14:textId="77777777" w:rsidR="00964374" w:rsidRPr="00BC5C31" w:rsidRDefault="00964374" w:rsidP="00964374">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60,902</w:t>
            </w:r>
          </w:p>
        </w:tc>
        <w:tc>
          <w:tcPr>
            <w:tcW w:w="264" w:type="dxa"/>
          </w:tcPr>
          <w:p w14:paraId="409D5563"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45" w:type="dxa"/>
            <w:tcBorders>
              <w:top w:val="single" w:sz="4" w:space="0" w:color="auto"/>
            </w:tcBorders>
          </w:tcPr>
          <w:p w14:paraId="6EE1833D" w14:textId="438C17BA" w:rsidR="00964374" w:rsidRPr="00BC5C31" w:rsidRDefault="00403E92" w:rsidP="009643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55" w:type="dxa"/>
          </w:tcPr>
          <w:p w14:paraId="5C74B7EA"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p>
        </w:tc>
        <w:tc>
          <w:tcPr>
            <w:tcW w:w="1449" w:type="dxa"/>
            <w:tcBorders>
              <w:top w:val="single" w:sz="4" w:space="0" w:color="auto"/>
            </w:tcBorders>
          </w:tcPr>
          <w:p w14:paraId="04C0767C"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964374" w:rsidRPr="00BC5C31" w14:paraId="7CC2BB82" w14:textId="77777777" w:rsidTr="00443337">
        <w:tc>
          <w:tcPr>
            <w:tcW w:w="3492" w:type="dxa"/>
            <w:vAlign w:val="center"/>
          </w:tcPr>
          <w:p w14:paraId="770C8CFA" w14:textId="77777777" w:rsidR="00964374" w:rsidRPr="00BC5C31" w:rsidRDefault="00964374" w:rsidP="00964374">
            <w:pPr>
              <w:spacing w:after="0" w:line="240" w:lineRule="atLeast"/>
              <w:ind w:left="549" w:right="-25"/>
              <w:rPr>
                <w:rFonts w:ascii="Times New Roman" w:hAnsi="Times New Roman" w:cs="Times New Roman"/>
                <w:b/>
                <w:bCs/>
                <w:szCs w:val="22"/>
              </w:rPr>
            </w:pPr>
            <w:r w:rsidRPr="00BC5C31">
              <w:rPr>
                <w:rFonts w:ascii="Times New Roman" w:hAnsi="Times New Roman" w:cs="Times New Roman"/>
                <w:i/>
                <w:iCs/>
                <w:szCs w:val="22"/>
              </w:rPr>
              <w:t>Less</w:t>
            </w:r>
            <w:r w:rsidRPr="00BC5C31">
              <w:rPr>
                <w:rFonts w:ascii="Times New Roman" w:hAnsi="Times New Roman" w:cs="Times New Roman"/>
                <w:szCs w:val="22"/>
              </w:rPr>
              <w:t xml:space="preserve"> allowance for expected </w:t>
            </w:r>
          </w:p>
        </w:tc>
        <w:tc>
          <w:tcPr>
            <w:tcW w:w="1417" w:type="dxa"/>
          </w:tcPr>
          <w:p w14:paraId="37894DDA" w14:textId="77777777" w:rsidR="00964374" w:rsidRPr="00BC5C31" w:rsidRDefault="00964374" w:rsidP="00964374">
            <w:pPr>
              <w:tabs>
                <w:tab w:val="decimal" w:pos="1049"/>
              </w:tabs>
              <w:spacing w:after="0" w:line="240" w:lineRule="atLeast"/>
              <w:ind w:left="72" w:right="-25"/>
              <w:rPr>
                <w:rFonts w:ascii="Times New Roman" w:hAnsi="Times New Roman" w:cs="Times New Roman"/>
                <w:szCs w:val="22"/>
              </w:rPr>
            </w:pPr>
          </w:p>
        </w:tc>
        <w:tc>
          <w:tcPr>
            <w:tcW w:w="264" w:type="dxa"/>
          </w:tcPr>
          <w:p w14:paraId="297C87ED"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29" w:type="dxa"/>
          </w:tcPr>
          <w:p w14:paraId="29775FDF" w14:textId="77777777" w:rsidR="00964374" w:rsidRPr="00BC5C31" w:rsidRDefault="00964374" w:rsidP="00964374">
            <w:pPr>
              <w:tabs>
                <w:tab w:val="decimal" w:pos="1049"/>
              </w:tabs>
              <w:spacing w:after="0" w:line="240" w:lineRule="atLeast"/>
              <w:ind w:left="72" w:right="-25"/>
              <w:rPr>
                <w:rFonts w:ascii="Times New Roman" w:hAnsi="Times New Roman" w:cs="Times New Roman"/>
                <w:szCs w:val="22"/>
              </w:rPr>
            </w:pPr>
          </w:p>
        </w:tc>
        <w:tc>
          <w:tcPr>
            <w:tcW w:w="264" w:type="dxa"/>
          </w:tcPr>
          <w:p w14:paraId="63A5C082"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45" w:type="dxa"/>
          </w:tcPr>
          <w:p w14:paraId="68D7148A"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p>
        </w:tc>
        <w:tc>
          <w:tcPr>
            <w:tcW w:w="255" w:type="dxa"/>
          </w:tcPr>
          <w:p w14:paraId="1E3BDFC1"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p>
        </w:tc>
        <w:tc>
          <w:tcPr>
            <w:tcW w:w="1449" w:type="dxa"/>
          </w:tcPr>
          <w:p w14:paraId="7A03BEFC"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p>
        </w:tc>
      </w:tr>
      <w:tr w:rsidR="00964374" w:rsidRPr="00BC5C31" w14:paraId="49284839" w14:textId="77777777" w:rsidTr="00443337">
        <w:tc>
          <w:tcPr>
            <w:tcW w:w="3492" w:type="dxa"/>
            <w:vAlign w:val="center"/>
          </w:tcPr>
          <w:p w14:paraId="55A07511" w14:textId="77777777" w:rsidR="00964374" w:rsidRPr="00BC5C31" w:rsidRDefault="00964374" w:rsidP="00964374">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credit loss</w:t>
            </w:r>
          </w:p>
        </w:tc>
        <w:tc>
          <w:tcPr>
            <w:tcW w:w="1417" w:type="dxa"/>
            <w:tcBorders>
              <w:bottom w:val="single" w:sz="4" w:space="0" w:color="auto"/>
            </w:tcBorders>
          </w:tcPr>
          <w:p w14:paraId="07B7FD59" w14:textId="227086C8" w:rsidR="00964374" w:rsidRPr="00BC5C31" w:rsidRDefault="00403E92" w:rsidP="00964374">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4" w:type="dxa"/>
          </w:tcPr>
          <w:p w14:paraId="387EEF96"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78BA266E" w14:textId="77777777" w:rsidR="00964374" w:rsidRPr="00BC5C31" w:rsidRDefault="00964374" w:rsidP="00964374">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(42,689)</w:t>
            </w:r>
          </w:p>
        </w:tc>
        <w:tc>
          <w:tcPr>
            <w:tcW w:w="264" w:type="dxa"/>
          </w:tcPr>
          <w:p w14:paraId="18613B1B"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45" w:type="dxa"/>
            <w:tcBorders>
              <w:bottom w:val="single" w:sz="4" w:space="0" w:color="auto"/>
            </w:tcBorders>
          </w:tcPr>
          <w:p w14:paraId="65253912" w14:textId="7077148E" w:rsidR="00964374" w:rsidRPr="00BC5C31" w:rsidRDefault="00403E92" w:rsidP="009643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55" w:type="dxa"/>
          </w:tcPr>
          <w:p w14:paraId="600B6591"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p>
        </w:tc>
        <w:tc>
          <w:tcPr>
            <w:tcW w:w="1449" w:type="dxa"/>
            <w:tcBorders>
              <w:bottom w:val="single" w:sz="4" w:space="0" w:color="auto"/>
            </w:tcBorders>
          </w:tcPr>
          <w:p w14:paraId="30445972"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3F0C2B" w:rsidRPr="00BC5C31" w14:paraId="7AB449E4" w14:textId="77777777" w:rsidTr="003F0C2B">
        <w:tc>
          <w:tcPr>
            <w:tcW w:w="3492" w:type="dxa"/>
            <w:vAlign w:val="center"/>
          </w:tcPr>
          <w:p w14:paraId="444246EA" w14:textId="21AFDC2B" w:rsidR="003F0C2B" w:rsidRPr="00BC5C31" w:rsidRDefault="00403E92" w:rsidP="00964374">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Net</w:t>
            </w:r>
          </w:p>
        </w:tc>
        <w:tc>
          <w:tcPr>
            <w:tcW w:w="1417" w:type="dxa"/>
          </w:tcPr>
          <w:p w14:paraId="3DA746A4" w14:textId="285D5B2B" w:rsidR="003F0C2B" w:rsidRPr="00BC5C31" w:rsidRDefault="00403E92" w:rsidP="00403E92">
            <w:pPr>
              <w:tabs>
                <w:tab w:val="decimal" w:pos="102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22,822</w:t>
            </w:r>
          </w:p>
        </w:tc>
        <w:tc>
          <w:tcPr>
            <w:tcW w:w="264" w:type="dxa"/>
          </w:tcPr>
          <w:p w14:paraId="554DCDEE" w14:textId="77777777" w:rsidR="003F0C2B" w:rsidRPr="00BC5C31" w:rsidRDefault="003F0C2B" w:rsidP="00964374">
            <w:pPr>
              <w:tabs>
                <w:tab w:val="decimal" w:pos="1113"/>
              </w:tabs>
              <w:spacing w:after="0" w:line="240" w:lineRule="atLeast"/>
              <w:ind w:left="72" w:right="-25"/>
              <w:rPr>
                <w:rFonts w:ascii="Times New Roman" w:hAnsi="Times New Roman" w:cs="Times New Roman"/>
                <w:szCs w:val="22"/>
              </w:rPr>
            </w:pPr>
          </w:p>
        </w:tc>
        <w:tc>
          <w:tcPr>
            <w:tcW w:w="1429" w:type="dxa"/>
          </w:tcPr>
          <w:p w14:paraId="24E200D3" w14:textId="6FD8DA07" w:rsidR="003F0C2B" w:rsidRPr="00BC5C31" w:rsidRDefault="00403E92" w:rsidP="00964374">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18,213</w:t>
            </w:r>
          </w:p>
        </w:tc>
        <w:tc>
          <w:tcPr>
            <w:tcW w:w="264" w:type="dxa"/>
          </w:tcPr>
          <w:p w14:paraId="0D465E92" w14:textId="77777777" w:rsidR="003F0C2B" w:rsidRPr="00BC5C31" w:rsidRDefault="003F0C2B" w:rsidP="00964374">
            <w:pPr>
              <w:tabs>
                <w:tab w:val="decimal" w:pos="1113"/>
              </w:tabs>
              <w:spacing w:after="0" w:line="240" w:lineRule="atLeast"/>
              <w:ind w:left="72" w:right="-25"/>
              <w:rPr>
                <w:rFonts w:ascii="Times New Roman" w:hAnsi="Times New Roman" w:cs="Times New Roman"/>
                <w:szCs w:val="22"/>
              </w:rPr>
            </w:pPr>
          </w:p>
        </w:tc>
        <w:tc>
          <w:tcPr>
            <w:tcW w:w="1445" w:type="dxa"/>
          </w:tcPr>
          <w:p w14:paraId="5FA6B831" w14:textId="235C918F" w:rsidR="003F0C2B" w:rsidRPr="00BC5C31" w:rsidRDefault="00403E92" w:rsidP="009643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55" w:type="dxa"/>
          </w:tcPr>
          <w:p w14:paraId="19F50FA3" w14:textId="77777777" w:rsidR="003F0C2B" w:rsidRPr="00BC5C31" w:rsidRDefault="003F0C2B" w:rsidP="00964374">
            <w:pPr>
              <w:spacing w:after="0" w:line="240" w:lineRule="atLeast"/>
              <w:ind w:left="22" w:right="-25"/>
              <w:jc w:val="center"/>
              <w:rPr>
                <w:rFonts w:ascii="Times New Roman" w:eastAsia="Cordia New" w:hAnsi="Times New Roman" w:cs="Times New Roman"/>
                <w:b/>
                <w:bCs/>
                <w:szCs w:val="22"/>
              </w:rPr>
            </w:pPr>
          </w:p>
        </w:tc>
        <w:tc>
          <w:tcPr>
            <w:tcW w:w="1449" w:type="dxa"/>
          </w:tcPr>
          <w:p w14:paraId="69659FE7" w14:textId="01A3E62A" w:rsidR="003F0C2B" w:rsidRPr="00BC5C31" w:rsidRDefault="00403E92" w:rsidP="009643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955EFA" w:rsidRPr="00BC5C31" w14:paraId="0E8849C9" w14:textId="77777777" w:rsidTr="003F0C2B">
        <w:tc>
          <w:tcPr>
            <w:tcW w:w="3492" w:type="dxa"/>
            <w:vAlign w:val="center"/>
          </w:tcPr>
          <w:p w14:paraId="5BA18DA2" w14:textId="3A2D3997" w:rsidR="00955EFA" w:rsidRPr="00BC5C31" w:rsidRDefault="00955EFA" w:rsidP="00955EFA">
            <w:pPr>
              <w:spacing w:after="0" w:line="240" w:lineRule="atLeast"/>
              <w:ind w:left="549" w:right="-25"/>
              <w:rPr>
                <w:rFonts w:ascii="Times New Roman" w:hAnsi="Times New Roman" w:cs="Times New Roman"/>
                <w:szCs w:val="22"/>
              </w:rPr>
            </w:pPr>
            <w:r w:rsidRPr="00BC5C31">
              <w:rPr>
                <w:rFonts w:ascii="Times New Roman" w:hAnsi="Times New Roman" w:cs="Times New Roman"/>
                <w:i/>
                <w:iCs/>
                <w:szCs w:val="22"/>
              </w:rPr>
              <w:t xml:space="preserve">Less </w:t>
            </w:r>
            <w:r w:rsidRPr="00BC5C31">
              <w:rPr>
                <w:rFonts w:ascii="Times New Roman" w:hAnsi="Times New Roman" w:cs="Times New Roman"/>
                <w:szCs w:val="22"/>
              </w:rPr>
              <w:t xml:space="preserve">assets or disposal group </w:t>
            </w:r>
          </w:p>
        </w:tc>
        <w:tc>
          <w:tcPr>
            <w:tcW w:w="1417" w:type="dxa"/>
          </w:tcPr>
          <w:p w14:paraId="5FC379FC" w14:textId="77777777" w:rsidR="00955EFA" w:rsidRPr="00BC5C31" w:rsidRDefault="00955EFA" w:rsidP="00955EFA">
            <w:pPr>
              <w:spacing w:after="0" w:line="240" w:lineRule="atLeast"/>
              <w:ind w:left="72" w:right="-25"/>
              <w:jc w:val="center"/>
              <w:rPr>
                <w:rFonts w:ascii="Times New Roman" w:hAnsi="Times New Roman" w:cs="Times New Roman"/>
                <w:szCs w:val="22"/>
              </w:rPr>
            </w:pPr>
          </w:p>
        </w:tc>
        <w:tc>
          <w:tcPr>
            <w:tcW w:w="264" w:type="dxa"/>
          </w:tcPr>
          <w:p w14:paraId="692B953B" w14:textId="77777777" w:rsidR="00955EFA" w:rsidRPr="00BC5C31" w:rsidRDefault="00955EFA" w:rsidP="00955EFA">
            <w:pPr>
              <w:tabs>
                <w:tab w:val="decimal" w:pos="1113"/>
              </w:tabs>
              <w:spacing w:after="0" w:line="240" w:lineRule="atLeast"/>
              <w:ind w:left="72" w:right="-25"/>
              <w:rPr>
                <w:rFonts w:ascii="Times New Roman" w:hAnsi="Times New Roman" w:cs="Times New Roman"/>
                <w:szCs w:val="22"/>
              </w:rPr>
            </w:pPr>
          </w:p>
        </w:tc>
        <w:tc>
          <w:tcPr>
            <w:tcW w:w="1429" w:type="dxa"/>
          </w:tcPr>
          <w:p w14:paraId="4808ECB9" w14:textId="77777777" w:rsidR="00955EFA" w:rsidRPr="00BC5C31" w:rsidRDefault="00955EFA" w:rsidP="00955EFA">
            <w:pPr>
              <w:tabs>
                <w:tab w:val="decimal" w:pos="1049"/>
              </w:tabs>
              <w:spacing w:after="0" w:line="240" w:lineRule="atLeast"/>
              <w:ind w:left="72" w:right="-25"/>
              <w:rPr>
                <w:rFonts w:ascii="Times New Roman" w:hAnsi="Times New Roman" w:cs="Times New Roman"/>
                <w:szCs w:val="22"/>
              </w:rPr>
            </w:pPr>
          </w:p>
        </w:tc>
        <w:tc>
          <w:tcPr>
            <w:tcW w:w="264" w:type="dxa"/>
          </w:tcPr>
          <w:p w14:paraId="196E4B74" w14:textId="77777777" w:rsidR="00955EFA" w:rsidRPr="00BC5C31" w:rsidRDefault="00955EFA" w:rsidP="00955EFA">
            <w:pPr>
              <w:tabs>
                <w:tab w:val="decimal" w:pos="1113"/>
              </w:tabs>
              <w:spacing w:after="0" w:line="240" w:lineRule="atLeast"/>
              <w:ind w:left="72" w:right="-25"/>
              <w:rPr>
                <w:rFonts w:ascii="Times New Roman" w:hAnsi="Times New Roman" w:cs="Times New Roman"/>
                <w:szCs w:val="22"/>
              </w:rPr>
            </w:pPr>
          </w:p>
        </w:tc>
        <w:tc>
          <w:tcPr>
            <w:tcW w:w="1445" w:type="dxa"/>
          </w:tcPr>
          <w:p w14:paraId="3751573D" w14:textId="77777777" w:rsidR="00955EFA" w:rsidRPr="00BC5C31" w:rsidRDefault="00955EFA" w:rsidP="00955EFA">
            <w:pPr>
              <w:spacing w:after="0" w:line="240" w:lineRule="atLeast"/>
              <w:ind w:left="22" w:right="-25"/>
              <w:jc w:val="center"/>
              <w:rPr>
                <w:rFonts w:ascii="Times New Roman" w:eastAsia="Cordia New" w:hAnsi="Times New Roman" w:cs="Times New Roman"/>
                <w:b/>
                <w:bCs/>
                <w:szCs w:val="22"/>
              </w:rPr>
            </w:pPr>
          </w:p>
        </w:tc>
        <w:tc>
          <w:tcPr>
            <w:tcW w:w="255" w:type="dxa"/>
          </w:tcPr>
          <w:p w14:paraId="468C9E8B" w14:textId="77777777" w:rsidR="00955EFA" w:rsidRPr="00BC5C31" w:rsidRDefault="00955EFA" w:rsidP="00955EFA">
            <w:pPr>
              <w:spacing w:after="0" w:line="240" w:lineRule="atLeast"/>
              <w:ind w:left="22" w:right="-25"/>
              <w:jc w:val="center"/>
              <w:rPr>
                <w:rFonts w:ascii="Times New Roman" w:eastAsia="Cordia New" w:hAnsi="Times New Roman" w:cs="Times New Roman"/>
                <w:b/>
                <w:bCs/>
                <w:szCs w:val="22"/>
              </w:rPr>
            </w:pPr>
          </w:p>
        </w:tc>
        <w:tc>
          <w:tcPr>
            <w:tcW w:w="1449" w:type="dxa"/>
          </w:tcPr>
          <w:p w14:paraId="1BAB1D1B" w14:textId="77777777" w:rsidR="00955EFA" w:rsidRPr="00BC5C31" w:rsidRDefault="00955EFA" w:rsidP="00955EFA">
            <w:pPr>
              <w:spacing w:after="0" w:line="240" w:lineRule="atLeast"/>
              <w:ind w:left="22" w:right="-25"/>
              <w:jc w:val="center"/>
              <w:rPr>
                <w:rFonts w:ascii="Times New Roman" w:eastAsia="Cordia New" w:hAnsi="Times New Roman" w:cs="Times New Roman"/>
                <w:b/>
                <w:bCs/>
                <w:szCs w:val="22"/>
              </w:rPr>
            </w:pPr>
          </w:p>
        </w:tc>
      </w:tr>
      <w:tr w:rsidR="00955EFA" w:rsidRPr="00BC5C31" w14:paraId="4CB4D09B" w14:textId="77777777" w:rsidTr="003F0C2B">
        <w:tc>
          <w:tcPr>
            <w:tcW w:w="3492" w:type="dxa"/>
            <w:vAlign w:val="center"/>
          </w:tcPr>
          <w:p w14:paraId="55A3F6B8" w14:textId="50594CE2" w:rsidR="00955EFA" w:rsidRPr="00BC5C31" w:rsidRDefault="00955EFA" w:rsidP="00955EFA">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classified as held for sale</w:t>
            </w:r>
          </w:p>
        </w:tc>
        <w:tc>
          <w:tcPr>
            <w:tcW w:w="1417" w:type="dxa"/>
            <w:tcBorders>
              <w:bottom w:val="single" w:sz="4" w:space="0" w:color="auto"/>
            </w:tcBorders>
          </w:tcPr>
          <w:p w14:paraId="0E3CC7EA" w14:textId="3A898364" w:rsidR="00955EFA" w:rsidRPr="00BC5C31" w:rsidRDefault="00955EFA" w:rsidP="00955EFA">
            <w:pPr>
              <w:tabs>
                <w:tab w:val="decimal" w:pos="102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(20,501)</w:t>
            </w:r>
          </w:p>
        </w:tc>
        <w:tc>
          <w:tcPr>
            <w:tcW w:w="264" w:type="dxa"/>
          </w:tcPr>
          <w:p w14:paraId="4CCE1208" w14:textId="77777777" w:rsidR="00955EFA" w:rsidRPr="00BC5C31" w:rsidRDefault="00955EFA" w:rsidP="00955EFA">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18969553" w14:textId="6D313CB8" w:rsidR="00955EFA" w:rsidRPr="00BC5C31" w:rsidRDefault="00955EFA" w:rsidP="00955EFA">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4" w:type="dxa"/>
          </w:tcPr>
          <w:p w14:paraId="63EB5184" w14:textId="77777777" w:rsidR="00955EFA" w:rsidRPr="00BC5C31" w:rsidRDefault="00955EFA" w:rsidP="00955EFA">
            <w:pPr>
              <w:tabs>
                <w:tab w:val="decimal" w:pos="1113"/>
              </w:tabs>
              <w:spacing w:after="0" w:line="240" w:lineRule="atLeast"/>
              <w:ind w:left="72" w:right="-25"/>
              <w:rPr>
                <w:rFonts w:ascii="Times New Roman" w:hAnsi="Times New Roman" w:cs="Times New Roman"/>
                <w:szCs w:val="22"/>
              </w:rPr>
            </w:pPr>
          </w:p>
        </w:tc>
        <w:tc>
          <w:tcPr>
            <w:tcW w:w="1445" w:type="dxa"/>
            <w:tcBorders>
              <w:bottom w:val="single" w:sz="4" w:space="0" w:color="auto"/>
            </w:tcBorders>
          </w:tcPr>
          <w:p w14:paraId="55A30FEA" w14:textId="3148EC19" w:rsidR="00955EFA" w:rsidRPr="00BC5C31" w:rsidRDefault="00955EFA" w:rsidP="00955EFA">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55" w:type="dxa"/>
          </w:tcPr>
          <w:p w14:paraId="6BA6717A" w14:textId="77777777" w:rsidR="00955EFA" w:rsidRPr="00BC5C31" w:rsidRDefault="00955EFA" w:rsidP="00955EFA">
            <w:pPr>
              <w:spacing w:after="0" w:line="240" w:lineRule="atLeast"/>
              <w:ind w:left="22" w:right="-25"/>
              <w:jc w:val="center"/>
              <w:rPr>
                <w:rFonts w:ascii="Times New Roman" w:eastAsia="Cordia New" w:hAnsi="Times New Roman" w:cs="Times New Roman"/>
                <w:b/>
                <w:bCs/>
                <w:szCs w:val="22"/>
              </w:rPr>
            </w:pPr>
          </w:p>
        </w:tc>
        <w:tc>
          <w:tcPr>
            <w:tcW w:w="1449" w:type="dxa"/>
            <w:tcBorders>
              <w:bottom w:val="single" w:sz="4" w:space="0" w:color="auto"/>
            </w:tcBorders>
          </w:tcPr>
          <w:p w14:paraId="6B5C3D9E" w14:textId="07C17C07" w:rsidR="00955EFA" w:rsidRPr="00BC5C31" w:rsidRDefault="00955EFA" w:rsidP="00955EFA">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955EFA" w:rsidRPr="00BC5C31" w14:paraId="545A959C" w14:textId="77777777" w:rsidTr="00443337">
        <w:tc>
          <w:tcPr>
            <w:tcW w:w="3492" w:type="dxa"/>
          </w:tcPr>
          <w:p w14:paraId="29679C6F" w14:textId="283132DD" w:rsidR="00955EFA" w:rsidRPr="00BC5C31" w:rsidRDefault="00014800" w:rsidP="00955EFA">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Total</w:t>
            </w:r>
          </w:p>
        </w:tc>
        <w:tc>
          <w:tcPr>
            <w:tcW w:w="1417" w:type="dxa"/>
            <w:tcBorders>
              <w:top w:val="single" w:sz="4" w:space="0" w:color="auto"/>
              <w:bottom w:val="double" w:sz="4" w:space="0" w:color="auto"/>
            </w:tcBorders>
          </w:tcPr>
          <w:p w14:paraId="06E90D1E" w14:textId="325F293D" w:rsidR="00955EFA" w:rsidRPr="00BC5C31" w:rsidRDefault="00955EFA" w:rsidP="00955EFA">
            <w:pPr>
              <w:tabs>
                <w:tab w:val="decimal" w:pos="1026"/>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2,321</w:t>
            </w:r>
          </w:p>
        </w:tc>
        <w:tc>
          <w:tcPr>
            <w:tcW w:w="264" w:type="dxa"/>
          </w:tcPr>
          <w:p w14:paraId="35A8F39E" w14:textId="77777777" w:rsidR="00955EFA" w:rsidRPr="00BC5C31" w:rsidRDefault="00955EFA" w:rsidP="00955EFA">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tcPr>
          <w:p w14:paraId="2D96C553" w14:textId="77777777" w:rsidR="00955EFA" w:rsidRPr="00BC5C31" w:rsidRDefault="00955EFA" w:rsidP="00955EFA">
            <w:pPr>
              <w:tabs>
                <w:tab w:val="decimal" w:pos="1049"/>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18,213</w:t>
            </w:r>
          </w:p>
        </w:tc>
        <w:tc>
          <w:tcPr>
            <w:tcW w:w="264" w:type="dxa"/>
          </w:tcPr>
          <w:p w14:paraId="0C1CBB3A" w14:textId="77777777" w:rsidR="00955EFA" w:rsidRPr="00BC5C31" w:rsidRDefault="00955EFA" w:rsidP="00955EFA">
            <w:pPr>
              <w:tabs>
                <w:tab w:val="decimal" w:pos="1113"/>
              </w:tabs>
              <w:spacing w:after="0" w:line="240" w:lineRule="atLeast"/>
              <w:ind w:left="72" w:right="-25"/>
              <w:rPr>
                <w:rFonts w:ascii="Times New Roman" w:hAnsi="Times New Roman" w:cs="Times New Roman"/>
                <w:b/>
                <w:bCs/>
                <w:szCs w:val="22"/>
              </w:rPr>
            </w:pPr>
          </w:p>
        </w:tc>
        <w:tc>
          <w:tcPr>
            <w:tcW w:w="1445" w:type="dxa"/>
            <w:tcBorders>
              <w:top w:val="single" w:sz="4" w:space="0" w:color="auto"/>
              <w:bottom w:val="double" w:sz="4" w:space="0" w:color="auto"/>
            </w:tcBorders>
          </w:tcPr>
          <w:p w14:paraId="45474AC8" w14:textId="55964A0E" w:rsidR="00955EFA" w:rsidRPr="00BC5C31" w:rsidRDefault="00955EFA" w:rsidP="00955EF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55" w:type="dxa"/>
          </w:tcPr>
          <w:p w14:paraId="5B0CA2A9" w14:textId="77777777" w:rsidR="00955EFA" w:rsidRPr="00BC5C31" w:rsidRDefault="00955EFA" w:rsidP="00955EFA">
            <w:pPr>
              <w:spacing w:after="0" w:line="240" w:lineRule="atLeast"/>
              <w:ind w:left="22" w:right="-25"/>
              <w:jc w:val="center"/>
              <w:rPr>
                <w:rFonts w:ascii="Times New Roman" w:eastAsia="Cordia New" w:hAnsi="Times New Roman" w:cs="Times New Roman"/>
                <w:szCs w:val="22"/>
              </w:rPr>
            </w:pPr>
          </w:p>
        </w:tc>
        <w:tc>
          <w:tcPr>
            <w:tcW w:w="1449" w:type="dxa"/>
            <w:tcBorders>
              <w:top w:val="single" w:sz="4" w:space="0" w:color="auto"/>
              <w:bottom w:val="double" w:sz="4" w:space="0" w:color="auto"/>
            </w:tcBorders>
          </w:tcPr>
          <w:p w14:paraId="0EC91C97" w14:textId="77777777" w:rsidR="00955EFA" w:rsidRPr="00BC5C31" w:rsidRDefault="00955EFA" w:rsidP="00955EFA">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bl>
    <w:p w14:paraId="31A0DD0E" w14:textId="77777777" w:rsidR="003F0C2B" w:rsidRPr="00BC5C31" w:rsidRDefault="003F0C2B" w:rsidP="00403E92">
      <w:pPr>
        <w:tabs>
          <w:tab w:val="left" w:pos="567"/>
        </w:tabs>
        <w:spacing w:after="0" w:line="240" w:lineRule="atLeast"/>
        <w:ind w:left="540" w:right="-25"/>
        <w:rPr>
          <w:rFonts w:ascii="Times New Roman" w:hAnsi="Times New Roman" w:cs="Times New Roman"/>
          <w:b/>
          <w:bCs/>
          <w:szCs w:val="22"/>
        </w:rPr>
      </w:pPr>
    </w:p>
    <w:tbl>
      <w:tblPr>
        <w:tblW w:w="10015" w:type="dxa"/>
        <w:tblInd w:w="18" w:type="dxa"/>
        <w:tblLayout w:type="fixed"/>
        <w:tblLook w:val="01E0" w:firstRow="1" w:lastRow="1" w:firstColumn="1" w:lastColumn="1" w:noHBand="0" w:noVBand="0"/>
      </w:tblPr>
      <w:tblGrid>
        <w:gridCol w:w="3492"/>
        <w:gridCol w:w="1417"/>
        <w:gridCol w:w="264"/>
        <w:gridCol w:w="1429"/>
        <w:gridCol w:w="264"/>
        <w:gridCol w:w="1445"/>
        <w:gridCol w:w="255"/>
        <w:gridCol w:w="1449"/>
      </w:tblGrid>
      <w:tr w:rsidR="00964374" w:rsidRPr="00BC5C31" w14:paraId="1957ED9B" w14:textId="77777777" w:rsidTr="00443337">
        <w:tc>
          <w:tcPr>
            <w:tcW w:w="3492" w:type="dxa"/>
          </w:tcPr>
          <w:p w14:paraId="322A69D3" w14:textId="0BE95C0F" w:rsidR="00964374" w:rsidRPr="00BC5C31" w:rsidRDefault="00964374" w:rsidP="00964374">
            <w:pPr>
              <w:spacing w:after="0" w:line="240" w:lineRule="atLeast"/>
              <w:ind w:left="549" w:right="-25"/>
              <w:rPr>
                <w:rFonts w:ascii="Times New Roman" w:eastAsia="Cordia New" w:hAnsi="Times New Roman" w:cs="Times New Roman"/>
                <w:b/>
                <w:bCs/>
                <w:i/>
                <w:iCs/>
                <w:szCs w:val="22"/>
              </w:rPr>
            </w:pPr>
            <w:r w:rsidRPr="00BC5C31">
              <w:rPr>
                <w:rFonts w:ascii="Times New Roman" w:eastAsia="Cordia New" w:hAnsi="Times New Roman" w:cs="Times New Roman"/>
                <w:b/>
                <w:bCs/>
                <w:i/>
                <w:iCs/>
                <w:szCs w:val="22"/>
              </w:rPr>
              <w:t>Reclassification:</w:t>
            </w:r>
          </w:p>
        </w:tc>
        <w:tc>
          <w:tcPr>
            <w:tcW w:w="1417" w:type="dxa"/>
          </w:tcPr>
          <w:p w14:paraId="202A8990" w14:textId="77777777" w:rsidR="00964374" w:rsidRPr="00BC5C31" w:rsidRDefault="00964374" w:rsidP="00964374">
            <w:pPr>
              <w:tabs>
                <w:tab w:val="decimal" w:pos="1049"/>
              </w:tabs>
              <w:spacing w:after="0" w:line="240" w:lineRule="atLeast"/>
              <w:ind w:left="72" w:right="-25"/>
              <w:rPr>
                <w:rFonts w:ascii="Times New Roman" w:hAnsi="Times New Roman" w:cs="Times New Roman"/>
                <w:szCs w:val="22"/>
              </w:rPr>
            </w:pPr>
          </w:p>
        </w:tc>
        <w:tc>
          <w:tcPr>
            <w:tcW w:w="264" w:type="dxa"/>
          </w:tcPr>
          <w:p w14:paraId="1AEC1ED9"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29" w:type="dxa"/>
          </w:tcPr>
          <w:p w14:paraId="6F6833E2" w14:textId="77777777" w:rsidR="00964374" w:rsidRPr="00BC5C31" w:rsidRDefault="00964374" w:rsidP="00964374">
            <w:pPr>
              <w:tabs>
                <w:tab w:val="decimal" w:pos="1049"/>
              </w:tabs>
              <w:spacing w:after="0" w:line="240" w:lineRule="atLeast"/>
              <w:ind w:left="72" w:right="-25"/>
              <w:rPr>
                <w:rFonts w:ascii="Times New Roman" w:hAnsi="Times New Roman" w:cs="Times New Roman"/>
                <w:szCs w:val="22"/>
              </w:rPr>
            </w:pPr>
          </w:p>
        </w:tc>
        <w:tc>
          <w:tcPr>
            <w:tcW w:w="264" w:type="dxa"/>
          </w:tcPr>
          <w:p w14:paraId="0B9B6921"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45" w:type="dxa"/>
          </w:tcPr>
          <w:p w14:paraId="641CCC8F" w14:textId="77777777" w:rsidR="00964374" w:rsidRPr="00BC5C31" w:rsidRDefault="00964374" w:rsidP="00964374">
            <w:pPr>
              <w:tabs>
                <w:tab w:val="decimal" w:pos="1054"/>
              </w:tabs>
              <w:spacing w:after="0" w:line="240" w:lineRule="atLeast"/>
              <w:ind w:right="-25"/>
              <w:rPr>
                <w:rFonts w:ascii="Times New Roman" w:hAnsi="Times New Roman" w:cs="Times New Roman"/>
                <w:szCs w:val="22"/>
              </w:rPr>
            </w:pPr>
          </w:p>
        </w:tc>
        <w:tc>
          <w:tcPr>
            <w:tcW w:w="255" w:type="dxa"/>
          </w:tcPr>
          <w:p w14:paraId="3FE08548" w14:textId="77777777" w:rsidR="00964374" w:rsidRPr="00BC5C31" w:rsidRDefault="00964374" w:rsidP="00964374">
            <w:pPr>
              <w:spacing w:after="0" w:line="240" w:lineRule="atLeast"/>
              <w:ind w:left="72" w:right="-25"/>
              <w:rPr>
                <w:rFonts w:ascii="Times New Roman" w:hAnsi="Times New Roman" w:cs="Times New Roman"/>
                <w:szCs w:val="22"/>
              </w:rPr>
            </w:pPr>
          </w:p>
        </w:tc>
        <w:tc>
          <w:tcPr>
            <w:tcW w:w="1449" w:type="dxa"/>
          </w:tcPr>
          <w:p w14:paraId="2365F440" w14:textId="77777777" w:rsidR="00964374" w:rsidRPr="00BC5C31" w:rsidRDefault="00964374" w:rsidP="00964374">
            <w:pPr>
              <w:spacing w:after="0" w:line="240" w:lineRule="atLeast"/>
              <w:ind w:right="-25"/>
              <w:jc w:val="center"/>
              <w:rPr>
                <w:rFonts w:ascii="Times New Roman" w:hAnsi="Times New Roman" w:cs="Times New Roman"/>
                <w:szCs w:val="22"/>
              </w:rPr>
            </w:pPr>
          </w:p>
        </w:tc>
      </w:tr>
      <w:tr w:rsidR="00964374" w:rsidRPr="00BC5C31" w14:paraId="29CF9D46" w14:textId="77777777" w:rsidTr="00443337">
        <w:tc>
          <w:tcPr>
            <w:tcW w:w="3492" w:type="dxa"/>
            <w:vAlign w:val="center"/>
          </w:tcPr>
          <w:p w14:paraId="5D43092E" w14:textId="77777777" w:rsidR="00964374" w:rsidRPr="00BC5C31" w:rsidRDefault="00964374" w:rsidP="00964374">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Current</w:t>
            </w:r>
          </w:p>
        </w:tc>
        <w:tc>
          <w:tcPr>
            <w:tcW w:w="1417" w:type="dxa"/>
          </w:tcPr>
          <w:p w14:paraId="6FC41A8D" w14:textId="528D08F2" w:rsidR="00964374" w:rsidRPr="00BC5C31" w:rsidRDefault="00403E92" w:rsidP="00403E92">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4" w:type="dxa"/>
          </w:tcPr>
          <w:p w14:paraId="513B8231"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29" w:type="dxa"/>
          </w:tcPr>
          <w:p w14:paraId="72FE6C16" w14:textId="77777777" w:rsidR="00964374" w:rsidRPr="00BC5C31" w:rsidRDefault="00964374" w:rsidP="00964374">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17,894</w:t>
            </w:r>
          </w:p>
        </w:tc>
        <w:tc>
          <w:tcPr>
            <w:tcW w:w="264" w:type="dxa"/>
          </w:tcPr>
          <w:p w14:paraId="2585837A"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45" w:type="dxa"/>
          </w:tcPr>
          <w:p w14:paraId="0E119FFD" w14:textId="079D1F15" w:rsidR="00964374" w:rsidRPr="00BC5C31" w:rsidRDefault="00403E92" w:rsidP="009643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55" w:type="dxa"/>
          </w:tcPr>
          <w:p w14:paraId="55335705"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p>
        </w:tc>
        <w:tc>
          <w:tcPr>
            <w:tcW w:w="1449" w:type="dxa"/>
          </w:tcPr>
          <w:p w14:paraId="2D9E37CE"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964374" w:rsidRPr="00BC5C31" w14:paraId="08B1D5E0" w14:textId="77777777" w:rsidTr="00443337">
        <w:tc>
          <w:tcPr>
            <w:tcW w:w="3492" w:type="dxa"/>
            <w:vAlign w:val="center"/>
          </w:tcPr>
          <w:p w14:paraId="1CD14C31" w14:textId="77777777" w:rsidR="00964374" w:rsidRPr="00BC5C31" w:rsidRDefault="00964374" w:rsidP="00964374">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Non-current</w:t>
            </w:r>
          </w:p>
        </w:tc>
        <w:tc>
          <w:tcPr>
            <w:tcW w:w="1417" w:type="dxa"/>
            <w:tcBorders>
              <w:bottom w:val="single" w:sz="4" w:space="0" w:color="auto"/>
            </w:tcBorders>
          </w:tcPr>
          <w:p w14:paraId="2464AB66" w14:textId="1BBFE40C" w:rsidR="00964374" w:rsidRPr="00BC5C31" w:rsidRDefault="00403E92" w:rsidP="00964374">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2,321</w:t>
            </w:r>
          </w:p>
        </w:tc>
        <w:tc>
          <w:tcPr>
            <w:tcW w:w="264" w:type="dxa"/>
          </w:tcPr>
          <w:p w14:paraId="4510395A"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1A750E9C" w14:textId="77777777" w:rsidR="00964374" w:rsidRPr="00BC5C31" w:rsidRDefault="00964374" w:rsidP="00964374">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319</w:t>
            </w:r>
          </w:p>
        </w:tc>
        <w:tc>
          <w:tcPr>
            <w:tcW w:w="264" w:type="dxa"/>
          </w:tcPr>
          <w:p w14:paraId="17BE3324" w14:textId="77777777" w:rsidR="00964374" w:rsidRPr="00BC5C31" w:rsidRDefault="00964374" w:rsidP="00964374">
            <w:pPr>
              <w:tabs>
                <w:tab w:val="decimal" w:pos="1113"/>
              </w:tabs>
              <w:spacing w:after="0" w:line="240" w:lineRule="atLeast"/>
              <w:ind w:left="72" w:right="-25"/>
              <w:rPr>
                <w:rFonts w:ascii="Times New Roman" w:hAnsi="Times New Roman" w:cs="Times New Roman"/>
                <w:szCs w:val="22"/>
              </w:rPr>
            </w:pPr>
          </w:p>
        </w:tc>
        <w:tc>
          <w:tcPr>
            <w:tcW w:w="1445" w:type="dxa"/>
            <w:tcBorders>
              <w:bottom w:val="single" w:sz="4" w:space="0" w:color="auto"/>
            </w:tcBorders>
          </w:tcPr>
          <w:p w14:paraId="76BCB5F4" w14:textId="31BE2313" w:rsidR="00964374" w:rsidRPr="00BC5C31" w:rsidRDefault="00403E92" w:rsidP="009643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55" w:type="dxa"/>
          </w:tcPr>
          <w:p w14:paraId="409D5597"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p>
        </w:tc>
        <w:tc>
          <w:tcPr>
            <w:tcW w:w="1449" w:type="dxa"/>
            <w:tcBorders>
              <w:bottom w:val="single" w:sz="4" w:space="0" w:color="auto"/>
            </w:tcBorders>
          </w:tcPr>
          <w:p w14:paraId="6EE956BF" w14:textId="77777777" w:rsidR="00964374" w:rsidRPr="00BC5C31" w:rsidRDefault="00964374" w:rsidP="00964374">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r w:rsidR="00964374" w:rsidRPr="00BC5C31" w14:paraId="70D9CA4F" w14:textId="77777777" w:rsidTr="00443337">
        <w:tc>
          <w:tcPr>
            <w:tcW w:w="3492" w:type="dxa"/>
          </w:tcPr>
          <w:p w14:paraId="2966A8D9" w14:textId="77777777" w:rsidR="00964374" w:rsidRPr="00BC5C31" w:rsidRDefault="00964374" w:rsidP="00964374">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Total</w:t>
            </w:r>
          </w:p>
        </w:tc>
        <w:tc>
          <w:tcPr>
            <w:tcW w:w="1417" w:type="dxa"/>
            <w:tcBorders>
              <w:top w:val="single" w:sz="4" w:space="0" w:color="auto"/>
              <w:bottom w:val="double" w:sz="4" w:space="0" w:color="auto"/>
            </w:tcBorders>
          </w:tcPr>
          <w:p w14:paraId="626868B1" w14:textId="544E151E" w:rsidR="00964374" w:rsidRPr="00BC5C31" w:rsidRDefault="00403E92" w:rsidP="00964374">
            <w:pPr>
              <w:tabs>
                <w:tab w:val="decimal" w:pos="1026"/>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2,321</w:t>
            </w:r>
          </w:p>
        </w:tc>
        <w:tc>
          <w:tcPr>
            <w:tcW w:w="264" w:type="dxa"/>
          </w:tcPr>
          <w:p w14:paraId="5A8542AA" w14:textId="77777777" w:rsidR="00964374" w:rsidRPr="00BC5C31" w:rsidRDefault="00964374" w:rsidP="00964374">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tcPr>
          <w:p w14:paraId="455B50F8" w14:textId="77777777" w:rsidR="00964374" w:rsidRPr="00BC5C31" w:rsidRDefault="00964374" w:rsidP="00964374">
            <w:pPr>
              <w:tabs>
                <w:tab w:val="decimal" w:pos="1049"/>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18,213</w:t>
            </w:r>
          </w:p>
        </w:tc>
        <w:tc>
          <w:tcPr>
            <w:tcW w:w="264" w:type="dxa"/>
          </w:tcPr>
          <w:p w14:paraId="5B3E126F" w14:textId="77777777" w:rsidR="00964374" w:rsidRPr="00BC5C31" w:rsidRDefault="00964374" w:rsidP="00964374">
            <w:pPr>
              <w:tabs>
                <w:tab w:val="decimal" w:pos="1113"/>
              </w:tabs>
              <w:spacing w:after="0" w:line="240" w:lineRule="atLeast"/>
              <w:ind w:left="72" w:right="-25"/>
              <w:rPr>
                <w:rFonts w:ascii="Times New Roman" w:hAnsi="Times New Roman" w:cs="Times New Roman"/>
                <w:b/>
                <w:bCs/>
                <w:szCs w:val="22"/>
              </w:rPr>
            </w:pPr>
          </w:p>
        </w:tc>
        <w:tc>
          <w:tcPr>
            <w:tcW w:w="1445" w:type="dxa"/>
            <w:tcBorders>
              <w:top w:val="single" w:sz="4" w:space="0" w:color="auto"/>
              <w:bottom w:val="double" w:sz="4" w:space="0" w:color="auto"/>
            </w:tcBorders>
          </w:tcPr>
          <w:p w14:paraId="77560C14" w14:textId="66545D73" w:rsidR="00964374" w:rsidRPr="00BC5C31" w:rsidRDefault="00403E92" w:rsidP="0096437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55" w:type="dxa"/>
          </w:tcPr>
          <w:p w14:paraId="3B1A60B7" w14:textId="77777777" w:rsidR="00964374" w:rsidRPr="00BC5C31" w:rsidRDefault="00964374" w:rsidP="00964374">
            <w:pPr>
              <w:spacing w:after="0" w:line="240" w:lineRule="atLeast"/>
              <w:ind w:left="22" w:right="-25"/>
              <w:jc w:val="center"/>
              <w:rPr>
                <w:rFonts w:ascii="Times New Roman" w:eastAsia="Cordia New" w:hAnsi="Times New Roman" w:cs="Times New Roman"/>
                <w:szCs w:val="22"/>
              </w:rPr>
            </w:pPr>
          </w:p>
        </w:tc>
        <w:tc>
          <w:tcPr>
            <w:tcW w:w="1449" w:type="dxa"/>
            <w:tcBorders>
              <w:top w:val="single" w:sz="4" w:space="0" w:color="auto"/>
              <w:bottom w:val="double" w:sz="4" w:space="0" w:color="auto"/>
            </w:tcBorders>
          </w:tcPr>
          <w:p w14:paraId="7DFD1349" w14:textId="77777777" w:rsidR="00964374" w:rsidRPr="00BC5C31" w:rsidRDefault="00964374" w:rsidP="00964374">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r>
    </w:tbl>
    <w:p w14:paraId="6E331D07" w14:textId="77777777" w:rsidR="00800585" w:rsidRPr="00BC5C31" w:rsidRDefault="00800585" w:rsidP="00800585">
      <w:pPr>
        <w:tabs>
          <w:tab w:val="left" w:pos="567"/>
        </w:tabs>
        <w:spacing w:after="0" w:line="240" w:lineRule="atLeast"/>
        <w:ind w:left="540" w:right="-25"/>
        <w:rPr>
          <w:rFonts w:ascii="Times New Roman" w:hAnsi="Times New Roman" w:cs="Times New Roman"/>
          <w:b/>
          <w:bCs/>
          <w:szCs w:val="22"/>
        </w:rPr>
      </w:pPr>
    </w:p>
    <w:tbl>
      <w:tblPr>
        <w:tblW w:w="10013" w:type="dxa"/>
        <w:tblInd w:w="18" w:type="dxa"/>
        <w:tblLayout w:type="fixed"/>
        <w:tblLook w:val="01E0" w:firstRow="1" w:lastRow="1" w:firstColumn="1" w:lastColumn="1" w:noHBand="0" w:noVBand="0"/>
      </w:tblPr>
      <w:tblGrid>
        <w:gridCol w:w="3492"/>
        <w:gridCol w:w="1414"/>
        <w:gridCol w:w="264"/>
        <w:gridCol w:w="1429"/>
        <w:gridCol w:w="264"/>
        <w:gridCol w:w="1449"/>
        <w:gridCol w:w="255"/>
        <w:gridCol w:w="1446"/>
      </w:tblGrid>
      <w:tr w:rsidR="00964374" w:rsidRPr="00BC5C31" w14:paraId="33620958" w14:textId="77777777" w:rsidTr="00F54FBC">
        <w:trPr>
          <w:tblHeader/>
        </w:trPr>
        <w:tc>
          <w:tcPr>
            <w:tcW w:w="3492" w:type="dxa"/>
          </w:tcPr>
          <w:p w14:paraId="7357A0C4" w14:textId="77777777" w:rsidR="00964374" w:rsidRPr="00BC5C31" w:rsidRDefault="00964374" w:rsidP="00443337">
            <w:pPr>
              <w:spacing w:after="0" w:line="240" w:lineRule="auto"/>
              <w:rPr>
                <w:rFonts w:ascii="Times New Roman" w:hAnsi="Times New Roman" w:cs="Times New Roman"/>
                <w:i/>
                <w:iCs/>
                <w:szCs w:val="22"/>
              </w:rPr>
            </w:pPr>
            <w:r w:rsidRPr="00BC5C31">
              <w:br w:type="page"/>
            </w:r>
          </w:p>
        </w:tc>
        <w:tc>
          <w:tcPr>
            <w:tcW w:w="3107" w:type="dxa"/>
            <w:gridSpan w:val="3"/>
            <w:vAlign w:val="center"/>
          </w:tcPr>
          <w:p w14:paraId="03BF6A48" w14:textId="77777777" w:rsidR="00964374" w:rsidRPr="00BC5C31" w:rsidRDefault="00964374"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615CEEFF" w14:textId="77777777" w:rsidR="00964374" w:rsidRPr="00BC5C31" w:rsidRDefault="00964374"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50" w:type="dxa"/>
            <w:gridSpan w:val="3"/>
            <w:vAlign w:val="bottom"/>
          </w:tcPr>
          <w:p w14:paraId="4549983C" w14:textId="77777777" w:rsidR="00964374" w:rsidRPr="00BC5C31" w:rsidRDefault="00964374"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964374" w:rsidRPr="00BC5C31" w14:paraId="6B6AA754" w14:textId="77777777" w:rsidTr="00F54FBC">
        <w:trPr>
          <w:tblHeader/>
        </w:trPr>
        <w:tc>
          <w:tcPr>
            <w:tcW w:w="3492" w:type="dxa"/>
          </w:tcPr>
          <w:p w14:paraId="530D3CC0" w14:textId="77777777" w:rsidR="00964374" w:rsidRPr="00BC5C31" w:rsidRDefault="00964374" w:rsidP="00443337">
            <w:pPr>
              <w:spacing w:after="0" w:line="240" w:lineRule="atLeast"/>
              <w:ind w:left="549" w:right="-25"/>
              <w:rPr>
                <w:rFonts w:ascii="Times New Roman" w:hAnsi="Times New Roman" w:cs="Times New Roman"/>
                <w:i/>
                <w:iCs/>
                <w:szCs w:val="22"/>
              </w:rPr>
            </w:pPr>
          </w:p>
        </w:tc>
        <w:tc>
          <w:tcPr>
            <w:tcW w:w="1414" w:type="dxa"/>
          </w:tcPr>
          <w:p w14:paraId="3DE06C0A" w14:textId="77777777" w:rsidR="00964374" w:rsidRPr="00BC5C31" w:rsidRDefault="00964374"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659D90C0" w14:textId="77777777" w:rsidR="00964374" w:rsidRPr="00BC5C31" w:rsidRDefault="00964374" w:rsidP="0044333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68C6FCC6" w14:textId="77777777" w:rsidR="00964374" w:rsidRPr="00BC5C31" w:rsidRDefault="00964374"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34DC2EC4" w14:textId="77777777" w:rsidR="00964374" w:rsidRPr="00BC5C31" w:rsidRDefault="00964374"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9" w:type="dxa"/>
          </w:tcPr>
          <w:p w14:paraId="7DFAF230" w14:textId="77777777" w:rsidR="00964374" w:rsidRPr="00BC5C31" w:rsidRDefault="00964374"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1F2A053D" w14:textId="77777777" w:rsidR="00964374" w:rsidRPr="00BC5C31" w:rsidRDefault="00964374" w:rsidP="00443337">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2A17BAEC" w14:textId="77777777" w:rsidR="00964374" w:rsidRPr="00BC5C31" w:rsidRDefault="00964374"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964374" w:rsidRPr="00BC5C31" w14:paraId="01AEB6C2" w14:textId="77777777" w:rsidTr="00F54FBC">
        <w:trPr>
          <w:tblHeader/>
        </w:trPr>
        <w:tc>
          <w:tcPr>
            <w:tcW w:w="3492" w:type="dxa"/>
          </w:tcPr>
          <w:p w14:paraId="75A2392C" w14:textId="77777777" w:rsidR="00964374" w:rsidRPr="00BC5C31" w:rsidRDefault="00964374" w:rsidP="00443337">
            <w:pPr>
              <w:spacing w:after="0" w:line="240" w:lineRule="atLeast"/>
              <w:ind w:left="549" w:right="-25"/>
              <w:rPr>
                <w:rFonts w:ascii="Times New Roman" w:hAnsi="Times New Roman" w:cs="Times New Roman"/>
                <w:i/>
                <w:iCs/>
                <w:szCs w:val="22"/>
              </w:rPr>
            </w:pPr>
          </w:p>
        </w:tc>
        <w:tc>
          <w:tcPr>
            <w:tcW w:w="6521" w:type="dxa"/>
            <w:gridSpan w:val="7"/>
          </w:tcPr>
          <w:p w14:paraId="6B785055" w14:textId="77777777" w:rsidR="00964374" w:rsidRPr="00BC5C31" w:rsidRDefault="00964374"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403E92" w:rsidRPr="00BC5C31" w14:paraId="0EB9B7C6" w14:textId="77777777" w:rsidTr="00F54FBC">
        <w:tc>
          <w:tcPr>
            <w:tcW w:w="3492" w:type="dxa"/>
          </w:tcPr>
          <w:p w14:paraId="26A5D6EB" w14:textId="42E90E35" w:rsidR="00403E92" w:rsidRPr="00BC5C31" w:rsidRDefault="00403E92" w:rsidP="00403E92">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BC5C31">
              <w:rPr>
                <w:rFonts w:ascii="Times New Roman" w:hAnsi="Times New Roman" w:cs="Times New Roman"/>
                <w:b/>
                <w:bCs/>
                <w:i/>
                <w:iCs/>
                <w:szCs w:val="22"/>
              </w:rPr>
              <w:t>For the nine</w:t>
            </w:r>
            <w:r w:rsidRPr="00BC5C31">
              <w:rPr>
                <w:rFonts w:ascii="Times New Roman" w:hAnsi="Times New Roman" w:cs="Times New Roman"/>
                <w:b/>
                <w:bCs/>
                <w:i/>
                <w:iCs/>
                <w:szCs w:val="22"/>
                <w:cs/>
              </w:rPr>
              <w:t>-</w:t>
            </w:r>
            <w:r w:rsidRPr="00BC5C31">
              <w:rPr>
                <w:rFonts w:ascii="Times New Roman" w:hAnsi="Times New Roman" w:cs="Times New Roman"/>
                <w:b/>
                <w:bCs/>
                <w:i/>
                <w:iCs/>
                <w:szCs w:val="22"/>
              </w:rPr>
              <w:t>month period</w:t>
            </w:r>
          </w:p>
        </w:tc>
        <w:tc>
          <w:tcPr>
            <w:tcW w:w="1414" w:type="dxa"/>
          </w:tcPr>
          <w:p w14:paraId="4332AFD1" w14:textId="77777777" w:rsidR="00403E92" w:rsidRPr="00BC5C31" w:rsidRDefault="00403E92" w:rsidP="00403E92">
            <w:pPr>
              <w:tabs>
                <w:tab w:val="decimal" w:pos="885"/>
              </w:tabs>
              <w:spacing w:after="0" w:line="240" w:lineRule="atLeast"/>
              <w:ind w:left="72" w:right="-25"/>
              <w:rPr>
                <w:rFonts w:ascii="Times New Roman" w:hAnsi="Times New Roman" w:cs="Times New Roman"/>
                <w:szCs w:val="22"/>
                <w:cs/>
              </w:rPr>
            </w:pPr>
          </w:p>
        </w:tc>
        <w:tc>
          <w:tcPr>
            <w:tcW w:w="264" w:type="dxa"/>
          </w:tcPr>
          <w:p w14:paraId="0A8FC97C" w14:textId="77777777" w:rsidR="00403E92" w:rsidRPr="00BC5C31" w:rsidRDefault="00403E92" w:rsidP="00403E92">
            <w:pPr>
              <w:tabs>
                <w:tab w:val="decimal" w:pos="885"/>
              </w:tabs>
              <w:spacing w:after="0" w:line="240" w:lineRule="atLeast"/>
              <w:ind w:left="72" w:right="-25"/>
              <w:rPr>
                <w:rFonts w:ascii="Times New Roman" w:hAnsi="Times New Roman" w:cs="Times New Roman"/>
                <w:szCs w:val="22"/>
              </w:rPr>
            </w:pPr>
          </w:p>
        </w:tc>
        <w:tc>
          <w:tcPr>
            <w:tcW w:w="1429" w:type="dxa"/>
          </w:tcPr>
          <w:p w14:paraId="49314462" w14:textId="77777777" w:rsidR="00403E92" w:rsidRPr="00BC5C31" w:rsidRDefault="00403E92" w:rsidP="00403E92">
            <w:pPr>
              <w:tabs>
                <w:tab w:val="decimal" w:pos="885"/>
              </w:tabs>
              <w:spacing w:after="0" w:line="240" w:lineRule="atLeast"/>
              <w:ind w:left="72" w:right="-25"/>
              <w:rPr>
                <w:rFonts w:ascii="Times New Roman" w:hAnsi="Times New Roman" w:cs="Times New Roman"/>
                <w:szCs w:val="22"/>
                <w:cs/>
              </w:rPr>
            </w:pPr>
          </w:p>
        </w:tc>
        <w:tc>
          <w:tcPr>
            <w:tcW w:w="264" w:type="dxa"/>
          </w:tcPr>
          <w:p w14:paraId="02192F22" w14:textId="77777777" w:rsidR="00403E92" w:rsidRPr="00BC5C31" w:rsidRDefault="00403E92" w:rsidP="00403E92">
            <w:pPr>
              <w:tabs>
                <w:tab w:val="decimal" w:pos="885"/>
              </w:tabs>
              <w:spacing w:after="0" w:line="240" w:lineRule="atLeast"/>
              <w:ind w:left="72" w:right="-25"/>
              <w:rPr>
                <w:rFonts w:ascii="Times New Roman" w:hAnsi="Times New Roman" w:cs="Times New Roman"/>
                <w:szCs w:val="22"/>
              </w:rPr>
            </w:pPr>
          </w:p>
        </w:tc>
        <w:tc>
          <w:tcPr>
            <w:tcW w:w="1449" w:type="dxa"/>
          </w:tcPr>
          <w:p w14:paraId="1B31E26D" w14:textId="77777777" w:rsidR="00403E92" w:rsidRPr="00BC5C31" w:rsidRDefault="00403E92" w:rsidP="00403E92">
            <w:pPr>
              <w:tabs>
                <w:tab w:val="decimal" w:pos="885"/>
              </w:tabs>
              <w:spacing w:after="0" w:line="240" w:lineRule="atLeast"/>
              <w:ind w:left="72" w:right="-25"/>
              <w:rPr>
                <w:rFonts w:ascii="Times New Roman" w:hAnsi="Times New Roman" w:cs="Times New Roman"/>
                <w:szCs w:val="22"/>
              </w:rPr>
            </w:pPr>
          </w:p>
        </w:tc>
        <w:tc>
          <w:tcPr>
            <w:tcW w:w="255" w:type="dxa"/>
          </w:tcPr>
          <w:p w14:paraId="63C8367B" w14:textId="77777777" w:rsidR="00403E92" w:rsidRPr="00BC5C31" w:rsidRDefault="00403E92" w:rsidP="00403E92">
            <w:pPr>
              <w:tabs>
                <w:tab w:val="decimal" w:pos="885"/>
              </w:tabs>
              <w:spacing w:after="0" w:line="240" w:lineRule="atLeast"/>
              <w:ind w:left="72" w:right="-25"/>
              <w:rPr>
                <w:rFonts w:ascii="Times New Roman" w:hAnsi="Times New Roman" w:cs="Times New Roman"/>
                <w:szCs w:val="22"/>
              </w:rPr>
            </w:pPr>
          </w:p>
        </w:tc>
        <w:tc>
          <w:tcPr>
            <w:tcW w:w="1446" w:type="dxa"/>
          </w:tcPr>
          <w:p w14:paraId="12DEF716" w14:textId="77777777" w:rsidR="00403E92" w:rsidRPr="00BC5C31" w:rsidRDefault="00403E92" w:rsidP="00403E92">
            <w:pPr>
              <w:tabs>
                <w:tab w:val="decimal" w:pos="885"/>
              </w:tabs>
              <w:spacing w:after="0" w:line="240" w:lineRule="atLeast"/>
              <w:ind w:left="72" w:right="-25"/>
              <w:rPr>
                <w:rFonts w:ascii="Times New Roman" w:hAnsi="Times New Roman" w:cs="Times New Roman"/>
                <w:szCs w:val="22"/>
              </w:rPr>
            </w:pPr>
          </w:p>
        </w:tc>
      </w:tr>
      <w:tr w:rsidR="00964374" w:rsidRPr="00BC5C31" w14:paraId="1E0B4A0C" w14:textId="77777777" w:rsidTr="00F54FBC">
        <w:tc>
          <w:tcPr>
            <w:tcW w:w="3492" w:type="dxa"/>
          </w:tcPr>
          <w:p w14:paraId="05CBE3ED" w14:textId="77777777" w:rsidR="00964374" w:rsidRPr="00BC5C31" w:rsidRDefault="00964374" w:rsidP="00443337">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BC5C31">
              <w:rPr>
                <w:rFonts w:ascii="Times New Roman" w:hAnsi="Times New Roman" w:cs="Times New Roman"/>
                <w:b/>
                <w:bCs/>
                <w:i/>
                <w:iCs/>
                <w:szCs w:val="22"/>
              </w:rPr>
              <w:t xml:space="preserve">  ended 30 September 2025</w:t>
            </w:r>
          </w:p>
        </w:tc>
        <w:tc>
          <w:tcPr>
            <w:tcW w:w="1414" w:type="dxa"/>
          </w:tcPr>
          <w:p w14:paraId="79F3A907" w14:textId="77777777" w:rsidR="00964374" w:rsidRPr="00BC5C31" w:rsidRDefault="00964374" w:rsidP="00443337">
            <w:pPr>
              <w:tabs>
                <w:tab w:val="decimal" w:pos="885"/>
              </w:tabs>
              <w:spacing w:after="0" w:line="240" w:lineRule="atLeast"/>
              <w:ind w:left="72" w:right="-25"/>
              <w:rPr>
                <w:rFonts w:ascii="Times New Roman" w:hAnsi="Times New Roman" w:cs="Times New Roman"/>
                <w:szCs w:val="22"/>
                <w:cs/>
              </w:rPr>
            </w:pPr>
          </w:p>
        </w:tc>
        <w:tc>
          <w:tcPr>
            <w:tcW w:w="264" w:type="dxa"/>
          </w:tcPr>
          <w:p w14:paraId="13A858A6" w14:textId="77777777" w:rsidR="00964374" w:rsidRPr="00BC5C31" w:rsidRDefault="00964374" w:rsidP="00443337">
            <w:pPr>
              <w:tabs>
                <w:tab w:val="decimal" w:pos="885"/>
              </w:tabs>
              <w:spacing w:after="0" w:line="240" w:lineRule="atLeast"/>
              <w:ind w:left="72" w:right="-25"/>
              <w:rPr>
                <w:rFonts w:ascii="Times New Roman" w:hAnsi="Times New Roman" w:cs="Times New Roman"/>
                <w:szCs w:val="22"/>
              </w:rPr>
            </w:pPr>
          </w:p>
        </w:tc>
        <w:tc>
          <w:tcPr>
            <w:tcW w:w="1429" w:type="dxa"/>
          </w:tcPr>
          <w:p w14:paraId="3C5D8962" w14:textId="77777777" w:rsidR="00964374" w:rsidRPr="00BC5C31" w:rsidRDefault="00964374" w:rsidP="00443337">
            <w:pPr>
              <w:tabs>
                <w:tab w:val="decimal" w:pos="885"/>
              </w:tabs>
              <w:spacing w:after="0" w:line="240" w:lineRule="atLeast"/>
              <w:ind w:left="72" w:right="-25"/>
              <w:rPr>
                <w:rFonts w:ascii="Times New Roman" w:hAnsi="Times New Roman" w:cs="Times New Roman"/>
                <w:szCs w:val="22"/>
                <w:cs/>
              </w:rPr>
            </w:pPr>
          </w:p>
        </w:tc>
        <w:tc>
          <w:tcPr>
            <w:tcW w:w="264" w:type="dxa"/>
          </w:tcPr>
          <w:p w14:paraId="6B6C4D77" w14:textId="77777777" w:rsidR="00964374" w:rsidRPr="00BC5C31" w:rsidRDefault="00964374" w:rsidP="00443337">
            <w:pPr>
              <w:tabs>
                <w:tab w:val="decimal" w:pos="885"/>
              </w:tabs>
              <w:spacing w:after="0" w:line="240" w:lineRule="atLeast"/>
              <w:ind w:left="72" w:right="-25"/>
              <w:rPr>
                <w:rFonts w:ascii="Times New Roman" w:hAnsi="Times New Roman" w:cs="Times New Roman"/>
                <w:szCs w:val="22"/>
              </w:rPr>
            </w:pPr>
          </w:p>
        </w:tc>
        <w:tc>
          <w:tcPr>
            <w:tcW w:w="1449" w:type="dxa"/>
          </w:tcPr>
          <w:p w14:paraId="34E4B868" w14:textId="77777777" w:rsidR="00964374" w:rsidRPr="00BC5C31" w:rsidRDefault="00964374" w:rsidP="00443337">
            <w:pPr>
              <w:tabs>
                <w:tab w:val="decimal" w:pos="885"/>
              </w:tabs>
              <w:spacing w:after="0" w:line="240" w:lineRule="atLeast"/>
              <w:ind w:left="72" w:right="-25"/>
              <w:rPr>
                <w:rFonts w:ascii="Times New Roman" w:hAnsi="Times New Roman" w:cs="Times New Roman"/>
                <w:szCs w:val="22"/>
              </w:rPr>
            </w:pPr>
          </w:p>
        </w:tc>
        <w:tc>
          <w:tcPr>
            <w:tcW w:w="255" w:type="dxa"/>
          </w:tcPr>
          <w:p w14:paraId="45833018" w14:textId="77777777" w:rsidR="00964374" w:rsidRPr="00BC5C31" w:rsidRDefault="00964374" w:rsidP="00443337">
            <w:pPr>
              <w:tabs>
                <w:tab w:val="decimal" w:pos="885"/>
              </w:tabs>
              <w:spacing w:after="0" w:line="240" w:lineRule="atLeast"/>
              <w:ind w:left="72" w:right="-25"/>
              <w:rPr>
                <w:rFonts w:ascii="Times New Roman" w:hAnsi="Times New Roman" w:cs="Times New Roman"/>
                <w:szCs w:val="22"/>
              </w:rPr>
            </w:pPr>
          </w:p>
        </w:tc>
        <w:tc>
          <w:tcPr>
            <w:tcW w:w="1446" w:type="dxa"/>
          </w:tcPr>
          <w:p w14:paraId="54D8D90A" w14:textId="77777777" w:rsidR="00964374" w:rsidRPr="00BC5C31" w:rsidRDefault="00964374" w:rsidP="00443337">
            <w:pPr>
              <w:tabs>
                <w:tab w:val="decimal" w:pos="885"/>
              </w:tabs>
              <w:spacing w:after="0" w:line="240" w:lineRule="atLeast"/>
              <w:ind w:left="72" w:right="-25"/>
              <w:rPr>
                <w:rFonts w:ascii="Times New Roman" w:hAnsi="Times New Roman" w:cs="Times New Roman"/>
                <w:szCs w:val="22"/>
              </w:rPr>
            </w:pPr>
          </w:p>
        </w:tc>
      </w:tr>
      <w:tr w:rsidR="00403E92" w:rsidRPr="00BC5C31" w14:paraId="600B0E87" w14:textId="77777777" w:rsidTr="00F54FBC">
        <w:tc>
          <w:tcPr>
            <w:tcW w:w="3492" w:type="dxa"/>
          </w:tcPr>
          <w:p w14:paraId="6A613DC3" w14:textId="45148FDB" w:rsidR="00403E92" w:rsidRPr="00BC5C31" w:rsidRDefault="00403E92" w:rsidP="00443337">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BC5C31">
              <w:rPr>
                <w:rFonts w:ascii="Times New Roman" w:hAnsi="Times New Roman" w:cs="Times New Roman"/>
                <w:szCs w:val="22"/>
              </w:rPr>
              <w:t>Bad debt expense</w:t>
            </w:r>
          </w:p>
        </w:tc>
        <w:tc>
          <w:tcPr>
            <w:tcW w:w="1414" w:type="dxa"/>
          </w:tcPr>
          <w:p w14:paraId="2F8B4978" w14:textId="19455364" w:rsidR="00403E92" w:rsidRPr="00BC5C31" w:rsidRDefault="00403E92" w:rsidP="00443337">
            <w:pPr>
              <w:tabs>
                <w:tab w:val="decimal" w:pos="885"/>
              </w:tabs>
              <w:spacing w:after="0" w:line="240" w:lineRule="atLeast"/>
              <w:ind w:left="72" w:right="-25"/>
              <w:rPr>
                <w:rFonts w:ascii="Times New Roman" w:hAnsi="Times New Roman" w:cs="Times New Roman"/>
                <w:szCs w:val="22"/>
                <w:cs/>
              </w:rPr>
            </w:pPr>
            <w:r w:rsidRPr="00BC5C31">
              <w:rPr>
                <w:rFonts w:ascii="Times New Roman" w:hAnsi="Times New Roman" w:cs="Times New Roman"/>
                <w:szCs w:val="22"/>
              </w:rPr>
              <w:t>42,689</w:t>
            </w:r>
          </w:p>
        </w:tc>
        <w:tc>
          <w:tcPr>
            <w:tcW w:w="264" w:type="dxa"/>
          </w:tcPr>
          <w:p w14:paraId="0D8E3C17" w14:textId="77777777" w:rsidR="00403E92" w:rsidRPr="00BC5C31" w:rsidRDefault="00403E92" w:rsidP="00443337">
            <w:pPr>
              <w:tabs>
                <w:tab w:val="decimal" w:pos="885"/>
              </w:tabs>
              <w:spacing w:after="0" w:line="240" w:lineRule="atLeast"/>
              <w:ind w:left="72" w:right="-25"/>
              <w:rPr>
                <w:rFonts w:ascii="Times New Roman" w:hAnsi="Times New Roman" w:cs="Times New Roman"/>
                <w:szCs w:val="22"/>
              </w:rPr>
            </w:pPr>
          </w:p>
        </w:tc>
        <w:tc>
          <w:tcPr>
            <w:tcW w:w="1429" w:type="dxa"/>
          </w:tcPr>
          <w:p w14:paraId="24A3FA60" w14:textId="3F5D20F6" w:rsidR="00403E92" w:rsidRPr="00BC5C31" w:rsidRDefault="00403E92" w:rsidP="00403E92">
            <w:pPr>
              <w:spacing w:after="0" w:line="240" w:lineRule="atLeast"/>
              <w:ind w:left="72" w:right="-25"/>
              <w:jc w:val="center"/>
              <w:rPr>
                <w:rFonts w:ascii="Times New Roman" w:hAnsi="Times New Roman" w:cs="Times New Roman"/>
                <w:szCs w:val="22"/>
                <w:cs/>
              </w:rPr>
            </w:pPr>
            <w:r w:rsidRPr="00BC5C31">
              <w:rPr>
                <w:rFonts w:ascii="Times New Roman" w:hAnsi="Times New Roman" w:cs="Times New Roman"/>
                <w:szCs w:val="22"/>
              </w:rPr>
              <w:t>-</w:t>
            </w:r>
          </w:p>
        </w:tc>
        <w:tc>
          <w:tcPr>
            <w:tcW w:w="264" w:type="dxa"/>
          </w:tcPr>
          <w:p w14:paraId="41C8FB4F" w14:textId="77777777" w:rsidR="00403E92" w:rsidRPr="00BC5C31" w:rsidRDefault="00403E92" w:rsidP="00443337">
            <w:pPr>
              <w:tabs>
                <w:tab w:val="decimal" w:pos="885"/>
              </w:tabs>
              <w:spacing w:after="0" w:line="240" w:lineRule="atLeast"/>
              <w:ind w:left="72" w:right="-25"/>
              <w:rPr>
                <w:rFonts w:ascii="Times New Roman" w:hAnsi="Times New Roman" w:cs="Times New Roman"/>
                <w:szCs w:val="22"/>
              </w:rPr>
            </w:pPr>
          </w:p>
        </w:tc>
        <w:tc>
          <w:tcPr>
            <w:tcW w:w="1449" w:type="dxa"/>
          </w:tcPr>
          <w:p w14:paraId="565DD5A6" w14:textId="041618D2" w:rsidR="00403E92" w:rsidRPr="00BC5C31" w:rsidRDefault="00403E92" w:rsidP="00403E92">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68DA13E0" w14:textId="77777777" w:rsidR="00403E92" w:rsidRPr="00BC5C31" w:rsidRDefault="00403E92" w:rsidP="00443337">
            <w:pPr>
              <w:tabs>
                <w:tab w:val="decimal" w:pos="885"/>
              </w:tabs>
              <w:spacing w:after="0" w:line="240" w:lineRule="atLeast"/>
              <w:ind w:left="72" w:right="-25"/>
              <w:rPr>
                <w:rFonts w:ascii="Times New Roman" w:hAnsi="Times New Roman" w:cs="Times New Roman"/>
                <w:szCs w:val="22"/>
              </w:rPr>
            </w:pPr>
          </w:p>
        </w:tc>
        <w:tc>
          <w:tcPr>
            <w:tcW w:w="1446" w:type="dxa"/>
          </w:tcPr>
          <w:p w14:paraId="113958A9" w14:textId="75BE72D4" w:rsidR="00403E92" w:rsidRPr="00BC5C31" w:rsidRDefault="00403E92" w:rsidP="00403E92">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403E92" w:rsidRPr="00BC5C31" w14:paraId="744A21A5" w14:textId="77777777" w:rsidTr="00F54FBC">
        <w:tc>
          <w:tcPr>
            <w:tcW w:w="3492" w:type="dxa"/>
          </w:tcPr>
          <w:p w14:paraId="3470AC2D" w14:textId="6FECE4F0" w:rsidR="00403E92" w:rsidRPr="00BC5C31" w:rsidRDefault="00014800" w:rsidP="00403E92">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BC5C31">
              <w:rPr>
                <w:rFonts w:ascii="Times New Roman" w:hAnsi="Times New Roman" w:cs="Times New Roman"/>
                <w:szCs w:val="22"/>
              </w:rPr>
              <w:t>Reversal e</w:t>
            </w:r>
            <w:r w:rsidR="00403E92" w:rsidRPr="00BC5C31">
              <w:rPr>
                <w:rFonts w:ascii="Times New Roman" w:hAnsi="Times New Roman" w:cs="Times New Roman"/>
                <w:szCs w:val="22"/>
              </w:rPr>
              <w:t>xpected credit loss</w:t>
            </w:r>
          </w:p>
        </w:tc>
        <w:tc>
          <w:tcPr>
            <w:tcW w:w="1414" w:type="dxa"/>
            <w:tcBorders>
              <w:bottom w:val="single" w:sz="4" w:space="0" w:color="auto"/>
            </w:tcBorders>
          </w:tcPr>
          <w:p w14:paraId="618A0A25" w14:textId="0786D95C" w:rsidR="00403E92" w:rsidRPr="00BC5C31" w:rsidRDefault="00403E92" w:rsidP="00403E92">
            <w:pPr>
              <w:tabs>
                <w:tab w:val="decimal" w:pos="885"/>
              </w:tabs>
              <w:spacing w:after="0" w:line="240" w:lineRule="atLeast"/>
              <w:ind w:left="72" w:right="-25"/>
              <w:rPr>
                <w:rFonts w:ascii="Times New Roman" w:hAnsi="Times New Roman" w:cs="Times New Roman"/>
                <w:szCs w:val="22"/>
                <w:cs/>
              </w:rPr>
            </w:pPr>
            <w:r w:rsidRPr="00BC5C31">
              <w:rPr>
                <w:rFonts w:ascii="Times New Roman" w:hAnsi="Times New Roman" w:cs="Times New Roman"/>
                <w:szCs w:val="22"/>
              </w:rPr>
              <w:t>(42,689)</w:t>
            </w:r>
          </w:p>
        </w:tc>
        <w:tc>
          <w:tcPr>
            <w:tcW w:w="264" w:type="dxa"/>
          </w:tcPr>
          <w:p w14:paraId="07B41871" w14:textId="77777777" w:rsidR="00403E92" w:rsidRPr="00BC5C31" w:rsidRDefault="00403E92" w:rsidP="00403E92">
            <w:pPr>
              <w:tabs>
                <w:tab w:val="decimal" w:pos="885"/>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231A6937" w14:textId="3EB7520C" w:rsidR="00403E92" w:rsidRPr="00BC5C31" w:rsidRDefault="00403E92" w:rsidP="00403E92">
            <w:pPr>
              <w:spacing w:after="0" w:line="240" w:lineRule="atLeast"/>
              <w:ind w:left="72" w:right="-25"/>
              <w:jc w:val="center"/>
              <w:rPr>
                <w:rFonts w:ascii="Times New Roman" w:hAnsi="Times New Roman" w:cs="Times New Roman"/>
                <w:szCs w:val="22"/>
                <w:cs/>
              </w:rPr>
            </w:pPr>
            <w:r w:rsidRPr="00BC5C31">
              <w:rPr>
                <w:rFonts w:ascii="Times New Roman" w:eastAsia="Cordia New" w:hAnsi="Times New Roman" w:cs="Times New Roman"/>
                <w:szCs w:val="22"/>
              </w:rPr>
              <w:t>-</w:t>
            </w:r>
          </w:p>
        </w:tc>
        <w:tc>
          <w:tcPr>
            <w:tcW w:w="264" w:type="dxa"/>
          </w:tcPr>
          <w:p w14:paraId="4743255E" w14:textId="77777777" w:rsidR="00403E92" w:rsidRPr="00BC5C31" w:rsidRDefault="00403E92" w:rsidP="00403E92">
            <w:pPr>
              <w:tabs>
                <w:tab w:val="decimal" w:pos="885"/>
              </w:tabs>
              <w:spacing w:after="0" w:line="240" w:lineRule="atLeast"/>
              <w:ind w:left="72" w:right="-25"/>
              <w:rPr>
                <w:rFonts w:ascii="Times New Roman" w:hAnsi="Times New Roman" w:cs="Times New Roman"/>
                <w:szCs w:val="22"/>
              </w:rPr>
            </w:pPr>
          </w:p>
        </w:tc>
        <w:tc>
          <w:tcPr>
            <w:tcW w:w="1449" w:type="dxa"/>
            <w:tcBorders>
              <w:bottom w:val="single" w:sz="4" w:space="0" w:color="auto"/>
            </w:tcBorders>
          </w:tcPr>
          <w:p w14:paraId="75FD5E70" w14:textId="5EC2EB42" w:rsidR="00403E92" w:rsidRPr="00BC5C31" w:rsidRDefault="00403E92" w:rsidP="00403E92">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141CDFFB" w14:textId="77777777" w:rsidR="00403E92" w:rsidRPr="00BC5C31" w:rsidRDefault="00403E92" w:rsidP="00403E92">
            <w:pPr>
              <w:tabs>
                <w:tab w:val="decimal" w:pos="885"/>
              </w:tabs>
              <w:spacing w:after="0" w:line="240" w:lineRule="atLeast"/>
              <w:ind w:left="72" w:right="-25"/>
              <w:rPr>
                <w:rFonts w:ascii="Times New Roman" w:hAnsi="Times New Roman" w:cs="Times New Roman"/>
                <w:szCs w:val="22"/>
              </w:rPr>
            </w:pPr>
          </w:p>
        </w:tc>
        <w:tc>
          <w:tcPr>
            <w:tcW w:w="1446" w:type="dxa"/>
            <w:tcBorders>
              <w:bottom w:val="single" w:sz="4" w:space="0" w:color="auto"/>
            </w:tcBorders>
          </w:tcPr>
          <w:p w14:paraId="32C96C3D" w14:textId="19D35FCB" w:rsidR="00403E92" w:rsidRPr="00BC5C31" w:rsidRDefault="00403E92" w:rsidP="00403E92">
            <w:pPr>
              <w:spacing w:after="0" w:line="240" w:lineRule="atLeast"/>
              <w:ind w:left="72" w:right="-25"/>
              <w:jc w:val="center"/>
              <w:rPr>
                <w:rFonts w:ascii="Times New Roman" w:hAnsi="Times New Roman" w:cs="Times New Roman"/>
                <w:szCs w:val="22"/>
              </w:rPr>
            </w:pPr>
            <w:r w:rsidRPr="00BC5C31">
              <w:rPr>
                <w:rFonts w:ascii="Times New Roman" w:eastAsia="Cordia New" w:hAnsi="Times New Roman" w:cs="Times New Roman"/>
                <w:szCs w:val="22"/>
              </w:rPr>
              <w:t>-</w:t>
            </w:r>
          </w:p>
        </w:tc>
      </w:tr>
      <w:tr w:rsidR="00403E92" w:rsidRPr="00BC5C31" w14:paraId="5414CCB5" w14:textId="77777777" w:rsidTr="00F54FBC">
        <w:tc>
          <w:tcPr>
            <w:tcW w:w="3492" w:type="dxa"/>
          </w:tcPr>
          <w:p w14:paraId="32247A0A" w14:textId="52AF0BB5" w:rsidR="00403E92" w:rsidRPr="00BC5C31" w:rsidRDefault="00403E92" w:rsidP="00403E92">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Total</w:t>
            </w:r>
          </w:p>
        </w:tc>
        <w:tc>
          <w:tcPr>
            <w:tcW w:w="1414" w:type="dxa"/>
            <w:tcBorders>
              <w:top w:val="single" w:sz="4" w:space="0" w:color="auto"/>
              <w:bottom w:val="double" w:sz="4" w:space="0" w:color="auto"/>
            </w:tcBorders>
          </w:tcPr>
          <w:p w14:paraId="3C6A96A4" w14:textId="5B4D4BAD" w:rsidR="00403E92" w:rsidRPr="00BC5C31" w:rsidRDefault="00403E92" w:rsidP="00403E92">
            <w:pPr>
              <w:spacing w:after="0" w:line="240" w:lineRule="atLeast"/>
              <w:ind w:left="72" w:right="-25"/>
              <w:jc w:val="center"/>
              <w:rPr>
                <w:rFonts w:ascii="Times New Roman" w:hAnsi="Times New Roman" w:cs="Times New Roman"/>
                <w:b/>
                <w:bCs/>
                <w:szCs w:val="22"/>
              </w:rPr>
            </w:pPr>
            <w:r w:rsidRPr="00BC5C31">
              <w:rPr>
                <w:rFonts w:ascii="Times New Roman" w:hAnsi="Times New Roman" w:cs="Times New Roman"/>
                <w:b/>
                <w:bCs/>
                <w:szCs w:val="22"/>
              </w:rPr>
              <w:t>-</w:t>
            </w:r>
          </w:p>
        </w:tc>
        <w:tc>
          <w:tcPr>
            <w:tcW w:w="264" w:type="dxa"/>
          </w:tcPr>
          <w:p w14:paraId="6021F694" w14:textId="77777777" w:rsidR="00403E92" w:rsidRPr="00BC5C31" w:rsidRDefault="00403E92" w:rsidP="00403E92">
            <w:pPr>
              <w:tabs>
                <w:tab w:val="decimal" w:pos="885"/>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tcPr>
          <w:p w14:paraId="11FD8647" w14:textId="72C65388" w:rsidR="00403E92" w:rsidRPr="00BC5C31" w:rsidRDefault="00403E92" w:rsidP="00403E92">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64" w:type="dxa"/>
          </w:tcPr>
          <w:p w14:paraId="46150498" w14:textId="77777777" w:rsidR="00403E92" w:rsidRPr="00BC5C31" w:rsidRDefault="00403E92" w:rsidP="00403E92">
            <w:pPr>
              <w:spacing w:after="0" w:line="240" w:lineRule="atLeast"/>
              <w:ind w:left="22" w:right="-25"/>
              <w:jc w:val="center"/>
              <w:rPr>
                <w:rFonts w:ascii="Times New Roman" w:eastAsia="Cordia New" w:hAnsi="Times New Roman" w:cs="Times New Roman"/>
                <w:b/>
                <w:bCs/>
                <w:szCs w:val="22"/>
              </w:rPr>
            </w:pPr>
          </w:p>
        </w:tc>
        <w:tc>
          <w:tcPr>
            <w:tcW w:w="1449" w:type="dxa"/>
            <w:tcBorders>
              <w:top w:val="single" w:sz="4" w:space="0" w:color="auto"/>
              <w:bottom w:val="double" w:sz="4" w:space="0" w:color="auto"/>
            </w:tcBorders>
          </w:tcPr>
          <w:p w14:paraId="2F5E1AE7" w14:textId="76C81AF0" w:rsidR="00403E92" w:rsidRPr="00BC5C31" w:rsidRDefault="00403E92" w:rsidP="00403E92">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c>
          <w:tcPr>
            <w:tcW w:w="255" w:type="dxa"/>
          </w:tcPr>
          <w:p w14:paraId="483AE809" w14:textId="77777777" w:rsidR="00403E92" w:rsidRPr="00BC5C31" w:rsidRDefault="00403E92" w:rsidP="00403E92">
            <w:pPr>
              <w:spacing w:after="0" w:line="240" w:lineRule="atLeast"/>
              <w:ind w:left="22" w:right="-25"/>
              <w:jc w:val="center"/>
              <w:rPr>
                <w:rFonts w:ascii="Times New Roman" w:eastAsia="Cordia New" w:hAnsi="Times New Roman" w:cs="Times New Roman"/>
                <w:b/>
                <w:bCs/>
                <w:szCs w:val="22"/>
              </w:rPr>
            </w:pPr>
          </w:p>
        </w:tc>
        <w:tc>
          <w:tcPr>
            <w:tcW w:w="1446" w:type="dxa"/>
            <w:tcBorders>
              <w:top w:val="single" w:sz="4" w:space="0" w:color="auto"/>
              <w:bottom w:val="double" w:sz="4" w:space="0" w:color="auto"/>
            </w:tcBorders>
          </w:tcPr>
          <w:p w14:paraId="16E46C20" w14:textId="264822C8" w:rsidR="00403E92" w:rsidRPr="00BC5C31" w:rsidRDefault="00403E92" w:rsidP="00403E92">
            <w:pPr>
              <w:spacing w:after="0" w:line="240" w:lineRule="atLeast"/>
              <w:ind w:left="22"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w:t>
            </w:r>
          </w:p>
        </w:tc>
      </w:tr>
    </w:tbl>
    <w:p w14:paraId="3CFE27BA" w14:textId="77777777" w:rsidR="00964374" w:rsidRPr="00BC5C31" w:rsidRDefault="00964374" w:rsidP="00964374">
      <w:pPr>
        <w:tabs>
          <w:tab w:val="left" w:pos="7088"/>
          <w:tab w:val="left" w:pos="8222"/>
        </w:tabs>
        <w:spacing w:after="0" w:line="240" w:lineRule="atLeast"/>
        <w:ind w:right="-25"/>
        <w:rPr>
          <w:rFonts w:ascii="Times New Roman" w:eastAsia="Cordia New" w:hAnsi="Times New Roman" w:cs="Times New Roman"/>
          <w:szCs w:val="22"/>
        </w:rPr>
      </w:pPr>
    </w:p>
    <w:p w14:paraId="6FD60C8C" w14:textId="77777777" w:rsidR="00800585" w:rsidRPr="00BC5C31" w:rsidRDefault="00800585" w:rsidP="00800585">
      <w:pPr>
        <w:numPr>
          <w:ilvl w:val="0"/>
          <w:numId w:val="7"/>
        </w:numPr>
        <w:tabs>
          <w:tab w:val="left" w:pos="567"/>
        </w:tabs>
        <w:spacing w:after="0" w:line="240" w:lineRule="atLeast"/>
        <w:ind w:left="540" w:right="-25"/>
        <w:jc w:val="both"/>
        <w:rPr>
          <w:rFonts w:ascii="Times New Roman" w:hAnsi="Times New Roman" w:cs="Times New Roman"/>
          <w:b/>
          <w:bCs/>
          <w:szCs w:val="22"/>
        </w:rPr>
      </w:pPr>
      <w:r w:rsidRPr="00BC5C31">
        <w:rPr>
          <w:rFonts w:ascii="Times New Roman" w:hAnsi="Times New Roman" w:cs="Times New Roman"/>
          <w:b/>
          <w:bCs/>
          <w:szCs w:val="22"/>
        </w:rPr>
        <w:t>Other financial assets</w:t>
      </w:r>
    </w:p>
    <w:p w14:paraId="01AC3E6A"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b/>
          <w:bCs/>
          <w:szCs w:val="22"/>
        </w:rPr>
      </w:pPr>
    </w:p>
    <w:p w14:paraId="47E31D2F" w14:textId="77777777" w:rsidR="00800585" w:rsidRPr="00BC5C31" w:rsidRDefault="00800585" w:rsidP="008D625E">
      <w:pPr>
        <w:pStyle w:val="ListParagraph"/>
        <w:numPr>
          <w:ilvl w:val="0"/>
          <w:numId w:val="10"/>
        </w:numPr>
        <w:tabs>
          <w:tab w:val="left" w:pos="851"/>
          <w:tab w:val="left" w:pos="8222"/>
        </w:tabs>
        <w:ind w:left="851" w:right="-25" w:hanging="284"/>
        <w:jc w:val="both"/>
        <w:rPr>
          <w:rFonts w:ascii="Times New Roman" w:hAnsi="Times New Roman" w:cs="Times New Roman"/>
          <w:b/>
          <w:bCs/>
          <w:sz w:val="22"/>
          <w:szCs w:val="22"/>
        </w:rPr>
      </w:pPr>
      <w:r w:rsidRPr="00BC5C31">
        <w:rPr>
          <w:rFonts w:ascii="Times New Roman" w:hAnsi="Times New Roman" w:cs="Times New Roman"/>
          <w:b/>
          <w:bCs/>
          <w:sz w:val="22"/>
          <w:szCs w:val="22"/>
        </w:rPr>
        <w:t>Current</w:t>
      </w:r>
    </w:p>
    <w:p w14:paraId="74836E4E" w14:textId="77777777" w:rsidR="00423478" w:rsidRPr="00BC5C31" w:rsidRDefault="00423478" w:rsidP="00423478">
      <w:pPr>
        <w:pStyle w:val="ListParagraph"/>
        <w:tabs>
          <w:tab w:val="left" w:pos="851"/>
          <w:tab w:val="left" w:pos="8222"/>
        </w:tabs>
        <w:ind w:left="851" w:right="-25" w:firstLine="0"/>
        <w:jc w:val="both"/>
        <w:rPr>
          <w:rFonts w:ascii="Times New Roman" w:hAnsi="Times New Roman" w:cs="Times New Roman"/>
          <w:b/>
          <w:bCs/>
          <w:sz w:val="22"/>
          <w:szCs w:val="22"/>
        </w:rPr>
      </w:pPr>
    </w:p>
    <w:tbl>
      <w:tblPr>
        <w:tblW w:w="10016" w:type="dxa"/>
        <w:tblInd w:w="18" w:type="dxa"/>
        <w:tblLayout w:type="fixed"/>
        <w:tblLook w:val="01E0" w:firstRow="1" w:lastRow="1" w:firstColumn="1" w:lastColumn="1" w:noHBand="0" w:noVBand="0"/>
      </w:tblPr>
      <w:tblGrid>
        <w:gridCol w:w="3776"/>
        <w:gridCol w:w="1276"/>
        <w:gridCol w:w="264"/>
        <w:gridCol w:w="1429"/>
        <w:gridCol w:w="264"/>
        <w:gridCol w:w="1303"/>
        <w:gridCol w:w="255"/>
        <w:gridCol w:w="1449"/>
      </w:tblGrid>
      <w:tr w:rsidR="00800585" w:rsidRPr="00BC5C31" w14:paraId="2F5A4A0E" w14:textId="77777777" w:rsidTr="00443337">
        <w:trPr>
          <w:tblHeader/>
        </w:trPr>
        <w:tc>
          <w:tcPr>
            <w:tcW w:w="3776" w:type="dxa"/>
          </w:tcPr>
          <w:p w14:paraId="6EE36226"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2969" w:type="dxa"/>
            <w:gridSpan w:val="3"/>
            <w:vAlign w:val="center"/>
          </w:tcPr>
          <w:p w14:paraId="243946FD"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44652310"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76FEFDC4"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FE7A51" w:rsidRPr="00BC5C31" w14:paraId="27E9F32E" w14:textId="77777777" w:rsidTr="00443337">
        <w:trPr>
          <w:tblHeader/>
        </w:trPr>
        <w:tc>
          <w:tcPr>
            <w:tcW w:w="3776" w:type="dxa"/>
          </w:tcPr>
          <w:p w14:paraId="35D7CCAF" w14:textId="77777777" w:rsidR="00FE7A51" w:rsidRPr="00BC5C31" w:rsidRDefault="00FE7A51" w:rsidP="00FE7A51">
            <w:pPr>
              <w:spacing w:after="0" w:line="240" w:lineRule="atLeast"/>
              <w:ind w:left="549" w:right="-25"/>
              <w:rPr>
                <w:rFonts w:ascii="Times New Roman" w:hAnsi="Times New Roman" w:cs="Times New Roman"/>
                <w:szCs w:val="22"/>
              </w:rPr>
            </w:pPr>
          </w:p>
        </w:tc>
        <w:tc>
          <w:tcPr>
            <w:tcW w:w="1276" w:type="dxa"/>
          </w:tcPr>
          <w:p w14:paraId="32D427FF" w14:textId="358D1322" w:rsidR="00FE7A51" w:rsidRPr="00BC5C31" w:rsidRDefault="00FE7A51" w:rsidP="00FE7A51">
            <w:pPr>
              <w:spacing w:after="0" w:line="240" w:lineRule="atLeast"/>
              <w:ind w:left="-104" w:right="-112"/>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100F33FC" w14:textId="77777777" w:rsidR="00FE7A51" w:rsidRPr="00BC5C31" w:rsidRDefault="00FE7A51" w:rsidP="00FE7A5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324A15ED" w14:textId="790B2D15" w:rsidR="00FE7A51" w:rsidRPr="00BC5C31" w:rsidRDefault="00FE7A51" w:rsidP="00FE7A5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4" w:type="dxa"/>
          </w:tcPr>
          <w:p w14:paraId="5F37F498" w14:textId="77777777" w:rsidR="00FE7A51" w:rsidRPr="00BC5C31" w:rsidRDefault="00FE7A51" w:rsidP="00FE7A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0AF60B6" w14:textId="33426908" w:rsidR="00FE7A51" w:rsidRPr="00BC5C31" w:rsidRDefault="00FE7A51" w:rsidP="00FE7A51">
            <w:pPr>
              <w:spacing w:after="0" w:line="240" w:lineRule="atLeast"/>
              <w:ind w:left="-84" w:right="-112"/>
              <w:jc w:val="center"/>
              <w:rPr>
                <w:rFonts w:ascii="Times New Roman" w:hAnsi="Times New Roman" w:cs="Times New Roman"/>
                <w:szCs w:val="22"/>
              </w:rPr>
            </w:pPr>
            <w:r w:rsidRPr="00BC5C31">
              <w:rPr>
                <w:rFonts w:ascii="Times New Roman" w:hAnsi="Times New Roman" w:cs="Times New Roman"/>
                <w:szCs w:val="22"/>
              </w:rPr>
              <w:t>30 September</w:t>
            </w:r>
          </w:p>
        </w:tc>
        <w:tc>
          <w:tcPr>
            <w:tcW w:w="255" w:type="dxa"/>
          </w:tcPr>
          <w:p w14:paraId="631DD266" w14:textId="77777777" w:rsidR="00FE7A51" w:rsidRPr="00BC5C31" w:rsidRDefault="00FE7A51" w:rsidP="00FE7A51">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0A1D7A50" w14:textId="2205E5F3" w:rsidR="00FE7A51" w:rsidRPr="00BC5C31" w:rsidRDefault="00FE7A51" w:rsidP="00FE7A5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FE7A51" w:rsidRPr="00BC5C31" w14:paraId="2351A479" w14:textId="77777777" w:rsidTr="00443337">
        <w:trPr>
          <w:tblHeader/>
        </w:trPr>
        <w:tc>
          <w:tcPr>
            <w:tcW w:w="3776" w:type="dxa"/>
          </w:tcPr>
          <w:p w14:paraId="5522F451" w14:textId="77777777" w:rsidR="00FE7A51" w:rsidRPr="00BC5C31" w:rsidRDefault="00FE7A51" w:rsidP="00FE7A51">
            <w:pPr>
              <w:spacing w:after="0" w:line="240" w:lineRule="atLeast"/>
              <w:ind w:left="549" w:right="-25"/>
              <w:rPr>
                <w:rFonts w:ascii="Times New Roman" w:hAnsi="Times New Roman" w:cs="Times New Roman"/>
                <w:szCs w:val="22"/>
              </w:rPr>
            </w:pPr>
          </w:p>
        </w:tc>
        <w:tc>
          <w:tcPr>
            <w:tcW w:w="1276" w:type="dxa"/>
          </w:tcPr>
          <w:p w14:paraId="3903A1A4" w14:textId="77777777" w:rsidR="00FE7A51" w:rsidRPr="00BC5C31" w:rsidRDefault="00FE7A51" w:rsidP="00FE7A51">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5B5CDEBA" w14:textId="77777777" w:rsidR="00FE7A51" w:rsidRPr="00BC5C31" w:rsidRDefault="00FE7A51" w:rsidP="00FE7A5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14D970B9" w14:textId="77777777" w:rsidR="00FE7A51" w:rsidRPr="00BC5C31" w:rsidRDefault="00FE7A51" w:rsidP="00FE7A5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74C612F0" w14:textId="77777777" w:rsidR="00FE7A51" w:rsidRPr="00BC5C31" w:rsidRDefault="00FE7A51" w:rsidP="00FE7A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DD1880E" w14:textId="77777777" w:rsidR="00FE7A51" w:rsidRPr="00BC5C31" w:rsidRDefault="00FE7A51" w:rsidP="00FE7A51">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1A5D7F7E" w14:textId="77777777" w:rsidR="00FE7A51" w:rsidRPr="00BC5C31" w:rsidRDefault="00FE7A51" w:rsidP="00FE7A51">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0FF0C8BD" w14:textId="77777777" w:rsidR="00FE7A51" w:rsidRPr="00BC5C31" w:rsidRDefault="00FE7A51" w:rsidP="00FE7A5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FE7A51" w:rsidRPr="00BC5C31" w14:paraId="58359020" w14:textId="77777777" w:rsidTr="00443337">
        <w:trPr>
          <w:tblHeader/>
        </w:trPr>
        <w:tc>
          <w:tcPr>
            <w:tcW w:w="3776" w:type="dxa"/>
          </w:tcPr>
          <w:p w14:paraId="0E1F7713" w14:textId="77777777" w:rsidR="00FE7A51" w:rsidRPr="00BC5C31" w:rsidRDefault="00FE7A51" w:rsidP="00FE7A51">
            <w:pPr>
              <w:spacing w:after="0" w:line="240" w:lineRule="atLeast"/>
              <w:ind w:left="549" w:right="-25"/>
              <w:rPr>
                <w:rFonts w:ascii="Times New Roman" w:hAnsi="Times New Roman" w:cs="Times New Roman"/>
                <w:szCs w:val="22"/>
              </w:rPr>
            </w:pPr>
            <w:r w:rsidRPr="00BC5C31">
              <w:rPr>
                <w:rFonts w:ascii="Times New Roman" w:hAnsi="Times New Roman" w:cs="Times New Roman"/>
                <w:b/>
                <w:bCs/>
                <w:szCs w:val="22"/>
              </w:rPr>
              <w:t xml:space="preserve">Other current financial </w:t>
            </w:r>
          </w:p>
        </w:tc>
        <w:tc>
          <w:tcPr>
            <w:tcW w:w="6240" w:type="dxa"/>
            <w:gridSpan w:val="7"/>
          </w:tcPr>
          <w:p w14:paraId="6827C175" w14:textId="77777777" w:rsidR="00FE7A51" w:rsidRPr="00BC5C31" w:rsidRDefault="00FE7A51" w:rsidP="00FE7A51">
            <w:pPr>
              <w:tabs>
                <w:tab w:val="left" w:pos="405"/>
              </w:tabs>
              <w:spacing w:after="0" w:line="240" w:lineRule="atLeast"/>
              <w:ind w:left="-18" w:right="-25" w:hanging="119"/>
              <w:jc w:val="center"/>
              <w:rPr>
                <w:rFonts w:ascii="Times New Roman" w:hAnsi="Times New Roman" w:cs="Times New Roman"/>
                <w:i/>
                <w:i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FE7A51" w:rsidRPr="00BC5C31" w14:paraId="76F4AD22" w14:textId="77777777" w:rsidTr="00443337">
        <w:tc>
          <w:tcPr>
            <w:tcW w:w="3776" w:type="dxa"/>
          </w:tcPr>
          <w:p w14:paraId="19E707AD" w14:textId="77777777" w:rsidR="00FE7A51" w:rsidRPr="00BC5C31" w:rsidRDefault="00FE7A51" w:rsidP="00FE7A51">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 xml:space="preserve">   assets at FVPL</w:t>
            </w:r>
          </w:p>
        </w:tc>
        <w:tc>
          <w:tcPr>
            <w:tcW w:w="1276" w:type="dxa"/>
          </w:tcPr>
          <w:p w14:paraId="4F1E287A" w14:textId="77777777" w:rsidR="00FE7A51" w:rsidRPr="00BC5C31" w:rsidRDefault="00FE7A51" w:rsidP="00FE7A51">
            <w:pPr>
              <w:tabs>
                <w:tab w:val="decimal" w:pos="1049"/>
              </w:tabs>
              <w:spacing w:after="0" w:line="240" w:lineRule="atLeast"/>
              <w:ind w:left="72" w:right="-25"/>
              <w:rPr>
                <w:rFonts w:ascii="Times New Roman" w:hAnsi="Times New Roman" w:cs="Times New Roman"/>
                <w:szCs w:val="22"/>
              </w:rPr>
            </w:pPr>
          </w:p>
        </w:tc>
        <w:tc>
          <w:tcPr>
            <w:tcW w:w="264" w:type="dxa"/>
          </w:tcPr>
          <w:p w14:paraId="5303A5BD" w14:textId="77777777" w:rsidR="00FE7A51" w:rsidRPr="00BC5C31" w:rsidRDefault="00FE7A51" w:rsidP="00FE7A51">
            <w:pPr>
              <w:tabs>
                <w:tab w:val="decimal" w:pos="1113"/>
              </w:tabs>
              <w:spacing w:after="0" w:line="240" w:lineRule="atLeast"/>
              <w:ind w:left="72" w:right="-25"/>
              <w:rPr>
                <w:rFonts w:ascii="Times New Roman" w:hAnsi="Times New Roman" w:cs="Times New Roman"/>
                <w:szCs w:val="22"/>
              </w:rPr>
            </w:pPr>
          </w:p>
        </w:tc>
        <w:tc>
          <w:tcPr>
            <w:tcW w:w="1429" w:type="dxa"/>
          </w:tcPr>
          <w:p w14:paraId="4DFA2032" w14:textId="77777777" w:rsidR="00FE7A51" w:rsidRPr="00BC5C31" w:rsidRDefault="00FE7A51" w:rsidP="00FE7A51">
            <w:pPr>
              <w:tabs>
                <w:tab w:val="decimal" w:pos="1049"/>
              </w:tabs>
              <w:spacing w:after="0" w:line="240" w:lineRule="atLeast"/>
              <w:ind w:left="72" w:right="-25"/>
              <w:rPr>
                <w:rFonts w:ascii="Times New Roman" w:hAnsi="Times New Roman" w:cs="Times New Roman"/>
                <w:szCs w:val="22"/>
              </w:rPr>
            </w:pPr>
          </w:p>
        </w:tc>
        <w:tc>
          <w:tcPr>
            <w:tcW w:w="264" w:type="dxa"/>
          </w:tcPr>
          <w:p w14:paraId="0FB20485" w14:textId="77777777" w:rsidR="00FE7A51" w:rsidRPr="00BC5C31" w:rsidRDefault="00FE7A51" w:rsidP="00FE7A51">
            <w:pPr>
              <w:tabs>
                <w:tab w:val="decimal" w:pos="1113"/>
              </w:tabs>
              <w:spacing w:after="0" w:line="240" w:lineRule="atLeast"/>
              <w:ind w:left="72" w:right="-25"/>
              <w:rPr>
                <w:rFonts w:ascii="Times New Roman" w:hAnsi="Times New Roman" w:cs="Times New Roman"/>
                <w:szCs w:val="22"/>
              </w:rPr>
            </w:pPr>
          </w:p>
        </w:tc>
        <w:tc>
          <w:tcPr>
            <w:tcW w:w="1303" w:type="dxa"/>
          </w:tcPr>
          <w:p w14:paraId="3B641A70" w14:textId="77777777" w:rsidR="00FE7A51" w:rsidRPr="00BC5C31" w:rsidRDefault="00FE7A51" w:rsidP="00FE7A51">
            <w:pPr>
              <w:tabs>
                <w:tab w:val="decimal" w:pos="1054"/>
              </w:tabs>
              <w:spacing w:after="0" w:line="240" w:lineRule="atLeast"/>
              <w:ind w:right="-25"/>
              <w:rPr>
                <w:rFonts w:ascii="Times New Roman" w:hAnsi="Times New Roman" w:cs="Times New Roman"/>
                <w:szCs w:val="22"/>
              </w:rPr>
            </w:pPr>
          </w:p>
        </w:tc>
        <w:tc>
          <w:tcPr>
            <w:tcW w:w="255" w:type="dxa"/>
          </w:tcPr>
          <w:p w14:paraId="0A571667" w14:textId="77777777" w:rsidR="00FE7A51" w:rsidRPr="00BC5C31" w:rsidRDefault="00FE7A51" w:rsidP="00FE7A51">
            <w:pPr>
              <w:spacing w:after="0" w:line="240" w:lineRule="atLeast"/>
              <w:ind w:left="72" w:right="-25"/>
              <w:rPr>
                <w:rFonts w:ascii="Times New Roman" w:hAnsi="Times New Roman" w:cs="Times New Roman"/>
                <w:szCs w:val="22"/>
              </w:rPr>
            </w:pPr>
          </w:p>
        </w:tc>
        <w:tc>
          <w:tcPr>
            <w:tcW w:w="1449" w:type="dxa"/>
          </w:tcPr>
          <w:p w14:paraId="4A032D7B" w14:textId="77777777" w:rsidR="00FE7A51" w:rsidRPr="00BC5C31" w:rsidRDefault="00FE7A51" w:rsidP="00FE7A51">
            <w:pPr>
              <w:tabs>
                <w:tab w:val="decimal" w:pos="1055"/>
              </w:tabs>
              <w:spacing w:after="0" w:line="240" w:lineRule="atLeast"/>
              <w:ind w:right="-25"/>
              <w:rPr>
                <w:rFonts w:ascii="Times New Roman" w:hAnsi="Times New Roman" w:cs="Times New Roman"/>
                <w:szCs w:val="22"/>
              </w:rPr>
            </w:pPr>
          </w:p>
        </w:tc>
      </w:tr>
      <w:tr w:rsidR="00FE7A51" w:rsidRPr="00BC5C31" w14:paraId="6FDF3DB7" w14:textId="77777777" w:rsidTr="00443337">
        <w:tc>
          <w:tcPr>
            <w:tcW w:w="3776" w:type="dxa"/>
          </w:tcPr>
          <w:p w14:paraId="23A2EF4F" w14:textId="77777777" w:rsidR="00FE7A51" w:rsidRPr="00BC5C31" w:rsidRDefault="00FE7A51" w:rsidP="00FE7A51">
            <w:pPr>
              <w:spacing w:after="0" w:line="240" w:lineRule="atLeast"/>
              <w:ind w:left="549" w:right="-250"/>
              <w:rPr>
                <w:rFonts w:ascii="Times New Roman" w:hAnsi="Times New Roman" w:cs="Times New Roman"/>
                <w:szCs w:val="22"/>
                <w:cs/>
              </w:rPr>
            </w:pPr>
            <w:r w:rsidRPr="00BC5C31">
              <w:rPr>
                <w:rFonts w:ascii="Times New Roman" w:hAnsi="Times New Roman" w:cs="Times New Roman"/>
                <w:szCs w:val="22"/>
              </w:rPr>
              <w:t xml:space="preserve">Investment in </w:t>
            </w:r>
            <w:proofErr w:type="gramStart"/>
            <w:r w:rsidRPr="00BC5C31">
              <w:rPr>
                <w:rFonts w:ascii="Times New Roman" w:hAnsi="Times New Roman" w:cs="Times New Roman"/>
                <w:szCs w:val="22"/>
              </w:rPr>
              <w:t>equity</w:t>
            </w:r>
            <w:proofErr w:type="gramEnd"/>
            <w:r w:rsidRPr="00BC5C31">
              <w:rPr>
                <w:rFonts w:ascii="Times New Roman" w:hAnsi="Times New Roman" w:cs="Times New Roman"/>
                <w:szCs w:val="22"/>
              </w:rPr>
              <w:t xml:space="preserve"> instruments</w:t>
            </w:r>
          </w:p>
        </w:tc>
        <w:tc>
          <w:tcPr>
            <w:tcW w:w="1276" w:type="dxa"/>
          </w:tcPr>
          <w:p w14:paraId="3CC36A37" w14:textId="77777777" w:rsidR="00FE7A51" w:rsidRPr="00BC5C31" w:rsidRDefault="00FE7A51" w:rsidP="00FE7A51">
            <w:pPr>
              <w:tabs>
                <w:tab w:val="decimal" w:pos="1049"/>
              </w:tabs>
              <w:spacing w:after="0" w:line="240" w:lineRule="atLeast"/>
              <w:ind w:left="72" w:right="-25"/>
              <w:rPr>
                <w:rFonts w:ascii="Times New Roman" w:hAnsi="Times New Roman" w:cs="Times New Roman"/>
                <w:szCs w:val="22"/>
              </w:rPr>
            </w:pPr>
          </w:p>
        </w:tc>
        <w:tc>
          <w:tcPr>
            <w:tcW w:w="264" w:type="dxa"/>
          </w:tcPr>
          <w:p w14:paraId="2FCE8285" w14:textId="77777777" w:rsidR="00FE7A51" w:rsidRPr="00BC5C31" w:rsidRDefault="00FE7A51" w:rsidP="00FE7A51">
            <w:pPr>
              <w:tabs>
                <w:tab w:val="decimal" w:pos="1113"/>
              </w:tabs>
              <w:spacing w:after="0" w:line="240" w:lineRule="atLeast"/>
              <w:ind w:left="72" w:right="-25"/>
              <w:rPr>
                <w:rFonts w:ascii="Times New Roman" w:hAnsi="Times New Roman" w:cs="Times New Roman"/>
                <w:szCs w:val="22"/>
              </w:rPr>
            </w:pPr>
          </w:p>
        </w:tc>
        <w:tc>
          <w:tcPr>
            <w:tcW w:w="1429" w:type="dxa"/>
          </w:tcPr>
          <w:p w14:paraId="2071E72F" w14:textId="77777777" w:rsidR="00FE7A51" w:rsidRPr="00BC5C31" w:rsidRDefault="00FE7A51" w:rsidP="00FE7A51">
            <w:pPr>
              <w:tabs>
                <w:tab w:val="decimal" w:pos="1049"/>
              </w:tabs>
              <w:spacing w:after="0" w:line="240" w:lineRule="atLeast"/>
              <w:ind w:left="72" w:right="-25"/>
              <w:rPr>
                <w:rFonts w:ascii="Times New Roman" w:hAnsi="Times New Roman" w:cs="Times New Roman"/>
                <w:szCs w:val="22"/>
              </w:rPr>
            </w:pPr>
          </w:p>
        </w:tc>
        <w:tc>
          <w:tcPr>
            <w:tcW w:w="264" w:type="dxa"/>
          </w:tcPr>
          <w:p w14:paraId="4CBEB8C3" w14:textId="77777777" w:rsidR="00FE7A51" w:rsidRPr="00BC5C31" w:rsidRDefault="00FE7A51" w:rsidP="00FE7A51">
            <w:pPr>
              <w:tabs>
                <w:tab w:val="decimal" w:pos="1113"/>
              </w:tabs>
              <w:spacing w:after="0" w:line="240" w:lineRule="atLeast"/>
              <w:ind w:left="72" w:right="-25"/>
              <w:rPr>
                <w:rFonts w:ascii="Times New Roman" w:hAnsi="Times New Roman" w:cs="Times New Roman"/>
                <w:szCs w:val="22"/>
              </w:rPr>
            </w:pPr>
          </w:p>
        </w:tc>
        <w:tc>
          <w:tcPr>
            <w:tcW w:w="1303" w:type="dxa"/>
          </w:tcPr>
          <w:p w14:paraId="4BC2DDA4" w14:textId="77777777" w:rsidR="00FE7A51" w:rsidRPr="00BC5C31" w:rsidRDefault="00FE7A51" w:rsidP="00FE7A51">
            <w:pPr>
              <w:tabs>
                <w:tab w:val="decimal" w:pos="1054"/>
              </w:tabs>
              <w:spacing w:after="0" w:line="240" w:lineRule="atLeast"/>
              <w:ind w:right="-25"/>
              <w:rPr>
                <w:rFonts w:ascii="Times New Roman" w:hAnsi="Times New Roman" w:cs="Times New Roman"/>
                <w:szCs w:val="22"/>
              </w:rPr>
            </w:pPr>
          </w:p>
        </w:tc>
        <w:tc>
          <w:tcPr>
            <w:tcW w:w="255" w:type="dxa"/>
          </w:tcPr>
          <w:p w14:paraId="0DBDBD64" w14:textId="77777777" w:rsidR="00FE7A51" w:rsidRPr="00BC5C31" w:rsidRDefault="00FE7A51" w:rsidP="00FE7A51">
            <w:pPr>
              <w:spacing w:after="0" w:line="240" w:lineRule="atLeast"/>
              <w:ind w:left="72" w:right="-25"/>
              <w:rPr>
                <w:rFonts w:ascii="Times New Roman" w:hAnsi="Times New Roman" w:cs="Times New Roman"/>
                <w:szCs w:val="22"/>
              </w:rPr>
            </w:pPr>
          </w:p>
        </w:tc>
        <w:tc>
          <w:tcPr>
            <w:tcW w:w="1449" w:type="dxa"/>
          </w:tcPr>
          <w:p w14:paraId="43174C84" w14:textId="77777777" w:rsidR="00FE7A51" w:rsidRPr="00BC5C31" w:rsidRDefault="00FE7A51" w:rsidP="00FE7A51">
            <w:pPr>
              <w:tabs>
                <w:tab w:val="decimal" w:pos="1055"/>
              </w:tabs>
              <w:spacing w:after="0" w:line="240" w:lineRule="atLeast"/>
              <w:ind w:right="-25"/>
              <w:rPr>
                <w:rFonts w:ascii="Times New Roman" w:hAnsi="Times New Roman" w:cs="Times New Roman"/>
                <w:szCs w:val="22"/>
              </w:rPr>
            </w:pPr>
          </w:p>
        </w:tc>
      </w:tr>
      <w:tr w:rsidR="00FE7A51" w:rsidRPr="00BC5C31" w14:paraId="34FCE93F" w14:textId="77777777" w:rsidTr="00443337">
        <w:tc>
          <w:tcPr>
            <w:tcW w:w="3776" w:type="dxa"/>
          </w:tcPr>
          <w:p w14:paraId="624F868C" w14:textId="77777777" w:rsidR="00FE7A51" w:rsidRPr="00BC5C31" w:rsidRDefault="00FE7A51" w:rsidP="00FE7A51">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of marketable investments</w:t>
            </w:r>
          </w:p>
        </w:tc>
        <w:tc>
          <w:tcPr>
            <w:tcW w:w="1276" w:type="dxa"/>
            <w:tcBorders>
              <w:bottom w:val="single" w:sz="4" w:space="0" w:color="auto"/>
            </w:tcBorders>
          </w:tcPr>
          <w:p w14:paraId="1FE98672" w14:textId="431B2CF6" w:rsidR="00FE7A51" w:rsidRPr="00BC5C31" w:rsidRDefault="00403E92" w:rsidP="00FE7A51">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14,994</w:t>
            </w:r>
          </w:p>
        </w:tc>
        <w:tc>
          <w:tcPr>
            <w:tcW w:w="264" w:type="dxa"/>
          </w:tcPr>
          <w:p w14:paraId="5CD7983B" w14:textId="77777777" w:rsidR="00FE7A51" w:rsidRPr="00BC5C31" w:rsidRDefault="00FE7A51" w:rsidP="00FE7A51">
            <w:pPr>
              <w:tabs>
                <w:tab w:val="decimal" w:pos="1113"/>
              </w:tabs>
              <w:spacing w:after="0" w:line="240" w:lineRule="atLeast"/>
              <w:ind w:left="72" w:right="-25"/>
              <w:rPr>
                <w:rFonts w:ascii="Times New Roman" w:hAnsi="Times New Roman" w:cs="Times New Roman"/>
                <w:szCs w:val="22"/>
              </w:rPr>
            </w:pPr>
          </w:p>
        </w:tc>
        <w:tc>
          <w:tcPr>
            <w:tcW w:w="1429" w:type="dxa"/>
            <w:tcBorders>
              <w:bottom w:val="single" w:sz="4" w:space="0" w:color="auto"/>
            </w:tcBorders>
          </w:tcPr>
          <w:p w14:paraId="55F800F3" w14:textId="77777777" w:rsidR="00FE7A51" w:rsidRPr="00BC5C31" w:rsidRDefault="00FE7A51" w:rsidP="00FE7A51">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21,556</w:t>
            </w:r>
          </w:p>
        </w:tc>
        <w:tc>
          <w:tcPr>
            <w:tcW w:w="264" w:type="dxa"/>
          </w:tcPr>
          <w:p w14:paraId="26494B3D" w14:textId="77777777" w:rsidR="00FE7A51" w:rsidRPr="00BC5C31" w:rsidRDefault="00FE7A51" w:rsidP="00FE7A51">
            <w:pPr>
              <w:tabs>
                <w:tab w:val="decimal" w:pos="1113"/>
              </w:tabs>
              <w:spacing w:after="0" w:line="240" w:lineRule="atLeast"/>
              <w:ind w:left="72" w:right="-25"/>
              <w:rPr>
                <w:rFonts w:ascii="Times New Roman" w:hAnsi="Times New Roman" w:cs="Times New Roman"/>
                <w:szCs w:val="22"/>
              </w:rPr>
            </w:pPr>
          </w:p>
        </w:tc>
        <w:tc>
          <w:tcPr>
            <w:tcW w:w="1303" w:type="dxa"/>
            <w:tcBorders>
              <w:bottom w:val="single" w:sz="4" w:space="0" w:color="auto"/>
            </w:tcBorders>
          </w:tcPr>
          <w:p w14:paraId="64D81848" w14:textId="0AC1D4D5" w:rsidR="00FE7A51" w:rsidRPr="00BC5C31" w:rsidRDefault="00403E92" w:rsidP="00FE7A51">
            <w:pPr>
              <w:tabs>
                <w:tab w:val="decimal" w:pos="1049"/>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14,994</w:t>
            </w:r>
          </w:p>
        </w:tc>
        <w:tc>
          <w:tcPr>
            <w:tcW w:w="255" w:type="dxa"/>
          </w:tcPr>
          <w:p w14:paraId="51287A0A" w14:textId="77777777" w:rsidR="00FE7A51" w:rsidRPr="00BC5C31" w:rsidRDefault="00FE7A51" w:rsidP="00FE7A51">
            <w:pPr>
              <w:spacing w:after="0" w:line="240" w:lineRule="atLeast"/>
              <w:ind w:left="72" w:right="-25"/>
              <w:rPr>
                <w:rFonts w:ascii="Times New Roman" w:hAnsi="Times New Roman" w:cs="Times New Roman"/>
                <w:szCs w:val="22"/>
              </w:rPr>
            </w:pPr>
          </w:p>
        </w:tc>
        <w:tc>
          <w:tcPr>
            <w:tcW w:w="1449" w:type="dxa"/>
            <w:tcBorders>
              <w:bottom w:val="single" w:sz="4" w:space="0" w:color="auto"/>
            </w:tcBorders>
          </w:tcPr>
          <w:p w14:paraId="18DEC374" w14:textId="77777777" w:rsidR="00FE7A51" w:rsidRPr="00BC5C31" w:rsidRDefault="00FE7A51" w:rsidP="00FE7A51">
            <w:pPr>
              <w:tabs>
                <w:tab w:val="decimal" w:pos="1049"/>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21,556</w:t>
            </w:r>
          </w:p>
        </w:tc>
      </w:tr>
      <w:tr w:rsidR="00FE7A51" w:rsidRPr="00BC5C31" w14:paraId="3BC2BC6E" w14:textId="77777777" w:rsidTr="00443337">
        <w:tc>
          <w:tcPr>
            <w:tcW w:w="3776" w:type="dxa"/>
          </w:tcPr>
          <w:p w14:paraId="658CE0E3" w14:textId="7969C7A7" w:rsidR="00FE7A51" w:rsidRPr="00BC5C31" w:rsidRDefault="00FE7A51" w:rsidP="00FE7A51">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Total</w:t>
            </w:r>
            <w:r w:rsidR="00014800" w:rsidRPr="00BC5C31">
              <w:rPr>
                <w:rFonts w:ascii="Times New Roman" w:hAnsi="Times New Roman" w:cs="Times New Roman"/>
                <w:b/>
                <w:bCs/>
                <w:szCs w:val="22"/>
              </w:rPr>
              <w:t xml:space="preserve"> other current financial</w:t>
            </w:r>
          </w:p>
        </w:tc>
        <w:tc>
          <w:tcPr>
            <w:tcW w:w="1276" w:type="dxa"/>
            <w:tcBorders>
              <w:top w:val="single" w:sz="4" w:space="0" w:color="auto"/>
              <w:bottom w:val="double" w:sz="4" w:space="0" w:color="auto"/>
            </w:tcBorders>
          </w:tcPr>
          <w:p w14:paraId="689C5DD9" w14:textId="0DA13D9E" w:rsidR="00FE7A51" w:rsidRPr="00BC5C31" w:rsidRDefault="00403E92" w:rsidP="00FE7A51">
            <w:pPr>
              <w:tabs>
                <w:tab w:val="decimal" w:pos="1049"/>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14,994</w:t>
            </w:r>
          </w:p>
        </w:tc>
        <w:tc>
          <w:tcPr>
            <w:tcW w:w="264" w:type="dxa"/>
          </w:tcPr>
          <w:p w14:paraId="51C93190" w14:textId="77777777" w:rsidR="00FE7A51" w:rsidRPr="00BC5C31" w:rsidRDefault="00FE7A51" w:rsidP="00FE7A51">
            <w:pPr>
              <w:tabs>
                <w:tab w:val="decimal" w:pos="1113"/>
              </w:tabs>
              <w:spacing w:after="0" w:line="240" w:lineRule="atLeast"/>
              <w:ind w:left="72" w:right="-25"/>
              <w:rPr>
                <w:rFonts w:ascii="Times New Roman" w:hAnsi="Times New Roman" w:cs="Times New Roman"/>
                <w:b/>
                <w:bCs/>
                <w:szCs w:val="22"/>
              </w:rPr>
            </w:pPr>
          </w:p>
        </w:tc>
        <w:tc>
          <w:tcPr>
            <w:tcW w:w="1429" w:type="dxa"/>
            <w:tcBorders>
              <w:top w:val="single" w:sz="4" w:space="0" w:color="auto"/>
              <w:bottom w:val="double" w:sz="4" w:space="0" w:color="auto"/>
            </w:tcBorders>
          </w:tcPr>
          <w:p w14:paraId="2E7F3216" w14:textId="77777777" w:rsidR="00FE7A51" w:rsidRPr="00BC5C31" w:rsidRDefault="00FE7A51" w:rsidP="00FE7A51">
            <w:pPr>
              <w:tabs>
                <w:tab w:val="decimal" w:pos="1049"/>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21,556</w:t>
            </w:r>
          </w:p>
        </w:tc>
        <w:tc>
          <w:tcPr>
            <w:tcW w:w="264" w:type="dxa"/>
          </w:tcPr>
          <w:p w14:paraId="60B1487D" w14:textId="77777777" w:rsidR="00FE7A51" w:rsidRPr="00BC5C31" w:rsidRDefault="00FE7A51" w:rsidP="00FE7A51">
            <w:pPr>
              <w:tabs>
                <w:tab w:val="decimal" w:pos="1113"/>
              </w:tabs>
              <w:spacing w:after="0" w:line="240" w:lineRule="atLeast"/>
              <w:ind w:left="72" w:right="-25"/>
              <w:rPr>
                <w:rFonts w:ascii="Times New Roman" w:hAnsi="Times New Roman" w:cs="Times New Roman"/>
                <w:b/>
                <w:bCs/>
                <w:szCs w:val="22"/>
              </w:rPr>
            </w:pPr>
          </w:p>
        </w:tc>
        <w:tc>
          <w:tcPr>
            <w:tcW w:w="1303" w:type="dxa"/>
            <w:tcBorders>
              <w:top w:val="single" w:sz="4" w:space="0" w:color="auto"/>
              <w:bottom w:val="double" w:sz="4" w:space="0" w:color="auto"/>
            </w:tcBorders>
          </w:tcPr>
          <w:p w14:paraId="0C36BCBA" w14:textId="127B9EEB" w:rsidR="00FE7A51" w:rsidRPr="00BC5C31" w:rsidRDefault="00403E92" w:rsidP="00FE7A51">
            <w:pPr>
              <w:tabs>
                <w:tab w:val="decimal" w:pos="1049"/>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14,994</w:t>
            </w:r>
          </w:p>
        </w:tc>
        <w:tc>
          <w:tcPr>
            <w:tcW w:w="255" w:type="dxa"/>
          </w:tcPr>
          <w:p w14:paraId="2AF2F2D4" w14:textId="77777777" w:rsidR="00FE7A51" w:rsidRPr="00BC5C31" w:rsidRDefault="00FE7A51" w:rsidP="00FE7A51">
            <w:pPr>
              <w:spacing w:after="0" w:line="240" w:lineRule="atLeast"/>
              <w:ind w:left="72" w:right="-25"/>
              <w:rPr>
                <w:rFonts w:ascii="Times New Roman" w:hAnsi="Times New Roman" w:cs="Times New Roman"/>
                <w:b/>
                <w:bCs/>
                <w:szCs w:val="22"/>
              </w:rPr>
            </w:pPr>
          </w:p>
        </w:tc>
        <w:tc>
          <w:tcPr>
            <w:tcW w:w="1449" w:type="dxa"/>
            <w:tcBorders>
              <w:top w:val="single" w:sz="4" w:space="0" w:color="auto"/>
              <w:bottom w:val="double" w:sz="4" w:space="0" w:color="auto"/>
            </w:tcBorders>
          </w:tcPr>
          <w:p w14:paraId="455A7EE4" w14:textId="77777777" w:rsidR="00FE7A51" w:rsidRPr="00BC5C31" w:rsidRDefault="00FE7A51" w:rsidP="00FE7A51">
            <w:pPr>
              <w:tabs>
                <w:tab w:val="decimal" w:pos="1049"/>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21,556</w:t>
            </w:r>
          </w:p>
        </w:tc>
      </w:tr>
    </w:tbl>
    <w:p w14:paraId="38C3AC5E" w14:textId="77777777" w:rsidR="00800585" w:rsidRPr="00BC5C31" w:rsidRDefault="00800585" w:rsidP="00800585">
      <w:pPr>
        <w:spacing w:after="0" w:line="240" w:lineRule="atLeast"/>
        <w:ind w:left="549" w:right="-25"/>
        <w:rPr>
          <w:rFonts w:ascii="Times New Roman" w:hAnsi="Times New Roman" w:cs="Times New Roman"/>
          <w:szCs w:val="22"/>
        </w:rPr>
      </w:pPr>
    </w:p>
    <w:p w14:paraId="665D5011" w14:textId="77777777" w:rsidR="00423478" w:rsidRPr="00BC5C31" w:rsidRDefault="00423478" w:rsidP="00FE7A51">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br w:type="page"/>
      </w:r>
    </w:p>
    <w:p w14:paraId="02B9FD93" w14:textId="2FDDADB2" w:rsidR="00FE7A51" w:rsidRPr="00BC5C31" w:rsidRDefault="00FE7A51" w:rsidP="00FE7A51">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Movements of other current financial assets - investment in equity instruments of marketable investments during the nine</w:t>
      </w:r>
      <w:r w:rsidRPr="00BC5C31">
        <w:rPr>
          <w:rFonts w:ascii="Times New Roman" w:hAnsi="Times New Roman" w:cs="Times New Roman"/>
          <w:szCs w:val="22"/>
          <w:cs/>
        </w:rPr>
        <w:t>-</w:t>
      </w:r>
      <w:r w:rsidRPr="00BC5C31">
        <w:rPr>
          <w:rFonts w:ascii="Times New Roman" w:hAnsi="Times New Roman" w:cs="Times New Roman"/>
          <w:szCs w:val="22"/>
        </w:rPr>
        <w:t xml:space="preserve">month period </w:t>
      </w:r>
      <w:proofErr w:type="gramStart"/>
      <w:r w:rsidRPr="00BC5C31">
        <w:rPr>
          <w:rFonts w:ascii="Times New Roman" w:hAnsi="Times New Roman" w:cs="Times New Roman"/>
          <w:szCs w:val="22"/>
        </w:rPr>
        <w:t>ended</w:t>
      </w:r>
      <w:proofErr w:type="gramEnd"/>
      <w:r w:rsidRPr="00BC5C31">
        <w:rPr>
          <w:rFonts w:ascii="Times New Roman" w:hAnsi="Times New Roman" w:cs="Times New Roman"/>
          <w:szCs w:val="22"/>
        </w:rPr>
        <w:t xml:space="preserve"> 30 September were as follows</w:t>
      </w:r>
      <w:r w:rsidRPr="00BC5C31">
        <w:rPr>
          <w:rFonts w:ascii="Times New Roman" w:hAnsi="Times New Roman" w:cs="Times New Roman"/>
          <w:szCs w:val="22"/>
          <w:cs/>
        </w:rPr>
        <w:t>:</w:t>
      </w:r>
    </w:p>
    <w:p w14:paraId="3441A501" w14:textId="77777777" w:rsidR="00FE7A51" w:rsidRPr="00BC5C31" w:rsidRDefault="00FE7A51" w:rsidP="00FE7A51">
      <w:pPr>
        <w:pStyle w:val="ListParagraph"/>
        <w:tabs>
          <w:tab w:val="left" w:pos="7088"/>
          <w:tab w:val="left" w:pos="8222"/>
        </w:tabs>
        <w:ind w:left="851" w:right="-25" w:hanging="284"/>
        <w:jc w:val="both"/>
        <w:rPr>
          <w:rFonts w:ascii="Times New Roman" w:hAnsi="Times New Roman" w:cs="Times New Roman"/>
          <w:sz w:val="22"/>
          <w:szCs w:val="22"/>
        </w:rPr>
      </w:pPr>
    </w:p>
    <w:tbl>
      <w:tblPr>
        <w:tblW w:w="9732" w:type="dxa"/>
        <w:tblInd w:w="18" w:type="dxa"/>
        <w:tblLayout w:type="fixed"/>
        <w:tblLook w:val="01E0" w:firstRow="1" w:lastRow="1" w:firstColumn="1" w:lastColumn="1" w:noHBand="0" w:noVBand="0"/>
      </w:tblPr>
      <w:tblGrid>
        <w:gridCol w:w="3492"/>
        <w:gridCol w:w="1276"/>
        <w:gridCol w:w="264"/>
        <w:gridCol w:w="1429"/>
        <w:gridCol w:w="264"/>
        <w:gridCol w:w="1303"/>
        <w:gridCol w:w="255"/>
        <w:gridCol w:w="1449"/>
      </w:tblGrid>
      <w:tr w:rsidR="00FE7A51" w:rsidRPr="00BC5C31" w14:paraId="28EFC1F8" w14:textId="77777777" w:rsidTr="00F54FBC">
        <w:trPr>
          <w:tblHeader/>
        </w:trPr>
        <w:tc>
          <w:tcPr>
            <w:tcW w:w="3492" w:type="dxa"/>
          </w:tcPr>
          <w:p w14:paraId="5563DE79" w14:textId="77777777" w:rsidR="00FE7A51" w:rsidRPr="00BC5C31" w:rsidRDefault="00FE7A51" w:rsidP="00443337">
            <w:pPr>
              <w:spacing w:after="0" w:line="240" w:lineRule="atLeast"/>
              <w:ind w:left="549" w:right="-25"/>
              <w:jc w:val="center"/>
              <w:rPr>
                <w:rFonts w:ascii="Times New Roman" w:hAnsi="Times New Roman" w:cs="Times New Roman"/>
                <w:szCs w:val="22"/>
              </w:rPr>
            </w:pPr>
          </w:p>
        </w:tc>
        <w:tc>
          <w:tcPr>
            <w:tcW w:w="2969" w:type="dxa"/>
            <w:gridSpan w:val="3"/>
            <w:vAlign w:val="center"/>
          </w:tcPr>
          <w:p w14:paraId="735AA0E5" w14:textId="77777777" w:rsidR="00FE7A51" w:rsidRPr="00BC5C31" w:rsidRDefault="00FE7A51"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76DB6255" w14:textId="77777777" w:rsidR="00FE7A51" w:rsidRPr="00BC5C31" w:rsidRDefault="00FE7A51"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59583B82" w14:textId="77777777" w:rsidR="00FE7A51" w:rsidRPr="00BC5C31" w:rsidRDefault="00FE7A51"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FE7A51" w:rsidRPr="00BC5C31" w14:paraId="69B39F52" w14:textId="77777777" w:rsidTr="00F54FBC">
        <w:trPr>
          <w:tblHeader/>
        </w:trPr>
        <w:tc>
          <w:tcPr>
            <w:tcW w:w="3492" w:type="dxa"/>
          </w:tcPr>
          <w:p w14:paraId="10F11579" w14:textId="77777777" w:rsidR="00FE7A51" w:rsidRPr="00BC5C31" w:rsidRDefault="00FE7A51" w:rsidP="00FE7A51">
            <w:pPr>
              <w:spacing w:after="0" w:line="240" w:lineRule="atLeast"/>
              <w:ind w:left="549" w:right="-25"/>
              <w:jc w:val="center"/>
              <w:rPr>
                <w:rFonts w:ascii="Times New Roman" w:hAnsi="Times New Roman" w:cs="Times New Roman"/>
                <w:szCs w:val="22"/>
              </w:rPr>
            </w:pPr>
          </w:p>
        </w:tc>
        <w:tc>
          <w:tcPr>
            <w:tcW w:w="1276" w:type="dxa"/>
          </w:tcPr>
          <w:p w14:paraId="0BD17649" w14:textId="2F8583AD" w:rsidR="00FE7A51" w:rsidRPr="00BC5C31" w:rsidRDefault="00FE7A51" w:rsidP="00FE7A51">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7DB39240" w14:textId="77777777" w:rsidR="00FE7A51" w:rsidRPr="00BC5C31" w:rsidRDefault="00FE7A51" w:rsidP="00FE7A5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6CFEA93E" w14:textId="58291ABD" w:rsidR="00FE7A51" w:rsidRPr="00BC5C31" w:rsidRDefault="00FE7A51" w:rsidP="00FE7A5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00AFA371" w14:textId="77777777" w:rsidR="00FE7A51" w:rsidRPr="00BC5C31" w:rsidRDefault="00FE7A51" w:rsidP="00FE7A5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D1DD986" w14:textId="7006DE8A" w:rsidR="00FE7A51" w:rsidRPr="00BC5C31" w:rsidRDefault="00FE7A51" w:rsidP="00FE7A51">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2D2EE1B8" w14:textId="77777777" w:rsidR="00FE7A51" w:rsidRPr="00BC5C31" w:rsidRDefault="00FE7A51" w:rsidP="00FE7A51">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7A960E68" w14:textId="1EC4E0F5" w:rsidR="00FE7A51" w:rsidRPr="00BC5C31" w:rsidRDefault="00FE7A51" w:rsidP="00FE7A51">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FE7A51" w:rsidRPr="00BC5C31" w14:paraId="04EC590A" w14:textId="77777777" w:rsidTr="00F54FBC">
        <w:trPr>
          <w:tblHeader/>
        </w:trPr>
        <w:tc>
          <w:tcPr>
            <w:tcW w:w="3492" w:type="dxa"/>
          </w:tcPr>
          <w:p w14:paraId="2AF3EA3A" w14:textId="77777777" w:rsidR="00FE7A51" w:rsidRPr="00BC5C31" w:rsidRDefault="00FE7A51" w:rsidP="00FE7A51">
            <w:pPr>
              <w:spacing w:after="0" w:line="240" w:lineRule="atLeast"/>
              <w:ind w:left="549" w:right="-25"/>
              <w:jc w:val="center"/>
              <w:rPr>
                <w:rFonts w:ascii="Times New Roman" w:hAnsi="Times New Roman" w:cs="Times New Roman"/>
                <w:szCs w:val="22"/>
              </w:rPr>
            </w:pPr>
          </w:p>
        </w:tc>
        <w:tc>
          <w:tcPr>
            <w:tcW w:w="6240" w:type="dxa"/>
            <w:gridSpan w:val="7"/>
          </w:tcPr>
          <w:p w14:paraId="6A6D79F3" w14:textId="77777777" w:rsidR="00FE7A51" w:rsidRPr="00BC5C31" w:rsidRDefault="00FE7A51" w:rsidP="00FE7A51">
            <w:pPr>
              <w:tabs>
                <w:tab w:val="left" w:pos="405"/>
              </w:tabs>
              <w:spacing w:after="0" w:line="240" w:lineRule="atLeast"/>
              <w:ind w:left="-18" w:right="-25" w:hanging="119"/>
              <w:jc w:val="center"/>
              <w:rPr>
                <w:rFonts w:ascii="Times New Roman" w:hAnsi="Times New Roman" w:cs="Times New Roman"/>
                <w:i/>
                <w:i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FE7A51" w:rsidRPr="00BC5C31" w14:paraId="0445999E" w14:textId="77777777" w:rsidTr="00F54FBC">
        <w:tc>
          <w:tcPr>
            <w:tcW w:w="3492" w:type="dxa"/>
          </w:tcPr>
          <w:p w14:paraId="7A208E79" w14:textId="77777777" w:rsidR="00FE7A51" w:rsidRPr="00BC5C31" w:rsidRDefault="00FE7A51" w:rsidP="00FE7A51">
            <w:pPr>
              <w:spacing w:after="0" w:line="240" w:lineRule="atLeast"/>
              <w:ind w:left="549" w:right="-25"/>
              <w:jc w:val="both"/>
              <w:rPr>
                <w:rFonts w:ascii="Times New Roman" w:eastAsia="Cordia New" w:hAnsi="Times New Roman" w:cs="Times New Roman"/>
                <w:szCs w:val="22"/>
              </w:rPr>
            </w:pPr>
            <w:proofErr w:type="gramStart"/>
            <w:r w:rsidRPr="00BC5C31">
              <w:rPr>
                <w:rFonts w:ascii="Times New Roman" w:hAnsi="Times New Roman" w:cs="Times New Roman"/>
                <w:szCs w:val="22"/>
              </w:rPr>
              <w:t>At</w:t>
            </w:r>
            <w:proofErr w:type="gramEnd"/>
            <w:r w:rsidRPr="00BC5C31">
              <w:rPr>
                <w:rFonts w:ascii="Times New Roman" w:hAnsi="Times New Roman" w:cs="Times New Roman"/>
                <w:szCs w:val="22"/>
              </w:rPr>
              <w:t xml:space="preserve"> 1 January</w:t>
            </w:r>
          </w:p>
        </w:tc>
        <w:tc>
          <w:tcPr>
            <w:tcW w:w="1276" w:type="dxa"/>
          </w:tcPr>
          <w:p w14:paraId="4E06C0DA" w14:textId="434C1AF2" w:rsidR="00FE7A51" w:rsidRPr="00BC5C31" w:rsidRDefault="00403E92" w:rsidP="00FE7A51">
            <w:pPr>
              <w:tabs>
                <w:tab w:val="decimal" w:pos="1049"/>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21,556</w:t>
            </w:r>
          </w:p>
        </w:tc>
        <w:tc>
          <w:tcPr>
            <w:tcW w:w="264" w:type="dxa"/>
          </w:tcPr>
          <w:p w14:paraId="74213FA3" w14:textId="77777777" w:rsidR="00FE7A51" w:rsidRPr="00BC5C31" w:rsidRDefault="00FE7A51" w:rsidP="00FE7A51">
            <w:pPr>
              <w:tabs>
                <w:tab w:val="decimal" w:pos="1113"/>
              </w:tabs>
              <w:spacing w:after="0" w:line="240" w:lineRule="atLeast"/>
              <w:ind w:left="72" w:right="-25"/>
              <w:jc w:val="both"/>
              <w:rPr>
                <w:rFonts w:ascii="Times New Roman" w:hAnsi="Times New Roman" w:cs="Times New Roman"/>
                <w:szCs w:val="22"/>
              </w:rPr>
            </w:pPr>
          </w:p>
        </w:tc>
        <w:tc>
          <w:tcPr>
            <w:tcW w:w="1429" w:type="dxa"/>
          </w:tcPr>
          <w:p w14:paraId="3A934541" w14:textId="3DD3009F" w:rsidR="00FE7A51" w:rsidRPr="00BC5C31" w:rsidRDefault="00FE7A51" w:rsidP="00FE7A51">
            <w:pPr>
              <w:tabs>
                <w:tab w:val="decimal" w:pos="1049"/>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49,423</w:t>
            </w:r>
          </w:p>
        </w:tc>
        <w:tc>
          <w:tcPr>
            <w:tcW w:w="264" w:type="dxa"/>
          </w:tcPr>
          <w:p w14:paraId="3ED49DF6" w14:textId="77777777" w:rsidR="00FE7A51" w:rsidRPr="00BC5C31" w:rsidRDefault="00FE7A51" w:rsidP="00FE7A51">
            <w:pPr>
              <w:tabs>
                <w:tab w:val="decimal" w:pos="1113"/>
              </w:tabs>
              <w:spacing w:after="0" w:line="240" w:lineRule="atLeast"/>
              <w:ind w:left="72" w:right="-25"/>
              <w:jc w:val="both"/>
              <w:rPr>
                <w:rFonts w:ascii="Times New Roman" w:hAnsi="Times New Roman" w:cs="Times New Roman"/>
                <w:szCs w:val="22"/>
              </w:rPr>
            </w:pPr>
          </w:p>
        </w:tc>
        <w:tc>
          <w:tcPr>
            <w:tcW w:w="1303" w:type="dxa"/>
          </w:tcPr>
          <w:p w14:paraId="7DBCCDEA" w14:textId="046E55D9" w:rsidR="00FE7A51" w:rsidRPr="00BC5C31" w:rsidRDefault="00403E92" w:rsidP="00FE7A51">
            <w:pPr>
              <w:tabs>
                <w:tab w:val="decimal" w:pos="1054"/>
              </w:tabs>
              <w:spacing w:after="0" w:line="240" w:lineRule="atLeast"/>
              <w:ind w:right="-25"/>
              <w:jc w:val="both"/>
              <w:rPr>
                <w:rFonts w:ascii="Times New Roman" w:hAnsi="Times New Roman" w:cs="Times New Roman"/>
                <w:szCs w:val="22"/>
              </w:rPr>
            </w:pPr>
            <w:r w:rsidRPr="00BC5C31">
              <w:rPr>
                <w:rFonts w:ascii="Times New Roman" w:hAnsi="Times New Roman" w:cs="Times New Roman"/>
                <w:szCs w:val="22"/>
              </w:rPr>
              <w:t>21,556</w:t>
            </w:r>
          </w:p>
        </w:tc>
        <w:tc>
          <w:tcPr>
            <w:tcW w:w="255" w:type="dxa"/>
          </w:tcPr>
          <w:p w14:paraId="4F348B42" w14:textId="77777777" w:rsidR="00FE7A51" w:rsidRPr="00BC5C31" w:rsidRDefault="00FE7A51" w:rsidP="00FE7A51">
            <w:pPr>
              <w:spacing w:after="0" w:line="240" w:lineRule="atLeast"/>
              <w:ind w:left="72" w:right="-25"/>
              <w:jc w:val="both"/>
              <w:rPr>
                <w:rFonts w:ascii="Times New Roman" w:hAnsi="Times New Roman" w:cs="Times New Roman"/>
                <w:szCs w:val="22"/>
              </w:rPr>
            </w:pPr>
          </w:p>
        </w:tc>
        <w:tc>
          <w:tcPr>
            <w:tcW w:w="1449" w:type="dxa"/>
          </w:tcPr>
          <w:p w14:paraId="2DCF498E" w14:textId="294A3458" w:rsidR="00FE7A51" w:rsidRPr="00BC5C31" w:rsidRDefault="00FE7A51" w:rsidP="00FE7A51">
            <w:pPr>
              <w:tabs>
                <w:tab w:val="decimal" w:pos="1055"/>
              </w:tabs>
              <w:spacing w:after="0" w:line="240" w:lineRule="atLeast"/>
              <w:ind w:right="-25"/>
              <w:jc w:val="both"/>
              <w:rPr>
                <w:rFonts w:ascii="Times New Roman" w:hAnsi="Times New Roman" w:cstheme="minorBidi"/>
                <w:szCs w:val="22"/>
              </w:rPr>
            </w:pPr>
            <w:r w:rsidRPr="00BC5C31">
              <w:rPr>
                <w:rFonts w:ascii="Times New Roman" w:hAnsi="Times New Roman" w:cs="Times New Roman"/>
                <w:szCs w:val="22"/>
              </w:rPr>
              <w:t>49,423</w:t>
            </w:r>
          </w:p>
        </w:tc>
      </w:tr>
      <w:tr w:rsidR="00FE7A51" w:rsidRPr="00BC5C31" w14:paraId="62048B1D" w14:textId="77777777" w:rsidTr="00F54FBC">
        <w:tc>
          <w:tcPr>
            <w:tcW w:w="3492" w:type="dxa"/>
          </w:tcPr>
          <w:p w14:paraId="7D22EB61" w14:textId="77777777" w:rsidR="00FE7A51" w:rsidRPr="00BC5C31" w:rsidRDefault="00FE7A51" w:rsidP="00FE7A51">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Acquisition during the period</w:t>
            </w:r>
          </w:p>
        </w:tc>
        <w:tc>
          <w:tcPr>
            <w:tcW w:w="1276" w:type="dxa"/>
          </w:tcPr>
          <w:p w14:paraId="3FACF627" w14:textId="0EA26EA9" w:rsidR="00FE7A51" w:rsidRPr="00BC5C31" w:rsidRDefault="00403E92" w:rsidP="00403E92">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4" w:type="dxa"/>
          </w:tcPr>
          <w:p w14:paraId="696C1134" w14:textId="77777777" w:rsidR="00FE7A51" w:rsidRPr="00BC5C31" w:rsidRDefault="00FE7A51" w:rsidP="00FE7A51">
            <w:pPr>
              <w:tabs>
                <w:tab w:val="decimal" w:pos="1113"/>
              </w:tabs>
              <w:spacing w:after="0" w:line="240" w:lineRule="atLeast"/>
              <w:ind w:left="72" w:right="-25"/>
              <w:jc w:val="both"/>
              <w:rPr>
                <w:rFonts w:ascii="Times New Roman" w:hAnsi="Times New Roman" w:cs="Times New Roman"/>
                <w:szCs w:val="22"/>
              </w:rPr>
            </w:pPr>
          </w:p>
        </w:tc>
        <w:tc>
          <w:tcPr>
            <w:tcW w:w="1429" w:type="dxa"/>
          </w:tcPr>
          <w:p w14:paraId="71DCEC54" w14:textId="3CEC264E" w:rsidR="00FE7A51" w:rsidRPr="00BC5C31" w:rsidRDefault="00FE7A51" w:rsidP="00FE7A51">
            <w:pPr>
              <w:tabs>
                <w:tab w:val="decimal" w:pos="1049"/>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2,304</w:t>
            </w:r>
          </w:p>
        </w:tc>
        <w:tc>
          <w:tcPr>
            <w:tcW w:w="264" w:type="dxa"/>
          </w:tcPr>
          <w:p w14:paraId="436336B2" w14:textId="77777777" w:rsidR="00FE7A51" w:rsidRPr="00BC5C31" w:rsidRDefault="00FE7A51" w:rsidP="00FE7A51">
            <w:pPr>
              <w:tabs>
                <w:tab w:val="decimal" w:pos="1113"/>
              </w:tabs>
              <w:spacing w:after="0" w:line="240" w:lineRule="atLeast"/>
              <w:ind w:left="72" w:right="-25"/>
              <w:jc w:val="both"/>
              <w:rPr>
                <w:rFonts w:ascii="Times New Roman" w:hAnsi="Times New Roman" w:cs="Times New Roman"/>
                <w:szCs w:val="22"/>
              </w:rPr>
            </w:pPr>
          </w:p>
        </w:tc>
        <w:tc>
          <w:tcPr>
            <w:tcW w:w="1303" w:type="dxa"/>
          </w:tcPr>
          <w:p w14:paraId="50361EF5" w14:textId="17E013D7" w:rsidR="00FE7A51" w:rsidRPr="00BC5C31" w:rsidRDefault="00403E92" w:rsidP="00403E92">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474E841B" w14:textId="77777777" w:rsidR="00FE7A51" w:rsidRPr="00BC5C31" w:rsidRDefault="00FE7A51" w:rsidP="00FE7A51">
            <w:pPr>
              <w:spacing w:after="0" w:line="240" w:lineRule="atLeast"/>
              <w:ind w:left="72" w:right="-25"/>
              <w:jc w:val="both"/>
              <w:rPr>
                <w:rFonts w:ascii="Times New Roman" w:hAnsi="Times New Roman" w:cs="Times New Roman"/>
                <w:szCs w:val="22"/>
              </w:rPr>
            </w:pPr>
          </w:p>
        </w:tc>
        <w:tc>
          <w:tcPr>
            <w:tcW w:w="1449" w:type="dxa"/>
          </w:tcPr>
          <w:p w14:paraId="2A2ED740" w14:textId="4C1A63DC" w:rsidR="00FE7A51" w:rsidRPr="00BC5C31" w:rsidRDefault="00FE7A51" w:rsidP="00FE7A51">
            <w:pPr>
              <w:tabs>
                <w:tab w:val="decimal" w:pos="1049"/>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2,304</w:t>
            </w:r>
          </w:p>
        </w:tc>
      </w:tr>
      <w:tr w:rsidR="00FE7A51" w:rsidRPr="00BC5C31" w14:paraId="6657D424" w14:textId="77777777" w:rsidTr="00F54FBC">
        <w:tc>
          <w:tcPr>
            <w:tcW w:w="3492" w:type="dxa"/>
          </w:tcPr>
          <w:p w14:paraId="3F44C1E8" w14:textId="77777777" w:rsidR="00FE7A51" w:rsidRPr="00BC5C31" w:rsidRDefault="00FE7A51" w:rsidP="00FE7A51">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Disposal during the period</w:t>
            </w:r>
          </w:p>
        </w:tc>
        <w:tc>
          <w:tcPr>
            <w:tcW w:w="1276" w:type="dxa"/>
          </w:tcPr>
          <w:p w14:paraId="4BCFAAEF" w14:textId="29F66424" w:rsidR="00FE7A51" w:rsidRPr="00BC5C31" w:rsidRDefault="00403E92" w:rsidP="00403E92">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4" w:type="dxa"/>
          </w:tcPr>
          <w:p w14:paraId="78DD81DD" w14:textId="77777777" w:rsidR="00FE7A51" w:rsidRPr="00BC5C31" w:rsidRDefault="00FE7A51" w:rsidP="00FE7A51">
            <w:pPr>
              <w:tabs>
                <w:tab w:val="decimal" w:pos="1113"/>
              </w:tabs>
              <w:spacing w:after="0" w:line="240" w:lineRule="atLeast"/>
              <w:ind w:left="72" w:right="-25"/>
              <w:jc w:val="both"/>
              <w:rPr>
                <w:rFonts w:ascii="Times New Roman" w:hAnsi="Times New Roman" w:cs="Times New Roman"/>
                <w:szCs w:val="22"/>
              </w:rPr>
            </w:pPr>
          </w:p>
        </w:tc>
        <w:tc>
          <w:tcPr>
            <w:tcW w:w="1429" w:type="dxa"/>
          </w:tcPr>
          <w:p w14:paraId="64CC02D4" w14:textId="2B2DE6FD" w:rsidR="00FE7A51" w:rsidRPr="00BC5C31" w:rsidRDefault="00FE7A51" w:rsidP="00FE7A51">
            <w:pPr>
              <w:tabs>
                <w:tab w:val="decimal" w:pos="1049"/>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(23,721)</w:t>
            </w:r>
          </w:p>
        </w:tc>
        <w:tc>
          <w:tcPr>
            <w:tcW w:w="264" w:type="dxa"/>
          </w:tcPr>
          <w:p w14:paraId="01956F7D" w14:textId="77777777" w:rsidR="00FE7A51" w:rsidRPr="00BC5C31" w:rsidRDefault="00FE7A51" w:rsidP="00FE7A51">
            <w:pPr>
              <w:tabs>
                <w:tab w:val="decimal" w:pos="1113"/>
              </w:tabs>
              <w:spacing w:after="0" w:line="240" w:lineRule="atLeast"/>
              <w:ind w:left="72" w:right="-25"/>
              <w:jc w:val="both"/>
              <w:rPr>
                <w:rFonts w:ascii="Times New Roman" w:hAnsi="Times New Roman" w:cs="Times New Roman"/>
                <w:szCs w:val="22"/>
              </w:rPr>
            </w:pPr>
          </w:p>
        </w:tc>
        <w:tc>
          <w:tcPr>
            <w:tcW w:w="1303" w:type="dxa"/>
          </w:tcPr>
          <w:p w14:paraId="5CE2B42C" w14:textId="0A65E6D1" w:rsidR="00FE7A51" w:rsidRPr="00BC5C31" w:rsidRDefault="00403E92" w:rsidP="00403E92">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0026EACF" w14:textId="77777777" w:rsidR="00FE7A51" w:rsidRPr="00BC5C31" w:rsidRDefault="00FE7A51" w:rsidP="00FE7A51">
            <w:pPr>
              <w:spacing w:after="0" w:line="240" w:lineRule="atLeast"/>
              <w:ind w:left="72" w:right="-25"/>
              <w:jc w:val="both"/>
              <w:rPr>
                <w:rFonts w:ascii="Times New Roman" w:hAnsi="Times New Roman" w:cs="Times New Roman"/>
                <w:szCs w:val="22"/>
              </w:rPr>
            </w:pPr>
          </w:p>
        </w:tc>
        <w:tc>
          <w:tcPr>
            <w:tcW w:w="1449" w:type="dxa"/>
          </w:tcPr>
          <w:p w14:paraId="700AB893" w14:textId="73471140" w:rsidR="00FE7A51" w:rsidRPr="00BC5C31" w:rsidRDefault="00FE7A51" w:rsidP="00FE7A51">
            <w:pPr>
              <w:tabs>
                <w:tab w:val="decimal" w:pos="1049"/>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(23,721)</w:t>
            </w:r>
          </w:p>
        </w:tc>
      </w:tr>
      <w:tr w:rsidR="00FE7A51" w:rsidRPr="00BC5C31" w14:paraId="7E058FBF" w14:textId="77777777" w:rsidTr="00F54FBC">
        <w:tc>
          <w:tcPr>
            <w:tcW w:w="3492" w:type="dxa"/>
          </w:tcPr>
          <w:p w14:paraId="52725127" w14:textId="77777777" w:rsidR="00FE7A51" w:rsidRPr="00BC5C31" w:rsidRDefault="00FE7A51" w:rsidP="00FE7A51">
            <w:pPr>
              <w:spacing w:after="0" w:line="240" w:lineRule="atLeast"/>
              <w:ind w:left="549" w:right="-25"/>
              <w:jc w:val="both"/>
              <w:rPr>
                <w:rFonts w:ascii="Times New Roman" w:hAnsi="Times New Roman"/>
                <w:szCs w:val="22"/>
                <w:cs/>
              </w:rPr>
            </w:pPr>
            <w:r w:rsidRPr="00BC5C31">
              <w:rPr>
                <w:rFonts w:ascii="Times New Roman" w:hAnsi="Times New Roman" w:cs="Times New Roman"/>
                <w:szCs w:val="22"/>
              </w:rPr>
              <w:t>Adjust valuation</w:t>
            </w:r>
          </w:p>
        </w:tc>
        <w:tc>
          <w:tcPr>
            <w:tcW w:w="1276" w:type="dxa"/>
            <w:tcBorders>
              <w:bottom w:val="single" w:sz="4" w:space="0" w:color="auto"/>
            </w:tcBorders>
          </w:tcPr>
          <w:p w14:paraId="06A02A7A" w14:textId="5CABA04C" w:rsidR="00FE7A51" w:rsidRPr="00BC5C31" w:rsidRDefault="00403E92" w:rsidP="00FE7A51">
            <w:pPr>
              <w:tabs>
                <w:tab w:val="decimal" w:pos="1049"/>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(6,562)</w:t>
            </w:r>
          </w:p>
        </w:tc>
        <w:tc>
          <w:tcPr>
            <w:tcW w:w="264" w:type="dxa"/>
          </w:tcPr>
          <w:p w14:paraId="498A2D9C" w14:textId="77777777" w:rsidR="00FE7A51" w:rsidRPr="00BC5C31" w:rsidRDefault="00FE7A51" w:rsidP="00FE7A51">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5504A8B7" w14:textId="65BAEE95" w:rsidR="00FE7A51" w:rsidRPr="00BC5C31" w:rsidRDefault="00FE7A51" w:rsidP="00FE7A51">
            <w:pPr>
              <w:tabs>
                <w:tab w:val="decimal" w:pos="1049"/>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(2,458)</w:t>
            </w:r>
          </w:p>
        </w:tc>
        <w:tc>
          <w:tcPr>
            <w:tcW w:w="264" w:type="dxa"/>
          </w:tcPr>
          <w:p w14:paraId="2EC955AA" w14:textId="77777777" w:rsidR="00FE7A51" w:rsidRPr="00BC5C31" w:rsidRDefault="00FE7A51" w:rsidP="00FE7A51">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7CE824C9" w14:textId="4AB88708" w:rsidR="00FE7A51" w:rsidRPr="00BC5C31" w:rsidRDefault="00403E92" w:rsidP="00FE7A51">
            <w:pPr>
              <w:tabs>
                <w:tab w:val="decimal" w:pos="1049"/>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(6,562)</w:t>
            </w:r>
          </w:p>
        </w:tc>
        <w:tc>
          <w:tcPr>
            <w:tcW w:w="255" w:type="dxa"/>
          </w:tcPr>
          <w:p w14:paraId="70D81E8A" w14:textId="77777777" w:rsidR="00FE7A51" w:rsidRPr="00BC5C31" w:rsidRDefault="00FE7A51" w:rsidP="00FE7A51">
            <w:pPr>
              <w:spacing w:after="0" w:line="240" w:lineRule="atLeast"/>
              <w:ind w:left="72" w:right="-25"/>
              <w:jc w:val="both"/>
              <w:rPr>
                <w:rFonts w:ascii="Times New Roman" w:hAnsi="Times New Roman" w:cs="Times New Roman"/>
                <w:szCs w:val="22"/>
              </w:rPr>
            </w:pPr>
          </w:p>
        </w:tc>
        <w:tc>
          <w:tcPr>
            <w:tcW w:w="1449" w:type="dxa"/>
            <w:tcBorders>
              <w:bottom w:val="single" w:sz="4" w:space="0" w:color="auto"/>
            </w:tcBorders>
          </w:tcPr>
          <w:p w14:paraId="2E188726" w14:textId="7387055F" w:rsidR="00FE7A51" w:rsidRPr="00BC5C31" w:rsidRDefault="00FE7A51" w:rsidP="00FE7A51">
            <w:pPr>
              <w:tabs>
                <w:tab w:val="decimal" w:pos="1049"/>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(2,458)</w:t>
            </w:r>
          </w:p>
        </w:tc>
      </w:tr>
      <w:tr w:rsidR="00FE7A51" w:rsidRPr="00BC5C31" w14:paraId="5B8A233D" w14:textId="77777777" w:rsidTr="00F54FBC">
        <w:tc>
          <w:tcPr>
            <w:tcW w:w="3492" w:type="dxa"/>
          </w:tcPr>
          <w:p w14:paraId="36689583" w14:textId="77777777" w:rsidR="00FE7A51" w:rsidRPr="00BC5C31" w:rsidRDefault="00FE7A51" w:rsidP="00FE7A51">
            <w:pPr>
              <w:spacing w:after="0" w:line="240" w:lineRule="atLeast"/>
              <w:ind w:left="549" w:right="-25"/>
              <w:jc w:val="both"/>
              <w:rPr>
                <w:rFonts w:ascii="Times New Roman" w:eastAsia="Cordia New" w:hAnsi="Times New Roman" w:cs="Times New Roman"/>
                <w:szCs w:val="22"/>
              </w:rPr>
            </w:pPr>
            <w:proofErr w:type="gramStart"/>
            <w:r w:rsidRPr="00BC5C31">
              <w:rPr>
                <w:rFonts w:ascii="Times New Roman" w:hAnsi="Times New Roman" w:cs="Times New Roman"/>
                <w:b/>
                <w:bCs/>
                <w:szCs w:val="22"/>
              </w:rPr>
              <w:t>At</w:t>
            </w:r>
            <w:proofErr w:type="gramEnd"/>
            <w:r w:rsidRPr="00BC5C31">
              <w:rPr>
                <w:rFonts w:ascii="Times New Roman" w:hAnsi="Times New Roman" w:cs="Times New Roman"/>
                <w:b/>
                <w:bCs/>
                <w:szCs w:val="22"/>
              </w:rPr>
              <w:t xml:space="preserve"> 30 September</w:t>
            </w:r>
          </w:p>
        </w:tc>
        <w:tc>
          <w:tcPr>
            <w:tcW w:w="1276" w:type="dxa"/>
            <w:tcBorders>
              <w:top w:val="single" w:sz="4" w:space="0" w:color="auto"/>
              <w:bottom w:val="double" w:sz="4" w:space="0" w:color="auto"/>
            </w:tcBorders>
          </w:tcPr>
          <w:p w14:paraId="653C97A2" w14:textId="1233B4F5" w:rsidR="00FE7A51" w:rsidRPr="00BC5C31" w:rsidRDefault="00403E92" w:rsidP="00FE7A51">
            <w:pPr>
              <w:tabs>
                <w:tab w:val="decimal" w:pos="1049"/>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14,994</w:t>
            </w:r>
          </w:p>
        </w:tc>
        <w:tc>
          <w:tcPr>
            <w:tcW w:w="264" w:type="dxa"/>
          </w:tcPr>
          <w:p w14:paraId="609201E8" w14:textId="77777777" w:rsidR="00FE7A51" w:rsidRPr="00BC5C31" w:rsidRDefault="00FE7A51" w:rsidP="00FE7A51">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5C601C3D" w14:textId="232DB240" w:rsidR="00FE7A51" w:rsidRPr="00BC5C31" w:rsidRDefault="00FE7A51" w:rsidP="00FE7A51">
            <w:pPr>
              <w:tabs>
                <w:tab w:val="decimal" w:pos="1049"/>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25,548</w:t>
            </w:r>
          </w:p>
        </w:tc>
        <w:tc>
          <w:tcPr>
            <w:tcW w:w="264" w:type="dxa"/>
          </w:tcPr>
          <w:p w14:paraId="6E282CC5" w14:textId="77777777" w:rsidR="00FE7A51" w:rsidRPr="00BC5C31" w:rsidRDefault="00FE7A51" w:rsidP="00FE7A51">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164A6EE4" w14:textId="17562D73" w:rsidR="00FE7A51" w:rsidRPr="00BC5C31" w:rsidRDefault="00403E92" w:rsidP="00FE7A51">
            <w:pPr>
              <w:tabs>
                <w:tab w:val="decimal" w:pos="1049"/>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14,994</w:t>
            </w:r>
          </w:p>
        </w:tc>
        <w:tc>
          <w:tcPr>
            <w:tcW w:w="255" w:type="dxa"/>
          </w:tcPr>
          <w:p w14:paraId="408CD4E7" w14:textId="77777777" w:rsidR="00FE7A51" w:rsidRPr="00BC5C31" w:rsidRDefault="00FE7A51" w:rsidP="00FE7A51">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tcPr>
          <w:p w14:paraId="75D084F8" w14:textId="1BB7ADAE" w:rsidR="00FE7A51" w:rsidRPr="00BC5C31" w:rsidRDefault="00FE7A51" w:rsidP="00FE7A51">
            <w:pPr>
              <w:tabs>
                <w:tab w:val="decimal" w:pos="1049"/>
              </w:tabs>
              <w:spacing w:after="0" w:line="240" w:lineRule="atLeast"/>
              <w:ind w:left="72" w:right="-25"/>
              <w:jc w:val="both"/>
              <w:rPr>
                <w:rFonts w:ascii="Times New Roman" w:hAnsi="Times New Roman" w:cstheme="minorBidi"/>
                <w:b/>
                <w:bCs/>
                <w:szCs w:val="22"/>
                <w:cs/>
              </w:rPr>
            </w:pPr>
            <w:r w:rsidRPr="00BC5C31">
              <w:rPr>
                <w:rFonts w:ascii="Times New Roman" w:hAnsi="Times New Roman" w:cs="Times New Roman"/>
                <w:b/>
                <w:bCs/>
                <w:szCs w:val="22"/>
              </w:rPr>
              <w:t>25,548</w:t>
            </w:r>
          </w:p>
        </w:tc>
      </w:tr>
    </w:tbl>
    <w:p w14:paraId="5D76D2D2" w14:textId="77777777" w:rsidR="00FE7A51" w:rsidRPr="00BC5C31" w:rsidRDefault="00FE7A51" w:rsidP="00FE7A51">
      <w:pPr>
        <w:pStyle w:val="ListParagraph"/>
        <w:tabs>
          <w:tab w:val="left" w:pos="7088"/>
          <w:tab w:val="left" w:pos="8222"/>
        </w:tabs>
        <w:ind w:left="851" w:right="-25" w:hanging="284"/>
        <w:jc w:val="both"/>
        <w:rPr>
          <w:rFonts w:ascii="Times New Roman" w:hAnsi="Times New Roman" w:cs="Times New Roman"/>
          <w:sz w:val="22"/>
          <w:szCs w:val="22"/>
        </w:rPr>
      </w:pPr>
    </w:p>
    <w:tbl>
      <w:tblPr>
        <w:tblW w:w="9729" w:type="dxa"/>
        <w:tblInd w:w="18" w:type="dxa"/>
        <w:tblLayout w:type="fixed"/>
        <w:tblLook w:val="01E0" w:firstRow="1" w:lastRow="1" w:firstColumn="1" w:lastColumn="1" w:noHBand="0" w:noVBand="0"/>
      </w:tblPr>
      <w:tblGrid>
        <w:gridCol w:w="6044"/>
        <w:gridCol w:w="264"/>
        <w:gridCol w:w="1579"/>
        <w:gridCol w:w="255"/>
        <w:gridCol w:w="1587"/>
      </w:tblGrid>
      <w:tr w:rsidR="00800585" w:rsidRPr="00BC5C31" w14:paraId="064D7273" w14:textId="77777777" w:rsidTr="00F54FBC">
        <w:trPr>
          <w:tblHeader/>
        </w:trPr>
        <w:tc>
          <w:tcPr>
            <w:tcW w:w="6044" w:type="dxa"/>
          </w:tcPr>
          <w:p w14:paraId="4BBC60FD" w14:textId="77777777" w:rsidR="00800585" w:rsidRPr="00BC5C31" w:rsidRDefault="00800585" w:rsidP="00443337">
            <w:pPr>
              <w:spacing w:after="0" w:line="240" w:lineRule="atLeast"/>
              <w:ind w:left="549" w:right="-25"/>
              <w:rPr>
                <w:rFonts w:ascii="Times New Roman" w:hAnsi="Times New Roman" w:cs="Times New Roman"/>
                <w:i/>
                <w:iCs/>
                <w:szCs w:val="22"/>
              </w:rPr>
            </w:pPr>
          </w:p>
        </w:tc>
        <w:tc>
          <w:tcPr>
            <w:tcW w:w="264" w:type="dxa"/>
          </w:tcPr>
          <w:p w14:paraId="14E1978A"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2D7F4381"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 and 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800585" w:rsidRPr="00BC5C31" w14:paraId="1CB66F21" w14:textId="77777777" w:rsidTr="00F54FBC">
        <w:trPr>
          <w:tblHeader/>
        </w:trPr>
        <w:tc>
          <w:tcPr>
            <w:tcW w:w="6044" w:type="dxa"/>
          </w:tcPr>
          <w:p w14:paraId="642C5D4C" w14:textId="77777777" w:rsidR="00800585" w:rsidRPr="00BC5C31" w:rsidRDefault="00800585" w:rsidP="00443337">
            <w:pPr>
              <w:spacing w:after="0" w:line="240" w:lineRule="atLeast"/>
              <w:ind w:left="549" w:right="-25"/>
              <w:rPr>
                <w:rFonts w:ascii="Times New Roman" w:hAnsi="Times New Roman" w:cs="Times New Roman"/>
                <w:i/>
                <w:iCs/>
                <w:szCs w:val="22"/>
              </w:rPr>
            </w:pPr>
          </w:p>
        </w:tc>
        <w:tc>
          <w:tcPr>
            <w:tcW w:w="264" w:type="dxa"/>
          </w:tcPr>
          <w:p w14:paraId="15041D4E"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59E4F401" w14:textId="77777777"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3F71ACD2"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06FFC1B2"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800585" w:rsidRPr="00BC5C31" w14:paraId="3CACA316" w14:textId="77777777" w:rsidTr="00F54FBC">
        <w:trPr>
          <w:tblHeader/>
        </w:trPr>
        <w:tc>
          <w:tcPr>
            <w:tcW w:w="6044" w:type="dxa"/>
          </w:tcPr>
          <w:p w14:paraId="1DD217F0" w14:textId="6E032B55" w:rsidR="00800585" w:rsidRPr="00BC5C31" w:rsidRDefault="00800585" w:rsidP="00443337">
            <w:pPr>
              <w:spacing w:after="0" w:line="240" w:lineRule="atLeast"/>
              <w:ind w:left="549" w:right="-25"/>
              <w:rPr>
                <w:rFonts w:ascii="Times New Roman" w:hAnsi="Times New Roman" w:cs="Times New Roman"/>
                <w:i/>
                <w:iCs/>
                <w:szCs w:val="22"/>
              </w:rPr>
            </w:pPr>
          </w:p>
        </w:tc>
        <w:tc>
          <w:tcPr>
            <w:tcW w:w="264" w:type="dxa"/>
          </w:tcPr>
          <w:p w14:paraId="1FED0896"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636F3762"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FE7A51" w:rsidRPr="00BC5C31" w14:paraId="2541EFA0" w14:textId="77777777" w:rsidTr="00F54FBC">
        <w:trPr>
          <w:tblHeader/>
        </w:trPr>
        <w:tc>
          <w:tcPr>
            <w:tcW w:w="6044" w:type="dxa"/>
          </w:tcPr>
          <w:p w14:paraId="426397A7" w14:textId="22E3DCFA" w:rsidR="00FE7A51" w:rsidRPr="00BC5C31" w:rsidRDefault="00FE7A51" w:rsidP="00443337">
            <w:pPr>
              <w:spacing w:after="0" w:line="240" w:lineRule="atLeast"/>
              <w:ind w:left="549" w:right="-25"/>
              <w:rPr>
                <w:rFonts w:ascii="Times New Roman" w:hAnsi="Times New Roman" w:cs="Times New Roman"/>
                <w:i/>
                <w:iCs/>
                <w:szCs w:val="22"/>
              </w:rPr>
            </w:pPr>
            <w:r w:rsidRPr="00BC5C31">
              <w:rPr>
                <w:rFonts w:ascii="Times New Roman" w:hAnsi="Times New Roman" w:cs="Times New Roman"/>
                <w:b/>
                <w:bCs/>
                <w:i/>
                <w:iCs/>
                <w:szCs w:val="22"/>
              </w:rPr>
              <w:t>For the nine months ended 30 September</w:t>
            </w:r>
          </w:p>
        </w:tc>
        <w:tc>
          <w:tcPr>
            <w:tcW w:w="264" w:type="dxa"/>
          </w:tcPr>
          <w:p w14:paraId="01BDC554" w14:textId="77777777" w:rsidR="00FE7A51" w:rsidRPr="00BC5C31" w:rsidRDefault="00FE7A51"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6847CAF4" w14:textId="1DA8FB17" w:rsidR="00FE7A51" w:rsidRPr="00BC5C31" w:rsidRDefault="00FE7A51" w:rsidP="00443337">
            <w:pPr>
              <w:spacing w:after="0" w:line="240" w:lineRule="atLeast"/>
              <w:ind w:left="-54" w:right="-25" w:firstLine="37"/>
              <w:jc w:val="center"/>
              <w:rPr>
                <w:rFonts w:ascii="Times New Roman" w:hAnsi="Times New Roman" w:cs="Times New Roman"/>
                <w:szCs w:val="22"/>
              </w:rPr>
            </w:pPr>
          </w:p>
        </w:tc>
      </w:tr>
      <w:tr w:rsidR="00FE7A51" w:rsidRPr="00BC5C31" w14:paraId="583D8540" w14:textId="77777777" w:rsidTr="00F54FBC">
        <w:tc>
          <w:tcPr>
            <w:tcW w:w="6044" w:type="dxa"/>
          </w:tcPr>
          <w:p w14:paraId="6D9296B4" w14:textId="28884B27" w:rsidR="00FE7A51" w:rsidRPr="00BC5C31" w:rsidRDefault="00403E92" w:rsidP="00443337">
            <w:pPr>
              <w:spacing w:after="0" w:line="240" w:lineRule="atLeast"/>
              <w:ind w:left="549" w:right="-25"/>
              <w:rPr>
                <w:rFonts w:ascii="Times New Roman" w:eastAsia="Cordia New" w:hAnsi="Times New Roman"/>
                <w:szCs w:val="22"/>
              </w:rPr>
            </w:pPr>
            <w:r w:rsidRPr="00BC5C31">
              <w:rPr>
                <w:rFonts w:ascii="Times New Roman" w:hAnsi="Times New Roman"/>
                <w:szCs w:val="22"/>
              </w:rPr>
              <w:t>Loss</w:t>
            </w:r>
            <w:r w:rsidR="00FE7A51" w:rsidRPr="00BC5C31">
              <w:rPr>
                <w:rFonts w:ascii="Times New Roman" w:hAnsi="Times New Roman"/>
                <w:szCs w:val="22"/>
              </w:rPr>
              <w:t xml:space="preserve"> </w:t>
            </w:r>
            <w:proofErr w:type="gramStart"/>
            <w:r w:rsidR="00FE7A51" w:rsidRPr="00BC5C31">
              <w:rPr>
                <w:rFonts w:ascii="Times New Roman" w:hAnsi="Times New Roman"/>
                <w:szCs w:val="22"/>
              </w:rPr>
              <w:t>on</w:t>
            </w:r>
            <w:proofErr w:type="gramEnd"/>
            <w:r w:rsidR="00FE7A51" w:rsidRPr="00BC5C31">
              <w:rPr>
                <w:rFonts w:ascii="Times New Roman" w:hAnsi="Times New Roman"/>
                <w:szCs w:val="22"/>
              </w:rPr>
              <w:t xml:space="preserve"> sales of investment</w:t>
            </w:r>
          </w:p>
        </w:tc>
        <w:tc>
          <w:tcPr>
            <w:tcW w:w="264" w:type="dxa"/>
          </w:tcPr>
          <w:p w14:paraId="2BAC5F78" w14:textId="77777777" w:rsidR="00FE7A51" w:rsidRPr="00BC5C31" w:rsidRDefault="00FE7A51" w:rsidP="00443337">
            <w:pPr>
              <w:tabs>
                <w:tab w:val="decimal" w:pos="885"/>
              </w:tabs>
              <w:spacing w:after="0" w:line="240" w:lineRule="atLeast"/>
              <w:ind w:left="72" w:right="-25"/>
              <w:rPr>
                <w:rFonts w:ascii="Times New Roman" w:hAnsi="Times New Roman" w:cs="Times New Roman"/>
                <w:b/>
                <w:bCs/>
                <w:szCs w:val="22"/>
              </w:rPr>
            </w:pPr>
          </w:p>
        </w:tc>
        <w:tc>
          <w:tcPr>
            <w:tcW w:w="1579" w:type="dxa"/>
            <w:tcBorders>
              <w:bottom w:val="double" w:sz="4" w:space="0" w:color="auto"/>
            </w:tcBorders>
          </w:tcPr>
          <w:p w14:paraId="0ED73D9D" w14:textId="77777777" w:rsidR="00FE7A51" w:rsidRPr="00BC5C31" w:rsidRDefault="00FE7A51" w:rsidP="00443337">
            <w:pPr>
              <w:spacing w:after="0" w:line="240" w:lineRule="atLeast"/>
              <w:ind w:left="22" w:right="-25"/>
              <w:jc w:val="center"/>
              <w:rPr>
                <w:rFonts w:ascii="Times New Roman" w:hAnsi="Times New Roman" w:cs="Times New Roman"/>
                <w:b/>
                <w:bCs/>
                <w:szCs w:val="22"/>
              </w:rPr>
            </w:pPr>
            <w:r w:rsidRPr="00BC5C31">
              <w:rPr>
                <w:rFonts w:ascii="Times New Roman" w:eastAsia="Cordia New" w:hAnsi="Times New Roman" w:cs="Times New Roman"/>
                <w:b/>
                <w:bCs/>
                <w:szCs w:val="22"/>
              </w:rPr>
              <w:t>-</w:t>
            </w:r>
          </w:p>
        </w:tc>
        <w:tc>
          <w:tcPr>
            <w:tcW w:w="255" w:type="dxa"/>
          </w:tcPr>
          <w:p w14:paraId="72635A4B" w14:textId="77777777" w:rsidR="00FE7A51" w:rsidRPr="00BC5C31" w:rsidRDefault="00FE7A51" w:rsidP="00443337">
            <w:pPr>
              <w:tabs>
                <w:tab w:val="decimal" w:pos="885"/>
              </w:tabs>
              <w:spacing w:after="0" w:line="240" w:lineRule="atLeast"/>
              <w:ind w:left="72" w:right="-25"/>
              <w:rPr>
                <w:rFonts w:ascii="Times New Roman" w:hAnsi="Times New Roman" w:cs="Times New Roman"/>
                <w:szCs w:val="22"/>
              </w:rPr>
            </w:pPr>
          </w:p>
        </w:tc>
        <w:tc>
          <w:tcPr>
            <w:tcW w:w="1587" w:type="dxa"/>
            <w:tcBorders>
              <w:bottom w:val="double" w:sz="4" w:space="0" w:color="auto"/>
            </w:tcBorders>
          </w:tcPr>
          <w:p w14:paraId="688BDA2B" w14:textId="7CAF8EEB" w:rsidR="00FE7A51" w:rsidRPr="00BC5C31" w:rsidRDefault="00FE7A51" w:rsidP="00443337">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2,294</w:t>
            </w:r>
          </w:p>
        </w:tc>
      </w:tr>
    </w:tbl>
    <w:p w14:paraId="4302181B" w14:textId="77777777" w:rsidR="00FE7A51" w:rsidRPr="00BC5C31" w:rsidRDefault="00FE7A51" w:rsidP="00800585">
      <w:pPr>
        <w:pStyle w:val="ListParagraph"/>
        <w:tabs>
          <w:tab w:val="left" w:pos="851"/>
          <w:tab w:val="left" w:pos="8222"/>
        </w:tabs>
        <w:ind w:left="851" w:right="-25" w:firstLine="0"/>
        <w:jc w:val="both"/>
        <w:rPr>
          <w:rFonts w:ascii="Times New Roman" w:hAnsi="Times New Roman" w:cs="Times New Roman"/>
          <w:b/>
          <w:bCs/>
          <w:sz w:val="22"/>
          <w:szCs w:val="22"/>
        </w:rPr>
      </w:pPr>
    </w:p>
    <w:p w14:paraId="35C2C64C" w14:textId="77777777" w:rsidR="00800585" w:rsidRPr="00BC5C31" w:rsidRDefault="00800585" w:rsidP="008D625E">
      <w:pPr>
        <w:pStyle w:val="ListParagraph"/>
        <w:numPr>
          <w:ilvl w:val="0"/>
          <w:numId w:val="10"/>
        </w:numPr>
        <w:tabs>
          <w:tab w:val="left" w:pos="851"/>
          <w:tab w:val="left" w:pos="8222"/>
        </w:tabs>
        <w:ind w:left="851" w:right="-25" w:hanging="284"/>
        <w:jc w:val="both"/>
        <w:rPr>
          <w:rFonts w:ascii="Times New Roman" w:hAnsi="Times New Roman" w:cs="Times New Roman"/>
          <w:b/>
          <w:bCs/>
          <w:sz w:val="22"/>
          <w:szCs w:val="22"/>
        </w:rPr>
      </w:pPr>
      <w:r w:rsidRPr="00BC5C31">
        <w:rPr>
          <w:rFonts w:ascii="Times New Roman" w:hAnsi="Times New Roman" w:cs="Times New Roman"/>
          <w:b/>
          <w:bCs/>
          <w:sz w:val="22"/>
          <w:szCs w:val="22"/>
        </w:rPr>
        <w:t xml:space="preserve">Non </w:t>
      </w:r>
      <w:r w:rsidRPr="00BC5C31">
        <w:rPr>
          <w:rFonts w:ascii="Times New Roman" w:hAnsi="Times New Roman" w:cs="Times New Roman"/>
          <w:b/>
          <w:bCs/>
          <w:sz w:val="22"/>
          <w:szCs w:val="22"/>
          <w:cs/>
        </w:rPr>
        <w:t xml:space="preserve">– </w:t>
      </w:r>
      <w:r w:rsidRPr="00BC5C31">
        <w:rPr>
          <w:rFonts w:ascii="Times New Roman" w:hAnsi="Times New Roman" w:cs="Times New Roman"/>
          <w:b/>
          <w:bCs/>
          <w:sz w:val="22"/>
          <w:szCs w:val="22"/>
        </w:rPr>
        <w:t>current</w:t>
      </w:r>
    </w:p>
    <w:p w14:paraId="0C3E13B3" w14:textId="77777777" w:rsidR="00800585" w:rsidRPr="00BC5C31" w:rsidRDefault="00800585" w:rsidP="00800585">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725" w:type="dxa"/>
        <w:tblInd w:w="18" w:type="dxa"/>
        <w:tblLayout w:type="fixed"/>
        <w:tblLook w:val="01E0" w:firstRow="1" w:lastRow="1" w:firstColumn="1" w:lastColumn="1" w:noHBand="0" w:noVBand="0"/>
      </w:tblPr>
      <w:tblGrid>
        <w:gridCol w:w="6044"/>
        <w:gridCol w:w="288"/>
        <w:gridCol w:w="1548"/>
        <w:gridCol w:w="266"/>
        <w:gridCol w:w="1579"/>
      </w:tblGrid>
      <w:tr w:rsidR="00800585" w:rsidRPr="00BC5C31" w14:paraId="439F9C92" w14:textId="77777777" w:rsidTr="00F54FBC">
        <w:trPr>
          <w:tblHeader/>
        </w:trPr>
        <w:tc>
          <w:tcPr>
            <w:tcW w:w="6044" w:type="dxa"/>
          </w:tcPr>
          <w:p w14:paraId="44867572"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3681" w:type="dxa"/>
            <w:gridSpan w:val="4"/>
            <w:vAlign w:val="center"/>
          </w:tcPr>
          <w:p w14:paraId="755471D3" w14:textId="77777777" w:rsidR="00800585" w:rsidRPr="00BC5C31" w:rsidRDefault="00800585" w:rsidP="00443337">
            <w:pPr>
              <w:tabs>
                <w:tab w:val="left" w:pos="515"/>
                <w:tab w:val="decimal" w:pos="569"/>
                <w:tab w:val="left" w:pos="810"/>
              </w:tabs>
              <w:spacing w:after="0" w:line="240" w:lineRule="atLeast"/>
              <w:ind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Consolidate financial statements</w:t>
            </w:r>
          </w:p>
        </w:tc>
      </w:tr>
      <w:tr w:rsidR="00800585" w:rsidRPr="00BC5C31" w14:paraId="3FD56A7E" w14:textId="77777777" w:rsidTr="00F54FBC">
        <w:trPr>
          <w:tblHeader/>
        </w:trPr>
        <w:tc>
          <w:tcPr>
            <w:tcW w:w="6044" w:type="dxa"/>
          </w:tcPr>
          <w:p w14:paraId="5D465CB0"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288" w:type="dxa"/>
            <w:vAlign w:val="center"/>
          </w:tcPr>
          <w:p w14:paraId="6F5EA8FF"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393" w:type="dxa"/>
            <w:gridSpan w:val="3"/>
            <w:vAlign w:val="bottom"/>
          </w:tcPr>
          <w:p w14:paraId="1D862F68"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Fair value</w:t>
            </w:r>
          </w:p>
        </w:tc>
      </w:tr>
      <w:tr w:rsidR="00800585" w:rsidRPr="00BC5C31" w14:paraId="13E20222" w14:textId="77777777" w:rsidTr="00F54FBC">
        <w:trPr>
          <w:tblHeader/>
        </w:trPr>
        <w:tc>
          <w:tcPr>
            <w:tcW w:w="6044" w:type="dxa"/>
          </w:tcPr>
          <w:p w14:paraId="79634913"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288" w:type="dxa"/>
          </w:tcPr>
          <w:p w14:paraId="70F74DEB"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48" w:type="dxa"/>
          </w:tcPr>
          <w:p w14:paraId="5A751F7D" w14:textId="105C9040"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 xml:space="preserve">30 </w:t>
            </w:r>
            <w:r w:rsidR="008C2506" w:rsidRPr="00BC5C31">
              <w:rPr>
                <w:rFonts w:ascii="Times New Roman" w:hAnsi="Times New Roman" w:cs="Times New Roman"/>
                <w:szCs w:val="22"/>
              </w:rPr>
              <w:t>September</w:t>
            </w:r>
          </w:p>
        </w:tc>
        <w:tc>
          <w:tcPr>
            <w:tcW w:w="266" w:type="dxa"/>
          </w:tcPr>
          <w:p w14:paraId="5A45E6A2"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579" w:type="dxa"/>
          </w:tcPr>
          <w:p w14:paraId="46ADC817"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800585" w:rsidRPr="00BC5C31" w14:paraId="565A1DDB" w14:textId="77777777" w:rsidTr="00F54FBC">
        <w:trPr>
          <w:tblHeader/>
        </w:trPr>
        <w:tc>
          <w:tcPr>
            <w:tcW w:w="6044" w:type="dxa"/>
          </w:tcPr>
          <w:p w14:paraId="60789BC8"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288" w:type="dxa"/>
          </w:tcPr>
          <w:p w14:paraId="0DFD21CC"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48" w:type="dxa"/>
          </w:tcPr>
          <w:p w14:paraId="4306564B" w14:textId="77777777"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6" w:type="dxa"/>
          </w:tcPr>
          <w:p w14:paraId="65294426"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579" w:type="dxa"/>
          </w:tcPr>
          <w:p w14:paraId="7B285BE3"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800585" w:rsidRPr="00BC5C31" w14:paraId="3966E4B1" w14:textId="77777777" w:rsidTr="00F54FBC">
        <w:trPr>
          <w:tblHeader/>
        </w:trPr>
        <w:tc>
          <w:tcPr>
            <w:tcW w:w="6044" w:type="dxa"/>
          </w:tcPr>
          <w:p w14:paraId="5A384747"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288" w:type="dxa"/>
          </w:tcPr>
          <w:p w14:paraId="3C135E23" w14:textId="77777777" w:rsidR="00800585" w:rsidRPr="00BC5C31" w:rsidRDefault="00800585" w:rsidP="00443337">
            <w:pPr>
              <w:tabs>
                <w:tab w:val="left" w:pos="405"/>
              </w:tabs>
              <w:spacing w:after="0" w:line="240" w:lineRule="atLeast"/>
              <w:ind w:right="-25"/>
              <w:jc w:val="center"/>
              <w:rPr>
                <w:rFonts w:ascii="Times New Roman" w:hAnsi="Times New Roman" w:cs="Times New Roman"/>
                <w:i/>
                <w:iCs/>
                <w:szCs w:val="22"/>
              </w:rPr>
            </w:pPr>
          </w:p>
        </w:tc>
        <w:tc>
          <w:tcPr>
            <w:tcW w:w="3393" w:type="dxa"/>
            <w:gridSpan w:val="3"/>
          </w:tcPr>
          <w:p w14:paraId="4E0F3B68" w14:textId="77777777" w:rsidR="00800585" w:rsidRPr="00BC5C31" w:rsidRDefault="00800585" w:rsidP="00443337">
            <w:pPr>
              <w:tabs>
                <w:tab w:val="left" w:pos="405"/>
              </w:tabs>
              <w:spacing w:after="0" w:line="240" w:lineRule="atLeast"/>
              <w:ind w:left="-18" w:right="-25" w:hanging="119"/>
              <w:jc w:val="center"/>
              <w:rPr>
                <w:rFonts w:ascii="Times New Roman" w:hAnsi="Times New Roman" w:cs="Times New Roman"/>
                <w:i/>
                <w:i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800585" w:rsidRPr="00BC5C31" w14:paraId="18322C2D" w14:textId="77777777" w:rsidTr="00F54FBC">
        <w:tc>
          <w:tcPr>
            <w:tcW w:w="6044" w:type="dxa"/>
          </w:tcPr>
          <w:p w14:paraId="3B6020F5" w14:textId="77777777" w:rsidR="00800585" w:rsidRPr="00BC5C31" w:rsidRDefault="00800585" w:rsidP="00443337">
            <w:pPr>
              <w:spacing w:after="0" w:line="240" w:lineRule="atLeast"/>
              <w:ind w:left="549" w:right="-246"/>
              <w:rPr>
                <w:rFonts w:ascii="Times New Roman" w:hAnsi="Times New Roman" w:cstheme="minorBidi"/>
                <w:b/>
                <w:bCs/>
                <w:szCs w:val="22"/>
                <w:cs/>
              </w:rPr>
            </w:pPr>
            <w:r w:rsidRPr="00BC5C31">
              <w:rPr>
                <w:rFonts w:ascii="Times New Roman" w:hAnsi="Times New Roman" w:cs="Times New Roman"/>
                <w:b/>
                <w:bCs/>
                <w:szCs w:val="22"/>
              </w:rPr>
              <w:t>Other non</w:t>
            </w:r>
            <w:r w:rsidRPr="00BC5C31">
              <w:rPr>
                <w:rFonts w:ascii="Times New Roman" w:hAnsi="Times New Roman" w:cs="Times New Roman"/>
                <w:b/>
                <w:bCs/>
                <w:szCs w:val="22"/>
                <w:cs/>
              </w:rPr>
              <w:t>–</w:t>
            </w:r>
            <w:r w:rsidRPr="00BC5C31">
              <w:rPr>
                <w:rFonts w:ascii="Times New Roman" w:hAnsi="Times New Roman" w:cs="Times New Roman"/>
                <w:b/>
                <w:bCs/>
                <w:szCs w:val="22"/>
              </w:rPr>
              <w:t>current financial assets at FVOCI</w:t>
            </w:r>
          </w:p>
        </w:tc>
        <w:tc>
          <w:tcPr>
            <w:tcW w:w="288" w:type="dxa"/>
          </w:tcPr>
          <w:p w14:paraId="71DD3BDB"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548" w:type="dxa"/>
          </w:tcPr>
          <w:p w14:paraId="4F4E2D21" w14:textId="77777777" w:rsidR="00800585" w:rsidRPr="00BC5C31" w:rsidRDefault="00800585" w:rsidP="00443337">
            <w:pPr>
              <w:tabs>
                <w:tab w:val="decimal" w:pos="945"/>
              </w:tabs>
              <w:spacing w:after="0" w:line="240" w:lineRule="atLeast"/>
              <w:ind w:left="72" w:right="-25"/>
              <w:jc w:val="center"/>
              <w:rPr>
                <w:rFonts w:ascii="Times New Roman" w:hAnsi="Times New Roman" w:cs="Times New Roman"/>
                <w:szCs w:val="22"/>
              </w:rPr>
            </w:pPr>
          </w:p>
        </w:tc>
        <w:tc>
          <w:tcPr>
            <w:tcW w:w="266" w:type="dxa"/>
          </w:tcPr>
          <w:p w14:paraId="05262C79"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579" w:type="dxa"/>
          </w:tcPr>
          <w:p w14:paraId="2484DD80" w14:textId="77777777" w:rsidR="00800585" w:rsidRPr="00BC5C31" w:rsidRDefault="00800585" w:rsidP="00443337">
            <w:pPr>
              <w:spacing w:after="0" w:line="240" w:lineRule="atLeast"/>
              <w:ind w:left="72" w:right="-25"/>
              <w:jc w:val="center"/>
              <w:rPr>
                <w:rFonts w:ascii="Times New Roman" w:hAnsi="Times New Roman" w:cs="Times New Roman"/>
                <w:szCs w:val="22"/>
              </w:rPr>
            </w:pPr>
          </w:p>
        </w:tc>
      </w:tr>
      <w:tr w:rsidR="00800585" w:rsidRPr="00BC5C31" w14:paraId="08D25D22" w14:textId="77777777" w:rsidTr="00F54FBC">
        <w:tc>
          <w:tcPr>
            <w:tcW w:w="6044" w:type="dxa"/>
          </w:tcPr>
          <w:p w14:paraId="57D5886C" w14:textId="77777777" w:rsidR="00800585" w:rsidRPr="00BC5C31" w:rsidRDefault="00800585" w:rsidP="00443337">
            <w:pPr>
              <w:spacing w:after="0" w:line="240" w:lineRule="atLeast"/>
              <w:ind w:left="549"/>
              <w:rPr>
                <w:rFonts w:ascii="Times New Roman" w:hAnsi="Times New Roman" w:cs="Times New Roman"/>
                <w:b/>
                <w:bCs/>
                <w:i/>
                <w:iCs/>
                <w:szCs w:val="22"/>
              </w:rPr>
            </w:pPr>
            <w:r w:rsidRPr="00BC5C31">
              <w:rPr>
                <w:rFonts w:ascii="Times New Roman" w:hAnsi="Times New Roman" w:cs="Times New Roman"/>
                <w:b/>
                <w:bCs/>
                <w:i/>
                <w:iCs/>
                <w:szCs w:val="22"/>
              </w:rPr>
              <w:t>Investment in equity marketable</w:t>
            </w:r>
          </w:p>
        </w:tc>
        <w:tc>
          <w:tcPr>
            <w:tcW w:w="288" w:type="dxa"/>
          </w:tcPr>
          <w:p w14:paraId="35DF7B6A"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548" w:type="dxa"/>
          </w:tcPr>
          <w:p w14:paraId="598E65BA" w14:textId="77777777" w:rsidR="00800585" w:rsidRPr="00BC5C31" w:rsidRDefault="00800585" w:rsidP="00443337">
            <w:pPr>
              <w:tabs>
                <w:tab w:val="decimal" w:pos="945"/>
              </w:tabs>
              <w:spacing w:after="0" w:line="240" w:lineRule="atLeast"/>
              <w:ind w:left="72" w:right="-25"/>
              <w:jc w:val="center"/>
              <w:rPr>
                <w:rFonts w:ascii="Times New Roman" w:hAnsi="Times New Roman" w:cs="Times New Roman"/>
                <w:szCs w:val="22"/>
              </w:rPr>
            </w:pPr>
          </w:p>
        </w:tc>
        <w:tc>
          <w:tcPr>
            <w:tcW w:w="266" w:type="dxa"/>
          </w:tcPr>
          <w:p w14:paraId="46E170B4"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579" w:type="dxa"/>
          </w:tcPr>
          <w:p w14:paraId="51AD84F4" w14:textId="77777777" w:rsidR="00800585" w:rsidRPr="00BC5C31" w:rsidRDefault="00800585" w:rsidP="00443337">
            <w:pPr>
              <w:spacing w:after="0" w:line="240" w:lineRule="atLeast"/>
              <w:ind w:left="72" w:right="-25"/>
              <w:jc w:val="center"/>
              <w:rPr>
                <w:rFonts w:ascii="Times New Roman" w:hAnsi="Times New Roman" w:cs="Times New Roman"/>
                <w:szCs w:val="22"/>
              </w:rPr>
            </w:pPr>
          </w:p>
        </w:tc>
      </w:tr>
      <w:tr w:rsidR="00800585" w:rsidRPr="00BC5C31" w14:paraId="6793AF7A" w14:textId="77777777" w:rsidTr="00F54FBC">
        <w:tc>
          <w:tcPr>
            <w:tcW w:w="6044" w:type="dxa"/>
          </w:tcPr>
          <w:p w14:paraId="094BA8B0" w14:textId="77777777" w:rsidR="00800585" w:rsidRPr="00BC5C31" w:rsidRDefault="00800585" w:rsidP="00443337">
            <w:pPr>
              <w:spacing w:after="0" w:line="240" w:lineRule="atLeast"/>
              <w:ind w:left="549" w:right="-25"/>
              <w:rPr>
                <w:rFonts w:ascii="Times New Roman" w:hAnsi="Times New Roman" w:cs="Angsana New"/>
              </w:rPr>
            </w:pPr>
            <w:r w:rsidRPr="00BC5C31">
              <w:rPr>
                <w:rFonts w:ascii="Times New Roman" w:hAnsi="Times New Roman" w:cs="Angsana New"/>
              </w:rPr>
              <w:t>Plan B Media Public Company Limited</w:t>
            </w:r>
          </w:p>
        </w:tc>
        <w:tc>
          <w:tcPr>
            <w:tcW w:w="288" w:type="dxa"/>
          </w:tcPr>
          <w:p w14:paraId="3693186B"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48" w:type="dxa"/>
          </w:tcPr>
          <w:p w14:paraId="441C885A" w14:textId="134EC7B7" w:rsidR="00800585" w:rsidRPr="00BC5C31" w:rsidRDefault="0028315A" w:rsidP="00443337">
            <w:pPr>
              <w:tabs>
                <w:tab w:val="decimal" w:pos="1188"/>
              </w:tabs>
              <w:spacing w:after="0" w:line="240" w:lineRule="atLeast"/>
              <w:ind w:left="72" w:right="-25"/>
              <w:rPr>
                <w:rFonts w:ascii="Times New Roman" w:hAnsi="Times New Roman"/>
                <w:szCs w:val="22"/>
              </w:rPr>
            </w:pPr>
            <w:r w:rsidRPr="00BC5C31">
              <w:rPr>
                <w:rFonts w:ascii="Times New Roman" w:hAnsi="Times New Roman"/>
                <w:szCs w:val="22"/>
              </w:rPr>
              <w:t>28</w:t>
            </w:r>
          </w:p>
        </w:tc>
        <w:tc>
          <w:tcPr>
            <w:tcW w:w="266" w:type="dxa"/>
          </w:tcPr>
          <w:p w14:paraId="15A7C97A"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79" w:type="dxa"/>
          </w:tcPr>
          <w:p w14:paraId="60E90C8F" w14:textId="77777777" w:rsidR="00800585" w:rsidRPr="00BC5C31" w:rsidRDefault="00800585" w:rsidP="00443337">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606,480</w:t>
            </w:r>
          </w:p>
        </w:tc>
      </w:tr>
      <w:tr w:rsidR="00800585" w:rsidRPr="00BC5C31" w14:paraId="50A27B41" w14:textId="77777777" w:rsidTr="00F54FBC">
        <w:tc>
          <w:tcPr>
            <w:tcW w:w="6044" w:type="dxa"/>
          </w:tcPr>
          <w:p w14:paraId="27BFB9E2" w14:textId="77777777" w:rsidR="00800585" w:rsidRPr="00BC5C31" w:rsidRDefault="00800585" w:rsidP="00443337">
            <w:pPr>
              <w:spacing w:after="0" w:line="240" w:lineRule="atLeast"/>
              <w:ind w:left="549" w:right="-25"/>
              <w:rPr>
                <w:rFonts w:ascii="Times New Roman" w:hAnsi="Times New Roman" w:cs="Times New Roman"/>
                <w:szCs w:val="22"/>
              </w:rPr>
            </w:pPr>
            <w:r w:rsidRPr="00BC5C31">
              <w:rPr>
                <w:rFonts w:ascii="Times New Roman" w:hAnsi="Times New Roman" w:cs="Times New Roman"/>
                <w:i/>
                <w:iCs/>
                <w:szCs w:val="22"/>
              </w:rPr>
              <w:t>Less</w:t>
            </w:r>
            <w:r w:rsidRPr="00BC5C31">
              <w:rPr>
                <w:rFonts w:ascii="Times New Roman" w:hAnsi="Times New Roman" w:cs="Times New Roman"/>
                <w:szCs w:val="22"/>
              </w:rPr>
              <w:t xml:space="preserve"> adjust valuation</w:t>
            </w:r>
          </w:p>
        </w:tc>
        <w:tc>
          <w:tcPr>
            <w:tcW w:w="288" w:type="dxa"/>
          </w:tcPr>
          <w:p w14:paraId="014ACF6C"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48" w:type="dxa"/>
            <w:tcBorders>
              <w:bottom w:val="single" w:sz="4" w:space="0" w:color="auto"/>
            </w:tcBorders>
          </w:tcPr>
          <w:p w14:paraId="2E041E2E" w14:textId="76707FC7" w:rsidR="00800585" w:rsidRPr="00BC5C31" w:rsidRDefault="0028315A" w:rsidP="00443337">
            <w:pPr>
              <w:tabs>
                <w:tab w:val="decimal" w:pos="1188"/>
              </w:tabs>
              <w:spacing w:after="0" w:line="240" w:lineRule="atLeast"/>
              <w:ind w:left="72" w:right="-25"/>
              <w:rPr>
                <w:rFonts w:ascii="Times New Roman" w:hAnsi="Times New Roman"/>
                <w:szCs w:val="22"/>
              </w:rPr>
            </w:pPr>
            <w:r w:rsidRPr="00BC5C31">
              <w:rPr>
                <w:rFonts w:ascii="Times New Roman" w:hAnsi="Times New Roman"/>
                <w:szCs w:val="22"/>
              </w:rPr>
              <w:t>(11)</w:t>
            </w:r>
          </w:p>
        </w:tc>
        <w:tc>
          <w:tcPr>
            <w:tcW w:w="266" w:type="dxa"/>
          </w:tcPr>
          <w:p w14:paraId="6F068A2D"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79" w:type="dxa"/>
            <w:tcBorders>
              <w:bottom w:val="single" w:sz="4" w:space="0" w:color="auto"/>
            </w:tcBorders>
          </w:tcPr>
          <w:p w14:paraId="68EFBFEB" w14:textId="77777777" w:rsidR="00800585" w:rsidRPr="00BC5C31" w:rsidRDefault="00800585" w:rsidP="00443337">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(14,280)</w:t>
            </w:r>
          </w:p>
        </w:tc>
      </w:tr>
      <w:tr w:rsidR="00800585" w:rsidRPr="00BC5C31" w14:paraId="23C8D00A" w14:textId="77777777" w:rsidTr="00F54FBC">
        <w:tc>
          <w:tcPr>
            <w:tcW w:w="6044" w:type="dxa"/>
          </w:tcPr>
          <w:p w14:paraId="045F4123" w14:textId="77777777" w:rsidR="00800585" w:rsidRPr="00BC5C31" w:rsidRDefault="00800585" w:rsidP="00443337">
            <w:pPr>
              <w:spacing w:after="0" w:line="240" w:lineRule="atLeast"/>
              <w:ind w:left="549" w:right="-25"/>
              <w:rPr>
                <w:rFonts w:ascii="Times New Roman" w:hAnsi="Times New Roman"/>
                <w:szCs w:val="22"/>
                <w:cs/>
              </w:rPr>
            </w:pPr>
            <w:r w:rsidRPr="00BC5C31">
              <w:rPr>
                <w:rFonts w:ascii="Times New Roman" w:hAnsi="Times New Roman"/>
                <w:szCs w:val="22"/>
              </w:rPr>
              <w:t>Net</w:t>
            </w:r>
          </w:p>
        </w:tc>
        <w:tc>
          <w:tcPr>
            <w:tcW w:w="288" w:type="dxa"/>
          </w:tcPr>
          <w:p w14:paraId="55528AFE"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48" w:type="dxa"/>
            <w:tcBorders>
              <w:top w:val="single" w:sz="4" w:space="0" w:color="auto"/>
              <w:bottom w:val="single" w:sz="4" w:space="0" w:color="auto"/>
            </w:tcBorders>
          </w:tcPr>
          <w:p w14:paraId="5AAB23B7" w14:textId="23388C24" w:rsidR="00800585" w:rsidRPr="00BC5C31" w:rsidRDefault="0028315A" w:rsidP="00443337">
            <w:pPr>
              <w:tabs>
                <w:tab w:val="decimal" w:pos="1188"/>
              </w:tabs>
              <w:spacing w:after="0" w:line="240" w:lineRule="atLeast"/>
              <w:ind w:left="72" w:right="-25"/>
              <w:rPr>
                <w:rFonts w:ascii="Times New Roman" w:hAnsi="Times New Roman"/>
                <w:szCs w:val="22"/>
              </w:rPr>
            </w:pPr>
            <w:r w:rsidRPr="00BC5C31">
              <w:rPr>
                <w:rFonts w:ascii="Times New Roman" w:hAnsi="Times New Roman"/>
                <w:szCs w:val="22"/>
              </w:rPr>
              <w:t>17</w:t>
            </w:r>
          </w:p>
        </w:tc>
        <w:tc>
          <w:tcPr>
            <w:tcW w:w="266" w:type="dxa"/>
          </w:tcPr>
          <w:p w14:paraId="7285FD77"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79" w:type="dxa"/>
            <w:tcBorders>
              <w:top w:val="single" w:sz="4" w:space="0" w:color="auto"/>
              <w:bottom w:val="single" w:sz="4" w:space="0" w:color="auto"/>
            </w:tcBorders>
          </w:tcPr>
          <w:p w14:paraId="1959C434" w14:textId="77777777" w:rsidR="00800585" w:rsidRPr="00BC5C31" w:rsidRDefault="00800585" w:rsidP="00443337">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592,200</w:t>
            </w:r>
          </w:p>
        </w:tc>
      </w:tr>
      <w:tr w:rsidR="00800585" w:rsidRPr="00BC5C31" w14:paraId="32481097" w14:textId="77777777" w:rsidTr="00F54FBC">
        <w:tc>
          <w:tcPr>
            <w:tcW w:w="6044" w:type="dxa"/>
          </w:tcPr>
          <w:p w14:paraId="69E1DE9B" w14:textId="59C35A21" w:rsidR="00800585" w:rsidRPr="00BC5C31" w:rsidRDefault="00800585" w:rsidP="00443337">
            <w:pPr>
              <w:spacing w:after="0" w:line="240" w:lineRule="atLeast"/>
              <w:ind w:left="549" w:right="-25"/>
              <w:rPr>
                <w:rFonts w:ascii="Times New Roman" w:hAnsi="Times New Roman" w:cs="Times New Roman"/>
                <w:b/>
                <w:bCs/>
                <w:i/>
                <w:iCs/>
                <w:szCs w:val="22"/>
              </w:rPr>
            </w:pPr>
            <w:r w:rsidRPr="00BC5C31">
              <w:rPr>
                <w:rFonts w:ascii="Times New Roman" w:hAnsi="Times New Roman" w:cs="Times New Roman"/>
                <w:b/>
                <w:bCs/>
                <w:i/>
                <w:iCs/>
                <w:szCs w:val="22"/>
              </w:rPr>
              <w:t>Investment in equity non-marketable</w:t>
            </w:r>
          </w:p>
        </w:tc>
        <w:tc>
          <w:tcPr>
            <w:tcW w:w="288" w:type="dxa"/>
          </w:tcPr>
          <w:p w14:paraId="1925CB62"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48" w:type="dxa"/>
          </w:tcPr>
          <w:p w14:paraId="59F837BB" w14:textId="77777777" w:rsidR="00800585" w:rsidRPr="00BC5C31" w:rsidRDefault="00800585" w:rsidP="00443337">
            <w:pPr>
              <w:tabs>
                <w:tab w:val="decimal" w:pos="945"/>
              </w:tabs>
              <w:spacing w:after="0" w:line="240" w:lineRule="atLeast"/>
              <w:ind w:left="72" w:right="-25"/>
              <w:rPr>
                <w:rFonts w:ascii="Times New Roman" w:hAnsi="Times New Roman" w:cs="Times New Roman"/>
                <w:szCs w:val="22"/>
              </w:rPr>
            </w:pPr>
          </w:p>
        </w:tc>
        <w:tc>
          <w:tcPr>
            <w:tcW w:w="266" w:type="dxa"/>
          </w:tcPr>
          <w:p w14:paraId="227EE590"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79" w:type="dxa"/>
          </w:tcPr>
          <w:p w14:paraId="79399CFA" w14:textId="77777777" w:rsidR="00800585" w:rsidRPr="00BC5C31" w:rsidRDefault="00800585" w:rsidP="00443337">
            <w:pPr>
              <w:tabs>
                <w:tab w:val="decimal" w:pos="1053"/>
              </w:tabs>
              <w:spacing w:after="0" w:line="240" w:lineRule="atLeast"/>
              <w:ind w:left="72" w:right="-25"/>
              <w:rPr>
                <w:rFonts w:ascii="Times New Roman" w:hAnsi="Times New Roman" w:cs="Times New Roman"/>
                <w:szCs w:val="22"/>
              </w:rPr>
            </w:pPr>
          </w:p>
        </w:tc>
      </w:tr>
      <w:tr w:rsidR="00800585" w:rsidRPr="00BC5C31" w14:paraId="2DE6F0BE" w14:textId="77777777" w:rsidTr="00F54FBC">
        <w:tc>
          <w:tcPr>
            <w:tcW w:w="6044" w:type="dxa"/>
          </w:tcPr>
          <w:p w14:paraId="11B14EBE" w14:textId="0573EAD0" w:rsidR="00800585" w:rsidRPr="00BC5C31" w:rsidRDefault="00800585" w:rsidP="00443337">
            <w:pPr>
              <w:spacing w:after="0" w:line="240" w:lineRule="atLeast"/>
              <w:ind w:left="549" w:right="-25"/>
              <w:rPr>
                <w:rFonts w:ascii="Times New Roman" w:hAnsi="Times New Roman" w:cs="Times New Roman"/>
                <w:b/>
                <w:bCs/>
                <w:i/>
                <w:iCs/>
                <w:szCs w:val="22"/>
              </w:rPr>
            </w:pPr>
            <w:r w:rsidRPr="00BC5C31">
              <w:rPr>
                <w:rFonts w:ascii="Times New Roman" w:hAnsi="Times New Roman" w:cs="Times New Roman"/>
                <w:szCs w:val="22"/>
              </w:rPr>
              <w:t>Somtum Jae Dang Samyan Co., Ltd (</w:t>
            </w:r>
            <w:r w:rsidR="00FB30C1" w:rsidRPr="00BC5C31">
              <w:rPr>
                <w:rFonts w:ascii="Times New Roman" w:hAnsi="Times New Roman" w:cs="Times New Roman"/>
                <w:szCs w:val="22"/>
              </w:rPr>
              <w:t>t</w:t>
            </w:r>
            <w:r w:rsidRPr="00BC5C31">
              <w:rPr>
                <w:rFonts w:ascii="Times New Roman" w:hAnsi="Times New Roman" w:cs="Times New Roman"/>
                <w:szCs w:val="22"/>
              </w:rPr>
              <w:t>o see note 11)</w:t>
            </w:r>
          </w:p>
        </w:tc>
        <w:tc>
          <w:tcPr>
            <w:tcW w:w="288" w:type="dxa"/>
          </w:tcPr>
          <w:p w14:paraId="5A26995A"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48" w:type="dxa"/>
          </w:tcPr>
          <w:p w14:paraId="15D5F2BB" w14:textId="4B6517FF" w:rsidR="00800585" w:rsidRPr="00BC5C31" w:rsidRDefault="0028315A" w:rsidP="0044333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66" w:type="dxa"/>
          </w:tcPr>
          <w:p w14:paraId="4BCDAC07"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79" w:type="dxa"/>
          </w:tcPr>
          <w:p w14:paraId="2C4D55F2" w14:textId="77777777" w:rsidR="00800585" w:rsidRPr="00BC5C31" w:rsidRDefault="00800585" w:rsidP="00443337">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63,000</w:t>
            </w:r>
          </w:p>
        </w:tc>
      </w:tr>
      <w:tr w:rsidR="00800585" w:rsidRPr="00BC5C31" w14:paraId="147B5C36" w14:textId="77777777" w:rsidTr="00F54FBC">
        <w:tc>
          <w:tcPr>
            <w:tcW w:w="6044" w:type="dxa"/>
          </w:tcPr>
          <w:p w14:paraId="0FAE7BF9" w14:textId="77777777" w:rsidR="00800585" w:rsidRPr="00BC5C31" w:rsidRDefault="00800585" w:rsidP="00443337">
            <w:pPr>
              <w:spacing w:after="0" w:line="240" w:lineRule="atLeast"/>
              <w:ind w:left="549" w:right="-25"/>
              <w:rPr>
                <w:rFonts w:ascii="Times New Roman" w:hAnsi="Times New Roman" w:cs="Times New Roman"/>
                <w:b/>
                <w:bCs/>
                <w:i/>
                <w:iCs/>
                <w:szCs w:val="22"/>
              </w:rPr>
            </w:pPr>
            <w:r w:rsidRPr="00BC5C31">
              <w:rPr>
                <w:rFonts w:ascii="Times New Roman" w:hAnsi="Times New Roman" w:cs="Times New Roman"/>
                <w:szCs w:val="22"/>
              </w:rPr>
              <w:t>Aura Dream Co., Ltd.</w:t>
            </w:r>
          </w:p>
        </w:tc>
        <w:tc>
          <w:tcPr>
            <w:tcW w:w="288" w:type="dxa"/>
          </w:tcPr>
          <w:p w14:paraId="33D6B5DB"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48" w:type="dxa"/>
          </w:tcPr>
          <w:p w14:paraId="4F0B6774" w14:textId="558A9CBB" w:rsidR="00800585" w:rsidRPr="00BC5C31" w:rsidRDefault="0028315A" w:rsidP="00443337">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29,900</w:t>
            </w:r>
          </w:p>
        </w:tc>
        <w:tc>
          <w:tcPr>
            <w:tcW w:w="266" w:type="dxa"/>
          </w:tcPr>
          <w:p w14:paraId="038C9F44"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79" w:type="dxa"/>
          </w:tcPr>
          <w:p w14:paraId="44C6AA2D" w14:textId="77777777" w:rsidR="00800585" w:rsidRPr="00BC5C31" w:rsidRDefault="00800585" w:rsidP="00443337">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29,900</w:t>
            </w:r>
          </w:p>
        </w:tc>
      </w:tr>
      <w:tr w:rsidR="00800585" w:rsidRPr="00BC5C31" w14:paraId="7B461B1A" w14:textId="77777777" w:rsidTr="00F54FBC">
        <w:tc>
          <w:tcPr>
            <w:tcW w:w="6044" w:type="dxa"/>
          </w:tcPr>
          <w:p w14:paraId="5B8D519E" w14:textId="77777777" w:rsidR="00800585" w:rsidRPr="00BC5C31" w:rsidRDefault="00800585" w:rsidP="00443337">
            <w:pPr>
              <w:spacing w:after="0" w:line="240" w:lineRule="atLeast"/>
              <w:ind w:left="549" w:right="-25"/>
              <w:rPr>
                <w:rFonts w:ascii="Times New Roman" w:hAnsi="Times New Roman" w:cs="Times New Roman"/>
                <w:b/>
                <w:bCs/>
                <w:i/>
                <w:iCs/>
                <w:szCs w:val="22"/>
              </w:rPr>
            </w:pPr>
            <w:r w:rsidRPr="00BC5C31">
              <w:rPr>
                <w:rFonts w:ascii="Times New Roman" w:hAnsi="Times New Roman" w:cs="Times New Roman"/>
              </w:rPr>
              <w:t>Peer For All Co., Ltd.</w:t>
            </w:r>
          </w:p>
        </w:tc>
        <w:tc>
          <w:tcPr>
            <w:tcW w:w="288" w:type="dxa"/>
          </w:tcPr>
          <w:p w14:paraId="5780F79C"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48" w:type="dxa"/>
            <w:tcBorders>
              <w:bottom w:val="single" w:sz="4" w:space="0" w:color="auto"/>
            </w:tcBorders>
          </w:tcPr>
          <w:p w14:paraId="09A7F404" w14:textId="7D61211B" w:rsidR="00800585" w:rsidRPr="00BC5C31" w:rsidRDefault="0028315A" w:rsidP="00443337">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52,200</w:t>
            </w:r>
          </w:p>
        </w:tc>
        <w:tc>
          <w:tcPr>
            <w:tcW w:w="266" w:type="dxa"/>
          </w:tcPr>
          <w:p w14:paraId="0B48F6DA"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79" w:type="dxa"/>
            <w:tcBorders>
              <w:bottom w:val="single" w:sz="4" w:space="0" w:color="auto"/>
            </w:tcBorders>
          </w:tcPr>
          <w:p w14:paraId="0932C1EB" w14:textId="77777777" w:rsidR="00800585" w:rsidRPr="00BC5C31" w:rsidRDefault="00800585" w:rsidP="00443337">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52,200</w:t>
            </w:r>
          </w:p>
        </w:tc>
      </w:tr>
      <w:tr w:rsidR="00800585" w:rsidRPr="00BC5C31" w14:paraId="323CDB81" w14:textId="77777777" w:rsidTr="00F54FBC">
        <w:tc>
          <w:tcPr>
            <w:tcW w:w="6044" w:type="dxa"/>
          </w:tcPr>
          <w:p w14:paraId="4B8AA044" w14:textId="77777777" w:rsidR="00800585" w:rsidRPr="00BC5C31" w:rsidRDefault="00800585" w:rsidP="00443337">
            <w:pPr>
              <w:spacing w:after="0" w:line="240" w:lineRule="atLeast"/>
              <w:ind w:left="549" w:right="-25"/>
              <w:rPr>
                <w:rFonts w:ascii="Times New Roman" w:hAnsi="Times New Roman" w:cs="Times New Roman"/>
                <w:b/>
                <w:bCs/>
                <w:i/>
                <w:iCs/>
                <w:szCs w:val="22"/>
              </w:rPr>
            </w:pPr>
            <w:r w:rsidRPr="00BC5C31">
              <w:rPr>
                <w:rFonts w:ascii="Times New Roman" w:hAnsi="Times New Roman" w:cs="Times New Roman"/>
                <w:szCs w:val="22"/>
              </w:rPr>
              <w:t>Total</w:t>
            </w:r>
          </w:p>
        </w:tc>
        <w:tc>
          <w:tcPr>
            <w:tcW w:w="288" w:type="dxa"/>
          </w:tcPr>
          <w:p w14:paraId="2033393B"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48" w:type="dxa"/>
            <w:tcBorders>
              <w:top w:val="single" w:sz="4" w:space="0" w:color="auto"/>
            </w:tcBorders>
          </w:tcPr>
          <w:p w14:paraId="68274ED1" w14:textId="1E119014" w:rsidR="00800585" w:rsidRPr="00BC5C31" w:rsidRDefault="0028315A" w:rsidP="00443337">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82,100</w:t>
            </w:r>
          </w:p>
        </w:tc>
        <w:tc>
          <w:tcPr>
            <w:tcW w:w="266" w:type="dxa"/>
          </w:tcPr>
          <w:p w14:paraId="4707A595"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79" w:type="dxa"/>
            <w:tcBorders>
              <w:top w:val="single" w:sz="4" w:space="0" w:color="auto"/>
            </w:tcBorders>
          </w:tcPr>
          <w:p w14:paraId="0B681010" w14:textId="77777777" w:rsidR="00800585" w:rsidRPr="00BC5C31" w:rsidRDefault="00800585" w:rsidP="00443337">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145,100</w:t>
            </w:r>
          </w:p>
        </w:tc>
      </w:tr>
      <w:tr w:rsidR="00800585" w:rsidRPr="00BC5C31" w14:paraId="45D9D40D" w14:textId="77777777" w:rsidTr="00F54FBC">
        <w:tc>
          <w:tcPr>
            <w:tcW w:w="6044" w:type="dxa"/>
          </w:tcPr>
          <w:p w14:paraId="63BDA559" w14:textId="77777777" w:rsidR="00800585" w:rsidRPr="00BC5C31" w:rsidRDefault="00800585" w:rsidP="00443337">
            <w:pPr>
              <w:spacing w:after="0" w:line="240" w:lineRule="atLeast"/>
              <w:ind w:left="549" w:right="-25"/>
              <w:rPr>
                <w:rFonts w:ascii="Times New Roman" w:hAnsi="Times New Roman" w:cs="Times New Roman"/>
                <w:b/>
                <w:bCs/>
                <w:i/>
                <w:iCs/>
                <w:szCs w:val="22"/>
              </w:rPr>
            </w:pPr>
            <w:r w:rsidRPr="00BC5C31">
              <w:rPr>
                <w:rFonts w:ascii="Times New Roman" w:hAnsi="Times New Roman" w:cs="Times New Roman"/>
                <w:i/>
                <w:iCs/>
                <w:szCs w:val="22"/>
              </w:rPr>
              <w:t>Less</w:t>
            </w:r>
            <w:r w:rsidRPr="00BC5C31">
              <w:rPr>
                <w:rFonts w:ascii="Times New Roman" w:hAnsi="Times New Roman" w:cs="Times New Roman"/>
                <w:szCs w:val="22"/>
              </w:rPr>
              <w:t xml:space="preserve"> adjust valuation</w:t>
            </w:r>
          </w:p>
        </w:tc>
        <w:tc>
          <w:tcPr>
            <w:tcW w:w="288" w:type="dxa"/>
          </w:tcPr>
          <w:p w14:paraId="7D7D3E17"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48" w:type="dxa"/>
            <w:tcBorders>
              <w:bottom w:val="single" w:sz="4" w:space="0" w:color="auto"/>
            </w:tcBorders>
          </w:tcPr>
          <w:p w14:paraId="48C3F4BC" w14:textId="2A33E53C" w:rsidR="00800585" w:rsidRPr="00BC5C31" w:rsidRDefault="0028315A" w:rsidP="00443337">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(8,220)</w:t>
            </w:r>
          </w:p>
        </w:tc>
        <w:tc>
          <w:tcPr>
            <w:tcW w:w="266" w:type="dxa"/>
          </w:tcPr>
          <w:p w14:paraId="2090BE38"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79" w:type="dxa"/>
            <w:tcBorders>
              <w:bottom w:val="single" w:sz="4" w:space="0" w:color="auto"/>
            </w:tcBorders>
          </w:tcPr>
          <w:p w14:paraId="6BDE2FBA" w14:textId="77777777" w:rsidR="00800585" w:rsidRPr="00BC5C31" w:rsidRDefault="00800585" w:rsidP="00443337">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(7,650)</w:t>
            </w:r>
          </w:p>
        </w:tc>
      </w:tr>
      <w:tr w:rsidR="00800585" w:rsidRPr="00BC5C31" w14:paraId="13AB996E" w14:textId="77777777" w:rsidTr="00F54FBC">
        <w:tc>
          <w:tcPr>
            <w:tcW w:w="6044" w:type="dxa"/>
          </w:tcPr>
          <w:p w14:paraId="50A8DCB3" w14:textId="77777777" w:rsidR="00800585" w:rsidRPr="00BC5C31" w:rsidRDefault="00800585" w:rsidP="00443337">
            <w:pPr>
              <w:spacing w:after="0" w:line="240" w:lineRule="atLeast"/>
              <w:ind w:left="549" w:right="-25"/>
              <w:rPr>
                <w:rFonts w:ascii="Times New Roman" w:hAnsi="Times New Roman" w:cs="Times New Roman"/>
                <w:b/>
                <w:bCs/>
                <w:i/>
                <w:iCs/>
                <w:szCs w:val="22"/>
              </w:rPr>
            </w:pPr>
            <w:r w:rsidRPr="00BC5C31">
              <w:rPr>
                <w:rFonts w:ascii="Times New Roman" w:hAnsi="Times New Roman" w:cs="Times New Roman"/>
                <w:szCs w:val="22"/>
              </w:rPr>
              <w:t>Net</w:t>
            </w:r>
          </w:p>
        </w:tc>
        <w:tc>
          <w:tcPr>
            <w:tcW w:w="288" w:type="dxa"/>
          </w:tcPr>
          <w:p w14:paraId="7927A108"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48" w:type="dxa"/>
            <w:tcBorders>
              <w:top w:val="single" w:sz="4" w:space="0" w:color="auto"/>
              <w:bottom w:val="single" w:sz="4" w:space="0" w:color="auto"/>
            </w:tcBorders>
          </w:tcPr>
          <w:p w14:paraId="0059A03A" w14:textId="3A834CDC" w:rsidR="00800585" w:rsidRPr="00BC5C31" w:rsidRDefault="0028315A" w:rsidP="00443337">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73,880</w:t>
            </w:r>
          </w:p>
        </w:tc>
        <w:tc>
          <w:tcPr>
            <w:tcW w:w="266" w:type="dxa"/>
          </w:tcPr>
          <w:p w14:paraId="09648F57"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79" w:type="dxa"/>
            <w:tcBorders>
              <w:top w:val="single" w:sz="4" w:space="0" w:color="auto"/>
              <w:bottom w:val="single" w:sz="4" w:space="0" w:color="auto"/>
            </w:tcBorders>
          </w:tcPr>
          <w:p w14:paraId="71DBADE8" w14:textId="77777777" w:rsidR="00800585" w:rsidRPr="00BC5C31" w:rsidRDefault="00800585" w:rsidP="00443337">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137,450</w:t>
            </w:r>
          </w:p>
        </w:tc>
      </w:tr>
      <w:tr w:rsidR="00800585" w:rsidRPr="00BC5C31" w14:paraId="3072F2D0" w14:textId="77777777" w:rsidTr="00F54FBC">
        <w:tc>
          <w:tcPr>
            <w:tcW w:w="6044" w:type="dxa"/>
          </w:tcPr>
          <w:p w14:paraId="3929DAC4" w14:textId="02A5845C" w:rsidR="00800585" w:rsidRPr="00BC5C31" w:rsidRDefault="00800585" w:rsidP="00443337">
            <w:pPr>
              <w:spacing w:after="0" w:line="240" w:lineRule="atLeast"/>
              <w:ind w:left="549" w:right="-25"/>
              <w:rPr>
                <w:rFonts w:ascii="Times New Roman" w:hAnsi="Times New Roman" w:cs="Times New Roman"/>
                <w:szCs w:val="22"/>
              </w:rPr>
            </w:pPr>
            <w:r w:rsidRPr="00BC5C31">
              <w:rPr>
                <w:rFonts w:ascii="Times New Roman" w:hAnsi="Times New Roman" w:cs="Times New Roman"/>
                <w:b/>
                <w:bCs/>
                <w:spacing w:val="-4"/>
                <w:szCs w:val="22"/>
              </w:rPr>
              <w:t xml:space="preserve">Total </w:t>
            </w:r>
            <w:r w:rsidR="00014800" w:rsidRPr="00BC5C31">
              <w:rPr>
                <w:rFonts w:ascii="Times New Roman" w:hAnsi="Times New Roman" w:cs="Times New Roman"/>
                <w:b/>
                <w:bCs/>
                <w:spacing w:val="-4"/>
                <w:szCs w:val="22"/>
              </w:rPr>
              <w:t xml:space="preserve">other </w:t>
            </w:r>
            <w:r w:rsidRPr="00BC5C31">
              <w:rPr>
                <w:rFonts w:ascii="Times New Roman" w:hAnsi="Times New Roman" w:cs="Times New Roman"/>
                <w:b/>
                <w:bCs/>
                <w:spacing w:val="-4"/>
                <w:szCs w:val="22"/>
              </w:rPr>
              <w:t>non-current financial assets</w:t>
            </w:r>
          </w:p>
        </w:tc>
        <w:tc>
          <w:tcPr>
            <w:tcW w:w="288" w:type="dxa"/>
          </w:tcPr>
          <w:p w14:paraId="15BA67D3"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48" w:type="dxa"/>
            <w:tcBorders>
              <w:top w:val="single" w:sz="4" w:space="0" w:color="auto"/>
              <w:bottom w:val="double" w:sz="4" w:space="0" w:color="auto"/>
            </w:tcBorders>
          </w:tcPr>
          <w:p w14:paraId="2B2DBC3B" w14:textId="17566C60" w:rsidR="00800585" w:rsidRPr="00BC5C31" w:rsidRDefault="0028315A" w:rsidP="00443337">
            <w:pPr>
              <w:tabs>
                <w:tab w:val="decimal" w:pos="1196"/>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73,897</w:t>
            </w:r>
          </w:p>
        </w:tc>
        <w:tc>
          <w:tcPr>
            <w:tcW w:w="266" w:type="dxa"/>
          </w:tcPr>
          <w:p w14:paraId="149AEE37" w14:textId="77777777" w:rsidR="00800585" w:rsidRPr="00BC5C31" w:rsidRDefault="00800585" w:rsidP="00443337">
            <w:pPr>
              <w:tabs>
                <w:tab w:val="decimal" w:pos="1045"/>
              </w:tabs>
              <w:spacing w:after="0" w:line="240" w:lineRule="atLeast"/>
              <w:ind w:left="72" w:right="-25"/>
              <w:rPr>
                <w:rFonts w:ascii="Times New Roman" w:hAnsi="Times New Roman" w:cs="Times New Roman"/>
                <w:b/>
                <w:bCs/>
                <w:szCs w:val="22"/>
              </w:rPr>
            </w:pPr>
          </w:p>
        </w:tc>
        <w:tc>
          <w:tcPr>
            <w:tcW w:w="1579" w:type="dxa"/>
            <w:tcBorders>
              <w:top w:val="single" w:sz="4" w:space="0" w:color="auto"/>
              <w:bottom w:val="double" w:sz="4" w:space="0" w:color="auto"/>
            </w:tcBorders>
          </w:tcPr>
          <w:p w14:paraId="16B17219" w14:textId="77777777" w:rsidR="00800585" w:rsidRPr="00BC5C31" w:rsidRDefault="00800585" w:rsidP="00443337">
            <w:pPr>
              <w:tabs>
                <w:tab w:val="decimal" w:pos="1196"/>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729,650</w:t>
            </w:r>
          </w:p>
        </w:tc>
      </w:tr>
    </w:tbl>
    <w:p w14:paraId="372EE001" w14:textId="77777777" w:rsidR="00423478" w:rsidRPr="00BC5C31" w:rsidRDefault="00423478" w:rsidP="00423478">
      <w:pPr>
        <w:spacing w:after="0" w:line="240" w:lineRule="atLeast"/>
        <w:ind w:right="-25"/>
        <w:rPr>
          <w:rFonts w:ascii="Times New Roman" w:hAnsi="Times New Roman" w:cs="Times New Roman"/>
          <w:szCs w:val="22"/>
        </w:rPr>
      </w:pPr>
    </w:p>
    <w:tbl>
      <w:tblPr>
        <w:tblW w:w="9725" w:type="dxa"/>
        <w:tblInd w:w="18" w:type="dxa"/>
        <w:tblLayout w:type="fixed"/>
        <w:tblLook w:val="01E0" w:firstRow="1" w:lastRow="1" w:firstColumn="1" w:lastColumn="1" w:noHBand="0" w:noVBand="0"/>
      </w:tblPr>
      <w:tblGrid>
        <w:gridCol w:w="6044"/>
        <w:gridCol w:w="288"/>
        <w:gridCol w:w="1548"/>
        <w:gridCol w:w="266"/>
        <w:gridCol w:w="1579"/>
      </w:tblGrid>
      <w:tr w:rsidR="00800585" w:rsidRPr="00BC5C31" w14:paraId="27FA2A59" w14:textId="77777777" w:rsidTr="00F54FBC">
        <w:trPr>
          <w:tblHeader/>
        </w:trPr>
        <w:tc>
          <w:tcPr>
            <w:tcW w:w="6044" w:type="dxa"/>
          </w:tcPr>
          <w:p w14:paraId="0C685481"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3681" w:type="dxa"/>
            <w:gridSpan w:val="4"/>
            <w:vAlign w:val="center"/>
          </w:tcPr>
          <w:p w14:paraId="197E93D6" w14:textId="77777777" w:rsidR="00800585" w:rsidRPr="00BC5C31" w:rsidRDefault="00800585" w:rsidP="00443337">
            <w:pPr>
              <w:tabs>
                <w:tab w:val="left" w:pos="515"/>
                <w:tab w:val="decimal" w:pos="569"/>
                <w:tab w:val="left" w:pos="810"/>
              </w:tabs>
              <w:spacing w:after="0" w:line="240" w:lineRule="atLeast"/>
              <w:ind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Separate financial statements</w:t>
            </w:r>
          </w:p>
        </w:tc>
      </w:tr>
      <w:tr w:rsidR="00800585" w:rsidRPr="00BC5C31" w14:paraId="505003A0" w14:textId="77777777" w:rsidTr="00F54FBC">
        <w:trPr>
          <w:tblHeader/>
        </w:trPr>
        <w:tc>
          <w:tcPr>
            <w:tcW w:w="6044" w:type="dxa"/>
          </w:tcPr>
          <w:p w14:paraId="43375540"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3681" w:type="dxa"/>
            <w:gridSpan w:val="4"/>
            <w:vAlign w:val="center"/>
          </w:tcPr>
          <w:p w14:paraId="3CCE4594" w14:textId="77777777" w:rsidR="00800585" w:rsidRPr="00BC5C31" w:rsidRDefault="00800585" w:rsidP="00443337">
            <w:pPr>
              <w:tabs>
                <w:tab w:val="left" w:pos="515"/>
                <w:tab w:val="decimal" w:pos="569"/>
                <w:tab w:val="left" w:pos="810"/>
              </w:tabs>
              <w:spacing w:after="0" w:line="240" w:lineRule="atLeast"/>
              <w:ind w:right="-25"/>
              <w:jc w:val="center"/>
              <w:rPr>
                <w:rFonts w:ascii="Times New Roman" w:eastAsia="Cordia New" w:hAnsi="Times New Roman" w:cs="Times New Roman"/>
                <w:b/>
                <w:bCs/>
                <w:szCs w:val="22"/>
              </w:rPr>
            </w:pPr>
            <w:r w:rsidRPr="00BC5C31">
              <w:rPr>
                <w:rFonts w:ascii="Times New Roman" w:eastAsia="Cordia New" w:hAnsi="Times New Roman" w:cs="Times New Roman"/>
                <w:szCs w:val="22"/>
              </w:rPr>
              <w:t>Fair value</w:t>
            </w:r>
          </w:p>
        </w:tc>
      </w:tr>
      <w:tr w:rsidR="00800585" w:rsidRPr="00BC5C31" w14:paraId="457B1401" w14:textId="77777777" w:rsidTr="00F54FBC">
        <w:tc>
          <w:tcPr>
            <w:tcW w:w="6044" w:type="dxa"/>
          </w:tcPr>
          <w:p w14:paraId="28A7E832" w14:textId="77777777" w:rsidR="00800585" w:rsidRPr="00BC5C31" w:rsidRDefault="00800585" w:rsidP="00443337">
            <w:pPr>
              <w:spacing w:after="0" w:line="240" w:lineRule="atLeast"/>
              <w:ind w:left="549" w:right="-25"/>
              <w:rPr>
                <w:rFonts w:ascii="Times New Roman" w:hAnsi="Times New Roman" w:cs="Times New Roman"/>
                <w:b/>
                <w:bCs/>
                <w:spacing w:val="-4"/>
                <w:szCs w:val="22"/>
              </w:rPr>
            </w:pPr>
          </w:p>
        </w:tc>
        <w:tc>
          <w:tcPr>
            <w:tcW w:w="288" w:type="dxa"/>
          </w:tcPr>
          <w:p w14:paraId="4C837C30"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48" w:type="dxa"/>
          </w:tcPr>
          <w:p w14:paraId="6B4015DA" w14:textId="02A0600B" w:rsidR="00800585" w:rsidRPr="00BC5C31" w:rsidRDefault="008C2506"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6" w:type="dxa"/>
          </w:tcPr>
          <w:p w14:paraId="149332ED"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79" w:type="dxa"/>
          </w:tcPr>
          <w:p w14:paraId="6E1562C5"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800585" w:rsidRPr="00BC5C31" w14:paraId="1114E00D" w14:textId="77777777" w:rsidTr="00F54FBC">
        <w:tc>
          <w:tcPr>
            <w:tcW w:w="6044" w:type="dxa"/>
          </w:tcPr>
          <w:p w14:paraId="1DBB4EB2" w14:textId="77777777" w:rsidR="00800585" w:rsidRPr="00BC5C31" w:rsidRDefault="00800585" w:rsidP="00443337">
            <w:pPr>
              <w:spacing w:after="0" w:line="240" w:lineRule="atLeast"/>
              <w:ind w:left="549" w:right="-25"/>
              <w:rPr>
                <w:rFonts w:ascii="Times New Roman" w:hAnsi="Times New Roman" w:cs="Times New Roman"/>
                <w:b/>
                <w:bCs/>
                <w:spacing w:val="-4"/>
                <w:szCs w:val="22"/>
              </w:rPr>
            </w:pPr>
          </w:p>
        </w:tc>
        <w:tc>
          <w:tcPr>
            <w:tcW w:w="288" w:type="dxa"/>
          </w:tcPr>
          <w:p w14:paraId="35C6BE75"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48" w:type="dxa"/>
          </w:tcPr>
          <w:p w14:paraId="24856666" w14:textId="77777777"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6" w:type="dxa"/>
          </w:tcPr>
          <w:p w14:paraId="2CB60D01"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79" w:type="dxa"/>
          </w:tcPr>
          <w:p w14:paraId="5F1DB0CF"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800585" w:rsidRPr="00BC5C31" w14:paraId="287D54A0" w14:textId="77777777" w:rsidTr="00F54FBC">
        <w:trPr>
          <w:tblHeader/>
        </w:trPr>
        <w:tc>
          <w:tcPr>
            <w:tcW w:w="6044" w:type="dxa"/>
          </w:tcPr>
          <w:p w14:paraId="68E406F2"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288" w:type="dxa"/>
          </w:tcPr>
          <w:p w14:paraId="0EEB62E9" w14:textId="77777777" w:rsidR="00800585" w:rsidRPr="00BC5C31" w:rsidRDefault="00800585" w:rsidP="00443337">
            <w:pPr>
              <w:tabs>
                <w:tab w:val="left" w:pos="405"/>
              </w:tabs>
              <w:spacing w:after="0" w:line="240" w:lineRule="atLeast"/>
              <w:ind w:right="-25"/>
              <w:jc w:val="center"/>
              <w:rPr>
                <w:rFonts w:ascii="Times New Roman" w:hAnsi="Times New Roman" w:cs="Times New Roman"/>
                <w:i/>
                <w:iCs/>
                <w:szCs w:val="22"/>
              </w:rPr>
            </w:pPr>
          </w:p>
        </w:tc>
        <w:tc>
          <w:tcPr>
            <w:tcW w:w="3393" w:type="dxa"/>
            <w:gridSpan w:val="3"/>
          </w:tcPr>
          <w:p w14:paraId="773E34D2" w14:textId="77777777" w:rsidR="00800585" w:rsidRPr="00BC5C31" w:rsidRDefault="00800585" w:rsidP="00443337">
            <w:pPr>
              <w:tabs>
                <w:tab w:val="left" w:pos="405"/>
              </w:tabs>
              <w:spacing w:after="0" w:line="240" w:lineRule="atLeast"/>
              <w:ind w:left="-18" w:right="-25" w:hanging="119"/>
              <w:jc w:val="center"/>
              <w:rPr>
                <w:rFonts w:ascii="Times New Roman" w:hAnsi="Times New Roman" w:cs="Times New Roman"/>
                <w:i/>
                <w:i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800585" w:rsidRPr="00BC5C31" w14:paraId="0C8FC68E" w14:textId="77777777" w:rsidTr="00F54FBC">
        <w:tc>
          <w:tcPr>
            <w:tcW w:w="6044" w:type="dxa"/>
          </w:tcPr>
          <w:p w14:paraId="6B244D2C" w14:textId="77777777" w:rsidR="00800585" w:rsidRPr="00BC5C31" w:rsidRDefault="00800585" w:rsidP="00443337">
            <w:pPr>
              <w:spacing w:after="0" w:line="240" w:lineRule="atLeast"/>
              <w:ind w:left="549" w:right="-25"/>
              <w:rPr>
                <w:rFonts w:ascii="Times New Roman" w:hAnsi="Times New Roman" w:cs="Times New Roman"/>
                <w:b/>
                <w:bCs/>
                <w:spacing w:val="-4"/>
                <w:szCs w:val="22"/>
              </w:rPr>
            </w:pPr>
            <w:r w:rsidRPr="00BC5C31">
              <w:rPr>
                <w:rFonts w:ascii="Times New Roman" w:hAnsi="Times New Roman" w:cs="Times New Roman"/>
                <w:b/>
                <w:bCs/>
                <w:szCs w:val="22"/>
              </w:rPr>
              <w:t xml:space="preserve">Other non </w:t>
            </w:r>
            <w:r w:rsidRPr="00BC5C31">
              <w:rPr>
                <w:rFonts w:ascii="Times New Roman" w:hAnsi="Times New Roman" w:cs="Times New Roman"/>
                <w:b/>
                <w:bCs/>
                <w:szCs w:val="22"/>
                <w:cs/>
              </w:rPr>
              <w:t>–</w:t>
            </w:r>
            <w:r w:rsidRPr="00BC5C31">
              <w:rPr>
                <w:rFonts w:ascii="Times New Roman" w:hAnsi="Times New Roman" w:cs="Times New Roman"/>
                <w:b/>
                <w:bCs/>
                <w:szCs w:val="22"/>
              </w:rPr>
              <w:t>current financial assets at FVOCI</w:t>
            </w:r>
          </w:p>
        </w:tc>
        <w:tc>
          <w:tcPr>
            <w:tcW w:w="288" w:type="dxa"/>
          </w:tcPr>
          <w:p w14:paraId="6AB18306"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48" w:type="dxa"/>
          </w:tcPr>
          <w:p w14:paraId="36FC68B4" w14:textId="77777777" w:rsidR="00800585" w:rsidRPr="00BC5C31" w:rsidRDefault="00800585" w:rsidP="00443337">
            <w:pPr>
              <w:spacing w:after="0" w:line="240" w:lineRule="atLeast"/>
              <w:ind w:right="-25"/>
              <w:jc w:val="center"/>
              <w:rPr>
                <w:rFonts w:ascii="Times New Roman" w:hAnsi="Times New Roman" w:cs="Times New Roman"/>
                <w:szCs w:val="22"/>
              </w:rPr>
            </w:pPr>
          </w:p>
        </w:tc>
        <w:tc>
          <w:tcPr>
            <w:tcW w:w="266" w:type="dxa"/>
          </w:tcPr>
          <w:p w14:paraId="0C498DF9"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79" w:type="dxa"/>
          </w:tcPr>
          <w:p w14:paraId="7CD82EFE" w14:textId="77777777" w:rsidR="00800585" w:rsidRPr="00BC5C31" w:rsidRDefault="00800585" w:rsidP="00443337">
            <w:pPr>
              <w:tabs>
                <w:tab w:val="decimal" w:pos="1196"/>
              </w:tabs>
              <w:spacing w:after="0" w:line="240" w:lineRule="atLeast"/>
              <w:ind w:left="72" w:right="-25"/>
              <w:rPr>
                <w:rFonts w:ascii="Times New Roman" w:hAnsi="Times New Roman" w:cs="Times New Roman"/>
                <w:szCs w:val="22"/>
              </w:rPr>
            </w:pPr>
          </w:p>
        </w:tc>
      </w:tr>
      <w:tr w:rsidR="00800585" w:rsidRPr="00BC5C31" w14:paraId="460846BF" w14:textId="77777777" w:rsidTr="00F54FBC">
        <w:tc>
          <w:tcPr>
            <w:tcW w:w="6044" w:type="dxa"/>
          </w:tcPr>
          <w:p w14:paraId="02C0E7DE" w14:textId="77777777" w:rsidR="00800585" w:rsidRPr="00BC5C31" w:rsidRDefault="00800585" w:rsidP="00443337">
            <w:pPr>
              <w:spacing w:after="0" w:line="240" w:lineRule="atLeast"/>
              <w:ind w:left="549" w:right="-25"/>
              <w:rPr>
                <w:rFonts w:ascii="Times New Roman" w:hAnsi="Times New Roman" w:cs="Times New Roman"/>
                <w:b/>
                <w:bCs/>
                <w:spacing w:val="-4"/>
                <w:szCs w:val="22"/>
              </w:rPr>
            </w:pPr>
            <w:r w:rsidRPr="00BC5C31">
              <w:rPr>
                <w:rFonts w:ascii="Times New Roman" w:hAnsi="Times New Roman" w:cs="Times New Roman"/>
                <w:b/>
                <w:bCs/>
                <w:i/>
                <w:iCs/>
                <w:szCs w:val="22"/>
              </w:rPr>
              <w:t>Investment in equity marketable</w:t>
            </w:r>
          </w:p>
        </w:tc>
        <w:tc>
          <w:tcPr>
            <w:tcW w:w="288" w:type="dxa"/>
          </w:tcPr>
          <w:p w14:paraId="3D8BDE8E"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48" w:type="dxa"/>
          </w:tcPr>
          <w:p w14:paraId="39E5BC30" w14:textId="07B64B1B" w:rsidR="00800585" w:rsidRPr="00BC5C31" w:rsidRDefault="00800585" w:rsidP="00443337">
            <w:pPr>
              <w:tabs>
                <w:tab w:val="decimal" w:pos="1196"/>
              </w:tabs>
              <w:spacing w:after="0" w:line="240" w:lineRule="atLeast"/>
              <w:ind w:left="72" w:right="-25"/>
              <w:rPr>
                <w:rFonts w:ascii="Times New Roman" w:hAnsi="Times New Roman" w:cs="Times New Roman"/>
                <w:szCs w:val="22"/>
              </w:rPr>
            </w:pPr>
          </w:p>
        </w:tc>
        <w:tc>
          <w:tcPr>
            <w:tcW w:w="266" w:type="dxa"/>
          </w:tcPr>
          <w:p w14:paraId="3D715CAC"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579" w:type="dxa"/>
          </w:tcPr>
          <w:p w14:paraId="40FD0727" w14:textId="0DB584DA" w:rsidR="00800585" w:rsidRPr="00BC5C31" w:rsidRDefault="00800585" w:rsidP="00443337">
            <w:pPr>
              <w:tabs>
                <w:tab w:val="decimal" w:pos="1196"/>
              </w:tabs>
              <w:spacing w:after="0" w:line="240" w:lineRule="atLeast"/>
              <w:ind w:left="72" w:right="-25"/>
              <w:rPr>
                <w:rFonts w:ascii="Times New Roman" w:hAnsi="Times New Roman" w:cs="Times New Roman"/>
                <w:szCs w:val="22"/>
              </w:rPr>
            </w:pPr>
          </w:p>
        </w:tc>
      </w:tr>
      <w:tr w:rsidR="00423478" w:rsidRPr="00BC5C31" w14:paraId="5B53054D" w14:textId="77777777" w:rsidTr="00F54FBC">
        <w:tc>
          <w:tcPr>
            <w:tcW w:w="6044" w:type="dxa"/>
          </w:tcPr>
          <w:p w14:paraId="468EF696" w14:textId="77777777" w:rsidR="00423478" w:rsidRPr="00BC5C31" w:rsidRDefault="00423478" w:rsidP="00423478">
            <w:pPr>
              <w:spacing w:after="0" w:line="240" w:lineRule="atLeast"/>
              <w:ind w:left="549" w:right="-25"/>
              <w:rPr>
                <w:rFonts w:ascii="Times New Roman" w:hAnsi="Times New Roman" w:cs="Times New Roman"/>
                <w:b/>
                <w:bCs/>
                <w:spacing w:val="-4"/>
                <w:szCs w:val="22"/>
              </w:rPr>
            </w:pPr>
            <w:r w:rsidRPr="00BC5C31">
              <w:rPr>
                <w:rFonts w:ascii="Times New Roman" w:hAnsi="Times New Roman" w:cs="Angsana New"/>
              </w:rPr>
              <w:t>Plan B Media Public Company Limited</w:t>
            </w:r>
          </w:p>
        </w:tc>
        <w:tc>
          <w:tcPr>
            <w:tcW w:w="288" w:type="dxa"/>
          </w:tcPr>
          <w:p w14:paraId="7596B33A"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48" w:type="dxa"/>
          </w:tcPr>
          <w:p w14:paraId="3166B700" w14:textId="6B3376D8" w:rsidR="00423478" w:rsidRPr="00BC5C31" w:rsidRDefault="00423478" w:rsidP="00423478">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28</w:t>
            </w:r>
          </w:p>
        </w:tc>
        <w:tc>
          <w:tcPr>
            <w:tcW w:w="266" w:type="dxa"/>
          </w:tcPr>
          <w:p w14:paraId="4C874973"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79" w:type="dxa"/>
          </w:tcPr>
          <w:p w14:paraId="7D19A16E" w14:textId="30633122" w:rsidR="00423478" w:rsidRPr="00BC5C31" w:rsidRDefault="00423478" w:rsidP="00423478">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606,480</w:t>
            </w:r>
          </w:p>
        </w:tc>
      </w:tr>
      <w:tr w:rsidR="00423478" w:rsidRPr="00BC5C31" w14:paraId="17B9595A" w14:textId="77777777" w:rsidTr="00F54FBC">
        <w:tc>
          <w:tcPr>
            <w:tcW w:w="6044" w:type="dxa"/>
          </w:tcPr>
          <w:p w14:paraId="1AFF3D0E" w14:textId="77777777" w:rsidR="00423478" w:rsidRPr="00BC5C31" w:rsidRDefault="00423478" w:rsidP="00423478">
            <w:pPr>
              <w:spacing w:after="0" w:line="240" w:lineRule="atLeast"/>
              <w:ind w:left="549" w:right="-25"/>
              <w:rPr>
                <w:rFonts w:ascii="Times New Roman" w:hAnsi="Times New Roman" w:cs="Times New Roman"/>
                <w:b/>
                <w:bCs/>
                <w:spacing w:val="-4"/>
                <w:szCs w:val="22"/>
              </w:rPr>
            </w:pPr>
            <w:r w:rsidRPr="00BC5C31">
              <w:rPr>
                <w:rFonts w:ascii="Times New Roman" w:hAnsi="Times New Roman" w:cs="Times New Roman"/>
                <w:i/>
                <w:iCs/>
                <w:szCs w:val="22"/>
              </w:rPr>
              <w:t>Less</w:t>
            </w:r>
            <w:r w:rsidRPr="00BC5C31">
              <w:rPr>
                <w:rFonts w:ascii="Times New Roman" w:hAnsi="Times New Roman" w:cs="Times New Roman"/>
                <w:szCs w:val="22"/>
              </w:rPr>
              <w:t xml:space="preserve"> adjust valuation</w:t>
            </w:r>
          </w:p>
        </w:tc>
        <w:tc>
          <w:tcPr>
            <w:tcW w:w="288" w:type="dxa"/>
          </w:tcPr>
          <w:p w14:paraId="4CD61302"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48" w:type="dxa"/>
            <w:tcBorders>
              <w:bottom w:val="single" w:sz="4" w:space="0" w:color="auto"/>
            </w:tcBorders>
          </w:tcPr>
          <w:p w14:paraId="4BA41429" w14:textId="647447F3" w:rsidR="00423478" w:rsidRPr="00BC5C31" w:rsidRDefault="00423478" w:rsidP="00423478">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(11)</w:t>
            </w:r>
          </w:p>
        </w:tc>
        <w:tc>
          <w:tcPr>
            <w:tcW w:w="266" w:type="dxa"/>
          </w:tcPr>
          <w:p w14:paraId="70A639F7"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79" w:type="dxa"/>
            <w:tcBorders>
              <w:bottom w:val="single" w:sz="4" w:space="0" w:color="auto"/>
            </w:tcBorders>
          </w:tcPr>
          <w:p w14:paraId="340AA71A" w14:textId="5BF91123" w:rsidR="00423478" w:rsidRPr="00BC5C31" w:rsidRDefault="00423478" w:rsidP="00423478">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(14,280)</w:t>
            </w:r>
          </w:p>
        </w:tc>
      </w:tr>
      <w:tr w:rsidR="00423478" w:rsidRPr="00BC5C31" w14:paraId="5EE51677" w14:textId="77777777" w:rsidTr="00F54FBC">
        <w:tc>
          <w:tcPr>
            <w:tcW w:w="6044" w:type="dxa"/>
          </w:tcPr>
          <w:p w14:paraId="3CA5A16B" w14:textId="77777777" w:rsidR="00423478" w:rsidRPr="00BC5C31" w:rsidRDefault="00423478" w:rsidP="00423478">
            <w:pPr>
              <w:spacing w:after="0" w:line="240" w:lineRule="atLeast"/>
              <w:ind w:left="549" w:right="-25"/>
              <w:rPr>
                <w:rFonts w:ascii="Times New Roman" w:hAnsi="Times New Roman" w:cs="Times New Roman"/>
                <w:b/>
                <w:bCs/>
                <w:spacing w:val="-4"/>
                <w:szCs w:val="22"/>
              </w:rPr>
            </w:pPr>
            <w:r w:rsidRPr="00BC5C31">
              <w:rPr>
                <w:rFonts w:ascii="Times New Roman" w:hAnsi="Times New Roman"/>
                <w:szCs w:val="22"/>
              </w:rPr>
              <w:t>Net</w:t>
            </w:r>
          </w:p>
        </w:tc>
        <w:tc>
          <w:tcPr>
            <w:tcW w:w="288" w:type="dxa"/>
          </w:tcPr>
          <w:p w14:paraId="392E69E7"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48" w:type="dxa"/>
            <w:tcBorders>
              <w:top w:val="single" w:sz="4" w:space="0" w:color="auto"/>
              <w:bottom w:val="single" w:sz="4" w:space="0" w:color="auto"/>
            </w:tcBorders>
          </w:tcPr>
          <w:p w14:paraId="44A18933" w14:textId="0F9F55DF" w:rsidR="00423478" w:rsidRPr="00BC5C31" w:rsidRDefault="00423478" w:rsidP="00423478">
            <w:pPr>
              <w:tabs>
                <w:tab w:val="decimal" w:pos="1196"/>
              </w:tabs>
              <w:spacing w:after="0" w:line="240" w:lineRule="atLeast"/>
              <w:ind w:left="72" w:right="-25"/>
              <w:rPr>
                <w:rFonts w:ascii="Times New Roman" w:hAnsi="Times New Roman" w:cs="Times New Roman"/>
                <w:b/>
                <w:bCs/>
                <w:szCs w:val="22"/>
              </w:rPr>
            </w:pPr>
            <w:r w:rsidRPr="00BC5C31">
              <w:rPr>
                <w:rFonts w:ascii="Times New Roman" w:hAnsi="Times New Roman" w:cs="Times New Roman"/>
                <w:szCs w:val="22"/>
              </w:rPr>
              <w:t>17</w:t>
            </w:r>
          </w:p>
        </w:tc>
        <w:tc>
          <w:tcPr>
            <w:tcW w:w="266" w:type="dxa"/>
          </w:tcPr>
          <w:p w14:paraId="041951E8"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79" w:type="dxa"/>
            <w:tcBorders>
              <w:top w:val="single" w:sz="4" w:space="0" w:color="auto"/>
              <w:bottom w:val="single" w:sz="4" w:space="0" w:color="auto"/>
            </w:tcBorders>
          </w:tcPr>
          <w:p w14:paraId="5A67E5BB" w14:textId="6EAE07A7" w:rsidR="00423478" w:rsidRPr="00BC5C31" w:rsidRDefault="00423478" w:rsidP="00423478">
            <w:pPr>
              <w:tabs>
                <w:tab w:val="decimal" w:pos="1196"/>
              </w:tabs>
              <w:spacing w:after="0" w:line="240" w:lineRule="atLeast"/>
              <w:ind w:left="72" w:right="-25"/>
              <w:rPr>
                <w:rFonts w:ascii="Times New Roman" w:hAnsi="Times New Roman" w:cs="Times New Roman"/>
                <w:b/>
                <w:bCs/>
                <w:szCs w:val="22"/>
              </w:rPr>
            </w:pPr>
            <w:r w:rsidRPr="00BC5C31">
              <w:rPr>
                <w:rFonts w:ascii="Times New Roman" w:hAnsi="Times New Roman" w:cs="Times New Roman"/>
                <w:szCs w:val="22"/>
              </w:rPr>
              <w:t>592,200</w:t>
            </w:r>
          </w:p>
        </w:tc>
      </w:tr>
    </w:tbl>
    <w:p w14:paraId="0BEAB132" w14:textId="77777777" w:rsidR="00014800" w:rsidRPr="00BC5C31" w:rsidRDefault="00014800">
      <w:r w:rsidRPr="00BC5C31">
        <w:br w:type="page"/>
      </w:r>
    </w:p>
    <w:tbl>
      <w:tblPr>
        <w:tblW w:w="9725" w:type="dxa"/>
        <w:tblInd w:w="18" w:type="dxa"/>
        <w:tblLayout w:type="fixed"/>
        <w:tblLook w:val="01E0" w:firstRow="1" w:lastRow="1" w:firstColumn="1" w:lastColumn="1" w:noHBand="0" w:noVBand="0"/>
      </w:tblPr>
      <w:tblGrid>
        <w:gridCol w:w="6044"/>
        <w:gridCol w:w="288"/>
        <w:gridCol w:w="1548"/>
        <w:gridCol w:w="266"/>
        <w:gridCol w:w="1579"/>
      </w:tblGrid>
      <w:tr w:rsidR="00014800" w:rsidRPr="00BC5C31" w14:paraId="1C37A608" w14:textId="77777777" w:rsidTr="008A443A">
        <w:trPr>
          <w:tblHeader/>
        </w:trPr>
        <w:tc>
          <w:tcPr>
            <w:tcW w:w="6044" w:type="dxa"/>
          </w:tcPr>
          <w:p w14:paraId="2B8A5B5B" w14:textId="77777777" w:rsidR="00014800" w:rsidRPr="00BC5C31" w:rsidRDefault="00014800" w:rsidP="008A443A">
            <w:pPr>
              <w:spacing w:after="0" w:line="240" w:lineRule="atLeast"/>
              <w:ind w:left="549" w:right="-25"/>
              <w:rPr>
                <w:rFonts w:ascii="Times New Roman" w:hAnsi="Times New Roman" w:cs="Times New Roman"/>
                <w:szCs w:val="22"/>
              </w:rPr>
            </w:pPr>
          </w:p>
        </w:tc>
        <w:tc>
          <w:tcPr>
            <w:tcW w:w="3681" w:type="dxa"/>
            <w:gridSpan w:val="4"/>
            <w:vAlign w:val="center"/>
          </w:tcPr>
          <w:p w14:paraId="75DF8D2B" w14:textId="77777777" w:rsidR="00014800" w:rsidRPr="00BC5C31" w:rsidRDefault="00014800" w:rsidP="008A443A">
            <w:pPr>
              <w:tabs>
                <w:tab w:val="left" w:pos="515"/>
                <w:tab w:val="decimal" w:pos="569"/>
                <w:tab w:val="left" w:pos="810"/>
              </w:tabs>
              <w:spacing w:after="0" w:line="240" w:lineRule="atLeast"/>
              <w:ind w:right="-25"/>
              <w:jc w:val="center"/>
              <w:rPr>
                <w:rFonts w:ascii="Times New Roman" w:eastAsia="Cordia New" w:hAnsi="Times New Roman" w:cs="Times New Roman"/>
                <w:b/>
                <w:bCs/>
                <w:szCs w:val="22"/>
              </w:rPr>
            </w:pPr>
            <w:r w:rsidRPr="00BC5C31">
              <w:rPr>
                <w:rFonts w:ascii="Times New Roman" w:eastAsia="Cordia New" w:hAnsi="Times New Roman" w:cs="Times New Roman"/>
                <w:b/>
                <w:bCs/>
                <w:szCs w:val="22"/>
              </w:rPr>
              <w:t>Separate financial statements</w:t>
            </w:r>
          </w:p>
        </w:tc>
      </w:tr>
      <w:tr w:rsidR="00014800" w:rsidRPr="00BC5C31" w14:paraId="2BD3C6A3" w14:textId="77777777" w:rsidTr="008A443A">
        <w:trPr>
          <w:tblHeader/>
        </w:trPr>
        <w:tc>
          <w:tcPr>
            <w:tcW w:w="6044" w:type="dxa"/>
          </w:tcPr>
          <w:p w14:paraId="1DE93AAE" w14:textId="77777777" w:rsidR="00014800" w:rsidRPr="00BC5C31" w:rsidRDefault="00014800" w:rsidP="008A443A">
            <w:pPr>
              <w:spacing w:after="0" w:line="240" w:lineRule="atLeast"/>
              <w:ind w:left="549" w:right="-25"/>
              <w:rPr>
                <w:rFonts w:ascii="Times New Roman" w:hAnsi="Times New Roman" w:cs="Times New Roman"/>
                <w:szCs w:val="22"/>
              </w:rPr>
            </w:pPr>
          </w:p>
        </w:tc>
        <w:tc>
          <w:tcPr>
            <w:tcW w:w="3681" w:type="dxa"/>
            <w:gridSpan w:val="4"/>
            <w:vAlign w:val="center"/>
          </w:tcPr>
          <w:p w14:paraId="177CDA6A" w14:textId="77777777" w:rsidR="00014800" w:rsidRPr="00BC5C31" w:rsidRDefault="00014800" w:rsidP="008A443A">
            <w:pPr>
              <w:tabs>
                <w:tab w:val="left" w:pos="515"/>
                <w:tab w:val="decimal" w:pos="569"/>
                <w:tab w:val="left" w:pos="810"/>
              </w:tabs>
              <w:spacing w:after="0" w:line="240" w:lineRule="atLeast"/>
              <w:ind w:right="-25"/>
              <w:jc w:val="center"/>
              <w:rPr>
                <w:rFonts w:ascii="Times New Roman" w:eastAsia="Cordia New" w:hAnsi="Times New Roman" w:cs="Times New Roman"/>
                <w:b/>
                <w:bCs/>
                <w:szCs w:val="22"/>
              </w:rPr>
            </w:pPr>
            <w:r w:rsidRPr="00BC5C31">
              <w:rPr>
                <w:rFonts w:ascii="Times New Roman" w:eastAsia="Cordia New" w:hAnsi="Times New Roman" w:cs="Times New Roman"/>
                <w:szCs w:val="22"/>
              </w:rPr>
              <w:t>Fair value</w:t>
            </w:r>
          </w:p>
        </w:tc>
      </w:tr>
      <w:tr w:rsidR="00014800" w:rsidRPr="00BC5C31" w14:paraId="0607872C" w14:textId="77777777" w:rsidTr="008A443A">
        <w:tc>
          <w:tcPr>
            <w:tcW w:w="6044" w:type="dxa"/>
          </w:tcPr>
          <w:p w14:paraId="7678228B" w14:textId="77777777" w:rsidR="00014800" w:rsidRPr="00BC5C31" w:rsidRDefault="00014800" w:rsidP="008A443A">
            <w:pPr>
              <w:spacing w:after="0" w:line="240" w:lineRule="atLeast"/>
              <w:ind w:left="549" w:right="-25"/>
              <w:rPr>
                <w:rFonts w:ascii="Times New Roman" w:hAnsi="Times New Roman" w:cs="Times New Roman"/>
                <w:b/>
                <w:bCs/>
                <w:spacing w:val="-4"/>
                <w:szCs w:val="22"/>
              </w:rPr>
            </w:pPr>
          </w:p>
        </w:tc>
        <w:tc>
          <w:tcPr>
            <w:tcW w:w="288" w:type="dxa"/>
          </w:tcPr>
          <w:p w14:paraId="79D22BB3" w14:textId="77777777" w:rsidR="00014800" w:rsidRPr="00BC5C31" w:rsidRDefault="00014800" w:rsidP="008A443A">
            <w:pPr>
              <w:tabs>
                <w:tab w:val="decimal" w:pos="1045"/>
              </w:tabs>
              <w:spacing w:after="0" w:line="240" w:lineRule="atLeast"/>
              <w:ind w:left="72" w:right="-25"/>
              <w:rPr>
                <w:rFonts w:ascii="Times New Roman" w:hAnsi="Times New Roman" w:cs="Times New Roman"/>
                <w:szCs w:val="22"/>
              </w:rPr>
            </w:pPr>
          </w:p>
        </w:tc>
        <w:tc>
          <w:tcPr>
            <w:tcW w:w="1548" w:type="dxa"/>
          </w:tcPr>
          <w:p w14:paraId="0EE35FF3" w14:textId="77777777" w:rsidR="00014800" w:rsidRPr="00BC5C31" w:rsidRDefault="00014800" w:rsidP="008A443A">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6" w:type="dxa"/>
          </w:tcPr>
          <w:p w14:paraId="43E4B2BC" w14:textId="77777777" w:rsidR="00014800" w:rsidRPr="00BC5C31" w:rsidRDefault="00014800" w:rsidP="008A443A">
            <w:pPr>
              <w:tabs>
                <w:tab w:val="decimal" w:pos="1045"/>
              </w:tabs>
              <w:spacing w:after="0" w:line="240" w:lineRule="atLeast"/>
              <w:ind w:left="72" w:right="-25"/>
              <w:rPr>
                <w:rFonts w:ascii="Times New Roman" w:hAnsi="Times New Roman" w:cs="Times New Roman"/>
                <w:szCs w:val="22"/>
              </w:rPr>
            </w:pPr>
          </w:p>
        </w:tc>
        <w:tc>
          <w:tcPr>
            <w:tcW w:w="1579" w:type="dxa"/>
          </w:tcPr>
          <w:p w14:paraId="37A9BEBF" w14:textId="77777777" w:rsidR="00014800" w:rsidRPr="00BC5C31" w:rsidRDefault="00014800" w:rsidP="008A443A">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 xml:space="preserve">31 December </w:t>
            </w:r>
          </w:p>
        </w:tc>
      </w:tr>
      <w:tr w:rsidR="00014800" w:rsidRPr="00BC5C31" w14:paraId="21A72549" w14:textId="77777777" w:rsidTr="008A443A">
        <w:tc>
          <w:tcPr>
            <w:tcW w:w="6044" w:type="dxa"/>
          </w:tcPr>
          <w:p w14:paraId="69D95808" w14:textId="77777777" w:rsidR="00014800" w:rsidRPr="00BC5C31" w:rsidRDefault="00014800" w:rsidP="008A443A">
            <w:pPr>
              <w:spacing w:after="0" w:line="240" w:lineRule="atLeast"/>
              <w:ind w:left="549" w:right="-25"/>
              <w:rPr>
                <w:rFonts w:ascii="Times New Roman" w:hAnsi="Times New Roman" w:cs="Times New Roman"/>
                <w:b/>
                <w:bCs/>
                <w:spacing w:val="-4"/>
                <w:szCs w:val="22"/>
              </w:rPr>
            </w:pPr>
          </w:p>
        </w:tc>
        <w:tc>
          <w:tcPr>
            <w:tcW w:w="288" w:type="dxa"/>
          </w:tcPr>
          <w:p w14:paraId="52131BD3" w14:textId="77777777" w:rsidR="00014800" w:rsidRPr="00BC5C31" w:rsidRDefault="00014800" w:rsidP="008A443A">
            <w:pPr>
              <w:tabs>
                <w:tab w:val="decimal" w:pos="1045"/>
              </w:tabs>
              <w:spacing w:after="0" w:line="240" w:lineRule="atLeast"/>
              <w:ind w:left="72" w:right="-25"/>
              <w:rPr>
                <w:rFonts w:ascii="Times New Roman" w:hAnsi="Times New Roman" w:cs="Times New Roman"/>
                <w:szCs w:val="22"/>
              </w:rPr>
            </w:pPr>
          </w:p>
        </w:tc>
        <w:tc>
          <w:tcPr>
            <w:tcW w:w="1548" w:type="dxa"/>
          </w:tcPr>
          <w:p w14:paraId="421F3D3A" w14:textId="77777777" w:rsidR="00014800" w:rsidRPr="00BC5C31" w:rsidRDefault="00014800" w:rsidP="008A443A">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6" w:type="dxa"/>
          </w:tcPr>
          <w:p w14:paraId="437CB02A" w14:textId="77777777" w:rsidR="00014800" w:rsidRPr="00BC5C31" w:rsidRDefault="00014800" w:rsidP="008A443A">
            <w:pPr>
              <w:tabs>
                <w:tab w:val="decimal" w:pos="1045"/>
              </w:tabs>
              <w:spacing w:after="0" w:line="240" w:lineRule="atLeast"/>
              <w:ind w:left="72" w:right="-25"/>
              <w:rPr>
                <w:rFonts w:ascii="Times New Roman" w:hAnsi="Times New Roman" w:cs="Times New Roman"/>
                <w:szCs w:val="22"/>
              </w:rPr>
            </w:pPr>
          </w:p>
        </w:tc>
        <w:tc>
          <w:tcPr>
            <w:tcW w:w="1579" w:type="dxa"/>
          </w:tcPr>
          <w:p w14:paraId="217F09C9" w14:textId="77777777" w:rsidR="00014800" w:rsidRPr="00BC5C31" w:rsidRDefault="00014800" w:rsidP="008A443A">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014800" w:rsidRPr="00BC5C31" w14:paraId="2F2D6247" w14:textId="77777777" w:rsidTr="008A443A">
        <w:trPr>
          <w:tblHeader/>
        </w:trPr>
        <w:tc>
          <w:tcPr>
            <w:tcW w:w="6044" w:type="dxa"/>
          </w:tcPr>
          <w:p w14:paraId="244E1D04" w14:textId="77777777" w:rsidR="00014800" w:rsidRPr="00BC5C31" w:rsidRDefault="00014800" w:rsidP="008A443A">
            <w:pPr>
              <w:spacing w:after="0" w:line="240" w:lineRule="atLeast"/>
              <w:ind w:left="549" w:right="-25"/>
              <w:rPr>
                <w:rFonts w:ascii="Times New Roman" w:hAnsi="Times New Roman" w:cs="Times New Roman"/>
                <w:szCs w:val="22"/>
              </w:rPr>
            </w:pPr>
          </w:p>
        </w:tc>
        <w:tc>
          <w:tcPr>
            <w:tcW w:w="288" w:type="dxa"/>
          </w:tcPr>
          <w:p w14:paraId="63BBDE78" w14:textId="77777777" w:rsidR="00014800" w:rsidRPr="00BC5C31" w:rsidRDefault="00014800" w:rsidP="008A443A">
            <w:pPr>
              <w:tabs>
                <w:tab w:val="left" w:pos="405"/>
              </w:tabs>
              <w:spacing w:after="0" w:line="240" w:lineRule="atLeast"/>
              <w:ind w:right="-25"/>
              <w:jc w:val="center"/>
              <w:rPr>
                <w:rFonts w:ascii="Times New Roman" w:hAnsi="Times New Roman" w:cs="Times New Roman"/>
                <w:i/>
                <w:iCs/>
                <w:szCs w:val="22"/>
              </w:rPr>
            </w:pPr>
          </w:p>
        </w:tc>
        <w:tc>
          <w:tcPr>
            <w:tcW w:w="3393" w:type="dxa"/>
            <w:gridSpan w:val="3"/>
          </w:tcPr>
          <w:p w14:paraId="39528E64" w14:textId="77777777" w:rsidR="00014800" w:rsidRPr="00BC5C31" w:rsidRDefault="00014800" w:rsidP="008A443A">
            <w:pPr>
              <w:tabs>
                <w:tab w:val="left" w:pos="405"/>
              </w:tabs>
              <w:spacing w:after="0" w:line="240" w:lineRule="atLeast"/>
              <w:ind w:left="-18" w:right="-25" w:hanging="119"/>
              <w:jc w:val="center"/>
              <w:rPr>
                <w:rFonts w:ascii="Times New Roman" w:hAnsi="Times New Roman" w:cs="Times New Roman"/>
                <w:i/>
                <w:i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423478" w:rsidRPr="00BC5C31" w14:paraId="6A526395" w14:textId="77777777" w:rsidTr="00F54FBC">
        <w:tc>
          <w:tcPr>
            <w:tcW w:w="6044" w:type="dxa"/>
          </w:tcPr>
          <w:p w14:paraId="5302E474" w14:textId="5ACD7D3D" w:rsidR="00423478" w:rsidRPr="00BC5C31" w:rsidRDefault="00423478" w:rsidP="00423478">
            <w:pPr>
              <w:spacing w:after="0" w:line="240" w:lineRule="atLeast"/>
              <w:ind w:left="549" w:right="-25"/>
              <w:rPr>
                <w:rFonts w:ascii="Times New Roman" w:hAnsi="Times New Roman" w:cs="Times New Roman"/>
                <w:b/>
                <w:bCs/>
                <w:spacing w:val="-4"/>
                <w:szCs w:val="22"/>
              </w:rPr>
            </w:pPr>
            <w:r w:rsidRPr="00BC5C31">
              <w:rPr>
                <w:rFonts w:ascii="Times New Roman" w:hAnsi="Times New Roman" w:cs="Times New Roman"/>
                <w:b/>
                <w:bCs/>
                <w:i/>
                <w:iCs/>
                <w:szCs w:val="22"/>
              </w:rPr>
              <w:t>Investment in equity non-marketable</w:t>
            </w:r>
          </w:p>
        </w:tc>
        <w:tc>
          <w:tcPr>
            <w:tcW w:w="288" w:type="dxa"/>
          </w:tcPr>
          <w:p w14:paraId="31030BB6"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48" w:type="dxa"/>
          </w:tcPr>
          <w:p w14:paraId="5CE5093A" w14:textId="77777777" w:rsidR="00423478" w:rsidRPr="00BC5C31" w:rsidRDefault="00423478" w:rsidP="00423478">
            <w:pPr>
              <w:tabs>
                <w:tab w:val="decimal" w:pos="1196"/>
              </w:tabs>
              <w:spacing w:after="0" w:line="240" w:lineRule="atLeast"/>
              <w:ind w:left="72" w:right="-25"/>
              <w:rPr>
                <w:rFonts w:ascii="Times New Roman" w:hAnsi="Times New Roman" w:cs="Times New Roman"/>
                <w:szCs w:val="22"/>
              </w:rPr>
            </w:pPr>
          </w:p>
        </w:tc>
        <w:tc>
          <w:tcPr>
            <w:tcW w:w="266" w:type="dxa"/>
          </w:tcPr>
          <w:p w14:paraId="599FD42E"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79" w:type="dxa"/>
          </w:tcPr>
          <w:p w14:paraId="639BC7F1" w14:textId="77777777" w:rsidR="00423478" w:rsidRPr="00BC5C31" w:rsidRDefault="00423478" w:rsidP="00423478">
            <w:pPr>
              <w:tabs>
                <w:tab w:val="decimal" w:pos="1196"/>
              </w:tabs>
              <w:spacing w:after="0" w:line="240" w:lineRule="atLeast"/>
              <w:ind w:left="72" w:right="-25"/>
              <w:rPr>
                <w:rFonts w:ascii="Times New Roman" w:hAnsi="Times New Roman" w:cs="Times New Roman"/>
                <w:szCs w:val="22"/>
              </w:rPr>
            </w:pPr>
          </w:p>
        </w:tc>
      </w:tr>
      <w:tr w:rsidR="00423478" w:rsidRPr="00BC5C31" w14:paraId="1414C420" w14:textId="77777777" w:rsidTr="00F54FBC">
        <w:tc>
          <w:tcPr>
            <w:tcW w:w="6044" w:type="dxa"/>
          </w:tcPr>
          <w:p w14:paraId="6F2BC638" w14:textId="13A70B2F" w:rsidR="00423478" w:rsidRPr="00BC5C31" w:rsidRDefault="00423478" w:rsidP="00423478">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Aura Dream Co., Ltd.</w:t>
            </w:r>
          </w:p>
        </w:tc>
        <w:tc>
          <w:tcPr>
            <w:tcW w:w="288" w:type="dxa"/>
          </w:tcPr>
          <w:p w14:paraId="7D603792"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48" w:type="dxa"/>
          </w:tcPr>
          <w:p w14:paraId="6F40C529" w14:textId="0A64C9D7" w:rsidR="00423478" w:rsidRPr="00BC5C31" w:rsidRDefault="00423478" w:rsidP="00423478">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29,900</w:t>
            </w:r>
          </w:p>
        </w:tc>
        <w:tc>
          <w:tcPr>
            <w:tcW w:w="266" w:type="dxa"/>
          </w:tcPr>
          <w:p w14:paraId="22D8B01B"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79" w:type="dxa"/>
          </w:tcPr>
          <w:p w14:paraId="6DE8B92C" w14:textId="57A006AF" w:rsidR="00423478" w:rsidRPr="00BC5C31" w:rsidRDefault="00423478" w:rsidP="00423478">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29,900</w:t>
            </w:r>
          </w:p>
        </w:tc>
      </w:tr>
      <w:tr w:rsidR="00423478" w:rsidRPr="00BC5C31" w14:paraId="2A4810BA" w14:textId="77777777" w:rsidTr="00F54FBC">
        <w:tc>
          <w:tcPr>
            <w:tcW w:w="6044" w:type="dxa"/>
          </w:tcPr>
          <w:p w14:paraId="4F0614AD" w14:textId="77777777" w:rsidR="00423478" w:rsidRPr="00BC5C31" w:rsidRDefault="00423478" w:rsidP="00423478">
            <w:pPr>
              <w:spacing w:after="0" w:line="240" w:lineRule="atLeast"/>
              <w:ind w:left="549" w:right="-25"/>
              <w:rPr>
                <w:rFonts w:ascii="Times New Roman" w:hAnsi="Times New Roman" w:cs="Times New Roman"/>
                <w:b/>
                <w:bCs/>
                <w:spacing w:val="-4"/>
                <w:szCs w:val="22"/>
              </w:rPr>
            </w:pPr>
            <w:r w:rsidRPr="00BC5C31">
              <w:rPr>
                <w:rFonts w:ascii="Times New Roman" w:hAnsi="Times New Roman" w:cs="Times New Roman"/>
              </w:rPr>
              <w:t>Peer For All Co., Ltd.</w:t>
            </w:r>
          </w:p>
        </w:tc>
        <w:tc>
          <w:tcPr>
            <w:tcW w:w="288" w:type="dxa"/>
          </w:tcPr>
          <w:p w14:paraId="37540033"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48" w:type="dxa"/>
            <w:tcBorders>
              <w:bottom w:val="single" w:sz="4" w:space="0" w:color="auto"/>
            </w:tcBorders>
          </w:tcPr>
          <w:p w14:paraId="2C9865B7" w14:textId="3A79448D" w:rsidR="00423478" w:rsidRPr="00BC5C31" w:rsidRDefault="00423478" w:rsidP="00423478">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52,200</w:t>
            </w:r>
          </w:p>
        </w:tc>
        <w:tc>
          <w:tcPr>
            <w:tcW w:w="266" w:type="dxa"/>
          </w:tcPr>
          <w:p w14:paraId="6D82F85E"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79" w:type="dxa"/>
            <w:tcBorders>
              <w:bottom w:val="single" w:sz="4" w:space="0" w:color="auto"/>
            </w:tcBorders>
          </w:tcPr>
          <w:p w14:paraId="547F14A6" w14:textId="77777777" w:rsidR="00423478" w:rsidRPr="00BC5C31" w:rsidRDefault="00423478" w:rsidP="00423478">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52,200</w:t>
            </w:r>
          </w:p>
        </w:tc>
      </w:tr>
      <w:tr w:rsidR="00423478" w:rsidRPr="00BC5C31" w14:paraId="0CAC102B" w14:textId="77777777" w:rsidTr="00F54FBC">
        <w:tc>
          <w:tcPr>
            <w:tcW w:w="6044" w:type="dxa"/>
          </w:tcPr>
          <w:p w14:paraId="29B6830B" w14:textId="77777777" w:rsidR="00423478" w:rsidRPr="00BC5C31" w:rsidRDefault="00423478" w:rsidP="00423478">
            <w:pPr>
              <w:spacing w:after="0" w:line="240" w:lineRule="atLeast"/>
              <w:ind w:left="549" w:right="-25"/>
              <w:rPr>
                <w:rFonts w:ascii="Times New Roman" w:hAnsi="Times New Roman" w:cs="Times New Roman"/>
                <w:b/>
                <w:bCs/>
                <w:spacing w:val="-4"/>
                <w:szCs w:val="22"/>
              </w:rPr>
            </w:pPr>
            <w:r w:rsidRPr="00BC5C31">
              <w:rPr>
                <w:rFonts w:ascii="Times New Roman" w:hAnsi="Times New Roman" w:cs="Times New Roman"/>
                <w:szCs w:val="22"/>
              </w:rPr>
              <w:t>Total</w:t>
            </w:r>
          </w:p>
        </w:tc>
        <w:tc>
          <w:tcPr>
            <w:tcW w:w="288" w:type="dxa"/>
          </w:tcPr>
          <w:p w14:paraId="59CDFDCF"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48" w:type="dxa"/>
            <w:tcBorders>
              <w:top w:val="single" w:sz="4" w:space="0" w:color="auto"/>
            </w:tcBorders>
          </w:tcPr>
          <w:p w14:paraId="4E8ECC9C" w14:textId="20E6D7CF" w:rsidR="00423478" w:rsidRPr="00BC5C31" w:rsidRDefault="00423478" w:rsidP="00423478">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82,100</w:t>
            </w:r>
          </w:p>
        </w:tc>
        <w:tc>
          <w:tcPr>
            <w:tcW w:w="266" w:type="dxa"/>
          </w:tcPr>
          <w:p w14:paraId="574C516A"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79" w:type="dxa"/>
            <w:tcBorders>
              <w:top w:val="single" w:sz="4" w:space="0" w:color="auto"/>
            </w:tcBorders>
          </w:tcPr>
          <w:p w14:paraId="25DC3A0F" w14:textId="77777777" w:rsidR="00423478" w:rsidRPr="00BC5C31" w:rsidRDefault="00423478" w:rsidP="00423478">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82,100</w:t>
            </w:r>
          </w:p>
        </w:tc>
      </w:tr>
      <w:tr w:rsidR="00423478" w:rsidRPr="00BC5C31" w14:paraId="35E9AA8F" w14:textId="77777777" w:rsidTr="00F54FBC">
        <w:tc>
          <w:tcPr>
            <w:tcW w:w="6044" w:type="dxa"/>
          </w:tcPr>
          <w:p w14:paraId="3FF4F65F" w14:textId="77777777" w:rsidR="00423478" w:rsidRPr="00BC5C31" w:rsidRDefault="00423478" w:rsidP="00423478">
            <w:pPr>
              <w:spacing w:after="0" w:line="240" w:lineRule="atLeast"/>
              <w:ind w:left="549" w:right="-25"/>
              <w:rPr>
                <w:rFonts w:ascii="Times New Roman" w:hAnsi="Times New Roman" w:cs="Times New Roman"/>
                <w:b/>
                <w:bCs/>
                <w:spacing w:val="-4"/>
                <w:szCs w:val="22"/>
              </w:rPr>
            </w:pPr>
            <w:r w:rsidRPr="00BC5C31">
              <w:rPr>
                <w:rFonts w:ascii="Times New Roman" w:hAnsi="Times New Roman" w:cs="Times New Roman"/>
                <w:i/>
                <w:iCs/>
                <w:szCs w:val="22"/>
              </w:rPr>
              <w:t>Less</w:t>
            </w:r>
            <w:r w:rsidRPr="00BC5C31">
              <w:rPr>
                <w:rFonts w:ascii="Times New Roman" w:hAnsi="Times New Roman" w:cs="Times New Roman"/>
                <w:szCs w:val="22"/>
              </w:rPr>
              <w:t xml:space="preserve"> adjust valuation</w:t>
            </w:r>
          </w:p>
        </w:tc>
        <w:tc>
          <w:tcPr>
            <w:tcW w:w="288" w:type="dxa"/>
          </w:tcPr>
          <w:p w14:paraId="339C6F8E"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48" w:type="dxa"/>
            <w:tcBorders>
              <w:bottom w:val="single" w:sz="4" w:space="0" w:color="auto"/>
            </w:tcBorders>
          </w:tcPr>
          <w:p w14:paraId="13707AA6" w14:textId="385DADDB" w:rsidR="00423478" w:rsidRPr="00BC5C31" w:rsidRDefault="00423478" w:rsidP="00423478">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(8,220)</w:t>
            </w:r>
          </w:p>
        </w:tc>
        <w:tc>
          <w:tcPr>
            <w:tcW w:w="266" w:type="dxa"/>
          </w:tcPr>
          <w:p w14:paraId="5D1DE089"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79" w:type="dxa"/>
            <w:tcBorders>
              <w:bottom w:val="single" w:sz="4" w:space="0" w:color="auto"/>
            </w:tcBorders>
          </w:tcPr>
          <w:p w14:paraId="5E3BC461" w14:textId="77777777" w:rsidR="00423478" w:rsidRPr="00BC5C31" w:rsidRDefault="00423478" w:rsidP="00423478">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(7,650)</w:t>
            </w:r>
          </w:p>
        </w:tc>
      </w:tr>
      <w:tr w:rsidR="00423478" w:rsidRPr="00BC5C31" w14:paraId="28DA315C" w14:textId="77777777" w:rsidTr="00F54FBC">
        <w:tc>
          <w:tcPr>
            <w:tcW w:w="6044" w:type="dxa"/>
          </w:tcPr>
          <w:p w14:paraId="60410A50" w14:textId="77777777" w:rsidR="00423478" w:rsidRPr="00BC5C31" w:rsidRDefault="00423478" w:rsidP="00423478">
            <w:pPr>
              <w:spacing w:after="0" w:line="240" w:lineRule="atLeast"/>
              <w:ind w:left="549" w:right="-25"/>
              <w:rPr>
                <w:rFonts w:ascii="Times New Roman" w:hAnsi="Times New Roman" w:cs="Times New Roman"/>
                <w:i/>
                <w:iCs/>
                <w:szCs w:val="22"/>
              </w:rPr>
            </w:pPr>
            <w:r w:rsidRPr="00BC5C31">
              <w:rPr>
                <w:rFonts w:ascii="Times New Roman" w:hAnsi="Times New Roman" w:cs="Times New Roman"/>
                <w:szCs w:val="22"/>
              </w:rPr>
              <w:t>Net</w:t>
            </w:r>
          </w:p>
        </w:tc>
        <w:tc>
          <w:tcPr>
            <w:tcW w:w="288" w:type="dxa"/>
          </w:tcPr>
          <w:p w14:paraId="3A357B26"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48" w:type="dxa"/>
            <w:tcBorders>
              <w:top w:val="single" w:sz="4" w:space="0" w:color="auto"/>
              <w:bottom w:val="single" w:sz="4" w:space="0" w:color="auto"/>
            </w:tcBorders>
          </w:tcPr>
          <w:p w14:paraId="30C243B6" w14:textId="438748D7" w:rsidR="00423478" w:rsidRPr="00BC5C31" w:rsidRDefault="00423478" w:rsidP="00423478">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73,880</w:t>
            </w:r>
          </w:p>
        </w:tc>
        <w:tc>
          <w:tcPr>
            <w:tcW w:w="266" w:type="dxa"/>
          </w:tcPr>
          <w:p w14:paraId="27AC6DF7" w14:textId="77777777" w:rsidR="00423478" w:rsidRPr="00BC5C31" w:rsidRDefault="00423478" w:rsidP="00423478">
            <w:pPr>
              <w:tabs>
                <w:tab w:val="decimal" w:pos="1045"/>
              </w:tabs>
              <w:spacing w:after="0" w:line="240" w:lineRule="atLeast"/>
              <w:ind w:left="72" w:right="-25"/>
              <w:rPr>
                <w:rFonts w:ascii="Times New Roman" w:hAnsi="Times New Roman" w:cs="Times New Roman"/>
                <w:szCs w:val="22"/>
              </w:rPr>
            </w:pPr>
          </w:p>
        </w:tc>
        <w:tc>
          <w:tcPr>
            <w:tcW w:w="1579" w:type="dxa"/>
            <w:tcBorders>
              <w:top w:val="single" w:sz="4" w:space="0" w:color="auto"/>
              <w:bottom w:val="single" w:sz="4" w:space="0" w:color="auto"/>
            </w:tcBorders>
          </w:tcPr>
          <w:p w14:paraId="1D037633" w14:textId="77777777" w:rsidR="00423478" w:rsidRPr="00BC5C31" w:rsidRDefault="00423478" w:rsidP="00423478">
            <w:pPr>
              <w:tabs>
                <w:tab w:val="decimal" w:pos="1196"/>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74,450</w:t>
            </w:r>
          </w:p>
        </w:tc>
      </w:tr>
      <w:tr w:rsidR="00423478" w:rsidRPr="00BC5C31" w14:paraId="008194C5" w14:textId="77777777" w:rsidTr="00F54FBC">
        <w:tc>
          <w:tcPr>
            <w:tcW w:w="6044" w:type="dxa"/>
          </w:tcPr>
          <w:p w14:paraId="55A45E0D" w14:textId="5FB47488" w:rsidR="00423478" w:rsidRPr="00BC5C31" w:rsidRDefault="00423478" w:rsidP="00423478">
            <w:pPr>
              <w:spacing w:after="0" w:line="240" w:lineRule="atLeast"/>
              <w:ind w:left="549" w:right="-25"/>
              <w:rPr>
                <w:rFonts w:ascii="Times New Roman" w:hAnsi="Times New Roman" w:cs="Times New Roman"/>
                <w:b/>
                <w:bCs/>
                <w:i/>
                <w:iCs/>
                <w:szCs w:val="22"/>
              </w:rPr>
            </w:pPr>
            <w:r w:rsidRPr="00BC5C31">
              <w:rPr>
                <w:rFonts w:ascii="Times New Roman" w:hAnsi="Times New Roman" w:cs="Times New Roman"/>
                <w:b/>
                <w:bCs/>
                <w:spacing w:val="-4"/>
                <w:szCs w:val="22"/>
              </w:rPr>
              <w:t xml:space="preserve">Total </w:t>
            </w:r>
            <w:r w:rsidR="00014800" w:rsidRPr="00BC5C31">
              <w:rPr>
                <w:rFonts w:ascii="Times New Roman" w:hAnsi="Times New Roman" w:cs="Times New Roman"/>
                <w:b/>
                <w:bCs/>
                <w:spacing w:val="-4"/>
                <w:szCs w:val="22"/>
              </w:rPr>
              <w:t xml:space="preserve">other </w:t>
            </w:r>
            <w:r w:rsidRPr="00BC5C31">
              <w:rPr>
                <w:rFonts w:ascii="Times New Roman" w:hAnsi="Times New Roman" w:cs="Times New Roman"/>
                <w:b/>
                <w:bCs/>
                <w:spacing w:val="-4"/>
                <w:szCs w:val="22"/>
              </w:rPr>
              <w:t>non-current financial assets</w:t>
            </w:r>
          </w:p>
        </w:tc>
        <w:tc>
          <w:tcPr>
            <w:tcW w:w="288" w:type="dxa"/>
          </w:tcPr>
          <w:p w14:paraId="1DB90B71" w14:textId="77777777" w:rsidR="00423478" w:rsidRPr="00BC5C31" w:rsidRDefault="00423478" w:rsidP="00423478">
            <w:pPr>
              <w:tabs>
                <w:tab w:val="decimal" w:pos="1045"/>
              </w:tabs>
              <w:spacing w:after="0" w:line="240" w:lineRule="atLeast"/>
              <w:ind w:left="72" w:right="-25"/>
              <w:rPr>
                <w:rFonts w:ascii="Times New Roman" w:hAnsi="Times New Roman" w:cs="Times New Roman"/>
                <w:b/>
                <w:bCs/>
                <w:szCs w:val="22"/>
              </w:rPr>
            </w:pPr>
          </w:p>
        </w:tc>
        <w:tc>
          <w:tcPr>
            <w:tcW w:w="1548" w:type="dxa"/>
            <w:tcBorders>
              <w:top w:val="single" w:sz="4" w:space="0" w:color="auto"/>
              <w:bottom w:val="double" w:sz="4" w:space="0" w:color="auto"/>
            </w:tcBorders>
          </w:tcPr>
          <w:p w14:paraId="5EF8A50C" w14:textId="0A7C40BA" w:rsidR="00423478" w:rsidRPr="00BC5C31" w:rsidRDefault="00423478" w:rsidP="00423478">
            <w:pPr>
              <w:tabs>
                <w:tab w:val="decimal" w:pos="1196"/>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73,897</w:t>
            </w:r>
          </w:p>
        </w:tc>
        <w:tc>
          <w:tcPr>
            <w:tcW w:w="266" w:type="dxa"/>
          </w:tcPr>
          <w:p w14:paraId="03E0A3A4" w14:textId="77777777" w:rsidR="00423478" w:rsidRPr="00BC5C31" w:rsidRDefault="00423478" w:rsidP="00423478">
            <w:pPr>
              <w:tabs>
                <w:tab w:val="decimal" w:pos="1045"/>
              </w:tabs>
              <w:spacing w:after="0" w:line="240" w:lineRule="atLeast"/>
              <w:ind w:left="72" w:right="-25"/>
              <w:rPr>
                <w:rFonts w:ascii="Times New Roman" w:hAnsi="Times New Roman" w:cs="Times New Roman"/>
                <w:b/>
                <w:bCs/>
                <w:szCs w:val="22"/>
              </w:rPr>
            </w:pPr>
          </w:p>
        </w:tc>
        <w:tc>
          <w:tcPr>
            <w:tcW w:w="1579" w:type="dxa"/>
            <w:tcBorders>
              <w:top w:val="single" w:sz="4" w:space="0" w:color="auto"/>
              <w:bottom w:val="double" w:sz="4" w:space="0" w:color="auto"/>
            </w:tcBorders>
          </w:tcPr>
          <w:p w14:paraId="5BF27BBB" w14:textId="77777777" w:rsidR="00423478" w:rsidRPr="00BC5C31" w:rsidRDefault="00423478" w:rsidP="00423478">
            <w:pPr>
              <w:tabs>
                <w:tab w:val="decimal" w:pos="1196"/>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666,650</w:t>
            </w:r>
          </w:p>
        </w:tc>
      </w:tr>
    </w:tbl>
    <w:p w14:paraId="06350942" w14:textId="77777777" w:rsidR="00800585" w:rsidRPr="00BC5C31" w:rsidRDefault="00800585" w:rsidP="00800585">
      <w:pPr>
        <w:tabs>
          <w:tab w:val="left" w:pos="567"/>
        </w:tabs>
        <w:spacing w:after="0" w:line="240" w:lineRule="atLeast"/>
        <w:ind w:right="-25"/>
        <w:rPr>
          <w:rFonts w:ascii="Times New Roman" w:hAnsi="Times New Roman" w:cs="Times New Roman"/>
          <w:szCs w:val="22"/>
        </w:rPr>
      </w:pPr>
    </w:p>
    <w:p w14:paraId="3BB0EB97" w14:textId="77777777" w:rsidR="00800585" w:rsidRPr="00BC5C31" w:rsidRDefault="00800585" w:rsidP="00F54FBC">
      <w:pPr>
        <w:tabs>
          <w:tab w:val="left" w:pos="567"/>
        </w:tabs>
        <w:spacing w:after="0" w:line="240" w:lineRule="atLeast"/>
        <w:ind w:left="539" w:right="-25"/>
        <w:jc w:val="both"/>
        <w:rPr>
          <w:rFonts w:ascii="Times New Roman" w:hAnsi="Times New Roman" w:cstheme="minorBidi"/>
          <w:szCs w:val="22"/>
        </w:rPr>
      </w:pPr>
      <w:r w:rsidRPr="00BC5C31">
        <w:rPr>
          <w:rFonts w:ascii="Times New Roman" w:hAnsi="Times New Roman" w:cs="Times New Roman"/>
          <w:szCs w:val="22"/>
        </w:rPr>
        <w:t xml:space="preserve">On 20 February 2025, the Board of Directors' meeting resolved to approve the sale of investment in ordinary shares of Plan B Media Public Company Limited to a public company in the amount of 84 million shares, totaling Baht 588 million and had loss on sales of investment in amount of Baht </w:t>
      </w:r>
      <w:r w:rsidRPr="00BC5C31">
        <w:rPr>
          <w:rFonts w:ascii="Times New Roman" w:hAnsi="Times New Roman" w:cs="Times New Roman"/>
          <w:szCs w:val="22"/>
          <w:cs/>
        </w:rPr>
        <w:t xml:space="preserve">3.73 </w:t>
      </w:r>
      <w:r w:rsidRPr="00BC5C31">
        <w:rPr>
          <w:rFonts w:ascii="Times New Roman" w:hAnsi="Times New Roman" w:cs="Times New Roman"/>
          <w:szCs w:val="22"/>
        </w:rPr>
        <w:t>million in statement of comprehensive income.</w:t>
      </w:r>
    </w:p>
    <w:p w14:paraId="0D4AD130" w14:textId="3E2A1DBB" w:rsidR="00800585" w:rsidRPr="00BC5C31" w:rsidRDefault="00800585" w:rsidP="00F54FBC">
      <w:pPr>
        <w:spacing w:after="0" w:line="240" w:lineRule="atLeast"/>
        <w:ind w:right="-25"/>
        <w:jc w:val="both"/>
        <w:rPr>
          <w:rFonts w:ascii="Times New Roman" w:hAnsi="Times New Roman" w:cs="Times New Roman"/>
          <w:szCs w:val="22"/>
        </w:rPr>
      </w:pPr>
    </w:p>
    <w:p w14:paraId="5A2AFAAB" w14:textId="77777777" w:rsidR="00772BEA" w:rsidRPr="00BC5C31" w:rsidRDefault="00772BEA" w:rsidP="00772BEA">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Movements of other non-current financial assets during the nine</w:t>
      </w:r>
      <w:r w:rsidRPr="00BC5C31">
        <w:rPr>
          <w:rFonts w:ascii="Times New Roman" w:hAnsi="Times New Roman" w:cs="Times New Roman"/>
          <w:szCs w:val="22"/>
          <w:cs/>
        </w:rPr>
        <w:t>-</w:t>
      </w:r>
      <w:r w:rsidRPr="00BC5C31">
        <w:rPr>
          <w:rFonts w:ascii="Times New Roman" w:hAnsi="Times New Roman" w:cs="Times New Roman"/>
          <w:szCs w:val="22"/>
        </w:rPr>
        <w:t xml:space="preserve">month </w:t>
      </w:r>
      <w:proofErr w:type="gramStart"/>
      <w:r w:rsidRPr="00BC5C31">
        <w:rPr>
          <w:rFonts w:ascii="Times New Roman" w:hAnsi="Times New Roman" w:cs="Times New Roman"/>
          <w:szCs w:val="22"/>
        </w:rPr>
        <w:t>periods ended</w:t>
      </w:r>
      <w:proofErr w:type="gramEnd"/>
      <w:r w:rsidRPr="00BC5C31">
        <w:rPr>
          <w:rFonts w:ascii="Times New Roman" w:hAnsi="Times New Roman" w:cs="Times New Roman"/>
          <w:szCs w:val="22"/>
        </w:rPr>
        <w:t xml:space="preserve"> 30 September were as follows</w:t>
      </w:r>
      <w:r w:rsidRPr="00BC5C31">
        <w:rPr>
          <w:rFonts w:ascii="Times New Roman" w:hAnsi="Times New Roman" w:cs="Times New Roman"/>
          <w:szCs w:val="22"/>
          <w:cs/>
        </w:rPr>
        <w:t>:</w:t>
      </w:r>
    </w:p>
    <w:p w14:paraId="3DDF6117" w14:textId="77777777" w:rsidR="00772BEA" w:rsidRPr="00BC5C31" w:rsidRDefault="00772BEA" w:rsidP="00772BEA">
      <w:pPr>
        <w:spacing w:after="0" w:line="240" w:lineRule="atLeast"/>
        <w:ind w:left="549" w:right="-25"/>
        <w:jc w:val="both"/>
        <w:rPr>
          <w:rFonts w:ascii="Times New Roman" w:hAnsi="Times New Roman" w:cs="Times New Roman"/>
          <w:szCs w:val="22"/>
        </w:rPr>
      </w:pPr>
    </w:p>
    <w:p w14:paraId="3D9C8992" w14:textId="77777777" w:rsidR="00772BEA" w:rsidRPr="00BC5C31" w:rsidRDefault="00772BEA" w:rsidP="008D625E">
      <w:pPr>
        <w:pStyle w:val="ListParagraph"/>
        <w:numPr>
          <w:ilvl w:val="0"/>
          <w:numId w:val="10"/>
        </w:numPr>
        <w:tabs>
          <w:tab w:val="left" w:pos="851"/>
          <w:tab w:val="left" w:pos="8222"/>
        </w:tabs>
        <w:ind w:left="851" w:right="-25" w:hanging="284"/>
        <w:jc w:val="both"/>
        <w:rPr>
          <w:rFonts w:ascii="Times New Roman" w:hAnsi="Times New Roman" w:cs="Times New Roman"/>
          <w:sz w:val="22"/>
          <w:szCs w:val="22"/>
        </w:rPr>
      </w:pPr>
      <w:r w:rsidRPr="00BC5C31">
        <w:rPr>
          <w:rFonts w:ascii="Times New Roman" w:hAnsi="Times New Roman" w:cs="Times New Roman"/>
          <w:sz w:val="22"/>
          <w:szCs w:val="22"/>
        </w:rPr>
        <w:t>Investment in equity marketable</w:t>
      </w:r>
    </w:p>
    <w:tbl>
      <w:tblPr>
        <w:tblW w:w="9729" w:type="dxa"/>
        <w:tblInd w:w="18" w:type="dxa"/>
        <w:tblLayout w:type="fixed"/>
        <w:tblLook w:val="01E0" w:firstRow="1" w:lastRow="1" w:firstColumn="1" w:lastColumn="1" w:noHBand="0" w:noVBand="0"/>
      </w:tblPr>
      <w:tblGrid>
        <w:gridCol w:w="6044"/>
        <w:gridCol w:w="264"/>
        <w:gridCol w:w="1579"/>
        <w:gridCol w:w="255"/>
        <w:gridCol w:w="1587"/>
      </w:tblGrid>
      <w:tr w:rsidR="00772BEA" w:rsidRPr="00BC5C31" w14:paraId="3802FED4" w14:textId="77777777" w:rsidTr="00F54FBC">
        <w:trPr>
          <w:tblHeader/>
        </w:trPr>
        <w:tc>
          <w:tcPr>
            <w:tcW w:w="6044" w:type="dxa"/>
          </w:tcPr>
          <w:p w14:paraId="44B44096" w14:textId="77777777" w:rsidR="00772BEA" w:rsidRPr="00BC5C31" w:rsidRDefault="00772BEA" w:rsidP="00443337">
            <w:pPr>
              <w:spacing w:after="0" w:line="240" w:lineRule="atLeast"/>
              <w:ind w:left="549" w:right="-25"/>
              <w:jc w:val="center"/>
              <w:rPr>
                <w:rFonts w:ascii="Times New Roman" w:hAnsi="Times New Roman" w:cs="Times New Roman"/>
                <w:i/>
                <w:iCs/>
                <w:szCs w:val="22"/>
              </w:rPr>
            </w:pPr>
          </w:p>
        </w:tc>
        <w:tc>
          <w:tcPr>
            <w:tcW w:w="264" w:type="dxa"/>
          </w:tcPr>
          <w:p w14:paraId="521E8A97" w14:textId="77777777" w:rsidR="00772BEA" w:rsidRPr="00BC5C31" w:rsidRDefault="00772BEA"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78B7A35C" w14:textId="77777777" w:rsidR="00772BEA" w:rsidRPr="00BC5C31" w:rsidRDefault="00772BEA"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 and 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772BEA" w:rsidRPr="00BC5C31" w14:paraId="584050AB" w14:textId="77777777" w:rsidTr="00F54FBC">
        <w:trPr>
          <w:tblHeader/>
        </w:trPr>
        <w:tc>
          <w:tcPr>
            <w:tcW w:w="6044" w:type="dxa"/>
          </w:tcPr>
          <w:p w14:paraId="65F6CEF9" w14:textId="77777777" w:rsidR="00772BEA" w:rsidRPr="00BC5C31" w:rsidRDefault="00772BEA" w:rsidP="00443337">
            <w:pPr>
              <w:spacing w:after="0" w:line="240" w:lineRule="atLeast"/>
              <w:ind w:left="549" w:right="-25"/>
              <w:jc w:val="center"/>
              <w:rPr>
                <w:rFonts w:ascii="Times New Roman" w:hAnsi="Times New Roman" w:cs="Times New Roman"/>
                <w:i/>
                <w:iCs/>
                <w:szCs w:val="22"/>
              </w:rPr>
            </w:pPr>
          </w:p>
        </w:tc>
        <w:tc>
          <w:tcPr>
            <w:tcW w:w="264" w:type="dxa"/>
          </w:tcPr>
          <w:p w14:paraId="486F1CFE" w14:textId="77777777" w:rsidR="00772BEA" w:rsidRPr="00BC5C31" w:rsidRDefault="00772BEA"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69B823BF" w14:textId="77777777" w:rsidR="00772BEA" w:rsidRPr="00BC5C31" w:rsidRDefault="00772BEA"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Fair value</w:t>
            </w:r>
          </w:p>
        </w:tc>
      </w:tr>
      <w:tr w:rsidR="00772BEA" w:rsidRPr="00BC5C31" w14:paraId="6581E0CA" w14:textId="77777777" w:rsidTr="00F54FBC">
        <w:trPr>
          <w:tblHeader/>
        </w:trPr>
        <w:tc>
          <w:tcPr>
            <w:tcW w:w="6044" w:type="dxa"/>
          </w:tcPr>
          <w:p w14:paraId="36639ABF" w14:textId="77777777" w:rsidR="00772BEA" w:rsidRPr="00BC5C31" w:rsidRDefault="00772BEA" w:rsidP="00443337">
            <w:pPr>
              <w:spacing w:after="0" w:line="240" w:lineRule="atLeast"/>
              <w:ind w:left="549" w:right="-25"/>
              <w:jc w:val="center"/>
              <w:rPr>
                <w:rFonts w:ascii="Times New Roman" w:hAnsi="Times New Roman" w:cs="Times New Roman"/>
                <w:i/>
                <w:iCs/>
                <w:szCs w:val="22"/>
              </w:rPr>
            </w:pPr>
          </w:p>
        </w:tc>
        <w:tc>
          <w:tcPr>
            <w:tcW w:w="264" w:type="dxa"/>
          </w:tcPr>
          <w:p w14:paraId="26345712" w14:textId="77777777" w:rsidR="00772BEA" w:rsidRPr="00BC5C31" w:rsidRDefault="00772BEA"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40FD2488" w14:textId="7BC5489D" w:rsidR="00772BEA" w:rsidRPr="00BC5C31" w:rsidRDefault="00772BEA"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4A6F4AD3" w14:textId="77777777" w:rsidR="00772BEA" w:rsidRPr="00BC5C31" w:rsidRDefault="00772BEA" w:rsidP="00443337">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2A965D31" w14:textId="6C0B9004" w:rsidR="00772BEA" w:rsidRPr="00BC5C31" w:rsidRDefault="00772BEA"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772BEA" w:rsidRPr="00BC5C31" w14:paraId="6307AC48" w14:textId="77777777" w:rsidTr="00F54FBC">
        <w:trPr>
          <w:tblHeader/>
        </w:trPr>
        <w:tc>
          <w:tcPr>
            <w:tcW w:w="6044" w:type="dxa"/>
          </w:tcPr>
          <w:p w14:paraId="429983DE" w14:textId="77777777" w:rsidR="00772BEA" w:rsidRPr="00BC5C31" w:rsidRDefault="00772BEA" w:rsidP="00443337">
            <w:pPr>
              <w:spacing w:after="0" w:line="240" w:lineRule="atLeast"/>
              <w:ind w:left="549" w:right="-25"/>
              <w:jc w:val="center"/>
              <w:rPr>
                <w:rFonts w:ascii="Times New Roman" w:hAnsi="Times New Roman" w:cs="Times New Roman"/>
                <w:i/>
                <w:iCs/>
                <w:szCs w:val="22"/>
              </w:rPr>
            </w:pPr>
          </w:p>
        </w:tc>
        <w:tc>
          <w:tcPr>
            <w:tcW w:w="264" w:type="dxa"/>
          </w:tcPr>
          <w:p w14:paraId="1664B75D" w14:textId="77777777" w:rsidR="00772BEA" w:rsidRPr="00BC5C31" w:rsidRDefault="00772BEA"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30DB2ADA" w14:textId="77777777" w:rsidR="00772BEA" w:rsidRPr="00BC5C31" w:rsidRDefault="00772BEA"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772BEA" w:rsidRPr="00BC5C31" w14:paraId="1909D0FC" w14:textId="77777777" w:rsidTr="00F54FBC">
        <w:tc>
          <w:tcPr>
            <w:tcW w:w="6044" w:type="dxa"/>
          </w:tcPr>
          <w:p w14:paraId="3869441D" w14:textId="610B0A19" w:rsidR="00772BEA" w:rsidRPr="00BC5C31" w:rsidRDefault="00772BEA" w:rsidP="00772BEA">
            <w:pPr>
              <w:spacing w:after="0" w:line="240" w:lineRule="atLeast"/>
              <w:ind w:left="549" w:right="-25"/>
              <w:jc w:val="both"/>
              <w:rPr>
                <w:rFonts w:ascii="Times New Roman" w:eastAsia="Cordia New" w:hAnsi="Times New Roman" w:cs="Times New Roman"/>
                <w:szCs w:val="22"/>
              </w:rPr>
            </w:pPr>
            <w:proofErr w:type="gramStart"/>
            <w:r w:rsidRPr="00BC5C31">
              <w:rPr>
                <w:rFonts w:ascii="Times New Roman" w:hAnsi="Times New Roman" w:cs="Times New Roman"/>
                <w:szCs w:val="22"/>
              </w:rPr>
              <w:t>At</w:t>
            </w:r>
            <w:proofErr w:type="gramEnd"/>
            <w:r w:rsidRPr="00BC5C31">
              <w:rPr>
                <w:rFonts w:ascii="Times New Roman" w:hAnsi="Times New Roman" w:cs="Times New Roman"/>
                <w:szCs w:val="22"/>
              </w:rPr>
              <w:t xml:space="preserve"> 1 January</w:t>
            </w:r>
          </w:p>
        </w:tc>
        <w:tc>
          <w:tcPr>
            <w:tcW w:w="264" w:type="dxa"/>
          </w:tcPr>
          <w:p w14:paraId="3966CCF9" w14:textId="77777777" w:rsidR="00772BEA" w:rsidRPr="00BC5C31" w:rsidRDefault="00772BEA" w:rsidP="00772BEA">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37D24E64" w14:textId="1D2121C6" w:rsidR="00772BEA" w:rsidRPr="00BC5C31" w:rsidRDefault="0028315A" w:rsidP="00772BEA">
            <w:pPr>
              <w:tabs>
                <w:tab w:val="decimal" w:pos="1188"/>
              </w:tabs>
              <w:spacing w:after="0" w:line="240" w:lineRule="atLeast"/>
              <w:ind w:left="72" w:right="-25"/>
              <w:jc w:val="both"/>
              <w:rPr>
                <w:rFonts w:ascii="Times New Roman" w:hAnsi="Times New Roman" w:cs="Times New Roman"/>
                <w:szCs w:val="22"/>
                <w:cs/>
              </w:rPr>
            </w:pPr>
            <w:r w:rsidRPr="00BC5C31">
              <w:rPr>
                <w:rFonts w:ascii="Times New Roman" w:hAnsi="Times New Roman" w:cs="Times New Roman"/>
                <w:szCs w:val="22"/>
              </w:rPr>
              <w:t>592,200</w:t>
            </w:r>
          </w:p>
        </w:tc>
        <w:tc>
          <w:tcPr>
            <w:tcW w:w="255" w:type="dxa"/>
          </w:tcPr>
          <w:p w14:paraId="1A161551" w14:textId="77777777" w:rsidR="00772BEA" w:rsidRPr="00BC5C31" w:rsidRDefault="00772BEA" w:rsidP="00772BEA">
            <w:pPr>
              <w:tabs>
                <w:tab w:val="decimal" w:pos="885"/>
              </w:tabs>
              <w:spacing w:after="0" w:line="240" w:lineRule="atLeast"/>
              <w:ind w:left="72" w:right="-25"/>
              <w:jc w:val="both"/>
              <w:rPr>
                <w:rFonts w:ascii="Times New Roman" w:hAnsi="Times New Roman" w:cs="Times New Roman"/>
                <w:szCs w:val="22"/>
              </w:rPr>
            </w:pPr>
          </w:p>
        </w:tc>
        <w:tc>
          <w:tcPr>
            <w:tcW w:w="1587" w:type="dxa"/>
          </w:tcPr>
          <w:p w14:paraId="5C3C86BC" w14:textId="7F0C5C8F" w:rsidR="00772BEA" w:rsidRPr="00BC5C31" w:rsidRDefault="00772BEA" w:rsidP="00772BEA">
            <w:pPr>
              <w:tabs>
                <w:tab w:val="decimal" w:pos="1196"/>
              </w:tabs>
              <w:spacing w:after="0" w:line="240" w:lineRule="atLeast"/>
              <w:ind w:left="72" w:right="-25"/>
              <w:jc w:val="both"/>
              <w:rPr>
                <w:rFonts w:ascii="Times New Roman" w:hAnsi="Times New Roman" w:cs="Times New Roman"/>
                <w:szCs w:val="22"/>
                <w:cs/>
              </w:rPr>
            </w:pPr>
            <w:r w:rsidRPr="00BC5C31">
              <w:rPr>
                <w:rFonts w:ascii="Times New Roman" w:hAnsi="Times New Roman" w:cs="Times New Roman"/>
                <w:szCs w:val="22"/>
              </w:rPr>
              <w:t>743,400</w:t>
            </w:r>
          </w:p>
        </w:tc>
      </w:tr>
      <w:tr w:rsidR="0028315A" w:rsidRPr="00BC5C31" w14:paraId="1DB7CBD0" w14:textId="77777777" w:rsidTr="00F54FBC">
        <w:tc>
          <w:tcPr>
            <w:tcW w:w="6044" w:type="dxa"/>
          </w:tcPr>
          <w:p w14:paraId="169BBB66" w14:textId="48EDAA41" w:rsidR="0028315A" w:rsidRPr="00BC5C31" w:rsidRDefault="0028315A" w:rsidP="0028315A">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Acquisition during the period</w:t>
            </w:r>
          </w:p>
        </w:tc>
        <w:tc>
          <w:tcPr>
            <w:tcW w:w="264" w:type="dxa"/>
          </w:tcPr>
          <w:p w14:paraId="6F70FD70" w14:textId="77777777" w:rsidR="0028315A" w:rsidRPr="00BC5C31" w:rsidRDefault="0028315A" w:rsidP="0028315A">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5CB7932B" w14:textId="4DF2E9D4" w:rsidR="0028315A" w:rsidRPr="00BC5C31" w:rsidRDefault="0028315A" w:rsidP="0028315A">
            <w:pPr>
              <w:tabs>
                <w:tab w:val="decimal" w:pos="1188"/>
              </w:tabs>
              <w:spacing w:after="0" w:line="240" w:lineRule="atLeast"/>
              <w:ind w:left="72" w:right="-25"/>
              <w:jc w:val="both"/>
              <w:rPr>
                <w:rFonts w:ascii="Times New Roman" w:hAnsi="Times New Roman" w:cs="Times New Roman"/>
                <w:szCs w:val="22"/>
                <w:cs/>
              </w:rPr>
            </w:pPr>
            <w:r w:rsidRPr="00BC5C31">
              <w:rPr>
                <w:rFonts w:ascii="Times New Roman" w:hAnsi="Times New Roman" w:cs="Times New Roman"/>
                <w:szCs w:val="22"/>
              </w:rPr>
              <w:t>12,052</w:t>
            </w:r>
          </w:p>
        </w:tc>
        <w:tc>
          <w:tcPr>
            <w:tcW w:w="255" w:type="dxa"/>
          </w:tcPr>
          <w:p w14:paraId="0995BE9A" w14:textId="77777777" w:rsidR="0028315A" w:rsidRPr="00BC5C31" w:rsidRDefault="0028315A" w:rsidP="0028315A">
            <w:pPr>
              <w:tabs>
                <w:tab w:val="decimal" w:pos="885"/>
              </w:tabs>
              <w:spacing w:after="0" w:line="240" w:lineRule="atLeast"/>
              <w:ind w:left="72" w:right="-25"/>
              <w:jc w:val="both"/>
              <w:rPr>
                <w:rFonts w:ascii="Times New Roman" w:hAnsi="Times New Roman" w:cs="Times New Roman"/>
                <w:szCs w:val="22"/>
              </w:rPr>
            </w:pPr>
          </w:p>
        </w:tc>
        <w:tc>
          <w:tcPr>
            <w:tcW w:w="1587" w:type="dxa"/>
          </w:tcPr>
          <w:p w14:paraId="50BDD596" w14:textId="20847DCD" w:rsidR="0028315A" w:rsidRPr="00BC5C31" w:rsidRDefault="0028315A" w:rsidP="0028315A">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28315A" w:rsidRPr="00BC5C31" w14:paraId="293759F3" w14:textId="77777777" w:rsidTr="00F54FBC">
        <w:tc>
          <w:tcPr>
            <w:tcW w:w="6044" w:type="dxa"/>
          </w:tcPr>
          <w:p w14:paraId="3178A777" w14:textId="60A9606B" w:rsidR="0028315A" w:rsidRPr="00BC5C31" w:rsidRDefault="0028315A" w:rsidP="0028315A">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Disposal during the period</w:t>
            </w:r>
          </w:p>
        </w:tc>
        <w:tc>
          <w:tcPr>
            <w:tcW w:w="264" w:type="dxa"/>
          </w:tcPr>
          <w:p w14:paraId="7CBD5007" w14:textId="77777777" w:rsidR="0028315A" w:rsidRPr="00BC5C31" w:rsidRDefault="0028315A" w:rsidP="0028315A">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05B4078B" w14:textId="4ED39C4E" w:rsidR="0028315A" w:rsidRPr="00BC5C31" w:rsidRDefault="0028315A" w:rsidP="0028315A">
            <w:pPr>
              <w:tabs>
                <w:tab w:val="decimal" w:pos="1188"/>
              </w:tabs>
              <w:spacing w:after="0" w:line="240" w:lineRule="atLeast"/>
              <w:ind w:left="72" w:right="-25"/>
              <w:jc w:val="both"/>
              <w:rPr>
                <w:rFonts w:ascii="Times New Roman" w:hAnsi="Times New Roman" w:cs="Times New Roman"/>
                <w:szCs w:val="22"/>
                <w:cs/>
              </w:rPr>
            </w:pPr>
            <w:r w:rsidRPr="00BC5C31">
              <w:rPr>
                <w:rFonts w:ascii="Times New Roman" w:hAnsi="Times New Roman" w:cs="Times New Roman"/>
                <w:szCs w:val="22"/>
              </w:rPr>
              <w:t>(600,498)</w:t>
            </w:r>
          </w:p>
        </w:tc>
        <w:tc>
          <w:tcPr>
            <w:tcW w:w="255" w:type="dxa"/>
          </w:tcPr>
          <w:p w14:paraId="669221A8" w14:textId="77777777" w:rsidR="0028315A" w:rsidRPr="00BC5C31" w:rsidRDefault="0028315A" w:rsidP="0028315A">
            <w:pPr>
              <w:tabs>
                <w:tab w:val="decimal" w:pos="885"/>
              </w:tabs>
              <w:spacing w:after="0" w:line="240" w:lineRule="atLeast"/>
              <w:ind w:left="72" w:right="-25"/>
              <w:jc w:val="both"/>
              <w:rPr>
                <w:rFonts w:ascii="Times New Roman" w:hAnsi="Times New Roman" w:cs="Times New Roman"/>
                <w:szCs w:val="22"/>
              </w:rPr>
            </w:pPr>
          </w:p>
        </w:tc>
        <w:tc>
          <w:tcPr>
            <w:tcW w:w="1587" w:type="dxa"/>
          </w:tcPr>
          <w:p w14:paraId="0F2212C9" w14:textId="15DAEF7A" w:rsidR="0028315A" w:rsidRPr="00BC5C31" w:rsidRDefault="0028315A" w:rsidP="0028315A">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28315A" w:rsidRPr="00BC5C31" w14:paraId="14860B22" w14:textId="77777777" w:rsidTr="00F54FBC">
        <w:tc>
          <w:tcPr>
            <w:tcW w:w="6044" w:type="dxa"/>
          </w:tcPr>
          <w:p w14:paraId="28A32299" w14:textId="77777777" w:rsidR="0028315A" w:rsidRPr="00BC5C31" w:rsidRDefault="0028315A" w:rsidP="0028315A">
            <w:pPr>
              <w:spacing w:after="0" w:line="240" w:lineRule="atLeast"/>
              <w:ind w:left="549" w:right="-25"/>
              <w:jc w:val="both"/>
              <w:rPr>
                <w:rFonts w:ascii="Times New Roman" w:hAnsi="Times New Roman"/>
                <w:szCs w:val="22"/>
                <w:cs/>
              </w:rPr>
            </w:pPr>
            <w:r w:rsidRPr="00BC5C31">
              <w:rPr>
                <w:rFonts w:ascii="Times New Roman" w:hAnsi="Times New Roman" w:cs="Times New Roman"/>
                <w:szCs w:val="22"/>
              </w:rPr>
              <w:t>Adjust valuation</w:t>
            </w:r>
          </w:p>
        </w:tc>
        <w:tc>
          <w:tcPr>
            <w:tcW w:w="264" w:type="dxa"/>
          </w:tcPr>
          <w:p w14:paraId="15731343" w14:textId="77777777" w:rsidR="0028315A" w:rsidRPr="00BC5C31" w:rsidRDefault="0028315A" w:rsidP="0028315A">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tcPr>
          <w:p w14:paraId="7AB6B658" w14:textId="3B69E95F" w:rsidR="0028315A" w:rsidRPr="00BC5C31" w:rsidRDefault="0028315A" w:rsidP="0028315A">
            <w:pPr>
              <w:tabs>
                <w:tab w:val="decimal" w:pos="1188"/>
              </w:tabs>
              <w:spacing w:after="0" w:line="240" w:lineRule="atLeast"/>
              <w:ind w:left="72" w:right="-25"/>
              <w:jc w:val="both"/>
              <w:rPr>
                <w:rFonts w:ascii="Times New Roman" w:hAnsi="Times New Roman"/>
                <w:szCs w:val="22"/>
              </w:rPr>
            </w:pPr>
            <w:r w:rsidRPr="00BC5C31">
              <w:rPr>
                <w:rFonts w:ascii="Times New Roman" w:hAnsi="Times New Roman"/>
                <w:szCs w:val="22"/>
              </w:rPr>
              <w:t>(3,737)</w:t>
            </w:r>
          </w:p>
        </w:tc>
        <w:tc>
          <w:tcPr>
            <w:tcW w:w="255" w:type="dxa"/>
          </w:tcPr>
          <w:p w14:paraId="4E7E5956" w14:textId="77777777" w:rsidR="0028315A" w:rsidRPr="00BC5C31" w:rsidRDefault="0028315A" w:rsidP="0028315A">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tcPr>
          <w:p w14:paraId="60360C63" w14:textId="186911D4" w:rsidR="0028315A" w:rsidRPr="00BC5C31" w:rsidRDefault="0028315A" w:rsidP="0028315A">
            <w:pPr>
              <w:tabs>
                <w:tab w:val="decimal" w:pos="1196"/>
              </w:tabs>
              <w:spacing w:after="0" w:line="240" w:lineRule="atLeast"/>
              <w:ind w:left="72" w:right="-25"/>
              <w:jc w:val="both"/>
              <w:rPr>
                <w:rFonts w:ascii="Times New Roman" w:hAnsi="Times New Roman" w:cstheme="minorBidi"/>
                <w:szCs w:val="22"/>
              </w:rPr>
            </w:pPr>
            <w:r w:rsidRPr="00BC5C31">
              <w:rPr>
                <w:rFonts w:ascii="Times New Roman" w:hAnsi="Times New Roman"/>
                <w:szCs w:val="22"/>
              </w:rPr>
              <w:t>(58,800)</w:t>
            </w:r>
          </w:p>
        </w:tc>
      </w:tr>
      <w:tr w:rsidR="0028315A" w:rsidRPr="00BC5C31" w14:paraId="0CCCCDFA" w14:textId="77777777" w:rsidTr="00F54FBC">
        <w:tc>
          <w:tcPr>
            <w:tcW w:w="6044" w:type="dxa"/>
          </w:tcPr>
          <w:p w14:paraId="7565D0AB" w14:textId="77777777" w:rsidR="0028315A" w:rsidRPr="00BC5C31" w:rsidRDefault="0028315A" w:rsidP="0028315A">
            <w:pPr>
              <w:spacing w:after="0" w:line="240" w:lineRule="atLeast"/>
              <w:ind w:left="549" w:right="-25"/>
              <w:jc w:val="both"/>
              <w:rPr>
                <w:rFonts w:ascii="Times New Roman" w:eastAsia="Cordia New" w:hAnsi="Times New Roman" w:cs="Times New Roman"/>
                <w:szCs w:val="22"/>
              </w:rPr>
            </w:pPr>
            <w:proofErr w:type="gramStart"/>
            <w:r w:rsidRPr="00BC5C31">
              <w:rPr>
                <w:rFonts w:ascii="Times New Roman" w:hAnsi="Times New Roman" w:cs="Times New Roman"/>
                <w:b/>
                <w:bCs/>
                <w:szCs w:val="22"/>
              </w:rPr>
              <w:t>At</w:t>
            </w:r>
            <w:proofErr w:type="gramEnd"/>
            <w:r w:rsidRPr="00BC5C31">
              <w:rPr>
                <w:rFonts w:ascii="Times New Roman" w:hAnsi="Times New Roman" w:cs="Times New Roman"/>
                <w:b/>
                <w:bCs/>
                <w:szCs w:val="22"/>
              </w:rPr>
              <w:t xml:space="preserve"> 30 September</w:t>
            </w:r>
          </w:p>
        </w:tc>
        <w:tc>
          <w:tcPr>
            <w:tcW w:w="264" w:type="dxa"/>
          </w:tcPr>
          <w:p w14:paraId="5E032E99" w14:textId="77777777" w:rsidR="0028315A" w:rsidRPr="00BC5C31" w:rsidRDefault="0028315A" w:rsidP="0028315A">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tcPr>
          <w:p w14:paraId="3B1F94CD" w14:textId="263A2AB1" w:rsidR="0028315A" w:rsidRPr="00BC5C31" w:rsidRDefault="0028315A" w:rsidP="0028315A">
            <w:pPr>
              <w:tabs>
                <w:tab w:val="decimal" w:pos="1188"/>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17</w:t>
            </w:r>
          </w:p>
        </w:tc>
        <w:tc>
          <w:tcPr>
            <w:tcW w:w="255" w:type="dxa"/>
          </w:tcPr>
          <w:p w14:paraId="459C418E" w14:textId="77777777" w:rsidR="0028315A" w:rsidRPr="00BC5C31" w:rsidRDefault="0028315A" w:rsidP="0028315A">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tcPr>
          <w:p w14:paraId="168BD08F" w14:textId="03AED013" w:rsidR="0028315A" w:rsidRPr="00BC5C31" w:rsidRDefault="0028315A" w:rsidP="0028315A">
            <w:pPr>
              <w:tabs>
                <w:tab w:val="decimal" w:pos="1196"/>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684,600</w:t>
            </w:r>
          </w:p>
        </w:tc>
      </w:tr>
    </w:tbl>
    <w:p w14:paraId="2806A300" w14:textId="77777777" w:rsidR="00772BEA" w:rsidRPr="00BC5C31" w:rsidRDefault="00772BEA" w:rsidP="00772BEA">
      <w:pPr>
        <w:pStyle w:val="ListParagraph"/>
        <w:tabs>
          <w:tab w:val="left" w:pos="7088"/>
          <w:tab w:val="left" w:pos="8222"/>
        </w:tabs>
        <w:ind w:left="851" w:right="-25" w:hanging="284"/>
        <w:jc w:val="both"/>
        <w:rPr>
          <w:rFonts w:ascii="Times New Roman" w:hAnsi="Times New Roman" w:cs="Times New Roman"/>
          <w:sz w:val="22"/>
          <w:szCs w:val="22"/>
        </w:rPr>
      </w:pPr>
    </w:p>
    <w:tbl>
      <w:tblPr>
        <w:tblW w:w="9729" w:type="dxa"/>
        <w:tblInd w:w="18" w:type="dxa"/>
        <w:tblLayout w:type="fixed"/>
        <w:tblLook w:val="01E0" w:firstRow="1" w:lastRow="1" w:firstColumn="1" w:lastColumn="1" w:noHBand="0" w:noVBand="0"/>
      </w:tblPr>
      <w:tblGrid>
        <w:gridCol w:w="6044"/>
        <w:gridCol w:w="264"/>
        <w:gridCol w:w="1579"/>
        <w:gridCol w:w="255"/>
        <w:gridCol w:w="1587"/>
      </w:tblGrid>
      <w:tr w:rsidR="00800585" w:rsidRPr="00BC5C31" w14:paraId="57ABE264" w14:textId="77777777" w:rsidTr="00F54FBC">
        <w:trPr>
          <w:tblHeader/>
        </w:trPr>
        <w:tc>
          <w:tcPr>
            <w:tcW w:w="6044" w:type="dxa"/>
          </w:tcPr>
          <w:p w14:paraId="46A5241F" w14:textId="77777777" w:rsidR="00800585" w:rsidRPr="00BC5C31" w:rsidRDefault="00800585" w:rsidP="00443337">
            <w:pPr>
              <w:spacing w:after="0" w:line="240" w:lineRule="atLeast"/>
              <w:ind w:left="549" w:right="-25"/>
              <w:rPr>
                <w:rFonts w:ascii="Times New Roman" w:hAnsi="Times New Roman" w:cs="Times New Roman"/>
                <w:i/>
                <w:iCs/>
                <w:szCs w:val="22"/>
              </w:rPr>
            </w:pPr>
          </w:p>
        </w:tc>
        <w:tc>
          <w:tcPr>
            <w:tcW w:w="264" w:type="dxa"/>
          </w:tcPr>
          <w:p w14:paraId="4867896F"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47104ECD"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 and 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800585" w:rsidRPr="00BC5C31" w14:paraId="53657627" w14:textId="77777777" w:rsidTr="00F54FBC">
        <w:trPr>
          <w:tblHeader/>
        </w:trPr>
        <w:tc>
          <w:tcPr>
            <w:tcW w:w="6044" w:type="dxa"/>
          </w:tcPr>
          <w:p w14:paraId="781900F3" w14:textId="77777777" w:rsidR="00800585" w:rsidRPr="00BC5C31" w:rsidRDefault="00800585" w:rsidP="00443337">
            <w:pPr>
              <w:spacing w:after="0" w:line="240" w:lineRule="atLeast"/>
              <w:ind w:left="549" w:right="-25"/>
              <w:rPr>
                <w:rFonts w:ascii="Times New Roman" w:hAnsi="Times New Roman" w:cs="Times New Roman"/>
                <w:i/>
                <w:iCs/>
                <w:szCs w:val="22"/>
              </w:rPr>
            </w:pPr>
          </w:p>
        </w:tc>
        <w:tc>
          <w:tcPr>
            <w:tcW w:w="264" w:type="dxa"/>
          </w:tcPr>
          <w:p w14:paraId="72465652"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0F6A854C" w14:textId="77777777"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048871AE"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017DD51D"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800585" w:rsidRPr="00BC5C31" w14:paraId="7F9A6F6F" w14:textId="77777777" w:rsidTr="00F54FBC">
        <w:trPr>
          <w:tblHeader/>
        </w:trPr>
        <w:tc>
          <w:tcPr>
            <w:tcW w:w="6044" w:type="dxa"/>
          </w:tcPr>
          <w:p w14:paraId="76728DFB" w14:textId="77777777" w:rsidR="00800585" w:rsidRPr="00BC5C31" w:rsidRDefault="00800585" w:rsidP="00443337">
            <w:pPr>
              <w:spacing w:after="0" w:line="240" w:lineRule="atLeast"/>
              <w:ind w:left="549" w:right="-25"/>
              <w:rPr>
                <w:rFonts w:ascii="Times New Roman" w:hAnsi="Times New Roman" w:cs="Times New Roman"/>
                <w:i/>
                <w:iCs/>
                <w:szCs w:val="22"/>
              </w:rPr>
            </w:pPr>
          </w:p>
        </w:tc>
        <w:tc>
          <w:tcPr>
            <w:tcW w:w="264" w:type="dxa"/>
          </w:tcPr>
          <w:p w14:paraId="23BDDD5B"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45E1B99C"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A44386" w:rsidRPr="00BC5C31" w14:paraId="54E4E2D6" w14:textId="77777777" w:rsidTr="00F54FBC">
        <w:trPr>
          <w:tblHeader/>
        </w:trPr>
        <w:tc>
          <w:tcPr>
            <w:tcW w:w="6044" w:type="dxa"/>
          </w:tcPr>
          <w:p w14:paraId="5F5A78BA" w14:textId="23BCCCB7" w:rsidR="00A44386" w:rsidRPr="00BC5C31" w:rsidRDefault="00A44386" w:rsidP="00443337">
            <w:pPr>
              <w:spacing w:after="0" w:line="240" w:lineRule="atLeast"/>
              <w:ind w:left="549" w:right="-25"/>
              <w:rPr>
                <w:rFonts w:ascii="Times New Roman" w:hAnsi="Times New Roman" w:cs="Times New Roman"/>
                <w:b/>
                <w:bCs/>
                <w:szCs w:val="22"/>
              </w:rPr>
            </w:pPr>
            <w:r w:rsidRPr="00BC5C31">
              <w:rPr>
                <w:rFonts w:ascii="Times New Roman" w:hAnsi="Times New Roman" w:cs="Times New Roman"/>
                <w:b/>
                <w:bCs/>
                <w:szCs w:val="22"/>
              </w:rPr>
              <w:t>Statement of comprehensive income</w:t>
            </w:r>
          </w:p>
        </w:tc>
        <w:tc>
          <w:tcPr>
            <w:tcW w:w="264" w:type="dxa"/>
          </w:tcPr>
          <w:p w14:paraId="2CD66707" w14:textId="77777777" w:rsidR="00A44386" w:rsidRPr="00BC5C31" w:rsidRDefault="00A44386"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383B4578" w14:textId="77777777" w:rsidR="00A44386" w:rsidRPr="00BC5C31" w:rsidRDefault="00A44386" w:rsidP="00443337">
            <w:pPr>
              <w:spacing w:after="0" w:line="240" w:lineRule="atLeast"/>
              <w:ind w:left="-54" w:right="-25" w:firstLine="37"/>
              <w:jc w:val="center"/>
              <w:rPr>
                <w:rFonts w:ascii="Times New Roman" w:hAnsi="Times New Roman" w:cs="Times New Roman"/>
                <w:i/>
                <w:iCs/>
                <w:szCs w:val="22"/>
                <w:cs/>
              </w:rPr>
            </w:pPr>
          </w:p>
        </w:tc>
      </w:tr>
      <w:tr w:rsidR="00800585" w:rsidRPr="00BC5C31" w14:paraId="16C5ED5D" w14:textId="77777777" w:rsidTr="00F54FBC">
        <w:tc>
          <w:tcPr>
            <w:tcW w:w="6044" w:type="dxa"/>
          </w:tcPr>
          <w:p w14:paraId="32297294" w14:textId="76487DAD" w:rsidR="00800585" w:rsidRPr="00BC5C31" w:rsidRDefault="0028315A" w:rsidP="00443337">
            <w:pPr>
              <w:spacing w:after="0" w:line="240" w:lineRule="atLeast"/>
              <w:ind w:left="549" w:right="-25"/>
              <w:rPr>
                <w:rFonts w:ascii="Times New Roman" w:hAnsi="Times New Roman" w:cs="Times New Roman"/>
                <w:b/>
                <w:bCs/>
                <w:i/>
                <w:iCs/>
                <w:szCs w:val="22"/>
              </w:rPr>
            </w:pPr>
            <w:r w:rsidRPr="00BC5C31">
              <w:rPr>
                <w:rFonts w:ascii="Times New Roman" w:hAnsi="Times New Roman" w:cs="Times New Roman"/>
                <w:b/>
                <w:bCs/>
                <w:i/>
                <w:iCs/>
                <w:szCs w:val="22"/>
              </w:rPr>
              <w:t>For the nine-month period ended 30 September</w:t>
            </w:r>
          </w:p>
        </w:tc>
        <w:tc>
          <w:tcPr>
            <w:tcW w:w="264" w:type="dxa"/>
          </w:tcPr>
          <w:p w14:paraId="7B1D7340" w14:textId="77777777" w:rsidR="00800585" w:rsidRPr="00BC5C31" w:rsidRDefault="00800585" w:rsidP="00443337">
            <w:pPr>
              <w:tabs>
                <w:tab w:val="decimal" w:pos="885"/>
              </w:tabs>
              <w:spacing w:after="0" w:line="240" w:lineRule="atLeast"/>
              <w:ind w:left="72" w:right="-25"/>
              <w:rPr>
                <w:rFonts w:ascii="Times New Roman" w:hAnsi="Times New Roman" w:cs="Times New Roman"/>
                <w:b/>
                <w:bCs/>
                <w:szCs w:val="22"/>
              </w:rPr>
            </w:pPr>
          </w:p>
        </w:tc>
        <w:tc>
          <w:tcPr>
            <w:tcW w:w="1579" w:type="dxa"/>
          </w:tcPr>
          <w:p w14:paraId="33DB5623" w14:textId="77777777" w:rsidR="00800585" w:rsidRPr="00BC5C31" w:rsidRDefault="00800585" w:rsidP="00443337">
            <w:pPr>
              <w:tabs>
                <w:tab w:val="decimal" w:pos="1188"/>
              </w:tabs>
              <w:spacing w:after="0" w:line="240" w:lineRule="atLeast"/>
              <w:ind w:left="72" w:right="-25"/>
              <w:rPr>
                <w:rFonts w:ascii="Times New Roman" w:hAnsi="Times New Roman"/>
                <w:szCs w:val="22"/>
              </w:rPr>
            </w:pPr>
          </w:p>
        </w:tc>
        <w:tc>
          <w:tcPr>
            <w:tcW w:w="255" w:type="dxa"/>
          </w:tcPr>
          <w:p w14:paraId="0084482C"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587" w:type="dxa"/>
          </w:tcPr>
          <w:p w14:paraId="6DD17016" w14:textId="77777777" w:rsidR="00800585" w:rsidRPr="00BC5C31" w:rsidRDefault="00800585" w:rsidP="00443337">
            <w:pPr>
              <w:tabs>
                <w:tab w:val="decimal" w:pos="1196"/>
              </w:tabs>
              <w:spacing w:after="0" w:line="240" w:lineRule="atLeast"/>
              <w:ind w:left="72" w:right="-25"/>
              <w:rPr>
                <w:rFonts w:ascii="Times New Roman" w:hAnsi="Times New Roman" w:cs="Times New Roman"/>
                <w:szCs w:val="22"/>
                <w:cs/>
              </w:rPr>
            </w:pPr>
          </w:p>
        </w:tc>
      </w:tr>
      <w:tr w:rsidR="00800585" w:rsidRPr="00BC5C31" w14:paraId="43E92D0B" w14:textId="77777777" w:rsidTr="00F54FBC">
        <w:tc>
          <w:tcPr>
            <w:tcW w:w="6044" w:type="dxa"/>
          </w:tcPr>
          <w:p w14:paraId="422FC10E" w14:textId="77777777" w:rsidR="00800585" w:rsidRPr="00BC5C31" w:rsidRDefault="00800585" w:rsidP="00443337">
            <w:pPr>
              <w:spacing w:after="0" w:line="240" w:lineRule="atLeast"/>
              <w:ind w:left="549" w:right="-25"/>
              <w:rPr>
                <w:rFonts w:ascii="Times New Roman" w:eastAsia="Cordia New" w:hAnsi="Times New Roman"/>
                <w:szCs w:val="22"/>
              </w:rPr>
            </w:pPr>
            <w:r w:rsidRPr="00BC5C31">
              <w:rPr>
                <w:rFonts w:ascii="Times New Roman" w:hAnsi="Times New Roman"/>
                <w:szCs w:val="22"/>
              </w:rPr>
              <w:t xml:space="preserve">Loss </w:t>
            </w:r>
            <w:proofErr w:type="gramStart"/>
            <w:r w:rsidRPr="00BC5C31">
              <w:rPr>
                <w:rFonts w:ascii="Times New Roman" w:hAnsi="Times New Roman"/>
                <w:szCs w:val="22"/>
              </w:rPr>
              <w:t>on</w:t>
            </w:r>
            <w:proofErr w:type="gramEnd"/>
            <w:r w:rsidRPr="00BC5C31">
              <w:rPr>
                <w:rFonts w:ascii="Times New Roman" w:hAnsi="Times New Roman"/>
                <w:szCs w:val="22"/>
              </w:rPr>
              <w:t xml:space="preserve"> sales of investment</w:t>
            </w:r>
          </w:p>
        </w:tc>
        <w:tc>
          <w:tcPr>
            <w:tcW w:w="264" w:type="dxa"/>
          </w:tcPr>
          <w:p w14:paraId="3D0E1FBC" w14:textId="77777777" w:rsidR="00800585" w:rsidRPr="00BC5C31" w:rsidRDefault="00800585" w:rsidP="00443337">
            <w:pPr>
              <w:tabs>
                <w:tab w:val="decimal" w:pos="885"/>
              </w:tabs>
              <w:spacing w:after="0" w:line="240" w:lineRule="atLeast"/>
              <w:ind w:left="72" w:right="-25"/>
              <w:rPr>
                <w:rFonts w:ascii="Times New Roman" w:hAnsi="Times New Roman" w:cs="Times New Roman"/>
                <w:b/>
                <w:bCs/>
                <w:szCs w:val="22"/>
              </w:rPr>
            </w:pPr>
          </w:p>
        </w:tc>
        <w:tc>
          <w:tcPr>
            <w:tcW w:w="1579" w:type="dxa"/>
            <w:tcBorders>
              <w:bottom w:val="double" w:sz="4" w:space="0" w:color="auto"/>
            </w:tcBorders>
          </w:tcPr>
          <w:p w14:paraId="61E44D7B" w14:textId="5AE812D9" w:rsidR="00800585" w:rsidRPr="00BC5C31" w:rsidRDefault="0028315A" w:rsidP="00443337">
            <w:pPr>
              <w:tabs>
                <w:tab w:val="decimal" w:pos="1188"/>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3,725</w:t>
            </w:r>
          </w:p>
        </w:tc>
        <w:tc>
          <w:tcPr>
            <w:tcW w:w="255" w:type="dxa"/>
          </w:tcPr>
          <w:p w14:paraId="0E7D4DE4" w14:textId="77777777" w:rsidR="00800585" w:rsidRPr="00BC5C31" w:rsidRDefault="00800585" w:rsidP="00443337">
            <w:pPr>
              <w:tabs>
                <w:tab w:val="decimal" w:pos="885"/>
              </w:tabs>
              <w:spacing w:after="0" w:line="240" w:lineRule="atLeast"/>
              <w:ind w:left="72" w:right="-25"/>
              <w:rPr>
                <w:rFonts w:ascii="Times New Roman" w:hAnsi="Times New Roman" w:cs="Times New Roman"/>
                <w:szCs w:val="22"/>
              </w:rPr>
            </w:pPr>
          </w:p>
        </w:tc>
        <w:tc>
          <w:tcPr>
            <w:tcW w:w="1587" w:type="dxa"/>
            <w:tcBorders>
              <w:bottom w:val="double" w:sz="4" w:space="0" w:color="auto"/>
            </w:tcBorders>
          </w:tcPr>
          <w:p w14:paraId="7821CE02" w14:textId="77777777" w:rsidR="00800585" w:rsidRPr="00BC5C31" w:rsidRDefault="00800585" w:rsidP="00443337">
            <w:pPr>
              <w:spacing w:after="0" w:line="240" w:lineRule="atLeast"/>
              <w:ind w:left="22" w:right="-25"/>
              <w:jc w:val="center"/>
              <w:rPr>
                <w:rFonts w:ascii="Times New Roman" w:hAnsi="Times New Roman" w:cs="Times New Roman"/>
                <w:szCs w:val="22"/>
              </w:rPr>
            </w:pPr>
            <w:r w:rsidRPr="00BC5C31">
              <w:rPr>
                <w:rFonts w:ascii="Times New Roman" w:eastAsia="Cordia New" w:hAnsi="Times New Roman" w:cs="Times New Roman"/>
                <w:b/>
                <w:bCs/>
                <w:szCs w:val="22"/>
              </w:rPr>
              <w:t>-</w:t>
            </w:r>
          </w:p>
        </w:tc>
      </w:tr>
    </w:tbl>
    <w:p w14:paraId="6371E4D2" w14:textId="77777777" w:rsidR="00800585" w:rsidRPr="00BC5C31" w:rsidRDefault="00800585" w:rsidP="00800585">
      <w:pPr>
        <w:pStyle w:val="ListParagraph"/>
        <w:tabs>
          <w:tab w:val="left" w:pos="7088"/>
          <w:tab w:val="left" w:pos="8222"/>
        </w:tabs>
        <w:ind w:left="851" w:right="-25" w:firstLine="0"/>
        <w:jc w:val="both"/>
        <w:rPr>
          <w:rFonts w:ascii="Times New Roman" w:hAnsi="Times New Roman" w:cs="Times New Roman"/>
          <w:sz w:val="22"/>
          <w:szCs w:val="22"/>
        </w:rPr>
      </w:pPr>
    </w:p>
    <w:p w14:paraId="236446B9" w14:textId="77777777" w:rsidR="00800585" w:rsidRPr="00BC5C31" w:rsidRDefault="00800585" w:rsidP="008D625E">
      <w:pPr>
        <w:pStyle w:val="ListParagraph"/>
        <w:numPr>
          <w:ilvl w:val="0"/>
          <w:numId w:val="10"/>
        </w:numPr>
        <w:tabs>
          <w:tab w:val="left" w:pos="851"/>
          <w:tab w:val="left" w:pos="8222"/>
        </w:tabs>
        <w:ind w:left="851" w:right="-25" w:hanging="284"/>
        <w:jc w:val="both"/>
        <w:rPr>
          <w:rFonts w:ascii="Times New Roman" w:hAnsi="Times New Roman" w:cs="Times New Roman"/>
          <w:sz w:val="22"/>
          <w:szCs w:val="22"/>
        </w:rPr>
      </w:pPr>
      <w:r w:rsidRPr="00BC5C31">
        <w:rPr>
          <w:rFonts w:ascii="Times New Roman" w:hAnsi="Times New Roman" w:cs="Times New Roman"/>
          <w:sz w:val="22"/>
          <w:szCs w:val="22"/>
        </w:rPr>
        <w:t>Investment in equity non-marketable</w:t>
      </w:r>
    </w:p>
    <w:tbl>
      <w:tblPr>
        <w:tblW w:w="9740" w:type="dxa"/>
        <w:tblInd w:w="18" w:type="dxa"/>
        <w:tblLayout w:type="fixed"/>
        <w:tblLook w:val="01E0" w:firstRow="1" w:lastRow="1" w:firstColumn="1" w:lastColumn="1" w:noHBand="0" w:noVBand="0"/>
      </w:tblPr>
      <w:tblGrid>
        <w:gridCol w:w="3492"/>
        <w:gridCol w:w="1276"/>
        <w:gridCol w:w="264"/>
        <w:gridCol w:w="1295"/>
        <w:gridCol w:w="264"/>
        <w:gridCol w:w="1445"/>
        <w:gridCol w:w="255"/>
        <w:gridCol w:w="1449"/>
      </w:tblGrid>
      <w:tr w:rsidR="00800585" w:rsidRPr="00BC5C31" w14:paraId="7E452DDB" w14:textId="77777777" w:rsidTr="00014800">
        <w:trPr>
          <w:tblHeader/>
        </w:trPr>
        <w:tc>
          <w:tcPr>
            <w:tcW w:w="3492" w:type="dxa"/>
          </w:tcPr>
          <w:p w14:paraId="58F9F967" w14:textId="77777777" w:rsidR="00800585" w:rsidRPr="00BC5C31" w:rsidRDefault="00800585" w:rsidP="00443337">
            <w:pPr>
              <w:tabs>
                <w:tab w:val="left" w:pos="405"/>
              </w:tabs>
              <w:spacing w:after="0" w:line="240" w:lineRule="atLeast"/>
              <w:ind w:left="522" w:right="-25"/>
              <w:jc w:val="thaiDistribute"/>
              <w:rPr>
                <w:rFonts w:ascii="Times New Roman" w:hAnsi="Times New Roman" w:cs="Times New Roman"/>
                <w:szCs w:val="22"/>
              </w:rPr>
            </w:pPr>
          </w:p>
        </w:tc>
        <w:tc>
          <w:tcPr>
            <w:tcW w:w="2835" w:type="dxa"/>
            <w:gridSpan w:val="3"/>
            <w:vAlign w:val="center"/>
          </w:tcPr>
          <w:p w14:paraId="08E1C83A"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58CB0A72"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9" w:type="dxa"/>
            <w:gridSpan w:val="3"/>
            <w:vAlign w:val="bottom"/>
          </w:tcPr>
          <w:p w14:paraId="005CAC28"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800585" w:rsidRPr="00BC5C31" w14:paraId="5AD713F0" w14:textId="77777777" w:rsidTr="00014800">
        <w:trPr>
          <w:tblHeader/>
        </w:trPr>
        <w:tc>
          <w:tcPr>
            <w:tcW w:w="3492" w:type="dxa"/>
          </w:tcPr>
          <w:p w14:paraId="3EFD14A9" w14:textId="77777777" w:rsidR="00800585" w:rsidRPr="00BC5C31" w:rsidRDefault="00800585" w:rsidP="00443337">
            <w:pPr>
              <w:tabs>
                <w:tab w:val="left" w:pos="405"/>
              </w:tabs>
              <w:spacing w:after="0" w:line="240" w:lineRule="atLeast"/>
              <w:ind w:left="522" w:right="-25"/>
              <w:jc w:val="thaiDistribute"/>
              <w:rPr>
                <w:rFonts w:ascii="Times New Roman" w:hAnsi="Times New Roman" w:cs="Times New Roman"/>
                <w:szCs w:val="22"/>
              </w:rPr>
            </w:pPr>
          </w:p>
        </w:tc>
        <w:tc>
          <w:tcPr>
            <w:tcW w:w="1276" w:type="dxa"/>
          </w:tcPr>
          <w:p w14:paraId="0E0E610D" w14:textId="77777777"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58ADF867"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295" w:type="dxa"/>
          </w:tcPr>
          <w:p w14:paraId="251F689A"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40FCA5FA"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37782CFB" w14:textId="77777777"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186265C3"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11E6B5BF" w14:textId="77777777" w:rsidR="00800585" w:rsidRPr="00BC5C31" w:rsidRDefault="00800585" w:rsidP="0044333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800585" w:rsidRPr="00BC5C31" w14:paraId="6258971E" w14:textId="77777777" w:rsidTr="00F54FBC">
        <w:trPr>
          <w:tblHeader/>
        </w:trPr>
        <w:tc>
          <w:tcPr>
            <w:tcW w:w="3492" w:type="dxa"/>
          </w:tcPr>
          <w:p w14:paraId="0824B6D5" w14:textId="77777777" w:rsidR="00800585" w:rsidRPr="00BC5C31" w:rsidRDefault="00800585" w:rsidP="00443337">
            <w:pPr>
              <w:tabs>
                <w:tab w:val="left" w:pos="405"/>
              </w:tabs>
              <w:spacing w:after="0" w:line="240" w:lineRule="atLeast"/>
              <w:ind w:left="522" w:right="-25"/>
              <w:jc w:val="thaiDistribute"/>
              <w:rPr>
                <w:rFonts w:ascii="Times New Roman" w:hAnsi="Times New Roman" w:cs="Times New Roman"/>
                <w:szCs w:val="22"/>
              </w:rPr>
            </w:pPr>
          </w:p>
        </w:tc>
        <w:tc>
          <w:tcPr>
            <w:tcW w:w="6248" w:type="dxa"/>
            <w:gridSpan w:val="7"/>
          </w:tcPr>
          <w:p w14:paraId="0386B84A" w14:textId="77777777" w:rsidR="00800585" w:rsidRPr="00BC5C31" w:rsidRDefault="00800585" w:rsidP="00443337">
            <w:pPr>
              <w:tabs>
                <w:tab w:val="left" w:pos="405"/>
              </w:tabs>
              <w:spacing w:after="0" w:line="240" w:lineRule="atLeast"/>
              <w:ind w:left="-18" w:right="-25" w:hanging="119"/>
              <w:jc w:val="center"/>
              <w:rPr>
                <w:rFonts w:ascii="Times New Roman" w:hAnsi="Times New Roman" w:cs="Times New Roman"/>
                <w:i/>
                <w:i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4E11A7" w:rsidRPr="00BC5C31" w14:paraId="070B2C72" w14:textId="77777777" w:rsidTr="00014800">
        <w:tc>
          <w:tcPr>
            <w:tcW w:w="3492" w:type="dxa"/>
          </w:tcPr>
          <w:p w14:paraId="7BAA487D" w14:textId="77777777" w:rsidR="004E11A7" w:rsidRPr="00BC5C31" w:rsidRDefault="004E11A7" w:rsidP="004E11A7">
            <w:pPr>
              <w:tabs>
                <w:tab w:val="left" w:pos="405"/>
              </w:tabs>
              <w:spacing w:after="0" w:line="240" w:lineRule="atLeast"/>
              <w:ind w:left="522" w:right="-25"/>
              <w:jc w:val="thaiDistribute"/>
              <w:rPr>
                <w:rFonts w:ascii="Times New Roman" w:hAnsi="Times New Roman" w:cs="Times New Roman"/>
                <w:b/>
                <w:bCs/>
                <w:i/>
                <w:iCs/>
                <w:szCs w:val="22"/>
              </w:rPr>
            </w:pPr>
            <w:r w:rsidRPr="00BC5C31">
              <w:rPr>
                <w:rFonts w:ascii="Times New Roman" w:hAnsi="Times New Roman" w:cs="Times New Roman"/>
                <w:szCs w:val="22"/>
              </w:rPr>
              <w:t>As 1 January</w:t>
            </w:r>
          </w:p>
        </w:tc>
        <w:tc>
          <w:tcPr>
            <w:tcW w:w="1276" w:type="dxa"/>
          </w:tcPr>
          <w:p w14:paraId="4EABE782" w14:textId="3DA258BB" w:rsidR="004E11A7" w:rsidRPr="00BC5C31" w:rsidRDefault="004534D4" w:rsidP="00F54FBC">
            <w:pPr>
              <w:tabs>
                <w:tab w:val="decimal" w:pos="1020"/>
              </w:tabs>
              <w:spacing w:after="0" w:line="240" w:lineRule="atLeast"/>
              <w:ind w:left="30" w:right="-25"/>
              <w:rPr>
                <w:rFonts w:ascii="Times New Roman" w:hAnsi="Times New Roman" w:cs="Times New Roman"/>
                <w:szCs w:val="22"/>
              </w:rPr>
            </w:pPr>
            <w:r w:rsidRPr="00BC5C31">
              <w:rPr>
                <w:rFonts w:ascii="Times New Roman" w:hAnsi="Times New Roman" w:cs="Times New Roman"/>
                <w:szCs w:val="22"/>
              </w:rPr>
              <w:t>137,450</w:t>
            </w:r>
          </w:p>
        </w:tc>
        <w:tc>
          <w:tcPr>
            <w:tcW w:w="264" w:type="dxa"/>
          </w:tcPr>
          <w:p w14:paraId="33DD490F" w14:textId="77777777" w:rsidR="004E11A7" w:rsidRPr="00BC5C31" w:rsidRDefault="004E11A7" w:rsidP="004E11A7">
            <w:pPr>
              <w:tabs>
                <w:tab w:val="decimal" w:pos="1164"/>
              </w:tabs>
              <w:spacing w:after="0" w:line="240" w:lineRule="atLeast"/>
              <w:ind w:left="30" w:right="-25"/>
              <w:rPr>
                <w:rFonts w:ascii="Times New Roman" w:hAnsi="Times New Roman" w:cs="Times New Roman"/>
                <w:szCs w:val="22"/>
              </w:rPr>
            </w:pPr>
          </w:p>
        </w:tc>
        <w:tc>
          <w:tcPr>
            <w:tcW w:w="1295" w:type="dxa"/>
          </w:tcPr>
          <w:p w14:paraId="4B488E54" w14:textId="657C47E8" w:rsidR="004E11A7" w:rsidRPr="00BC5C31" w:rsidRDefault="004E11A7" w:rsidP="00F54FBC">
            <w:pPr>
              <w:tabs>
                <w:tab w:val="decimal" w:pos="1044"/>
              </w:tabs>
              <w:spacing w:after="0" w:line="240" w:lineRule="atLeast"/>
              <w:ind w:left="30" w:right="-25"/>
              <w:rPr>
                <w:rFonts w:ascii="Times New Roman" w:hAnsi="Times New Roman" w:cs="Times New Roman"/>
                <w:szCs w:val="22"/>
              </w:rPr>
            </w:pPr>
            <w:r w:rsidRPr="00BC5C31">
              <w:rPr>
                <w:rFonts w:ascii="Times New Roman" w:hAnsi="Times New Roman" w:cs="Times New Roman"/>
                <w:szCs w:val="22"/>
              </w:rPr>
              <w:t>23,805</w:t>
            </w:r>
          </w:p>
        </w:tc>
        <w:tc>
          <w:tcPr>
            <w:tcW w:w="264" w:type="dxa"/>
          </w:tcPr>
          <w:p w14:paraId="39890A1A" w14:textId="77777777" w:rsidR="004E11A7" w:rsidRPr="00BC5C31" w:rsidRDefault="004E11A7" w:rsidP="004E11A7">
            <w:pPr>
              <w:tabs>
                <w:tab w:val="decimal" w:pos="1164"/>
              </w:tabs>
              <w:spacing w:after="0" w:line="240" w:lineRule="atLeast"/>
              <w:ind w:left="30" w:right="-25"/>
              <w:rPr>
                <w:rFonts w:ascii="Times New Roman" w:hAnsi="Times New Roman" w:cs="Times New Roman"/>
                <w:szCs w:val="22"/>
              </w:rPr>
            </w:pPr>
          </w:p>
        </w:tc>
        <w:tc>
          <w:tcPr>
            <w:tcW w:w="1445" w:type="dxa"/>
          </w:tcPr>
          <w:p w14:paraId="59555C43" w14:textId="3CB4513D" w:rsidR="004E11A7" w:rsidRPr="00BC5C31" w:rsidRDefault="004534D4" w:rsidP="004E11A7">
            <w:pPr>
              <w:tabs>
                <w:tab w:val="decimal" w:pos="1164"/>
              </w:tabs>
              <w:spacing w:after="0" w:line="240" w:lineRule="atLeast"/>
              <w:ind w:left="30" w:right="-25"/>
              <w:rPr>
                <w:rFonts w:ascii="Times New Roman" w:hAnsi="Times New Roman" w:cs="Times New Roman"/>
                <w:szCs w:val="22"/>
              </w:rPr>
            </w:pPr>
            <w:r w:rsidRPr="00BC5C31">
              <w:rPr>
                <w:rFonts w:ascii="Times New Roman" w:hAnsi="Times New Roman" w:cs="Times New Roman"/>
                <w:szCs w:val="22"/>
              </w:rPr>
              <w:t>74,450</w:t>
            </w:r>
          </w:p>
        </w:tc>
        <w:tc>
          <w:tcPr>
            <w:tcW w:w="255" w:type="dxa"/>
          </w:tcPr>
          <w:p w14:paraId="3AC167DB" w14:textId="77777777" w:rsidR="004E11A7" w:rsidRPr="00BC5C31" w:rsidRDefault="004E11A7" w:rsidP="004E11A7">
            <w:pPr>
              <w:tabs>
                <w:tab w:val="decimal" w:pos="1164"/>
              </w:tabs>
              <w:spacing w:after="0" w:line="240" w:lineRule="atLeast"/>
              <w:ind w:left="30" w:right="-25"/>
              <w:rPr>
                <w:rFonts w:ascii="Times New Roman" w:hAnsi="Times New Roman" w:cs="Times New Roman"/>
                <w:szCs w:val="22"/>
              </w:rPr>
            </w:pPr>
          </w:p>
        </w:tc>
        <w:tc>
          <w:tcPr>
            <w:tcW w:w="1449" w:type="dxa"/>
          </w:tcPr>
          <w:p w14:paraId="28BA1D84" w14:textId="65965452" w:rsidR="004E11A7" w:rsidRPr="00BC5C31" w:rsidRDefault="004E11A7" w:rsidP="004E11A7">
            <w:pPr>
              <w:tabs>
                <w:tab w:val="decimal" w:pos="1164"/>
              </w:tabs>
              <w:spacing w:after="0" w:line="240" w:lineRule="atLeast"/>
              <w:ind w:left="30" w:right="-25"/>
              <w:rPr>
                <w:rFonts w:ascii="Times New Roman" w:hAnsi="Times New Roman" w:cs="Times New Roman"/>
                <w:szCs w:val="22"/>
              </w:rPr>
            </w:pPr>
            <w:r w:rsidRPr="00BC5C31">
              <w:rPr>
                <w:rFonts w:ascii="Times New Roman" w:hAnsi="Times New Roman" w:cs="Times New Roman"/>
                <w:szCs w:val="22"/>
              </w:rPr>
              <w:t>23,805</w:t>
            </w:r>
          </w:p>
        </w:tc>
      </w:tr>
      <w:tr w:rsidR="004E11A7" w:rsidRPr="00BC5C31" w14:paraId="75EA43F5" w14:textId="77777777" w:rsidTr="00014800">
        <w:tc>
          <w:tcPr>
            <w:tcW w:w="3492" w:type="dxa"/>
          </w:tcPr>
          <w:p w14:paraId="52B4BC92" w14:textId="77777777" w:rsidR="004E11A7" w:rsidRPr="00BC5C31" w:rsidRDefault="004E11A7" w:rsidP="004E11A7">
            <w:pPr>
              <w:tabs>
                <w:tab w:val="left" w:pos="405"/>
              </w:tabs>
              <w:spacing w:after="0" w:line="240" w:lineRule="atLeast"/>
              <w:ind w:left="522" w:right="-25"/>
              <w:jc w:val="thaiDistribute"/>
              <w:rPr>
                <w:rFonts w:ascii="Times New Roman" w:hAnsi="Times New Roman"/>
                <w:szCs w:val="22"/>
                <w:cs/>
              </w:rPr>
            </w:pPr>
            <w:r w:rsidRPr="00BC5C31">
              <w:rPr>
                <w:rFonts w:ascii="Times New Roman" w:hAnsi="Times New Roman"/>
                <w:szCs w:val="22"/>
              </w:rPr>
              <w:t xml:space="preserve">Addition during the period - </w:t>
            </w:r>
          </w:p>
        </w:tc>
        <w:tc>
          <w:tcPr>
            <w:tcW w:w="1276" w:type="dxa"/>
          </w:tcPr>
          <w:p w14:paraId="7AB31EDA" w14:textId="77777777" w:rsidR="004E11A7" w:rsidRPr="00BC5C31" w:rsidRDefault="004E11A7" w:rsidP="004E11A7">
            <w:pPr>
              <w:tabs>
                <w:tab w:val="decimal" w:pos="1164"/>
              </w:tabs>
              <w:spacing w:after="0" w:line="240" w:lineRule="atLeast"/>
              <w:ind w:left="30" w:right="-25"/>
              <w:rPr>
                <w:rFonts w:ascii="Times New Roman" w:hAnsi="Times New Roman" w:cs="Times New Roman"/>
                <w:szCs w:val="22"/>
              </w:rPr>
            </w:pPr>
          </w:p>
        </w:tc>
        <w:tc>
          <w:tcPr>
            <w:tcW w:w="264" w:type="dxa"/>
          </w:tcPr>
          <w:p w14:paraId="44B38E07" w14:textId="77777777" w:rsidR="004E11A7" w:rsidRPr="00BC5C31" w:rsidRDefault="004E11A7" w:rsidP="004E11A7">
            <w:pPr>
              <w:tabs>
                <w:tab w:val="decimal" w:pos="1113"/>
                <w:tab w:val="decimal" w:pos="1164"/>
              </w:tabs>
              <w:spacing w:after="0" w:line="240" w:lineRule="atLeast"/>
              <w:ind w:left="72" w:right="-25"/>
              <w:rPr>
                <w:rFonts w:ascii="Times New Roman" w:hAnsi="Times New Roman" w:cs="Times New Roman"/>
                <w:szCs w:val="22"/>
              </w:rPr>
            </w:pPr>
          </w:p>
        </w:tc>
        <w:tc>
          <w:tcPr>
            <w:tcW w:w="1295" w:type="dxa"/>
          </w:tcPr>
          <w:p w14:paraId="375C6DB2" w14:textId="77777777" w:rsidR="004E11A7" w:rsidRPr="00BC5C31" w:rsidRDefault="004E11A7" w:rsidP="00F54FBC">
            <w:pPr>
              <w:tabs>
                <w:tab w:val="decimal" w:pos="1044"/>
              </w:tabs>
              <w:spacing w:after="0" w:line="240" w:lineRule="atLeast"/>
              <w:ind w:left="30" w:right="-25"/>
              <w:rPr>
                <w:rFonts w:ascii="Times New Roman" w:hAnsi="Times New Roman" w:cs="Times New Roman"/>
                <w:szCs w:val="22"/>
              </w:rPr>
            </w:pPr>
          </w:p>
        </w:tc>
        <w:tc>
          <w:tcPr>
            <w:tcW w:w="264" w:type="dxa"/>
          </w:tcPr>
          <w:p w14:paraId="6FE9269E" w14:textId="77777777" w:rsidR="004E11A7" w:rsidRPr="00BC5C31" w:rsidRDefault="004E11A7" w:rsidP="004E11A7">
            <w:pPr>
              <w:tabs>
                <w:tab w:val="decimal" w:pos="1113"/>
                <w:tab w:val="decimal" w:pos="1164"/>
              </w:tabs>
              <w:spacing w:after="0" w:line="240" w:lineRule="atLeast"/>
              <w:ind w:left="72" w:right="-25"/>
              <w:rPr>
                <w:rFonts w:ascii="Times New Roman" w:hAnsi="Times New Roman" w:cs="Times New Roman"/>
                <w:szCs w:val="22"/>
              </w:rPr>
            </w:pPr>
          </w:p>
        </w:tc>
        <w:tc>
          <w:tcPr>
            <w:tcW w:w="1445" w:type="dxa"/>
          </w:tcPr>
          <w:p w14:paraId="5E7B7D3F" w14:textId="77777777" w:rsidR="004E11A7" w:rsidRPr="00BC5C31" w:rsidRDefault="004E11A7" w:rsidP="004E11A7">
            <w:pPr>
              <w:tabs>
                <w:tab w:val="decimal" w:pos="1164"/>
              </w:tabs>
              <w:spacing w:after="0" w:line="240" w:lineRule="atLeast"/>
              <w:ind w:left="30" w:right="-25"/>
              <w:rPr>
                <w:rFonts w:ascii="Times New Roman" w:hAnsi="Times New Roman" w:cs="Times New Roman"/>
                <w:szCs w:val="22"/>
              </w:rPr>
            </w:pPr>
          </w:p>
        </w:tc>
        <w:tc>
          <w:tcPr>
            <w:tcW w:w="255" w:type="dxa"/>
          </w:tcPr>
          <w:p w14:paraId="4280D1D9" w14:textId="77777777" w:rsidR="004E11A7" w:rsidRPr="00BC5C31" w:rsidRDefault="004E11A7" w:rsidP="004E11A7">
            <w:pPr>
              <w:tabs>
                <w:tab w:val="decimal" w:pos="1164"/>
              </w:tabs>
              <w:spacing w:after="0" w:line="240" w:lineRule="atLeast"/>
              <w:ind w:left="72" w:right="-25"/>
              <w:rPr>
                <w:rFonts w:ascii="Times New Roman" w:hAnsi="Times New Roman" w:cs="Times New Roman"/>
                <w:szCs w:val="22"/>
              </w:rPr>
            </w:pPr>
          </w:p>
        </w:tc>
        <w:tc>
          <w:tcPr>
            <w:tcW w:w="1449" w:type="dxa"/>
          </w:tcPr>
          <w:p w14:paraId="62FF4440" w14:textId="77777777" w:rsidR="004E11A7" w:rsidRPr="00BC5C31" w:rsidRDefault="004E11A7" w:rsidP="004E11A7">
            <w:pPr>
              <w:tabs>
                <w:tab w:val="decimal" w:pos="1164"/>
              </w:tabs>
              <w:spacing w:after="0" w:line="240" w:lineRule="atLeast"/>
              <w:ind w:left="30" w:right="-25"/>
              <w:rPr>
                <w:rFonts w:ascii="Times New Roman" w:hAnsi="Times New Roman" w:cs="Times New Roman"/>
                <w:szCs w:val="22"/>
              </w:rPr>
            </w:pPr>
          </w:p>
        </w:tc>
      </w:tr>
      <w:tr w:rsidR="004E11A7" w:rsidRPr="00BC5C31" w14:paraId="1B9186A0" w14:textId="77777777" w:rsidTr="00014800">
        <w:tc>
          <w:tcPr>
            <w:tcW w:w="3492" w:type="dxa"/>
          </w:tcPr>
          <w:p w14:paraId="373DFFBF" w14:textId="77777777" w:rsidR="004E11A7" w:rsidRPr="00BC5C31" w:rsidRDefault="004E11A7" w:rsidP="004E11A7">
            <w:pPr>
              <w:tabs>
                <w:tab w:val="left" w:pos="405"/>
              </w:tabs>
              <w:spacing w:after="0" w:line="240" w:lineRule="atLeast"/>
              <w:ind w:left="522" w:right="-25"/>
              <w:jc w:val="thaiDistribute"/>
              <w:rPr>
                <w:rFonts w:ascii="Times New Roman" w:hAnsi="Times New Roman"/>
                <w:szCs w:val="22"/>
                <w:cs/>
              </w:rPr>
            </w:pPr>
            <w:r w:rsidRPr="00BC5C31">
              <w:rPr>
                <w:rFonts w:ascii="Times New Roman" w:hAnsi="Times New Roman"/>
                <w:szCs w:val="22"/>
              </w:rPr>
              <w:t xml:space="preserve">  transfer from investment</w:t>
            </w:r>
          </w:p>
        </w:tc>
        <w:tc>
          <w:tcPr>
            <w:tcW w:w="1276" w:type="dxa"/>
          </w:tcPr>
          <w:p w14:paraId="60891209" w14:textId="77777777" w:rsidR="004E11A7" w:rsidRPr="00BC5C31" w:rsidRDefault="004E11A7" w:rsidP="004E11A7">
            <w:pPr>
              <w:tabs>
                <w:tab w:val="decimal" w:pos="1164"/>
              </w:tabs>
              <w:spacing w:after="0" w:line="240" w:lineRule="atLeast"/>
              <w:ind w:left="30" w:right="-25"/>
              <w:rPr>
                <w:rFonts w:ascii="Times New Roman" w:hAnsi="Times New Roman" w:cs="Times New Roman"/>
                <w:szCs w:val="22"/>
              </w:rPr>
            </w:pPr>
          </w:p>
        </w:tc>
        <w:tc>
          <w:tcPr>
            <w:tcW w:w="264" w:type="dxa"/>
          </w:tcPr>
          <w:p w14:paraId="0585C056" w14:textId="77777777" w:rsidR="004E11A7" w:rsidRPr="00BC5C31" w:rsidRDefault="004E11A7" w:rsidP="004E11A7">
            <w:pPr>
              <w:tabs>
                <w:tab w:val="decimal" w:pos="1113"/>
                <w:tab w:val="decimal" w:pos="1164"/>
              </w:tabs>
              <w:spacing w:after="0" w:line="240" w:lineRule="atLeast"/>
              <w:ind w:left="72" w:right="-25"/>
              <w:rPr>
                <w:rFonts w:ascii="Times New Roman" w:hAnsi="Times New Roman" w:cs="Times New Roman"/>
                <w:szCs w:val="22"/>
              </w:rPr>
            </w:pPr>
          </w:p>
        </w:tc>
        <w:tc>
          <w:tcPr>
            <w:tcW w:w="1295" w:type="dxa"/>
          </w:tcPr>
          <w:p w14:paraId="77304748" w14:textId="77777777" w:rsidR="004E11A7" w:rsidRPr="00BC5C31" w:rsidRDefault="004E11A7" w:rsidP="00F54FBC">
            <w:pPr>
              <w:tabs>
                <w:tab w:val="decimal" w:pos="1044"/>
              </w:tabs>
              <w:spacing w:after="0" w:line="240" w:lineRule="atLeast"/>
              <w:ind w:left="30" w:right="-25"/>
              <w:rPr>
                <w:rFonts w:ascii="Times New Roman" w:hAnsi="Times New Roman" w:cs="Times New Roman"/>
                <w:szCs w:val="22"/>
              </w:rPr>
            </w:pPr>
          </w:p>
        </w:tc>
        <w:tc>
          <w:tcPr>
            <w:tcW w:w="264" w:type="dxa"/>
          </w:tcPr>
          <w:p w14:paraId="122B7D29" w14:textId="77777777" w:rsidR="004E11A7" w:rsidRPr="00BC5C31" w:rsidRDefault="004E11A7" w:rsidP="004E11A7">
            <w:pPr>
              <w:tabs>
                <w:tab w:val="decimal" w:pos="1113"/>
                <w:tab w:val="decimal" w:pos="1164"/>
              </w:tabs>
              <w:spacing w:after="0" w:line="240" w:lineRule="atLeast"/>
              <w:ind w:left="72" w:right="-25"/>
              <w:rPr>
                <w:rFonts w:ascii="Times New Roman" w:hAnsi="Times New Roman" w:cs="Times New Roman"/>
                <w:szCs w:val="22"/>
              </w:rPr>
            </w:pPr>
          </w:p>
        </w:tc>
        <w:tc>
          <w:tcPr>
            <w:tcW w:w="1445" w:type="dxa"/>
          </w:tcPr>
          <w:p w14:paraId="296D45DE" w14:textId="77777777" w:rsidR="004E11A7" w:rsidRPr="00BC5C31" w:rsidRDefault="004E11A7" w:rsidP="004E11A7">
            <w:pPr>
              <w:tabs>
                <w:tab w:val="decimal" w:pos="1164"/>
              </w:tabs>
              <w:spacing w:after="0" w:line="240" w:lineRule="atLeast"/>
              <w:ind w:left="30" w:right="-25"/>
              <w:rPr>
                <w:rFonts w:ascii="Times New Roman" w:hAnsi="Times New Roman" w:cs="Times New Roman"/>
                <w:szCs w:val="22"/>
              </w:rPr>
            </w:pPr>
          </w:p>
        </w:tc>
        <w:tc>
          <w:tcPr>
            <w:tcW w:w="255" w:type="dxa"/>
          </w:tcPr>
          <w:p w14:paraId="601E236C" w14:textId="77777777" w:rsidR="004E11A7" w:rsidRPr="00BC5C31" w:rsidRDefault="004E11A7" w:rsidP="004E11A7">
            <w:pPr>
              <w:tabs>
                <w:tab w:val="decimal" w:pos="1164"/>
              </w:tabs>
              <w:spacing w:after="0" w:line="240" w:lineRule="atLeast"/>
              <w:ind w:left="72" w:right="-25"/>
              <w:rPr>
                <w:rFonts w:ascii="Times New Roman" w:hAnsi="Times New Roman" w:cs="Times New Roman"/>
                <w:szCs w:val="22"/>
              </w:rPr>
            </w:pPr>
          </w:p>
        </w:tc>
        <w:tc>
          <w:tcPr>
            <w:tcW w:w="1449" w:type="dxa"/>
          </w:tcPr>
          <w:p w14:paraId="7F41D4E6" w14:textId="77777777" w:rsidR="004E11A7" w:rsidRPr="00BC5C31" w:rsidRDefault="004E11A7" w:rsidP="004E11A7">
            <w:pPr>
              <w:tabs>
                <w:tab w:val="decimal" w:pos="1164"/>
              </w:tabs>
              <w:spacing w:after="0" w:line="240" w:lineRule="atLeast"/>
              <w:ind w:left="30" w:right="-25"/>
              <w:rPr>
                <w:rFonts w:ascii="Times New Roman" w:hAnsi="Times New Roman" w:cs="Times New Roman"/>
                <w:szCs w:val="22"/>
              </w:rPr>
            </w:pPr>
          </w:p>
        </w:tc>
      </w:tr>
      <w:tr w:rsidR="004E11A7" w:rsidRPr="00BC5C31" w14:paraId="7C4B2DD0" w14:textId="77777777" w:rsidTr="00014800">
        <w:tc>
          <w:tcPr>
            <w:tcW w:w="3492" w:type="dxa"/>
          </w:tcPr>
          <w:p w14:paraId="38E66066" w14:textId="77777777" w:rsidR="004E11A7" w:rsidRPr="00BC5C31" w:rsidRDefault="004E11A7" w:rsidP="004E11A7">
            <w:pPr>
              <w:tabs>
                <w:tab w:val="left" w:pos="405"/>
              </w:tabs>
              <w:spacing w:after="0" w:line="240" w:lineRule="atLeast"/>
              <w:ind w:left="522" w:right="-25"/>
              <w:jc w:val="thaiDistribute"/>
              <w:rPr>
                <w:rFonts w:ascii="Times New Roman" w:hAnsi="Times New Roman"/>
                <w:szCs w:val="22"/>
                <w:cs/>
              </w:rPr>
            </w:pPr>
            <w:r w:rsidRPr="00BC5C31">
              <w:rPr>
                <w:rFonts w:ascii="Times New Roman" w:hAnsi="Times New Roman"/>
                <w:szCs w:val="22"/>
              </w:rPr>
              <w:t xml:space="preserve">  in subsidiaries</w:t>
            </w:r>
          </w:p>
        </w:tc>
        <w:tc>
          <w:tcPr>
            <w:tcW w:w="1276" w:type="dxa"/>
          </w:tcPr>
          <w:p w14:paraId="790CEC56" w14:textId="51F01647" w:rsidR="004E11A7" w:rsidRPr="00BC5C31" w:rsidRDefault="004534D4" w:rsidP="004E11A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64" w:type="dxa"/>
          </w:tcPr>
          <w:p w14:paraId="7FD3A3C9" w14:textId="77777777" w:rsidR="004E11A7" w:rsidRPr="00BC5C31" w:rsidRDefault="004E11A7" w:rsidP="004E11A7">
            <w:pPr>
              <w:tabs>
                <w:tab w:val="decimal" w:pos="1113"/>
                <w:tab w:val="decimal" w:pos="1164"/>
              </w:tabs>
              <w:spacing w:after="0" w:line="240" w:lineRule="atLeast"/>
              <w:ind w:left="72" w:right="-25"/>
              <w:rPr>
                <w:rFonts w:ascii="Times New Roman" w:hAnsi="Times New Roman" w:cs="Times New Roman"/>
                <w:szCs w:val="22"/>
              </w:rPr>
            </w:pPr>
          </w:p>
        </w:tc>
        <w:tc>
          <w:tcPr>
            <w:tcW w:w="1295" w:type="dxa"/>
          </w:tcPr>
          <w:p w14:paraId="753F62A8" w14:textId="17EAA254" w:rsidR="004E11A7" w:rsidRPr="00BC5C31" w:rsidRDefault="004E11A7" w:rsidP="00F54FBC">
            <w:pPr>
              <w:tabs>
                <w:tab w:val="decimal" w:pos="1044"/>
              </w:tabs>
              <w:spacing w:after="0" w:line="240" w:lineRule="atLeast"/>
              <w:ind w:left="30" w:right="-25"/>
              <w:rPr>
                <w:rFonts w:ascii="Times New Roman" w:hAnsi="Times New Roman" w:cs="Times New Roman"/>
                <w:szCs w:val="22"/>
              </w:rPr>
            </w:pPr>
            <w:r w:rsidRPr="00BC5C31">
              <w:rPr>
                <w:rFonts w:ascii="Times New Roman" w:hAnsi="Times New Roman" w:cs="Times New Roman"/>
                <w:szCs w:val="22"/>
              </w:rPr>
              <w:t>52,200</w:t>
            </w:r>
          </w:p>
        </w:tc>
        <w:tc>
          <w:tcPr>
            <w:tcW w:w="264" w:type="dxa"/>
          </w:tcPr>
          <w:p w14:paraId="1BB8C4FD" w14:textId="77777777" w:rsidR="004E11A7" w:rsidRPr="00BC5C31" w:rsidRDefault="004E11A7" w:rsidP="004E11A7">
            <w:pPr>
              <w:tabs>
                <w:tab w:val="decimal" w:pos="1113"/>
                <w:tab w:val="decimal" w:pos="1164"/>
              </w:tabs>
              <w:spacing w:after="0" w:line="240" w:lineRule="atLeast"/>
              <w:ind w:left="72" w:right="-25"/>
              <w:rPr>
                <w:rFonts w:ascii="Times New Roman" w:hAnsi="Times New Roman" w:cs="Times New Roman"/>
                <w:szCs w:val="22"/>
              </w:rPr>
            </w:pPr>
          </w:p>
        </w:tc>
        <w:tc>
          <w:tcPr>
            <w:tcW w:w="1445" w:type="dxa"/>
          </w:tcPr>
          <w:p w14:paraId="1A69DE6D" w14:textId="6C9D598A" w:rsidR="004E11A7" w:rsidRPr="00BC5C31" w:rsidRDefault="004534D4" w:rsidP="004E11A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6A86BE22" w14:textId="77777777" w:rsidR="004E11A7" w:rsidRPr="00BC5C31" w:rsidRDefault="004E11A7" w:rsidP="004E11A7">
            <w:pPr>
              <w:tabs>
                <w:tab w:val="decimal" w:pos="1164"/>
              </w:tabs>
              <w:spacing w:after="0" w:line="240" w:lineRule="atLeast"/>
              <w:ind w:left="72" w:right="-25"/>
              <w:rPr>
                <w:rFonts w:ascii="Times New Roman" w:hAnsi="Times New Roman" w:cs="Times New Roman"/>
                <w:szCs w:val="22"/>
              </w:rPr>
            </w:pPr>
          </w:p>
        </w:tc>
        <w:tc>
          <w:tcPr>
            <w:tcW w:w="1449" w:type="dxa"/>
          </w:tcPr>
          <w:p w14:paraId="4E390394" w14:textId="532DB56A" w:rsidR="004E11A7" w:rsidRPr="00BC5C31" w:rsidRDefault="004E11A7" w:rsidP="004E11A7">
            <w:pPr>
              <w:tabs>
                <w:tab w:val="decimal" w:pos="1164"/>
              </w:tabs>
              <w:spacing w:after="0" w:line="240" w:lineRule="atLeast"/>
              <w:ind w:left="30" w:right="-25"/>
              <w:rPr>
                <w:rFonts w:ascii="Times New Roman" w:hAnsi="Times New Roman" w:cs="Times New Roman"/>
                <w:szCs w:val="22"/>
              </w:rPr>
            </w:pPr>
            <w:r w:rsidRPr="00BC5C31">
              <w:rPr>
                <w:rFonts w:ascii="Times New Roman" w:hAnsi="Times New Roman" w:cs="Times New Roman"/>
                <w:szCs w:val="22"/>
              </w:rPr>
              <w:t>52,200</w:t>
            </w:r>
          </w:p>
        </w:tc>
      </w:tr>
      <w:tr w:rsidR="004E11A7" w:rsidRPr="00BC5C31" w14:paraId="7650DFF1" w14:textId="77777777" w:rsidTr="00014800">
        <w:tc>
          <w:tcPr>
            <w:tcW w:w="3492" w:type="dxa"/>
          </w:tcPr>
          <w:p w14:paraId="6B2977BA" w14:textId="77777777" w:rsidR="004E11A7" w:rsidRPr="00BC5C31" w:rsidRDefault="004E11A7" w:rsidP="004E11A7">
            <w:pPr>
              <w:tabs>
                <w:tab w:val="left" w:pos="405"/>
              </w:tabs>
              <w:spacing w:after="0" w:line="240" w:lineRule="atLeast"/>
              <w:ind w:left="522" w:right="-25"/>
              <w:jc w:val="thaiDistribute"/>
              <w:rPr>
                <w:rFonts w:ascii="Times New Roman" w:hAnsi="Times New Roman"/>
                <w:szCs w:val="22"/>
              </w:rPr>
            </w:pPr>
            <w:proofErr w:type="gramStart"/>
            <w:r w:rsidRPr="00BC5C31">
              <w:rPr>
                <w:rFonts w:ascii="Times New Roman" w:hAnsi="Times New Roman"/>
                <w:szCs w:val="22"/>
              </w:rPr>
              <w:t>Transfer out</w:t>
            </w:r>
            <w:proofErr w:type="gramEnd"/>
            <w:r w:rsidRPr="00BC5C31">
              <w:rPr>
                <w:rFonts w:ascii="Times New Roman" w:hAnsi="Times New Roman"/>
                <w:szCs w:val="22"/>
              </w:rPr>
              <w:t xml:space="preserve"> during the period</w:t>
            </w:r>
          </w:p>
        </w:tc>
        <w:tc>
          <w:tcPr>
            <w:tcW w:w="1276" w:type="dxa"/>
          </w:tcPr>
          <w:p w14:paraId="30E2FB74" w14:textId="671CF86F" w:rsidR="004E11A7" w:rsidRPr="00BC5C31" w:rsidRDefault="004534D4" w:rsidP="00F54FBC">
            <w:pPr>
              <w:tabs>
                <w:tab w:val="decimal" w:pos="1020"/>
              </w:tabs>
              <w:spacing w:after="0" w:line="240" w:lineRule="atLeast"/>
              <w:ind w:left="30" w:right="-25"/>
              <w:rPr>
                <w:rFonts w:ascii="Times New Roman" w:eastAsia="Cordia New" w:hAnsi="Times New Roman" w:cs="Times New Roman"/>
                <w:szCs w:val="22"/>
              </w:rPr>
            </w:pPr>
            <w:r w:rsidRPr="00BC5C31">
              <w:rPr>
                <w:rFonts w:ascii="Times New Roman" w:eastAsia="Cordia New" w:hAnsi="Times New Roman" w:cs="Times New Roman"/>
                <w:szCs w:val="22"/>
              </w:rPr>
              <w:t>(63,000)</w:t>
            </w:r>
          </w:p>
        </w:tc>
        <w:tc>
          <w:tcPr>
            <w:tcW w:w="264" w:type="dxa"/>
          </w:tcPr>
          <w:p w14:paraId="0ED565BD" w14:textId="77777777" w:rsidR="004E11A7" w:rsidRPr="00BC5C31" w:rsidRDefault="004E11A7" w:rsidP="004E11A7">
            <w:pPr>
              <w:tabs>
                <w:tab w:val="decimal" w:pos="1113"/>
                <w:tab w:val="decimal" w:pos="1164"/>
              </w:tabs>
              <w:spacing w:after="0" w:line="240" w:lineRule="atLeast"/>
              <w:ind w:left="72" w:right="-25"/>
              <w:rPr>
                <w:rFonts w:ascii="Times New Roman" w:hAnsi="Times New Roman" w:cs="Times New Roman"/>
                <w:szCs w:val="22"/>
              </w:rPr>
            </w:pPr>
          </w:p>
        </w:tc>
        <w:tc>
          <w:tcPr>
            <w:tcW w:w="1295" w:type="dxa"/>
          </w:tcPr>
          <w:p w14:paraId="2BACB9E9" w14:textId="1F6224BE" w:rsidR="004E11A7" w:rsidRPr="00BC5C31" w:rsidRDefault="004E11A7" w:rsidP="004E11A7">
            <w:pPr>
              <w:spacing w:after="0" w:line="240" w:lineRule="atLeast"/>
              <w:ind w:left="30" w:right="-25"/>
              <w:jc w:val="center"/>
              <w:rPr>
                <w:rFonts w:ascii="Times New Roman" w:hAnsi="Times New Roman" w:cs="Times New Roman"/>
                <w:szCs w:val="22"/>
              </w:rPr>
            </w:pPr>
            <w:r w:rsidRPr="00BC5C31">
              <w:rPr>
                <w:rFonts w:ascii="Times New Roman" w:hAnsi="Times New Roman" w:cs="Times New Roman"/>
                <w:szCs w:val="22"/>
              </w:rPr>
              <w:t>-</w:t>
            </w:r>
          </w:p>
        </w:tc>
        <w:tc>
          <w:tcPr>
            <w:tcW w:w="264" w:type="dxa"/>
          </w:tcPr>
          <w:p w14:paraId="1C64E69B" w14:textId="77777777" w:rsidR="004E11A7" w:rsidRPr="00BC5C31" w:rsidRDefault="004E11A7" w:rsidP="004E11A7">
            <w:pPr>
              <w:tabs>
                <w:tab w:val="decimal" w:pos="1113"/>
                <w:tab w:val="decimal" w:pos="1164"/>
              </w:tabs>
              <w:spacing w:after="0" w:line="240" w:lineRule="atLeast"/>
              <w:ind w:left="72" w:right="-25"/>
              <w:rPr>
                <w:rFonts w:ascii="Times New Roman" w:hAnsi="Times New Roman" w:cs="Times New Roman"/>
                <w:szCs w:val="22"/>
              </w:rPr>
            </w:pPr>
          </w:p>
        </w:tc>
        <w:tc>
          <w:tcPr>
            <w:tcW w:w="1445" w:type="dxa"/>
          </w:tcPr>
          <w:p w14:paraId="65EF7C4F" w14:textId="60217F8B" w:rsidR="004E11A7" w:rsidRPr="00BC5C31" w:rsidRDefault="004534D4" w:rsidP="004534D4">
            <w:pPr>
              <w:spacing w:after="0" w:line="240" w:lineRule="atLeast"/>
              <w:ind w:left="30"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w:t>
            </w:r>
          </w:p>
        </w:tc>
        <w:tc>
          <w:tcPr>
            <w:tcW w:w="255" w:type="dxa"/>
          </w:tcPr>
          <w:p w14:paraId="2F80BECA" w14:textId="77777777" w:rsidR="004E11A7" w:rsidRPr="00BC5C31" w:rsidRDefault="004E11A7" w:rsidP="004E11A7">
            <w:pPr>
              <w:tabs>
                <w:tab w:val="decimal" w:pos="1164"/>
              </w:tabs>
              <w:spacing w:after="0" w:line="240" w:lineRule="atLeast"/>
              <w:ind w:left="72" w:right="-25"/>
              <w:rPr>
                <w:rFonts w:ascii="Times New Roman" w:hAnsi="Times New Roman" w:cs="Times New Roman"/>
                <w:szCs w:val="22"/>
              </w:rPr>
            </w:pPr>
          </w:p>
        </w:tc>
        <w:tc>
          <w:tcPr>
            <w:tcW w:w="1449" w:type="dxa"/>
          </w:tcPr>
          <w:p w14:paraId="792407EC" w14:textId="1B95855E" w:rsidR="004E11A7" w:rsidRPr="00BC5C31" w:rsidRDefault="004E11A7" w:rsidP="004E11A7">
            <w:pPr>
              <w:spacing w:after="0" w:line="240" w:lineRule="atLeast"/>
              <w:ind w:left="30" w:right="-25"/>
              <w:jc w:val="center"/>
              <w:rPr>
                <w:rFonts w:ascii="Times New Roman" w:hAnsi="Times New Roman" w:cs="Times New Roman"/>
                <w:szCs w:val="22"/>
              </w:rPr>
            </w:pPr>
            <w:r w:rsidRPr="00BC5C31">
              <w:rPr>
                <w:rFonts w:ascii="Times New Roman" w:hAnsi="Times New Roman" w:cs="Times New Roman"/>
                <w:szCs w:val="22"/>
              </w:rPr>
              <w:t>-</w:t>
            </w:r>
          </w:p>
        </w:tc>
      </w:tr>
      <w:tr w:rsidR="004E11A7" w:rsidRPr="00BC5C31" w14:paraId="3F44230E" w14:textId="77777777" w:rsidTr="00014800">
        <w:tc>
          <w:tcPr>
            <w:tcW w:w="3492" w:type="dxa"/>
          </w:tcPr>
          <w:p w14:paraId="17AC2075" w14:textId="77777777" w:rsidR="004E11A7" w:rsidRPr="00BC5C31" w:rsidRDefault="004E11A7" w:rsidP="004E11A7">
            <w:pPr>
              <w:tabs>
                <w:tab w:val="left" w:pos="405"/>
              </w:tabs>
              <w:spacing w:after="0" w:line="240" w:lineRule="atLeast"/>
              <w:ind w:left="522" w:right="-25"/>
              <w:jc w:val="thaiDistribute"/>
              <w:rPr>
                <w:rFonts w:ascii="Times New Roman" w:hAnsi="Times New Roman"/>
                <w:szCs w:val="22"/>
                <w:cs/>
              </w:rPr>
            </w:pPr>
            <w:r w:rsidRPr="00BC5C31">
              <w:rPr>
                <w:rFonts w:ascii="Times New Roman" w:hAnsi="Times New Roman"/>
                <w:szCs w:val="22"/>
              </w:rPr>
              <w:t>Adjust valuation</w:t>
            </w:r>
          </w:p>
        </w:tc>
        <w:tc>
          <w:tcPr>
            <w:tcW w:w="1276" w:type="dxa"/>
          </w:tcPr>
          <w:p w14:paraId="4165DE61" w14:textId="5D8024BC" w:rsidR="004E11A7" w:rsidRPr="00BC5C31" w:rsidRDefault="004534D4" w:rsidP="00F54FBC">
            <w:pPr>
              <w:tabs>
                <w:tab w:val="decimal" w:pos="1020"/>
              </w:tabs>
              <w:spacing w:after="0" w:line="240" w:lineRule="atLeast"/>
              <w:ind w:left="30" w:right="-25"/>
              <w:rPr>
                <w:rFonts w:ascii="Times New Roman" w:hAnsi="Times New Roman" w:cs="Times New Roman"/>
                <w:szCs w:val="22"/>
              </w:rPr>
            </w:pPr>
            <w:r w:rsidRPr="00BC5C31">
              <w:rPr>
                <w:rFonts w:ascii="Times New Roman" w:hAnsi="Times New Roman" w:cs="Times New Roman"/>
                <w:szCs w:val="22"/>
              </w:rPr>
              <w:t>(570)</w:t>
            </w:r>
          </w:p>
        </w:tc>
        <w:tc>
          <w:tcPr>
            <w:tcW w:w="264" w:type="dxa"/>
          </w:tcPr>
          <w:p w14:paraId="7C10F9B7" w14:textId="77777777" w:rsidR="004E11A7" w:rsidRPr="00BC5C31" w:rsidRDefault="004E11A7" w:rsidP="004E11A7">
            <w:pPr>
              <w:tabs>
                <w:tab w:val="decimal" w:pos="1113"/>
                <w:tab w:val="decimal" w:pos="1164"/>
              </w:tabs>
              <w:spacing w:after="0" w:line="240" w:lineRule="atLeast"/>
              <w:ind w:left="72" w:right="-25"/>
              <w:rPr>
                <w:rFonts w:ascii="Times New Roman" w:hAnsi="Times New Roman" w:cs="Times New Roman"/>
                <w:szCs w:val="22"/>
              </w:rPr>
            </w:pPr>
          </w:p>
        </w:tc>
        <w:tc>
          <w:tcPr>
            <w:tcW w:w="1295" w:type="dxa"/>
          </w:tcPr>
          <w:p w14:paraId="3248D073" w14:textId="60DDABEA" w:rsidR="004E11A7" w:rsidRPr="00BC5C31" w:rsidRDefault="004E11A7" w:rsidP="00F54FBC">
            <w:pPr>
              <w:tabs>
                <w:tab w:val="decimal" w:pos="1044"/>
              </w:tabs>
              <w:spacing w:after="0" w:line="240" w:lineRule="atLeast"/>
              <w:ind w:left="30" w:right="-25"/>
              <w:rPr>
                <w:rFonts w:ascii="Times New Roman" w:hAnsi="Times New Roman" w:cs="Times New Roman"/>
                <w:szCs w:val="22"/>
              </w:rPr>
            </w:pPr>
            <w:r w:rsidRPr="00BC5C31">
              <w:rPr>
                <w:rFonts w:ascii="Times New Roman" w:hAnsi="Times New Roman" w:cs="Times New Roman"/>
                <w:szCs w:val="22"/>
              </w:rPr>
              <w:t>(980)</w:t>
            </w:r>
          </w:p>
        </w:tc>
        <w:tc>
          <w:tcPr>
            <w:tcW w:w="264" w:type="dxa"/>
          </w:tcPr>
          <w:p w14:paraId="2E71A611" w14:textId="77777777" w:rsidR="004E11A7" w:rsidRPr="00BC5C31" w:rsidRDefault="004E11A7" w:rsidP="004E11A7">
            <w:pPr>
              <w:tabs>
                <w:tab w:val="decimal" w:pos="1113"/>
                <w:tab w:val="decimal" w:pos="1164"/>
              </w:tabs>
              <w:spacing w:after="0" w:line="240" w:lineRule="atLeast"/>
              <w:ind w:left="72" w:right="-25"/>
              <w:rPr>
                <w:rFonts w:ascii="Times New Roman" w:hAnsi="Times New Roman" w:cs="Times New Roman"/>
                <w:szCs w:val="22"/>
              </w:rPr>
            </w:pPr>
          </w:p>
        </w:tc>
        <w:tc>
          <w:tcPr>
            <w:tcW w:w="1445" w:type="dxa"/>
          </w:tcPr>
          <w:p w14:paraId="58FCAF4B" w14:textId="4626F8BF" w:rsidR="004E11A7" w:rsidRPr="00BC5C31" w:rsidRDefault="004534D4" w:rsidP="004E11A7">
            <w:pPr>
              <w:tabs>
                <w:tab w:val="decimal" w:pos="1164"/>
              </w:tabs>
              <w:spacing w:after="0" w:line="240" w:lineRule="atLeast"/>
              <w:ind w:left="30" w:right="-25"/>
              <w:rPr>
                <w:rFonts w:ascii="Times New Roman" w:hAnsi="Times New Roman" w:cs="Times New Roman"/>
                <w:szCs w:val="22"/>
              </w:rPr>
            </w:pPr>
            <w:r w:rsidRPr="00BC5C31">
              <w:rPr>
                <w:rFonts w:ascii="Times New Roman" w:eastAsia="Cordia New" w:hAnsi="Times New Roman" w:cs="Times New Roman"/>
                <w:szCs w:val="22"/>
              </w:rPr>
              <w:t>(570)</w:t>
            </w:r>
          </w:p>
        </w:tc>
        <w:tc>
          <w:tcPr>
            <w:tcW w:w="255" w:type="dxa"/>
          </w:tcPr>
          <w:p w14:paraId="70DDB745" w14:textId="77777777" w:rsidR="004E11A7" w:rsidRPr="00BC5C31" w:rsidRDefault="004E11A7" w:rsidP="004E11A7">
            <w:pPr>
              <w:tabs>
                <w:tab w:val="decimal" w:pos="1164"/>
              </w:tabs>
              <w:spacing w:after="0" w:line="240" w:lineRule="atLeast"/>
              <w:ind w:left="72" w:right="-25"/>
              <w:rPr>
                <w:rFonts w:ascii="Times New Roman" w:hAnsi="Times New Roman" w:cs="Times New Roman"/>
                <w:szCs w:val="22"/>
              </w:rPr>
            </w:pPr>
          </w:p>
        </w:tc>
        <w:tc>
          <w:tcPr>
            <w:tcW w:w="1449" w:type="dxa"/>
          </w:tcPr>
          <w:p w14:paraId="04CCC8E8" w14:textId="522A232A" w:rsidR="004E11A7" w:rsidRPr="00BC5C31" w:rsidRDefault="004E11A7" w:rsidP="004E11A7">
            <w:pPr>
              <w:tabs>
                <w:tab w:val="decimal" w:pos="1164"/>
              </w:tabs>
              <w:spacing w:after="0" w:line="240" w:lineRule="atLeast"/>
              <w:ind w:left="30" w:right="-25"/>
              <w:rPr>
                <w:rFonts w:ascii="Times New Roman" w:hAnsi="Times New Roman" w:cs="Times New Roman"/>
                <w:szCs w:val="22"/>
              </w:rPr>
            </w:pPr>
            <w:r w:rsidRPr="00BC5C31">
              <w:rPr>
                <w:rFonts w:ascii="Times New Roman" w:hAnsi="Times New Roman" w:cs="Times New Roman"/>
                <w:szCs w:val="22"/>
              </w:rPr>
              <w:t>(980)</w:t>
            </w:r>
          </w:p>
        </w:tc>
      </w:tr>
      <w:tr w:rsidR="004E11A7" w:rsidRPr="00BC5C31" w14:paraId="0FDA2B53" w14:textId="77777777" w:rsidTr="00014800">
        <w:tc>
          <w:tcPr>
            <w:tcW w:w="3492" w:type="dxa"/>
          </w:tcPr>
          <w:p w14:paraId="3401A176" w14:textId="71C37B83" w:rsidR="004E11A7" w:rsidRPr="00BC5C31" w:rsidRDefault="004E11A7" w:rsidP="004E11A7">
            <w:pPr>
              <w:spacing w:after="0" w:line="240" w:lineRule="atLeast"/>
              <w:ind w:left="549" w:right="-25"/>
              <w:rPr>
                <w:rFonts w:ascii="Times New Roman" w:hAnsi="Times New Roman" w:cs="Times New Roman"/>
                <w:b/>
                <w:bCs/>
                <w:szCs w:val="22"/>
              </w:rPr>
            </w:pPr>
            <w:proofErr w:type="gramStart"/>
            <w:r w:rsidRPr="00BC5C31">
              <w:rPr>
                <w:rFonts w:ascii="Times New Roman" w:hAnsi="Times New Roman" w:cs="Times New Roman"/>
                <w:b/>
                <w:bCs/>
                <w:szCs w:val="22"/>
              </w:rPr>
              <w:t>At</w:t>
            </w:r>
            <w:proofErr w:type="gramEnd"/>
            <w:r w:rsidRPr="00BC5C31">
              <w:rPr>
                <w:rFonts w:ascii="Times New Roman" w:hAnsi="Times New Roman" w:cs="Times New Roman"/>
                <w:b/>
                <w:bCs/>
                <w:szCs w:val="22"/>
              </w:rPr>
              <w:t xml:space="preserve"> 30 September</w:t>
            </w:r>
          </w:p>
        </w:tc>
        <w:tc>
          <w:tcPr>
            <w:tcW w:w="1276" w:type="dxa"/>
            <w:tcBorders>
              <w:top w:val="single" w:sz="4" w:space="0" w:color="auto"/>
              <w:bottom w:val="double" w:sz="4" w:space="0" w:color="auto"/>
            </w:tcBorders>
          </w:tcPr>
          <w:p w14:paraId="3D9BE962" w14:textId="2CFBC1C5" w:rsidR="004E11A7" w:rsidRPr="00BC5C31" w:rsidRDefault="004534D4" w:rsidP="00F54FBC">
            <w:pPr>
              <w:tabs>
                <w:tab w:val="decimal" w:pos="1020"/>
              </w:tabs>
              <w:spacing w:after="0" w:line="240" w:lineRule="atLeast"/>
              <w:ind w:left="30" w:right="-25"/>
              <w:rPr>
                <w:rFonts w:ascii="Times New Roman" w:hAnsi="Times New Roman" w:cs="Times New Roman"/>
                <w:b/>
                <w:bCs/>
                <w:szCs w:val="22"/>
              </w:rPr>
            </w:pPr>
            <w:r w:rsidRPr="00BC5C31">
              <w:rPr>
                <w:rFonts w:ascii="Times New Roman" w:hAnsi="Times New Roman" w:cs="Times New Roman"/>
                <w:b/>
                <w:bCs/>
                <w:szCs w:val="22"/>
              </w:rPr>
              <w:t>73,880</w:t>
            </w:r>
          </w:p>
        </w:tc>
        <w:tc>
          <w:tcPr>
            <w:tcW w:w="264" w:type="dxa"/>
          </w:tcPr>
          <w:p w14:paraId="21553350" w14:textId="77777777" w:rsidR="004E11A7" w:rsidRPr="00BC5C31" w:rsidRDefault="004E11A7" w:rsidP="004E11A7">
            <w:pPr>
              <w:tabs>
                <w:tab w:val="decimal" w:pos="1113"/>
                <w:tab w:val="decimal" w:pos="1164"/>
              </w:tabs>
              <w:spacing w:after="0" w:line="240" w:lineRule="atLeast"/>
              <w:ind w:left="72" w:right="-25"/>
              <w:rPr>
                <w:rFonts w:ascii="Times New Roman" w:hAnsi="Times New Roman" w:cs="Times New Roman"/>
                <w:b/>
                <w:bCs/>
                <w:szCs w:val="22"/>
              </w:rPr>
            </w:pPr>
          </w:p>
        </w:tc>
        <w:tc>
          <w:tcPr>
            <w:tcW w:w="1295" w:type="dxa"/>
            <w:tcBorders>
              <w:top w:val="single" w:sz="4" w:space="0" w:color="auto"/>
              <w:bottom w:val="double" w:sz="4" w:space="0" w:color="auto"/>
            </w:tcBorders>
          </w:tcPr>
          <w:p w14:paraId="5C9E4E51" w14:textId="54A1A7D6" w:rsidR="004E11A7" w:rsidRPr="00BC5C31" w:rsidRDefault="004E11A7" w:rsidP="00F54FBC">
            <w:pPr>
              <w:tabs>
                <w:tab w:val="decimal" w:pos="1044"/>
              </w:tabs>
              <w:spacing w:after="0" w:line="240" w:lineRule="atLeast"/>
              <w:ind w:left="30" w:right="-25"/>
              <w:rPr>
                <w:rFonts w:ascii="Times New Roman" w:hAnsi="Times New Roman" w:cs="Times New Roman"/>
                <w:b/>
                <w:bCs/>
                <w:szCs w:val="22"/>
              </w:rPr>
            </w:pPr>
            <w:r w:rsidRPr="00BC5C31">
              <w:rPr>
                <w:rFonts w:ascii="Times New Roman" w:hAnsi="Times New Roman" w:cs="Times New Roman"/>
                <w:b/>
                <w:bCs/>
                <w:szCs w:val="22"/>
              </w:rPr>
              <w:t>75,025</w:t>
            </w:r>
          </w:p>
        </w:tc>
        <w:tc>
          <w:tcPr>
            <w:tcW w:w="264" w:type="dxa"/>
          </w:tcPr>
          <w:p w14:paraId="402F537D" w14:textId="77777777" w:rsidR="004E11A7" w:rsidRPr="00BC5C31" w:rsidRDefault="004E11A7" w:rsidP="004E11A7">
            <w:pPr>
              <w:tabs>
                <w:tab w:val="decimal" w:pos="1113"/>
                <w:tab w:val="decimal" w:pos="1164"/>
              </w:tabs>
              <w:spacing w:after="0" w:line="240" w:lineRule="atLeast"/>
              <w:ind w:left="72" w:right="-25"/>
              <w:rPr>
                <w:rFonts w:ascii="Times New Roman" w:hAnsi="Times New Roman" w:cs="Times New Roman"/>
                <w:b/>
                <w:bCs/>
                <w:szCs w:val="22"/>
              </w:rPr>
            </w:pPr>
          </w:p>
        </w:tc>
        <w:tc>
          <w:tcPr>
            <w:tcW w:w="1445" w:type="dxa"/>
            <w:tcBorders>
              <w:top w:val="single" w:sz="4" w:space="0" w:color="auto"/>
              <w:bottom w:val="double" w:sz="4" w:space="0" w:color="auto"/>
            </w:tcBorders>
          </w:tcPr>
          <w:p w14:paraId="72A2C8FC" w14:textId="3DE99D77" w:rsidR="004E11A7" w:rsidRPr="00BC5C31" w:rsidRDefault="004534D4" w:rsidP="004E11A7">
            <w:pPr>
              <w:tabs>
                <w:tab w:val="decimal" w:pos="1164"/>
              </w:tabs>
              <w:spacing w:after="0" w:line="240" w:lineRule="atLeast"/>
              <w:ind w:left="30" w:right="-25"/>
              <w:rPr>
                <w:rFonts w:ascii="Times New Roman" w:hAnsi="Times New Roman" w:cs="Times New Roman"/>
                <w:b/>
                <w:bCs/>
                <w:szCs w:val="22"/>
              </w:rPr>
            </w:pPr>
            <w:r w:rsidRPr="00BC5C31">
              <w:rPr>
                <w:rFonts w:ascii="Times New Roman" w:hAnsi="Times New Roman" w:cs="Times New Roman"/>
                <w:b/>
                <w:bCs/>
                <w:szCs w:val="22"/>
              </w:rPr>
              <w:t>73,880</w:t>
            </w:r>
          </w:p>
        </w:tc>
        <w:tc>
          <w:tcPr>
            <w:tcW w:w="255" w:type="dxa"/>
          </w:tcPr>
          <w:p w14:paraId="6A055EEF" w14:textId="77777777" w:rsidR="004E11A7" w:rsidRPr="00BC5C31" w:rsidRDefault="004E11A7" w:rsidP="004E11A7">
            <w:pPr>
              <w:tabs>
                <w:tab w:val="decimal" w:pos="1164"/>
              </w:tabs>
              <w:spacing w:after="0" w:line="240" w:lineRule="atLeast"/>
              <w:ind w:left="72" w:right="-25"/>
              <w:rPr>
                <w:rFonts w:ascii="Times New Roman" w:hAnsi="Times New Roman" w:cs="Times New Roman"/>
                <w:b/>
                <w:bCs/>
                <w:szCs w:val="22"/>
              </w:rPr>
            </w:pPr>
          </w:p>
        </w:tc>
        <w:tc>
          <w:tcPr>
            <w:tcW w:w="1449" w:type="dxa"/>
            <w:tcBorders>
              <w:top w:val="single" w:sz="4" w:space="0" w:color="auto"/>
              <w:bottom w:val="double" w:sz="4" w:space="0" w:color="auto"/>
            </w:tcBorders>
          </w:tcPr>
          <w:p w14:paraId="6B17EC89" w14:textId="3593EF0E" w:rsidR="004E11A7" w:rsidRPr="00BC5C31" w:rsidRDefault="004E11A7" w:rsidP="004E11A7">
            <w:pPr>
              <w:tabs>
                <w:tab w:val="decimal" w:pos="1164"/>
              </w:tabs>
              <w:spacing w:after="0" w:line="240" w:lineRule="atLeast"/>
              <w:ind w:left="30" w:right="-25"/>
              <w:rPr>
                <w:rFonts w:ascii="Times New Roman" w:hAnsi="Times New Roman" w:cs="Times New Roman"/>
                <w:b/>
                <w:bCs/>
                <w:szCs w:val="22"/>
              </w:rPr>
            </w:pPr>
            <w:r w:rsidRPr="00BC5C31">
              <w:rPr>
                <w:rFonts w:ascii="Times New Roman" w:hAnsi="Times New Roman" w:cs="Times New Roman"/>
                <w:b/>
                <w:bCs/>
                <w:szCs w:val="22"/>
              </w:rPr>
              <w:t>75,025</w:t>
            </w:r>
          </w:p>
        </w:tc>
      </w:tr>
    </w:tbl>
    <w:p w14:paraId="47B16A17" w14:textId="797AFB60"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Investments in associates</w:t>
      </w:r>
    </w:p>
    <w:p w14:paraId="7C3FD888" w14:textId="77777777" w:rsidR="00800585" w:rsidRPr="00BC5C31" w:rsidRDefault="00800585" w:rsidP="00800585">
      <w:pPr>
        <w:tabs>
          <w:tab w:val="left" w:pos="567"/>
        </w:tabs>
        <w:spacing w:after="0" w:line="240" w:lineRule="atLeast"/>
        <w:ind w:left="540" w:right="-25"/>
        <w:jc w:val="thaiDistribute"/>
        <w:rPr>
          <w:rFonts w:ascii="Times New Roman" w:hAnsi="Times New Roman"/>
          <w:szCs w:val="22"/>
        </w:rPr>
      </w:pPr>
    </w:p>
    <w:p w14:paraId="2493DCF6" w14:textId="77777777" w:rsidR="004E11A7" w:rsidRPr="00BC5C31" w:rsidRDefault="004E11A7" w:rsidP="004E11A7">
      <w:pPr>
        <w:tabs>
          <w:tab w:val="left" w:pos="567"/>
        </w:tabs>
        <w:spacing w:after="0" w:line="240" w:lineRule="atLeast"/>
        <w:ind w:left="540" w:right="-25"/>
        <w:jc w:val="both"/>
        <w:rPr>
          <w:rFonts w:ascii="Times New Roman" w:hAnsi="Times New Roman"/>
          <w:szCs w:val="22"/>
        </w:rPr>
      </w:pPr>
      <w:r w:rsidRPr="00BC5C31">
        <w:rPr>
          <w:rFonts w:ascii="Times New Roman" w:hAnsi="Times New Roman"/>
          <w:szCs w:val="22"/>
        </w:rPr>
        <w:t>Movements during the nine – months period ended 30 September were as follow:</w:t>
      </w:r>
    </w:p>
    <w:p w14:paraId="57908229" w14:textId="77777777" w:rsidR="004E11A7" w:rsidRPr="00BC5C31" w:rsidRDefault="004E11A7" w:rsidP="004E11A7">
      <w:pPr>
        <w:tabs>
          <w:tab w:val="left" w:pos="567"/>
        </w:tabs>
        <w:spacing w:after="0" w:line="240" w:lineRule="atLeast"/>
        <w:ind w:left="540" w:right="-25"/>
        <w:jc w:val="both"/>
        <w:rPr>
          <w:rFonts w:ascii="Times New Roman" w:hAnsi="Times New Roman"/>
          <w:szCs w:val="22"/>
        </w:rPr>
      </w:pP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4E11A7" w:rsidRPr="00BC5C31" w14:paraId="50FAB754" w14:textId="77777777" w:rsidTr="00443337">
        <w:trPr>
          <w:tblHeader/>
        </w:trPr>
        <w:tc>
          <w:tcPr>
            <w:tcW w:w="3354" w:type="dxa"/>
          </w:tcPr>
          <w:p w14:paraId="5DDE52F5" w14:textId="77777777" w:rsidR="004E11A7" w:rsidRPr="00BC5C31" w:rsidRDefault="004E11A7" w:rsidP="00443337">
            <w:pPr>
              <w:tabs>
                <w:tab w:val="left" w:pos="405"/>
              </w:tabs>
              <w:spacing w:after="0" w:line="240" w:lineRule="atLeast"/>
              <w:ind w:left="522" w:right="-25"/>
              <w:jc w:val="center"/>
              <w:rPr>
                <w:rFonts w:ascii="Times New Roman" w:hAnsi="Times New Roman" w:cs="Times New Roman"/>
                <w:szCs w:val="22"/>
              </w:rPr>
            </w:pPr>
          </w:p>
        </w:tc>
        <w:tc>
          <w:tcPr>
            <w:tcW w:w="3107" w:type="dxa"/>
            <w:gridSpan w:val="3"/>
            <w:vAlign w:val="center"/>
          </w:tcPr>
          <w:p w14:paraId="352168B5" w14:textId="77777777" w:rsidR="004E11A7" w:rsidRPr="00BC5C31" w:rsidRDefault="004E11A7" w:rsidP="00443337">
            <w:pPr>
              <w:tabs>
                <w:tab w:val="left" w:pos="515"/>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c>
          <w:tcPr>
            <w:tcW w:w="264" w:type="dxa"/>
          </w:tcPr>
          <w:p w14:paraId="5DBAAA37" w14:textId="77777777" w:rsidR="004E11A7" w:rsidRPr="00BC5C31" w:rsidRDefault="004E11A7" w:rsidP="0044333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5D20DE3D" w14:textId="77777777" w:rsidR="004E11A7" w:rsidRPr="00BC5C31" w:rsidRDefault="004E11A7"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Separate</w:t>
            </w:r>
            <w:r w:rsidRPr="00BC5C31">
              <w:rPr>
                <w:rFonts w:ascii="Times New Roman" w:eastAsia="Cordia New" w:hAnsi="Times New Roman" w:cs="Times New Roman"/>
                <w:b/>
                <w:bCs/>
                <w:szCs w:val="22"/>
                <w:cs/>
              </w:rPr>
              <w:br/>
            </w:r>
            <w:r w:rsidRPr="00BC5C31">
              <w:rPr>
                <w:rFonts w:ascii="Times New Roman" w:eastAsia="Cordia New" w:hAnsi="Times New Roman" w:cs="Times New Roman"/>
                <w:b/>
                <w:bCs/>
                <w:szCs w:val="22"/>
              </w:rPr>
              <w:t>financial statements</w:t>
            </w:r>
          </w:p>
        </w:tc>
      </w:tr>
      <w:tr w:rsidR="004E11A7" w:rsidRPr="00BC5C31" w14:paraId="4A310125" w14:textId="77777777" w:rsidTr="00443337">
        <w:trPr>
          <w:tblHeader/>
        </w:trPr>
        <w:tc>
          <w:tcPr>
            <w:tcW w:w="3354" w:type="dxa"/>
          </w:tcPr>
          <w:p w14:paraId="3D58044E" w14:textId="77777777" w:rsidR="004E11A7" w:rsidRPr="00BC5C31" w:rsidRDefault="004E11A7" w:rsidP="004E11A7">
            <w:pPr>
              <w:tabs>
                <w:tab w:val="left" w:pos="405"/>
              </w:tabs>
              <w:spacing w:after="0" w:line="240" w:lineRule="atLeast"/>
              <w:ind w:left="522" w:right="-25"/>
              <w:jc w:val="center"/>
              <w:rPr>
                <w:rFonts w:ascii="Times New Roman" w:hAnsi="Times New Roman" w:cs="Times New Roman"/>
                <w:szCs w:val="22"/>
              </w:rPr>
            </w:pPr>
          </w:p>
        </w:tc>
        <w:tc>
          <w:tcPr>
            <w:tcW w:w="1414" w:type="dxa"/>
          </w:tcPr>
          <w:p w14:paraId="74AA08A9" w14:textId="35D3C081" w:rsidR="004E11A7" w:rsidRPr="00BC5C31" w:rsidRDefault="004E11A7" w:rsidP="004E11A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3A1B43EA" w14:textId="77777777" w:rsidR="004E11A7" w:rsidRPr="00BC5C31" w:rsidRDefault="004E11A7" w:rsidP="004E11A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309400C" w14:textId="13FEE8F4" w:rsidR="004E11A7" w:rsidRPr="00BC5C31" w:rsidRDefault="004E11A7" w:rsidP="004E11A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54EAF69B" w14:textId="77777777" w:rsidR="004E11A7" w:rsidRPr="00BC5C31" w:rsidRDefault="004E11A7" w:rsidP="004E11A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550387E0" w14:textId="607A45AC" w:rsidR="004E11A7" w:rsidRPr="00BC5C31" w:rsidRDefault="004E11A7" w:rsidP="004E11A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038087FA" w14:textId="77777777" w:rsidR="004E11A7" w:rsidRPr="00BC5C31" w:rsidRDefault="004E11A7" w:rsidP="004E11A7">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74ED2F00" w14:textId="3536FECA" w:rsidR="004E11A7" w:rsidRPr="00BC5C31" w:rsidRDefault="004E11A7" w:rsidP="004E11A7">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4E11A7" w:rsidRPr="00BC5C31" w14:paraId="25B48E88" w14:textId="77777777" w:rsidTr="00443337">
        <w:trPr>
          <w:tblHeader/>
        </w:trPr>
        <w:tc>
          <w:tcPr>
            <w:tcW w:w="3354" w:type="dxa"/>
          </w:tcPr>
          <w:p w14:paraId="5505C2E1" w14:textId="77777777" w:rsidR="004E11A7" w:rsidRPr="00BC5C31" w:rsidRDefault="004E11A7" w:rsidP="004E11A7">
            <w:pPr>
              <w:tabs>
                <w:tab w:val="left" w:pos="405"/>
              </w:tabs>
              <w:spacing w:after="0" w:line="240" w:lineRule="atLeast"/>
              <w:ind w:left="522" w:right="-25"/>
              <w:jc w:val="center"/>
              <w:rPr>
                <w:rFonts w:ascii="Times New Roman" w:hAnsi="Times New Roman" w:cs="Times New Roman"/>
                <w:szCs w:val="22"/>
              </w:rPr>
            </w:pPr>
          </w:p>
        </w:tc>
        <w:tc>
          <w:tcPr>
            <w:tcW w:w="6517" w:type="dxa"/>
            <w:gridSpan w:val="7"/>
          </w:tcPr>
          <w:p w14:paraId="591214CB" w14:textId="77777777" w:rsidR="004E11A7" w:rsidRPr="00BC5C31" w:rsidRDefault="004E11A7" w:rsidP="004E11A7">
            <w:pPr>
              <w:tabs>
                <w:tab w:val="left" w:pos="405"/>
              </w:tabs>
              <w:spacing w:after="0" w:line="240" w:lineRule="atLeast"/>
              <w:ind w:left="-18" w:right="-25" w:hanging="119"/>
              <w:jc w:val="center"/>
              <w:rPr>
                <w:rFonts w:ascii="Times New Roman" w:hAnsi="Times New Roman" w:cs="Times New Roman"/>
                <w:i/>
                <w:i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4E11A7" w:rsidRPr="00BC5C31" w14:paraId="07934A4D" w14:textId="77777777" w:rsidTr="00443337">
        <w:tc>
          <w:tcPr>
            <w:tcW w:w="3354" w:type="dxa"/>
          </w:tcPr>
          <w:p w14:paraId="1ACCC8A2" w14:textId="77777777" w:rsidR="004E11A7" w:rsidRPr="00BC5C31" w:rsidRDefault="004E11A7" w:rsidP="004E11A7">
            <w:pPr>
              <w:tabs>
                <w:tab w:val="left" w:pos="405"/>
              </w:tabs>
              <w:spacing w:after="0" w:line="240" w:lineRule="atLeast"/>
              <w:ind w:left="522" w:right="-25"/>
              <w:jc w:val="both"/>
              <w:rPr>
                <w:rFonts w:ascii="Times New Roman" w:hAnsi="Times New Roman" w:cs="Times New Roman"/>
                <w:b/>
                <w:bCs/>
                <w:i/>
                <w:iCs/>
                <w:szCs w:val="22"/>
              </w:rPr>
            </w:pPr>
            <w:proofErr w:type="gramStart"/>
            <w:r w:rsidRPr="00BC5C31">
              <w:rPr>
                <w:rFonts w:ascii="Times New Roman" w:hAnsi="Times New Roman" w:cs="Times New Roman"/>
                <w:b/>
                <w:bCs/>
                <w:i/>
                <w:iCs/>
                <w:szCs w:val="22"/>
              </w:rPr>
              <w:t>Cost</w:t>
            </w:r>
            <w:r w:rsidRPr="00BC5C31">
              <w:rPr>
                <w:rFonts w:ascii="Times New Roman" w:hAnsi="Times New Roman" w:cs="Times New Roman"/>
                <w:b/>
                <w:bCs/>
                <w:i/>
                <w:iCs/>
                <w:szCs w:val="22"/>
                <w:cs/>
              </w:rPr>
              <w:t>:-</w:t>
            </w:r>
            <w:proofErr w:type="gramEnd"/>
          </w:p>
        </w:tc>
        <w:tc>
          <w:tcPr>
            <w:tcW w:w="1414" w:type="dxa"/>
          </w:tcPr>
          <w:p w14:paraId="3D399E6E" w14:textId="77777777" w:rsidR="004E11A7" w:rsidRPr="00BC5C31" w:rsidRDefault="004E11A7" w:rsidP="004E11A7">
            <w:pPr>
              <w:tabs>
                <w:tab w:val="decimal" w:pos="1008"/>
              </w:tabs>
              <w:spacing w:after="0" w:line="240" w:lineRule="atLeast"/>
              <w:ind w:left="34" w:right="-25"/>
              <w:jc w:val="both"/>
              <w:rPr>
                <w:rFonts w:ascii="Times New Roman" w:hAnsi="Times New Roman" w:cs="Times New Roman"/>
                <w:szCs w:val="22"/>
              </w:rPr>
            </w:pPr>
          </w:p>
        </w:tc>
        <w:tc>
          <w:tcPr>
            <w:tcW w:w="264" w:type="dxa"/>
          </w:tcPr>
          <w:p w14:paraId="667FC8E9" w14:textId="77777777" w:rsidR="004E11A7" w:rsidRPr="00BC5C31" w:rsidRDefault="004E11A7" w:rsidP="004E11A7">
            <w:pPr>
              <w:tabs>
                <w:tab w:val="decimal" w:pos="1008"/>
              </w:tabs>
              <w:spacing w:after="0" w:line="240" w:lineRule="atLeast"/>
              <w:ind w:left="34" w:right="-25"/>
              <w:jc w:val="both"/>
              <w:rPr>
                <w:rFonts w:ascii="Times New Roman" w:hAnsi="Times New Roman" w:cs="Times New Roman"/>
                <w:szCs w:val="22"/>
              </w:rPr>
            </w:pPr>
          </w:p>
        </w:tc>
        <w:tc>
          <w:tcPr>
            <w:tcW w:w="1429" w:type="dxa"/>
          </w:tcPr>
          <w:p w14:paraId="4F4B8283" w14:textId="77777777" w:rsidR="004E11A7" w:rsidRPr="00BC5C31" w:rsidRDefault="004E11A7" w:rsidP="004E11A7">
            <w:pPr>
              <w:tabs>
                <w:tab w:val="decimal" w:pos="1008"/>
              </w:tabs>
              <w:spacing w:after="0" w:line="240" w:lineRule="atLeast"/>
              <w:ind w:left="34" w:right="-25"/>
              <w:jc w:val="both"/>
              <w:rPr>
                <w:rFonts w:ascii="Times New Roman" w:hAnsi="Times New Roman" w:cs="Times New Roman"/>
                <w:szCs w:val="22"/>
              </w:rPr>
            </w:pPr>
          </w:p>
        </w:tc>
        <w:tc>
          <w:tcPr>
            <w:tcW w:w="264" w:type="dxa"/>
          </w:tcPr>
          <w:p w14:paraId="1EDABCB3" w14:textId="77777777" w:rsidR="004E11A7" w:rsidRPr="00BC5C31" w:rsidRDefault="004E11A7" w:rsidP="004E11A7">
            <w:pPr>
              <w:tabs>
                <w:tab w:val="decimal" w:pos="1008"/>
              </w:tabs>
              <w:spacing w:after="0" w:line="240" w:lineRule="atLeast"/>
              <w:ind w:left="34" w:right="-25"/>
              <w:jc w:val="both"/>
              <w:rPr>
                <w:rFonts w:ascii="Times New Roman" w:hAnsi="Times New Roman" w:cs="Times New Roman"/>
                <w:szCs w:val="22"/>
              </w:rPr>
            </w:pPr>
          </w:p>
        </w:tc>
        <w:tc>
          <w:tcPr>
            <w:tcW w:w="1445" w:type="dxa"/>
          </w:tcPr>
          <w:p w14:paraId="4885E217" w14:textId="77777777" w:rsidR="004E11A7" w:rsidRPr="00BC5C31" w:rsidRDefault="004E11A7" w:rsidP="004E11A7">
            <w:pPr>
              <w:tabs>
                <w:tab w:val="decimal" w:pos="1008"/>
              </w:tabs>
              <w:spacing w:after="0" w:line="240" w:lineRule="atLeast"/>
              <w:ind w:left="34" w:right="-25"/>
              <w:jc w:val="both"/>
              <w:rPr>
                <w:rFonts w:ascii="Times New Roman" w:hAnsi="Times New Roman" w:cs="Times New Roman"/>
                <w:szCs w:val="22"/>
              </w:rPr>
            </w:pPr>
          </w:p>
        </w:tc>
        <w:tc>
          <w:tcPr>
            <w:tcW w:w="255" w:type="dxa"/>
          </w:tcPr>
          <w:p w14:paraId="533F55A2" w14:textId="77777777" w:rsidR="004E11A7" w:rsidRPr="00BC5C31" w:rsidRDefault="004E11A7" w:rsidP="004E11A7">
            <w:pPr>
              <w:tabs>
                <w:tab w:val="decimal" w:pos="1008"/>
              </w:tabs>
              <w:spacing w:after="0" w:line="240" w:lineRule="atLeast"/>
              <w:ind w:left="34" w:right="-25"/>
              <w:jc w:val="both"/>
              <w:rPr>
                <w:rFonts w:ascii="Times New Roman" w:hAnsi="Times New Roman" w:cs="Times New Roman"/>
                <w:szCs w:val="22"/>
              </w:rPr>
            </w:pPr>
          </w:p>
        </w:tc>
        <w:tc>
          <w:tcPr>
            <w:tcW w:w="1446" w:type="dxa"/>
          </w:tcPr>
          <w:p w14:paraId="3FC51A6B" w14:textId="77777777" w:rsidR="004E11A7" w:rsidRPr="00BC5C31" w:rsidRDefault="004E11A7" w:rsidP="004E11A7">
            <w:pPr>
              <w:tabs>
                <w:tab w:val="decimal" w:pos="1008"/>
              </w:tabs>
              <w:spacing w:after="0" w:line="240" w:lineRule="atLeast"/>
              <w:ind w:left="34" w:right="-25"/>
              <w:jc w:val="both"/>
              <w:rPr>
                <w:rFonts w:ascii="Times New Roman" w:hAnsi="Times New Roman" w:cs="Times New Roman"/>
                <w:szCs w:val="22"/>
              </w:rPr>
            </w:pPr>
          </w:p>
        </w:tc>
      </w:tr>
      <w:tr w:rsidR="004E11A7" w:rsidRPr="00BC5C31" w14:paraId="5DBAFE5E" w14:textId="77777777" w:rsidTr="00443337">
        <w:tc>
          <w:tcPr>
            <w:tcW w:w="3354" w:type="dxa"/>
          </w:tcPr>
          <w:p w14:paraId="38960DC4" w14:textId="3F086EB7" w:rsidR="004E11A7" w:rsidRPr="00BC5C31" w:rsidRDefault="004E11A7" w:rsidP="004E11A7">
            <w:pPr>
              <w:tabs>
                <w:tab w:val="left" w:pos="405"/>
              </w:tabs>
              <w:spacing w:after="0" w:line="240" w:lineRule="atLeast"/>
              <w:ind w:left="522" w:right="-25"/>
              <w:rPr>
                <w:rFonts w:ascii="Times New Roman" w:hAnsi="Times New Roman" w:cs="Times New Roman"/>
                <w:szCs w:val="22"/>
              </w:rPr>
            </w:pPr>
            <w:r w:rsidRPr="00BC5C31">
              <w:rPr>
                <w:rFonts w:ascii="Times New Roman" w:hAnsi="Times New Roman" w:cs="Times New Roman"/>
                <w:szCs w:val="22"/>
              </w:rPr>
              <w:t>As 1 January</w:t>
            </w:r>
          </w:p>
        </w:tc>
        <w:tc>
          <w:tcPr>
            <w:tcW w:w="1414" w:type="dxa"/>
          </w:tcPr>
          <w:p w14:paraId="6F9AEEF8" w14:textId="4473328A" w:rsidR="004E11A7" w:rsidRPr="00BC5C31" w:rsidRDefault="00796311" w:rsidP="004E11A7">
            <w:pPr>
              <w:tabs>
                <w:tab w:val="decimal" w:pos="1164"/>
              </w:tabs>
              <w:spacing w:after="0" w:line="240" w:lineRule="atLeast"/>
              <w:ind w:left="30" w:right="-25"/>
              <w:jc w:val="both"/>
              <w:rPr>
                <w:rFonts w:ascii="Times New Roman" w:hAnsi="Times New Roman" w:cs="Times New Roman"/>
                <w:szCs w:val="22"/>
              </w:rPr>
            </w:pPr>
            <w:r w:rsidRPr="00BC5C31">
              <w:rPr>
                <w:rFonts w:ascii="Times New Roman" w:hAnsi="Times New Roman" w:cs="Times New Roman"/>
                <w:szCs w:val="22"/>
              </w:rPr>
              <w:t>1,634,717</w:t>
            </w:r>
          </w:p>
        </w:tc>
        <w:tc>
          <w:tcPr>
            <w:tcW w:w="264" w:type="dxa"/>
          </w:tcPr>
          <w:p w14:paraId="25CE86F9" w14:textId="77777777" w:rsidR="004E11A7" w:rsidRPr="00BC5C31" w:rsidRDefault="004E11A7" w:rsidP="004E11A7">
            <w:pPr>
              <w:tabs>
                <w:tab w:val="decimal" w:pos="1164"/>
              </w:tabs>
              <w:spacing w:after="0" w:line="240" w:lineRule="atLeast"/>
              <w:ind w:left="30" w:right="-25"/>
              <w:jc w:val="both"/>
              <w:rPr>
                <w:rFonts w:ascii="Times New Roman" w:hAnsi="Times New Roman" w:cs="Times New Roman"/>
                <w:szCs w:val="22"/>
              </w:rPr>
            </w:pPr>
          </w:p>
        </w:tc>
        <w:tc>
          <w:tcPr>
            <w:tcW w:w="1429" w:type="dxa"/>
          </w:tcPr>
          <w:p w14:paraId="7F1CC111" w14:textId="3F0364B0" w:rsidR="004E11A7" w:rsidRPr="00BC5C31" w:rsidRDefault="004E11A7" w:rsidP="004E11A7">
            <w:pPr>
              <w:tabs>
                <w:tab w:val="decimal" w:pos="1164"/>
              </w:tabs>
              <w:spacing w:after="0" w:line="240" w:lineRule="atLeast"/>
              <w:ind w:left="30" w:right="-25"/>
              <w:jc w:val="both"/>
              <w:rPr>
                <w:rFonts w:ascii="Times New Roman" w:hAnsi="Times New Roman" w:cs="Times New Roman"/>
                <w:szCs w:val="22"/>
              </w:rPr>
            </w:pPr>
            <w:r w:rsidRPr="00BC5C31">
              <w:rPr>
                <w:rFonts w:ascii="Times New Roman" w:hAnsi="Times New Roman" w:cs="Times New Roman"/>
                <w:szCs w:val="22"/>
              </w:rPr>
              <w:t>1,892,279</w:t>
            </w:r>
          </w:p>
        </w:tc>
        <w:tc>
          <w:tcPr>
            <w:tcW w:w="264" w:type="dxa"/>
          </w:tcPr>
          <w:p w14:paraId="0D279560" w14:textId="77777777" w:rsidR="004E11A7" w:rsidRPr="00BC5C31" w:rsidRDefault="004E11A7" w:rsidP="004E11A7">
            <w:pPr>
              <w:tabs>
                <w:tab w:val="decimal" w:pos="1164"/>
              </w:tabs>
              <w:spacing w:after="0" w:line="240" w:lineRule="atLeast"/>
              <w:ind w:left="30" w:right="-25"/>
              <w:jc w:val="both"/>
              <w:rPr>
                <w:rFonts w:ascii="Times New Roman" w:hAnsi="Times New Roman" w:cs="Times New Roman"/>
                <w:szCs w:val="22"/>
              </w:rPr>
            </w:pPr>
          </w:p>
        </w:tc>
        <w:tc>
          <w:tcPr>
            <w:tcW w:w="1445" w:type="dxa"/>
          </w:tcPr>
          <w:p w14:paraId="429A4271" w14:textId="101C16CF" w:rsidR="004E11A7" w:rsidRPr="00BC5C31" w:rsidRDefault="00796311" w:rsidP="004E11A7">
            <w:pPr>
              <w:tabs>
                <w:tab w:val="decimal" w:pos="1164"/>
              </w:tabs>
              <w:spacing w:after="0" w:line="240" w:lineRule="atLeast"/>
              <w:ind w:left="30" w:right="-25"/>
              <w:jc w:val="both"/>
              <w:rPr>
                <w:rFonts w:ascii="Times New Roman" w:hAnsi="Times New Roman" w:cs="Times New Roman"/>
                <w:szCs w:val="22"/>
              </w:rPr>
            </w:pPr>
            <w:r w:rsidRPr="00BC5C31">
              <w:rPr>
                <w:rFonts w:ascii="Times New Roman" w:hAnsi="Times New Roman" w:cs="Times New Roman"/>
                <w:szCs w:val="22"/>
              </w:rPr>
              <w:t>1,143,597</w:t>
            </w:r>
          </w:p>
        </w:tc>
        <w:tc>
          <w:tcPr>
            <w:tcW w:w="255" w:type="dxa"/>
          </w:tcPr>
          <w:p w14:paraId="32F3B63A" w14:textId="77777777" w:rsidR="004E11A7" w:rsidRPr="00BC5C31" w:rsidRDefault="004E11A7" w:rsidP="004E11A7">
            <w:pPr>
              <w:tabs>
                <w:tab w:val="decimal" w:pos="1164"/>
              </w:tabs>
              <w:spacing w:after="0" w:line="240" w:lineRule="atLeast"/>
              <w:ind w:left="30" w:right="-25"/>
              <w:jc w:val="both"/>
              <w:rPr>
                <w:rFonts w:ascii="Times New Roman" w:hAnsi="Times New Roman" w:cs="Times New Roman"/>
                <w:szCs w:val="22"/>
              </w:rPr>
            </w:pPr>
          </w:p>
        </w:tc>
        <w:tc>
          <w:tcPr>
            <w:tcW w:w="1446" w:type="dxa"/>
          </w:tcPr>
          <w:p w14:paraId="4AA2AC5B" w14:textId="0E7B8C3C" w:rsidR="004E11A7" w:rsidRPr="00BC5C31" w:rsidRDefault="004E11A7" w:rsidP="004E11A7">
            <w:pPr>
              <w:tabs>
                <w:tab w:val="decimal" w:pos="1164"/>
              </w:tabs>
              <w:spacing w:after="0" w:line="240" w:lineRule="atLeast"/>
              <w:ind w:left="30" w:right="-25"/>
              <w:jc w:val="both"/>
              <w:rPr>
                <w:rFonts w:ascii="Times New Roman" w:hAnsi="Times New Roman" w:cs="Times New Roman"/>
                <w:szCs w:val="22"/>
              </w:rPr>
            </w:pPr>
            <w:r w:rsidRPr="00BC5C31">
              <w:rPr>
                <w:rFonts w:ascii="Times New Roman" w:hAnsi="Times New Roman" w:cs="Times New Roman"/>
                <w:szCs w:val="22"/>
              </w:rPr>
              <w:t>972,327</w:t>
            </w:r>
          </w:p>
        </w:tc>
      </w:tr>
      <w:tr w:rsidR="004E11A7" w:rsidRPr="00BC5C31" w14:paraId="44449BA2" w14:textId="77777777" w:rsidTr="00443337">
        <w:tc>
          <w:tcPr>
            <w:tcW w:w="3354" w:type="dxa"/>
          </w:tcPr>
          <w:p w14:paraId="69BD37C9" w14:textId="77777777" w:rsidR="004E11A7" w:rsidRPr="00BC5C31" w:rsidRDefault="004E11A7" w:rsidP="004E11A7">
            <w:pPr>
              <w:tabs>
                <w:tab w:val="left" w:pos="405"/>
              </w:tabs>
              <w:spacing w:after="0" w:line="240" w:lineRule="atLeast"/>
              <w:ind w:left="522" w:right="-25"/>
              <w:rPr>
                <w:rFonts w:ascii="Times New Roman" w:hAnsi="Times New Roman"/>
                <w:szCs w:val="22"/>
                <w:cs/>
              </w:rPr>
            </w:pPr>
            <w:r w:rsidRPr="00BC5C31">
              <w:rPr>
                <w:rFonts w:ascii="Times New Roman" w:hAnsi="Times New Roman" w:cs="Times New Roman"/>
                <w:szCs w:val="22"/>
              </w:rPr>
              <w:t>Addition during the period</w:t>
            </w:r>
          </w:p>
        </w:tc>
        <w:tc>
          <w:tcPr>
            <w:tcW w:w="1414" w:type="dxa"/>
          </w:tcPr>
          <w:p w14:paraId="1B11F97B" w14:textId="1266B13A" w:rsidR="004E11A7" w:rsidRPr="00BC5C31" w:rsidRDefault="00796311" w:rsidP="00796311">
            <w:pPr>
              <w:spacing w:after="0" w:line="240" w:lineRule="atLeast"/>
              <w:ind w:left="30" w:right="-25"/>
              <w:jc w:val="center"/>
              <w:rPr>
                <w:rFonts w:ascii="Times New Roman" w:hAnsi="Times New Roman" w:cstheme="minorBidi"/>
                <w:szCs w:val="22"/>
              </w:rPr>
            </w:pPr>
            <w:r w:rsidRPr="00BC5C31">
              <w:rPr>
                <w:rFonts w:ascii="Times New Roman" w:hAnsi="Times New Roman" w:cstheme="minorBidi"/>
                <w:szCs w:val="22"/>
              </w:rPr>
              <w:t>-</w:t>
            </w:r>
          </w:p>
        </w:tc>
        <w:tc>
          <w:tcPr>
            <w:tcW w:w="264" w:type="dxa"/>
          </w:tcPr>
          <w:p w14:paraId="1B9CA6E6"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Pr>
          <w:p w14:paraId="63BB7668" w14:textId="62CDCC69" w:rsidR="004E11A7" w:rsidRPr="00BC5C31" w:rsidRDefault="004E11A7" w:rsidP="004E11A7">
            <w:pPr>
              <w:tabs>
                <w:tab w:val="decimal" w:pos="1164"/>
              </w:tabs>
              <w:spacing w:after="0" w:line="240" w:lineRule="atLeast"/>
              <w:ind w:left="30" w:right="-25"/>
              <w:jc w:val="both"/>
              <w:rPr>
                <w:rFonts w:ascii="Times New Roman" w:hAnsi="Times New Roman" w:cs="Times New Roman"/>
                <w:szCs w:val="22"/>
              </w:rPr>
            </w:pPr>
            <w:r w:rsidRPr="00BC5C31">
              <w:rPr>
                <w:rFonts w:ascii="Times New Roman" w:hAnsi="Times New Roman" w:cstheme="minorBidi"/>
                <w:szCs w:val="22"/>
              </w:rPr>
              <w:t>171,270</w:t>
            </w:r>
          </w:p>
        </w:tc>
        <w:tc>
          <w:tcPr>
            <w:tcW w:w="264" w:type="dxa"/>
          </w:tcPr>
          <w:p w14:paraId="29BA5E1B"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Pr>
          <w:p w14:paraId="6DB901FB" w14:textId="20A3C06B" w:rsidR="004E11A7" w:rsidRPr="00BC5C31" w:rsidRDefault="00796311" w:rsidP="00796311">
            <w:pPr>
              <w:spacing w:after="0" w:line="240" w:lineRule="atLeast"/>
              <w:ind w:left="30"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6D8DE1A8" w14:textId="77777777" w:rsidR="004E11A7" w:rsidRPr="00BC5C31" w:rsidRDefault="004E11A7" w:rsidP="004E11A7">
            <w:pPr>
              <w:tabs>
                <w:tab w:val="decimal" w:pos="1164"/>
              </w:tabs>
              <w:spacing w:after="0" w:line="240" w:lineRule="atLeast"/>
              <w:ind w:left="72" w:right="-25"/>
              <w:jc w:val="both"/>
              <w:rPr>
                <w:rFonts w:ascii="Times New Roman" w:hAnsi="Times New Roman" w:cs="Times New Roman"/>
                <w:szCs w:val="22"/>
              </w:rPr>
            </w:pPr>
          </w:p>
        </w:tc>
        <w:tc>
          <w:tcPr>
            <w:tcW w:w="1446" w:type="dxa"/>
          </w:tcPr>
          <w:p w14:paraId="7716E463" w14:textId="35D4AE7F" w:rsidR="004E11A7" w:rsidRPr="00BC5C31" w:rsidRDefault="004E11A7" w:rsidP="004E11A7">
            <w:pPr>
              <w:tabs>
                <w:tab w:val="decimal" w:pos="1164"/>
              </w:tabs>
              <w:spacing w:after="0" w:line="240" w:lineRule="atLeast"/>
              <w:ind w:left="30" w:right="-25"/>
              <w:jc w:val="both"/>
              <w:rPr>
                <w:rFonts w:ascii="Times New Roman" w:hAnsi="Times New Roman" w:cs="Times New Roman"/>
                <w:szCs w:val="22"/>
              </w:rPr>
            </w:pPr>
            <w:r w:rsidRPr="00BC5C31">
              <w:rPr>
                <w:rFonts w:ascii="Times New Roman" w:hAnsi="Times New Roman" w:cs="Times New Roman"/>
                <w:szCs w:val="22"/>
              </w:rPr>
              <w:t>171,270</w:t>
            </w:r>
          </w:p>
        </w:tc>
      </w:tr>
      <w:tr w:rsidR="004E11A7" w:rsidRPr="00BC5C31" w14:paraId="3793E53E" w14:textId="77777777" w:rsidTr="00443337">
        <w:tc>
          <w:tcPr>
            <w:tcW w:w="3354" w:type="dxa"/>
          </w:tcPr>
          <w:p w14:paraId="17135E76" w14:textId="77777777" w:rsidR="004E11A7" w:rsidRPr="00BC5C31" w:rsidRDefault="004E11A7" w:rsidP="004E11A7">
            <w:pPr>
              <w:tabs>
                <w:tab w:val="left" w:pos="405"/>
              </w:tabs>
              <w:spacing w:after="0" w:line="240" w:lineRule="atLeast"/>
              <w:ind w:left="522" w:right="-25"/>
              <w:rPr>
                <w:rFonts w:ascii="Times New Roman" w:hAnsi="Times New Roman" w:cs="Times New Roman"/>
                <w:szCs w:val="22"/>
              </w:rPr>
            </w:pPr>
            <w:r w:rsidRPr="00BC5C31">
              <w:rPr>
                <w:rFonts w:ascii="Times New Roman" w:hAnsi="Times New Roman" w:cs="Times New Roman"/>
                <w:szCs w:val="22"/>
              </w:rPr>
              <w:t>Disposal during the period</w:t>
            </w:r>
          </w:p>
        </w:tc>
        <w:tc>
          <w:tcPr>
            <w:tcW w:w="1414" w:type="dxa"/>
          </w:tcPr>
          <w:p w14:paraId="5D1B88B7" w14:textId="08A9B06D" w:rsidR="004E11A7" w:rsidRPr="00BC5C31" w:rsidRDefault="00796311" w:rsidP="00796311">
            <w:pPr>
              <w:spacing w:after="0" w:line="240" w:lineRule="atLeast"/>
              <w:ind w:left="30" w:right="-25"/>
              <w:jc w:val="center"/>
              <w:rPr>
                <w:rFonts w:ascii="Times New Roman" w:hAnsi="Times New Roman" w:cstheme="minorBidi"/>
                <w:szCs w:val="22"/>
              </w:rPr>
            </w:pPr>
            <w:r w:rsidRPr="00BC5C31">
              <w:rPr>
                <w:rFonts w:ascii="Times New Roman" w:hAnsi="Times New Roman" w:cstheme="minorBidi"/>
                <w:szCs w:val="22"/>
              </w:rPr>
              <w:t>-</w:t>
            </w:r>
          </w:p>
        </w:tc>
        <w:tc>
          <w:tcPr>
            <w:tcW w:w="264" w:type="dxa"/>
          </w:tcPr>
          <w:p w14:paraId="0458C8FF"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Pr>
          <w:p w14:paraId="5D23A36B" w14:textId="6B42A0D3" w:rsidR="004E11A7" w:rsidRPr="00BC5C31" w:rsidRDefault="004E11A7" w:rsidP="004E11A7">
            <w:pPr>
              <w:tabs>
                <w:tab w:val="decimal" w:pos="1164"/>
              </w:tabs>
              <w:spacing w:after="0" w:line="240" w:lineRule="atLeast"/>
              <w:ind w:left="30" w:right="-25"/>
              <w:jc w:val="both"/>
              <w:rPr>
                <w:rFonts w:ascii="Times New Roman" w:hAnsi="Times New Roman" w:cs="Times New Roman"/>
                <w:szCs w:val="22"/>
              </w:rPr>
            </w:pPr>
            <w:r w:rsidRPr="00BC5C31">
              <w:rPr>
                <w:rFonts w:ascii="Times New Roman" w:hAnsi="Times New Roman" w:cstheme="minorBidi"/>
                <w:szCs w:val="22"/>
              </w:rPr>
              <w:t>(69,960)</w:t>
            </w:r>
          </w:p>
        </w:tc>
        <w:tc>
          <w:tcPr>
            <w:tcW w:w="264" w:type="dxa"/>
          </w:tcPr>
          <w:p w14:paraId="3B413655"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Pr>
          <w:p w14:paraId="4FCE3B63" w14:textId="45198BB5" w:rsidR="004E11A7" w:rsidRPr="00BC5C31" w:rsidRDefault="00796311" w:rsidP="00796311">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35C91D02" w14:textId="77777777" w:rsidR="004E11A7" w:rsidRPr="00BC5C31" w:rsidRDefault="004E11A7" w:rsidP="004E11A7">
            <w:pPr>
              <w:tabs>
                <w:tab w:val="decimal" w:pos="1164"/>
              </w:tabs>
              <w:spacing w:after="0" w:line="240" w:lineRule="atLeast"/>
              <w:ind w:left="72" w:right="-25"/>
              <w:jc w:val="both"/>
              <w:rPr>
                <w:rFonts w:ascii="Times New Roman" w:hAnsi="Times New Roman" w:cs="Times New Roman"/>
                <w:szCs w:val="22"/>
              </w:rPr>
            </w:pPr>
          </w:p>
        </w:tc>
        <w:tc>
          <w:tcPr>
            <w:tcW w:w="1446" w:type="dxa"/>
          </w:tcPr>
          <w:p w14:paraId="7F6A999C" w14:textId="4A01B61D" w:rsidR="004E11A7" w:rsidRPr="00BC5C31" w:rsidRDefault="004E11A7" w:rsidP="00796311">
            <w:pPr>
              <w:spacing w:after="0" w:line="240" w:lineRule="atLeast"/>
              <w:ind w:left="30" w:right="-25"/>
              <w:jc w:val="center"/>
              <w:rPr>
                <w:rFonts w:ascii="Times New Roman" w:hAnsi="Times New Roman" w:cs="Times New Roman"/>
                <w:szCs w:val="22"/>
              </w:rPr>
            </w:pPr>
            <w:r w:rsidRPr="00BC5C31">
              <w:rPr>
                <w:rFonts w:ascii="Times New Roman" w:hAnsi="Times New Roman" w:cs="Times New Roman"/>
                <w:szCs w:val="22"/>
              </w:rPr>
              <w:t>-</w:t>
            </w:r>
          </w:p>
        </w:tc>
      </w:tr>
      <w:tr w:rsidR="004E11A7" w:rsidRPr="00BC5C31" w14:paraId="07084784" w14:textId="77777777" w:rsidTr="00443337">
        <w:tc>
          <w:tcPr>
            <w:tcW w:w="3354" w:type="dxa"/>
          </w:tcPr>
          <w:p w14:paraId="3FCE40D5" w14:textId="77777777" w:rsidR="004E11A7" w:rsidRPr="00BC5C31" w:rsidRDefault="004E11A7" w:rsidP="004E11A7">
            <w:pPr>
              <w:tabs>
                <w:tab w:val="left" w:pos="405"/>
              </w:tabs>
              <w:spacing w:after="0" w:line="240" w:lineRule="atLeast"/>
              <w:ind w:left="522" w:right="-105"/>
              <w:rPr>
                <w:rFonts w:ascii="Times New Roman" w:hAnsi="Times New Roman" w:cs="Angsana New"/>
              </w:rPr>
            </w:pPr>
            <w:proofErr w:type="gramStart"/>
            <w:r w:rsidRPr="00BC5C31">
              <w:rPr>
                <w:rFonts w:ascii="Times New Roman" w:hAnsi="Times New Roman" w:cs="Angsana New"/>
              </w:rPr>
              <w:t>Transfer out</w:t>
            </w:r>
            <w:proofErr w:type="gramEnd"/>
            <w:r w:rsidRPr="00BC5C31">
              <w:rPr>
                <w:rFonts w:ascii="Times New Roman" w:hAnsi="Times New Roman" w:cs="Angsana New"/>
              </w:rPr>
              <w:t xml:space="preserve"> during the period</w:t>
            </w:r>
          </w:p>
        </w:tc>
        <w:tc>
          <w:tcPr>
            <w:tcW w:w="1414" w:type="dxa"/>
          </w:tcPr>
          <w:p w14:paraId="669A05E4" w14:textId="70E1FB78" w:rsidR="004E11A7" w:rsidRPr="00BC5C31" w:rsidRDefault="00796311" w:rsidP="00796311">
            <w:pPr>
              <w:spacing w:after="0" w:line="240" w:lineRule="atLeast"/>
              <w:ind w:left="30" w:right="-25"/>
              <w:jc w:val="center"/>
              <w:rPr>
                <w:rFonts w:ascii="Times New Roman" w:hAnsi="Times New Roman" w:cstheme="minorBidi"/>
                <w:szCs w:val="22"/>
              </w:rPr>
            </w:pPr>
            <w:r w:rsidRPr="00BC5C31">
              <w:rPr>
                <w:rFonts w:ascii="Times New Roman" w:hAnsi="Times New Roman" w:cstheme="minorBidi"/>
                <w:szCs w:val="22"/>
              </w:rPr>
              <w:t>-</w:t>
            </w:r>
          </w:p>
        </w:tc>
        <w:tc>
          <w:tcPr>
            <w:tcW w:w="264" w:type="dxa"/>
          </w:tcPr>
          <w:p w14:paraId="3DE0E5DA"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Pr>
          <w:p w14:paraId="77DEB6DB" w14:textId="5FE23957" w:rsidR="004E11A7" w:rsidRPr="00BC5C31" w:rsidRDefault="004E11A7" w:rsidP="00322BD2">
            <w:pPr>
              <w:tabs>
                <w:tab w:val="decimal" w:pos="1164"/>
              </w:tabs>
              <w:spacing w:after="0" w:line="240" w:lineRule="atLeast"/>
              <w:ind w:left="30" w:right="-25"/>
              <w:jc w:val="both"/>
              <w:rPr>
                <w:rFonts w:ascii="Times New Roman" w:hAnsi="Times New Roman" w:cs="Times New Roman"/>
                <w:szCs w:val="22"/>
              </w:rPr>
            </w:pPr>
            <w:r w:rsidRPr="00BC5C31">
              <w:rPr>
                <w:rFonts w:ascii="Times New Roman" w:hAnsi="Times New Roman" w:cstheme="minorBidi"/>
                <w:szCs w:val="22"/>
              </w:rPr>
              <w:t>(116,435)</w:t>
            </w:r>
          </w:p>
        </w:tc>
        <w:tc>
          <w:tcPr>
            <w:tcW w:w="264" w:type="dxa"/>
          </w:tcPr>
          <w:p w14:paraId="3619E785"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Pr>
          <w:p w14:paraId="1AD3ABD1" w14:textId="0011797F" w:rsidR="004E11A7" w:rsidRPr="00BC5C31" w:rsidRDefault="00796311" w:rsidP="00796311">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457323E1" w14:textId="77777777" w:rsidR="004E11A7" w:rsidRPr="00BC5C31" w:rsidRDefault="004E11A7" w:rsidP="004E11A7">
            <w:pPr>
              <w:tabs>
                <w:tab w:val="decimal" w:pos="1164"/>
              </w:tabs>
              <w:spacing w:after="0" w:line="240" w:lineRule="atLeast"/>
              <w:ind w:left="72" w:right="-25"/>
              <w:jc w:val="both"/>
              <w:rPr>
                <w:rFonts w:ascii="Times New Roman" w:hAnsi="Times New Roman" w:cs="Times New Roman"/>
                <w:szCs w:val="22"/>
              </w:rPr>
            </w:pPr>
          </w:p>
        </w:tc>
        <w:tc>
          <w:tcPr>
            <w:tcW w:w="1446" w:type="dxa"/>
          </w:tcPr>
          <w:p w14:paraId="6D3435FE" w14:textId="291CE649" w:rsidR="004E11A7" w:rsidRPr="00BC5C31" w:rsidRDefault="004E11A7" w:rsidP="00796311">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4E11A7" w:rsidRPr="00BC5C31" w14:paraId="62D51D9C" w14:textId="77777777" w:rsidTr="00443337">
        <w:tc>
          <w:tcPr>
            <w:tcW w:w="3354" w:type="dxa"/>
            <w:vAlign w:val="center"/>
          </w:tcPr>
          <w:p w14:paraId="63AC3857" w14:textId="77777777" w:rsidR="004E11A7" w:rsidRPr="00BC5C31" w:rsidRDefault="004E11A7" w:rsidP="004E11A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Deficit from change</w:t>
            </w:r>
          </w:p>
        </w:tc>
        <w:tc>
          <w:tcPr>
            <w:tcW w:w="1414" w:type="dxa"/>
          </w:tcPr>
          <w:p w14:paraId="60FA53F2" w14:textId="77777777" w:rsidR="004E11A7" w:rsidRPr="00BC5C31" w:rsidRDefault="004E11A7" w:rsidP="00796311">
            <w:pPr>
              <w:spacing w:after="0" w:line="240" w:lineRule="atLeast"/>
              <w:ind w:left="30" w:right="-25"/>
              <w:jc w:val="center"/>
              <w:rPr>
                <w:rFonts w:ascii="Times New Roman" w:hAnsi="Times New Roman" w:cs="Times New Roman"/>
                <w:szCs w:val="22"/>
              </w:rPr>
            </w:pPr>
          </w:p>
        </w:tc>
        <w:tc>
          <w:tcPr>
            <w:tcW w:w="264" w:type="dxa"/>
          </w:tcPr>
          <w:p w14:paraId="7E734BCB"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Pr>
          <w:p w14:paraId="282FA5A1" w14:textId="77777777" w:rsidR="004E11A7" w:rsidRPr="00BC5C31" w:rsidRDefault="004E11A7" w:rsidP="004E11A7">
            <w:pPr>
              <w:tabs>
                <w:tab w:val="decimal" w:pos="1164"/>
              </w:tabs>
              <w:spacing w:after="0" w:line="240" w:lineRule="atLeast"/>
              <w:ind w:left="30" w:right="-25"/>
              <w:jc w:val="both"/>
              <w:rPr>
                <w:rFonts w:ascii="Times New Roman" w:hAnsi="Times New Roman" w:cs="Times New Roman"/>
                <w:szCs w:val="22"/>
              </w:rPr>
            </w:pPr>
          </w:p>
        </w:tc>
        <w:tc>
          <w:tcPr>
            <w:tcW w:w="264" w:type="dxa"/>
          </w:tcPr>
          <w:p w14:paraId="46F1E722"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Pr>
          <w:p w14:paraId="493CCE6E" w14:textId="77777777" w:rsidR="004E11A7" w:rsidRPr="00BC5C31" w:rsidRDefault="004E11A7" w:rsidP="00796311">
            <w:pPr>
              <w:spacing w:after="0" w:line="240" w:lineRule="atLeast"/>
              <w:ind w:left="72" w:right="-25"/>
              <w:jc w:val="center"/>
              <w:rPr>
                <w:rFonts w:ascii="Times New Roman" w:hAnsi="Times New Roman" w:cs="Times New Roman"/>
                <w:szCs w:val="22"/>
              </w:rPr>
            </w:pPr>
          </w:p>
        </w:tc>
        <w:tc>
          <w:tcPr>
            <w:tcW w:w="255" w:type="dxa"/>
          </w:tcPr>
          <w:p w14:paraId="3CC82BF3" w14:textId="77777777" w:rsidR="004E11A7" w:rsidRPr="00BC5C31" w:rsidRDefault="004E11A7" w:rsidP="004E11A7">
            <w:pPr>
              <w:tabs>
                <w:tab w:val="decimal" w:pos="1164"/>
              </w:tabs>
              <w:spacing w:after="0" w:line="240" w:lineRule="atLeast"/>
              <w:ind w:left="72" w:right="-25"/>
              <w:jc w:val="both"/>
              <w:rPr>
                <w:rFonts w:ascii="Times New Roman" w:hAnsi="Times New Roman" w:cs="Times New Roman"/>
                <w:szCs w:val="22"/>
              </w:rPr>
            </w:pPr>
          </w:p>
        </w:tc>
        <w:tc>
          <w:tcPr>
            <w:tcW w:w="1446" w:type="dxa"/>
          </w:tcPr>
          <w:p w14:paraId="664AE8E2" w14:textId="77777777" w:rsidR="004E11A7" w:rsidRPr="00BC5C31" w:rsidRDefault="004E11A7" w:rsidP="00796311">
            <w:pPr>
              <w:spacing w:after="0" w:line="240" w:lineRule="atLeast"/>
              <w:ind w:left="72" w:right="-25"/>
              <w:jc w:val="center"/>
              <w:rPr>
                <w:rFonts w:ascii="Times New Roman" w:hAnsi="Times New Roman" w:cs="Times New Roman"/>
                <w:szCs w:val="22"/>
              </w:rPr>
            </w:pPr>
          </w:p>
        </w:tc>
      </w:tr>
      <w:tr w:rsidR="004E11A7" w:rsidRPr="00BC5C31" w14:paraId="6B781B81" w14:textId="77777777" w:rsidTr="00443337">
        <w:tc>
          <w:tcPr>
            <w:tcW w:w="3354" w:type="dxa"/>
            <w:vAlign w:val="center"/>
          </w:tcPr>
          <w:p w14:paraId="24DDDF03" w14:textId="77777777" w:rsidR="004E11A7" w:rsidRPr="00BC5C31" w:rsidRDefault="004E11A7" w:rsidP="004E11A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ownership in associate</w:t>
            </w:r>
          </w:p>
        </w:tc>
        <w:tc>
          <w:tcPr>
            <w:tcW w:w="1414" w:type="dxa"/>
          </w:tcPr>
          <w:p w14:paraId="6EC13ACC" w14:textId="28791B70" w:rsidR="004E11A7" w:rsidRPr="00BC5C31" w:rsidRDefault="00796311" w:rsidP="00796311">
            <w:pPr>
              <w:spacing w:after="0" w:line="240" w:lineRule="atLeast"/>
              <w:ind w:left="30" w:right="-25"/>
              <w:jc w:val="center"/>
              <w:rPr>
                <w:rFonts w:ascii="Times New Roman" w:hAnsi="Times New Roman" w:cs="Times New Roman"/>
                <w:szCs w:val="22"/>
              </w:rPr>
            </w:pPr>
            <w:r w:rsidRPr="00BC5C31">
              <w:rPr>
                <w:rFonts w:ascii="Times New Roman" w:hAnsi="Times New Roman" w:cs="Times New Roman"/>
                <w:szCs w:val="22"/>
              </w:rPr>
              <w:t>-</w:t>
            </w:r>
          </w:p>
        </w:tc>
        <w:tc>
          <w:tcPr>
            <w:tcW w:w="264" w:type="dxa"/>
          </w:tcPr>
          <w:p w14:paraId="05F9939B"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Pr>
          <w:p w14:paraId="52A05F93" w14:textId="21BF7E7F" w:rsidR="004E11A7" w:rsidRPr="00BC5C31" w:rsidRDefault="004E11A7" w:rsidP="004E11A7">
            <w:pPr>
              <w:tabs>
                <w:tab w:val="decimal" w:pos="1164"/>
              </w:tabs>
              <w:spacing w:after="0" w:line="240" w:lineRule="atLeast"/>
              <w:ind w:left="30" w:right="-25"/>
              <w:jc w:val="both"/>
              <w:rPr>
                <w:rFonts w:ascii="Times New Roman" w:hAnsi="Times New Roman" w:cs="Times New Roman"/>
                <w:szCs w:val="22"/>
              </w:rPr>
            </w:pPr>
            <w:r w:rsidRPr="00BC5C31">
              <w:rPr>
                <w:rFonts w:ascii="Times New Roman" w:hAnsi="Times New Roman" w:cs="Times New Roman"/>
                <w:szCs w:val="22"/>
              </w:rPr>
              <w:t>(34)</w:t>
            </w:r>
          </w:p>
        </w:tc>
        <w:tc>
          <w:tcPr>
            <w:tcW w:w="264" w:type="dxa"/>
          </w:tcPr>
          <w:p w14:paraId="6D7F6211"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Pr>
          <w:p w14:paraId="4AE213F2" w14:textId="396EAF57" w:rsidR="004E11A7" w:rsidRPr="00BC5C31" w:rsidRDefault="00796311" w:rsidP="00796311">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5E2408CC" w14:textId="77777777" w:rsidR="004E11A7" w:rsidRPr="00BC5C31" w:rsidRDefault="004E11A7" w:rsidP="004E11A7">
            <w:pPr>
              <w:tabs>
                <w:tab w:val="decimal" w:pos="1164"/>
              </w:tabs>
              <w:spacing w:after="0" w:line="240" w:lineRule="atLeast"/>
              <w:ind w:left="72" w:right="-25"/>
              <w:jc w:val="both"/>
              <w:rPr>
                <w:rFonts w:ascii="Times New Roman" w:hAnsi="Times New Roman" w:cs="Times New Roman"/>
                <w:szCs w:val="22"/>
              </w:rPr>
            </w:pPr>
          </w:p>
        </w:tc>
        <w:tc>
          <w:tcPr>
            <w:tcW w:w="1446" w:type="dxa"/>
          </w:tcPr>
          <w:p w14:paraId="27726ACE" w14:textId="315F1CEC" w:rsidR="004E11A7" w:rsidRPr="00BC5C31" w:rsidRDefault="004E11A7" w:rsidP="00796311">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4E11A7" w:rsidRPr="00BC5C31" w14:paraId="31E7A1A8" w14:textId="77777777" w:rsidTr="00443337">
        <w:tc>
          <w:tcPr>
            <w:tcW w:w="3354" w:type="dxa"/>
            <w:vAlign w:val="center"/>
          </w:tcPr>
          <w:p w14:paraId="79C40651" w14:textId="3BE1C78A" w:rsidR="004E11A7" w:rsidRPr="00BC5C31" w:rsidRDefault="004E11A7" w:rsidP="004E11A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Share of loss at</w:t>
            </w:r>
            <w:r w:rsidR="008906BD" w:rsidRPr="00BC5C31">
              <w:rPr>
                <w:rFonts w:ascii="Times New Roman" w:hAnsi="Times New Roman" w:cs="Times New Roman"/>
                <w:szCs w:val="22"/>
              </w:rPr>
              <w:t xml:space="preserve"> equity</w:t>
            </w:r>
          </w:p>
        </w:tc>
        <w:tc>
          <w:tcPr>
            <w:tcW w:w="1414" w:type="dxa"/>
          </w:tcPr>
          <w:p w14:paraId="70334556" w14:textId="77777777" w:rsidR="004E11A7" w:rsidRPr="00BC5C31" w:rsidRDefault="004E11A7" w:rsidP="00796311">
            <w:pPr>
              <w:spacing w:after="0" w:line="240" w:lineRule="atLeast"/>
              <w:ind w:left="30" w:right="-25"/>
              <w:jc w:val="center"/>
              <w:rPr>
                <w:rFonts w:ascii="Times New Roman" w:hAnsi="Times New Roman" w:cs="Times New Roman"/>
                <w:szCs w:val="22"/>
              </w:rPr>
            </w:pPr>
          </w:p>
        </w:tc>
        <w:tc>
          <w:tcPr>
            <w:tcW w:w="264" w:type="dxa"/>
          </w:tcPr>
          <w:p w14:paraId="79F7F471"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Pr>
          <w:p w14:paraId="38698B29" w14:textId="77777777" w:rsidR="004E11A7" w:rsidRPr="00BC5C31" w:rsidRDefault="004E11A7" w:rsidP="004E11A7">
            <w:pPr>
              <w:spacing w:after="0" w:line="240" w:lineRule="atLeast"/>
              <w:ind w:left="30" w:right="-25"/>
              <w:jc w:val="both"/>
              <w:rPr>
                <w:rFonts w:ascii="Times New Roman" w:hAnsi="Times New Roman" w:cs="Times New Roman"/>
                <w:szCs w:val="22"/>
              </w:rPr>
            </w:pPr>
          </w:p>
        </w:tc>
        <w:tc>
          <w:tcPr>
            <w:tcW w:w="264" w:type="dxa"/>
          </w:tcPr>
          <w:p w14:paraId="440C8454"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Pr>
          <w:p w14:paraId="2F3D5B97" w14:textId="77777777" w:rsidR="004E11A7" w:rsidRPr="00BC5C31" w:rsidRDefault="004E11A7" w:rsidP="00796311">
            <w:pPr>
              <w:spacing w:after="0" w:line="240" w:lineRule="atLeast"/>
              <w:ind w:left="72" w:right="-25"/>
              <w:jc w:val="center"/>
              <w:rPr>
                <w:rFonts w:ascii="Times New Roman" w:hAnsi="Times New Roman" w:cs="Times New Roman"/>
                <w:szCs w:val="22"/>
              </w:rPr>
            </w:pPr>
          </w:p>
        </w:tc>
        <w:tc>
          <w:tcPr>
            <w:tcW w:w="255" w:type="dxa"/>
          </w:tcPr>
          <w:p w14:paraId="5FEF77DC" w14:textId="77777777" w:rsidR="004E11A7" w:rsidRPr="00BC5C31" w:rsidRDefault="004E11A7" w:rsidP="004E11A7">
            <w:pPr>
              <w:tabs>
                <w:tab w:val="decimal" w:pos="1164"/>
              </w:tabs>
              <w:spacing w:after="0" w:line="240" w:lineRule="atLeast"/>
              <w:ind w:left="72" w:right="-25"/>
              <w:jc w:val="both"/>
              <w:rPr>
                <w:rFonts w:ascii="Times New Roman" w:hAnsi="Times New Roman" w:cs="Times New Roman"/>
                <w:szCs w:val="22"/>
              </w:rPr>
            </w:pPr>
          </w:p>
        </w:tc>
        <w:tc>
          <w:tcPr>
            <w:tcW w:w="1446" w:type="dxa"/>
          </w:tcPr>
          <w:p w14:paraId="00D6221F" w14:textId="77777777" w:rsidR="004E11A7" w:rsidRPr="00BC5C31" w:rsidRDefault="004E11A7" w:rsidP="00796311">
            <w:pPr>
              <w:spacing w:after="0" w:line="240" w:lineRule="atLeast"/>
              <w:ind w:left="72" w:right="-25"/>
              <w:jc w:val="center"/>
              <w:rPr>
                <w:rFonts w:ascii="Times New Roman" w:hAnsi="Times New Roman" w:cs="Times New Roman"/>
                <w:szCs w:val="22"/>
              </w:rPr>
            </w:pPr>
          </w:p>
        </w:tc>
      </w:tr>
      <w:tr w:rsidR="004E11A7" w:rsidRPr="00BC5C31" w14:paraId="79BD9897" w14:textId="77777777" w:rsidTr="00443337">
        <w:tc>
          <w:tcPr>
            <w:tcW w:w="3354" w:type="dxa"/>
            <w:vAlign w:val="center"/>
          </w:tcPr>
          <w:p w14:paraId="1E316BD2" w14:textId="4ADE7DFE" w:rsidR="004E11A7" w:rsidRPr="00BC5C31" w:rsidRDefault="004E11A7" w:rsidP="004E11A7">
            <w:pPr>
              <w:spacing w:after="0" w:line="240" w:lineRule="atLeast"/>
              <w:ind w:left="549" w:right="-25"/>
              <w:rPr>
                <w:rFonts w:ascii="Times New Roman" w:hAnsi="Times New Roman"/>
                <w:szCs w:val="22"/>
                <w:cs/>
              </w:rPr>
            </w:pPr>
            <w:r w:rsidRPr="00BC5C31">
              <w:rPr>
                <w:rFonts w:ascii="Times New Roman" w:hAnsi="Times New Roman" w:cs="Times New Roman"/>
                <w:szCs w:val="22"/>
              </w:rPr>
              <w:t xml:space="preserve">  method in PL</w:t>
            </w:r>
          </w:p>
        </w:tc>
        <w:tc>
          <w:tcPr>
            <w:tcW w:w="1414" w:type="dxa"/>
          </w:tcPr>
          <w:p w14:paraId="690228B2" w14:textId="603DC3CA" w:rsidR="004E11A7" w:rsidRPr="00BC5C31" w:rsidRDefault="00796311" w:rsidP="004E11A7">
            <w:pPr>
              <w:tabs>
                <w:tab w:val="decimal" w:pos="1164"/>
              </w:tabs>
              <w:spacing w:after="0" w:line="240" w:lineRule="atLeast"/>
              <w:ind w:left="30" w:right="-25"/>
              <w:jc w:val="both"/>
              <w:rPr>
                <w:rFonts w:ascii="Times New Roman" w:hAnsi="Times New Roman" w:cs="Times New Roman"/>
                <w:szCs w:val="22"/>
              </w:rPr>
            </w:pPr>
            <w:r w:rsidRPr="00BC5C31">
              <w:rPr>
                <w:rFonts w:ascii="Times New Roman" w:hAnsi="Times New Roman" w:cs="Times New Roman"/>
                <w:szCs w:val="22"/>
              </w:rPr>
              <w:t>(</w:t>
            </w:r>
            <w:r w:rsidR="00541444" w:rsidRPr="00BC5C31">
              <w:rPr>
                <w:rFonts w:ascii="Times New Roman" w:hAnsi="Times New Roman" w:cs="Times New Roman"/>
                <w:szCs w:val="22"/>
              </w:rPr>
              <w:t>412,530</w:t>
            </w:r>
            <w:r w:rsidRPr="00BC5C31">
              <w:rPr>
                <w:rFonts w:ascii="Times New Roman" w:hAnsi="Times New Roman" w:cs="Times New Roman"/>
                <w:szCs w:val="22"/>
              </w:rPr>
              <w:t>)</w:t>
            </w:r>
          </w:p>
        </w:tc>
        <w:tc>
          <w:tcPr>
            <w:tcW w:w="264" w:type="dxa"/>
          </w:tcPr>
          <w:p w14:paraId="12E02F36"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Pr>
          <w:p w14:paraId="3D7FF40C" w14:textId="121438ED" w:rsidR="004E11A7" w:rsidRPr="00BC5C31" w:rsidRDefault="004E11A7" w:rsidP="004E11A7">
            <w:pPr>
              <w:tabs>
                <w:tab w:val="decimal" w:pos="1164"/>
              </w:tabs>
              <w:spacing w:after="0" w:line="240" w:lineRule="atLeast"/>
              <w:ind w:left="30" w:right="-25"/>
              <w:jc w:val="both"/>
              <w:rPr>
                <w:rFonts w:ascii="Times New Roman" w:hAnsi="Times New Roman" w:cs="Times New Roman"/>
                <w:szCs w:val="22"/>
              </w:rPr>
            </w:pPr>
            <w:r w:rsidRPr="00BC5C31">
              <w:rPr>
                <w:rFonts w:ascii="Times New Roman" w:hAnsi="Times New Roman" w:cs="Times New Roman"/>
                <w:szCs w:val="22"/>
              </w:rPr>
              <w:t>(216,395)</w:t>
            </w:r>
          </w:p>
        </w:tc>
        <w:tc>
          <w:tcPr>
            <w:tcW w:w="264" w:type="dxa"/>
          </w:tcPr>
          <w:p w14:paraId="70C24A7F"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Pr>
          <w:p w14:paraId="68B0D7AE" w14:textId="66496AE8" w:rsidR="004E11A7" w:rsidRPr="00BC5C31" w:rsidRDefault="00796311" w:rsidP="00796311">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634F1DA1" w14:textId="77777777" w:rsidR="004E11A7" w:rsidRPr="00BC5C31" w:rsidRDefault="004E11A7" w:rsidP="004E11A7">
            <w:pPr>
              <w:tabs>
                <w:tab w:val="decimal" w:pos="1164"/>
              </w:tabs>
              <w:spacing w:after="0" w:line="240" w:lineRule="atLeast"/>
              <w:ind w:left="72" w:right="-25"/>
              <w:jc w:val="both"/>
              <w:rPr>
                <w:rFonts w:ascii="Times New Roman" w:hAnsi="Times New Roman" w:cs="Times New Roman"/>
                <w:szCs w:val="22"/>
              </w:rPr>
            </w:pPr>
          </w:p>
        </w:tc>
        <w:tc>
          <w:tcPr>
            <w:tcW w:w="1446" w:type="dxa"/>
          </w:tcPr>
          <w:p w14:paraId="6D308725" w14:textId="040A05FE" w:rsidR="004E11A7" w:rsidRPr="00BC5C31" w:rsidRDefault="004E11A7" w:rsidP="00796311">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4E11A7" w:rsidRPr="00BC5C31" w14:paraId="65CDF27A" w14:textId="77777777" w:rsidTr="00443337">
        <w:tc>
          <w:tcPr>
            <w:tcW w:w="3354" w:type="dxa"/>
            <w:vAlign w:val="center"/>
          </w:tcPr>
          <w:p w14:paraId="7993C653" w14:textId="29BD567A" w:rsidR="004E11A7" w:rsidRPr="00BC5C31" w:rsidRDefault="004E11A7" w:rsidP="004E11A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Share of profit at</w:t>
            </w:r>
            <w:r w:rsidR="008906BD" w:rsidRPr="00BC5C31">
              <w:rPr>
                <w:rFonts w:ascii="Times New Roman" w:hAnsi="Times New Roman" w:cs="Times New Roman"/>
                <w:szCs w:val="22"/>
              </w:rPr>
              <w:t xml:space="preserve"> equity</w:t>
            </w:r>
          </w:p>
        </w:tc>
        <w:tc>
          <w:tcPr>
            <w:tcW w:w="1414" w:type="dxa"/>
          </w:tcPr>
          <w:p w14:paraId="352C4687" w14:textId="77777777" w:rsidR="004E11A7" w:rsidRPr="00BC5C31" w:rsidRDefault="004E11A7" w:rsidP="004E11A7">
            <w:pPr>
              <w:tabs>
                <w:tab w:val="decimal" w:pos="1164"/>
              </w:tabs>
              <w:spacing w:after="0" w:line="240" w:lineRule="atLeast"/>
              <w:ind w:left="30" w:right="-25"/>
              <w:jc w:val="both"/>
              <w:rPr>
                <w:rFonts w:ascii="Times New Roman" w:hAnsi="Times New Roman" w:cs="Times New Roman"/>
                <w:szCs w:val="22"/>
              </w:rPr>
            </w:pPr>
          </w:p>
        </w:tc>
        <w:tc>
          <w:tcPr>
            <w:tcW w:w="264" w:type="dxa"/>
          </w:tcPr>
          <w:p w14:paraId="7E9A83ED"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Pr>
          <w:p w14:paraId="08C427F7" w14:textId="77777777" w:rsidR="004E11A7" w:rsidRPr="00BC5C31" w:rsidRDefault="004E11A7" w:rsidP="004E11A7">
            <w:pPr>
              <w:tabs>
                <w:tab w:val="decimal" w:pos="1164"/>
              </w:tabs>
              <w:spacing w:after="0" w:line="240" w:lineRule="atLeast"/>
              <w:ind w:left="30" w:right="-25"/>
              <w:jc w:val="both"/>
              <w:rPr>
                <w:rFonts w:ascii="Times New Roman" w:hAnsi="Times New Roman" w:cs="Times New Roman"/>
                <w:szCs w:val="22"/>
              </w:rPr>
            </w:pPr>
          </w:p>
        </w:tc>
        <w:tc>
          <w:tcPr>
            <w:tcW w:w="264" w:type="dxa"/>
          </w:tcPr>
          <w:p w14:paraId="683DF4C9"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Pr>
          <w:p w14:paraId="2BE4BCDB" w14:textId="77777777" w:rsidR="004E11A7" w:rsidRPr="00BC5C31" w:rsidRDefault="004E11A7" w:rsidP="00796311">
            <w:pPr>
              <w:spacing w:after="0" w:line="240" w:lineRule="atLeast"/>
              <w:ind w:left="72" w:right="-25"/>
              <w:jc w:val="center"/>
              <w:rPr>
                <w:rFonts w:ascii="Times New Roman" w:hAnsi="Times New Roman" w:cs="Times New Roman"/>
                <w:szCs w:val="22"/>
              </w:rPr>
            </w:pPr>
          </w:p>
        </w:tc>
        <w:tc>
          <w:tcPr>
            <w:tcW w:w="255" w:type="dxa"/>
          </w:tcPr>
          <w:p w14:paraId="012DDE60" w14:textId="77777777" w:rsidR="004E11A7" w:rsidRPr="00BC5C31" w:rsidRDefault="004E11A7" w:rsidP="004E11A7">
            <w:pPr>
              <w:tabs>
                <w:tab w:val="decimal" w:pos="1164"/>
              </w:tabs>
              <w:spacing w:after="0" w:line="240" w:lineRule="atLeast"/>
              <w:ind w:left="72" w:right="-25"/>
              <w:jc w:val="both"/>
              <w:rPr>
                <w:rFonts w:ascii="Times New Roman" w:hAnsi="Times New Roman" w:cs="Times New Roman"/>
                <w:szCs w:val="22"/>
              </w:rPr>
            </w:pPr>
          </w:p>
        </w:tc>
        <w:tc>
          <w:tcPr>
            <w:tcW w:w="1446" w:type="dxa"/>
          </w:tcPr>
          <w:p w14:paraId="57B8C0EC" w14:textId="77777777" w:rsidR="004E11A7" w:rsidRPr="00BC5C31" w:rsidRDefault="004E11A7" w:rsidP="00796311">
            <w:pPr>
              <w:spacing w:after="0" w:line="240" w:lineRule="atLeast"/>
              <w:ind w:left="72" w:right="-25"/>
              <w:jc w:val="center"/>
              <w:rPr>
                <w:rFonts w:ascii="Times New Roman" w:hAnsi="Times New Roman" w:cs="Times New Roman"/>
                <w:szCs w:val="22"/>
              </w:rPr>
            </w:pPr>
          </w:p>
        </w:tc>
      </w:tr>
      <w:tr w:rsidR="004E11A7" w:rsidRPr="00BC5C31" w14:paraId="44638631" w14:textId="77777777" w:rsidTr="00443337">
        <w:tc>
          <w:tcPr>
            <w:tcW w:w="3354" w:type="dxa"/>
            <w:vAlign w:val="center"/>
          </w:tcPr>
          <w:p w14:paraId="28DC2856" w14:textId="03EB42F3" w:rsidR="004E11A7" w:rsidRPr="00BC5C31" w:rsidRDefault="004E11A7" w:rsidP="004E11A7">
            <w:pPr>
              <w:spacing w:after="0" w:line="240" w:lineRule="atLeast"/>
              <w:ind w:left="549" w:right="-25"/>
              <w:rPr>
                <w:rFonts w:ascii="Times New Roman" w:hAnsi="Times New Roman" w:cs="Times New Roman"/>
                <w:szCs w:val="22"/>
              </w:rPr>
            </w:pPr>
            <w:r w:rsidRPr="00BC5C31">
              <w:rPr>
                <w:rFonts w:ascii="Times New Roman" w:hAnsi="Times New Roman" w:cs="Times New Roman"/>
                <w:szCs w:val="22"/>
              </w:rPr>
              <w:t xml:space="preserve">  method in OCI</w:t>
            </w:r>
          </w:p>
        </w:tc>
        <w:tc>
          <w:tcPr>
            <w:tcW w:w="1414" w:type="dxa"/>
          </w:tcPr>
          <w:p w14:paraId="210421F1" w14:textId="7CF4EDAE" w:rsidR="004E11A7" w:rsidRPr="00BC5C31" w:rsidRDefault="00541444" w:rsidP="004E11A7">
            <w:pPr>
              <w:tabs>
                <w:tab w:val="decimal" w:pos="1164"/>
              </w:tabs>
              <w:spacing w:after="0" w:line="240" w:lineRule="atLeast"/>
              <w:ind w:left="30" w:right="-25"/>
              <w:jc w:val="both"/>
              <w:rPr>
                <w:rFonts w:ascii="Times New Roman" w:hAnsi="Times New Roman" w:cs="Times New Roman"/>
                <w:szCs w:val="22"/>
              </w:rPr>
            </w:pPr>
            <w:r w:rsidRPr="00BC5C31">
              <w:rPr>
                <w:rFonts w:ascii="Times New Roman" w:hAnsi="Times New Roman" w:cs="Times New Roman"/>
                <w:szCs w:val="22"/>
              </w:rPr>
              <w:t>2</w:t>
            </w:r>
            <w:r w:rsidR="004E7B4E" w:rsidRPr="00BC5C31">
              <w:rPr>
                <w:rFonts w:ascii="Times New Roman" w:hAnsi="Times New Roman" w:cs="Times New Roman"/>
                <w:szCs w:val="22"/>
              </w:rPr>
              <w:t>2</w:t>
            </w:r>
            <w:r w:rsidRPr="00BC5C31">
              <w:rPr>
                <w:rFonts w:ascii="Times New Roman" w:hAnsi="Times New Roman" w:cs="Times New Roman"/>
                <w:szCs w:val="22"/>
              </w:rPr>
              <w:t>4,599</w:t>
            </w:r>
          </w:p>
        </w:tc>
        <w:tc>
          <w:tcPr>
            <w:tcW w:w="264" w:type="dxa"/>
          </w:tcPr>
          <w:p w14:paraId="3696E4F5"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Pr>
          <w:p w14:paraId="55DA4CA4" w14:textId="0DE8AAF8" w:rsidR="004E11A7" w:rsidRPr="00BC5C31" w:rsidRDefault="004E11A7" w:rsidP="004E11A7">
            <w:pPr>
              <w:tabs>
                <w:tab w:val="decimal" w:pos="1164"/>
              </w:tabs>
              <w:spacing w:after="0" w:line="240" w:lineRule="atLeast"/>
              <w:ind w:left="30" w:right="-25"/>
              <w:jc w:val="both"/>
              <w:rPr>
                <w:rFonts w:ascii="Times New Roman" w:hAnsi="Times New Roman" w:cs="Times New Roman"/>
                <w:szCs w:val="22"/>
              </w:rPr>
            </w:pPr>
            <w:r w:rsidRPr="00BC5C31">
              <w:rPr>
                <w:rFonts w:ascii="Times New Roman" w:hAnsi="Times New Roman" w:cs="Times New Roman"/>
                <w:szCs w:val="22"/>
              </w:rPr>
              <w:t>179,300</w:t>
            </w:r>
          </w:p>
        </w:tc>
        <w:tc>
          <w:tcPr>
            <w:tcW w:w="264" w:type="dxa"/>
          </w:tcPr>
          <w:p w14:paraId="32BB0DEA"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Pr>
          <w:p w14:paraId="4D1197C8" w14:textId="299726A4" w:rsidR="004E11A7" w:rsidRPr="00BC5C31" w:rsidRDefault="00796311" w:rsidP="00796311">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36F8C254" w14:textId="77777777" w:rsidR="004E11A7" w:rsidRPr="00BC5C31" w:rsidRDefault="004E11A7" w:rsidP="004E11A7">
            <w:pPr>
              <w:tabs>
                <w:tab w:val="decimal" w:pos="1164"/>
              </w:tabs>
              <w:spacing w:after="0" w:line="240" w:lineRule="atLeast"/>
              <w:ind w:left="72" w:right="-25"/>
              <w:jc w:val="both"/>
              <w:rPr>
                <w:rFonts w:ascii="Times New Roman" w:hAnsi="Times New Roman" w:cs="Times New Roman"/>
                <w:szCs w:val="22"/>
              </w:rPr>
            </w:pPr>
          </w:p>
        </w:tc>
        <w:tc>
          <w:tcPr>
            <w:tcW w:w="1446" w:type="dxa"/>
          </w:tcPr>
          <w:p w14:paraId="0043CEDC" w14:textId="4FDC7549" w:rsidR="004E11A7" w:rsidRPr="00BC5C31" w:rsidRDefault="004E11A7" w:rsidP="00796311">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4E11A7" w:rsidRPr="00BC5C31" w14:paraId="3C1FE325" w14:textId="77777777" w:rsidTr="00443337">
        <w:tc>
          <w:tcPr>
            <w:tcW w:w="3354" w:type="dxa"/>
          </w:tcPr>
          <w:p w14:paraId="391FEF74" w14:textId="77777777" w:rsidR="004E11A7" w:rsidRPr="00BC5C31" w:rsidRDefault="004E11A7" w:rsidP="004E11A7">
            <w:pPr>
              <w:spacing w:after="0" w:line="240" w:lineRule="atLeast"/>
              <w:ind w:left="549" w:right="-25"/>
              <w:rPr>
                <w:rFonts w:ascii="Times New Roman" w:hAnsi="Times New Roman" w:cs="Times New Roman"/>
                <w:b/>
                <w:bCs/>
                <w:szCs w:val="22"/>
              </w:rPr>
            </w:pPr>
            <w:proofErr w:type="gramStart"/>
            <w:r w:rsidRPr="00BC5C31">
              <w:rPr>
                <w:rFonts w:ascii="Times New Roman" w:hAnsi="Times New Roman" w:cs="Times New Roman"/>
                <w:b/>
                <w:bCs/>
                <w:szCs w:val="22"/>
              </w:rPr>
              <w:t>At</w:t>
            </w:r>
            <w:proofErr w:type="gramEnd"/>
            <w:r w:rsidRPr="00BC5C31">
              <w:rPr>
                <w:rFonts w:ascii="Times New Roman" w:hAnsi="Times New Roman" w:cs="Times New Roman"/>
                <w:b/>
                <w:bCs/>
                <w:szCs w:val="22"/>
              </w:rPr>
              <w:t xml:space="preserve"> 30 September</w:t>
            </w:r>
          </w:p>
        </w:tc>
        <w:tc>
          <w:tcPr>
            <w:tcW w:w="1414" w:type="dxa"/>
            <w:tcBorders>
              <w:top w:val="single" w:sz="4" w:space="0" w:color="auto"/>
              <w:bottom w:val="double" w:sz="4" w:space="0" w:color="auto"/>
            </w:tcBorders>
          </w:tcPr>
          <w:p w14:paraId="1931FB5A" w14:textId="74E8F5B5" w:rsidR="004E11A7" w:rsidRPr="00BC5C31" w:rsidRDefault="00541444" w:rsidP="004E11A7">
            <w:pPr>
              <w:tabs>
                <w:tab w:val="decimal" w:pos="1164"/>
              </w:tabs>
              <w:spacing w:after="0" w:line="240" w:lineRule="atLeast"/>
              <w:ind w:left="30" w:right="-25"/>
              <w:jc w:val="both"/>
              <w:rPr>
                <w:rFonts w:ascii="Times New Roman" w:hAnsi="Times New Roman" w:cs="Times New Roman"/>
                <w:b/>
                <w:bCs/>
                <w:szCs w:val="22"/>
              </w:rPr>
            </w:pPr>
            <w:r w:rsidRPr="00BC5C31">
              <w:rPr>
                <w:rFonts w:ascii="Times New Roman" w:hAnsi="Times New Roman" w:cs="Times New Roman"/>
                <w:b/>
                <w:bCs/>
                <w:szCs w:val="22"/>
              </w:rPr>
              <w:t>1,446,78</w:t>
            </w:r>
            <w:r w:rsidR="004E7B4E" w:rsidRPr="00BC5C31">
              <w:rPr>
                <w:rFonts w:ascii="Times New Roman" w:hAnsi="Times New Roman" w:cs="Times New Roman"/>
                <w:b/>
                <w:bCs/>
                <w:szCs w:val="22"/>
              </w:rPr>
              <w:t>6</w:t>
            </w:r>
          </w:p>
        </w:tc>
        <w:tc>
          <w:tcPr>
            <w:tcW w:w="264" w:type="dxa"/>
          </w:tcPr>
          <w:p w14:paraId="2D8466BE"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4B663F98" w14:textId="6D0C1561" w:rsidR="004E11A7" w:rsidRPr="00BC5C31" w:rsidRDefault="004E11A7" w:rsidP="004E11A7">
            <w:pPr>
              <w:tabs>
                <w:tab w:val="decimal" w:pos="1164"/>
              </w:tabs>
              <w:spacing w:after="0" w:line="240" w:lineRule="atLeast"/>
              <w:ind w:left="30" w:right="-25"/>
              <w:jc w:val="both"/>
              <w:rPr>
                <w:rFonts w:ascii="Times New Roman" w:hAnsi="Times New Roman" w:cs="Times New Roman"/>
                <w:b/>
                <w:bCs/>
                <w:szCs w:val="22"/>
              </w:rPr>
            </w:pPr>
            <w:r w:rsidRPr="00BC5C31">
              <w:rPr>
                <w:rFonts w:ascii="Times New Roman" w:hAnsi="Times New Roman" w:cs="Times New Roman"/>
                <w:b/>
                <w:bCs/>
                <w:szCs w:val="22"/>
              </w:rPr>
              <w:t>1,840,025</w:t>
            </w:r>
          </w:p>
        </w:tc>
        <w:tc>
          <w:tcPr>
            <w:tcW w:w="264" w:type="dxa"/>
          </w:tcPr>
          <w:p w14:paraId="2CA28961" w14:textId="77777777" w:rsidR="004E11A7" w:rsidRPr="00BC5C31" w:rsidRDefault="004E11A7" w:rsidP="004E11A7">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tcPr>
          <w:p w14:paraId="727D1BF0" w14:textId="4742E953" w:rsidR="004E11A7" w:rsidRPr="00BC5C31" w:rsidRDefault="00796311" w:rsidP="004E11A7">
            <w:pPr>
              <w:tabs>
                <w:tab w:val="decimal" w:pos="1164"/>
              </w:tabs>
              <w:spacing w:after="0" w:line="240" w:lineRule="atLeast"/>
              <w:ind w:left="30" w:right="-25"/>
              <w:jc w:val="both"/>
              <w:rPr>
                <w:rFonts w:ascii="Times New Roman" w:hAnsi="Times New Roman" w:cs="Times New Roman"/>
                <w:b/>
                <w:bCs/>
                <w:szCs w:val="22"/>
              </w:rPr>
            </w:pPr>
            <w:r w:rsidRPr="00BC5C31">
              <w:rPr>
                <w:rFonts w:ascii="Times New Roman" w:hAnsi="Times New Roman" w:cs="Times New Roman"/>
                <w:b/>
                <w:bCs/>
                <w:szCs w:val="22"/>
              </w:rPr>
              <w:t>1,143,597</w:t>
            </w:r>
          </w:p>
        </w:tc>
        <w:tc>
          <w:tcPr>
            <w:tcW w:w="255" w:type="dxa"/>
          </w:tcPr>
          <w:p w14:paraId="44A5ADE3" w14:textId="77777777" w:rsidR="004E11A7" w:rsidRPr="00BC5C31" w:rsidRDefault="004E11A7" w:rsidP="004E11A7">
            <w:pPr>
              <w:tabs>
                <w:tab w:val="decimal" w:pos="1164"/>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14:paraId="230CC64B" w14:textId="3EEB7ACC" w:rsidR="004E11A7" w:rsidRPr="00BC5C31" w:rsidRDefault="004E11A7" w:rsidP="004E11A7">
            <w:pPr>
              <w:tabs>
                <w:tab w:val="decimal" w:pos="1164"/>
              </w:tabs>
              <w:spacing w:after="0" w:line="240" w:lineRule="atLeast"/>
              <w:ind w:left="30" w:right="-25"/>
              <w:jc w:val="both"/>
              <w:rPr>
                <w:rFonts w:ascii="Times New Roman" w:hAnsi="Times New Roman" w:cs="Times New Roman"/>
                <w:b/>
                <w:bCs/>
                <w:szCs w:val="22"/>
              </w:rPr>
            </w:pPr>
            <w:r w:rsidRPr="00BC5C31">
              <w:rPr>
                <w:rFonts w:ascii="Times New Roman" w:hAnsi="Times New Roman" w:cs="Times New Roman"/>
                <w:b/>
                <w:bCs/>
                <w:szCs w:val="22"/>
              </w:rPr>
              <w:t>1,143,597</w:t>
            </w:r>
          </w:p>
        </w:tc>
      </w:tr>
    </w:tbl>
    <w:p w14:paraId="0BC00180" w14:textId="77777777" w:rsidR="00800585" w:rsidRPr="00BC5C31" w:rsidRDefault="00800585" w:rsidP="00800585">
      <w:pPr>
        <w:tabs>
          <w:tab w:val="left" w:pos="567"/>
        </w:tabs>
        <w:ind w:right="-25"/>
        <w:jc w:val="thaiDistribute"/>
        <w:rPr>
          <w:rFonts w:ascii="Times New Roman" w:hAnsi="Times New Roman"/>
          <w:szCs w:val="22"/>
        </w:rPr>
        <w:sectPr w:rsidR="00800585" w:rsidRPr="00BC5C31" w:rsidSect="002075A1">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6" w:chapStyle="1"/>
          <w:cols w:space="737"/>
          <w:titlePg/>
          <w:docGrid w:linePitch="299"/>
        </w:sectPr>
      </w:pPr>
    </w:p>
    <w:p w14:paraId="60063B4D" w14:textId="7402D07A"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BC5C31">
        <w:rPr>
          <w:rFonts w:ascii="Times New Roman" w:hAnsi="Times New Roman" w:cs="Times New Roman"/>
          <w:sz w:val="22"/>
          <w:szCs w:val="22"/>
        </w:rPr>
        <w:t xml:space="preserve">Investments in associated as </w:t>
      </w:r>
      <w:proofErr w:type="gramStart"/>
      <w:r w:rsidRPr="00BC5C31">
        <w:rPr>
          <w:rFonts w:ascii="Times New Roman" w:hAnsi="Times New Roman" w:cs="Times New Roman"/>
          <w:sz w:val="22"/>
          <w:szCs w:val="22"/>
        </w:rPr>
        <w:t>at</w:t>
      </w:r>
      <w:proofErr w:type="gramEnd"/>
      <w:r w:rsidRPr="00BC5C31">
        <w:rPr>
          <w:rFonts w:ascii="Times New Roman" w:hAnsi="Times New Roman" w:cs="Times New Roman"/>
          <w:sz w:val="22"/>
          <w:szCs w:val="22"/>
        </w:rPr>
        <w:t xml:space="preserve"> 30 </w:t>
      </w:r>
      <w:r w:rsidR="00756EB3" w:rsidRPr="00BC5C31">
        <w:rPr>
          <w:rFonts w:ascii="Times New Roman" w:hAnsi="Times New Roman" w:cs="Times New Roman"/>
          <w:sz w:val="22"/>
          <w:szCs w:val="22"/>
        </w:rPr>
        <w:t>September</w:t>
      </w:r>
      <w:r w:rsidRPr="00BC5C31">
        <w:rPr>
          <w:rFonts w:ascii="Times New Roman" w:hAnsi="Times New Roman" w:cs="Times New Roman"/>
          <w:sz w:val="22"/>
          <w:szCs w:val="22"/>
        </w:rPr>
        <w:t xml:space="preserve"> 2025 and 31 December 2024 were as follows</w:t>
      </w:r>
      <w:r w:rsidRPr="00BC5C31">
        <w:rPr>
          <w:rFonts w:ascii="Times New Roman" w:hAnsi="Times New Roman" w:cs="Times New Roman"/>
          <w:sz w:val="22"/>
          <w:szCs w:val="22"/>
          <w:cs/>
        </w:rPr>
        <w:t>:</w:t>
      </w:r>
    </w:p>
    <w:p w14:paraId="6A1DF4D4" w14:textId="77777777" w:rsidR="00800585" w:rsidRPr="00BC5C31" w:rsidRDefault="00800585" w:rsidP="00800585">
      <w:pPr>
        <w:tabs>
          <w:tab w:val="left" w:pos="540"/>
        </w:tabs>
        <w:spacing w:after="0" w:line="240" w:lineRule="atLeast"/>
        <w:ind w:right="-25"/>
        <w:rPr>
          <w:rFonts w:ascii="Times New Roman" w:hAnsi="Times New Roman" w:cs="Times New Roman"/>
          <w:szCs w:val="22"/>
        </w:rPr>
      </w:pPr>
    </w:p>
    <w:tbl>
      <w:tblPr>
        <w:tblW w:w="15430" w:type="dxa"/>
        <w:tblInd w:w="-34" w:type="dxa"/>
        <w:tblLayout w:type="fixed"/>
        <w:tblLook w:val="01E0" w:firstRow="1" w:lastRow="1" w:firstColumn="1" w:lastColumn="1" w:noHBand="0" w:noVBand="0"/>
      </w:tblPr>
      <w:tblGrid>
        <w:gridCol w:w="2552"/>
        <w:gridCol w:w="1134"/>
        <w:gridCol w:w="284"/>
        <w:gridCol w:w="992"/>
        <w:gridCol w:w="1134"/>
        <w:gridCol w:w="238"/>
        <w:gridCol w:w="1179"/>
        <w:gridCol w:w="48"/>
        <w:gridCol w:w="190"/>
        <w:gridCol w:w="1155"/>
        <w:gridCol w:w="252"/>
        <w:gridCol w:w="1047"/>
        <w:gridCol w:w="236"/>
        <w:gridCol w:w="1140"/>
        <w:gridCol w:w="236"/>
        <w:gridCol w:w="1083"/>
        <w:gridCol w:w="253"/>
        <w:gridCol w:w="1023"/>
        <w:gridCol w:w="246"/>
        <w:gridCol w:w="1008"/>
      </w:tblGrid>
      <w:tr w:rsidR="00800585" w:rsidRPr="00BC5C31" w14:paraId="103B15B9" w14:textId="77777777" w:rsidTr="00443337">
        <w:tc>
          <w:tcPr>
            <w:tcW w:w="2552" w:type="dxa"/>
          </w:tcPr>
          <w:p w14:paraId="1A464C86" w14:textId="77777777" w:rsidR="00800585" w:rsidRPr="00BC5C31" w:rsidRDefault="00800585" w:rsidP="00443337">
            <w:pPr>
              <w:spacing w:after="0" w:line="240" w:lineRule="atLeast"/>
              <w:ind w:right="-25"/>
              <w:jc w:val="center"/>
              <w:rPr>
                <w:rFonts w:ascii="Times New Roman" w:hAnsi="Times New Roman" w:cs="Times New Roman"/>
                <w:sz w:val="18"/>
                <w:szCs w:val="18"/>
                <w:cs/>
              </w:rPr>
            </w:pPr>
          </w:p>
        </w:tc>
        <w:tc>
          <w:tcPr>
            <w:tcW w:w="12878" w:type="dxa"/>
            <w:gridSpan w:val="19"/>
          </w:tcPr>
          <w:p w14:paraId="15F26C8D" w14:textId="77777777" w:rsidR="00800585" w:rsidRPr="00BC5C31" w:rsidRDefault="00800585" w:rsidP="00443337">
            <w:pPr>
              <w:spacing w:after="0" w:line="240" w:lineRule="atLeast"/>
              <w:ind w:right="-25"/>
              <w:jc w:val="center"/>
              <w:rPr>
                <w:rFonts w:ascii="Times New Roman" w:hAnsi="Times New Roman" w:cs="Times New Roman"/>
                <w:b/>
                <w:bCs/>
                <w:sz w:val="18"/>
                <w:szCs w:val="18"/>
              </w:rPr>
            </w:pPr>
            <w:bookmarkStart w:id="5" w:name="_Hlk197678844"/>
            <w:r w:rsidRPr="00BC5C31">
              <w:rPr>
                <w:rFonts w:ascii="Times New Roman" w:hAnsi="Times New Roman" w:cs="Times New Roman"/>
                <w:b/>
                <w:bCs/>
                <w:sz w:val="18"/>
                <w:szCs w:val="18"/>
              </w:rPr>
              <w:t>Consolidated and Separate financial statements</w:t>
            </w:r>
            <w:bookmarkEnd w:id="5"/>
          </w:p>
        </w:tc>
      </w:tr>
      <w:tr w:rsidR="00800585" w:rsidRPr="00BC5C31" w14:paraId="7C903538" w14:textId="77777777" w:rsidTr="00443337">
        <w:tc>
          <w:tcPr>
            <w:tcW w:w="2552" w:type="dxa"/>
          </w:tcPr>
          <w:p w14:paraId="45BD0C09" w14:textId="77777777" w:rsidR="00800585" w:rsidRPr="00BC5C31" w:rsidRDefault="00800585" w:rsidP="00443337">
            <w:pPr>
              <w:spacing w:after="0" w:line="240" w:lineRule="atLeast"/>
              <w:ind w:right="-25"/>
              <w:jc w:val="center"/>
              <w:rPr>
                <w:rFonts w:ascii="Times New Roman" w:hAnsi="Times New Roman" w:cs="Times New Roman"/>
                <w:sz w:val="18"/>
                <w:szCs w:val="18"/>
                <w:cs/>
              </w:rPr>
            </w:pPr>
          </w:p>
        </w:tc>
        <w:tc>
          <w:tcPr>
            <w:tcW w:w="2410" w:type="dxa"/>
            <w:gridSpan w:val="3"/>
          </w:tcPr>
          <w:p w14:paraId="00838718" w14:textId="77777777" w:rsidR="00800585" w:rsidRPr="00BC5C31" w:rsidRDefault="00800585" w:rsidP="00443337">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Ownership interest</w:t>
            </w:r>
          </w:p>
        </w:tc>
        <w:tc>
          <w:tcPr>
            <w:tcW w:w="2551" w:type="dxa"/>
            <w:gridSpan w:val="3"/>
          </w:tcPr>
          <w:p w14:paraId="50E264AE" w14:textId="77777777" w:rsidR="00800585" w:rsidRPr="00BC5C31" w:rsidRDefault="00800585" w:rsidP="00443337">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Paid</w:t>
            </w:r>
            <w:r w:rsidRPr="00BC5C31">
              <w:rPr>
                <w:rFonts w:ascii="Times New Roman" w:hAnsi="Times New Roman" w:cs="Times New Roman"/>
                <w:sz w:val="18"/>
                <w:szCs w:val="18"/>
                <w:cs/>
              </w:rPr>
              <w:t>-</w:t>
            </w:r>
            <w:r w:rsidRPr="00BC5C31">
              <w:rPr>
                <w:rFonts w:ascii="Times New Roman" w:hAnsi="Times New Roman" w:cs="Times New Roman"/>
                <w:sz w:val="18"/>
                <w:szCs w:val="18"/>
              </w:rPr>
              <w:t>up capital</w:t>
            </w:r>
          </w:p>
        </w:tc>
        <w:tc>
          <w:tcPr>
            <w:tcW w:w="238" w:type="dxa"/>
            <w:gridSpan w:val="2"/>
          </w:tcPr>
          <w:p w14:paraId="183D5390"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2454" w:type="dxa"/>
            <w:gridSpan w:val="3"/>
          </w:tcPr>
          <w:p w14:paraId="03BB6CEB" w14:textId="77777777" w:rsidR="00800585" w:rsidRPr="00BC5C31" w:rsidRDefault="00800585" w:rsidP="00443337">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Cost</w:t>
            </w:r>
          </w:p>
        </w:tc>
        <w:tc>
          <w:tcPr>
            <w:tcW w:w="236" w:type="dxa"/>
          </w:tcPr>
          <w:p w14:paraId="484E304A"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2459" w:type="dxa"/>
            <w:gridSpan w:val="3"/>
          </w:tcPr>
          <w:p w14:paraId="7A9F5435" w14:textId="77777777" w:rsidR="00800585" w:rsidRPr="00BC5C31" w:rsidRDefault="00800585" w:rsidP="00443337">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Equity method</w:t>
            </w:r>
          </w:p>
        </w:tc>
        <w:tc>
          <w:tcPr>
            <w:tcW w:w="253" w:type="dxa"/>
          </w:tcPr>
          <w:p w14:paraId="4D6E607A"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2277" w:type="dxa"/>
            <w:gridSpan w:val="3"/>
          </w:tcPr>
          <w:p w14:paraId="1E77FF77" w14:textId="77777777" w:rsidR="00800585" w:rsidRPr="00BC5C31" w:rsidRDefault="00800585" w:rsidP="00443337">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Dividend income</w:t>
            </w:r>
          </w:p>
        </w:tc>
      </w:tr>
      <w:tr w:rsidR="00756EB3" w:rsidRPr="00BC5C31" w14:paraId="0D6A475A" w14:textId="77777777" w:rsidTr="00443337">
        <w:tc>
          <w:tcPr>
            <w:tcW w:w="2552" w:type="dxa"/>
          </w:tcPr>
          <w:p w14:paraId="4356A000" w14:textId="77777777" w:rsidR="00756EB3" w:rsidRPr="00BC5C31" w:rsidRDefault="00756EB3" w:rsidP="00756EB3">
            <w:pPr>
              <w:spacing w:after="0" w:line="240" w:lineRule="atLeast"/>
              <w:ind w:right="-25"/>
              <w:jc w:val="center"/>
              <w:rPr>
                <w:rFonts w:ascii="Times New Roman" w:hAnsi="Times New Roman" w:cs="Times New Roman"/>
                <w:sz w:val="18"/>
                <w:szCs w:val="18"/>
              </w:rPr>
            </w:pPr>
          </w:p>
        </w:tc>
        <w:tc>
          <w:tcPr>
            <w:tcW w:w="1134" w:type="dxa"/>
          </w:tcPr>
          <w:p w14:paraId="6D45072C" w14:textId="6AD1AA5D" w:rsidR="00756EB3" w:rsidRPr="00BC5C31" w:rsidRDefault="00756EB3" w:rsidP="00756EB3">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30 September</w:t>
            </w:r>
          </w:p>
        </w:tc>
        <w:tc>
          <w:tcPr>
            <w:tcW w:w="284" w:type="dxa"/>
          </w:tcPr>
          <w:p w14:paraId="0C3127C3" w14:textId="77777777" w:rsidR="00756EB3" w:rsidRPr="00BC5C31" w:rsidRDefault="00756EB3" w:rsidP="00756EB3">
            <w:pPr>
              <w:spacing w:after="0" w:line="240" w:lineRule="atLeast"/>
              <w:ind w:right="-25"/>
              <w:jc w:val="center"/>
              <w:rPr>
                <w:rFonts w:ascii="Times New Roman" w:hAnsi="Times New Roman" w:cs="Times New Roman"/>
                <w:sz w:val="18"/>
                <w:szCs w:val="18"/>
              </w:rPr>
            </w:pPr>
          </w:p>
        </w:tc>
        <w:tc>
          <w:tcPr>
            <w:tcW w:w="992" w:type="dxa"/>
          </w:tcPr>
          <w:p w14:paraId="54CF1238" w14:textId="77777777" w:rsidR="00756EB3" w:rsidRPr="00BC5C31" w:rsidRDefault="00756EB3" w:rsidP="00756EB3">
            <w:pPr>
              <w:spacing w:after="0" w:line="240" w:lineRule="atLeast"/>
              <w:ind w:left="-112" w:right="-110"/>
              <w:jc w:val="center"/>
              <w:rPr>
                <w:rFonts w:ascii="Times New Roman" w:hAnsi="Times New Roman" w:cs="Times New Roman"/>
                <w:sz w:val="18"/>
                <w:szCs w:val="18"/>
              </w:rPr>
            </w:pPr>
            <w:r w:rsidRPr="00BC5C31">
              <w:rPr>
                <w:rFonts w:ascii="Times New Roman" w:hAnsi="Times New Roman" w:cs="Times New Roman"/>
                <w:sz w:val="18"/>
                <w:szCs w:val="18"/>
              </w:rPr>
              <w:t xml:space="preserve">31 December </w:t>
            </w:r>
          </w:p>
        </w:tc>
        <w:tc>
          <w:tcPr>
            <w:tcW w:w="1134" w:type="dxa"/>
          </w:tcPr>
          <w:p w14:paraId="26FAD8E5" w14:textId="160460D6" w:rsidR="00756EB3" w:rsidRPr="00BC5C31" w:rsidRDefault="00756EB3" w:rsidP="00756EB3">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30 September</w:t>
            </w:r>
          </w:p>
        </w:tc>
        <w:tc>
          <w:tcPr>
            <w:tcW w:w="238" w:type="dxa"/>
          </w:tcPr>
          <w:p w14:paraId="005F87E9" w14:textId="77777777" w:rsidR="00756EB3" w:rsidRPr="00BC5C31" w:rsidRDefault="00756EB3" w:rsidP="00756EB3">
            <w:pPr>
              <w:spacing w:after="0" w:line="240" w:lineRule="atLeast"/>
              <w:ind w:right="-25"/>
              <w:jc w:val="center"/>
              <w:rPr>
                <w:rFonts w:ascii="Times New Roman" w:hAnsi="Times New Roman" w:cs="Times New Roman"/>
                <w:sz w:val="18"/>
                <w:szCs w:val="18"/>
              </w:rPr>
            </w:pPr>
          </w:p>
        </w:tc>
        <w:tc>
          <w:tcPr>
            <w:tcW w:w="1179" w:type="dxa"/>
          </w:tcPr>
          <w:p w14:paraId="6BEDAA64" w14:textId="77777777" w:rsidR="00756EB3" w:rsidRPr="00BC5C31" w:rsidRDefault="00756EB3" w:rsidP="00756EB3">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 xml:space="preserve">31 December </w:t>
            </w:r>
          </w:p>
        </w:tc>
        <w:tc>
          <w:tcPr>
            <w:tcW w:w="238" w:type="dxa"/>
            <w:gridSpan w:val="2"/>
          </w:tcPr>
          <w:p w14:paraId="17AEB9BD" w14:textId="77777777" w:rsidR="00756EB3" w:rsidRPr="00BC5C31" w:rsidRDefault="00756EB3" w:rsidP="00756EB3">
            <w:pPr>
              <w:spacing w:after="0" w:line="240" w:lineRule="atLeast"/>
              <w:ind w:right="-25"/>
              <w:jc w:val="center"/>
              <w:rPr>
                <w:rFonts w:ascii="Times New Roman" w:hAnsi="Times New Roman" w:cs="Times New Roman"/>
                <w:sz w:val="18"/>
                <w:szCs w:val="18"/>
              </w:rPr>
            </w:pPr>
          </w:p>
        </w:tc>
        <w:tc>
          <w:tcPr>
            <w:tcW w:w="1155" w:type="dxa"/>
          </w:tcPr>
          <w:p w14:paraId="25184FD1" w14:textId="3514ADD9" w:rsidR="00756EB3" w:rsidRPr="00BC5C31" w:rsidRDefault="00756EB3" w:rsidP="00756EB3">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30 September</w:t>
            </w:r>
          </w:p>
        </w:tc>
        <w:tc>
          <w:tcPr>
            <w:tcW w:w="252" w:type="dxa"/>
          </w:tcPr>
          <w:p w14:paraId="30BADBB2" w14:textId="77777777" w:rsidR="00756EB3" w:rsidRPr="00BC5C31" w:rsidRDefault="00756EB3" w:rsidP="00756EB3">
            <w:pPr>
              <w:spacing w:after="0" w:line="240" w:lineRule="atLeast"/>
              <w:ind w:right="-25"/>
              <w:jc w:val="center"/>
              <w:rPr>
                <w:rFonts w:ascii="Times New Roman" w:hAnsi="Times New Roman" w:cs="Times New Roman"/>
                <w:sz w:val="18"/>
                <w:szCs w:val="18"/>
              </w:rPr>
            </w:pPr>
          </w:p>
        </w:tc>
        <w:tc>
          <w:tcPr>
            <w:tcW w:w="1047" w:type="dxa"/>
          </w:tcPr>
          <w:p w14:paraId="0B8AFC2E" w14:textId="77777777" w:rsidR="00756EB3" w:rsidRPr="00BC5C31" w:rsidRDefault="00756EB3" w:rsidP="00756EB3">
            <w:pPr>
              <w:spacing w:after="0" w:line="240" w:lineRule="atLeast"/>
              <w:ind w:left="-189" w:right="-105"/>
              <w:jc w:val="center"/>
              <w:rPr>
                <w:rFonts w:ascii="Times New Roman" w:hAnsi="Times New Roman" w:cs="Times New Roman"/>
                <w:sz w:val="18"/>
                <w:szCs w:val="18"/>
              </w:rPr>
            </w:pPr>
            <w:r w:rsidRPr="00BC5C31">
              <w:rPr>
                <w:rFonts w:ascii="Times New Roman" w:hAnsi="Times New Roman" w:cs="Times New Roman"/>
                <w:sz w:val="18"/>
                <w:szCs w:val="18"/>
              </w:rPr>
              <w:t xml:space="preserve">31 December </w:t>
            </w:r>
          </w:p>
        </w:tc>
        <w:tc>
          <w:tcPr>
            <w:tcW w:w="236" w:type="dxa"/>
          </w:tcPr>
          <w:p w14:paraId="6DF9333F" w14:textId="77777777" w:rsidR="00756EB3" w:rsidRPr="00BC5C31" w:rsidRDefault="00756EB3" w:rsidP="00756EB3">
            <w:pPr>
              <w:spacing w:after="0" w:line="240" w:lineRule="atLeast"/>
              <w:ind w:right="-25"/>
              <w:jc w:val="center"/>
              <w:rPr>
                <w:rFonts w:ascii="Times New Roman" w:hAnsi="Times New Roman" w:cs="Times New Roman"/>
                <w:sz w:val="18"/>
                <w:szCs w:val="18"/>
              </w:rPr>
            </w:pPr>
          </w:p>
        </w:tc>
        <w:tc>
          <w:tcPr>
            <w:tcW w:w="1140" w:type="dxa"/>
          </w:tcPr>
          <w:p w14:paraId="0C2FDD1E" w14:textId="2C47275D" w:rsidR="00756EB3" w:rsidRPr="00BC5C31" w:rsidRDefault="00756EB3" w:rsidP="00756EB3">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30 September</w:t>
            </w:r>
          </w:p>
        </w:tc>
        <w:tc>
          <w:tcPr>
            <w:tcW w:w="236" w:type="dxa"/>
          </w:tcPr>
          <w:p w14:paraId="23428AA9" w14:textId="77777777" w:rsidR="00756EB3" w:rsidRPr="00BC5C31" w:rsidRDefault="00756EB3" w:rsidP="00756EB3">
            <w:pPr>
              <w:spacing w:after="0" w:line="240" w:lineRule="atLeast"/>
              <w:ind w:right="-25"/>
              <w:jc w:val="center"/>
              <w:rPr>
                <w:rFonts w:ascii="Times New Roman" w:hAnsi="Times New Roman" w:cs="Times New Roman"/>
                <w:sz w:val="18"/>
                <w:szCs w:val="18"/>
              </w:rPr>
            </w:pPr>
          </w:p>
        </w:tc>
        <w:tc>
          <w:tcPr>
            <w:tcW w:w="1083" w:type="dxa"/>
          </w:tcPr>
          <w:p w14:paraId="4ACE492A" w14:textId="77777777" w:rsidR="00756EB3" w:rsidRPr="00BC5C31" w:rsidRDefault="00756EB3" w:rsidP="00756EB3">
            <w:pPr>
              <w:spacing w:after="0" w:line="240" w:lineRule="atLeast"/>
              <w:ind w:left="-156"/>
              <w:jc w:val="center"/>
              <w:rPr>
                <w:rFonts w:ascii="Times New Roman" w:hAnsi="Times New Roman" w:cs="Times New Roman"/>
                <w:sz w:val="18"/>
                <w:szCs w:val="18"/>
              </w:rPr>
            </w:pPr>
            <w:r w:rsidRPr="00BC5C31">
              <w:rPr>
                <w:rFonts w:ascii="Times New Roman" w:hAnsi="Times New Roman" w:cs="Times New Roman"/>
                <w:sz w:val="18"/>
                <w:szCs w:val="18"/>
              </w:rPr>
              <w:t xml:space="preserve">31 December </w:t>
            </w:r>
          </w:p>
        </w:tc>
        <w:tc>
          <w:tcPr>
            <w:tcW w:w="253" w:type="dxa"/>
          </w:tcPr>
          <w:p w14:paraId="66D9ACF1" w14:textId="77777777" w:rsidR="00756EB3" w:rsidRPr="00BC5C31" w:rsidRDefault="00756EB3" w:rsidP="00756EB3">
            <w:pPr>
              <w:spacing w:after="0" w:line="240" w:lineRule="atLeast"/>
              <w:ind w:right="-25"/>
              <w:jc w:val="center"/>
              <w:rPr>
                <w:rFonts w:ascii="Times New Roman" w:hAnsi="Times New Roman" w:cs="Times New Roman"/>
                <w:sz w:val="18"/>
                <w:szCs w:val="18"/>
              </w:rPr>
            </w:pPr>
          </w:p>
        </w:tc>
        <w:tc>
          <w:tcPr>
            <w:tcW w:w="2277" w:type="dxa"/>
            <w:gridSpan w:val="3"/>
          </w:tcPr>
          <w:p w14:paraId="47CC8DD7" w14:textId="77777777" w:rsidR="00756EB3" w:rsidRPr="00BC5C31" w:rsidRDefault="00756EB3" w:rsidP="00756EB3">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during the period</w:t>
            </w:r>
          </w:p>
        </w:tc>
      </w:tr>
      <w:tr w:rsidR="00800585" w:rsidRPr="00BC5C31" w14:paraId="08C69F9E" w14:textId="77777777" w:rsidTr="00443337">
        <w:tc>
          <w:tcPr>
            <w:tcW w:w="2552" w:type="dxa"/>
          </w:tcPr>
          <w:p w14:paraId="413FFDCB"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134" w:type="dxa"/>
          </w:tcPr>
          <w:p w14:paraId="4EF83421" w14:textId="77777777" w:rsidR="00800585" w:rsidRPr="00BC5C31" w:rsidRDefault="00800585" w:rsidP="00443337">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2025</w:t>
            </w:r>
          </w:p>
        </w:tc>
        <w:tc>
          <w:tcPr>
            <w:tcW w:w="284" w:type="dxa"/>
          </w:tcPr>
          <w:p w14:paraId="22F4B899"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992" w:type="dxa"/>
          </w:tcPr>
          <w:p w14:paraId="215A7A8F" w14:textId="77777777" w:rsidR="00800585" w:rsidRPr="00BC5C31" w:rsidRDefault="00800585" w:rsidP="00443337">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2024</w:t>
            </w:r>
          </w:p>
        </w:tc>
        <w:tc>
          <w:tcPr>
            <w:tcW w:w="1134" w:type="dxa"/>
          </w:tcPr>
          <w:p w14:paraId="271C8389" w14:textId="77777777" w:rsidR="00800585" w:rsidRPr="00BC5C31" w:rsidRDefault="00800585" w:rsidP="00443337">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2025</w:t>
            </w:r>
          </w:p>
        </w:tc>
        <w:tc>
          <w:tcPr>
            <w:tcW w:w="238" w:type="dxa"/>
          </w:tcPr>
          <w:p w14:paraId="0BEEF278"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179" w:type="dxa"/>
          </w:tcPr>
          <w:p w14:paraId="68D894F2" w14:textId="77777777" w:rsidR="00800585" w:rsidRPr="00BC5C31" w:rsidRDefault="00800585" w:rsidP="00443337">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2024</w:t>
            </w:r>
          </w:p>
        </w:tc>
        <w:tc>
          <w:tcPr>
            <w:tcW w:w="238" w:type="dxa"/>
            <w:gridSpan w:val="2"/>
          </w:tcPr>
          <w:p w14:paraId="57D70053"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155" w:type="dxa"/>
          </w:tcPr>
          <w:p w14:paraId="6E344605" w14:textId="77777777" w:rsidR="00800585" w:rsidRPr="00BC5C31" w:rsidRDefault="00800585" w:rsidP="00443337">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2025</w:t>
            </w:r>
          </w:p>
        </w:tc>
        <w:tc>
          <w:tcPr>
            <w:tcW w:w="252" w:type="dxa"/>
          </w:tcPr>
          <w:p w14:paraId="666F0DCC"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047" w:type="dxa"/>
          </w:tcPr>
          <w:p w14:paraId="4D713F2C" w14:textId="77777777" w:rsidR="00800585" w:rsidRPr="00BC5C31" w:rsidRDefault="00800585" w:rsidP="00443337">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2024</w:t>
            </w:r>
          </w:p>
        </w:tc>
        <w:tc>
          <w:tcPr>
            <w:tcW w:w="236" w:type="dxa"/>
          </w:tcPr>
          <w:p w14:paraId="0C9162B0"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140" w:type="dxa"/>
          </w:tcPr>
          <w:p w14:paraId="4083BC66" w14:textId="77777777" w:rsidR="00800585" w:rsidRPr="00BC5C31" w:rsidRDefault="00800585" w:rsidP="00443337">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2025</w:t>
            </w:r>
          </w:p>
        </w:tc>
        <w:tc>
          <w:tcPr>
            <w:tcW w:w="236" w:type="dxa"/>
          </w:tcPr>
          <w:p w14:paraId="18DF7351"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083" w:type="dxa"/>
          </w:tcPr>
          <w:p w14:paraId="4F57B13B" w14:textId="77777777" w:rsidR="00800585" w:rsidRPr="00BC5C31" w:rsidRDefault="00800585" w:rsidP="00443337">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2024</w:t>
            </w:r>
          </w:p>
        </w:tc>
        <w:tc>
          <w:tcPr>
            <w:tcW w:w="253" w:type="dxa"/>
          </w:tcPr>
          <w:p w14:paraId="72371739"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023" w:type="dxa"/>
          </w:tcPr>
          <w:p w14:paraId="4682CA09" w14:textId="77777777" w:rsidR="00800585" w:rsidRPr="00BC5C31" w:rsidRDefault="00800585" w:rsidP="00443337">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2025</w:t>
            </w:r>
          </w:p>
        </w:tc>
        <w:tc>
          <w:tcPr>
            <w:tcW w:w="246" w:type="dxa"/>
          </w:tcPr>
          <w:p w14:paraId="228D9D81"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008" w:type="dxa"/>
          </w:tcPr>
          <w:p w14:paraId="2DE0165C" w14:textId="77777777" w:rsidR="00800585" w:rsidRPr="00BC5C31" w:rsidRDefault="00800585" w:rsidP="00443337">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2024</w:t>
            </w:r>
          </w:p>
        </w:tc>
      </w:tr>
      <w:tr w:rsidR="00800585" w:rsidRPr="00BC5C31" w14:paraId="416CB42A" w14:textId="77777777" w:rsidTr="00443337">
        <w:tc>
          <w:tcPr>
            <w:tcW w:w="2552" w:type="dxa"/>
          </w:tcPr>
          <w:p w14:paraId="46E61BDB" w14:textId="77777777" w:rsidR="00800585" w:rsidRPr="00BC5C31" w:rsidRDefault="00800585" w:rsidP="00443337">
            <w:pPr>
              <w:spacing w:after="0" w:line="240" w:lineRule="atLeast"/>
              <w:ind w:right="-25"/>
              <w:jc w:val="center"/>
              <w:rPr>
                <w:rFonts w:ascii="Times New Roman" w:hAnsi="Times New Roman" w:cs="Times New Roman"/>
                <w:sz w:val="18"/>
                <w:szCs w:val="18"/>
                <w:cs/>
              </w:rPr>
            </w:pPr>
          </w:p>
        </w:tc>
        <w:tc>
          <w:tcPr>
            <w:tcW w:w="2410" w:type="dxa"/>
            <w:gridSpan w:val="3"/>
          </w:tcPr>
          <w:p w14:paraId="04C787E3" w14:textId="77777777" w:rsidR="00800585" w:rsidRPr="00BC5C31" w:rsidRDefault="00800585" w:rsidP="00443337">
            <w:pPr>
              <w:spacing w:after="0" w:line="240" w:lineRule="atLeast"/>
              <w:ind w:left="-109" w:right="-25"/>
              <w:jc w:val="center"/>
              <w:rPr>
                <w:rFonts w:ascii="Times New Roman" w:hAnsi="Times New Roman" w:cs="Times New Roman"/>
                <w:sz w:val="18"/>
                <w:szCs w:val="18"/>
              </w:rPr>
            </w:pPr>
            <w:r w:rsidRPr="00BC5C31">
              <w:rPr>
                <w:rFonts w:ascii="Times New Roman" w:hAnsi="Times New Roman" w:cs="Times New Roman"/>
                <w:i/>
                <w:iCs/>
                <w:sz w:val="18"/>
                <w:szCs w:val="18"/>
                <w:cs/>
              </w:rPr>
              <w:t>(%)</w:t>
            </w:r>
          </w:p>
        </w:tc>
        <w:tc>
          <w:tcPr>
            <w:tcW w:w="2599" w:type="dxa"/>
            <w:gridSpan w:val="4"/>
          </w:tcPr>
          <w:p w14:paraId="75B4D572" w14:textId="77777777" w:rsidR="00800585" w:rsidRPr="00BC5C31" w:rsidRDefault="00800585" w:rsidP="00443337">
            <w:pPr>
              <w:spacing w:after="0" w:line="240" w:lineRule="atLeast"/>
              <w:ind w:left="-109" w:right="-25"/>
              <w:jc w:val="center"/>
              <w:rPr>
                <w:rFonts w:ascii="Times New Roman" w:hAnsi="Times New Roman" w:cs="Times New Roman"/>
                <w:i/>
                <w:iCs/>
                <w:sz w:val="18"/>
                <w:szCs w:val="18"/>
              </w:rPr>
            </w:pPr>
            <w:r w:rsidRPr="00BC5C31">
              <w:rPr>
                <w:rFonts w:ascii="Times New Roman" w:hAnsi="Times New Roman" w:cs="Times New Roman"/>
                <w:i/>
                <w:iCs/>
                <w:sz w:val="18"/>
                <w:szCs w:val="18"/>
              </w:rPr>
              <w:t>(in million Baht)</w:t>
            </w:r>
          </w:p>
        </w:tc>
        <w:tc>
          <w:tcPr>
            <w:tcW w:w="7869" w:type="dxa"/>
            <w:gridSpan w:val="12"/>
          </w:tcPr>
          <w:p w14:paraId="356D6948" w14:textId="77777777" w:rsidR="00800585" w:rsidRPr="00BC5C31" w:rsidRDefault="00800585" w:rsidP="00443337">
            <w:pPr>
              <w:spacing w:after="0" w:line="240" w:lineRule="atLeast"/>
              <w:ind w:left="-109" w:right="-25"/>
              <w:jc w:val="center"/>
              <w:rPr>
                <w:rFonts w:ascii="Times New Roman" w:hAnsi="Times New Roman" w:cs="Times New Roman"/>
                <w:sz w:val="18"/>
                <w:szCs w:val="18"/>
              </w:rPr>
            </w:pPr>
            <w:r w:rsidRPr="00BC5C31">
              <w:rPr>
                <w:rFonts w:ascii="Times New Roman" w:hAnsi="Times New Roman" w:cs="Times New Roman"/>
                <w:i/>
                <w:iCs/>
                <w:sz w:val="18"/>
                <w:szCs w:val="18"/>
                <w:cs/>
              </w:rPr>
              <w:t>(</w:t>
            </w:r>
            <w:r w:rsidRPr="00BC5C31">
              <w:rPr>
                <w:rFonts w:ascii="Times New Roman" w:hAnsi="Times New Roman" w:cs="Times New Roman"/>
                <w:i/>
                <w:iCs/>
                <w:sz w:val="18"/>
                <w:szCs w:val="18"/>
              </w:rPr>
              <w:t>in thousand Baht</w:t>
            </w:r>
            <w:r w:rsidRPr="00BC5C31">
              <w:rPr>
                <w:rFonts w:ascii="Times New Roman" w:hAnsi="Times New Roman" w:cs="Times New Roman"/>
                <w:i/>
                <w:iCs/>
                <w:sz w:val="18"/>
                <w:szCs w:val="18"/>
                <w:cs/>
              </w:rPr>
              <w:t>)</w:t>
            </w:r>
          </w:p>
        </w:tc>
      </w:tr>
      <w:tr w:rsidR="00800585" w:rsidRPr="00BC5C31" w14:paraId="61F1D676" w14:textId="77777777" w:rsidTr="00443337">
        <w:tc>
          <w:tcPr>
            <w:tcW w:w="2552" w:type="dxa"/>
          </w:tcPr>
          <w:p w14:paraId="02489444" w14:textId="77777777" w:rsidR="00800585" w:rsidRPr="00BC5C31" w:rsidRDefault="00800585" w:rsidP="00443337">
            <w:pPr>
              <w:tabs>
                <w:tab w:val="left" w:pos="162"/>
              </w:tabs>
              <w:spacing w:before="60" w:after="0" w:line="240" w:lineRule="atLeast"/>
              <w:ind w:right="-25"/>
              <w:rPr>
                <w:rFonts w:ascii="Times New Roman" w:hAnsi="Times New Roman" w:cs="Times New Roman"/>
                <w:b/>
                <w:bCs/>
                <w:sz w:val="18"/>
                <w:szCs w:val="18"/>
              </w:rPr>
            </w:pPr>
            <w:r w:rsidRPr="00BC5C31">
              <w:rPr>
                <w:rFonts w:ascii="Times New Roman" w:hAnsi="Times New Roman" w:cs="Times New Roman"/>
                <w:b/>
                <w:bCs/>
                <w:sz w:val="18"/>
                <w:szCs w:val="18"/>
              </w:rPr>
              <w:t>Direct associated companies</w:t>
            </w:r>
          </w:p>
        </w:tc>
        <w:tc>
          <w:tcPr>
            <w:tcW w:w="1134" w:type="dxa"/>
            <w:vAlign w:val="center"/>
          </w:tcPr>
          <w:p w14:paraId="356CA27C"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284" w:type="dxa"/>
            <w:vAlign w:val="center"/>
          </w:tcPr>
          <w:p w14:paraId="23A24837"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992" w:type="dxa"/>
            <w:vAlign w:val="center"/>
          </w:tcPr>
          <w:p w14:paraId="23B9364E"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14:paraId="13651D63"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238" w:type="dxa"/>
            <w:vAlign w:val="center"/>
          </w:tcPr>
          <w:p w14:paraId="29252AA5"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79" w:type="dxa"/>
            <w:vAlign w:val="center"/>
          </w:tcPr>
          <w:p w14:paraId="11E1C0F4"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238" w:type="dxa"/>
            <w:gridSpan w:val="2"/>
            <w:vAlign w:val="center"/>
          </w:tcPr>
          <w:p w14:paraId="1CB40F48"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55" w:type="dxa"/>
            <w:vAlign w:val="center"/>
          </w:tcPr>
          <w:p w14:paraId="42BB114D" w14:textId="77777777" w:rsidR="00800585" w:rsidRPr="00BC5C31" w:rsidRDefault="00800585" w:rsidP="00443337">
            <w:pPr>
              <w:spacing w:before="60" w:after="0" w:line="240" w:lineRule="atLeast"/>
              <w:ind w:right="-25"/>
              <w:rPr>
                <w:rFonts w:ascii="Times New Roman" w:hAnsi="Times New Roman" w:cs="Times New Roman"/>
                <w:sz w:val="18"/>
                <w:szCs w:val="18"/>
              </w:rPr>
            </w:pPr>
          </w:p>
        </w:tc>
        <w:tc>
          <w:tcPr>
            <w:tcW w:w="252" w:type="dxa"/>
            <w:vAlign w:val="center"/>
          </w:tcPr>
          <w:p w14:paraId="1D939024"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047" w:type="dxa"/>
            <w:vAlign w:val="center"/>
          </w:tcPr>
          <w:p w14:paraId="410D6E66"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236" w:type="dxa"/>
            <w:vAlign w:val="center"/>
          </w:tcPr>
          <w:p w14:paraId="3B51172C"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40" w:type="dxa"/>
            <w:vAlign w:val="center"/>
          </w:tcPr>
          <w:p w14:paraId="30F2BDD7"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236" w:type="dxa"/>
            <w:vAlign w:val="center"/>
          </w:tcPr>
          <w:p w14:paraId="6B69A630"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083" w:type="dxa"/>
            <w:vAlign w:val="center"/>
          </w:tcPr>
          <w:p w14:paraId="4F196B69"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253" w:type="dxa"/>
            <w:vAlign w:val="center"/>
          </w:tcPr>
          <w:p w14:paraId="1D3A6B3F"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023" w:type="dxa"/>
            <w:vAlign w:val="center"/>
          </w:tcPr>
          <w:p w14:paraId="65310A07" w14:textId="77777777" w:rsidR="00800585" w:rsidRPr="00BC5C31" w:rsidRDefault="00800585" w:rsidP="00443337">
            <w:pPr>
              <w:spacing w:before="60" w:after="0" w:line="240" w:lineRule="atLeast"/>
              <w:ind w:right="-25"/>
              <w:rPr>
                <w:rFonts w:ascii="Times New Roman" w:hAnsi="Times New Roman" w:cs="Times New Roman"/>
                <w:sz w:val="18"/>
                <w:szCs w:val="18"/>
              </w:rPr>
            </w:pPr>
          </w:p>
        </w:tc>
        <w:tc>
          <w:tcPr>
            <w:tcW w:w="246" w:type="dxa"/>
            <w:vAlign w:val="center"/>
          </w:tcPr>
          <w:p w14:paraId="255AACF3"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008" w:type="dxa"/>
            <w:vAlign w:val="center"/>
          </w:tcPr>
          <w:p w14:paraId="22A9AA2A" w14:textId="77777777" w:rsidR="00800585" w:rsidRPr="00BC5C31" w:rsidRDefault="00800585" w:rsidP="00443337">
            <w:pPr>
              <w:spacing w:before="60" w:after="0" w:line="240" w:lineRule="atLeast"/>
              <w:ind w:right="-25"/>
              <w:rPr>
                <w:rFonts w:ascii="Times New Roman" w:hAnsi="Times New Roman" w:cs="Times New Roman"/>
                <w:sz w:val="18"/>
                <w:szCs w:val="18"/>
              </w:rPr>
            </w:pPr>
          </w:p>
        </w:tc>
      </w:tr>
      <w:tr w:rsidR="00800585" w:rsidRPr="00BC5C31" w14:paraId="5466EB69" w14:textId="77777777" w:rsidTr="00443337">
        <w:tc>
          <w:tcPr>
            <w:tcW w:w="2552" w:type="dxa"/>
          </w:tcPr>
          <w:p w14:paraId="15BD5878" w14:textId="77777777" w:rsidR="00800585" w:rsidRPr="00BC5C31" w:rsidRDefault="00800585" w:rsidP="00443337">
            <w:pPr>
              <w:tabs>
                <w:tab w:val="left" w:pos="162"/>
              </w:tabs>
              <w:spacing w:before="60" w:after="0" w:line="240" w:lineRule="atLeast"/>
              <w:ind w:right="-25"/>
              <w:rPr>
                <w:rFonts w:ascii="Times New Roman" w:hAnsi="Times New Roman" w:cs="Times New Roman"/>
                <w:b/>
                <w:bCs/>
                <w:sz w:val="18"/>
                <w:szCs w:val="18"/>
              </w:rPr>
            </w:pPr>
            <w:r w:rsidRPr="00BC5C31">
              <w:rPr>
                <w:rFonts w:ascii="Times New Roman" w:hAnsi="Times New Roman" w:cs="Times New Roman"/>
                <w:sz w:val="18"/>
                <w:szCs w:val="18"/>
              </w:rPr>
              <w:t>Eastern Power Group Public</w:t>
            </w:r>
          </w:p>
        </w:tc>
        <w:tc>
          <w:tcPr>
            <w:tcW w:w="1134" w:type="dxa"/>
            <w:vAlign w:val="center"/>
          </w:tcPr>
          <w:p w14:paraId="1BF7A0C7"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284" w:type="dxa"/>
            <w:vAlign w:val="center"/>
          </w:tcPr>
          <w:p w14:paraId="05DFBA14"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992" w:type="dxa"/>
            <w:vAlign w:val="center"/>
          </w:tcPr>
          <w:p w14:paraId="72F24530"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14:paraId="53553DEB"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238" w:type="dxa"/>
            <w:vAlign w:val="center"/>
          </w:tcPr>
          <w:p w14:paraId="08354767"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79" w:type="dxa"/>
            <w:vAlign w:val="center"/>
          </w:tcPr>
          <w:p w14:paraId="7F00E486"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238" w:type="dxa"/>
            <w:gridSpan w:val="2"/>
            <w:vAlign w:val="center"/>
          </w:tcPr>
          <w:p w14:paraId="604BEC07"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55" w:type="dxa"/>
            <w:vAlign w:val="center"/>
          </w:tcPr>
          <w:p w14:paraId="5BAAB26A" w14:textId="77777777" w:rsidR="00800585" w:rsidRPr="00BC5C31" w:rsidRDefault="00800585" w:rsidP="00443337">
            <w:pPr>
              <w:spacing w:before="60" w:after="0" w:line="240" w:lineRule="atLeast"/>
              <w:ind w:right="-25"/>
              <w:rPr>
                <w:rFonts w:ascii="Times New Roman" w:hAnsi="Times New Roman" w:cs="Times New Roman"/>
                <w:sz w:val="18"/>
                <w:szCs w:val="18"/>
              </w:rPr>
            </w:pPr>
          </w:p>
        </w:tc>
        <w:tc>
          <w:tcPr>
            <w:tcW w:w="252" w:type="dxa"/>
            <w:vAlign w:val="center"/>
          </w:tcPr>
          <w:p w14:paraId="3E8B7F99"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047" w:type="dxa"/>
            <w:vAlign w:val="center"/>
          </w:tcPr>
          <w:p w14:paraId="08AAEA6D"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236" w:type="dxa"/>
            <w:vAlign w:val="center"/>
          </w:tcPr>
          <w:p w14:paraId="1FF002E9"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40" w:type="dxa"/>
            <w:vAlign w:val="center"/>
          </w:tcPr>
          <w:p w14:paraId="55AC57AB"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236" w:type="dxa"/>
            <w:vAlign w:val="center"/>
          </w:tcPr>
          <w:p w14:paraId="4FAC2FB5"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083" w:type="dxa"/>
            <w:vAlign w:val="center"/>
          </w:tcPr>
          <w:p w14:paraId="1BAF24DF"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253" w:type="dxa"/>
            <w:vAlign w:val="center"/>
          </w:tcPr>
          <w:p w14:paraId="29264AFE"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023" w:type="dxa"/>
            <w:vAlign w:val="center"/>
          </w:tcPr>
          <w:p w14:paraId="3D17ACCB" w14:textId="77777777" w:rsidR="00800585" w:rsidRPr="00BC5C31" w:rsidRDefault="00800585" w:rsidP="00443337">
            <w:pPr>
              <w:spacing w:before="60" w:after="0" w:line="240" w:lineRule="atLeast"/>
              <w:ind w:right="-25"/>
              <w:rPr>
                <w:rFonts w:ascii="Times New Roman" w:hAnsi="Times New Roman" w:cs="Times New Roman"/>
                <w:sz w:val="18"/>
                <w:szCs w:val="18"/>
              </w:rPr>
            </w:pPr>
          </w:p>
        </w:tc>
        <w:tc>
          <w:tcPr>
            <w:tcW w:w="246" w:type="dxa"/>
            <w:vAlign w:val="center"/>
          </w:tcPr>
          <w:p w14:paraId="504CBC44"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008" w:type="dxa"/>
            <w:vAlign w:val="center"/>
          </w:tcPr>
          <w:p w14:paraId="2ADF5259" w14:textId="77777777" w:rsidR="00800585" w:rsidRPr="00BC5C31" w:rsidRDefault="00800585" w:rsidP="00443337">
            <w:pPr>
              <w:spacing w:before="60" w:after="0" w:line="240" w:lineRule="atLeast"/>
              <w:ind w:right="-25"/>
              <w:rPr>
                <w:rFonts w:ascii="Times New Roman" w:hAnsi="Times New Roman" w:cs="Times New Roman"/>
                <w:sz w:val="18"/>
                <w:szCs w:val="18"/>
              </w:rPr>
            </w:pPr>
          </w:p>
        </w:tc>
      </w:tr>
      <w:tr w:rsidR="00800585" w:rsidRPr="00BC5C31" w14:paraId="2DDAC1A2" w14:textId="77777777" w:rsidTr="00443337">
        <w:tc>
          <w:tcPr>
            <w:tcW w:w="2552" w:type="dxa"/>
          </w:tcPr>
          <w:p w14:paraId="0B61F523" w14:textId="77777777" w:rsidR="00800585" w:rsidRPr="00BC5C31" w:rsidRDefault="00800585" w:rsidP="00443337">
            <w:pPr>
              <w:tabs>
                <w:tab w:val="left" w:pos="162"/>
              </w:tabs>
              <w:spacing w:before="60" w:after="0" w:line="240" w:lineRule="atLeast"/>
              <w:ind w:right="-110"/>
              <w:rPr>
                <w:rFonts w:ascii="Times New Roman" w:hAnsi="Times New Roman"/>
                <w:sz w:val="18"/>
                <w:szCs w:val="18"/>
              </w:rPr>
            </w:pPr>
            <w:r w:rsidRPr="00BC5C31">
              <w:rPr>
                <w:rFonts w:ascii="Times New Roman" w:hAnsi="Times New Roman" w:cs="Times New Roman"/>
                <w:sz w:val="18"/>
                <w:szCs w:val="18"/>
              </w:rPr>
              <w:t xml:space="preserve">  Company Limited</w:t>
            </w:r>
            <w:r w:rsidRPr="00BC5C31">
              <w:rPr>
                <w:rFonts w:ascii="Times New Roman" w:hAnsi="Times New Roman" w:cs="Times New Roman" w:hint="cs"/>
                <w:sz w:val="18"/>
                <w:szCs w:val="18"/>
                <w:cs/>
              </w:rPr>
              <w:t xml:space="preserve"> </w:t>
            </w:r>
            <w:r w:rsidRPr="00BC5C31">
              <w:rPr>
                <w:rFonts w:ascii="Times New Roman" w:hAnsi="Times New Roman" w:cs="Times New Roman"/>
                <w:sz w:val="18"/>
                <w:szCs w:val="18"/>
              </w:rPr>
              <w:t>("EP Group")</w:t>
            </w:r>
          </w:p>
        </w:tc>
        <w:tc>
          <w:tcPr>
            <w:tcW w:w="1134" w:type="dxa"/>
            <w:vAlign w:val="center"/>
          </w:tcPr>
          <w:p w14:paraId="4805F8F6" w14:textId="77777777" w:rsidR="00800585" w:rsidRPr="00BC5C31" w:rsidRDefault="00800585" w:rsidP="00443337">
            <w:pPr>
              <w:tabs>
                <w:tab w:val="left" w:pos="162"/>
              </w:tabs>
              <w:spacing w:before="60" w:after="0" w:line="240" w:lineRule="atLeast"/>
              <w:ind w:right="-25"/>
              <w:jc w:val="center"/>
              <w:rPr>
                <w:rFonts w:ascii="Times New Roman" w:hAnsi="Times New Roman"/>
                <w:sz w:val="18"/>
                <w:szCs w:val="18"/>
                <w:cs/>
              </w:rPr>
            </w:pPr>
            <w:r w:rsidRPr="00BC5C31">
              <w:rPr>
                <w:rFonts w:ascii="Times New Roman" w:hAnsi="Times New Roman"/>
                <w:sz w:val="18"/>
                <w:szCs w:val="18"/>
              </w:rPr>
              <w:t>40.71</w:t>
            </w:r>
          </w:p>
        </w:tc>
        <w:tc>
          <w:tcPr>
            <w:tcW w:w="284" w:type="dxa"/>
            <w:vAlign w:val="center"/>
          </w:tcPr>
          <w:p w14:paraId="282CC684"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992" w:type="dxa"/>
            <w:vAlign w:val="center"/>
          </w:tcPr>
          <w:p w14:paraId="58C884ED"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r w:rsidRPr="00BC5C31">
              <w:rPr>
                <w:rFonts w:ascii="Times New Roman" w:hAnsi="Times New Roman"/>
                <w:sz w:val="18"/>
                <w:szCs w:val="18"/>
              </w:rPr>
              <w:t>40.71</w:t>
            </w:r>
          </w:p>
        </w:tc>
        <w:tc>
          <w:tcPr>
            <w:tcW w:w="1134" w:type="dxa"/>
            <w:vAlign w:val="center"/>
          </w:tcPr>
          <w:p w14:paraId="1FA0632C" w14:textId="77777777" w:rsidR="00800585" w:rsidRPr="00BC5C31" w:rsidRDefault="00800585" w:rsidP="00443337">
            <w:pPr>
              <w:tabs>
                <w:tab w:val="decimal" w:pos="744"/>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933</w:t>
            </w:r>
          </w:p>
        </w:tc>
        <w:tc>
          <w:tcPr>
            <w:tcW w:w="238" w:type="dxa"/>
            <w:vAlign w:val="center"/>
          </w:tcPr>
          <w:p w14:paraId="6709581D"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79" w:type="dxa"/>
            <w:vAlign w:val="center"/>
          </w:tcPr>
          <w:p w14:paraId="6C863529" w14:textId="77777777" w:rsidR="00800585" w:rsidRPr="00BC5C31" w:rsidRDefault="00800585" w:rsidP="00443337">
            <w:pPr>
              <w:tabs>
                <w:tab w:val="decimal" w:pos="744"/>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933</w:t>
            </w:r>
          </w:p>
        </w:tc>
        <w:tc>
          <w:tcPr>
            <w:tcW w:w="238" w:type="dxa"/>
            <w:gridSpan w:val="2"/>
            <w:vAlign w:val="center"/>
          </w:tcPr>
          <w:p w14:paraId="73B263EC"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55" w:type="dxa"/>
            <w:vAlign w:val="center"/>
          </w:tcPr>
          <w:p w14:paraId="1DB042A8" w14:textId="77777777" w:rsidR="00800585" w:rsidRPr="00BC5C31" w:rsidRDefault="00800585" w:rsidP="00443337">
            <w:pPr>
              <w:tabs>
                <w:tab w:val="decimal" w:pos="927"/>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811,949</w:t>
            </w:r>
          </w:p>
        </w:tc>
        <w:tc>
          <w:tcPr>
            <w:tcW w:w="252" w:type="dxa"/>
            <w:vAlign w:val="center"/>
          </w:tcPr>
          <w:p w14:paraId="0DF9EC7E"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047" w:type="dxa"/>
            <w:vAlign w:val="center"/>
          </w:tcPr>
          <w:p w14:paraId="47F25FDC" w14:textId="77777777" w:rsidR="00800585" w:rsidRPr="00BC5C31" w:rsidRDefault="00800585" w:rsidP="00443337">
            <w:pPr>
              <w:tabs>
                <w:tab w:val="decimal" w:pos="83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811,949</w:t>
            </w:r>
          </w:p>
        </w:tc>
        <w:tc>
          <w:tcPr>
            <w:tcW w:w="236" w:type="dxa"/>
            <w:vAlign w:val="center"/>
          </w:tcPr>
          <w:p w14:paraId="38545CB4"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40" w:type="dxa"/>
            <w:vAlign w:val="center"/>
          </w:tcPr>
          <w:p w14:paraId="177540CE" w14:textId="50C8080C" w:rsidR="00800585" w:rsidRPr="00BC5C31" w:rsidRDefault="00093A0B" w:rsidP="00443337">
            <w:pPr>
              <w:tabs>
                <w:tab w:val="decimal" w:pos="832"/>
              </w:tabs>
              <w:spacing w:before="60" w:after="0" w:line="240" w:lineRule="atLeast"/>
              <w:ind w:right="-25"/>
              <w:rPr>
                <w:rFonts w:ascii="Times New Roman" w:hAnsi="Times New Roman"/>
                <w:sz w:val="18"/>
                <w:szCs w:val="18"/>
              </w:rPr>
            </w:pPr>
            <w:r w:rsidRPr="00BC5C31">
              <w:rPr>
                <w:rFonts w:ascii="Times New Roman" w:hAnsi="Times New Roman"/>
                <w:sz w:val="18"/>
                <w:szCs w:val="18"/>
              </w:rPr>
              <w:t>1,2</w:t>
            </w:r>
            <w:r w:rsidR="003610FA" w:rsidRPr="00BC5C31">
              <w:rPr>
                <w:rFonts w:ascii="Times New Roman" w:hAnsi="Times New Roman"/>
                <w:sz w:val="18"/>
                <w:szCs w:val="18"/>
              </w:rPr>
              <w:t>43,144</w:t>
            </w:r>
          </w:p>
        </w:tc>
        <w:tc>
          <w:tcPr>
            <w:tcW w:w="236" w:type="dxa"/>
            <w:vAlign w:val="center"/>
          </w:tcPr>
          <w:p w14:paraId="0843E965"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083" w:type="dxa"/>
            <w:vAlign w:val="center"/>
          </w:tcPr>
          <w:p w14:paraId="305D70E7" w14:textId="77777777" w:rsidR="00800585" w:rsidRPr="00BC5C31" w:rsidRDefault="00800585" w:rsidP="00443337">
            <w:pPr>
              <w:tabs>
                <w:tab w:val="decimal" w:pos="832"/>
              </w:tabs>
              <w:spacing w:before="60" w:after="0" w:line="240" w:lineRule="atLeast"/>
              <w:ind w:right="-25"/>
              <w:rPr>
                <w:rFonts w:ascii="Times New Roman" w:hAnsi="Times New Roman"/>
                <w:sz w:val="18"/>
                <w:szCs w:val="18"/>
              </w:rPr>
            </w:pPr>
            <w:r w:rsidRPr="00BC5C31">
              <w:rPr>
                <w:rFonts w:ascii="Times New Roman" w:hAnsi="Times New Roman"/>
                <w:sz w:val="18"/>
                <w:szCs w:val="18"/>
              </w:rPr>
              <w:t>1,348,161</w:t>
            </w:r>
          </w:p>
        </w:tc>
        <w:tc>
          <w:tcPr>
            <w:tcW w:w="253" w:type="dxa"/>
            <w:vAlign w:val="center"/>
          </w:tcPr>
          <w:p w14:paraId="0BC12404"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023" w:type="dxa"/>
            <w:vAlign w:val="center"/>
          </w:tcPr>
          <w:p w14:paraId="0B8F559E" w14:textId="77777777" w:rsidR="00800585" w:rsidRPr="00BC5C31" w:rsidRDefault="00800585" w:rsidP="00443337">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cs/>
              </w:rPr>
              <w:t>-</w:t>
            </w:r>
          </w:p>
        </w:tc>
        <w:tc>
          <w:tcPr>
            <w:tcW w:w="246" w:type="dxa"/>
            <w:vAlign w:val="center"/>
          </w:tcPr>
          <w:p w14:paraId="14D44FAA" w14:textId="77777777" w:rsidR="00800585" w:rsidRPr="00BC5C31" w:rsidRDefault="00800585" w:rsidP="00443337">
            <w:pPr>
              <w:tabs>
                <w:tab w:val="decimal" w:pos="705"/>
              </w:tabs>
              <w:spacing w:after="0" w:line="240" w:lineRule="atLeast"/>
              <w:ind w:left="22" w:right="-25"/>
              <w:rPr>
                <w:rFonts w:ascii="Times New Roman" w:hAnsi="Times New Roman" w:cs="Times New Roman"/>
                <w:sz w:val="18"/>
                <w:szCs w:val="18"/>
              </w:rPr>
            </w:pPr>
          </w:p>
        </w:tc>
        <w:tc>
          <w:tcPr>
            <w:tcW w:w="1008" w:type="dxa"/>
            <w:vAlign w:val="center"/>
          </w:tcPr>
          <w:p w14:paraId="3000E841" w14:textId="77777777" w:rsidR="00800585" w:rsidRPr="00BC5C31" w:rsidRDefault="00800585" w:rsidP="00443337">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cs/>
              </w:rPr>
              <w:t>-</w:t>
            </w:r>
          </w:p>
        </w:tc>
      </w:tr>
      <w:tr w:rsidR="00800585" w:rsidRPr="00BC5C31" w14:paraId="7D4A7D45" w14:textId="77777777" w:rsidTr="00443337">
        <w:tc>
          <w:tcPr>
            <w:tcW w:w="2552" w:type="dxa"/>
          </w:tcPr>
          <w:p w14:paraId="3C432A49"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 xml:space="preserve">Peer For You Public Company </w:t>
            </w:r>
          </w:p>
        </w:tc>
        <w:tc>
          <w:tcPr>
            <w:tcW w:w="1134" w:type="dxa"/>
            <w:vAlign w:val="center"/>
          </w:tcPr>
          <w:p w14:paraId="77BA0277" w14:textId="77777777" w:rsidR="00800585" w:rsidRPr="00BC5C31" w:rsidRDefault="00800585" w:rsidP="00443337">
            <w:pPr>
              <w:tabs>
                <w:tab w:val="left" w:pos="162"/>
              </w:tabs>
              <w:spacing w:before="60" w:after="0" w:line="240" w:lineRule="atLeast"/>
              <w:ind w:right="-25"/>
              <w:jc w:val="center"/>
              <w:rPr>
                <w:rFonts w:ascii="Times New Roman" w:hAnsi="Times New Roman"/>
                <w:sz w:val="18"/>
                <w:szCs w:val="18"/>
              </w:rPr>
            </w:pPr>
          </w:p>
        </w:tc>
        <w:tc>
          <w:tcPr>
            <w:tcW w:w="284" w:type="dxa"/>
            <w:vAlign w:val="center"/>
          </w:tcPr>
          <w:p w14:paraId="35FD882A"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992" w:type="dxa"/>
            <w:vAlign w:val="center"/>
          </w:tcPr>
          <w:p w14:paraId="5A5D93B0"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52F7BE5F" w14:textId="77777777" w:rsidR="00800585" w:rsidRPr="00BC5C31" w:rsidRDefault="00800585" w:rsidP="00443337">
            <w:pPr>
              <w:tabs>
                <w:tab w:val="decimal" w:pos="744"/>
              </w:tabs>
              <w:spacing w:before="60" w:after="0" w:line="240" w:lineRule="atLeast"/>
              <w:ind w:right="-25"/>
              <w:rPr>
                <w:rFonts w:ascii="Times New Roman" w:hAnsi="Times New Roman" w:cs="Times New Roman"/>
                <w:sz w:val="18"/>
                <w:szCs w:val="18"/>
              </w:rPr>
            </w:pPr>
          </w:p>
        </w:tc>
        <w:tc>
          <w:tcPr>
            <w:tcW w:w="238" w:type="dxa"/>
            <w:vAlign w:val="center"/>
          </w:tcPr>
          <w:p w14:paraId="054F30E3"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79" w:type="dxa"/>
            <w:vAlign w:val="center"/>
          </w:tcPr>
          <w:p w14:paraId="4A1316EE" w14:textId="77777777" w:rsidR="00800585" w:rsidRPr="00BC5C31" w:rsidRDefault="00800585" w:rsidP="00443337">
            <w:pPr>
              <w:tabs>
                <w:tab w:val="decimal" w:pos="744"/>
              </w:tabs>
              <w:spacing w:before="60" w:after="0" w:line="240" w:lineRule="atLeast"/>
              <w:ind w:right="-25"/>
              <w:rPr>
                <w:rFonts w:ascii="Times New Roman" w:hAnsi="Times New Roman" w:cs="Times New Roman"/>
                <w:sz w:val="18"/>
                <w:szCs w:val="18"/>
              </w:rPr>
            </w:pPr>
          </w:p>
        </w:tc>
        <w:tc>
          <w:tcPr>
            <w:tcW w:w="238" w:type="dxa"/>
            <w:gridSpan w:val="2"/>
            <w:vAlign w:val="center"/>
          </w:tcPr>
          <w:p w14:paraId="59639794"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55" w:type="dxa"/>
            <w:vAlign w:val="center"/>
          </w:tcPr>
          <w:p w14:paraId="5CBAF0EA" w14:textId="77777777" w:rsidR="00800585" w:rsidRPr="00BC5C31" w:rsidRDefault="00800585" w:rsidP="00443337">
            <w:pPr>
              <w:tabs>
                <w:tab w:val="decimal" w:pos="927"/>
              </w:tabs>
              <w:spacing w:before="60" w:after="0" w:line="240" w:lineRule="atLeast"/>
              <w:ind w:right="-25"/>
              <w:rPr>
                <w:rFonts w:ascii="Times New Roman" w:hAnsi="Times New Roman" w:cs="Times New Roman"/>
                <w:sz w:val="18"/>
                <w:szCs w:val="18"/>
              </w:rPr>
            </w:pPr>
          </w:p>
        </w:tc>
        <w:tc>
          <w:tcPr>
            <w:tcW w:w="252" w:type="dxa"/>
            <w:vAlign w:val="center"/>
          </w:tcPr>
          <w:p w14:paraId="0AB92D48"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047" w:type="dxa"/>
            <w:vAlign w:val="center"/>
          </w:tcPr>
          <w:p w14:paraId="7D0AE8B0"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236" w:type="dxa"/>
            <w:vAlign w:val="center"/>
          </w:tcPr>
          <w:p w14:paraId="268D975C"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40" w:type="dxa"/>
            <w:vAlign w:val="center"/>
          </w:tcPr>
          <w:p w14:paraId="20F45BCC" w14:textId="77777777" w:rsidR="00800585" w:rsidRPr="00BC5C31" w:rsidRDefault="00800585" w:rsidP="00443337">
            <w:pPr>
              <w:tabs>
                <w:tab w:val="decimal" w:pos="778"/>
              </w:tabs>
              <w:spacing w:before="60" w:after="0" w:line="240" w:lineRule="atLeast"/>
              <w:ind w:right="-25"/>
              <w:rPr>
                <w:rFonts w:ascii="Times New Roman" w:hAnsi="Times New Roman"/>
                <w:sz w:val="18"/>
                <w:szCs w:val="18"/>
              </w:rPr>
            </w:pPr>
          </w:p>
        </w:tc>
        <w:tc>
          <w:tcPr>
            <w:tcW w:w="236" w:type="dxa"/>
            <w:vAlign w:val="center"/>
          </w:tcPr>
          <w:p w14:paraId="59725D80"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083" w:type="dxa"/>
            <w:vAlign w:val="center"/>
          </w:tcPr>
          <w:p w14:paraId="1379E0C7" w14:textId="77777777" w:rsidR="00800585" w:rsidRPr="00BC5C31" w:rsidRDefault="00800585" w:rsidP="00443337">
            <w:pPr>
              <w:tabs>
                <w:tab w:val="decimal" w:pos="705"/>
              </w:tabs>
              <w:spacing w:before="60" w:after="0" w:line="240" w:lineRule="atLeast"/>
              <w:ind w:right="-25"/>
              <w:rPr>
                <w:rFonts w:ascii="Times New Roman" w:hAnsi="Times New Roman"/>
                <w:sz w:val="18"/>
                <w:szCs w:val="18"/>
              </w:rPr>
            </w:pPr>
          </w:p>
        </w:tc>
        <w:tc>
          <w:tcPr>
            <w:tcW w:w="253" w:type="dxa"/>
            <w:vAlign w:val="center"/>
          </w:tcPr>
          <w:p w14:paraId="45B0EDA3"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023" w:type="dxa"/>
            <w:vAlign w:val="center"/>
          </w:tcPr>
          <w:p w14:paraId="2F995AA9" w14:textId="77777777" w:rsidR="00800585" w:rsidRPr="00BC5C31" w:rsidRDefault="00800585" w:rsidP="00443337">
            <w:pPr>
              <w:spacing w:after="0" w:line="240" w:lineRule="atLeast"/>
              <w:ind w:left="22" w:right="-25"/>
              <w:jc w:val="center"/>
              <w:rPr>
                <w:rFonts w:ascii="Times New Roman" w:hAnsi="Times New Roman" w:cs="Times New Roman"/>
                <w:sz w:val="18"/>
                <w:szCs w:val="18"/>
                <w:cs/>
              </w:rPr>
            </w:pPr>
          </w:p>
        </w:tc>
        <w:tc>
          <w:tcPr>
            <w:tcW w:w="246" w:type="dxa"/>
            <w:vAlign w:val="center"/>
          </w:tcPr>
          <w:p w14:paraId="2937D412" w14:textId="77777777" w:rsidR="00800585" w:rsidRPr="00BC5C31" w:rsidRDefault="00800585" w:rsidP="00443337">
            <w:pPr>
              <w:tabs>
                <w:tab w:val="decimal" w:pos="705"/>
              </w:tabs>
              <w:spacing w:after="0" w:line="240" w:lineRule="atLeast"/>
              <w:ind w:left="22" w:right="-25"/>
              <w:rPr>
                <w:rFonts w:ascii="Times New Roman" w:hAnsi="Times New Roman" w:cs="Times New Roman"/>
                <w:sz w:val="18"/>
                <w:szCs w:val="18"/>
              </w:rPr>
            </w:pPr>
          </w:p>
        </w:tc>
        <w:tc>
          <w:tcPr>
            <w:tcW w:w="1008" w:type="dxa"/>
            <w:vAlign w:val="center"/>
          </w:tcPr>
          <w:p w14:paraId="5DCF85BD" w14:textId="77777777" w:rsidR="00800585" w:rsidRPr="00BC5C31" w:rsidRDefault="00800585" w:rsidP="00443337">
            <w:pPr>
              <w:spacing w:after="0" w:line="240" w:lineRule="atLeast"/>
              <w:ind w:left="22" w:right="-25"/>
              <w:jc w:val="center"/>
              <w:rPr>
                <w:rFonts w:ascii="Times New Roman" w:hAnsi="Times New Roman" w:cs="Times New Roman"/>
                <w:sz w:val="18"/>
                <w:szCs w:val="18"/>
                <w:cs/>
              </w:rPr>
            </w:pPr>
          </w:p>
        </w:tc>
      </w:tr>
      <w:tr w:rsidR="00800585" w:rsidRPr="00BC5C31" w14:paraId="389D3A66" w14:textId="77777777" w:rsidTr="00443337">
        <w:tc>
          <w:tcPr>
            <w:tcW w:w="2552" w:type="dxa"/>
          </w:tcPr>
          <w:p w14:paraId="2DB4C990"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 xml:space="preserve">  Limited</w:t>
            </w:r>
          </w:p>
        </w:tc>
        <w:tc>
          <w:tcPr>
            <w:tcW w:w="1134" w:type="dxa"/>
            <w:vAlign w:val="center"/>
          </w:tcPr>
          <w:p w14:paraId="0BA558C8"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24.80</w:t>
            </w:r>
          </w:p>
        </w:tc>
        <w:tc>
          <w:tcPr>
            <w:tcW w:w="284" w:type="dxa"/>
            <w:vAlign w:val="center"/>
          </w:tcPr>
          <w:p w14:paraId="614B9E5C"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992" w:type="dxa"/>
            <w:vAlign w:val="center"/>
          </w:tcPr>
          <w:p w14:paraId="2D0727FC"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24.80</w:t>
            </w:r>
          </w:p>
        </w:tc>
        <w:tc>
          <w:tcPr>
            <w:tcW w:w="1134" w:type="dxa"/>
            <w:vAlign w:val="center"/>
          </w:tcPr>
          <w:p w14:paraId="0695ABFE" w14:textId="77777777" w:rsidR="00800585" w:rsidRPr="00BC5C31" w:rsidRDefault="00800585" w:rsidP="00443337">
            <w:pPr>
              <w:tabs>
                <w:tab w:val="decimal" w:pos="744"/>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1,055</w:t>
            </w:r>
          </w:p>
        </w:tc>
        <w:tc>
          <w:tcPr>
            <w:tcW w:w="238" w:type="dxa"/>
            <w:vAlign w:val="center"/>
          </w:tcPr>
          <w:p w14:paraId="36F3E0A7"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79" w:type="dxa"/>
            <w:vAlign w:val="center"/>
          </w:tcPr>
          <w:p w14:paraId="44FE350B" w14:textId="77777777" w:rsidR="00800585" w:rsidRPr="00BC5C31" w:rsidRDefault="00800585" w:rsidP="00443337">
            <w:pPr>
              <w:tabs>
                <w:tab w:val="decimal" w:pos="744"/>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1,055</w:t>
            </w:r>
          </w:p>
        </w:tc>
        <w:tc>
          <w:tcPr>
            <w:tcW w:w="238" w:type="dxa"/>
            <w:gridSpan w:val="2"/>
            <w:vAlign w:val="center"/>
          </w:tcPr>
          <w:p w14:paraId="6745C0AF"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55" w:type="dxa"/>
            <w:vAlign w:val="center"/>
          </w:tcPr>
          <w:p w14:paraId="79FDE3AB" w14:textId="77777777" w:rsidR="00800585" w:rsidRPr="00BC5C31" w:rsidRDefault="00800585" w:rsidP="00443337">
            <w:pPr>
              <w:tabs>
                <w:tab w:val="decimal" w:pos="927"/>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157,000</w:t>
            </w:r>
          </w:p>
        </w:tc>
        <w:tc>
          <w:tcPr>
            <w:tcW w:w="252" w:type="dxa"/>
            <w:vAlign w:val="center"/>
          </w:tcPr>
          <w:p w14:paraId="1C141F1E"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047" w:type="dxa"/>
            <w:vAlign w:val="center"/>
          </w:tcPr>
          <w:p w14:paraId="4AFA8F73" w14:textId="77777777" w:rsidR="00800585" w:rsidRPr="00BC5C31" w:rsidRDefault="00800585" w:rsidP="00443337">
            <w:pPr>
              <w:tabs>
                <w:tab w:val="decimal" w:pos="83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157,000</w:t>
            </w:r>
          </w:p>
        </w:tc>
        <w:tc>
          <w:tcPr>
            <w:tcW w:w="236" w:type="dxa"/>
            <w:vAlign w:val="center"/>
          </w:tcPr>
          <w:p w14:paraId="095E088C"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40" w:type="dxa"/>
            <w:vAlign w:val="center"/>
          </w:tcPr>
          <w:p w14:paraId="777A8732" w14:textId="4271DF4E" w:rsidR="00800585" w:rsidRPr="00BC5C31" w:rsidRDefault="003610FA" w:rsidP="00443337">
            <w:pPr>
              <w:tabs>
                <w:tab w:val="decimal" w:pos="83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28,113</w:t>
            </w:r>
          </w:p>
        </w:tc>
        <w:tc>
          <w:tcPr>
            <w:tcW w:w="236" w:type="dxa"/>
            <w:vAlign w:val="center"/>
          </w:tcPr>
          <w:p w14:paraId="32A18D0A"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083" w:type="dxa"/>
            <w:vAlign w:val="center"/>
          </w:tcPr>
          <w:p w14:paraId="7AAC867B" w14:textId="77777777" w:rsidR="00800585" w:rsidRPr="00BC5C31" w:rsidRDefault="00800585" w:rsidP="00443337">
            <w:pPr>
              <w:tabs>
                <w:tab w:val="decimal" w:pos="83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108,</w:t>
            </w:r>
            <w:r w:rsidRPr="00BC5C31">
              <w:rPr>
                <w:rFonts w:ascii="Times New Roman" w:hAnsi="Times New Roman"/>
                <w:sz w:val="18"/>
                <w:szCs w:val="18"/>
              </w:rPr>
              <w:t>251</w:t>
            </w:r>
          </w:p>
        </w:tc>
        <w:tc>
          <w:tcPr>
            <w:tcW w:w="253" w:type="dxa"/>
            <w:vAlign w:val="center"/>
          </w:tcPr>
          <w:p w14:paraId="47B01252"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023" w:type="dxa"/>
            <w:vAlign w:val="center"/>
          </w:tcPr>
          <w:p w14:paraId="48BBB485" w14:textId="77777777" w:rsidR="00800585" w:rsidRPr="00BC5C31" w:rsidRDefault="00800585" w:rsidP="00443337">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cs/>
              </w:rPr>
              <w:t>-</w:t>
            </w:r>
          </w:p>
        </w:tc>
        <w:tc>
          <w:tcPr>
            <w:tcW w:w="246" w:type="dxa"/>
            <w:vAlign w:val="center"/>
          </w:tcPr>
          <w:p w14:paraId="64093F43" w14:textId="77777777" w:rsidR="00800585" w:rsidRPr="00BC5C31" w:rsidRDefault="00800585" w:rsidP="00443337">
            <w:pPr>
              <w:tabs>
                <w:tab w:val="decimal" w:pos="705"/>
              </w:tabs>
              <w:spacing w:after="0" w:line="240" w:lineRule="atLeast"/>
              <w:ind w:left="22" w:right="-25"/>
              <w:rPr>
                <w:rFonts w:ascii="Times New Roman" w:hAnsi="Times New Roman" w:cs="Times New Roman"/>
                <w:sz w:val="18"/>
                <w:szCs w:val="18"/>
              </w:rPr>
            </w:pPr>
          </w:p>
        </w:tc>
        <w:tc>
          <w:tcPr>
            <w:tcW w:w="1008" w:type="dxa"/>
            <w:vAlign w:val="center"/>
          </w:tcPr>
          <w:p w14:paraId="51CCCB39" w14:textId="77777777" w:rsidR="00800585" w:rsidRPr="00BC5C31" w:rsidRDefault="00800585" w:rsidP="00443337">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cs/>
              </w:rPr>
              <w:t>-</w:t>
            </w:r>
          </w:p>
        </w:tc>
      </w:tr>
      <w:tr w:rsidR="00800585" w:rsidRPr="00BC5C31" w14:paraId="23ABC1C4" w14:textId="77777777" w:rsidTr="00443337">
        <w:tc>
          <w:tcPr>
            <w:tcW w:w="2552" w:type="dxa"/>
          </w:tcPr>
          <w:p w14:paraId="02D63C17"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Thai Parcels Public Company</w:t>
            </w:r>
          </w:p>
        </w:tc>
        <w:tc>
          <w:tcPr>
            <w:tcW w:w="1134" w:type="dxa"/>
            <w:vAlign w:val="center"/>
          </w:tcPr>
          <w:p w14:paraId="6FCBFA72"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7F53DB2D"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992" w:type="dxa"/>
            <w:vAlign w:val="center"/>
          </w:tcPr>
          <w:p w14:paraId="4F0C568A"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2760DC74" w14:textId="77777777" w:rsidR="00800585" w:rsidRPr="00BC5C31" w:rsidRDefault="00800585" w:rsidP="00443337">
            <w:pPr>
              <w:tabs>
                <w:tab w:val="decimal" w:pos="744"/>
              </w:tabs>
              <w:spacing w:before="60" w:after="0" w:line="240" w:lineRule="atLeast"/>
              <w:ind w:right="-25"/>
              <w:rPr>
                <w:rFonts w:ascii="Times New Roman" w:hAnsi="Times New Roman" w:cs="Times New Roman"/>
                <w:sz w:val="18"/>
                <w:szCs w:val="18"/>
              </w:rPr>
            </w:pPr>
          </w:p>
        </w:tc>
        <w:tc>
          <w:tcPr>
            <w:tcW w:w="238" w:type="dxa"/>
            <w:vAlign w:val="center"/>
          </w:tcPr>
          <w:p w14:paraId="49F60C55"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79" w:type="dxa"/>
            <w:vAlign w:val="center"/>
          </w:tcPr>
          <w:p w14:paraId="7F43E993" w14:textId="77777777" w:rsidR="00800585" w:rsidRPr="00BC5C31" w:rsidRDefault="00800585" w:rsidP="00443337">
            <w:pPr>
              <w:tabs>
                <w:tab w:val="decimal" w:pos="744"/>
              </w:tabs>
              <w:spacing w:before="60" w:after="0" w:line="240" w:lineRule="atLeast"/>
              <w:ind w:right="-25"/>
              <w:rPr>
                <w:rFonts w:ascii="Times New Roman" w:hAnsi="Times New Roman" w:cs="Times New Roman"/>
                <w:sz w:val="18"/>
                <w:szCs w:val="18"/>
              </w:rPr>
            </w:pPr>
          </w:p>
        </w:tc>
        <w:tc>
          <w:tcPr>
            <w:tcW w:w="238" w:type="dxa"/>
            <w:gridSpan w:val="2"/>
            <w:vAlign w:val="center"/>
          </w:tcPr>
          <w:p w14:paraId="6B649E4B"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55" w:type="dxa"/>
            <w:vAlign w:val="center"/>
          </w:tcPr>
          <w:p w14:paraId="0E1980AF" w14:textId="77777777" w:rsidR="00800585" w:rsidRPr="00BC5C31" w:rsidRDefault="00800585" w:rsidP="00443337">
            <w:pPr>
              <w:tabs>
                <w:tab w:val="decimal" w:pos="927"/>
              </w:tabs>
              <w:spacing w:before="60" w:after="0" w:line="240" w:lineRule="atLeast"/>
              <w:ind w:right="-25"/>
              <w:rPr>
                <w:rFonts w:ascii="Times New Roman" w:hAnsi="Times New Roman" w:cs="Times New Roman"/>
                <w:sz w:val="18"/>
                <w:szCs w:val="18"/>
              </w:rPr>
            </w:pPr>
          </w:p>
        </w:tc>
        <w:tc>
          <w:tcPr>
            <w:tcW w:w="252" w:type="dxa"/>
            <w:vAlign w:val="center"/>
          </w:tcPr>
          <w:p w14:paraId="036A8089"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047" w:type="dxa"/>
            <w:vAlign w:val="center"/>
          </w:tcPr>
          <w:p w14:paraId="27D1BBC6" w14:textId="77777777" w:rsidR="00800585" w:rsidRPr="00BC5C31" w:rsidRDefault="00800585" w:rsidP="00443337">
            <w:pPr>
              <w:tabs>
                <w:tab w:val="decimal" w:pos="832"/>
              </w:tabs>
              <w:spacing w:before="60" w:after="0" w:line="240" w:lineRule="atLeast"/>
              <w:ind w:right="-25"/>
              <w:rPr>
                <w:rFonts w:ascii="Times New Roman" w:hAnsi="Times New Roman" w:cs="Times New Roman"/>
                <w:sz w:val="18"/>
                <w:szCs w:val="18"/>
              </w:rPr>
            </w:pPr>
          </w:p>
        </w:tc>
        <w:tc>
          <w:tcPr>
            <w:tcW w:w="236" w:type="dxa"/>
            <w:vAlign w:val="center"/>
          </w:tcPr>
          <w:p w14:paraId="341D50A8"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40" w:type="dxa"/>
            <w:vAlign w:val="center"/>
          </w:tcPr>
          <w:p w14:paraId="63ABF992" w14:textId="77777777" w:rsidR="00800585" w:rsidRPr="00BC5C31" w:rsidRDefault="00800585" w:rsidP="00443337">
            <w:pPr>
              <w:tabs>
                <w:tab w:val="decimal" w:pos="778"/>
              </w:tabs>
              <w:spacing w:before="60" w:after="0" w:line="240" w:lineRule="atLeast"/>
              <w:ind w:right="-25"/>
              <w:rPr>
                <w:rFonts w:ascii="Times New Roman" w:hAnsi="Times New Roman" w:cs="Times New Roman"/>
                <w:sz w:val="18"/>
                <w:szCs w:val="18"/>
              </w:rPr>
            </w:pPr>
          </w:p>
        </w:tc>
        <w:tc>
          <w:tcPr>
            <w:tcW w:w="236" w:type="dxa"/>
            <w:vAlign w:val="center"/>
          </w:tcPr>
          <w:p w14:paraId="57924D40"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083" w:type="dxa"/>
            <w:vAlign w:val="center"/>
          </w:tcPr>
          <w:p w14:paraId="22AA69B7" w14:textId="77777777" w:rsidR="00800585" w:rsidRPr="00BC5C31" w:rsidRDefault="00800585" w:rsidP="00443337">
            <w:pPr>
              <w:spacing w:before="60" w:after="0" w:line="240" w:lineRule="atLeast"/>
              <w:ind w:right="-25"/>
              <w:rPr>
                <w:rFonts w:ascii="Times New Roman" w:hAnsi="Times New Roman"/>
                <w:sz w:val="18"/>
                <w:szCs w:val="18"/>
                <w:cs/>
              </w:rPr>
            </w:pPr>
          </w:p>
        </w:tc>
        <w:tc>
          <w:tcPr>
            <w:tcW w:w="253" w:type="dxa"/>
            <w:vAlign w:val="center"/>
          </w:tcPr>
          <w:p w14:paraId="7EA666AC"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023" w:type="dxa"/>
            <w:vAlign w:val="center"/>
          </w:tcPr>
          <w:p w14:paraId="50BDC27A" w14:textId="77777777" w:rsidR="00800585" w:rsidRPr="00BC5C31" w:rsidRDefault="00800585" w:rsidP="00443337">
            <w:pPr>
              <w:spacing w:after="0" w:line="240" w:lineRule="atLeast"/>
              <w:ind w:left="22" w:right="-25"/>
              <w:jc w:val="center"/>
              <w:rPr>
                <w:rFonts w:ascii="Times New Roman" w:hAnsi="Times New Roman" w:cs="Times New Roman"/>
                <w:sz w:val="18"/>
                <w:szCs w:val="18"/>
                <w:cs/>
              </w:rPr>
            </w:pPr>
          </w:p>
        </w:tc>
        <w:tc>
          <w:tcPr>
            <w:tcW w:w="246" w:type="dxa"/>
            <w:vAlign w:val="center"/>
          </w:tcPr>
          <w:p w14:paraId="1ADAB50A" w14:textId="77777777" w:rsidR="00800585" w:rsidRPr="00BC5C31" w:rsidRDefault="00800585" w:rsidP="00443337">
            <w:pPr>
              <w:tabs>
                <w:tab w:val="decimal" w:pos="705"/>
              </w:tabs>
              <w:spacing w:after="0" w:line="240" w:lineRule="atLeast"/>
              <w:ind w:left="22" w:right="-25"/>
              <w:rPr>
                <w:rFonts w:ascii="Times New Roman" w:hAnsi="Times New Roman" w:cs="Times New Roman"/>
                <w:sz w:val="18"/>
                <w:szCs w:val="18"/>
              </w:rPr>
            </w:pPr>
          </w:p>
        </w:tc>
        <w:tc>
          <w:tcPr>
            <w:tcW w:w="1008" w:type="dxa"/>
            <w:vAlign w:val="center"/>
          </w:tcPr>
          <w:p w14:paraId="535FF7A1" w14:textId="77777777" w:rsidR="00800585" w:rsidRPr="00BC5C31" w:rsidRDefault="00800585" w:rsidP="00443337">
            <w:pPr>
              <w:spacing w:after="0" w:line="240" w:lineRule="atLeast"/>
              <w:ind w:left="22" w:right="-25"/>
              <w:jc w:val="center"/>
              <w:rPr>
                <w:rFonts w:ascii="Times New Roman" w:hAnsi="Times New Roman" w:cs="Times New Roman"/>
                <w:sz w:val="18"/>
                <w:szCs w:val="18"/>
                <w:cs/>
              </w:rPr>
            </w:pPr>
          </w:p>
        </w:tc>
      </w:tr>
      <w:tr w:rsidR="00800585" w:rsidRPr="00BC5C31" w14:paraId="13B85EC5" w14:textId="77777777" w:rsidTr="00443337">
        <w:tc>
          <w:tcPr>
            <w:tcW w:w="2552" w:type="dxa"/>
          </w:tcPr>
          <w:p w14:paraId="0F3553B9" w14:textId="5447FC48"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 xml:space="preserve">  Limited</w:t>
            </w:r>
            <w:r w:rsidR="002E455F" w:rsidRPr="00BC5C31">
              <w:rPr>
                <w:rFonts w:ascii="Times New Roman" w:hAnsi="Times New Roman" w:cs="Times New Roman"/>
                <w:sz w:val="18"/>
                <w:szCs w:val="18"/>
              </w:rPr>
              <w:t xml:space="preserve"> (“TPL Group”)</w:t>
            </w:r>
          </w:p>
        </w:tc>
        <w:tc>
          <w:tcPr>
            <w:tcW w:w="1134" w:type="dxa"/>
            <w:vAlign w:val="center"/>
          </w:tcPr>
          <w:p w14:paraId="0BD999AE" w14:textId="5EF6D920" w:rsidR="00800585" w:rsidRPr="00BC5C31" w:rsidRDefault="00093A0B" w:rsidP="00443337">
            <w:pPr>
              <w:tabs>
                <w:tab w:val="left" w:pos="162"/>
              </w:tabs>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10.20</w:t>
            </w:r>
          </w:p>
        </w:tc>
        <w:tc>
          <w:tcPr>
            <w:tcW w:w="284" w:type="dxa"/>
            <w:vAlign w:val="center"/>
          </w:tcPr>
          <w:p w14:paraId="35E967E7"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992" w:type="dxa"/>
            <w:vAlign w:val="center"/>
          </w:tcPr>
          <w:p w14:paraId="5643CB87"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21.51</w:t>
            </w:r>
          </w:p>
        </w:tc>
        <w:tc>
          <w:tcPr>
            <w:tcW w:w="1134" w:type="dxa"/>
            <w:vAlign w:val="center"/>
          </w:tcPr>
          <w:p w14:paraId="01E3E63E" w14:textId="3552E3E5" w:rsidR="00800585" w:rsidRPr="00BC5C31" w:rsidRDefault="00093A0B" w:rsidP="00443337">
            <w:pPr>
              <w:tabs>
                <w:tab w:val="decimal" w:pos="744"/>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553</w:t>
            </w:r>
          </w:p>
        </w:tc>
        <w:tc>
          <w:tcPr>
            <w:tcW w:w="238" w:type="dxa"/>
            <w:vAlign w:val="center"/>
          </w:tcPr>
          <w:p w14:paraId="1F049717"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79" w:type="dxa"/>
            <w:vAlign w:val="center"/>
          </w:tcPr>
          <w:p w14:paraId="0E251A8A" w14:textId="77777777" w:rsidR="00800585" w:rsidRPr="00BC5C31" w:rsidRDefault="00800585" w:rsidP="00443337">
            <w:pPr>
              <w:tabs>
                <w:tab w:val="decimal" w:pos="744"/>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262</w:t>
            </w:r>
          </w:p>
        </w:tc>
        <w:tc>
          <w:tcPr>
            <w:tcW w:w="238" w:type="dxa"/>
            <w:gridSpan w:val="2"/>
            <w:vAlign w:val="center"/>
          </w:tcPr>
          <w:p w14:paraId="4077C7B2"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55" w:type="dxa"/>
            <w:tcBorders>
              <w:bottom w:val="single" w:sz="4" w:space="0" w:color="auto"/>
            </w:tcBorders>
            <w:vAlign w:val="center"/>
          </w:tcPr>
          <w:p w14:paraId="4E34CDE8" w14:textId="6B346605" w:rsidR="00800585" w:rsidRPr="00BC5C31" w:rsidRDefault="00093A0B" w:rsidP="00443337">
            <w:pPr>
              <w:tabs>
                <w:tab w:val="decimal" w:pos="927"/>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17</w:t>
            </w:r>
            <w:r w:rsidR="00D224EC" w:rsidRPr="00BC5C31">
              <w:rPr>
                <w:rFonts w:ascii="Times New Roman" w:hAnsi="Times New Roman" w:cs="Times New Roman"/>
                <w:sz w:val="18"/>
                <w:szCs w:val="18"/>
              </w:rPr>
              <w:t>4</w:t>
            </w:r>
            <w:r w:rsidRPr="00BC5C31">
              <w:rPr>
                <w:rFonts w:ascii="Times New Roman" w:hAnsi="Times New Roman" w:cs="Times New Roman"/>
                <w:sz w:val="18"/>
                <w:szCs w:val="18"/>
              </w:rPr>
              <w:t>,648</w:t>
            </w:r>
          </w:p>
        </w:tc>
        <w:tc>
          <w:tcPr>
            <w:tcW w:w="252" w:type="dxa"/>
            <w:vAlign w:val="center"/>
          </w:tcPr>
          <w:p w14:paraId="5ACC19BE"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047" w:type="dxa"/>
            <w:tcBorders>
              <w:bottom w:val="single" w:sz="4" w:space="0" w:color="auto"/>
            </w:tcBorders>
            <w:vAlign w:val="center"/>
          </w:tcPr>
          <w:p w14:paraId="63046D68" w14:textId="77777777" w:rsidR="00800585" w:rsidRPr="00BC5C31" w:rsidRDefault="00800585" w:rsidP="00443337">
            <w:pPr>
              <w:tabs>
                <w:tab w:val="decimal" w:pos="83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174,648</w:t>
            </w:r>
          </w:p>
        </w:tc>
        <w:tc>
          <w:tcPr>
            <w:tcW w:w="236" w:type="dxa"/>
            <w:vAlign w:val="center"/>
          </w:tcPr>
          <w:p w14:paraId="3BE61163"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40" w:type="dxa"/>
            <w:tcBorders>
              <w:bottom w:val="single" w:sz="4" w:space="0" w:color="auto"/>
            </w:tcBorders>
            <w:vAlign w:val="center"/>
          </w:tcPr>
          <w:p w14:paraId="0435DE4E" w14:textId="612515CB" w:rsidR="00800585" w:rsidRPr="00BC5C31" w:rsidRDefault="00800585" w:rsidP="00443337">
            <w:pPr>
              <w:tabs>
                <w:tab w:val="decimal" w:pos="83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17</w:t>
            </w:r>
            <w:r w:rsidR="00093A0B" w:rsidRPr="00BC5C31">
              <w:rPr>
                <w:rFonts w:ascii="Times New Roman" w:hAnsi="Times New Roman" w:cs="Times New Roman"/>
                <w:sz w:val="18"/>
                <w:szCs w:val="18"/>
              </w:rPr>
              <w:t>5</w:t>
            </w:r>
            <w:r w:rsidR="003610FA" w:rsidRPr="00BC5C31">
              <w:rPr>
                <w:rFonts w:ascii="Times New Roman" w:hAnsi="Times New Roman" w:cs="Times New Roman"/>
                <w:sz w:val="18"/>
                <w:szCs w:val="18"/>
              </w:rPr>
              <w:t>,529</w:t>
            </w:r>
          </w:p>
        </w:tc>
        <w:tc>
          <w:tcPr>
            <w:tcW w:w="236" w:type="dxa"/>
            <w:vAlign w:val="center"/>
          </w:tcPr>
          <w:p w14:paraId="219E19EC"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083" w:type="dxa"/>
            <w:tcBorders>
              <w:bottom w:val="single" w:sz="4" w:space="0" w:color="auto"/>
            </w:tcBorders>
            <w:vAlign w:val="center"/>
          </w:tcPr>
          <w:p w14:paraId="4955466E" w14:textId="77777777" w:rsidR="00800585" w:rsidRPr="00BC5C31" w:rsidRDefault="00800585" w:rsidP="00443337">
            <w:pPr>
              <w:tabs>
                <w:tab w:val="decimal" w:pos="832"/>
              </w:tabs>
              <w:spacing w:before="60" w:after="0" w:line="240" w:lineRule="atLeast"/>
              <w:ind w:right="-25"/>
              <w:rPr>
                <w:rFonts w:ascii="Times New Roman" w:hAnsi="Times New Roman"/>
                <w:sz w:val="18"/>
                <w:szCs w:val="18"/>
              </w:rPr>
            </w:pPr>
            <w:r w:rsidRPr="00BC5C31">
              <w:rPr>
                <w:rFonts w:ascii="Times New Roman" w:hAnsi="Times New Roman" w:cs="Times New Roman"/>
                <w:sz w:val="18"/>
                <w:szCs w:val="18"/>
              </w:rPr>
              <w:t>178,305</w:t>
            </w:r>
          </w:p>
        </w:tc>
        <w:tc>
          <w:tcPr>
            <w:tcW w:w="253" w:type="dxa"/>
            <w:vAlign w:val="center"/>
          </w:tcPr>
          <w:p w14:paraId="677BBFAD"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023" w:type="dxa"/>
            <w:tcBorders>
              <w:bottom w:val="single" w:sz="4" w:space="0" w:color="auto"/>
            </w:tcBorders>
            <w:vAlign w:val="center"/>
          </w:tcPr>
          <w:p w14:paraId="11754843" w14:textId="77777777" w:rsidR="00800585" w:rsidRPr="00BC5C31" w:rsidRDefault="00800585" w:rsidP="00443337">
            <w:pPr>
              <w:spacing w:after="0" w:line="240" w:lineRule="atLeast"/>
              <w:ind w:left="22" w:right="-25"/>
              <w:jc w:val="center"/>
              <w:rPr>
                <w:rFonts w:ascii="Times New Roman" w:hAnsi="Times New Roman" w:cs="Times New Roman"/>
                <w:sz w:val="18"/>
                <w:szCs w:val="18"/>
                <w:cs/>
              </w:rPr>
            </w:pPr>
            <w:r w:rsidRPr="00BC5C31">
              <w:rPr>
                <w:rFonts w:ascii="Times New Roman" w:hAnsi="Times New Roman" w:cs="Times New Roman"/>
                <w:sz w:val="18"/>
                <w:szCs w:val="18"/>
              </w:rPr>
              <w:t>-</w:t>
            </w:r>
          </w:p>
        </w:tc>
        <w:tc>
          <w:tcPr>
            <w:tcW w:w="246" w:type="dxa"/>
            <w:vAlign w:val="center"/>
          </w:tcPr>
          <w:p w14:paraId="5B61E1D8" w14:textId="77777777" w:rsidR="00800585" w:rsidRPr="00BC5C31" w:rsidRDefault="00800585" w:rsidP="00443337">
            <w:pPr>
              <w:tabs>
                <w:tab w:val="decimal" w:pos="705"/>
              </w:tabs>
              <w:spacing w:after="0" w:line="240" w:lineRule="atLeast"/>
              <w:ind w:left="22" w:right="-25"/>
              <w:rPr>
                <w:rFonts w:ascii="Times New Roman" w:hAnsi="Times New Roman" w:cs="Times New Roman"/>
                <w:sz w:val="18"/>
                <w:szCs w:val="18"/>
              </w:rPr>
            </w:pPr>
          </w:p>
        </w:tc>
        <w:tc>
          <w:tcPr>
            <w:tcW w:w="1008" w:type="dxa"/>
            <w:tcBorders>
              <w:bottom w:val="single" w:sz="4" w:space="0" w:color="auto"/>
            </w:tcBorders>
            <w:vAlign w:val="center"/>
          </w:tcPr>
          <w:p w14:paraId="5521FB73" w14:textId="77777777" w:rsidR="00800585" w:rsidRPr="00BC5C31" w:rsidRDefault="00800585" w:rsidP="00443337">
            <w:pPr>
              <w:spacing w:after="0" w:line="240" w:lineRule="atLeast"/>
              <w:ind w:left="22" w:right="-25"/>
              <w:jc w:val="center"/>
              <w:rPr>
                <w:rFonts w:ascii="Times New Roman" w:hAnsi="Times New Roman" w:cs="Times New Roman"/>
                <w:sz w:val="18"/>
                <w:szCs w:val="18"/>
                <w:cs/>
              </w:rPr>
            </w:pPr>
            <w:r w:rsidRPr="00BC5C31">
              <w:rPr>
                <w:rFonts w:ascii="Times New Roman" w:hAnsi="Times New Roman" w:cs="Times New Roman"/>
                <w:sz w:val="18"/>
                <w:szCs w:val="18"/>
              </w:rPr>
              <w:t>-</w:t>
            </w:r>
          </w:p>
        </w:tc>
      </w:tr>
      <w:tr w:rsidR="00800585" w:rsidRPr="00BC5C31" w14:paraId="336E97E2" w14:textId="77777777" w:rsidTr="00443337">
        <w:trPr>
          <w:trHeight w:val="129"/>
        </w:trPr>
        <w:tc>
          <w:tcPr>
            <w:tcW w:w="2552" w:type="dxa"/>
          </w:tcPr>
          <w:p w14:paraId="231865F0" w14:textId="77777777" w:rsidR="00800585" w:rsidRPr="00BC5C31" w:rsidRDefault="00800585" w:rsidP="00443337">
            <w:pPr>
              <w:tabs>
                <w:tab w:val="left" w:pos="162"/>
              </w:tabs>
              <w:spacing w:after="0" w:line="240" w:lineRule="atLeast"/>
              <w:ind w:right="-25"/>
              <w:rPr>
                <w:rFonts w:ascii="Times New Roman" w:hAnsi="Times New Roman" w:cs="Times New Roman"/>
                <w:b/>
                <w:bCs/>
                <w:sz w:val="18"/>
                <w:szCs w:val="18"/>
              </w:rPr>
            </w:pPr>
            <w:r w:rsidRPr="00BC5C31">
              <w:rPr>
                <w:rFonts w:ascii="Times New Roman" w:hAnsi="Times New Roman" w:cs="Times New Roman"/>
                <w:b/>
                <w:bCs/>
                <w:sz w:val="18"/>
                <w:szCs w:val="18"/>
              </w:rPr>
              <w:t>Total</w:t>
            </w:r>
          </w:p>
        </w:tc>
        <w:tc>
          <w:tcPr>
            <w:tcW w:w="1134" w:type="dxa"/>
            <w:vAlign w:val="center"/>
          </w:tcPr>
          <w:p w14:paraId="7A0B6EC4" w14:textId="77777777" w:rsidR="00800585" w:rsidRPr="00BC5C31" w:rsidRDefault="00800585" w:rsidP="00443337">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14:paraId="23A55974" w14:textId="77777777" w:rsidR="00800585" w:rsidRPr="00BC5C31" w:rsidRDefault="00800585" w:rsidP="00443337">
            <w:pPr>
              <w:tabs>
                <w:tab w:val="left" w:pos="162"/>
              </w:tabs>
              <w:spacing w:before="60" w:after="0" w:line="240" w:lineRule="atLeast"/>
              <w:ind w:right="-25"/>
              <w:rPr>
                <w:rFonts w:ascii="Times New Roman" w:hAnsi="Times New Roman" w:cs="Times New Roman"/>
                <w:b/>
                <w:bCs/>
                <w:sz w:val="18"/>
                <w:szCs w:val="18"/>
              </w:rPr>
            </w:pPr>
          </w:p>
        </w:tc>
        <w:tc>
          <w:tcPr>
            <w:tcW w:w="992" w:type="dxa"/>
            <w:vAlign w:val="center"/>
          </w:tcPr>
          <w:p w14:paraId="1965818C" w14:textId="77777777" w:rsidR="00800585" w:rsidRPr="00BC5C31" w:rsidRDefault="00800585" w:rsidP="00443337">
            <w:pPr>
              <w:tabs>
                <w:tab w:val="left" w:pos="162"/>
              </w:tabs>
              <w:spacing w:before="60" w:after="0" w:line="240" w:lineRule="atLeast"/>
              <w:ind w:right="-25"/>
              <w:rPr>
                <w:rFonts w:ascii="Times New Roman" w:hAnsi="Times New Roman" w:cs="Times New Roman"/>
                <w:b/>
                <w:bCs/>
                <w:sz w:val="18"/>
                <w:szCs w:val="18"/>
              </w:rPr>
            </w:pPr>
          </w:p>
        </w:tc>
        <w:tc>
          <w:tcPr>
            <w:tcW w:w="1134" w:type="dxa"/>
            <w:vAlign w:val="center"/>
          </w:tcPr>
          <w:p w14:paraId="6627997F" w14:textId="77777777" w:rsidR="00800585" w:rsidRPr="00BC5C31" w:rsidRDefault="00800585" w:rsidP="00443337">
            <w:pPr>
              <w:tabs>
                <w:tab w:val="decimal" w:pos="744"/>
              </w:tabs>
              <w:spacing w:before="60" w:after="0" w:line="240" w:lineRule="atLeast"/>
              <w:ind w:right="-25"/>
              <w:rPr>
                <w:rFonts w:ascii="Times New Roman" w:hAnsi="Times New Roman" w:cs="Times New Roman"/>
                <w:sz w:val="18"/>
                <w:szCs w:val="18"/>
              </w:rPr>
            </w:pPr>
          </w:p>
        </w:tc>
        <w:tc>
          <w:tcPr>
            <w:tcW w:w="238" w:type="dxa"/>
            <w:vAlign w:val="center"/>
          </w:tcPr>
          <w:p w14:paraId="18387B79" w14:textId="77777777" w:rsidR="00800585" w:rsidRPr="00BC5C31" w:rsidRDefault="00800585" w:rsidP="00443337">
            <w:pPr>
              <w:tabs>
                <w:tab w:val="left" w:pos="162"/>
              </w:tabs>
              <w:spacing w:before="60" w:after="0" w:line="240" w:lineRule="atLeast"/>
              <w:ind w:right="-25"/>
              <w:rPr>
                <w:rFonts w:ascii="Times New Roman" w:hAnsi="Times New Roman" w:cs="Times New Roman"/>
                <w:b/>
                <w:bCs/>
                <w:sz w:val="18"/>
                <w:szCs w:val="18"/>
              </w:rPr>
            </w:pPr>
          </w:p>
        </w:tc>
        <w:tc>
          <w:tcPr>
            <w:tcW w:w="1179" w:type="dxa"/>
            <w:vAlign w:val="center"/>
          </w:tcPr>
          <w:p w14:paraId="49E59EBB" w14:textId="77777777" w:rsidR="00800585" w:rsidRPr="00BC5C31" w:rsidRDefault="00800585" w:rsidP="00443337">
            <w:pPr>
              <w:tabs>
                <w:tab w:val="decimal" w:pos="744"/>
              </w:tabs>
              <w:spacing w:before="60" w:after="0" w:line="240" w:lineRule="atLeast"/>
              <w:ind w:right="-25"/>
              <w:rPr>
                <w:rFonts w:ascii="Times New Roman" w:hAnsi="Times New Roman" w:cs="Times New Roman"/>
                <w:sz w:val="18"/>
                <w:szCs w:val="18"/>
              </w:rPr>
            </w:pPr>
          </w:p>
        </w:tc>
        <w:tc>
          <w:tcPr>
            <w:tcW w:w="238" w:type="dxa"/>
            <w:gridSpan w:val="2"/>
            <w:vAlign w:val="center"/>
          </w:tcPr>
          <w:p w14:paraId="09075A9B" w14:textId="77777777" w:rsidR="00800585" w:rsidRPr="00BC5C31" w:rsidRDefault="00800585" w:rsidP="00443337">
            <w:pPr>
              <w:spacing w:after="0" w:line="240" w:lineRule="atLeast"/>
              <w:ind w:right="-25"/>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14:paraId="7A2BAAA5" w14:textId="45AA1979" w:rsidR="00800585" w:rsidRPr="00BC5C31" w:rsidRDefault="00800585" w:rsidP="00443337">
            <w:pPr>
              <w:tabs>
                <w:tab w:val="decimal" w:pos="927"/>
              </w:tabs>
              <w:spacing w:before="60" w:after="0" w:line="240" w:lineRule="atLeast"/>
              <w:ind w:right="-25"/>
              <w:rPr>
                <w:rFonts w:ascii="Times New Roman" w:hAnsi="Times New Roman" w:cs="Times New Roman"/>
                <w:b/>
                <w:bCs/>
                <w:sz w:val="18"/>
                <w:szCs w:val="18"/>
              </w:rPr>
            </w:pPr>
            <w:r w:rsidRPr="00BC5C31">
              <w:rPr>
                <w:rFonts w:ascii="Times New Roman" w:hAnsi="Times New Roman" w:cs="Times New Roman"/>
                <w:b/>
                <w:bCs/>
                <w:sz w:val="18"/>
                <w:szCs w:val="18"/>
              </w:rPr>
              <w:t>1,14</w:t>
            </w:r>
            <w:r w:rsidR="00093A0B" w:rsidRPr="00BC5C31">
              <w:rPr>
                <w:rFonts w:ascii="Times New Roman" w:hAnsi="Times New Roman" w:cs="Times New Roman"/>
                <w:b/>
                <w:bCs/>
                <w:sz w:val="18"/>
                <w:szCs w:val="18"/>
              </w:rPr>
              <w:t>3,597</w:t>
            </w:r>
          </w:p>
        </w:tc>
        <w:tc>
          <w:tcPr>
            <w:tcW w:w="252" w:type="dxa"/>
            <w:vAlign w:val="center"/>
          </w:tcPr>
          <w:p w14:paraId="783E80F0" w14:textId="77777777" w:rsidR="00800585" w:rsidRPr="00BC5C31" w:rsidRDefault="00800585" w:rsidP="00443337">
            <w:pPr>
              <w:tabs>
                <w:tab w:val="left" w:pos="162"/>
              </w:tabs>
              <w:spacing w:before="60" w:after="0" w:line="240" w:lineRule="atLeast"/>
              <w:ind w:right="-25"/>
              <w:rPr>
                <w:rFonts w:ascii="Times New Roman" w:hAnsi="Times New Roman" w:cs="Times New Roman"/>
                <w:b/>
                <w:bCs/>
                <w:sz w:val="18"/>
                <w:szCs w:val="18"/>
              </w:rPr>
            </w:pPr>
          </w:p>
        </w:tc>
        <w:tc>
          <w:tcPr>
            <w:tcW w:w="1047" w:type="dxa"/>
            <w:tcBorders>
              <w:top w:val="single" w:sz="4" w:space="0" w:color="auto"/>
              <w:bottom w:val="double" w:sz="4" w:space="0" w:color="auto"/>
            </w:tcBorders>
            <w:vAlign w:val="center"/>
          </w:tcPr>
          <w:p w14:paraId="10E560EA" w14:textId="77777777" w:rsidR="00800585" w:rsidRPr="00BC5C31" w:rsidRDefault="00800585" w:rsidP="00443337">
            <w:pPr>
              <w:tabs>
                <w:tab w:val="decimal" w:pos="832"/>
              </w:tabs>
              <w:spacing w:before="60" w:after="0" w:line="240" w:lineRule="atLeast"/>
              <w:ind w:right="-25"/>
              <w:rPr>
                <w:rFonts w:ascii="Times New Roman" w:hAnsi="Times New Roman" w:cs="Times New Roman"/>
                <w:b/>
                <w:bCs/>
                <w:sz w:val="18"/>
                <w:szCs w:val="18"/>
              </w:rPr>
            </w:pPr>
            <w:r w:rsidRPr="00BC5C31">
              <w:rPr>
                <w:rFonts w:ascii="Times New Roman" w:hAnsi="Times New Roman" w:cs="Times New Roman"/>
                <w:b/>
                <w:bCs/>
                <w:sz w:val="18"/>
                <w:szCs w:val="18"/>
              </w:rPr>
              <w:t>1,143,597</w:t>
            </w:r>
          </w:p>
        </w:tc>
        <w:tc>
          <w:tcPr>
            <w:tcW w:w="236" w:type="dxa"/>
            <w:vAlign w:val="center"/>
          </w:tcPr>
          <w:p w14:paraId="4AC3AFDF" w14:textId="77777777" w:rsidR="00800585" w:rsidRPr="00BC5C31" w:rsidRDefault="00800585" w:rsidP="00443337">
            <w:pPr>
              <w:tabs>
                <w:tab w:val="left" w:pos="162"/>
              </w:tabs>
              <w:spacing w:before="60" w:after="0" w:line="240" w:lineRule="atLeast"/>
              <w:ind w:right="-25"/>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14:paraId="503EE70F" w14:textId="6D1E3BCD" w:rsidR="00800585" w:rsidRPr="00BC5C31" w:rsidRDefault="00800585" w:rsidP="00443337">
            <w:pPr>
              <w:tabs>
                <w:tab w:val="decimal" w:pos="832"/>
              </w:tabs>
              <w:spacing w:before="60" w:after="0" w:line="240" w:lineRule="atLeast"/>
              <w:ind w:right="-25"/>
              <w:rPr>
                <w:rFonts w:ascii="Times New Roman" w:hAnsi="Times New Roman"/>
                <w:b/>
                <w:bCs/>
                <w:sz w:val="18"/>
                <w:szCs w:val="18"/>
              </w:rPr>
            </w:pPr>
            <w:r w:rsidRPr="00BC5C31">
              <w:rPr>
                <w:rFonts w:ascii="Times New Roman" w:hAnsi="Times New Roman"/>
                <w:b/>
                <w:bCs/>
                <w:sz w:val="18"/>
                <w:szCs w:val="18"/>
              </w:rPr>
              <w:t>1,</w:t>
            </w:r>
            <w:r w:rsidR="00093A0B" w:rsidRPr="00BC5C31">
              <w:rPr>
                <w:rFonts w:ascii="Times New Roman" w:hAnsi="Times New Roman"/>
                <w:b/>
                <w:bCs/>
                <w:sz w:val="18"/>
                <w:szCs w:val="18"/>
              </w:rPr>
              <w:t>44</w:t>
            </w:r>
            <w:r w:rsidR="003610FA" w:rsidRPr="00BC5C31">
              <w:rPr>
                <w:rFonts w:ascii="Times New Roman" w:hAnsi="Times New Roman"/>
                <w:b/>
                <w:bCs/>
                <w:sz w:val="18"/>
                <w:szCs w:val="18"/>
              </w:rPr>
              <w:t>6,786</w:t>
            </w:r>
          </w:p>
        </w:tc>
        <w:tc>
          <w:tcPr>
            <w:tcW w:w="236" w:type="dxa"/>
            <w:vAlign w:val="center"/>
          </w:tcPr>
          <w:p w14:paraId="18331D9E" w14:textId="77777777" w:rsidR="00800585" w:rsidRPr="00BC5C31" w:rsidRDefault="00800585" w:rsidP="00443337">
            <w:pPr>
              <w:tabs>
                <w:tab w:val="decimal" w:pos="349"/>
                <w:tab w:val="decimal" w:pos="705"/>
              </w:tabs>
              <w:spacing w:before="60" w:after="0" w:line="240" w:lineRule="atLeast"/>
              <w:ind w:right="-25"/>
              <w:rPr>
                <w:rFonts w:ascii="Times New Roman" w:hAnsi="Times New Roman" w:cs="Times New Roman"/>
                <w:b/>
                <w:bCs/>
                <w:sz w:val="18"/>
                <w:szCs w:val="18"/>
              </w:rPr>
            </w:pPr>
          </w:p>
        </w:tc>
        <w:tc>
          <w:tcPr>
            <w:tcW w:w="1083" w:type="dxa"/>
            <w:tcBorders>
              <w:top w:val="single" w:sz="4" w:space="0" w:color="auto"/>
              <w:bottom w:val="double" w:sz="4" w:space="0" w:color="auto"/>
            </w:tcBorders>
            <w:vAlign w:val="center"/>
          </w:tcPr>
          <w:p w14:paraId="7C03F0D7" w14:textId="77777777" w:rsidR="00800585" w:rsidRPr="00BC5C31" w:rsidRDefault="00800585" w:rsidP="00443337">
            <w:pPr>
              <w:tabs>
                <w:tab w:val="decimal" w:pos="832"/>
              </w:tabs>
              <w:spacing w:before="60" w:after="0" w:line="240" w:lineRule="atLeast"/>
              <w:ind w:right="-25"/>
              <w:rPr>
                <w:rFonts w:ascii="Times New Roman" w:hAnsi="Times New Roman"/>
                <w:b/>
                <w:bCs/>
                <w:sz w:val="18"/>
                <w:szCs w:val="18"/>
              </w:rPr>
            </w:pPr>
            <w:r w:rsidRPr="00BC5C31">
              <w:rPr>
                <w:rFonts w:ascii="Times New Roman" w:hAnsi="Times New Roman"/>
                <w:b/>
                <w:bCs/>
                <w:sz w:val="18"/>
                <w:szCs w:val="18"/>
              </w:rPr>
              <w:t>1,634,717</w:t>
            </w:r>
          </w:p>
        </w:tc>
        <w:tc>
          <w:tcPr>
            <w:tcW w:w="253" w:type="dxa"/>
            <w:vAlign w:val="center"/>
          </w:tcPr>
          <w:p w14:paraId="3E3B5C05" w14:textId="77777777" w:rsidR="00800585" w:rsidRPr="00BC5C31" w:rsidRDefault="00800585" w:rsidP="00443337">
            <w:pPr>
              <w:tabs>
                <w:tab w:val="decimal" w:pos="317"/>
                <w:tab w:val="decimal" w:pos="705"/>
              </w:tabs>
              <w:spacing w:before="60" w:after="0" w:line="240" w:lineRule="atLeast"/>
              <w:ind w:right="-25"/>
              <w:rPr>
                <w:rFonts w:ascii="Times New Roman" w:hAnsi="Times New Roman" w:cs="Times New Roman"/>
                <w:b/>
                <w:bCs/>
                <w:sz w:val="18"/>
                <w:szCs w:val="18"/>
              </w:rPr>
            </w:pPr>
          </w:p>
        </w:tc>
        <w:tc>
          <w:tcPr>
            <w:tcW w:w="1023" w:type="dxa"/>
            <w:tcBorders>
              <w:top w:val="single" w:sz="4" w:space="0" w:color="auto"/>
              <w:bottom w:val="double" w:sz="4" w:space="0" w:color="auto"/>
            </w:tcBorders>
            <w:vAlign w:val="center"/>
          </w:tcPr>
          <w:p w14:paraId="064605A9" w14:textId="77777777" w:rsidR="00800585" w:rsidRPr="00BC5C31" w:rsidRDefault="00800585" w:rsidP="00443337">
            <w:pPr>
              <w:spacing w:after="0" w:line="240" w:lineRule="atLeast"/>
              <w:ind w:left="22" w:right="-25"/>
              <w:jc w:val="center"/>
              <w:rPr>
                <w:rFonts w:ascii="Times New Roman" w:hAnsi="Times New Roman" w:cs="Times New Roman"/>
                <w:b/>
                <w:bCs/>
                <w:sz w:val="18"/>
                <w:szCs w:val="18"/>
              </w:rPr>
            </w:pPr>
            <w:r w:rsidRPr="00BC5C31">
              <w:rPr>
                <w:rFonts w:ascii="Times New Roman" w:hAnsi="Times New Roman" w:cs="Times New Roman"/>
                <w:b/>
                <w:bCs/>
                <w:sz w:val="18"/>
                <w:szCs w:val="18"/>
              </w:rPr>
              <w:t>-</w:t>
            </w:r>
          </w:p>
        </w:tc>
        <w:tc>
          <w:tcPr>
            <w:tcW w:w="246" w:type="dxa"/>
            <w:vAlign w:val="center"/>
          </w:tcPr>
          <w:p w14:paraId="4753CFB4" w14:textId="77777777" w:rsidR="00800585" w:rsidRPr="00BC5C31" w:rsidRDefault="00800585" w:rsidP="00443337">
            <w:pPr>
              <w:tabs>
                <w:tab w:val="decimal" w:pos="392"/>
                <w:tab w:val="decimal" w:pos="705"/>
              </w:tabs>
              <w:spacing w:before="60" w:after="0" w:line="240" w:lineRule="atLeast"/>
              <w:ind w:right="-25"/>
              <w:rPr>
                <w:rFonts w:ascii="Times New Roman" w:hAnsi="Times New Roman" w:cs="Times New Roman"/>
                <w:b/>
                <w:bCs/>
                <w:sz w:val="18"/>
                <w:szCs w:val="18"/>
              </w:rPr>
            </w:pPr>
          </w:p>
        </w:tc>
        <w:tc>
          <w:tcPr>
            <w:tcW w:w="1008" w:type="dxa"/>
            <w:tcBorders>
              <w:top w:val="single" w:sz="4" w:space="0" w:color="auto"/>
              <w:bottom w:val="double" w:sz="4" w:space="0" w:color="auto"/>
            </w:tcBorders>
            <w:vAlign w:val="center"/>
          </w:tcPr>
          <w:p w14:paraId="755405C7"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b/>
                <w:bCs/>
                <w:sz w:val="18"/>
                <w:szCs w:val="18"/>
              </w:rPr>
            </w:pPr>
            <w:r w:rsidRPr="00BC5C31">
              <w:rPr>
                <w:rFonts w:ascii="Times New Roman" w:hAnsi="Times New Roman" w:cs="Times New Roman"/>
                <w:b/>
                <w:bCs/>
                <w:sz w:val="18"/>
                <w:szCs w:val="18"/>
              </w:rPr>
              <w:t>-</w:t>
            </w:r>
          </w:p>
        </w:tc>
      </w:tr>
    </w:tbl>
    <w:p w14:paraId="34C584DB" w14:textId="77777777" w:rsidR="00800585" w:rsidRPr="00BC5C31" w:rsidRDefault="00800585" w:rsidP="00800585">
      <w:pPr>
        <w:tabs>
          <w:tab w:val="left" w:pos="540"/>
        </w:tabs>
        <w:spacing w:after="0" w:line="240" w:lineRule="atLeast"/>
        <w:ind w:right="-25"/>
        <w:rPr>
          <w:rFonts w:ascii="Times New Roman" w:hAnsi="Times New Roman" w:cs="Times New Roman"/>
          <w:szCs w:val="22"/>
        </w:rPr>
      </w:pPr>
    </w:p>
    <w:p w14:paraId="1886918A" w14:textId="77777777" w:rsidR="00800585" w:rsidRPr="00BC5C31" w:rsidRDefault="00800585" w:rsidP="00800585">
      <w:pPr>
        <w:tabs>
          <w:tab w:val="left" w:pos="567"/>
        </w:tabs>
        <w:ind w:right="-25"/>
        <w:jc w:val="thaiDistribute"/>
        <w:rPr>
          <w:rFonts w:ascii="Times New Roman" w:hAnsi="Times New Roman"/>
          <w:szCs w:val="22"/>
        </w:rPr>
      </w:pPr>
    </w:p>
    <w:p w14:paraId="7D8A15A6" w14:textId="77777777" w:rsidR="00800585" w:rsidRPr="00BC5C31" w:rsidRDefault="00800585" w:rsidP="00800585">
      <w:pPr>
        <w:pStyle w:val="ListParagraph"/>
        <w:tabs>
          <w:tab w:val="left" w:pos="567"/>
        </w:tabs>
        <w:ind w:left="1260" w:right="-25" w:firstLine="0"/>
        <w:jc w:val="thaiDistribute"/>
        <w:rPr>
          <w:rFonts w:ascii="Times New Roman" w:hAnsi="Times New Roman"/>
          <w:sz w:val="22"/>
          <w:szCs w:val="22"/>
        </w:rPr>
      </w:pPr>
    </w:p>
    <w:p w14:paraId="356D7C30" w14:textId="77777777" w:rsidR="00800585" w:rsidRPr="00BC5C31" w:rsidRDefault="00800585" w:rsidP="00800585">
      <w:pPr>
        <w:pStyle w:val="ListParagraph"/>
        <w:tabs>
          <w:tab w:val="left" w:pos="567"/>
        </w:tabs>
        <w:ind w:left="1260" w:right="-25" w:firstLine="0"/>
        <w:jc w:val="thaiDistribute"/>
        <w:rPr>
          <w:rFonts w:ascii="Times New Roman" w:hAnsi="Times New Roman"/>
          <w:sz w:val="22"/>
          <w:szCs w:val="22"/>
        </w:rPr>
        <w:sectPr w:rsidR="00800585" w:rsidRPr="00BC5C31" w:rsidSect="002075A1">
          <w:pgSz w:w="16840" w:h="11907" w:orient="landscape" w:code="9"/>
          <w:pgMar w:top="1440" w:right="992" w:bottom="992" w:left="1168" w:header="709" w:footer="482" w:gutter="0"/>
          <w:pgNumType w:chapStyle="1"/>
          <w:cols w:space="737"/>
          <w:titlePg/>
          <w:docGrid w:linePitch="299"/>
        </w:sectPr>
      </w:pPr>
    </w:p>
    <w:p w14:paraId="44421315" w14:textId="3396E566" w:rsidR="00800585" w:rsidRPr="00BC5C31" w:rsidRDefault="00800585" w:rsidP="00800585">
      <w:pPr>
        <w:tabs>
          <w:tab w:val="left" w:pos="567"/>
        </w:tabs>
        <w:spacing w:after="0" w:line="240" w:lineRule="atLeast"/>
        <w:ind w:left="540" w:right="-25"/>
        <w:rPr>
          <w:rFonts w:ascii="Times New Roman" w:hAnsi="Times New Roman"/>
          <w:szCs w:val="22"/>
        </w:rPr>
      </w:pPr>
      <w:r w:rsidRPr="00BC5C31">
        <w:rPr>
          <w:rFonts w:ascii="Times New Roman" w:hAnsi="Times New Roman"/>
          <w:szCs w:val="22"/>
        </w:rPr>
        <w:t xml:space="preserve">As </w:t>
      </w:r>
      <w:proofErr w:type="gramStart"/>
      <w:r w:rsidRPr="00BC5C31">
        <w:rPr>
          <w:rFonts w:ascii="Times New Roman" w:hAnsi="Times New Roman"/>
          <w:szCs w:val="22"/>
        </w:rPr>
        <w:t>at</w:t>
      </w:r>
      <w:proofErr w:type="gramEnd"/>
      <w:r w:rsidRPr="00BC5C31">
        <w:rPr>
          <w:rFonts w:ascii="Times New Roman" w:hAnsi="Times New Roman"/>
          <w:szCs w:val="22"/>
        </w:rPr>
        <w:t xml:space="preserve"> 30 </w:t>
      </w:r>
      <w:r w:rsidR="005E0E83" w:rsidRPr="00BC5C31">
        <w:rPr>
          <w:rFonts w:ascii="Times New Roman" w:hAnsi="Times New Roman"/>
          <w:szCs w:val="22"/>
        </w:rPr>
        <w:t>September</w:t>
      </w:r>
      <w:r w:rsidRPr="00BC5C31">
        <w:rPr>
          <w:rFonts w:ascii="Times New Roman" w:hAnsi="Times New Roman"/>
          <w:szCs w:val="22"/>
        </w:rPr>
        <w:t xml:space="preserve"> 2025 and 31 December 2024, value the investments in three associates listed on the Stock Exchange of Thailand were as follows:</w:t>
      </w:r>
    </w:p>
    <w:p w14:paraId="35E2D7B5" w14:textId="77777777" w:rsidR="00800585" w:rsidRPr="00BC5C31" w:rsidRDefault="00800585" w:rsidP="00800585">
      <w:pPr>
        <w:tabs>
          <w:tab w:val="left" w:pos="567"/>
        </w:tabs>
        <w:spacing w:after="0" w:line="240" w:lineRule="atLeast"/>
        <w:ind w:left="540" w:right="-25"/>
        <w:rPr>
          <w:rFonts w:ascii="Times New Roman" w:hAnsi="Times New Roman"/>
          <w:szCs w:val="22"/>
        </w:rPr>
      </w:pPr>
    </w:p>
    <w:tbl>
      <w:tblPr>
        <w:tblW w:w="10013" w:type="dxa"/>
        <w:tblInd w:w="18" w:type="dxa"/>
        <w:tblLayout w:type="fixed"/>
        <w:tblLook w:val="01E0" w:firstRow="1" w:lastRow="1" w:firstColumn="1" w:lastColumn="1" w:noHBand="0" w:noVBand="0"/>
      </w:tblPr>
      <w:tblGrid>
        <w:gridCol w:w="3492"/>
        <w:gridCol w:w="1418"/>
        <w:gridCol w:w="264"/>
        <w:gridCol w:w="1437"/>
        <w:gridCol w:w="264"/>
        <w:gridCol w:w="1437"/>
        <w:gridCol w:w="255"/>
        <w:gridCol w:w="1439"/>
        <w:gridCol w:w="7"/>
      </w:tblGrid>
      <w:tr w:rsidR="00800585" w:rsidRPr="00BC5C31" w14:paraId="4889F588" w14:textId="77777777" w:rsidTr="002B39A3">
        <w:trPr>
          <w:gridAfter w:val="1"/>
          <w:wAfter w:w="7" w:type="dxa"/>
          <w:tblHeader/>
        </w:trPr>
        <w:tc>
          <w:tcPr>
            <w:tcW w:w="3492" w:type="dxa"/>
          </w:tcPr>
          <w:p w14:paraId="5A7A14BE" w14:textId="77777777" w:rsidR="00800585" w:rsidRPr="00BC5C31" w:rsidRDefault="00800585" w:rsidP="00443337">
            <w:pPr>
              <w:spacing w:after="0" w:line="240" w:lineRule="atLeast"/>
              <w:ind w:left="549" w:right="-25"/>
              <w:rPr>
                <w:rFonts w:ascii="Times New Roman" w:hAnsi="Times New Roman" w:cs="Times New Roman"/>
                <w:b/>
                <w:bCs/>
                <w:szCs w:val="22"/>
              </w:rPr>
            </w:pPr>
          </w:p>
        </w:tc>
        <w:tc>
          <w:tcPr>
            <w:tcW w:w="3119" w:type="dxa"/>
            <w:gridSpan w:val="3"/>
            <w:vAlign w:val="center"/>
          </w:tcPr>
          <w:p w14:paraId="187A9CA2"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BC5C31">
              <w:rPr>
                <w:rFonts w:ascii="Times New Roman" w:hAnsi="Times New Roman" w:cs="Angsana New"/>
                <w:b/>
                <w:bCs/>
              </w:rPr>
              <w:t>Equity method</w:t>
            </w:r>
            <w:r w:rsidRPr="00BC5C31">
              <w:rPr>
                <w:rFonts w:ascii="Times New Roman" w:eastAsia="Cordia New" w:hAnsi="Times New Roman" w:cs="Times New Roman"/>
                <w:b/>
                <w:bCs/>
                <w:szCs w:val="22"/>
              </w:rPr>
              <w:t xml:space="preserve"> </w:t>
            </w:r>
            <w:r w:rsidRPr="00BC5C31">
              <w:rPr>
                <w:rFonts w:ascii="Times New Roman" w:hAnsi="Times New Roman" w:cs="Angsana New"/>
                <w:b/>
                <w:bCs/>
              </w:rPr>
              <w:t>value</w:t>
            </w:r>
          </w:p>
        </w:tc>
        <w:tc>
          <w:tcPr>
            <w:tcW w:w="264" w:type="dxa"/>
          </w:tcPr>
          <w:p w14:paraId="32D7C400" w14:textId="77777777" w:rsidR="00800585" w:rsidRPr="00BC5C31" w:rsidRDefault="00800585" w:rsidP="00443337">
            <w:pPr>
              <w:tabs>
                <w:tab w:val="left" w:pos="515"/>
                <w:tab w:val="left" w:pos="810"/>
              </w:tabs>
              <w:spacing w:after="0" w:line="240" w:lineRule="atLeast"/>
              <w:ind w:left="180" w:right="-25"/>
              <w:jc w:val="center"/>
              <w:rPr>
                <w:rFonts w:ascii="Times New Roman" w:eastAsia="Cordia New" w:hAnsi="Times New Roman" w:cs="Times New Roman"/>
                <w:b/>
                <w:bCs/>
                <w:szCs w:val="22"/>
              </w:rPr>
            </w:pPr>
          </w:p>
        </w:tc>
        <w:tc>
          <w:tcPr>
            <w:tcW w:w="3131" w:type="dxa"/>
            <w:gridSpan w:val="3"/>
          </w:tcPr>
          <w:p w14:paraId="1A8702FA" w14:textId="77777777" w:rsidR="00800585" w:rsidRPr="00BC5C31" w:rsidRDefault="00800585" w:rsidP="00443337">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BC5C31">
              <w:rPr>
                <w:rFonts w:ascii="Times New Roman" w:hAnsi="Times New Roman" w:cs="Times New Roman"/>
                <w:b/>
                <w:bCs/>
                <w:szCs w:val="22"/>
              </w:rPr>
              <w:t>Fair value (Market price)</w:t>
            </w:r>
          </w:p>
        </w:tc>
      </w:tr>
      <w:tr w:rsidR="002B39A3" w:rsidRPr="00BC5C31" w14:paraId="6838A630" w14:textId="77777777" w:rsidTr="002B39A3">
        <w:trPr>
          <w:tblHeader/>
        </w:trPr>
        <w:tc>
          <w:tcPr>
            <w:tcW w:w="3492" w:type="dxa"/>
          </w:tcPr>
          <w:p w14:paraId="6F9D2B89" w14:textId="77777777" w:rsidR="002B39A3" w:rsidRPr="00BC5C31" w:rsidRDefault="002B39A3" w:rsidP="002B39A3">
            <w:pPr>
              <w:spacing w:after="0" w:line="240" w:lineRule="atLeast"/>
              <w:ind w:left="549" w:right="-25"/>
              <w:rPr>
                <w:rFonts w:ascii="Times New Roman" w:hAnsi="Times New Roman" w:cs="Times New Roman"/>
                <w:szCs w:val="22"/>
              </w:rPr>
            </w:pPr>
          </w:p>
        </w:tc>
        <w:tc>
          <w:tcPr>
            <w:tcW w:w="1418" w:type="dxa"/>
          </w:tcPr>
          <w:p w14:paraId="7B9C0B65" w14:textId="67B09A13" w:rsidR="002B39A3" w:rsidRPr="00BC5C31" w:rsidRDefault="002B39A3" w:rsidP="002B39A3">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64" w:type="dxa"/>
          </w:tcPr>
          <w:p w14:paraId="2C6E1FCC" w14:textId="77777777" w:rsidR="002B39A3" w:rsidRPr="00BC5C31" w:rsidRDefault="002B39A3" w:rsidP="002B39A3">
            <w:pPr>
              <w:tabs>
                <w:tab w:val="left" w:pos="405"/>
              </w:tabs>
              <w:spacing w:after="0" w:line="240" w:lineRule="atLeast"/>
              <w:ind w:left="-54" w:right="-25" w:hanging="115"/>
              <w:jc w:val="center"/>
              <w:rPr>
                <w:rFonts w:ascii="Times New Roman" w:hAnsi="Times New Roman" w:cs="Times New Roman"/>
                <w:szCs w:val="22"/>
              </w:rPr>
            </w:pPr>
          </w:p>
        </w:tc>
        <w:tc>
          <w:tcPr>
            <w:tcW w:w="1437" w:type="dxa"/>
          </w:tcPr>
          <w:p w14:paraId="17C6A390" w14:textId="0DB1979C" w:rsidR="002B39A3" w:rsidRPr="00BC5C31" w:rsidRDefault="002B39A3" w:rsidP="002B39A3">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64" w:type="dxa"/>
          </w:tcPr>
          <w:p w14:paraId="3A7D859B" w14:textId="77777777" w:rsidR="002B39A3" w:rsidRPr="00BC5C31" w:rsidRDefault="002B39A3" w:rsidP="002B39A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7" w:type="dxa"/>
          </w:tcPr>
          <w:p w14:paraId="7C7B7148" w14:textId="744836C1" w:rsidR="002B39A3" w:rsidRPr="00BC5C31" w:rsidRDefault="002B39A3" w:rsidP="002B39A3">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55" w:type="dxa"/>
          </w:tcPr>
          <w:p w14:paraId="26B5DF87" w14:textId="77777777" w:rsidR="002B39A3" w:rsidRPr="00BC5C31" w:rsidRDefault="002B39A3" w:rsidP="002B39A3">
            <w:pPr>
              <w:tabs>
                <w:tab w:val="left" w:pos="405"/>
              </w:tabs>
              <w:spacing w:after="0" w:line="240" w:lineRule="atLeast"/>
              <w:ind w:left="-54" w:right="-25" w:hanging="115"/>
              <w:jc w:val="center"/>
              <w:rPr>
                <w:rFonts w:ascii="Times New Roman" w:hAnsi="Times New Roman" w:cs="Times New Roman"/>
                <w:szCs w:val="22"/>
              </w:rPr>
            </w:pPr>
          </w:p>
        </w:tc>
        <w:tc>
          <w:tcPr>
            <w:tcW w:w="1446" w:type="dxa"/>
            <w:gridSpan w:val="2"/>
          </w:tcPr>
          <w:p w14:paraId="2A4D0800" w14:textId="116974D0" w:rsidR="002B39A3" w:rsidRPr="00BC5C31" w:rsidRDefault="002B39A3" w:rsidP="002B39A3">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31 December</w:t>
            </w:r>
          </w:p>
        </w:tc>
      </w:tr>
      <w:tr w:rsidR="002B39A3" w:rsidRPr="00BC5C31" w14:paraId="02C17BFC" w14:textId="77777777" w:rsidTr="002B39A3">
        <w:trPr>
          <w:tblHeader/>
        </w:trPr>
        <w:tc>
          <w:tcPr>
            <w:tcW w:w="3492" w:type="dxa"/>
          </w:tcPr>
          <w:p w14:paraId="219785B9" w14:textId="77777777" w:rsidR="002B39A3" w:rsidRPr="00BC5C31" w:rsidRDefault="002B39A3" w:rsidP="002B39A3">
            <w:pPr>
              <w:spacing w:after="0" w:line="240" w:lineRule="atLeast"/>
              <w:ind w:left="549" w:right="-25"/>
              <w:rPr>
                <w:rFonts w:ascii="Times New Roman" w:hAnsi="Times New Roman" w:cs="Times New Roman"/>
                <w:szCs w:val="22"/>
              </w:rPr>
            </w:pPr>
          </w:p>
        </w:tc>
        <w:tc>
          <w:tcPr>
            <w:tcW w:w="1418" w:type="dxa"/>
          </w:tcPr>
          <w:p w14:paraId="4CF1D655" w14:textId="00CF6A97" w:rsidR="002B39A3" w:rsidRPr="00BC5C31" w:rsidRDefault="002B39A3" w:rsidP="002B39A3">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64" w:type="dxa"/>
          </w:tcPr>
          <w:p w14:paraId="74B869B2" w14:textId="77777777" w:rsidR="002B39A3" w:rsidRPr="00BC5C31" w:rsidRDefault="002B39A3" w:rsidP="002B39A3">
            <w:pPr>
              <w:tabs>
                <w:tab w:val="left" w:pos="405"/>
              </w:tabs>
              <w:spacing w:after="0" w:line="240" w:lineRule="atLeast"/>
              <w:ind w:left="-54" w:right="-25" w:hanging="115"/>
              <w:jc w:val="center"/>
              <w:rPr>
                <w:rFonts w:ascii="Times New Roman" w:hAnsi="Times New Roman" w:cs="Times New Roman"/>
                <w:szCs w:val="22"/>
              </w:rPr>
            </w:pPr>
          </w:p>
        </w:tc>
        <w:tc>
          <w:tcPr>
            <w:tcW w:w="1437" w:type="dxa"/>
          </w:tcPr>
          <w:p w14:paraId="61BBC44D" w14:textId="3038D8A8" w:rsidR="002B39A3" w:rsidRPr="00BC5C31" w:rsidRDefault="002B39A3" w:rsidP="002B39A3">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c>
          <w:tcPr>
            <w:tcW w:w="264" w:type="dxa"/>
          </w:tcPr>
          <w:p w14:paraId="7B66BAE0" w14:textId="77777777" w:rsidR="002B39A3" w:rsidRPr="00BC5C31" w:rsidRDefault="002B39A3" w:rsidP="002B39A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7" w:type="dxa"/>
          </w:tcPr>
          <w:p w14:paraId="2F1C1BB6" w14:textId="0FDC688C" w:rsidR="002B39A3" w:rsidRPr="00BC5C31" w:rsidRDefault="002B39A3" w:rsidP="002B39A3">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645FE42A" w14:textId="77777777" w:rsidR="002B39A3" w:rsidRPr="00BC5C31" w:rsidRDefault="002B39A3" w:rsidP="002B39A3">
            <w:pPr>
              <w:tabs>
                <w:tab w:val="left" w:pos="405"/>
              </w:tabs>
              <w:spacing w:after="0" w:line="240" w:lineRule="atLeast"/>
              <w:ind w:left="-54" w:right="-25" w:hanging="115"/>
              <w:jc w:val="center"/>
              <w:rPr>
                <w:rFonts w:ascii="Times New Roman" w:hAnsi="Times New Roman" w:cs="Times New Roman"/>
                <w:szCs w:val="22"/>
              </w:rPr>
            </w:pPr>
          </w:p>
        </w:tc>
        <w:tc>
          <w:tcPr>
            <w:tcW w:w="1446" w:type="dxa"/>
            <w:gridSpan w:val="2"/>
          </w:tcPr>
          <w:p w14:paraId="4DC1114C" w14:textId="15A374BA" w:rsidR="002B39A3" w:rsidRPr="00BC5C31" w:rsidRDefault="002B39A3" w:rsidP="002B39A3">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2B39A3" w:rsidRPr="00BC5C31" w14:paraId="4DEE61FA" w14:textId="77777777" w:rsidTr="002B39A3">
        <w:trPr>
          <w:gridAfter w:val="1"/>
          <w:wAfter w:w="7" w:type="dxa"/>
          <w:tblHeader/>
        </w:trPr>
        <w:tc>
          <w:tcPr>
            <w:tcW w:w="3492" w:type="dxa"/>
          </w:tcPr>
          <w:p w14:paraId="604C767F" w14:textId="77777777" w:rsidR="002B39A3" w:rsidRPr="00BC5C31" w:rsidRDefault="002B39A3" w:rsidP="002B39A3">
            <w:pPr>
              <w:spacing w:after="0" w:line="240" w:lineRule="atLeast"/>
              <w:ind w:left="549" w:right="-25"/>
              <w:rPr>
                <w:rFonts w:ascii="Times New Roman" w:hAnsi="Times New Roman" w:cs="Times New Roman"/>
                <w:szCs w:val="22"/>
              </w:rPr>
            </w:pPr>
          </w:p>
        </w:tc>
        <w:tc>
          <w:tcPr>
            <w:tcW w:w="6514" w:type="dxa"/>
            <w:gridSpan w:val="7"/>
          </w:tcPr>
          <w:p w14:paraId="706AD806" w14:textId="77777777" w:rsidR="002B39A3" w:rsidRPr="00BC5C31" w:rsidRDefault="002B39A3" w:rsidP="002B39A3">
            <w:pPr>
              <w:tabs>
                <w:tab w:val="left" w:pos="405"/>
              </w:tabs>
              <w:spacing w:after="0" w:line="240" w:lineRule="atLeast"/>
              <w:ind w:left="-18" w:right="-25" w:hanging="119"/>
              <w:jc w:val="center"/>
              <w:rPr>
                <w:rFonts w:ascii="Times New Roman" w:hAnsi="Times New Roman" w:cs="Times New Roman"/>
                <w:i/>
                <w:iCs/>
                <w:szCs w:val="22"/>
              </w:rPr>
            </w:pPr>
            <w:r w:rsidRPr="00BC5C31">
              <w:rPr>
                <w:rFonts w:ascii="Times New Roman" w:hAnsi="Times New Roman" w:cs="Times New Roman"/>
                <w:i/>
                <w:iCs/>
                <w:szCs w:val="22"/>
                <w:cs/>
              </w:rPr>
              <w:t>(</w:t>
            </w:r>
            <w:r w:rsidRPr="00BC5C31">
              <w:rPr>
                <w:rFonts w:ascii="Times New Roman" w:hAnsi="Times New Roman" w:cstheme="minorBidi"/>
                <w:i/>
                <w:iCs/>
                <w:szCs w:val="22"/>
              </w:rPr>
              <w:t>in million</w:t>
            </w:r>
            <w:r w:rsidRPr="00BC5C31">
              <w:rPr>
                <w:rFonts w:ascii="Times New Roman" w:hAnsi="Times New Roman" w:cs="Times New Roman"/>
                <w:i/>
                <w:iCs/>
                <w:szCs w:val="22"/>
              </w:rPr>
              <w:t xml:space="preserve"> Baht</w:t>
            </w:r>
            <w:r w:rsidRPr="00BC5C31">
              <w:rPr>
                <w:rFonts w:ascii="Times New Roman" w:hAnsi="Times New Roman" w:cs="Times New Roman"/>
                <w:i/>
                <w:iCs/>
                <w:szCs w:val="22"/>
                <w:cs/>
              </w:rPr>
              <w:t>)</w:t>
            </w:r>
          </w:p>
        </w:tc>
      </w:tr>
      <w:tr w:rsidR="002B39A3" w:rsidRPr="00BC5C31" w14:paraId="3ED8B704" w14:textId="77777777" w:rsidTr="002B39A3">
        <w:tc>
          <w:tcPr>
            <w:tcW w:w="3492" w:type="dxa"/>
          </w:tcPr>
          <w:p w14:paraId="4D31A124" w14:textId="77777777" w:rsidR="002B39A3" w:rsidRPr="00BC5C31" w:rsidRDefault="002B39A3" w:rsidP="002B39A3">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 xml:space="preserve">Eastern Power Group Public </w:t>
            </w:r>
          </w:p>
        </w:tc>
        <w:tc>
          <w:tcPr>
            <w:tcW w:w="1418" w:type="dxa"/>
          </w:tcPr>
          <w:p w14:paraId="03FFBC72" w14:textId="77777777" w:rsidR="002B39A3" w:rsidRPr="00BC5C31" w:rsidRDefault="002B39A3" w:rsidP="002B39A3">
            <w:pPr>
              <w:tabs>
                <w:tab w:val="decimal" w:pos="882"/>
              </w:tabs>
              <w:spacing w:after="0" w:line="240" w:lineRule="atLeast"/>
              <w:ind w:left="72" w:right="-25"/>
              <w:rPr>
                <w:rFonts w:ascii="Times New Roman" w:hAnsi="Times New Roman"/>
                <w:szCs w:val="22"/>
              </w:rPr>
            </w:pPr>
          </w:p>
        </w:tc>
        <w:tc>
          <w:tcPr>
            <w:tcW w:w="264" w:type="dxa"/>
          </w:tcPr>
          <w:p w14:paraId="04ED1724" w14:textId="77777777" w:rsidR="002B39A3" w:rsidRPr="00BC5C31" w:rsidRDefault="002B39A3" w:rsidP="002B39A3">
            <w:pPr>
              <w:tabs>
                <w:tab w:val="decimal" w:pos="1113"/>
              </w:tabs>
              <w:spacing w:after="0" w:line="240" w:lineRule="atLeast"/>
              <w:ind w:left="72" w:right="-25"/>
              <w:rPr>
                <w:rFonts w:ascii="Times New Roman" w:hAnsi="Times New Roman" w:cs="Times New Roman"/>
                <w:szCs w:val="22"/>
              </w:rPr>
            </w:pPr>
          </w:p>
        </w:tc>
        <w:tc>
          <w:tcPr>
            <w:tcW w:w="1437" w:type="dxa"/>
          </w:tcPr>
          <w:p w14:paraId="169D7C9F" w14:textId="77777777" w:rsidR="002B39A3" w:rsidRPr="00BC5C31" w:rsidRDefault="002B39A3" w:rsidP="002B39A3">
            <w:pPr>
              <w:tabs>
                <w:tab w:val="decimal" w:pos="1164"/>
              </w:tabs>
              <w:spacing w:after="0" w:line="240" w:lineRule="atLeast"/>
              <w:ind w:left="72" w:right="-25"/>
              <w:rPr>
                <w:rFonts w:ascii="Times New Roman" w:hAnsi="Times New Roman"/>
                <w:szCs w:val="22"/>
              </w:rPr>
            </w:pPr>
          </w:p>
        </w:tc>
        <w:tc>
          <w:tcPr>
            <w:tcW w:w="264" w:type="dxa"/>
          </w:tcPr>
          <w:p w14:paraId="32C2B09C" w14:textId="77777777" w:rsidR="002B39A3" w:rsidRPr="00BC5C31" w:rsidRDefault="002B39A3" w:rsidP="002B39A3">
            <w:pPr>
              <w:tabs>
                <w:tab w:val="decimal" w:pos="1113"/>
              </w:tabs>
              <w:spacing w:after="0" w:line="240" w:lineRule="atLeast"/>
              <w:ind w:left="72" w:right="-25"/>
              <w:rPr>
                <w:rFonts w:ascii="Times New Roman" w:hAnsi="Times New Roman" w:cs="Times New Roman"/>
                <w:szCs w:val="22"/>
              </w:rPr>
            </w:pPr>
          </w:p>
        </w:tc>
        <w:tc>
          <w:tcPr>
            <w:tcW w:w="1437" w:type="dxa"/>
          </w:tcPr>
          <w:p w14:paraId="71FE2A22" w14:textId="77777777" w:rsidR="002B39A3" w:rsidRPr="00BC5C31" w:rsidRDefault="002B39A3" w:rsidP="000028EE">
            <w:pPr>
              <w:tabs>
                <w:tab w:val="decimal" w:pos="903"/>
              </w:tabs>
              <w:spacing w:after="0" w:line="240" w:lineRule="atLeast"/>
              <w:ind w:left="72" w:right="-25"/>
              <w:rPr>
                <w:rFonts w:ascii="Times New Roman" w:hAnsi="Times New Roman"/>
                <w:szCs w:val="22"/>
              </w:rPr>
            </w:pPr>
          </w:p>
        </w:tc>
        <w:tc>
          <w:tcPr>
            <w:tcW w:w="255" w:type="dxa"/>
          </w:tcPr>
          <w:p w14:paraId="3EA355E9" w14:textId="77777777" w:rsidR="002B39A3" w:rsidRPr="00BC5C31" w:rsidRDefault="002B39A3" w:rsidP="002B39A3">
            <w:pPr>
              <w:spacing w:after="0" w:line="240" w:lineRule="atLeast"/>
              <w:ind w:left="22" w:right="-25"/>
              <w:jc w:val="center"/>
              <w:rPr>
                <w:rFonts w:ascii="Times New Roman" w:eastAsia="Cordia New" w:hAnsi="Times New Roman" w:cs="Times New Roman"/>
                <w:b/>
                <w:bCs/>
                <w:szCs w:val="22"/>
              </w:rPr>
            </w:pPr>
          </w:p>
        </w:tc>
        <w:tc>
          <w:tcPr>
            <w:tcW w:w="1446" w:type="dxa"/>
            <w:gridSpan w:val="2"/>
          </w:tcPr>
          <w:p w14:paraId="1B23935A" w14:textId="77777777" w:rsidR="002B39A3" w:rsidRPr="00BC5C31" w:rsidRDefault="002B39A3" w:rsidP="002B39A3">
            <w:pPr>
              <w:tabs>
                <w:tab w:val="decimal" w:pos="1049"/>
              </w:tabs>
              <w:spacing w:after="0" w:line="240" w:lineRule="atLeast"/>
              <w:ind w:left="72" w:right="-25"/>
              <w:rPr>
                <w:rFonts w:ascii="Times New Roman" w:hAnsi="Times New Roman"/>
                <w:szCs w:val="22"/>
              </w:rPr>
            </w:pPr>
          </w:p>
        </w:tc>
      </w:tr>
      <w:tr w:rsidR="002B39A3" w:rsidRPr="00BC5C31" w14:paraId="2B6CBB36" w14:textId="77777777" w:rsidTr="002B39A3">
        <w:tc>
          <w:tcPr>
            <w:tcW w:w="3492" w:type="dxa"/>
          </w:tcPr>
          <w:p w14:paraId="1AF1EDB2" w14:textId="77777777" w:rsidR="002B39A3" w:rsidRPr="00BC5C31" w:rsidRDefault="002B39A3" w:rsidP="002B39A3">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 xml:space="preserve">  Company Limited (EP)</w:t>
            </w:r>
          </w:p>
        </w:tc>
        <w:tc>
          <w:tcPr>
            <w:tcW w:w="1418" w:type="dxa"/>
          </w:tcPr>
          <w:p w14:paraId="4E3885F4" w14:textId="34BB393C" w:rsidR="002B39A3" w:rsidRPr="00BC5C31" w:rsidRDefault="002B39A3" w:rsidP="002B39A3">
            <w:pPr>
              <w:tabs>
                <w:tab w:val="decimal" w:pos="882"/>
              </w:tabs>
              <w:spacing w:after="0" w:line="240" w:lineRule="atLeast"/>
              <w:ind w:left="72" w:right="-25"/>
              <w:rPr>
                <w:rFonts w:ascii="Times New Roman" w:hAnsi="Times New Roman"/>
                <w:szCs w:val="22"/>
              </w:rPr>
            </w:pPr>
            <w:r w:rsidRPr="00BC5C31">
              <w:rPr>
                <w:rFonts w:ascii="Times New Roman" w:hAnsi="Times New Roman"/>
                <w:szCs w:val="22"/>
              </w:rPr>
              <w:t>1,243</w:t>
            </w:r>
          </w:p>
        </w:tc>
        <w:tc>
          <w:tcPr>
            <w:tcW w:w="264" w:type="dxa"/>
          </w:tcPr>
          <w:p w14:paraId="6977B5A2" w14:textId="77777777" w:rsidR="002B39A3" w:rsidRPr="00BC5C31" w:rsidRDefault="002B39A3" w:rsidP="002B39A3">
            <w:pPr>
              <w:tabs>
                <w:tab w:val="decimal" w:pos="1113"/>
              </w:tabs>
              <w:spacing w:after="0" w:line="240" w:lineRule="atLeast"/>
              <w:ind w:left="72" w:right="-25"/>
              <w:rPr>
                <w:rFonts w:ascii="Times New Roman" w:hAnsi="Times New Roman" w:cs="Times New Roman"/>
                <w:szCs w:val="22"/>
              </w:rPr>
            </w:pPr>
          </w:p>
        </w:tc>
        <w:tc>
          <w:tcPr>
            <w:tcW w:w="1437" w:type="dxa"/>
          </w:tcPr>
          <w:p w14:paraId="307FF972" w14:textId="77777777" w:rsidR="002B39A3" w:rsidRPr="00BC5C31" w:rsidRDefault="002B39A3" w:rsidP="002B39A3">
            <w:pPr>
              <w:tabs>
                <w:tab w:val="decimal" w:pos="1049"/>
              </w:tabs>
              <w:spacing w:after="0" w:line="240" w:lineRule="atLeast"/>
              <w:ind w:left="72" w:right="-25"/>
              <w:rPr>
                <w:rFonts w:ascii="Times New Roman" w:hAnsi="Times New Roman"/>
                <w:szCs w:val="22"/>
              </w:rPr>
            </w:pPr>
            <w:r w:rsidRPr="00BC5C31">
              <w:rPr>
                <w:rFonts w:ascii="Times New Roman" w:hAnsi="Times New Roman"/>
                <w:szCs w:val="22"/>
              </w:rPr>
              <w:t>1,348</w:t>
            </w:r>
          </w:p>
        </w:tc>
        <w:tc>
          <w:tcPr>
            <w:tcW w:w="264" w:type="dxa"/>
          </w:tcPr>
          <w:p w14:paraId="38914BFA" w14:textId="77777777" w:rsidR="002B39A3" w:rsidRPr="00BC5C31" w:rsidRDefault="002B39A3" w:rsidP="002B39A3">
            <w:pPr>
              <w:tabs>
                <w:tab w:val="decimal" w:pos="1113"/>
              </w:tabs>
              <w:spacing w:after="0" w:line="240" w:lineRule="atLeast"/>
              <w:ind w:left="72" w:right="-25"/>
              <w:rPr>
                <w:rFonts w:ascii="Times New Roman" w:hAnsi="Times New Roman" w:cs="Times New Roman"/>
                <w:szCs w:val="22"/>
              </w:rPr>
            </w:pPr>
          </w:p>
        </w:tc>
        <w:tc>
          <w:tcPr>
            <w:tcW w:w="1437" w:type="dxa"/>
          </w:tcPr>
          <w:p w14:paraId="391C8D30" w14:textId="0DC74F31" w:rsidR="002B39A3" w:rsidRPr="00BC5C31" w:rsidRDefault="002B39A3" w:rsidP="000028EE">
            <w:pPr>
              <w:tabs>
                <w:tab w:val="decimal" w:pos="903"/>
              </w:tabs>
              <w:spacing w:after="0" w:line="240" w:lineRule="atLeast"/>
              <w:ind w:left="72" w:right="-25"/>
              <w:rPr>
                <w:rFonts w:ascii="Times New Roman" w:hAnsi="Times New Roman"/>
                <w:szCs w:val="22"/>
              </w:rPr>
            </w:pPr>
            <w:r w:rsidRPr="00BC5C31">
              <w:rPr>
                <w:rFonts w:ascii="Times New Roman" w:hAnsi="Times New Roman"/>
                <w:szCs w:val="22"/>
              </w:rPr>
              <w:t>482</w:t>
            </w:r>
          </w:p>
        </w:tc>
        <w:tc>
          <w:tcPr>
            <w:tcW w:w="255" w:type="dxa"/>
          </w:tcPr>
          <w:p w14:paraId="17613C56" w14:textId="77777777" w:rsidR="002B39A3" w:rsidRPr="00BC5C31" w:rsidRDefault="002B39A3" w:rsidP="002B39A3">
            <w:pPr>
              <w:spacing w:after="0" w:line="240" w:lineRule="atLeast"/>
              <w:ind w:left="22" w:right="-25"/>
              <w:jc w:val="center"/>
              <w:rPr>
                <w:rFonts w:ascii="Times New Roman" w:eastAsia="Cordia New" w:hAnsi="Times New Roman" w:cs="Times New Roman"/>
                <w:b/>
                <w:bCs/>
                <w:szCs w:val="22"/>
              </w:rPr>
            </w:pPr>
          </w:p>
        </w:tc>
        <w:tc>
          <w:tcPr>
            <w:tcW w:w="1446" w:type="dxa"/>
            <w:gridSpan w:val="2"/>
          </w:tcPr>
          <w:p w14:paraId="0854772D" w14:textId="77777777" w:rsidR="002B39A3" w:rsidRPr="00BC5C31" w:rsidRDefault="002B39A3" w:rsidP="002B39A3">
            <w:pPr>
              <w:tabs>
                <w:tab w:val="decimal" w:pos="1049"/>
              </w:tabs>
              <w:spacing w:after="0" w:line="240" w:lineRule="atLeast"/>
              <w:ind w:left="72" w:right="-25"/>
              <w:rPr>
                <w:rFonts w:ascii="Times New Roman" w:hAnsi="Times New Roman"/>
                <w:szCs w:val="22"/>
              </w:rPr>
            </w:pPr>
            <w:r w:rsidRPr="00BC5C31">
              <w:rPr>
                <w:rFonts w:ascii="Times New Roman" w:hAnsi="Times New Roman"/>
                <w:szCs w:val="22"/>
              </w:rPr>
              <w:t>630</w:t>
            </w:r>
          </w:p>
        </w:tc>
      </w:tr>
      <w:tr w:rsidR="002B39A3" w:rsidRPr="00BC5C31" w14:paraId="53F65B0E" w14:textId="77777777" w:rsidTr="002B39A3">
        <w:tc>
          <w:tcPr>
            <w:tcW w:w="3492" w:type="dxa"/>
          </w:tcPr>
          <w:p w14:paraId="0556D37F" w14:textId="77777777" w:rsidR="002B39A3" w:rsidRPr="00BC5C31" w:rsidRDefault="002B39A3" w:rsidP="002B39A3">
            <w:pPr>
              <w:tabs>
                <w:tab w:val="left" w:pos="405"/>
              </w:tabs>
              <w:spacing w:after="0" w:line="240" w:lineRule="atLeast"/>
              <w:ind w:left="522" w:right="-25"/>
              <w:jc w:val="thaiDistribute"/>
              <w:rPr>
                <w:rFonts w:ascii="Times New Roman" w:hAnsi="Times New Roman" w:cstheme="minorBidi"/>
                <w:szCs w:val="22"/>
                <w:cs/>
              </w:rPr>
            </w:pPr>
            <w:r w:rsidRPr="00BC5C31">
              <w:rPr>
                <w:rFonts w:ascii="Times New Roman" w:hAnsi="Times New Roman" w:cs="Times New Roman"/>
                <w:szCs w:val="22"/>
              </w:rPr>
              <w:t xml:space="preserve">Peer For You Public Company </w:t>
            </w:r>
          </w:p>
        </w:tc>
        <w:tc>
          <w:tcPr>
            <w:tcW w:w="1418" w:type="dxa"/>
          </w:tcPr>
          <w:p w14:paraId="6EFC708C" w14:textId="77777777" w:rsidR="002B39A3" w:rsidRPr="00BC5C31" w:rsidRDefault="002B39A3" w:rsidP="002B39A3">
            <w:pPr>
              <w:tabs>
                <w:tab w:val="decimal" w:pos="882"/>
              </w:tabs>
              <w:spacing w:after="0" w:line="240" w:lineRule="atLeast"/>
              <w:ind w:left="72" w:right="-25"/>
              <w:rPr>
                <w:rFonts w:ascii="Times New Roman" w:hAnsi="Times New Roman"/>
                <w:szCs w:val="22"/>
              </w:rPr>
            </w:pPr>
          </w:p>
        </w:tc>
        <w:tc>
          <w:tcPr>
            <w:tcW w:w="264" w:type="dxa"/>
          </w:tcPr>
          <w:p w14:paraId="65769AA7" w14:textId="77777777" w:rsidR="002B39A3" w:rsidRPr="00BC5C31" w:rsidRDefault="002B39A3" w:rsidP="002B39A3">
            <w:pPr>
              <w:tabs>
                <w:tab w:val="decimal" w:pos="1113"/>
              </w:tabs>
              <w:spacing w:after="0" w:line="240" w:lineRule="atLeast"/>
              <w:ind w:left="72" w:right="-25"/>
              <w:rPr>
                <w:rFonts w:ascii="Times New Roman" w:hAnsi="Times New Roman" w:cs="Times New Roman"/>
                <w:szCs w:val="22"/>
              </w:rPr>
            </w:pPr>
          </w:p>
        </w:tc>
        <w:tc>
          <w:tcPr>
            <w:tcW w:w="1437" w:type="dxa"/>
          </w:tcPr>
          <w:p w14:paraId="1217D2CF" w14:textId="77777777" w:rsidR="002B39A3" w:rsidRPr="00BC5C31" w:rsidRDefault="002B39A3" w:rsidP="002B39A3">
            <w:pPr>
              <w:tabs>
                <w:tab w:val="decimal" w:pos="1049"/>
              </w:tabs>
              <w:spacing w:after="0" w:line="240" w:lineRule="atLeast"/>
              <w:ind w:left="72" w:right="-25"/>
              <w:rPr>
                <w:rFonts w:ascii="Times New Roman" w:hAnsi="Times New Roman"/>
                <w:szCs w:val="22"/>
              </w:rPr>
            </w:pPr>
          </w:p>
        </w:tc>
        <w:tc>
          <w:tcPr>
            <w:tcW w:w="264" w:type="dxa"/>
          </w:tcPr>
          <w:p w14:paraId="36FF1662" w14:textId="77777777" w:rsidR="002B39A3" w:rsidRPr="00BC5C31" w:rsidRDefault="002B39A3" w:rsidP="002B39A3">
            <w:pPr>
              <w:tabs>
                <w:tab w:val="decimal" w:pos="1113"/>
              </w:tabs>
              <w:spacing w:after="0" w:line="240" w:lineRule="atLeast"/>
              <w:ind w:left="72" w:right="-25"/>
              <w:rPr>
                <w:rFonts w:ascii="Times New Roman" w:hAnsi="Times New Roman" w:cs="Times New Roman"/>
                <w:szCs w:val="22"/>
              </w:rPr>
            </w:pPr>
          </w:p>
        </w:tc>
        <w:tc>
          <w:tcPr>
            <w:tcW w:w="1437" w:type="dxa"/>
          </w:tcPr>
          <w:p w14:paraId="730A7681" w14:textId="77777777" w:rsidR="002B39A3" w:rsidRPr="00BC5C31" w:rsidRDefault="002B39A3" w:rsidP="000028EE">
            <w:pPr>
              <w:tabs>
                <w:tab w:val="decimal" w:pos="903"/>
              </w:tabs>
              <w:spacing w:after="0" w:line="240" w:lineRule="atLeast"/>
              <w:ind w:left="72" w:right="-25"/>
              <w:rPr>
                <w:rFonts w:ascii="Times New Roman" w:hAnsi="Times New Roman"/>
                <w:szCs w:val="22"/>
              </w:rPr>
            </w:pPr>
          </w:p>
        </w:tc>
        <w:tc>
          <w:tcPr>
            <w:tcW w:w="255" w:type="dxa"/>
          </w:tcPr>
          <w:p w14:paraId="737128F3" w14:textId="77777777" w:rsidR="002B39A3" w:rsidRPr="00BC5C31" w:rsidRDefault="002B39A3" w:rsidP="002B39A3">
            <w:pPr>
              <w:spacing w:after="0" w:line="240" w:lineRule="atLeast"/>
              <w:ind w:left="22" w:right="-25"/>
              <w:jc w:val="center"/>
              <w:rPr>
                <w:rFonts w:ascii="Times New Roman" w:eastAsia="Cordia New" w:hAnsi="Times New Roman" w:cs="Times New Roman"/>
                <w:b/>
                <w:bCs/>
                <w:szCs w:val="22"/>
              </w:rPr>
            </w:pPr>
          </w:p>
        </w:tc>
        <w:tc>
          <w:tcPr>
            <w:tcW w:w="1446" w:type="dxa"/>
            <w:gridSpan w:val="2"/>
          </w:tcPr>
          <w:p w14:paraId="573CD64E" w14:textId="77777777" w:rsidR="002B39A3" w:rsidRPr="00BC5C31" w:rsidRDefault="002B39A3" w:rsidP="002B39A3">
            <w:pPr>
              <w:tabs>
                <w:tab w:val="decimal" w:pos="1049"/>
              </w:tabs>
              <w:spacing w:after="0" w:line="240" w:lineRule="atLeast"/>
              <w:ind w:left="72" w:right="-25"/>
              <w:rPr>
                <w:rFonts w:ascii="Times New Roman" w:hAnsi="Times New Roman"/>
                <w:szCs w:val="22"/>
              </w:rPr>
            </w:pPr>
          </w:p>
        </w:tc>
      </w:tr>
      <w:tr w:rsidR="002B39A3" w:rsidRPr="00BC5C31" w14:paraId="75469286" w14:textId="77777777" w:rsidTr="002B39A3">
        <w:tc>
          <w:tcPr>
            <w:tcW w:w="3492" w:type="dxa"/>
          </w:tcPr>
          <w:p w14:paraId="2D10176E" w14:textId="77777777" w:rsidR="002B39A3" w:rsidRPr="00BC5C31" w:rsidRDefault="002B39A3" w:rsidP="002B39A3">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 xml:space="preserve">  Limited (PEER)</w:t>
            </w:r>
          </w:p>
        </w:tc>
        <w:tc>
          <w:tcPr>
            <w:tcW w:w="1418" w:type="dxa"/>
          </w:tcPr>
          <w:p w14:paraId="5D5FADA7" w14:textId="4BDCDA93" w:rsidR="002B39A3" w:rsidRPr="00BC5C31" w:rsidRDefault="002B39A3" w:rsidP="002B39A3">
            <w:pPr>
              <w:tabs>
                <w:tab w:val="decimal" w:pos="882"/>
              </w:tabs>
              <w:spacing w:after="0" w:line="240" w:lineRule="atLeast"/>
              <w:ind w:left="72" w:right="-25"/>
              <w:rPr>
                <w:rFonts w:ascii="Times New Roman" w:hAnsi="Times New Roman"/>
                <w:szCs w:val="22"/>
              </w:rPr>
            </w:pPr>
            <w:r w:rsidRPr="00BC5C31">
              <w:rPr>
                <w:rFonts w:ascii="Times New Roman" w:hAnsi="Times New Roman"/>
                <w:szCs w:val="22"/>
              </w:rPr>
              <w:t>28</w:t>
            </w:r>
          </w:p>
        </w:tc>
        <w:tc>
          <w:tcPr>
            <w:tcW w:w="264" w:type="dxa"/>
          </w:tcPr>
          <w:p w14:paraId="3A95BF94" w14:textId="77777777" w:rsidR="002B39A3" w:rsidRPr="00BC5C31" w:rsidRDefault="002B39A3" w:rsidP="002B39A3">
            <w:pPr>
              <w:tabs>
                <w:tab w:val="decimal" w:pos="1113"/>
              </w:tabs>
              <w:spacing w:after="0" w:line="240" w:lineRule="atLeast"/>
              <w:ind w:left="72" w:right="-25"/>
              <w:rPr>
                <w:rFonts w:ascii="Times New Roman" w:hAnsi="Times New Roman" w:cs="Times New Roman"/>
                <w:szCs w:val="22"/>
              </w:rPr>
            </w:pPr>
          </w:p>
        </w:tc>
        <w:tc>
          <w:tcPr>
            <w:tcW w:w="1437" w:type="dxa"/>
          </w:tcPr>
          <w:p w14:paraId="1DE3576D" w14:textId="77777777" w:rsidR="002B39A3" w:rsidRPr="00BC5C31" w:rsidRDefault="002B39A3" w:rsidP="002B39A3">
            <w:pPr>
              <w:tabs>
                <w:tab w:val="decimal" w:pos="1049"/>
              </w:tabs>
              <w:spacing w:after="0" w:line="240" w:lineRule="atLeast"/>
              <w:ind w:left="72" w:right="-25"/>
              <w:rPr>
                <w:rFonts w:ascii="Times New Roman" w:hAnsi="Times New Roman"/>
                <w:szCs w:val="22"/>
              </w:rPr>
            </w:pPr>
            <w:r w:rsidRPr="00BC5C31">
              <w:rPr>
                <w:rFonts w:ascii="Times New Roman" w:hAnsi="Times New Roman"/>
                <w:szCs w:val="22"/>
              </w:rPr>
              <w:t>108</w:t>
            </w:r>
          </w:p>
        </w:tc>
        <w:tc>
          <w:tcPr>
            <w:tcW w:w="264" w:type="dxa"/>
          </w:tcPr>
          <w:p w14:paraId="359DAF17" w14:textId="77777777" w:rsidR="002B39A3" w:rsidRPr="00BC5C31" w:rsidRDefault="002B39A3" w:rsidP="002B39A3">
            <w:pPr>
              <w:tabs>
                <w:tab w:val="decimal" w:pos="1113"/>
              </w:tabs>
              <w:spacing w:after="0" w:line="240" w:lineRule="atLeast"/>
              <w:ind w:left="72" w:right="-25"/>
              <w:rPr>
                <w:rFonts w:ascii="Times New Roman" w:hAnsi="Times New Roman" w:cs="Times New Roman"/>
                <w:szCs w:val="22"/>
              </w:rPr>
            </w:pPr>
          </w:p>
        </w:tc>
        <w:tc>
          <w:tcPr>
            <w:tcW w:w="1437" w:type="dxa"/>
          </w:tcPr>
          <w:p w14:paraId="7D52CB8F" w14:textId="5380D393" w:rsidR="002B39A3" w:rsidRPr="00BC5C31" w:rsidRDefault="002B39A3" w:rsidP="000028EE">
            <w:pPr>
              <w:tabs>
                <w:tab w:val="decimal" w:pos="903"/>
              </w:tabs>
              <w:spacing w:after="0" w:line="240" w:lineRule="atLeast"/>
              <w:ind w:left="72" w:right="-25"/>
              <w:rPr>
                <w:rFonts w:ascii="Times New Roman" w:hAnsi="Times New Roman"/>
                <w:szCs w:val="22"/>
              </w:rPr>
            </w:pPr>
            <w:r w:rsidRPr="00BC5C31">
              <w:rPr>
                <w:rFonts w:ascii="Times New Roman" w:hAnsi="Times New Roman"/>
                <w:szCs w:val="22"/>
              </w:rPr>
              <w:t>31</w:t>
            </w:r>
          </w:p>
        </w:tc>
        <w:tc>
          <w:tcPr>
            <w:tcW w:w="255" w:type="dxa"/>
          </w:tcPr>
          <w:p w14:paraId="6C5834B8" w14:textId="77777777" w:rsidR="002B39A3" w:rsidRPr="00BC5C31" w:rsidRDefault="002B39A3" w:rsidP="002B39A3">
            <w:pPr>
              <w:spacing w:after="0" w:line="240" w:lineRule="atLeast"/>
              <w:ind w:left="22" w:right="-25"/>
              <w:jc w:val="center"/>
              <w:rPr>
                <w:rFonts w:ascii="Times New Roman" w:eastAsia="Cordia New" w:hAnsi="Times New Roman" w:cs="Times New Roman"/>
                <w:b/>
                <w:bCs/>
                <w:szCs w:val="22"/>
              </w:rPr>
            </w:pPr>
          </w:p>
        </w:tc>
        <w:tc>
          <w:tcPr>
            <w:tcW w:w="1446" w:type="dxa"/>
            <w:gridSpan w:val="2"/>
          </w:tcPr>
          <w:p w14:paraId="0EEB55C8" w14:textId="77777777" w:rsidR="002B39A3" w:rsidRPr="00BC5C31" w:rsidRDefault="002B39A3" w:rsidP="002B39A3">
            <w:pPr>
              <w:tabs>
                <w:tab w:val="decimal" w:pos="1049"/>
              </w:tabs>
              <w:spacing w:after="0" w:line="240" w:lineRule="atLeast"/>
              <w:ind w:left="72" w:right="-25"/>
              <w:rPr>
                <w:rFonts w:ascii="Times New Roman" w:hAnsi="Times New Roman"/>
                <w:szCs w:val="22"/>
              </w:rPr>
            </w:pPr>
            <w:r w:rsidRPr="00BC5C31">
              <w:rPr>
                <w:rFonts w:ascii="Times New Roman" w:hAnsi="Times New Roman"/>
                <w:szCs w:val="22"/>
              </w:rPr>
              <w:t>73</w:t>
            </w:r>
          </w:p>
        </w:tc>
      </w:tr>
      <w:tr w:rsidR="002B39A3" w:rsidRPr="00BC5C31" w14:paraId="0E10D03F" w14:textId="77777777" w:rsidTr="002B39A3">
        <w:tc>
          <w:tcPr>
            <w:tcW w:w="3492" w:type="dxa"/>
          </w:tcPr>
          <w:p w14:paraId="2F7019B7" w14:textId="77777777" w:rsidR="002B39A3" w:rsidRPr="00BC5C31" w:rsidRDefault="002B39A3" w:rsidP="002B39A3">
            <w:pPr>
              <w:tabs>
                <w:tab w:val="left" w:pos="405"/>
              </w:tabs>
              <w:spacing w:after="0" w:line="240" w:lineRule="atLeast"/>
              <w:ind w:left="522" w:right="-25"/>
              <w:jc w:val="thaiDistribute"/>
              <w:rPr>
                <w:rFonts w:ascii="Times New Roman" w:hAnsi="Times New Roman" w:cs="Times New Roman"/>
                <w:szCs w:val="22"/>
                <w:cs/>
              </w:rPr>
            </w:pPr>
            <w:r w:rsidRPr="00BC5C31">
              <w:rPr>
                <w:rFonts w:ascii="Times New Roman" w:hAnsi="Times New Roman" w:cs="Times New Roman"/>
                <w:szCs w:val="22"/>
              </w:rPr>
              <w:t xml:space="preserve">Thai Parcels Public Company </w:t>
            </w:r>
          </w:p>
        </w:tc>
        <w:tc>
          <w:tcPr>
            <w:tcW w:w="1418" w:type="dxa"/>
          </w:tcPr>
          <w:p w14:paraId="7A973ED8" w14:textId="77777777" w:rsidR="002B39A3" w:rsidRPr="00BC5C31" w:rsidRDefault="002B39A3" w:rsidP="002B39A3">
            <w:pPr>
              <w:tabs>
                <w:tab w:val="decimal" w:pos="882"/>
              </w:tabs>
              <w:spacing w:after="0" w:line="240" w:lineRule="atLeast"/>
              <w:ind w:left="72" w:right="-25"/>
              <w:rPr>
                <w:rFonts w:ascii="Times New Roman" w:hAnsi="Times New Roman"/>
                <w:szCs w:val="22"/>
              </w:rPr>
            </w:pPr>
          </w:p>
        </w:tc>
        <w:tc>
          <w:tcPr>
            <w:tcW w:w="264" w:type="dxa"/>
          </w:tcPr>
          <w:p w14:paraId="1752DB9C" w14:textId="77777777" w:rsidR="002B39A3" w:rsidRPr="00BC5C31" w:rsidRDefault="002B39A3" w:rsidP="002B39A3">
            <w:pPr>
              <w:tabs>
                <w:tab w:val="decimal" w:pos="1113"/>
              </w:tabs>
              <w:spacing w:after="0" w:line="240" w:lineRule="atLeast"/>
              <w:ind w:left="72" w:right="-25"/>
              <w:rPr>
                <w:rFonts w:ascii="Times New Roman" w:hAnsi="Times New Roman" w:cs="Times New Roman"/>
                <w:szCs w:val="22"/>
              </w:rPr>
            </w:pPr>
          </w:p>
        </w:tc>
        <w:tc>
          <w:tcPr>
            <w:tcW w:w="1437" w:type="dxa"/>
          </w:tcPr>
          <w:p w14:paraId="60BF9BF4" w14:textId="77777777" w:rsidR="002B39A3" w:rsidRPr="00BC5C31" w:rsidRDefault="002B39A3" w:rsidP="002B39A3">
            <w:pPr>
              <w:tabs>
                <w:tab w:val="decimal" w:pos="1049"/>
              </w:tabs>
              <w:spacing w:after="0" w:line="240" w:lineRule="atLeast"/>
              <w:ind w:left="72" w:right="-25"/>
              <w:rPr>
                <w:rFonts w:ascii="Times New Roman" w:hAnsi="Times New Roman"/>
                <w:szCs w:val="22"/>
              </w:rPr>
            </w:pPr>
          </w:p>
        </w:tc>
        <w:tc>
          <w:tcPr>
            <w:tcW w:w="264" w:type="dxa"/>
          </w:tcPr>
          <w:p w14:paraId="31CEC6E5" w14:textId="77777777" w:rsidR="002B39A3" w:rsidRPr="00BC5C31" w:rsidRDefault="002B39A3" w:rsidP="002B39A3">
            <w:pPr>
              <w:tabs>
                <w:tab w:val="decimal" w:pos="1113"/>
              </w:tabs>
              <w:spacing w:after="0" w:line="240" w:lineRule="atLeast"/>
              <w:ind w:left="72" w:right="-25"/>
              <w:rPr>
                <w:rFonts w:ascii="Times New Roman" w:hAnsi="Times New Roman" w:cs="Times New Roman"/>
                <w:szCs w:val="22"/>
              </w:rPr>
            </w:pPr>
          </w:p>
        </w:tc>
        <w:tc>
          <w:tcPr>
            <w:tcW w:w="1437" w:type="dxa"/>
          </w:tcPr>
          <w:p w14:paraId="64B0FE34" w14:textId="77777777" w:rsidR="002B39A3" w:rsidRPr="00BC5C31" w:rsidRDefault="002B39A3" w:rsidP="000028EE">
            <w:pPr>
              <w:tabs>
                <w:tab w:val="decimal" w:pos="903"/>
              </w:tabs>
              <w:spacing w:after="0" w:line="240" w:lineRule="atLeast"/>
              <w:ind w:left="72" w:right="-25"/>
              <w:rPr>
                <w:rFonts w:ascii="Times New Roman" w:hAnsi="Times New Roman"/>
                <w:szCs w:val="22"/>
              </w:rPr>
            </w:pPr>
          </w:p>
        </w:tc>
        <w:tc>
          <w:tcPr>
            <w:tcW w:w="255" w:type="dxa"/>
          </w:tcPr>
          <w:p w14:paraId="751507E0" w14:textId="77777777" w:rsidR="002B39A3" w:rsidRPr="00BC5C31" w:rsidRDefault="002B39A3" w:rsidP="002B39A3">
            <w:pPr>
              <w:spacing w:after="0" w:line="240" w:lineRule="atLeast"/>
              <w:ind w:left="22" w:right="-25"/>
              <w:jc w:val="center"/>
              <w:rPr>
                <w:rFonts w:ascii="Times New Roman" w:eastAsia="Cordia New" w:hAnsi="Times New Roman" w:cs="Times New Roman"/>
                <w:b/>
                <w:bCs/>
                <w:szCs w:val="22"/>
              </w:rPr>
            </w:pPr>
          </w:p>
        </w:tc>
        <w:tc>
          <w:tcPr>
            <w:tcW w:w="1446" w:type="dxa"/>
            <w:gridSpan w:val="2"/>
          </w:tcPr>
          <w:p w14:paraId="42DC074C" w14:textId="77777777" w:rsidR="002B39A3" w:rsidRPr="00BC5C31" w:rsidRDefault="002B39A3" w:rsidP="002B39A3">
            <w:pPr>
              <w:tabs>
                <w:tab w:val="decimal" w:pos="1049"/>
              </w:tabs>
              <w:spacing w:after="0" w:line="240" w:lineRule="atLeast"/>
              <w:ind w:left="72" w:right="-25"/>
              <w:rPr>
                <w:rFonts w:ascii="Times New Roman" w:hAnsi="Times New Roman"/>
                <w:szCs w:val="22"/>
              </w:rPr>
            </w:pPr>
          </w:p>
        </w:tc>
      </w:tr>
      <w:tr w:rsidR="002B39A3" w:rsidRPr="00BC5C31" w14:paraId="22D08E46" w14:textId="77777777" w:rsidTr="002B39A3">
        <w:tc>
          <w:tcPr>
            <w:tcW w:w="3492" w:type="dxa"/>
          </w:tcPr>
          <w:p w14:paraId="3611A800" w14:textId="77777777" w:rsidR="002B39A3" w:rsidRPr="00BC5C31" w:rsidRDefault="002B39A3" w:rsidP="002B39A3">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 xml:space="preserve">  Limited (TPL)</w:t>
            </w:r>
          </w:p>
        </w:tc>
        <w:tc>
          <w:tcPr>
            <w:tcW w:w="1418" w:type="dxa"/>
            <w:tcBorders>
              <w:bottom w:val="single" w:sz="4" w:space="0" w:color="auto"/>
            </w:tcBorders>
          </w:tcPr>
          <w:p w14:paraId="5E66DACB" w14:textId="49E4B61E" w:rsidR="002B39A3" w:rsidRPr="00BC5C31" w:rsidRDefault="002B39A3" w:rsidP="002B39A3">
            <w:pPr>
              <w:tabs>
                <w:tab w:val="decimal" w:pos="882"/>
              </w:tabs>
              <w:spacing w:after="0" w:line="240" w:lineRule="atLeast"/>
              <w:ind w:left="72" w:right="-25"/>
              <w:rPr>
                <w:rFonts w:ascii="Times New Roman" w:hAnsi="Times New Roman"/>
                <w:szCs w:val="22"/>
              </w:rPr>
            </w:pPr>
            <w:r w:rsidRPr="00BC5C31">
              <w:rPr>
                <w:rFonts w:ascii="Times New Roman" w:hAnsi="Times New Roman"/>
                <w:szCs w:val="22"/>
              </w:rPr>
              <w:t>176</w:t>
            </w:r>
          </w:p>
        </w:tc>
        <w:tc>
          <w:tcPr>
            <w:tcW w:w="264" w:type="dxa"/>
          </w:tcPr>
          <w:p w14:paraId="2AE492F0" w14:textId="77777777" w:rsidR="002B39A3" w:rsidRPr="00BC5C31" w:rsidRDefault="002B39A3" w:rsidP="002B39A3">
            <w:pPr>
              <w:tabs>
                <w:tab w:val="decimal" w:pos="1113"/>
              </w:tabs>
              <w:spacing w:after="0" w:line="240" w:lineRule="atLeast"/>
              <w:ind w:left="72" w:right="-25"/>
              <w:rPr>
                <w:rFonts w:ascii="Times New Roman" w:hAnsi="Times New Roman" w:cs="Times New Roman"/>
                <w:szCs w:val="22"/>
              </w:rPr>
            </w:pPr>
          </w:p>
        </w:tc>
        <w:tc>
          <w:tcPr>
            <w:tcW w:w="1437" w:type="dxa"/>
            <w:tcBorders>
              <w:bottom w:val="single" w:sz="4" w:space="0" w:color="auto"/>
            </w:tcBorders>
          </w:tcPr>
          <w:p w14:paraId="1DE5B7F6" w14:textId="77777777" w:rsidR="002B39A3" w:rsidRPr="00BC5C31" w:rsidRDefault="002B39A3" w:rsidP="002B39A3">
            <w:pPr>
              <w:tabs>
                <w:tab w:val="decimal" w:pos="1049"/>
              </w:tabs>
              <w:spacing w:after="0" w:line="240" w:lineRule="atLeast"/>
              <w:ind w:left="72" w:right="-25"/>
              <w:rPr>
                <w:rFonts w:ascii="Times New Roman" w:hAnsi="Times New Roman"/>
                <w:szCs w:val="22"/>
              </w:rPr>
            </w:pPr>
            <w:r w:rsidRPr="00BC5C31">
              <w:rPr>
                <w:rFonts w:ascii="Times New Roman" w:hAnsi="Times New Roman"/>
                <w:szCs w:val="22"/>
              </w:rPr>
              <w:t>178</w:t>
            </w:r>
          </w:p>
        </w:tc>
        <w:tc>
          <w:tcPr>
            <w:tcW w:w="264" w:type="dxa"/>
          </w:tcPr>
          <w:p w14:paraId="10CF29BE" w14:textId="77777777" w:rsidR="002B39A3" w:rsidRPr="00BC5C31" w:rsidRDefault="002B39A3" w:rsidP="002B39A3">
            <w:pPr>
              <w:tabs>
                <w:tab w:val="decimal" w:pos="1113"/>
              </w:tabs>
              <w:spacing w:after="0" w:line="240" w:lineRule="atLeast"/>
              <w:ind w:left="72" w:right="-25"/>
              <w:rPr>
                <w:rFonts w:ascii="Times New Roman" w:hAnsi="Times New Roman" w:cs="Times New Roman"/>
                <w:szCs w:val="22"/>
              </w:rPr>
            </w:pPr>
          </w:p>
        </w:tc>
        <w:tc>
          <w:tcPr>
            <w:tcW w:w="1437" w:type="dxa"/>
            <w:tcBorders>
              <w:bottom w:val="single" w:sz="4" w:space="0" w:color="auto"/>
            </w:tcBorders>
          </w:tcPr>
          <w:p w14:paraId="76811B89" w14:textId="3F95875B" w:rsidR="002B39A3" w:rsidRPr="00BC5C31" w:rsidRDefault="002B39A3" w:rsidP="000028EE">
            <w:pPr>
              <w:tabs>
                <w:tab w:val="decimal" w:pos="903"/>
              </w:tabs>
              <w:spacing w:after="0" w:line="240" w:lineRule="atLeast"/>
              <w:ind w:left="72" w:right="-25"/>
              <w:rPr>
                <w:rFonts w:ascii="Times New Roman" w:hAnsi="Times New Roman"/>
                <w:szCs w:val="22"/>
              </w:rPr>
            </w:pPr>
            <w:r w:rsidRPr="00BC5C31">
              <w:rPr>
                <w:rFonts w:ascii="Times New Roman" w:hAnsi="Times New Roman"/>
                <w:szCs w:val="22"/>
              </w:rPr>
              <w:t>82</w:t>
            </w:r>
          </w:p>
        </w:tc>
        <w:tc>
          <w:tcPr>
            <w:tcW w:w="255" w:type="dxa"/>
          </w:tcPr>
          <w:p w14:paraId="520A5BD7" w14:textId="77777777" w:rsidR="002B39A3" w:rsidRPr="00BC5C31" w:rsidRDefault="002B39A3" w:rsidP="002B39A3">
            <w:pPr>
              <w:spacing w:after="0" w:line="240" w:lineRule="atLeast"/>
              <w:ind w:left="22" w:right="-25"/>
              <w:jc w:val="center"/>
              <w:rPr>
                <w:rFonts w:ascii="Times New Roman" w:eastAsia="Cordia New" w:hAnsi="Times New Roman" w:cs="Times New Roman"/>
                <w:b/>
                <w:bCs/>
                <w:szCs w:val="22"/>
              </w:rPr>
            </w:pPr>
          </w:p>
        </w:tc>
        <w:tc>
          <w:tcPr>
            <w:tcW w:w="1446" w:type="dxa"/>
            <w:gridSpan w:val="2"/>
            <w:tcBorders>
              <w:bottom w:val="single" w:sz="4" w:space="0" w:color="auto"/>
            </w:tcBorders>
          </w:tcPr>
          <w:p w14:paraId="727237B8" w14:textId="77777777" w:rsidR="002B39A3" w:rsidRPr="00BC5C31" w:rsidRDefault="002B39A3" w:rsidP="002B39A3">
            <w:pPr>
              <w:tabs>
                <w:tab w:val="decimal" w:pos="1049"/>
              </w:tabs>
              <w:spacing w:after="0" w:line="240" w:lineRule="atLeast"/>
              <w:ind w:left="72" w:right="-25"/>
              <w:rPr>
                <w:rFonts w:ascii="Times New Roman" w:hAnsi="Times New Roman"/>
                <w:szCs w:val="22"/>
              </w:rPr>
            </w:pPr>
            <w:r w:rsidRPr="00BC5C31">
              <w:rPr>
                <w:rFonts w:ascii="Times New Roman" w:hAnsi="Times New Roman"/>
                <w:szCs w:val="22"/>
              </w:rPr>
              <w:t>90</w:t>
            </w:r>
          </w:p>
        </w:tc>
      </w:tr>
      <w:tr w:rsidR="002B39A3" w:rsidRPr="00BC5C31" w14:paraId="716851C2" w14:textId="77777777" w:rsidTr="002B39A3">
        <w:tc>
          <w:tcPr>
            <w:tcW w:w="3492" w:type="dxa"/>
          </w:tcPr>
          <w:p w14:paraId="35EED3CB" w14:textId="77777777" w:rsidR="002B39A3" w:rsidRPr="00BC5C31" w:rsidRDefault="002B39A3" w:rsidP="002B39A3">
            <w:pPr>
              <w:tabs>
                <w:tab w:val="left" w:pos="405"/>
              </w:tabs>
              <w:spacing w:after="0" w:line="240" w:lineRule="atLeast"/>
              <w:ind w:left="522" w:right="-25"/>
              <w:jc w:val="thaiDistribute"/>
              <w:rPr>
                <w:rFonts w:ascii="Times New Roman" w:hAnsi="Times New Roman" w:cstheme="minorBidi"/>
                <w:b/>
                <w:bCs/>
                <w:szCs w:val="22"/>
                <w:cs/>
              </w:rPr>
            </w:pPr>
            <w:r w:rsidRPr="00BC5C31">
              <w:rPr>
                <w:rFonts w:ascii="Times New Roman" w:hAnsi="Times New Roman" w:cs="Times New Roman"/>
                <w:b/>
                <w:bCs/>
                <w:szCs w:val="22"/>
              </w:rPr>
              <w:t>Total</w:t>
            </w:r>
          </w:p>
        </w:tc>
        <w:tc>
          <w:tcPr>
            <w:tcW w:w="1418" w:type="dxa"/>
            <w:tcBorders>
              <w:top w:val="single" w:sz="4" w:space="0" w:color="auto"/>
              <w:bottom w:val="double" w:sz="4" w:space="0" w:color="auto"/>
            </w:tcBorders>
          </w:tcPr>
          <w:p w14:paraId="263FEDB6" w14:textId="672AC713" w:rsidR="002B39A3" w:rsidRPr="00BC5C31" w:rsidRDefault="002B39A3" w:rsidP="002B39A3">
            <w:pPr>
              <w:tabs>
                <w:tab w:val="decimal" w:pos="882"/>
              </w:tabs>
              <w:spacing w:after="0" w:line="240" w:lineRule="atLeast"/>
              <w:ind w:left="72" w:right="-25"/>
              <w:rPr>
                <w:rFonts w:ascii="Times New Roman" w:hAnsi="Times New Roman"/>
                <w:b/>
                <w:bCs/>
                <w:szCs w:val="22"/>
              </w:rPr>
            </w:pPr>
            <w:r w:rsidRPr="00BC5C31">
              <w:rPr>
                <w:rFonts w:ascii="Times New Roman" w:hAnsi="Times New Roman"/>
                <w:b/>
                <w:bCs/>
                <w:szCs w:val="22"/>
              </w:rPr>
              <w:t>1,447</w:t>
            </w:r>
          </w:p>
        </w:tc>
        <w:tc>
          <w:tcPr>
            <w:tcW w:w="264" w:type="dxa"/>
          </w:tcPr>
          <w:p w14:paraId="7D8F2639" w14:textId="77777777" w:rsidR="002B39A3" w:rsidRPr="00BC5C31" w:rsidRDefault="002B39A3" w:rsidP="002B39A3">
            <w:pPr>
              <w:tabs>
                <w:tab w:val="decimal" w:pos="1113"/>
              </w:tabs>
              <w:spacing w:after="0" w:line="240" w:lineRule="atLeast"/>
              <w:ind w:left="72" w:right="-25"/>
              <w:rPr>
                <w:rFonts w:ascii="Times New Roman" w:hAnsi="Times New Roman" w:cs="Times New Roman"/>
                <w:b/>
                <w:bCs/>
                <w:szCs w:val="22"/>
              </w:rPr>
            </w:pPr>
          </w:p>
        </w:tc>
        <w:tc>
          <w:tcPr>
            <w:tcW w:w="1437" w:type="dxa"/>
            <w:tcBorders>
              <w:top w:val="single" w:sz="4" w:space="0" w:color="auto"/>
              <w:bottom w:val="double" w:sz="4" w:space="0" w:color="auto"/>
            </w:tcBorders>
          </w:tcPr>
          <w:p w14:paraId="77BA4101" w14:textId="77777777" w:rsidR="002B39A3" w:rsidRPr="00BC5C31" w:rsidRDefault="002B39A3" w:rsidP="002B39A3">
            <w:pPr>
              <w:tabs>
                <w:tab w:val="decimal" w:pos="1049"/>
              </w:tabs>
              <w:spacing w:after="0" w:line="240" w:lineRule="atLeast"/>
              <w:ind w:left="72" w:right="-25"/>
              <w:rPr>
                <w:rFonts w:ascii="Times New Roman" w:hAnsi="Times New Roman"/>
                <w:b/>
                <w:bCs/>
                <w:szCs w:val="22"/>
              </w:rPr>
            </w:pPr>
            <w:r w:rsidRPr="00BC5C31">
              <w:rPr>
                <w:rFonts w:ascii="Times New Roman" w:hAnsi="Times New Roman"/>
                <w:b/>
                <w:bCs/>
                <w:szCs w:val="22"/>
              </w:rPr>
              <w:t>1,634</w:t>
            </w:r>
          </w:p>
        </w:tc>
        <w:tc>
          <w:tcPr>
            <w:tcW w:w="264" w:type="dxa"/>
          </w:tcPr>
          <w:p w14:paraId="3F5CBD92" w14:textId="77777777" w:rsidR="002B39A3" w:rsidRPr="00BC5C31" w:rsidRDefault="002B39A3" w:rsidP="002B39A3">
            <w:pPr>
              <w:tabs>
                <w:tab w:val="decimal" w:pos="1113"/>
              </w:tabs>
              <w:spacing w:after="0" w:line="240" w:lineRule="atLeast"/>
              <w:ind w:left="72" w:right="-25"/>
              <w:rPr>
                <w:rFonts w:ascii="Times New Roman" w:hAnsi="Times New Roman" w:cs="Times New Roman"/>
                <w:b/>
                <w:bCs/>
                <w:szCs w:val="22"/>
              </w:rPr>
            </w:pPr>
          </w:p>
        </w:tc>
        <w:tc>
          <w:tcPr>
            <w:tcW w:w="1437" w:type="dxa"/>
            <w:tcBorders>
              <w:top w:val="single" w:sz="4" w:space="0" w:color="auto"/>
              <w:bottom w:val="double" w:sz="4" w:space="0" w:color="auto"/>
            </w:tcBorders>
          </w:tcPr>
          <w:p w14:paraId="63E16DC4" w14:textId="0081169B" w:rsidR="002B39A3" w:rsidRPr="00BC5C31" w:rsidRDefault="002B39A3" w:rsidP="000028EE">
            <w:pPr>
              <w:tabs>
                <w:tab w:val="decimal" w:pos="903"/>
              </w:tabs>
              <w:spacing w:after="0" w:line="240" w:lineRule="atLeast"/>
              <w:ind w:left="72" w:right="-25"/>
              <w:rPr>
                <w:rFonts w:ascii="Times New Roman" w:hAnsi="Times New Roman"/>
                <w:b/>
                <w:bCs/>
                <w:szCs w:val="22"/>
              </w:rPr>
            </w:pPr>
            <w:r w:rsidRPr="00BC5C31">
              <w:rPr>
                <w:rFonts w:ascii="Times New Roman" w:hAnsi="Times New Roman"/>
                <w:b/>
                <w:bCs/>
                <w:szCs w:val="22"/>
              </w:rPr>
              <w:t>595</w:t>
            </w:r>
          </w:p>
        </w:tc>
        <w:tc>
          <w:tcPr>
            <w:tcW w:w="255" w:type="dxa"/>
          </w:tcPr>
          <w:p w14:paraId="5A3CEF56" w14:textId="77777777" w:rsidR="002B39A3" w:rsidRPr="00BC5C31" w:rsidRDefault="002B39A3" w:rsidP="002B39A3">
            <w:pPr>
              <w:spacing w:after="0" w:line="240" w:lineRule="atLeast"/>
              <w:ind w:left="22" w:right="-25"/>
              <w:jc w:val="center"/>
              <w:rPr>
                <w:rFonts w:ascii="Times New Roman" w:eastAsia="Cordia New" w:hAnsi="Times New Roman" w:cs="Times New Roman"/>
                <w:b/>
                <w:bCs/>
                <w:szCs w:val="22"/>
              </w:rPr>
            </w:pPr>
          </w:p>
        </w:tc>
        <w:tc>
          <w:tcPr>
            <w:tcW w:w="1446" w:type="dxa"/>
            <w:gridSpan w:val="2"/>
            <w:tcBorders>
              <w:top w:val="single" w:sz="4" w:space="0" w:color="auto"/>
              <w:bottom w:val="double" w:sz="4" w:space="0" w:color="auto"/>
            </w:tcBorders>
          </w:tcPr>
          <w:p w14:paraId="6EB6AF19" w14:textId="77777777" w:rsidR="002B39A3" w:rsidRPr="00BC5C31" w:rsidRDefault="002B39A3" w:rsidP="002B39A3">
            <w:pPr>
              <w:tabs>
                <w:tab w:val="decimal" w:pos="1049"/>
              </w:tabs>
              <w:spacing w:after="0" w:line="240" w:lineRule="atLeast"/>
              <w:ind w:left="72" w:right="-25"/>
              <w:rPr>
                <w:rFonts w:ascii="Times New Roman" w:hAnsi="Times New Roman"/>
                <w:b/>
                <w:bCs/>
                <w:szCs w:val="22"/>
              </w:rPr>
            </w:pPr>
            <w:r w:rsidRPr="00BC5C31">
              <w:rPr>
                <w:rFonts w:ascii="Times New Roman" w:hAnsi="Times New Roman"/>
                <w:b/>
                <w:bCs/>
                <w:szCs w:val="22"/>
              </w:rPr>
              <w:t>793</w:t>
            </w:r>
          </w:p>
        </w:tc>
      </w:tr>
    </w:tbl>
    <w:p w14:paraId="4A156D19" w14:textId="77777777" w:rsidR="00800585" w:rsidRPr="00BC5C31" w:rsidRDefault="00800585" w:rsidP="00800585">
      <w:pPr>
        <w:tabs>
          <w:tab w:val="left" w:pos="567"/>
        </w:tabs>
        <w:spacing w:after="0" w:line="240" w:lineRule="atLeast"/>
        <w:ind w:left="540" w:right="-25"/>
        <w:rPr>
          <w:rFonts w:ascii="Times New Roman" w:hAnsi="Times New Roman"/>
          <w:szCs w:val="22"/>
        </w:rPr>
      </w:pPr>
    </w:p>
    <w:p w14:paraId="33072808" w14:textId="77777777" w:rsidR="00800585" w:rsidRPr="00BC5C31" w:rsidRDefault="00800585" w:rsidP="00800585">
      <w:pPr>
        <w:tabs>
          <w:tab w:val="left" w:pos="567"/>
        </w:tabs>
        <w:spacing w:after="0" w:line="240" w:lineRule="atLeast"/>
        <w:ind w:right="-25"/>
        <w:rPr>
          <w:rFonts w:ascii="Times New Roman" w:hAnsi="Times New Roman"/>
          <w:szCs w:val="22"/>
        </w:rPr>
      </w:pPr>
      <w:r w:rsidRPr="00BC5C31">
        <w:rPr>
          <w:rFonts w:ascii="Times New Roman" w:hAnsi="Times New Roman"/>
          <w:szCs w:val="22"/>
        </w:rPr>
        <w:tab/>
        <w:t xml:space="preserve">Summary financial information of the associates </w:t>
      </w:r>
      <w:proofErr w:type="gramStart"/>
      <w:r w:rsidRPr="00BC5C31">
        <w:rPr>
          <w:rFonts w:ascii="Times New Roman" w:hAnsi="Times New Roman"/>
          <w:szCs w:val="22"/>
        </w:rPr>
        <w:t>were</w:t>
      </w:r>
      <w:proofErr w:type="gramEnd"/>
      <w:r w:rsidRPr="00BC5C31">
        <w:rPr>
          <w:rFonts w:ascii="Times New Roman" w:hAnsi="Times New Roman"/>
          <w:szCs w:val="22"/>
        </w:rPr>
        <w:t xml:space="preserve"> as follows:</w:t>
      </w:r>
    </w:p>
    <w:p w14:paraId="34978D7A" w14:textId="77777777" w:rsidR="00800585" w:rsidRPr="00BC5C31" w:rsidRDefault="00800585" w:rsidP="00800585">
      <w:pPr>
        <w:tabs>
          <w:tab w:val="left" w:pos="567"/>
        </w:tabs>
        <w:spacing w:after="0" w:line="240" w:lineRule="atLeast"/>
        <w:ind w:left="540" w:right="-25"/>
        <w:rPr>
          <w:rFonts w:ascii="Times New Roman" w:hAnsi="Times New Roman"/>
          <w:szCs w:val="22"/>
        </w:rPr>
      </w:pPr>
    </w:p>
    <w:tbl>
      <w:tblPr>
        <w:tblW w:w="9875" w:type="dxa"/>
        <w:tblInd w:w="18" w:type="dxa"/>
        <w:tblLayout w:type="fixed"/>
        <w:tblLook w:val="01E0" w:firstRow="1" w:lastRow="1" w:firstColumn="1" w:lastColumn="1" w:noHBand="0" w:noVBand="0"/>
      </w:tblPr>
      <w:tblGrid>
        <w:gridCol w:w="3209"/>
        <w:gridCol w:w="850"/>
        <w:gridCol w:w="239"/>
        <w:gridCol w:w="899"/>
        <w:gridCol w:w="236"/>
        <w:gridCol w:w="898"/>
        <w:gridCol w:w="236"/>
        <w:gridCol w:w="898"/>
        <w:gridCol w:w="284"/>
        <w:gridCol w:w="992"/>
        <w:gridCol w:w="264"/>
        <w:gridCol w:w="870"/>
      </w:tblGrid>
      <w:tr w:rsidR="00800585" w:rsidRPr="00BC5C31" w14:paraId="090626CF" w14:textId="77777777" w:rsidTr="00C63465">
        <w:trPr>
          <w:tblHeader/>
        </w:trPr>
        <w:tc>
          <w:tcPr>
            <w:tcW w:w="3209" w:type="dxa"/>
          </w:tcPr>
          <w:p w14:paraId="351B619B" w14:textId="77777777" w:rsidR="00800585" w:rsidRPr="00BC5C31" w:rsidRDefault="00800585" w:rsidP="00443337">
            <w:pPr>
              <w:tabs>
                <w:tab w:val="left" w:pos="567"/>
              </w:tabs>
              <w:spacing w:after="0" w:line="240" w:lineRule="atLeast"/>
              <w:ind w:left="549" w:right="-25"/>
              <w:rPr>
                <w:rFonts w:ascii="Times New Roman" w:hAnsi="Times New Roman" w:cs="Times New Roman"/>
                <w:szCs w:val="22"/>
              </w:rPr>
            </w:pPr>
          </w:p>
        </w:tc>
        <w:tc>
          <w:tcPr>
            <w:tcW w:w="1988" w:type="dxa"/>
            <w:gridSpan w:val="3"/>
          </w:tcPr>
          <w:p w14:paraId="767C3A71"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r w:rsidRPr="00BC5C31">
              <w:rPr>
                <w:rFonts w:ascii="Times New Roman" w:hAnsi="Times New Roman"/>
                <w:szCs w:val="22"/>
              </w:rPr>
              <w:t>Eastern Power Group Public Company Limited</w:t>
            </w:r>
          </w:p>
        </w:tc>
        <w:tc>
          <w:tcPr>
            <w:tcW w:w="236" w:type="dxa"/>
          </w:tcPr>
          <w:p w14:paraId="16DAF7AA"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p>
        </w:tc>
        <w:tc>
          <w:tcPr>
            <w:tcW w:w="2032" w:type="dxa"/>
            <w:gridSpan w:val="3"/>
          </w:tcPr>
          <w:p w14:paraId="695BFCE9"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p>
          <w:p w14:paraId="090273C7" w14:textId="77777777" w:rsidR="00800585" w:rsidRPr="00BC5C31" w:rsidRDefault="00800585" w:rsidP="00443337">
            <w:pPr>
              <w:tabs>
                <w:tab w:val="left" w:pos="567"/>
              </w:tabs>
              <w:spacing w:after="0" w:line="240" w:lineRule="atLeast"/>
              <w:ind w:right="-25"/>
              <w:jc w:val="center"/>
              <w:rPr>
                <w:rFonts w:ascii="Times New Roman" w:hAnsi="Times New Roman" w:cs="Times New Roman"/>
                <w:szCs w:val="22"/>
              </w:rPr>
            </w:pPr>
            <w:r w:rsidRPr="00BC5C31">
              <w:rPr>
                <w:rFonts w:ascii="Times New Roman" w:hAnsi="Times New Roman"/>
                <w:szCs w:val="22"/>
              </w:rPr>
              <w:t>Peer For You Public Company Limited</w:t>
            </w:r>
          </w:p>
        </w:tc>
        <w:tc>
          <w:tcPr>
            <w:tcW w:w="284" w:type="dxa"/>
          </w:tcPr>
          <w:p w14:paraId="3E2059CF" w14:textId="77777777" w:rsidR="00800585" w:rsidRPr="00BC5C31" w:rsidRDefault="00800585" w:rsidP="00443337">
            <w:pPr>
              <w:tabs>
                <w:tab w:val="left" w:pos="567"/>
              </w:tabs>
              <w:spacing w:after="0" w:line="240" w:lineRule="atLeast"/>
              <w:ind w:right="-25"/>
              <w:jc w:val="center"/>
              <w:rPr>
                <w:rFonts w:ascii="Times New Roman" w:hAnsi="Times New Roman" w:cs="Times New Roman"/>
                <w:szCs w:val="22"/>
              </w:rPr>
            </w:pPr>
          </w:p>
        </w:tc>
        <w:tc>
          <w:tcPr>
            <w:tcW w:w="2126" w:type="dxa"/>
            <w:gridSpan w:val="3"/>
          </w:tcPr>
          <w:p w14:paraId="7A221CBB"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p>
          <w:p w14:paraId="09B53D87"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r w:rsidRPr="00BC5C31">
              <w:rPr>
                <w:rFonts w:ascii="Times New Roman" w:hAnsi="Times New Roman"/>
                <w:szCs w:val="22"/>
              </w:rPr>
              <w:t>Thai Parcels Public Company Limited</w:t>
            </w:r>
          </w:p>
        </w:tc>
      </w:tr>
      <w:tr w:rsidR="00800585" w:rsidRPr="00BC5C31" w14:paraId="58AFF2A1" w14:textId="77777777" w:rsidTr="00C63465">
        <w:trPr>
          <w:tblHeader/>
        </w:trPr>
        <w:tc>
          <w:tcPr>
            <w:tcW w:w="3209" w:type="dxa"/>
          </w:tcPr>
          <w:p w14:paraId="4C0B809B" w14:textId="77777777" w:rsidR="00800585" w:rsidRPr="00BC5C31" w:rsidRDefault="00800585" w:rsidP="00443337">
            <w:pPr>
              <w:tabs>
                <w:tab w:val="left" w:pos="567"/>
              </w:tabs>
              <w:spacing w:after="0" w:line="240" w:lineRule="atLeast"/>
              <w:ind w:left="549" w:right="-25"/>
              <w:rPr>
                <w:rFonts w:ascii="Times New Roman" w:hAnsi="Times New Roman" w:cs="Times New Roman"/>
                <w:szCs w:val="22"/>
              </w:rPr>
            </w:pPr>
          </w:p>
        </w:tc>
        <w:tc>
          <w:tcPr>
            <w:tcW w:w="1988" w:type="dxa"/>
            <w:gridSpan w:val="3"/>
          </w:tcPr>
          <w:p w14:paraId="705196FE"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r w:rsidRPr="00BC5C31">
              <w:rPr>
                <w:rFonts w:ascii="Times New Roman" w:hAnsi="Times New Roman"/>
                <w:szCs w:val="22"/>
              </w:rPr>
              <w:t>(Reviewed)</w:t>
            </w:r>
          </w:p>
        </w:tc>
        <w:tc>
          <w:tcPr>
            <w:tcW w:w="236" w:type="dxa"/>
          </w:tcPr>
          <w:p w14:paraId="051A8291"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p>
        </w:tc>
        <w:tc>
          <w:tcPr>
            <w:tcW w:w="2032" w:type="dxa"/>
            <w:gridSpan w:val="3"/>
          </w:tcPr>
          <w:p w14:paraId="650FA48E"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r w:rsidRPr="00BC5C31">
              <w:rPr>
                <w:rFonts w:ascii="Times New Roman" w:hAnsi="Times New Roman"/>
                <w:szCs w:val="22"/>
              </w:rPr>
              <w:t>(Reviewed)</w:t>
            </w:r>
          </w:p>
        </w:tc>
        <w:tc>
          <w:tcPr>
            <w:tcW w:w="284" w:type="dxa"/>
          </w:tcPr>
          <w:p w14:paraId="2428B80D" w14:textId="77777777" w:rsidR="00800585" w:rsidRPr="00BC5C31" w:rsidRDefault="00800585" w:rsidP="00443337">
            <w:pPr>
              <w:tabs>
                <w:tab w:val="left" w:pos="567"/>
              </w:tabs>
              <w:spacing w:after="0" w:line="240" w:lineRule="atLeast"/>
              <w:ind w:right="-25"/>
              <w:jc w:val="center"/>
              <w:rPr>
                <w:rFonts w:ascii="Times New Roman" w:hAnsi="Times New Roman" w:cs="Times New Roman"/>
                <w:szCs w:val="22"/>
              </w:rPr>
            </w:pPr>
          </w:p>
        </w:tc>
        <w:tc>
          <w:tcPr>
            <w:tcW w:w="2126" w:type="dxa"/>
            <w:gridSpan w:val="3"/>
          </w:tcPr>
          <w:p w14:paraId="492983BE"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r w:rsidRPr="00BC5C31">
              <w:rPr>
                <w:rFonts w:ascii="Times New Roman" w:hAnsi="Times New Roman"/>
                <w:szCs w:val="22"/>
              </w:rPr>
              <w:t>(Reviewed)</w:t>
            </w:r>
          </w:p>
        </w:tc>
      </w:tr>
      <w:tr w:rsidR="00800585" w:rsidRPr="00BC5C31" w14:paraId="6A8389C9" w14:textId="77777777" w:rsidTr="00C63465">
        <w:trPr>
          <w:tblHeader/>
        </w:trPr>
        <w:tc>
          <w:tcPr>
            <w:tcW w:w="3209" w:type="dxa"/>
          </w:tcPr>
          <w:p w14:paraId="70FBE5D3" w14:textId="77777777" w:rsidR="00800585" w:rsidRPr="00BC5C31" w:rsidRDefault="00800585" w:rsidP="00443337">
            <w:pPr>
              <w:tabs>
                <w:tab w:val="left" w:pos="567"/>
              </w:tabs>
              <w:spacing w:after="0" w:line="240" w:lineRule="atLeast"/>
              <w:ind w:left="549" w:right="-25"/>
              <w:rPr>
                <w:rFonts w:ascii="Times New Roman" w:hAnsi="Times New Roman" w:cs="Times New Roman"/>
                <w:szCs w:val="22"/>
              </w:rPr>
            </w:pPr>
          </w:p>
        </w:tc>
        <w:tc>
          <w:tcPr>
            <w:tcW w:w="850" w:type="dxa"/>
          </w:tcPr>
          <w:p w14:paraId="0AACB99B"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r w:rsidRPr="00BC5C31">
              <w:rPr>
                <w:rFonts w:ascii="Times New Roman" w:hAnsi="Times New Roman"/>
                <w:szCs w:val="22"/>
              </w:rPr>
              <w:t>2025</w:t>
            </w:r>
          </w:p>
        </w:tc>
        <w:tc>
          <w:tcPr>
            <w:tcW w:w="239" w:type="dxa"/>
          </w:tcPr>
          <w:p w14:paraId="1F591CCB"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p>
        </w:tc>
        <w:tc>
          <w:tcPr>
            <w:tcW w:w="899" w:type="dxa"/>
          </w:tcPr>
          <w:p w14:paraId="38B2550A"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r w:rsidRPr="00BC5C31">
              <w:rPr>
                <w:rFonts w:ascii="Times New Roman" w:hAnsi="Times New Roman"/>
                <w:szCs w:val="22"/>
              </w:rPr>
              <w:t>2024</w:t>
            </w:r>
          </w:p>
        </w:tc>
        <w:tc>
          <w:tcPr>
            <w:tcW w:w="236" w:type="dxa"/>
          </w:tcPr>
          <w:p w14:paraId="2C752A70"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p>
        </w:tc>
        <w:tc>
          <w:tcPr>
            <w:tcW w:w="898" w:type="dxa"/>
          </w:tcPr>
          <w:p w14:paraId="25E9E14E"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r w:rsidRPr="00BC5C31">
              <w:rPr>
                <w:rFonts w:ascii="Times New Roman" w:hAnsi="Times New Roman"/>
                <w:szCs w:val="22"/>
              </w:rPr>
              <w:t>2025</w:t>
            </w:r>
          </w:p>
        </w:tc>
        <w:tc>
          <w:tcPr>
            <w:tcW w:w="236" w:type="dxa"/>
          </w:tcPr>
          <w:p w14:paraId="18754647"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p>
        </w:tc>
        <w:tc>
          <w:tcPr>
            <w:tcW w:w="898" w:type="dxa"/>
          </w:tcPr>
          <w:p w14:paraId="6615DC92"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r w:rsidRPr="00BC5C31">
              <w:rPr>
                <w:rFonts w:ascii="Times New Roman" w:hAnsi="Times New Roman"/>
                <w:szCs w:val="22"/>
              </w:rPr>
              <w:t>2024</w:t>
            </w:r>
          </w:p>
        </w:tc>
        <w:tc>
          <w:tcPr>
            <w:tcW w:w="284" w:type="dxa"/>
          </w:tcPr>
          <w:p w14:paraId="6FBBB184" w14:textId="77777777" w:rsidR="00800585" w:rsidRPr="00BC5C31" w:rsidRDefault="00800585" w:rsidP="00443337">
            <w:pPr>
              <w:tabs>
                <w:tab w:val="left" w:pos="567"/>
              </w:tabs>
              <w:spacing w:after="0" w:line="240" w:lineRule="atLeast"/>
              <w:ind w:right="-25"/>
              <w:jc w:val="center"/>
              <w:rPr>
                <w:rFonts w:ascii="Times New Roman" w:hAnsi="Times New Roman" w:cs="Times New Roman"/>
                <w:szCs w:val="22"/>
              </w:rPr>
            </w:pPr>
          </w:p>
        </w:tc>
        <w:tc>
          <w:tcPr>
            <w:tcW w:w="992" w:type="dxa"/>
          </w:tcPr>
          <w:p w14:paraId="0E96050D"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r w:rsidRPr="00BC5C31">
              <w:rPr>
                <w:rFonts w:ascii="Times New Roman" w:hAnsi="Times New Roman"/>
                <w:szCs w:val="22"/>
              </w:rPr>
              <w:t>2025</w:t>
            </w:r>
          </w:p>
        </w:tc>
        <w:tc>
          <w:tcPr>
            <w:tcW w:w="264" w:type="dxa"/>
          </w:tcPr>
          <w:p w14:paraId="2C4C6D02" w14:textId="77777777" w:rsidR="00800585" w:rsidRPr="00BC5C31" w:rsidRDefault="00800585" w:rsidP="00443337">
            <w:pPr>
              <w:tabs>
                <w:tab w:val="left" w:pos="567"/>
              </w:tabs>
              <w:spacing w:after="0" w:line="240" w:lineRule="atLeast"/>
              <w:ind w:right="-25"/>
              <w:jc w:val="center"/>
              <w:rPr>
                <w:rFonts w:ascii="Times New Roman" w:hAnsi="Times New Roman" w:cs="Times New Roman"/>
                <w:szCs w:val="22"/>
              </w:rPr>
            </w:pPr>
          </w:p>
        </w:tc>
        <w:tc>
          <w:tcPr>
            <w:tcW w:w="870" w:type="dxa"/>
          </w:tcPr>
          <w:p w14:paraId="0AFEC2CB" w14:textId="77777777" w:rsidR="00800585" w:rsidRPr="00BC5C31" w:rsidRDefault="00800585" w:rsidP="00443337">
            <w:pPr>
              <w:tabs>
                <w:tab w:val="left" w:pos="567"/>
              </w:tabs>
              <w:spacing w:after="0" w:line="240" w:lineRule="atLeast"/>
              <w:ind w:right="-25"/>
              <w:jc w:val="center"/>
              <w:rPr>
                <w:rFonts w:ascii="Times New Roman" w:hAnsi="Times New Roman"/>
                <w:szCs w:val="22"/>
              </w:rPr>
            </w:pPr>
            <w:r w:rsidRPr="00BC5C31">
              <w:rPr>
                <w:rFonts w:ascii="Times New Roman" w:hAnsi="Times New Roman"/>
                <w:szCs w:val="22"/>
              </w:rPr>
              <w:t>2024</w:t>
            </w:r>
          </w:p>
        </w:tc>
      </w:tr>
      <w:tr w:rsidR="00800585" w:rsidRPr="00BC5C31" w14:paraId="090637F2" w14:textId="77777777" w:rsidTr="00C63465">
        <w:trPr>
          <w:tblHeader/>
        </w:trPr>
        <w:tc>
          <w:tcPr>
            <w:tcW w:w="3209" w:type="dxa"/>
          </w:tcPr>
          <w:p w14:paraId="5349CC05" w14:textId="77777777" w:rsidR="00800585" w:rsidRPr="00BC5C31" w:rsidRDefault="00800585" w:rsidP="00443337">
            <w:pPr>
              <w:tabs>
                <w:tab w:val="left" w:pos="567"/>
              </w:tabs>
              <w:spacing w:after="0" w:line="240" w:lineRule="atLeast"/>
              <w:ind w:left="549" w:right="-25"/>
              <w:rPr>
                <w:rFonts w:ascii="Times New Roman" w:hAnsi="Times New Roman" w:cs="Times New Roman"/>
                <w:szCs w:val="22"/>
              </w:rPr>
            </w:pPr>
          </w:p>
        </w:tc>
        <w:tc>
          <w:tcPr>
            <w:tcW w:w="6666" w:type="dxa"/>
            <w:gridSpan w:val="11"/>
          </w:tcPr>
          <w:p w14:paraId="5124BA27" w14:textId="77777777" w:rsidR="00800585" w:rsidRPr="00BC5C31" w:rsidRDefault="00800585" w:rsidP="00443337">
            <w:pPr>
              <w:tabs>
                <w:tab w:val="left" w:pos="567"/>
              </w:tabs>
              <w:spacing w:after="0" w:line="240" w:lineRule="atLeast"/>
              <w:ind w:right="-25"/>
              <w:jc w:val="center"/>
              <w:rPr>
                <w:rFonts w:ascii="Times New Roman" w:hAnsi="Times New Roman"/>
                <w:i/>
                <w:iCs/>
                <w:szCs w:val="22"/>
              </w:rPr>
            </w:pPr>
            <w:r w:rsidRPr="00BC5C31">
              <w:rPr>
                <w:rFonts w:ascii="Times New Roman" w:hAnsi="Times New Roman"/>
                <w:i/>
                <w:iCs/>
                <w:szCs w:val="22"/>
              </w:rPr>
              <w:t>(in million Baht)</w:t>
            </w:r>
          </w:p>
        </w:tc>
      </w:tr>
      <w:tr w:rsidR="00800585" w:rsidRPr="00BC5C31" w14:paraId="67010F62" w14:textId="77777777" w:rsidTr="00C63465">
        <w:tc>
          <w:tcPr>
            <w:tcW w:w="3209" w:type="dxa"/>
          </w:tcPr>
          <w:p w14:paraId="4E9D0738" w14:textId="77777777" w:rsidR="00800585" w:rsidRPr="00BC5C31" w:rsidRDefault="00800585" w:rsidP="00423478">
            <w:pPr>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 xml:space="preserve">Consolidated statement </w:t>
            </w:r>
          </w:p>
        </w:tc>
        <w:tc>
          <w:tcPr>
            <w:tcW w:w="850" w:type="dxa"/>
          </w:tcPr>
          <w:p w14:paraId="792AD40B"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239" w:type="dxa"/>
          </w:tcPr>
          <w:p w14:paraId="7B15AEFE"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899" w:type="dxa"/>
          </w:tcPr>
          <w:p w14:paraId="09E73000"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236" w:type="dxa"/>
          </w:tcPr>
          <w:p w14:paraId="05292EDE"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898" w:type="dxa"/>
          </w:tcPr>
          <w:p w14:paraId="17F7BD56"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236" w:type="dxa"/>
          </w:tcPr>
          <w:p w14:paraId="1627590C"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898" w:type="dxa"/>
          </w:tcPr>
          <w:p w14:paraId="7E8FDBCD"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284" w:type="dxa"/>
          </w:tcPr>
          <w:p w14:paraId="6FF03B62" w14:textId="77777777" w:rsidR="00800585" w:rsidRPr="00BC5C31" w:rsidRDefault="00800585" w:rsidP="00443337">
            <w:pPr>
              <w:tabs>
                <w:tab w:val="left" w:pos="567"/>
              </w:tabs>
              <w:spacing w:after="0" w:line="240" w:lineRule="atLeast"/>
              <w:ind w:right="-25"/>
              <w:rPr>
                <w:rFonts w:ascii="Times New Roman" w:hAnsi="Times New Roman" w:cs="Times New Roman"/>
                <w:szCs w:val="22"/>
              </w:rPr>
            </w:pPr>
          </w:p>
        </w:tc>
        <w:tc>
          <w:tcPr>
            <w:tcW w:w="992" w:type="dxa"/>
          </w:tcPr>
          <w:p w14:paraId="6E231ECD"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264" w:type="dxa"/>
          </w:tcPr>
          <w:p w14:paraId="54619695" w14:textId="77777777" w:rsidR="00800585" w:rsidRPr="00BC5C31" w:rsidRDefault="00800585" w:rsidP="00443337">
            <w:pPr>
              <w:tabs>
                <w:tab w:val="left" w:pos="567"/>
              </w:tabs>
              <w:spacing w:after="0" w:line="240" w:lineRule="atLeast"/>
              <w:ind w:right="-25"/>
              <w:rPr>
                <w:rFonts w:ascii="Times New Roman" w:hAnsi="Times New Roman" w:cs="Times New Roman"/>
                <w:szCs w:val="22"/>
              </w:rPr>
            </w:pPr>
          </w:p>
        </w:tc>
        <w:tc>
          <w:tcPr>
            <w:tcW w:w="870" w:type="dxa"/>
          </w:tcPr>
          <w:p w14:paraId="3EDAB290"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r>
      <w:tr w:rsidR="00800585" w:rsidRPr="00BC5C31" w14:paraId="0F1ED790" w14:textId="77777777" w:rsidTr="00C63465">
        <w:tc>
          <w:tcPr>
            <w:tcW w:w="3209" w:type="dxa"/>
          </w:tcPr>
          <w:p w14:paraId="2EB810F9" w14:textId="77777777" w:rsidR="00800585" w:rsidRPr="00BC5C31" w:rsidRDefault="00800585" w:rsidP="00423478">
            <w:pPr>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 xml:space="preserve">  of financial positions</w:t>
            </w:r>
          </w:p>
        </w:tc>
        <w:tc>
          <w:tcPr>
            <w:tcW w:w="850" w:type="dxa"/>
          </w:tcPr>
          <w:p w14:paraId="666FE949"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239" w:type="dxa"/>
          </w:tcPr>
          <w:p w14:paraId="6E5584A3"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899" w:type="dxa"/>
          </w:tcPr>
          <w:p w14:paraId="61CE495D"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236" w:type="dxa"/>
          </w:tcPr>
          <w:p w14:paraId="41E16135"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898" w:type="dxa"/>
          </w:tcPr>
          <w:p w14:paraId="7E5B01B8"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236" w:type="dxa"/>
          </w:tcPr>
          <w:p w14:paraId="045DFD63"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898" w:type="dxa"/>
          </w:tcPr>
          <w:p w14:paraId="24CE7717"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284" w:type="dxa"/>
          </w:tcPr>
          <w:p w14:paraId="1FBB62B5" w14:textId="77777777" w:rsidR="00800585" w:rsidRPr="00BC5C31" w:rsidRDefault="00800585" w:rsidP="00443337">
            <w:pPr>
              <w:tabs>
                <w:tab w:val="left" w:pos="567"/>
              </w:tabs>
              <w:spacing w:after="0" w:line="240" w:lineRule="atLeast"/>
              <w:ind w:right="-25"/>
              <w:rPr>
                <w:rFonts w:ascii="Times New Roman" w:hAnsi="Times New Roman" w:cs="Times New Roman"/>
                <w:szCs w:val="22"/>
              </w:rPr>
            </w:pPr>
          </w:p>
        </w:tc>
        <w:tc>
          <w:tcPr>
            <w:tcW w:w="992" w:type="dxa"/>
          </w:tcPr>
          <w:p w14:paraId="72C679D1"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264" w:type="dxa"/>
          </w:tcPr>
          <w:p w14:paraId="433C2C61" w14:textId="77777777" w:rsidR="00800585" w:rsidRPr="00BC5C31" w:rsidRDefault="00800585" w:rsidP="00443337">
            <w:pPr>
              <w:tabs>
                <w:tab w:val="left" w:pos="567"/>
              </w:tabs>
              <w:spacing w:after="0" w:line="240" w:lineRule="atLeast"/>
              <w:ind w:right="-25"/>
              <w:rPr>
                <w:rFonts w:ascii="Times New Roman" w:hAnsi="Times New Roman" w:cs="Times New Roman"/>
                <w:szCs w:val="22"/>
              </w:rPr>
            </w:pPr>
          </w:p>
        </w:tc>
        <w:tc>
          <w:tcPr>
            <w:tcW w:w="870" w:type="dxa"/>
          </w:tcPr>
          <w:p w14:paraId="767F5CFA"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r>
      <w:tr w:rsidR="003550D1" w:rsidRPr="00BC5C31" w14:paraId="5E589059" w14:textId="77777777" w:rsidTr="00C63465">
        <w:tc>
          <w:tcPr>
            <w:tcW w:w="3209" w:type="dxa"/>
          </w:tcPr>
          <w:p w14:paraId="1A2D3CD7" w14:textId="45C53833" w:rsidR="003550D1" w:rsidRPr="00BC5C31" w:rsidRDefault="003550D1" w:rsidP="00423478">
            <w:pPr>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 xml:space="preserve"> </w:t>
            </w:r>
            <w:proofErr w:type="gramStart"/>
            <w:r w:rsidRPr="00BC5C31">
              <w:rPr>
                <w:rFonts w:ascii="Times New Roman" w:hAnsi="Times New Roman" w:cs="Times New Roman"/>
                <w:b/>
                <w:bCs/>
                <w:szCs w:val="22"/>
              </w:rPr>
              <w:t>At</w:t>
            </w:r>
            <w:proofErr w:type="gramEnd"/>
            <w:r w:rsidRPr="00BC5C31">
              <w:rPr>
                <w:rFonts w:ascii="Times New Roman" w:hAnsi="Times New Roman" w:cs="Times New Roman"/>
                <w:b/>
                <w:bCs/>
                <w:szCs w:val="22"/>
              </w:rPr>
              <w:t xml:space="preserve"> 30 September</w:t>
            </w:r>
            <w:r w:rsidRPr="00BC5C31">
              <w:rPr>
                <w:rFonts w:ascii="Times New Roman" w:hAnsi="Times New Roman"/>
                <w:b/>
                <w:bCs/>
                <w:szCs w:val="22"/>
              </w:rPr>
              <w:t>/</w:t>
            </w:r>
          </w:p>
        </w:tc>
        <w:tc>
          <w:tcPr>
            <w:tcW w:w="850" w:type="dxa"/>
          </w:tcPr>
          <w:p w14:paraId="5483B6FB" w14:textId="77777777" w:rsidR="003550D1" w:rsidRPr="00BC5C31" w:rsidRDefault="003550D1" w:rsidP="00443337">
            <w:pPr>
              <w:tabs>
                <w:tab w:val="decimal" w:pos="884"/>
              </w:tabs>
              <w:spacing w:after="0" w:line="240" w:lineRule="atLeast"/>
              <w:ind w:right="-25"/>
              <w:rPr>
                <w:rFonts w:ascii="Times New Roman" w:hAnsi="Times New Roman" w:cs="Times New Roman"/>
                <w:szCs w:val="22"/>
              </w:rPr>
            </w:pPr>
          </w:p>
        </w:tc>
        <w:tc>
          <w:tcPr>
            <w:tcW w:w="239" w:type="dxa"/>
          </w:tcPr>
          <w:p w14:paraId="5C0FA1D5" w14:textId="77777777" w:rsidR="003550D1" w:rsidRPr="00BC5C31" w:rsidRDefault="003550D1" w:rsidP="00443337">
            <w:pPr>
              <w:tabs>
                <w:tab w:val="decimal" w:pos="884"/>
              </w:tabs>
              <w:spacing w:after="0" w:line="240" w:lineRule="atLeast"/>
              <w:ind w:right="-25"/>
              <w:rPr>
                <w:rFonts w:ascii="Times New Roman" w:hAnsi="Times New Roman" w:cs="Times New Roman"/>
                <w:szCs w:val="22"/>
              </w:rPr>
            </w:pPr>
          </w:p>
        </w:tc>
        <w:tc>
          <w:tcPr>
            <w:tcW w:w="899" w:type="dxa"/>
          </w:tcPr>
          <w:p w14:paraId="5EC062BC" w14:textId="77777777" w:rsidR="003550D1" w:rsidRPr="00BC5C31" w:rsidRDefault="003550D1" w:rsidP="00443337">
            <w:pPr>
              <w:tabs>
                <w:tab w:val="decimal" w:pos="884"/>
              </w:tabs>
              <w:spacing w:after="0" w:line="240" w:lineRule="atLeast"/>
              <w:ind w:right="-25"/>
              <w:rPr>
                <w:rFonts w:ascii="Times New Roman" w:hAnsi="Times New Roman" w:cs="Times New Roman"/>
                <w:szCs w:val="22"/>
              </w:rPr>
            </w:pPr>
          </w:p>
        </w:tc>
        <w:tc>
          <w:tcPr>
            <w:tcW w:w="236" w:type="dxa"/>
          </w:tcPr>
          <w:p w14:paraId="1598B7E4" w14:textId="77777777" w:rsidR="003550D1" w:rsidRPr="00BC5C31" w:rsidRDefault="003550D1" w:rsidP="00443337">
            <w:pPr>
              <w:tabs>
                <w:tab w:val="decimal" w:pos="884"/>
              </w:tabs>
              <w:spacing w:after="0" w:line="240" w:lineRule="atLeast"/>
              <w:ind w:right="-25"/>
              <w:rPr>
                <w:rFonts w:ascii="Times New Roman" w:hAnsi="Times New Roman" w:cs="Times New Roman"/>
                <w:szCs w:val="22"/>
              </w:rPr>
            </w:pPr>
          </w:p>
        </w:tc>
        <w:tc>
          <w:tcPr>
            <w:tcW w:w="898" w:type="dxa"/>
          </w:tcPr>
          <w:p w14:paraId="1ED36765" w14:textId="77777777" w:rsidR="003550D1" w:rsidRPr="00BC5C31" w:rsidRDefault="003550D1" w:rsidP="00443337">
            <w:pPr>
              <w:tabs>
                <w:tab w:val="decimal" w:pos="884"/>
              </w:tabs>
              <w:spacing w:after="0" w:line="240" w:lineRule="atLeast"/>
              <w:ind w:right="-25"/>
              <w:rPr>
                <w:rFonts w:ascii="Times New Roman" w:hAnsi="Times New Roman" w:cs="Times New Roman"/>
                <w:szCs w:val="22"/>
              </w:rPr>
            </w:pPr>
          </w:p>
        </w:tc>
        <w:tc>
          <w:tcPr>
            <w:tcW w:w="236" w:type="dxa"/>
          </w:tcPr>
          <w:p w14:paraId="2F323EB2" w14:textId="77777777" w:rsidR="003550D1" w:rsidRPr="00BC5C31" w:rsidRDefault="003550D1" w:rsidP="00443337">
            <w:pPr>
              <w:tabs>
                <w:tab w:val="decimal" w:pos="884"/>
              </w:tabs>
              <w:spacing w:after="0" w:line="240" w:lineRule="atLeast"/>
              <w:ind w:right="-25"/>
              <w:rPr>
                <w:rFonts w:ascii="Times New Roman" w:hAnsi="Times New Roman" w:cs="Times New Roman"/>
                <w:szCs w:val="22"/>
              </w:rPr>
            </w:pPr>
          </w:p>
        </w:tc>
        <w:tc>
          <w:tcPr>
            <w:tcW w:w="898" w:type="dxa"/>
          </w:tcPr>
          <w:p w14:paraId="359C0490" w14:textId="77777777" w:rsidR="003550D1" w:rsidRPr="00BC5C31" w:rsidRDefault="003550D1" w:rsidP="00443337">
            <w:pPr>
              <w:tabs>
                <w:tab w:val="decimal" w:pos="884"/>
              </w:tabs>
              <w:spacing w:after="0" w:line="240" w:lineRule="atLeast"/>
              <w:ind w:right="-25"/>
              <w:rPr>
                <w:rFonts w:ascii="Times New Roman" w:hAnsi="Times New Roman" w:cs="Times New Roman"/>
                <w:szCs w:val="22"/>
              </w:rPr>
            </w:pPr>
          </w:p>
        </w:tc>
        <w:tc>
          <w:tcPr>
            <w:tcW w:w="284" w:type="dxa"/>
          </w:tcPr>
          <w:p w14:paraId="3D67D03F" w14:textId="77777777" w:rsidR="003550D1" w:rsidRPr="00BC5C31" w:rsidRDefault="003550D1" w:rsidP="00443337">
            <w:pPr>
              <w:tabs>
                <w:tab w:val="left" w:pos="567"/>
              </w:tabs>
              <w:spacing w:after="0" w:line="240" w:lineRule="atLeast"/>
              <w:ind w:right="-25"/>
              <w:rPr>
                <w:rFonts w:ascii="Times New Roman" w:hAnsi="Times New Roman" w:cs="Times New Roman"/>
                <w:szCs w:val="22"/>
              </w:rPr>
            </w:pPr>
          </w:p>
        </w:tc>
        <w:tc>
          <w:tcPr>
            <w:tcW w:w="992" w:type="dxa"/>
          </w:tcPr>
          <w:p w14:paraId="52ACC2BF" w14:textId="77777777" w:rsidR="003550D1" w:rsidRPr="00BC5C31" w:rsidRDefault="003550D1" w:rsidP="00443337">
            <w:pPr>
              <w:tabs>
                <w:tab w:val="decimal" w:pos="884"/>
              </w:tabs>
              <w:spacing w:after="0" w:line="240" w:lineRule="atLeast"/>
              <w:ind w:right="-25"/>
              <w:rPr>
                <w:rFonts w:ascii="Times New Roman" w:hAnsi="Times New Roman" w:cs="Times New Roman"/>
                <w:szCs w:val="22"/>
              </w:rPr>
            </w:pPr>
          </w:p>
        </w:tc>
        <w:tc>
          <w:tcPr>
            <w:tcW w:w="264" w:type="dxa"/>
          </w:tcPr>
          <w:p w14:paraId="48B80CA0" w14:textId="77777777" w:rsidR="003550D1" w:rsidRPr="00BC5C31" w:rsidRDefault="003550D1" w:rsidP="00443337">
            <w:pPr>
              <w:tabs>
                <w:tab w:val="left" w:pos="567"/>
              </w:tabs>
              <w:spacing w:after="0" w:line="240" w:lineRule="atLeast"/>
              <w:ind w:right="-25"/>
              <w:rPr>
                <w:rFonts w:ascii="Times New Roman" w:hAnsi="Times New Roman" w:cs="Times New Roman"/>
                <w:szCs w:val="22"/>
              </w:rPr>
            </w:pPr>
          </w:p>
        </w:tc>
        <w:tc>
          <w:tcPr>
            <w:tcW w:w="870" w:type="dxa"/>
          </w:tcPr>
          <w:p w14:paraId="57C93DE6" w14:textId="77777777" w:rsidR="003550D1" w:rsidRPr="00BC5C31" w:rsidRDefault="003550D1" w:rsidP="00443337">
            <w:pPr>
              <w:tabs>
                <w:tab w:val="decimal" w:pos="884"/>
              </w:tabs>
              <w:spacing w:after="0" w:line="240" w:lineRule="atLeast"/>
              <w:ind w:right="-25"/>
              <w:rPr>
                <w:rFonts w:ascii="Times New Roman" w:hAnsi="Times New Roman" w:cs="Times New Roman"/>
                <w:szCs w:val="22"/>
              </w:rPr>
            </w:pPr>
          </w:p>
        </w:tc>
      </w:tr>
      <w:tr w:rsidR="00800585" w:rsidRPr="00BC5C31" w14:paraId="5334A6EA" w14:textId="77777777" w:rsidTr="00C63465">
        <w:tc>
          <w:tcPr>
            <w:tcW w:w="3209" w:type="dxa"/>
          </w:tcPr>
          <w:p w14:paraId="2D4062CA" w14:textId="08126BFB" w:rsidR="00800585" w:rsidRPr="00BC5C31" w:rsidRDefault="003550D1" w:rsidP="00423478">
            <w:pPr>
              <w:spacing w:after="0" w:line="240" w:lineRule="atLeast"/>
              <w:ind w:right="-25"/>
              <w:rPr>
                <w:rFonts w:ascii="Times New Roman" w:hAnsi="Times New Roman"/>
                <w:b/>
                <w:bCs/>
                <w:szCs w:val="22"/>
              </w:rPr>
            </w:pPr>
            <w:r w:rsidRPr="00BC5C31">
              <w:rPr>
                <w:rFonts w:ascii="Times New Roman" w:hAnsi="Times New Roman" w:cs="Times New Roman"/>
                <w:b/>
                <w:bCs/>
                <w:szCs w:val="22"/>
              </w:rPr>
              <w:t xml:space="preserve">  </w:t>
            </w:r>
            <w:r w:rsidR="00800585" w:rsidRPr="00BC5C31">
              <w:rPr>
                <w:rFonts w:ascii="Times New Roman" w:hAnsi="Times New Roman" w:cs="Times New Roman"/>
                <w:b/>
                <w:bCs/>
                <w:szCs w:val="22"/>
              </w:rPr>
              <w:t>31 December</w:t>
            </w:r>
          </w:p>
        </w:tc>
        <w:tc>
          <w:tcPr>
            <w:tcW w:w="850" w:type="dxa"/>
          </w:tcPr>
          <w:p w14:paraId="1A1AB10F"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239" w:type="dxa"/>
          </w:tcPr>
          <w:p w14:paraId="0D073F7B"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899" w:type="dxa"/>
          </w:tcPr>
          <w:p w14:paraId="6A1AF98B"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236" w:type="dxa"/>
          </w:tcPr>
          <w:p w14:paraId="27E43B9D"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898" w:type="dxa"/>
          </w:tcPr>
          <w:p w14:paraId="79CFC202"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236" w:type="dxa"/>
          </w:tcPr>
          <w:p w14:paraId="3252CDF9"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898" w:type="dxa"/>
          </w:tcPr>
          <w:p w14:paraId="2DB49E0D"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284" w:type="dxa"/>
          </w:tcPr>
          <w:p w14:paraId="05203557" w14:textId="77777777" w:rsidR="00800585" w:rsidRPr="00BC5C31" w:rsidRDefault="00800585" w:rsidP="00443337">
            <w:pPr>
              <w:tabs>
                <w:tab w:val="left" w:pos="567"/>
              </w:tabs>
              <w:spacing w:after="0" w:line="240" w:lineRule="atLeast"/>
              <w:ind w:right="-25"/>
              <w:rPr>
                <w:rFonts w:ascii="Times New Roman" w:hAnsi="Times New Roman" w:cs="Times New Roman"/>
                <w:szCs w:val="22"/>
              </w:rPr>
            </w:pPr>
          </w:p>
        </w:tc>
        <w:tc>
          <w:tcPr>
            <w:tcW w:w="992" w:type="dxa"/>
          </w:tcPr>
          <w:p w14:paraId="3FAAEB33"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c>
          <w:tcPr>
            <w:tcW w:w="264" w:type="dxa"/>
          </w:tcPr>
          <w:p w14:paraId="1B0DDDE5" w14:textId="77777777" w:rsidR="00800585" w:rsidRPr="00BC5C31" w:rsidRDefault="00800585" w:rsidP="00443337">
            <w:pPr>
              <w:tabs>
                <w:tab w:val="left" w:pos="567"/>
              </w:tabs>
              <w:spacing w:after="0" w:line="240" w:lineRule="atLeast"/>
              <w:ind w:right="-25"/>
              <w:rPr>
                <w:rFonts w:ascii="Times New Roman" w:hAnsi="Times New Roman" w:cs="Times New Roman"/>
                <w:szCs w:val="22"/>
              </w:rPr>
            </w:pPr>
          </w:p>
        </w:tc>
        <w:tc>
          <w:tcPr>
            <w:tcW w:w="870" w:type="dxa"/>
          </w:tcPr>
          <w:p w14:paraId="7E064FE9" w14:textId="77777777" w:rsidR="00800585" w:rsidRPr="00BC5C31" w:rsidRDefault="00800585" w:rsidP="00443337">
            <w:pPr>
              <w:tabs>
                <w:tab w:val="decimal" w:pos="884"/>
              </w:tabs>
              <w:spacing w:after="0" w:line="240" w:lineRule="atLeast"/>
              <w:ind w:right="-25"/>
              <w:rPr>
                <w:rFonts w:ascii="Times New Roman" w:hAnsi="Times New Roman" w:cs="Times New Roman"/>
                <w:szCs w:val="22"/>
              </w:rPr>
            </w:pPr>
          </w:p>
        </w:tc>
      </w:tr>
      <w:tr w:rsidR="00800585" w:rsidRPr="00BC5C31" w14:paraId="57C28749" w14:textId="77777777" w:rsidTr="00C63465">
        <w:tc>
          <w:tcPr>
            <w:tcW w:w="3209" w:type="dxa"/>
          </w:tcPr>
          <w:p w14:paraId="25F42FDB" w14:textId="77777777" w:rsidR="00800585" w:rsidRPr="00BC5C31" w:rsidRDefault="00800585" w:rsidP="00423478">
            <w:pPr>
              <w:tabs>
                <w:tab w:val="decimal" w:pos="680"/>
              </w:tabs>
              <w:spacing w:after="0" w:line="240" w:lineRule="atLeast"/>
              <w:ind w:right="-25"/>
              <w:rPr>
                <w:rFonts w:ascii="Times New Roman" w:hAnsi="Times New Roman"/>
                <w:szCs w:val="22"/>
                <w:cs/>
              </w:rPr>
            </w:pPr>
            <w:r w:rsidRPr="00BC5C31">
              <w:rPr>
                <w:rFonts w:ascii="Times New Roman" w:hAnsi="Times New Roman"/>
                <w:szCs w:val="22"/>
              </w:rPr>
              <w:t>Total assets</w:t>
            </w:r>
          </w:p>
        </w:tc>
        <w:tc>
          <w:tcPr>
            <w:tcW w:w="850" w:type="dxa"/>
          </w:tcPr>
          <w:p w14:paraId="23DCBE06" w14:textId="411F7F7B" w:rsidR="00800585" w:rsidRPr="00BC5C31" w:rsidRDefault="009700A0" w:rsidP="006B7760">
            <w:pPr>
              <w:tabs>
                <w:tab w:val="decimal" w:pos="599"/>
              </w:tabs>
              <w:spacing w:after="0" w:line="240" w:lineRule="atLeast"/>
              <w:ind w:right="-25"/>
              <w:rPr>
                <w:rFonts w:ascii="Times New Roman" w:hAnsi="Times New Roman"/>
                <w:szCs w:val="22"/>
              </w:rPr>
            </w:pPr>
            <w:r w:rsidRPr="00BC5C31">
              <w:rPr>
                <w:rFonts w:ascii="Times New Roman" w:hAnsi="Times New Roman"/>
                <w:szCs w:val="22"/>
              </w:rPr>
              <w:t>9,107</w:t>
            </w:r>
          </w:p>
        </w:tc>
        <w:tc>
          <w:tcPr>
            <w:tcW w:w="239" w:type="dxa"/>
          </w:tcPr>
          <w:p w14:paraId="6672C15F"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9" w:type="dxa"/>
          </w:tcPr>
          <w:p w14:paraId="5B714781" w14:textId="77777777" w:rsidR="00800585" w:rsidRPr="00BC5C31" w:rsidRDefault="00800585" w:rsidP="00112965">
            <w:pPr>
              <w:tabs>
                <w:tab w:val="decimal" w:pos="680"/>
              </w:tabs>
              <w:spacing w:after="0" w:line="240" w:lineRule="atLeast"/>
              <w:ind w:right="-25"/>
              <w:rPr>
                <w:rFonts w:ascii="Times New Roman" w:hAnsi="Times New Roman"/>
                <w:szCs w:val="22"/>
              </w:rPr>
            </w:pPr>
            <w:r w:rsidRPr="00BC5C31">
              <w:rPr>
                <w:rFonts w:ascii="Times New Roman" w:hAnsi="Times New Roman"/>
                <w:szCs w:val="22"/>
              </w:rPr>
              <w:t>9,263</w:t>
            </w:r>
          </w:p>
        </w:tc>
        <w:tc>
          <w:tcPr>
            <w:tcW w:w="236" w:type="dxa"/>
          </w:tcPr>
          <w:p w14:paraId="23D11295"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26C29521" w14:textId="2297618C" w:rsidR="00800585" w:rsidRPr="00BC5C31" w:rsidRDefault="006B7760"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969</w:t>
            </w:r>
          </w:p>
        </w:tc>
        <w:tc>
          <w:tcPr>
            <w:tcW w:w="236" w:type="dxa"/>
          </w:tcPr>
          <w:p w14:paraId="11DFD2E8"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52AABF6F" w14:textId="77777777" w:rsidR="00800585" w:rsidRPr="00BC5C31" w:rsidRDefault="00800585"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1,313</w:t>
            </w:r>
          </w:p>
        </w:tc>
        <w:tc>
          <w:tcPr>
            <w:tcW w:w="284" w:type="dxa"/>
          </w:tcPr>
          <w:p w14:paraId="7B7EE527"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992" w:type="dxa"/>
          </w:tcPr>
          <w:p w14:paraId="4E2A1595" w14:textId="267ED7E3" w:rsidR="00800585" w:rsidRPr="00BC5C31" w:rsidRDefault="00216F41"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2,259</w:t>
            </w:r>
          </w:p>
        </w:tc>
        <w:tc>
          <w:tcPr>
            <w:tcW w:w="264" w:type="dxa"/>
          </w:tcPr>
          <w:p w14:paraId="3F8ADE41"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70" w:type="dxa"/>
          </w:tcPr>
          <w:p w14:paraId="4D7D3762" w14:textId="77777777" w:rsidR="00800585" w:rsidRPr="00BC5C31" w:rsidRDefault="00800585"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997</w:t>
            </w:r>
          </w:p>
        </w:tc>
      </w:tr>
      <w:tr w:rsidR="00800585" w:rsidRPr="00BC5C31" w14:paraId="212A191C" w14:textId="77777777" w:rsidTr="00C63465">
        <w:tc>
          <w:tcPr>
            <w:tcW w:w="3209" w:type="dxa"/>
          </w:tcPr>
          <w:p w14:paraId="5CCCEFCF" w14:textId="77777777" w:rsidR="00800585" w:rsidRPr="00BC5C31" w:rsidRDefault="00800585"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Total liabilities</w:t>
            </w:r>
          </w:p>
        </w:tc>
        <w:tc>
          <w:tcPr>
            <w:tcW w:w="850" w:type="dxa"/>
          </w:tcPr>
          <w:p w14:paraId="3D18AE71" w14:textId="5F4DC03D" w:rsidR="00800585" w:rsidRPr="00BC5C31" w:rsidRDefault="009700A0" w:rsidP="006B7760">
            <w:pPr>
              <w:tabs>
                <w:tab w:val="decimal" w:pos="599"/>
              </w:tabs>
              <w:spacing w:after="0" w:line="240" w:lineRule="atLeast"/>
              <w:ind w:right="-25"/>
              <w:rPr>
                <w:rFonts w:ascii="Times New Roman" w:hAnsi="Times New Roman"/>
                <w:szCs w:val="22"/>
              </w:rPr>
            </w:pPr>
            <w:r w:rsidRPr="00BC5C31">
              <w:rPr>
                <w:rFonts w:ascii="Times New Roman" w:hAnsi="Times New Roman"/>
                <w:szCs w:val="22"/>
              </w:rPr>
              <w:t>5,856</w:t>
            </w:r>
          </w:p>
        </w:tc>
        <w:tc>
          <w:tcPr>
            <w:tcW w:w="239" w:type="dxa"/>
          </w:tcPr>
          <w:p w14:paraId="76E90182"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9" w:type="dxa"/>
          </w:tcPr>
          <w:p w14:paraId="63EBDDF9" w14:textId="77777777" w:rsidR="00800585" w:rsidRPr="00BC5C31" w:rsidRDefault="00800585" w:rsidP="00112965">
            <w:pPr>
              <w:tabs>
                <w:tab w:val="decimal" w:pos="680"/>
              </w:tabs>
              <w:spacing w:after="0" w:line="240" w:lineRule="atLeast"/>
              <w:ind w:right="-25"/>
              <w:rPr>
                <w:rFonts w:ascii="Times New Roman" w:hAnsi="Times New Roman"/>
                <w:szCs w:val="22"/>
              </w:rPr>
            </w:pPr>
            <w:r w:rsidRPr="00BC5C31">
              <w:rPr>
                <w:rFonts w:ascii="Times New Roman" w:hAnsi="Times New Roman"/>
                <w:szCs w:val="22"/>
              </w:rPr>
              <w:t>5,577</w:t>
            </w:r>
          </w:p>
        </w:tc>
        <w:tc>
          <w:tcPr>
            <w:tcW w:w="236" w:type="dxa"/>
          </w:tcPr>
          <w:p w14:paraId="6AAF7C23"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693A2D05" w14:textId="5954E515" w:rsidR="00800585" w:rsidRPr="00BC5C31" w:rsidRDefault="006B7760"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242</w:t>
            </w:r>
          </w:p>
        </w:tc>
        <w:tc>
          <w:tcPr>
            <w:tcW w:w="236" w:type="dxa"/>
          </w:tcPr>
          <w:p w14:paraId="77DDFEA4"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1A7ED403" w14:textId="77777777" w:rsidR="00800585" w:rsidRPr="00BC5C31" w:rsidRDefault="00800585" w:rsidP="00423478">
            <w:pPr>
              <w:tabs>
                <w:tab w:val="decimal" w:pos="680"/>
              </w:tabs>
              <w:spacing w:after="0" w:line="240" w:lineRule="atLeast"/>
              <w:ind w:right="-25"/>
              <w:rPr>
                <w:rFonts w:ascii="Times New Roman" w:hAnsi="Times New Roman"/>
                <w:szCs w:val="22"/>
                <w:cs/>
              </w:rPr>
            </w:pPr>
            <w:r w:rsidRPr="00BC5C31">
              <w:rPr>
                <w:rFonts w:ascii="Times New Roman" w:hAnsi="Times New Roman"/>
                <w:szCs w:val="22"/>
              </w:rPr>
              <w:t>263</w:t>
            </w:r>
          </w:p>
        </w:tc>
        <w:tc>
          <w:tcPr>
            <w:tcW w:w="284" w:type="dxa"/>
          </w:tcPr>
          <w:p w14:paraId="0E984970"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992" w:type="dxa"/>
          </w:tcPr>
          <w:p w14:paraId="03461912" w14:textId="1EF39628" w:rsidR="00800585" w:rsidRPr="00BC5C31" w:rsidRDefault="00216F41"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1,066</w:t>
            </w:r>
          </w:p>
        </w:tc>
        <w:tc>
          <w:tcPr>
            <w:tcW w:w="264" w:type="dxa"/>
          </w:tcPr>
          <w:p w14:paraId="333C70AD"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70" w:type="dxa"/>
          </w:tcPr>
          <w:p w14:paraId="30BB6BFA" w14:textId="77777777" w:rsidR="00800585" w:rsidRPr="00BC5C31" w:rsidRDefault="00800585"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179</w:t>
            </w:r>
          </w:p>
        </w:tc>
      </w:tr>
      <w:tr w:rsidR="00800585" w:rsidRPr="00BC5C31" w14:paraId="553AC7E4" w14:textId="77777777" w:rsidTr="00C63465">
        <w:tc>
          <w:tcPr>
            <w:tcW w:w="3209" w:type="dxa"/>
          </w:tcPr>
          <w:p w14:paraId="6711FEFE" w14:textId="77777777" w:rsidR="00800585" w:rsidRPr="00BC5C31" w:rsidRDefault="00800585"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Net assets</w:t>
            </w:r>
          </w:p>
        </w:tc>
        <w:tc>
          <w:tcPr>
            <w:tcW w:w="850" w:type="dxa"/>
          </w:tcPr>
          <w:p w14:paraId="38703C7A" w14:textId="35364C0C" w:rsidR="00800585" w:rsidRPr="00BC5C31" w:rsidRDefault="009700A0" w:rsidP="006B7760">
            <w:pPr>
              <w:tabs>
                <w:tab w:val="decimal" w:pos="599"/>
              </w:tabs>
              <w:spacing w:after="0" w:line="240" w:lineRule="atLeast"/>
              <w:ind w:right="-25"/>
              <w:rPr>
                <w:rFonts w:ascii="Times New Roman" w:hAnsi="Times New Roman"/>
                <w:szCs w:val="22"/>
              </w:rPr>
            </w:pPr>
            <w:r w:rsidRPr="00BC5C31">
              <w:rPr>
                <w:rFonts w:ascii="Times New Roman" w:hAnsi="Times New Roman"/>
                <w:szCs w:val="22"/>
              </w:rPr>
              <w:t>3,251</w:t>
            </w:r>
          </w:p>
        </w:tc>
        <w:tc>
          <w:tcPr>
            <w:tcW w:w="239" w:type="dxa"/>
          </w:tcPr>
          <w:p w14:paraId="44CCE4DE"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9" w:type="dxa"/>
          </w:tcPr>
          <w:p w14:paraId="0374FC9B" w14:textId="77777777" w:rsidR="00800585" w:rsidRPr="00BC5C31" w:rsidRDefault="00800585" w:rsidP="00112965">
            <w:pPr>
              <w:tabs>
                <w:tab w:val="decimal" w:pos="680"/>
              </w:tabs>
              <w:spacing w:after="0" w:line="240" w:lineRule="atLeast"/>
              <w:ind w:right="-25"/>
              <w:rPr>
                <w:rFonts w:ascii="Times New Roman" w:hAnsi="Times New Roman"/>
                <w:szCs w:val="22"/>
              </w:rPr>
            </w:pPr>
            <w:r w:rsidRPr="00BC5C31">
              <w:rPr>
                <w:rFonts w:ascii="Times New Roman" w:hAnsi="Times New Roman"/>
                <w:szCs w:val="22"/>
              </w:rPr>
              <w:t>3,686</w:t>
            </w:r>
          </w:p>
        </w:tc>
        <w:tc>
          <w:tcPr>
            <w:tcW w:w="236" w:type="dxa"/>
          </w:tcPr>
          <w:p w14:paraId="3A0B85A0"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67121141" w14:textId="4335206A" w:rsidR="00800585" w:rsidRPr="00BC5C31" w:rsidRDefault="006B7760"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727</w:t>
            </w:r>
          </w:p>
        </w:tc>
        <w:tc>
          <w:tcPr>
            <w:tcW w:w="236" w:type="dxa"/>
          </w:tcPr>
          <w:p w14:paraId="3B2CEB6A"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45502490" w14:textId="77777777" w:rsidR="00800585" w:rsidRPr="00BC5C31" w:rsidRDefault="00800585"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1,050</w:t>
            </w:r>
          </w:p>
        </w:tc>
        <w:tc>
          <w:tcPr>
            <w:tcW w:w="284" w:type="dxa"/>
          </w:tcPr>
          <w:p w14:paraId="2E978719"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992" w:type="dxa"/>
          </w:tcPr>
          <w:p w14:paraId="06269B4F" w14:textId="1AF84082" w:rsidR="00800585" w:rsidRPr="00BC5C31" w:rsidRDefault="006B7760"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1,</w:t>
            </w:r>
            <w:r w:rsidR="00216F41" w:rsidRPr="00BC5C31">
              <w:rPr>
                <w:rFonts w:ascii="Times New Roman" w:hAnsi="Times New Roman"/>
                <w:szCs w:val="22"/>
              </w:rPr>
              <w:t>193</w:t>
            </w:r>
          </w:p>
        </w:tc>
        <w:tc>
          <w:tcPr>
            <w:tcW w:w="264" w:type="dxa"/>
          </w:tcPr>
          <w:p w14:paraId="1220D548"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70" w:type="dxa"/>
          </w:tcPr>
          <w:p w14:paraId="10A2EBBF" w14:textId="77777777" w:rsidR="00800585" w:rsidRPr="00BC5C31" w:rsidRDefault="00800585"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818</w:t>
            </w:r>
          </w:p>
        </w:tc>
      </w:tr>
      <w:tr w:rsidR="00800585" w:rsidRPr="00BC5C31" w14:paraId="2C535B49" w14:textId="77777777" w:rsidTr="00C63465">
        <w:tc>
          <w:tcPr>
            <w:tcW w:w="3209" w:type="dxa"/>
          </w:tcPr>
          <w:p w14:paraId="4B1356EF" w14:textId="77777777" w:rsidR="00800585" w:rsidRPr="00BC5C31" w:rsidRDefault="00800585" w:rsidP="00423478">
            <w:pPr>
              <w:tabs>
                <w:tab w:val="decimal" w:pos="680"/>
              </w:tabs>
              <w:spacing w:after="0" w:line="240" w:lineRule="atLeast"/>
              <w:ind w:right="-25"/>
              <w:rPr>
                <w:rFonts w:ascii="Times New Roman" w:hAnsi="Times New Roman"/>
                <w:b/>
                <w:bCs/>
                <w:szCs w:val="22"/>
                <w:cs/>
              </w:rPr>
            </w:pPr>
            <w:r w:rsidRPr="00BC5C31">
              <w:rPr>
                <w:rFonts w:ascii="Times New Roman" w:hAnsi="Times New Roman"/>
                <w:b/>
                <w:bCs/>
                <w:szCs w:val="22"/>
              </w:rPr>
              <w:t xml:space="preserve">Consolidated statement </w:t>
            </w:r>
          </w:p>
        </w:tc>
        <w:tc>
          <w:tcPr>
            <w:tcW w:w="850" w:type="dxa"/>
          </w:tcPr>
          <w:p w14:paraId="3FFAF840" w14:textId="77777777" w:rsidR="00800585" w:rsidRPr="00BC5C31" w:rsidRDefault="00800585" w:rsidP="006B7760">
            <w:pPr>
              <w:tabs>
                <w:tab w:val="decimal" w:pos="599"/>
              </w:tabs>
              <w:spacing w:after="0" w:line="240" w:lineRule="atLeast"/>
              <w:ind w:right="-25"/>
              <w:rPr>
                <w:rFonts w:ascii="Times New Roman" w:hAnsi="Times New Roman"/>
                <w:szCs w:val="22"/>
              </w:rPr>
            </w:pPr>
          </w:p>
        </w:tc>
        <w:tc>
          <w:tcPr>
            <w:tcW w:w="239" w:type="dxa"/>
          </w:tcPr>
          <w:p w14:paraId="1A127888"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9" w:type="dxa"/>
          </w:tcPr>
          <w:p w14:paraId="51A6C59C" w14:textId="77777777" w:rsidR="00800585" w:rsidRPr="00BC5C31" w:rsidRDefault="00800585" w:rsidP="00112965">
            <w:pPr>
              <w:tabs>
                <w:tab w:val="decimal" w:pos="680"/>
              </w:tabs>
              <w:spacing w:after="0" w:line="240" w:lineRule="atLeast"/>
              <w:ind w:right="-25"/>
              <w:rPr>
                <w:rFonts w:ascii="Times New Roman" w:hAnsi="Times New Roman"/>
                <w:szCs w:val="22"/>
              </w:rPr>
            </w:pPr>
          </w:p>
        </w:tc>
        <w:tc>
          <w:tcPr>
            <w:tcW w:w="236" w:type="dxa"/>
          </w:tcPr>
          <w:p w14:paraId="05F7C11A"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0CB7A43E"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36" w:type="dxa"/>
          </w:tcPr>
          <w:p w14:paraId="7C248EEC"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218C00FA"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84" w:type="dxa"/>
          </w:tcPr>
          <w:p w14:paraId="130E396F"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992" w:type="dxa"/>
          </w:tcPr>
          <w:p w14:paraId="23BE1D29"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64" w:type="dxa"/>
          </w:tcPr>
          <w:p w14:paraId="4F716C76"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70" w:type="dxa"/>
          </w:tcPr>
          <w:p w14:paraId="4D5AB80B" w14:textId="77777777" w:rsidR="00800585" w:rsidRPr="00BC5C31" w:rsidRDefault="00800585" w:rsidP="00423478">
            <w:pPr>
              <w:tabs>
                <w:tab w:val="decimal" w:pos="680"/>
              </w:tabs>
              <w:spacing w:after="0" w:line="240" w:lineRule="atLeast"/>
              <w:ind w:right="-25"/>
              <w:rPr>
                <w:rFonts w:ascii="Times New Roman" w:hAnsi="Times New Roman"/>
                <w:szCs w:val="22"/>
              </w:rPr>
            </w:pPr>
          </w:p>
        </w:tc>
      </w:tr>
      <w:tr w:rsidR="00800585" w:rsidRPr="00BC5C31" w14:paraId="77B854DB" w14:textId="77777777" w:rsidTr="00C63465">
        <w:tc>
          <w:tcPr>
            <w:tcW w:w="3209" w:type="dxa"/>
          </w:tcPr>
          <w:p w14:paraId="14E1B878" w14:textId="77777777" w:rsidR="00800585" w:rsidRPr="00BC5C31" w:rsidRDefault="00800585" w:rsidP="00423478">
            <w:pPr>
              <w:tabs>
                <w:tab w:val="decimal" w:pos="680"/>
              </w:tabs>
              <w:spacing w:after="0" w:line="240" w:lineRule="atLeast"/>
              <w:ind w:right="-25"/>
              <w:rPr>
                <w:rFonts w:ascii="Times New Roman" w:hAnsi="Times New Roman"/>
                <w:b/>
                <w:bCs/>
                <w:szCs w:val="22"/>
              </w:rPr>
            </w:pPr>
            <w:r w:rsidRPr="00BC5C31">
              <w:rPr>
                <w:rFonts w:ascii="Times New Roman" w:hAnsi="Times New Roman"/>
                <w:b/>
                <w:bCs/>
                <w:szCs w:val="22"/>
              </w:rPr>
              <w:t xml:space="preserve">  of comprehensive income</w:t>
            </w:r>
          </w:p>
        </w:tc>
        <w:tc>
          <w:tcPr>
            <w:tcW w:w="850" w:type="dxa"/>
          </w:tcPr>
          <w:p w14:paraId="326E88DE" w14:textId="77777777" w:rsidR="00800585" w:rsidRPr="00BC5C31" w:rsidRDefault="00800585" w:rsidP="006B7760">
            <w:pPr>
              <w:tabs>
                <w:tab w:val="decimal" w:pos="599"/>
              </w:tabs>
              <w:spacing w:after="0" w:line="240" w:lineRule="atLeast"/>
              <w:ind w:right="-25"/>
              <w:rPr>
                <w:rFonts w:ascii="Times New Roman" w:hAnsi="Times New Roman"/>
                <w:szCs w:val="22"/>
              </w:rPr>
            </w:pPr>
          </w:p>
        </w:tc>
        <w:tc>
          <w:tcPr>
            <w:tcW w:w="239" w:type="dxa"/>
          </w:tcPr>
          <w:p w14:paraId="55858C1B"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9" w:type="dxa"/>
          </w:tcPr>
          <w:p w14:paraId="7F5CD161" w14:textId="77777777" w:rsidR="00800585" w:rsidRPr="00BC5C31" w:rsidRDefault="00800585" w:rsidP="00112965">
            <w:pPr>
              <w:tabs>
                <w:tab w:val="decimal" w:pos="680"/>
              </w:tabs>
              <w:spacing w:after="0" w:line="240" w:lineRule="atLeast"/>
              <w:ind w:right="-25"/>
              <w:rPr>
                <w:rFonts w:ascii="Times New Roman" w:hAnsi="Times New Roman"/>
                <w:szCs w:val="22"/>
              </w:rPr>
            </w:pPr>
          </w:p>
        </w:tc>
        <w:tc>
          <w:tcPr>
            <w:tcW w:w="236" w:type="dxa"/>
          </w:tcPr>
          <w:p w14:paraId="26D973D2"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7F3D033F"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36" w:type="dxa"/>
          </w:tcPr>
          <w:p w14:paraId="62B27E6C"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74A8DCDB"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84" w:type="dxa"/>
          </w:tcPr>
          <w:p w14:paraId="0D2DC5C8"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992" w:type="dxa"/>
          </w:tcPr>
          <w:p w14:paraId="300945D3"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64" w:type="dxa"/>
          </w:tcPr>
          <w:p w14:paraId="6EC88405"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70" w:type="dxa"/>
          </w:tcPr>
          <w:p w14:paraId="1D7DA1E3" w14:textId="77777777" w:rsidR="00800585" w:rsidRPr="00BC5C31" w:rsidRDefault="00800585" w:rsidP="00423478">
            <w:pPr>
              <w:tabs>
                <w:tab w:val="decimal" w:pos="680"/>
              </w:tabs>
              <w:spacing w:after="0" w:line="240" w:lineRule="atLeast"/>
              <w:ind w:right="-25"/>
              <w:rPr>
                <w:rFonts w:ascii="Times New Roman" w:hAnsi="Times New Roman"/>
                <w:szCs w:val="22"/>
              </w:rPr>
            </w:pPr>
          </w:p>
        </w:tc>
      </w:tr>
      <w:tr w:rsidR="00800585" w:rsidRPr="00BC5C31" w14:paraId="237AFDA9" w14:textId="77777777" w:rsidTr="00C63465">
        <w:tc>
          <w:tcPr>
            <w:tcW w:w="3209" w:type="dxa"/>
          </w:tcPr>
          <w:p w14:paraId="759C5C20" w14:textId="00FDA9FF" w:rsidR="00800585" w:rsidRPr="00BC5C31" w:rsidRDefault="00D01448" w:rsidP="00423478">
            <w:pPr>
              <w:tabs>
                <w:tab w:val="decimal" w:pos="680"/>
              </w:tabs>
              <w:spacing w:after="0" w:line="240" w:lineRule="atLeast"/>
              <w:ind w:right="-25"/>
              <w:rPr>
                <w:rFonts w:ascii="Times New Roman" w:hAnsi="Times New Roman"/>
                <w:b/>
                <w:bCs/>
                <w:szCs w:val="22"/>
                <w:cs/>
              </w:rPr>
            </w:pPr>
            <w:r w:rsidRPr="00BC5C31">
              <w:rPr>
                <w:rFonts w:ascii="Times New Roman" w:hAnsi="Times New Roman"/>
                <w:b/>
                <w:bCs/>
                <w:szCs w:val="22"/>
              </w:rPr>
              <w:t xml:space="preserve">   f</w:t>
            </w:r>
            <w:r w:rsidR="00800585" w:rsidRPr="00BC5C31">
              <w:rPr>
                <w:rFonts w:ascii="Times New Roman" w:hAnsi="Times New Roman"/>
                <w:b/>
                <w:bCs/>
                <w:szCs w:val="22"/>
              </w:rPr>
              <w:t xml:space="preserve">or the </w:t>
            </w:r>
            <w:r w:rsidR="00E33FEF" w:rsidRPr="00BC5C31">
              <w:rPr>
                <w:rFonts w:ascii="Times New Roman" w:hAnsi="Times New Roman"/>
                <w:b/>
                <w:bCs/>
                <w:szCs w:val="22"/>
              </w:rPr>
              <w:t>nine</w:t>
            </w:r>
            <w:r w:rsidR="00800585" w:rsidRPr="00BC5C31">
              <w:rPr>
                <w:rFonts w:ascii="Times New Roman" w:hAnsi="Times New Roman"/>
                <w:b/>
                <w:bCs/>
                <w:szCs w:val="22"/>
              </w:rPr>
              <w:t xml:space="preserve">-month period </w:t>
            </w:r>
          </w:p>
        </w:tc>
        <w:tc>
          <w:tcPr>
            <w:tcW w:w="850" w:type="dxa"/>
          </w:tcPr>
          <w:p w14:paraId="0A874086" w14:textId="77777777" w:rsidR="00800585" w:rsidRPr="00BC5C31" w:rsidRDefault="00800585" w:rsidP="006B7760">
            <w:pPr>
              <w:tabs>
                <w:tab w:val="decimal" w:pos="599"/>
              </w:tabs>
              <w:spacing w:after="0" w:line="240" w:lineRule="atLeast"/>
              <w:ind w:right="-25"/>
              <w:rPr>
                <w:rFonts w:ascii="Times New Roman" w:hAnsi="Times New Roman"/>
                <w:szCs w:val="22"/>
              </w:rPr>
            </w:pPr>
          </w:p>
        </w:tc>
        <w:tc>
          <w:tcPr>
            <w:tcW w:w="239" w:type="dxa"/>
          </w:tcPr>
          <w:p w14:paraId="01C302C4"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9" w:type="dxa"/>
          </w:tcPr>
          <w:p w14:paraId="314DC184" w14:textId="77777777" w:rsidR="00800585" w:rsidRPr="00BC5C31" w:rsidRDefault="00800585" w:rsidP="00112965">
            <w:pPr>
              <w:tabs>
                <w:tab w:val="decimal" w:pos="680"/>
              </w:tabs>
              <w:spacing w:after="0" w:line="240" w:lineRule="atLeast"/>
              <w:ind w:right="-25"/>
              <w:rPr>
                <w:rFonts w:ascii="Times New Roman" w:hAnsi="Times New Roman"/>
                <w:szCs w:val="22"/>
              </w:rPr>
            </w:pPr>
          </w:p>
        </w:tc>
        <w:tc>
          <w:tcPr>
            <w:tcW w:w="236" w:type="dxa"/>
          </w:tcPr>
          <w:p w14:paraId="0F05B428"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68DD2CC8"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36" w:type="dxa"/>
          </w:tcPr>
          <w:p w14:paraId="080BF516"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4DC60D35"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84" w:type="dxa"/>
          </w:tcPr>
          <w:p w14:paraId="41F57748"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992" w:type="dxa"/>
          </w:tcPr>
          <w:p w14:paraId="00EDD482"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64" w:type="dxa"/>
          </w:tcPr>
          <w:p w14:paraId="3EFE406A"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70" w:type="dxa"/>
          </w:tcPr>
          <w:p w14:paraId="3AF9FD66" w14:textId="77777777" w:rsidR="00800585" w:rsidRPr="00BC5C31" w:rsidRDefault="00800585" w:rsidP="00423478">
            <w:pPr>
              <w:tabs>
                <w:tab w:val="decimal" w:pos="680"/>
              </w:tabs>
              <w:spacing w:after="0" w:line="240" w:lineRule="atLeast"/>
              <w:ind w:right="-25"/>
              <w:rPr>
                <w:rFonts w:ascii="Times New Roman" w:hAnsi="Times New Roman"/>
                <w:szCs w:val="22"/>
              </w:rPr>
            </w:pPr>
          </w:p>
        </w:tc>
      </w:tr>
      <w:tr w:rsidR="00800585" w:rsidRPr="00BC5C31" w14:paraId="0535EFF6" w14:textId="77777777" w:rsidTr="00C63465">
        <w:tc>
          <w:tcPr>
            <w:tcW w:w="3209" w:type="dxa"/>
          </w:tcPr>
          <w:p w14:paraId="4061FA6F" w14:textId="1E6F3A0F" w:rsidR="00800585" w:rsidRPr="00BC5C31" w:rsidRDefault="00800585" w:rsidP="00423478">
            <w:pPr>
              <w:tabs>
                <w:tab w:val="decimal" w:pos="680"/>
              </w:tabs>
              <w:spacing w:after="0" w:line="240" w:lineRule="atLeast"/>
              <w:ind w:right="-25"/>
              <w:rPr>
                <w:rFonts w:ascii="Times New Roman" w:hAnsi="Times New Roman"/>
                <w:b/>
                <w:bCs/>
                <w:szCs w:val="22"/>
              </w:rPr>
            </w:pPr>
            <w:r w:rsidRPr="00BC5C31">
              <w:rPr>
                <w:rFonts w:ascii="Times New Roman" w:hAnsi="Times New Roman"/>
                <w:b/>
                <w:bCs/>
                <w:szCs w:val="22"/>
              </w:rPr>
              <w:t xml:space="preserve">   </w:t>
            </w:r>
            <w:r w:rsidR="00D01448" w:rsidRPr="00BC5C31">
              <w:rPr>
                <w:rFonts w:ascii="Times New Roman" w:hAnsi="Times New Roman"/>
                <w:b/>
                <w:bCs/>
                <w:szCs w:val="22"/>
              </w:rPr>
              <w:t xml:space="preserve"> </w:t>
            </w:r>
            <w:r w:rsidRPr="00BC5C31">
              <w:rPr>
                <w:rFonts w:ascii="Times New Roman" w:hAnsi="Times New Roman"/>
                <w:b/>
                <w:bCs/>
                <w:szCs w:val="22"/>
              </w:rPr>
              <w:t xml:space="preserve">ended 30 </w:t>
            </w:r>
            <w:r w:rsidR="00E33FEF" w:rsidRPr="00BC5C31">
              <w:rPr>
                <w:rFonts w:ascii="Times New Roman" w:hAnsi="Times New Roman"/>
                <w:b/>
                <w:bCs/>
                <w:szCs w:val="22"/>
              </w:rPr>
              <w:t>September</w:t>
            </w:r>
          </w:p>
        </w:tc>
        <w:tc>
          <w:tcPr>
            <w:tcW w:w="850" w:type="dxa"/>
          </w:tcPr>
          <w:p w14:paraId="09D15D74" w14:textId="77777777" w:rsidR="00800585" w:rsidRPr="00BC5C31" w:rsidRDefault="00800585" w:rsidP="006B7760">
            <w:pPr>
              <w:tabs>
                <w:tab w:val="decimal" w:pos="599"/>
              </w:tabs>
              <w:spacing w:after="0" w:line="240" w:lineRule="atLeast"/>
              <w:ind w:right="-25"/>
              <w:rPr>
                <w:rFonts w:ascii="Times New Roman" w:hAnsi="Times New Roman"/>
                <w:szCs w:val="22"/>
              </w:rPr>
            </w:pPr>
          </w:p>
        </w:tc>
        <w:tc>
          <w:tcPr>
            <w:tcW w:w="239" w:type="dxa"/>
          </w:tcPr>
          <w:p w14:paraId="3FFAD88C"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9" w:type="dxa"/>
          </w:tcPr>
          <w:p w14:paraId="15524F8C" w14:textId="77777777" w:rsidR="00800585" w:rsidRPr="00BC5C31" w:rsidRDefault="00800585" w:rsidP="00112965">
            <w:pPr>
              <w:tabs>
                <w:tab w:val="decimal" w:pos="680"/>
              </w:tabs>
              <w:spacing w:after="0" w:line="240" w:lineRule="atLeast"/>
              <w:ind w:right="-25"/>
              <w:rPr>
                <w:rFonts w:ascii="Times New Roman" w:hAnsi="Times New Roman"/>
                <w:szCs w:val="22"/>
              </w:rPr>
            </w:pPr>
          </w:p>
        </w:tc>
        <w:tc>
          <w:tcPr>
            <w:tcW w:w="236" w:type="dxa"/>
          </w:tcPr>
          <w:p w14:paraId="11C27BCA"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6D13A442"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36" w:type="dxa"/>
          </w:tcPr>
          <w:p w14:paraId="25917ACE"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5920EA01"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84" w:type="dxa"/>
          </w:tcPr>
          <w:p w14:paraId="5EBE18E7"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992" w:type="dxa"/>
          </w:tcPr>
          <w:p w14:paraId="3DCE4F61"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64" w:type="dxa"/>
          </w:tcPr>
          <w:p w14:paraId="2EC80093"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70" w:type="dxa"/>
          </w:tcPr>
          <w:p w14:paraId="49CAD40E" w14:textId="77777777" w:rsidR="00800585" w:rsidRPr="00BC5C31" w:rsidRDefault="00800585" w:rsidP="00423478">
            <w:pPr>
              <w:tabs>
                <w:tab w:val="decimal" w:pos="680"/>
              </w:tabs>
              <w:spacing w:after="0" w:line="240" w:lineRule="atLeast"/>
              <w:ind w:right="-25"/>
              <w:rPr>
                <w:rFonts w:ascii="Times New Roman" w:hAnsi="Times New Roman"/>
                <w:szCs w:val="22"/>
              </w:rPr>
            </w:pPr>
          </w:p>
        </w:tc>
      </w:tr>
      <w:tr w:rsidR="00800585" w:rsidRPr="00BC5C31" w14:paraId="23B0BC34" w14:textId="77777777" w:rsidTr="00C63465">
        <w:tc>
          <w:tcPr>
            <w:tcW w:w="3209" w:type="dxa"/>
          </w:tcPr>
          <w:p w14:paraId="01435FCD" w14:textId="77777777" w:rsidR="00800585" w:rsidRPr="00BC5C31" w:rsidRDefault="00800585"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Total revenues</w:t>
            </w:r>
          </w:p>
        </w:tc>
        <w:tc>
          <w:tcPr>
            <w:tcW w:w="850" w:type="dxa"/>
          </w:tcPr>
          <w:p w14:paraId="10BEEE21" w14:textId="2649AD5F" w:rsidR="00800585" w:rsidRPr="00BC5C31" w:rsidRDefault="00216F41" w:rsidP="006B7760">
            <w:pPr>
              <w:tabs>
                <w:tab w:val="decimal" w:pos="599"/>
              </w:tabs>
              <w:spacing w:after="0" w:line="240" w:lineRule="atLeast"/>
              <w:ind w:right="-25"/>
              <w:rPr>
                <w:rFonts w:ascii="Times New Roman" w:hAnsi="Times New Roman"/>
                <w:szCs w:val="22"/>
              </w:rPr>
            </w:pPr>
            <w:r w:rsidRPr="00BC5C31">
              <w:rPr>
                <w:rFonts w:ascii="Times New Roman" w:hAnsi="Times New Roman"/>
                <w:szCs w:val="22"/>
              </w:rPr>
              <w:t>600</w:t>
            </w:r>
          </w:p>
        </w:tc>
        <w:tc>
          <w:tcPr>
            <w:tcW w:w="239" w:type="dxa"/>
          </w:tcPr>
          <w:p w14:paraId="07C21360"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9" w:type="dxa"/>
          </w:tcPr>
          <w:p w14:paraId="3B6E0F5F" w14:textId="6DEC6828" w:rsidR="00800585" w:rsidRPr="00BC5C31" w:rsidRDefault="00216F41" w:rsidP="00112965">
            <w:pPr>
              <w:tabs>
                <w:tab w:val="decimal" w:pos="680"/>
              </w:tabs>
              <w:spacing w:after="0" w:line="240" w:lineRule="atLeast"/>
              <w:ind w:right="-25"/>
              <w:rPr>
                <w:rFonts w:ascii="Times New Roman" w:hAnsi="Times New Roman"/>
                <w:szCs w:val="22"/>
              </w:rPr>
            </w:pPr>
            <w:r w:rsidRPr="00BC5C31">
              <w:rPr>
                <w:rFonts w:ascii="Times New Roman" w:hAnsi="Times New Roman"/>
                <w:szCs w:val="22"/>
              </w:rPr>
              <w:t>710</w:t>
            </w:r>
          </w:p>
        </w:tc>
        <w:tc>
          <w:tcPr>
            <w:tcW w:w="236" w:type="dxa"/>
          </w:tcPr>
          <w:p w14:paraId="08508845"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14886548" w14:textId="62702329" w:rsidR="00800585" w:rsidRPr="00BC5C31" w:rsidRDefault="006B7760"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355</w:t>
            </w:r>
          </w:p>
        </w:tc>
        <w:tc>
          <w:tcPr>
            <w:tcW w:w="236" w:type="dxa"/>
          </w:tcPr>
          <w:p w14:paraId="4FA2470F"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1F8CE45E" w14:textId="5C742CD0" w:rsidR="00800585" w:rsidRPr="00BC5C31" w:rsidRDefault="00216F41"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463</w:t>
            </w:r>
          </w:p>
        </w:tc>
        <w:tc>
          <w:tcPr>
            <w:tcW w:w="284" w:type="dxa"/>
          </w:tcPr>
          <w:p w14:paraId="7B219C6C"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992" w:type="dxa"/>
          </w:tcPr>
          <w:p w14:paraId="537AD6DD" w14:textId="18EEDC48" w:rsidR="00800585" w:rsidRPr="00BC5C31" w:rsidRDefault="006B7760"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385</w:t>
            </w:r>
          </w:p>
        </w:tc>
        <w:tc>
          <w:tcPr>
            <w:tcW w:w="264" w:type="dxa"/>
          </w:tcPr>
          <w:p w14:paraId="2A91D166"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70" w:type="dxa"/>
          </w:tcPr>
          <w:p w14:paraId="371B0C39" w14:textId="11CAEB7E" w:rsidR="00800585" w:rsidRPr="00BC5C31" w:rsidRDefault="00216F41"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376</w:t>
            </w:r>
          </w:p>
        </w:tc>
      </w:tr>
      <w:tr w:rsidR="00800585" w:rsidRPr="00BC5C31" w14:paraId="416CC38D" w14:textId="77777777" w:rsidTr="00C63465">
        <w:tc>
          <w:tcPr>
            <w:tcW w:w="3209" w:type="dxa"/>
          </w:tcPr>
          <w:p w14:paraId="4E30D408" w14:textId="7C7D959D" w:rsidR="00800585" w:rsidRPr="00BC5C31" w:rsidRDefault="00216F41"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Profit (l</w:t>
            </w:r>
            <w:r w:rsidR="00800585" w:rsidRPr="00BC5C31">
              <w:rPr>
                <w:rFonts w:ascii="Times New Roman" w:hAnsi="Times New Roman"/>
                <w:szCs w:val="22"/>
              </w:rPr>
              <w:t>oss</w:t>
            </w:r>
            <w:r w:rsidRPr="00BC5C31">
              <w:rPr>
                <w:rFonts w:ascii="Times New Roman" w:hAnsi="Times New Roman"/>
                <w:szCs w:val="22"/>
              </w:rPr>
              <w:t>)</w:t>
            </w:r>
            <w:r w:rsidR="00800585" w:rsidRPr="00BC5C31">
              <w:rPr>
                <w:rFonts w:ascii="Times New Roman" w:hAnsi="Times New Roman"/>
                <w:szCs w:val="22"/>
              </w:rPr>
              <w:t xml:space="preserve"> for the period</w:t>
            </w:r>
          </w:p>
        </w:tc>
        <w:tc>
          <w:tcPr>
            <w:tcW w:w="850" w:type="dxa"/>
          </w:tcPr>
          <w:p w14:paraId="42431923" w14:textId="127675E7" w:rsidR="00800585" w:rsidRPr="00BC5C31" w:rsidRDefault="009700A0" w:rsidP="006B7760">
            <w:pPr>
              <w:tabs>
                <w:tab w:val="decimal" w:pos="599"/>
              </w:tabs>
              <w:spacing w:after="0" w:line="240" w:lineRule="atLeast"/>
              <w:ind w:right="-25"/>
              <w:rPr>
                <w:rFonts w:ascii="Times New Roman" w:hAnsi="Times New Roman"/>
                <w:szCs w:val="22"/>
              </w:rPr>
            </w:pPr>
            <w:r w:rsidRPr="00BC5C31">
              <w:rPr>
                <w:rFonts w:ascii="Times New Roman" w:hAnsi="Times New Roman"/>
                <w:szCs w:val="22"/>
              </w:rPr>
              <w:t>(986)</w:t>
            </w:r>
          </w:p>
        </w:tc>
        <w:tc>
          <w:tcPr>
            <w:tcW w:w="239" w:type="dxa"/>
          </w:tcPr>
          <w:p w14:paraId="23283293"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9" w:type="dxa"/>
          </w:tcPr>
          <w:p w14:paraId="58290997" w14:textId="7E9F898C" w:rsidR="00800585" w:rsidRPr="00BC5C31" w:rsidRDefault="00216F41" w:rsidP="00112965">
            <w:pPr>
              <w:tabs>
                <w:tab w:val="decimal" w:pos="680"/>
              </w:tabs>
              <w:spacing w:after="0" w:line="240" w:lineRule="atLeast"/>
              <w:ind w:right="-25"/>
              <w:rPr>
                <w:rFonts w:ascii="Times New Roman" w:hAnsi="Times New Roman"/>
                <w:szCs w:val="22"/>
              </w:rPr>
            </w:pPr>
            <w:r w:rsidRPr="00BC5C31">
              <w:rPr>
                <w:rFonts w:ascii="Times New Roman" w:hAnsi="Times New Roman"/>
                <w:szCs w:val="22"/>
              </w:rPr>
              <w:t>(640)</w:t>
            </w:r>
          </w:p>
        </w:tc>
        <w:tc>
          <w:tcPr>
            <w:tcW w:w="236" w:type="dxa"/>
          </w:tcPr>
          <w:p w14:paraId="3961DE0B"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7A900CF5" w14:textId="6A5BEEA4" w:rsidR="00800585" w:rsidRPr="00BC5C31" w:rsidRDefault="006B7760"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(324)</w:t>
            </w:r>
          </w:p>
        </w:tc>
        <w:tc>
          <w:tcPr>
            <w:tcW w:w="236" w:type="dxa"/>
          </w:tcPr>
          <w:p w14:paraId="034DFF5B"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6249EC58" w14:textId="3408ECE4" w:rsidR="00800585" w:rsidRPr="00BC5C31" w:rsidRDefault="00216F41"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41</w:t>
            </w:r>
          </w:p>
        </w:tc>
        <w:tc>
          <w:tcPr>
            <w:tcW w:w="284" w:type="dxa"/>
          </w:tcPr>
          <w:p w14:paraId="48FCE534"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992" w:type="dxa"/>
          </w:tcPr>
          <w:p w14:paraId="28F1E8B0" w14:textId="02AD56FA" w:rsidR="00800585" w:rsidRPr="00BC5C31" w:rsidRDefault="006B7760"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(25)</w:t>
            </w:r>
          </w:p>
        </w:tc>
        <w:tc>
          <w:tcPr>
            <w:tcW w:w="264" w:type="dxa"/>
          </w:tcPr>
          <w:p w14:paraId="637877E2"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70" w:type="dxa"/>
          </w:tcPr>
          <w:p w14:paraId="1F9C120A" w14:textId="638375F6" w:rsidR="00800585" w:rsidRPr="00BC5C31" w:rsidRDefault="00216F41"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(4)</w:t>
            </w:r>
          </w:p>
        </w:tc>
      </w:tr>
      <w:tr w:rsidR="00800585" w:rsidRPr="00BC5C31" w14:paraId="4EE24A5D" w14:textId="77777777" w:rsidTr="00C63465">
        <w:tc>
          <w:tcPr>
            <w:tcW w:w="3209" w:type="dxa"/>
          </w:tcPr>
          <w:p w14:paraId="0496E1BA" w14:textId="77777777" w:rsidR="00800585" w:rsidRPr="00BC5C31" w:rsidRDefault="00800585"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 xml:space="preserve">Other comprehensive </w:t>
            </w:r>
          </w:p>
        </w:tc>
        <w:tc>
          <w:tcPr>
            <w:tcW w:w="850" w:type="dxa"/>
          </w:tcPr>
          <w:p w14:paraId="2B5E4675" w14:textId="418CA927" w:rsidR="00800585" w:rsidRPr="00BC5C31" w:rsidRDefault="00800585" w:rsidP="006B7760">
            <w:pPr>
              <w:tabs>
                <w:tab w:val="decimal" w:pos="599"/>
              </w:tabs>
              <w:spacing w:after="0" w:line="240" w:lineRule="atLeast"/>
              <w:ind w:right="-25"/>
              <w:rPr>
                <w:rFonts w:ascii="Times New Roman" w:hAnsi="Times New Roman"/>
                <w:szCs w:val="22"/>
                <w:cs/>
              </w:rPr>
            </w:pPr>
          </w:p>
        </w:tc>
        <w:tc>
          <w:tcPr>
            <w:tcW w:w="239" w:type="dxa"/>
          </w:tcPr>
          <w:p w14:paraId="5AC1BE95"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9" w:type="dxa"/>
          </w:tcPr>
          <w:p w14:paraId="55B9504A" w14:textId="77777777" w:rsidR="00800585" w:rsidRPr="00BC5C31" w:rsidRDefault="00800585" w:rsidP="00112965">
            <w:pPr>
              <w:tabs>
                <w:tab w:val="decimal" w:pos="680"/>
              </w:tabs>
              <w:spacing w:after="0" w:line="240" w:lineRule="atLeast"/>
              <w:ind w:right="-25"/>
              <w:rPr>
                <w:rFonts w:ascii="Times New Roman" w:hAnsi="Times New Roman"/>
                <w:szCs w:val="22"/>
              </w:rPr>
            </w:pPr>
          </w:p>
        </w:tc>
        <w:tc>
          <w:tcPr>
            <w:tcW w:w="236" w:type="dxa"/>
          </w:tcPr>
          <w:p w14:paraId="414A11E1"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519CCD43"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36" w:type="dxa"/>
          </w:tcPr>
          <w:p w14:paraId="077B6C18"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24EE85A6"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84" w:type="dxa"/>
          </w:tcPr>
          <w:p w14:paraId="6D89FC3B"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992" w:type="dxa"/>
          </w:tcPr>
          <w:p w14:paraId="619E55D9"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64" w:type="dxa"/>
          </w:tcPr>
          <w:p w14:paraId="12504DC3"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70" w:type="dxa"/>
          </w:tcPr>
          <w:p w14:paraId="2DC3E2D8" w14:textId="77777777" w:rsidR="00800585" w:rsidRPr="00BC5C31" w:rsidRDefault="00800585" w:rsidP="00423478">
            <w:pPr>
              <w:tabs>
                <w:tab w:val="decimal" w:pos="680"/>
              </w:tabs>
              <w:spacing w:after="0" w:line="240" w:lineRule="atLeast"/>
              <w:ind w:right="-25"/>
              <w:rPr>
                <w:rFonts w:ascii="Times New Roman" w:hAnsi="Times New Roman"/>
                <w:szCs w:val="22"/>
              </w:rPr>
            </w:pPr>
          </w:p>
        </w:tc>
      </w:tr>
      <w:tr w:rsidR="00800585" w:rsidRPr="00BC5C31" w14:paraId="33158874" w14:textId="77777777" w:rsidTr="00C63465">
        <w:tc>
          <w:tcPr>
            <w:tcW w:w="3209" w:type="dxa"/>
          </w:tcPr>
          <w:p w14:paraId="5A4BC014" w14:textId="50F8E3F5" w:rsidR="00800585" w:rsidRPr="00BC5C31" w:rsidRDefault="00800585"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 xml:space="preserve">  income (loss)</w:t>
            </w:r>
          </w:p>
        </w:tc>
        <w:tc>
          <w:tcPr>
            <w:tcW w:w="850" w:type="dxa"/>
          </w:tcPr>
          <w:p w14:paraId="2714A77E" w14:textId="6F31BC24" w:rsidR="00800585" w:rsidRPr="00BC5C31" w:rsidRDefault="006B7760" w:rsidP="006B7760">
            <w:pPr>
              <w:tabs>
                <w:tab w:val="decimal" w:pos="599"/>
              </w:tabs>
              <w:spacing w:after="0" w:line="240" w:lineRule="atLeast"/>
              <w:ind w:right="-25"/>
              <w:rPr>
                <w:rFonts w:ascii="Times New Roman" w:hAnsi="Times New Roman"/>
                <w:szCs w:val="22"/>
              </w:rPr>
            </w:pPr>
            <w:r w:rsidRPr="00BC5C31">
              <w:rPr>
                <w:rFonts w:ascii="Times New Roman" w:hAnsi="Times New Roman"/>
                <w:szCs w:val="22"/>
              </w:rPr>
              <w:t>552</w:t>
            </w:r>
          </w:p>
        </w:tc>
        <w:tc>
          <w:tcPr>
            <w:tcW w:w="239" w:type="dxa"/>
          </w:tcPr>
          <w:p w14:paraId="5E6A59A6"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9" w:type="dxa"/>
          </w:tcPr>
          <w:p w14:paraId="30FE1D15" w14:textId="41A16AD9" w:rsidR="00800585" w:rsidRPr="00BC5C31" w:rsidRDefault="00216F41" w:rsidP="00112965">
            <w:pPr>
              <w:tabs>
                <w:tab w:val="decimal" w:pos="680"/>
              </w:tabs>
              <w:spacing w:after="0" w:line="240" w:lineRule="atLeast"/>
              <w:ind w:right="-25"/>
              <w:rPr>
                <w:rFonts w:ascii="Times New Roman" w:hAnsi="Times New Roman"/>
                <w:szCs w:val="22"/>
              </w:rPr>
            </w:pPr>
            <w:r w:rsidRPr="00BC5C31">
              <w:rPr>
                <w:rFonts w:ascii="Times New Roman" w:hAnsi="Times New Roman"/>
                <w:szCs w:val="22"/>
              </w:rPr>
              <w:t>(441)</w:t>
            </w:r>
          </w:p>
        </w:tc>
        <w:tc>
          <w:tcPr>
            <w:tcW w:w="236" w:type="dxa"/>
          </w:tcPr>
          <w:p w14:paraId="1FAE7810"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0340B198" w14:textId="6B22AF10" w:rsidR="00800585" w:rsidRPr="00BC5C31" w:rsidRDefault="006B7760"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(140)</w:t>
            </w:r>
          </w:p>
        </w:tc>
        <w:tc>
          <w:tcPr>
            <w:tcW w:w="236" w:type="dxa"/>
          </w:tcPr>
          <w:p w14:paraId="63E9B509"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17D3098B" w14:textId="5574B547" w:rsidR="00800585" w:rsidRPr="00BC5C31" w:rsidRDefault="00216F41" w:rsidP="00FA0B6E">
            <w:pPr>
              <w:spacing w:after="0" w:line="240" w:lineRule="atLeast"/>
              <w:ind w:right="-25"/>
              <w:jc w:val="center"/>
              <w:rPr>
                <w:rFonts w:ascii="Times New Roman" w:hAnsi="Times New Roman"/>
                <w:szCs w:val="22"/>
              </w:rPr>
            </w:pPr>
            <w:r w:rsidRPr="00BC5C31">
              <w:rPr>
                <w:rFonts w:ascii="Times New Roman" w:hAnsi="Times New Roman"/>
                <w:szCs w:val="22"/>
              </w:rPr>
              <w:t>-</w:t>
            </w:r>
          </w:p>
        </w:tc>
        <w:tc>
          <w:tcPr>
            <w:tcW w:w="284" w:type="dxa"/>
          </w:tcPr>
          <w:p w14:paraId="1621D9DD"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992" w:type="dxa"/>
          </w:tcPr>
          <w:p w14:paraId="2BAFA7E3" w14:textId="4EEE690B" w:rsidR="00800585" w:rsidRPr="00BC5C31" w:rsidRDefault="006B7760"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w:t>
            </w:r>
          </w:p>
        </w:tc>
        <w:tc>
          <w:tcPr>
            <w:tcW w:w="264" w:type="dxa"/>
          </w:tcPr>
          <w:p w14:paraId="0CC87693"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70" w:type="dxa"/>
          </w:tcPr>
          <w:p w14:paraId="0179A758" w14:textId="78A157C2" w:rsidR="00800585" w:rsidRPr="00BC5C31" w:rsidRDefault="00E33FEF" w:rsidP="00EE37F1">
            <w:pPr>
              <w:spacing w:after="0" w:line="240" w:lineRule="atLeast"/>
              <w:ind w:right="-25"/>
              <w:jc w:val="center"/>
              <w:rPr>
                <w:rFonts w:ascii="Times New Roman" w:hAnsi="Times New Roman"/>
                <w:szCs w:val="22"/>
              </w:rPr>
            </w:pPr>
            <w:r w:rsidRPr="00BC5C31">
              <w:rPr>
                <w:rFonts w:ascii="Times New Roman" w:hAnsi="Times New Roman"/>
                <w:szCs w:val="22"/>
              </w:rPr>
              <w:t>-</w:t>
            </w:r>
          </w:p>
        </w:tc>
      </w:tr>
      <w:tr w:rsidR="00800585" w:rsidRPr="00BC5C31" w14:paraId="636CAF3A" w14:textId="77777777" w:rsidTr="00C63465">
        <w:tc>
          <w:tcPr>
            <w:tcW w:w="3209" w:type="dxa"/>
          </w:tcPr>
          <w:p w14:paraId="5C20876F" w14:textId="77777777" w:rsidR="00800585" w:rsidRPr="00BC5C31" w:rsidRDefault="00800585"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Total comprehensive loss</w:t>
            </w:r>
          </w:p>
        </w:tc>
        <w:tc>
          <w:tcPr>
            <w:tcW w:w="850" w:type="dxa"/>
          </w:tcPr>
          <w:p w14:paraId="66F882A1" w14:textId="77777777" w:rsidR="00800585" w:rsidRPr="00BC5C31" w:rsidRDefault="00800585" w:rsidP="006B7760">
            <w:pPr>
              <w:tabs>
                <w:tab w:val="decimal" w:pos="599"/>
              </w:tabs>
              <w:spacing w:after="0" w:line="240" w:lineRule="atLeast"/>
              <w:ind w:right="-25"/>
              <w:rPr>
                <w:rFonts w:ascii="Times New Roman" w:hAnsi="Times New Roman"/>
                <w:szCs w:val="22"/>
              </w:rPr>
            </w:pPr>
          </w:p>
        </w:tc>
        <w:tc>
          <w:tcPr>
            <w:tcW w:w="239" w:type="dxa"/>
          </w:tcPr>
          <w:p w14:paraId="66B83FCA"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9" w:type="dxa"/>
          </w:tcPr>
          <w:p w14:paraId="45741867" w14:textId="77777777" w:rsidR="00800585" w:rsidRPr="00BC5C31" w:rsidRDefault="00800585" w:rsidP="00112965">
            <w:pPr>
              <w:tabs>
                <w:tab w:val="decimal" w:pos="680"/>
              </w:tabs>
              <w:spacing w:after="0" w:line="240" w:lineRule="atLeast"/>
              <w:ind w:right="-25"/>
              <w:rPr>
                <w:rFonts w:ascii="Times New Roman" w:hAnsi="Times New Roman"/>
                <w:szCs w:val="22"/>
              </w:rPr>
            </w:pPr>
          </w:p>
        </w:tc>
        <w:tc>
          <w:tcPr>
            <w:tcW w:w="236" w:type="dxa"/>
          </w:tcPr>
          <w:p w14:paraId="11D8F01A"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4A7FD044"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36" w:type="dxa"/>
          </w:tcPr>
          <w:p w14:paraId="24658ABC"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66881374"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84" w:type="dxa"/>
          </w:tcPr>
          <w:p w14:paraId="0D5F3C16"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992" w:type="dxa"/>
          </w:tcPr>
          <w:p w14:paraId="1990BD89"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264" w:type="dxa"/>
          </w:tcPr>
          <w:p w14:paraId="60C3E452"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70" w:type="dxa"/>
          </w:tcPr>
          <w:p w14:paraId="561AF66E" w14:textId="77777777" w:rsidR="00800585" w:rsidRPr="00BC5C31" w:rsidRDefault="00800585" w:rsidP="00423478">
            <w:pPr>
              <w:tabs>
                <w:tab w:val="decimal" w:pos="680"/>
              </w:tabs>
              <w:spacing w:after="0" w:line="240" w:lineRule="atLeast"/>
              <w:ind w:right="-25"/>
              <w:rPr>
                <w:rFonts w:ascii="Times New Roman" w:hAnsi="Times New Roman"/>
                <w:szCs w:val="22"/>
              </w:rPr>
            </w:pPr>
          </w:p>
        </w:tc>
      </w:tr>
      <w:tr w:rsidR="00800585" w:rsidRPr="00BC5C31" w14:paraId="19BB4DD8" w14:textId="77777777" w:rsidTr="00C63465">
        <w:tc>
          <w:tcPr>
            <w:tcW w:w="3209" w:type="dxa"/>
          </w:tcPr>
          <w:p w14:paraId="5B8B3908" w14:textId="77777777" w:rsidR="00800585" w:rsidRPr="00BC5C31" w:rsidRDefault="00800585"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 xml:space="preserve">  for the period</w:t>
            </w:r>
          </w:p>
        </w:tc>
        <w:tc>
          <w:tcPr>
            <w:tcW w:w="850" w:type="dxa"/>
          </w:tcPr>
          <w:p w14:paraId="0717D681" w14:textId="1DE0AA72" w:rsidR="00800585" w:rsidRPr="00BC5C31" w:rsidRDefault="006B7760" w:rsidP="006B7760">
            <w:pPr>
              <w:tabs>
                <w:tab w:val="decimal" w:pos="599"/>
              </w:tabs>
              <w:spacing w:after="0" w:line="240" w:lineRule="atLeast"/>
              <w:ind w:right="-25"/>
              <w:rPr>
                <w:rFonts w:ascii="Times New Roman" w:hAnsi="Times New Roman"/>
                <w:szCs w:val="22"/>
              </w:rPr>
            </w:pPr>
            <w:r w:rsidRPr="00BC5C31">
              <w:rPr>
                <w:rFonts w:ascii="Times New Roman" w:hAnsi="Times New Roman"/>
                <w:szCs w:val="22"/>
              </w:rPr>
              <w:t>(434)</w:t>
            </w:r>
          </w:p>
        </w:tc>
        <w:tc>
          <w:tcPr>
            <w:tcW w:w="239" w:type="dxa"/>
          </w:tcPr>
          <w:p w14:paraId="388CCA3C"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9" w:type="dxa"/>
          </w:tcPr>
          <w:p w14:paraId="0C37428E" w14:textId="28DCE2AF" w:rsidR="00800585" w:rsidRPr="00BC5C31" w:rsidRDefault="00216F41" w:rsidP="00112965">
            <w:pPr>
              <w:tabs>
                <w:tab w:val="decimal" w:pos="680"/>
              </w:tabs>
              <w:spacing w:after="0" w:line="240" w:lineRule="atLeast"/>
              <w:ind w:right="-25"/>
              <w:rPr>
                <w:rFonts w:ascii="Times New Roman" w:hAnsi="Times New Roman"/>
                <w:szCs w:val="22"/>
              </w:rPr>
            </w:pPr>
            <w:r w:rsidRPr="00BC5C31">
              <w:rPr>
                <w:rFonts w:ascii="Times New Roman" w:hAnsi="Times New Roman"/>
                <w:szCs w:val="22"/>
              </w:rPr>
              <w:t>(199)</w:t>
            </w:r>
          </w:p>
        </w:tc>
        <w:tc>
          <w:tcPr>
            <w:tcW w:w="236" w:type="dxa"/>
          </w:tcPr>
          <w:p w14:paraId="3F01047F"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25165DD8" w14:textId="7EF4B68A" w:rsidR="00800585" w:rsidRPr="00BC5C31" w:rsidRDefault="006B7760"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(324)</w:t>
            </w:r>
          </w:p>
        </w:tc>
        <w:tc>
          <w:tcPr>
            <w:tcW w:w="236" w:type="dxa"/>
          </w:tcPr>
          <w:p w14:paraId="661AFBE9"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98" w:type="dxa"/>
          </w:tcPr>
          <w:p w14:paraId="343F0EAF" w14:textId="3D8432C1" w:rsidR="00800585" w:rsidRPr="00BC5C31" w:rsidRDefault="00216F41"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41</w:t>
            </w:r>
          </w:p>
        </w:tc>
        <w:tc>
          <w:tcPr>
            <w:tcW w:w="284" w:type="dxa"/>
          </w:tcPr>
          <w:p w14:paraId="72231EC5"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992" w:type="dxa"/>
          </w:tcPr>
          <w:p w14:paraId="48606B8B" w14:textId="4D276EF1" w:rsidR="00800585" w:rsidRPr="00BC5C31" w:rsidRDefault="006B7760"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(25)</w:t>
            </w:r>
          </w:p>
        </w:tc>
        <w:tc>
          <w:tcPr>
            <w:tcW w:w="264" w:type="dxa"/>
          </w:tcPr>
          <w:p w14:paraId="360A96A1" w14:textId="77777777" w:rsidR="00800585" w:rsidRPr="00BC5C31" w:rsidRDefault="00800585" w:rsidP="00423478">
            <w:pPr>
              <w:tabs>
                <w:tab w:val="decimal" w:pos="680"/>
              </w:tabs>
              <w:spacing w:after="0" w:line="240" w:lineRule="atLeast"/>
              <w:ind w:right="-25"/>
              <w:rPr>
                <w:rFonts w:ascii="Times New Roman" w:hAnsi="Times New Roman"/>
                <w:szCs w:val="22"/>
              </w:rPr>
            </w:pPr>
          </w:p>
        </w:tc>
        <w:tc>
          <w:tcPr>
            <w:tcW w:w="870" w:type="dxa"/>
          </w:tcPr>
          <w:p w14:paraId="4F415DE1" w14:textId="5AA93B1C" w:rsidR="00800585" w:rsidRPr="00BC5C31" w:rsidRDefault="00E33FEF" w:rsidP="00423478">
            <w:pPr>
              <w:tabs>
                <w:tab w:val="decimal" w:pos="680"/>
              </w:tabs>
              <w:spacing w:after="0" w:line="240" w:lineRule="atLeast"/>
              <w:ind w:right="-25"/>
              <w:rPr>
                <w:rFonts w:ascii="Times New Roman" w:hAnsi="Times New Roman"/>
                <w:szCs w:val="22"/>
              </w:rPr>
            </w:pPr>
            <w:r w:rsidRPr="00BC5C31">
              <w:rPr>
                <w:rFonts w:ascii="Times New Roman" w:hAnsi="Times New Roman"/>
                <w:szCs w:val="22"/>
              </w:rPr>
              <w:t>(</w:t>
            </w:r>
            <w:r w:rsidR="00216F41" w:rsidRPr="00BC5C31">
              <w:rPr>
                <w:rFonts w:ascii="Times New Roman" w:hAnsi="Times New Roman"/>
                <w:szCs w:val="22"/>
              </w:rPr>
              <w:t>4</w:t>
            </w:r>
            <w:r w:rsidRPr="00BC5C31">
              <w:rPr>
                <w:rFonts w:ascii="Times New Roman" w:hAnsi="Times New Roman"/>
                <w:szCs w:val="22"/>
              </w:rPr>
              <w:t>)</w:t>
            </w:r>
          </w:p>
        </w:tc>
      </w:tr>
    </w:tbl>
    <w:p w14:paraId="41A6076C" w14:textId="77777777" w:rsidR="00800585" w:rsidRPr="00BC5C31" w:rsidRDefault="00800585" w:rsidP="00423478">
      <w:pPr>
        <w:tabs>
          <w:tab w:val="decimal" w:pos="680"/>
        </w:tabs>
        <w:spacing w:after="0" w:line="240" w:lineRule="atLeast"/>
        <w:ind w:right="-25"/>
        <w:rPr>
          <w:rFonts w:ascii="Times New Roman" w:hAnsi="Times New Roman"/>
          <w:szCs w:val="22"/>
        </w:rPr>
      </w:pPr>
    </w:p>
    <w:p w14:paraId="19779DAB" w14:textId="77777777" w:rsidR="00800585" w:rsidRPr="00BC5C31" w:rsidRDefault="00800585" w:rsidP="00163DF7">
      <w:pPr>
        <w:pStyle w:val="ListParagraph"/>
        <w:numPr>
          <w:ilvl w:val="0"/>
          <w:numId w:val="16"/>
        </w:numPr>
        <w:tabs>
          <w:tab w:val="left" w:pos="993"/>
        </w:tabs>
        <w:ind w:left="993" w:right="-25" w:hanging="426"/>
        <w:jc w:val="both"/>
        <w:rPr>
          <w:rFonts w:ascii="Times New Roman" w:hAnsi="Times New Roman"/>
          <w:sz w:val="22"/>
          <w:szCs w:val="22"/>
        </w:rPr>
      </w:pPr>
      <w:r w:rsidRPr="00BC5C31">
        <w:rPr>
          <w:rFonts w:ascii="Times New Roman" w:hAnsi="Times New Roman"/>
          <w:sz w:val="22"/>
          <w:szCs w:val="22"/>
        </w:rPr>
        <w:t>Material Uncertainty Regarding the Going Concern of Eastern Power Group Public Company Limited and Its Subsidiaries ("EP Group")</w:t>
      </w:r>
    </w:p>
    <w:p w14:paraId="1CE85E06" w14:textId="77777777" w:rsidR="00800585" w:rsidRPr="00BC5C31" w:rsidRDefault="00800585" w:rsidP="00800585">
      <w:pPr>
        <w:tabs>
          <w:tab w:val="left" w:pos="567"/>
        </w:tabs>
        <w:spacing w:after="0" w:line="240" w:lineRule="atLeast"/>
        <w:ind w:left="540" w:right="-25"/>
        <w:rPr>
          <w:rFonts w:ascii="Times New Roman" w:hAnsi="Times New Roman"/>
          <w:szCs w:val="22"/>
        </w:rPr>
      </w:pPr>
    </w:p>
    <w:p w14:paraId="196BC8CD" w14:textId="61154457" w:rsidR="00800585" w:rsidRPr="00BC5C31" w:rsidRDefault="00800585" w:rsidP="000B28E5">
      <w:pPr>
        <w:tabs>
          <w:tab w:val="left" w:pos="567"/>
        </w:tabs>
        <w:spacing w:after="0" w:line="240" w:lineRule="atLeast"/>
        <w:ind w:left="540" w:right="-25"/>
        <w:jc w:val="both"/>
        <w:rPr>
          <w:rFonts w:ascii="Times New Roman" w:hAnsi="Times New Roman"/>
          <w:szCs w:val="22"/>
        </w:rPr>
      </w:pPr>
      <w:r w:rsidRPr="00BC5C31">
        <w:rPr>
          <w:rFonts w:ascii="Times New Roman" w:hAnsi="Times New Roman"/>
          <w:szCs w:val="22"/>
        </w:rPr>
        <w:t xml:space="preserve">An associate (Eastern Power Group Public Company Limited) (“EP Group”) extend debentures repayment period, delay the wind power plants projects and the compliance of the conditions to draw down the loan of the subsidiaries in Vietnam and as </w:t>
      </w:r>
      <w:proofErr w:type="gramStart"/>
      <w:r w:rsidRPr="00BC5C31">
        <w:rPr>
          <w:rFonts w:ascii="Times New Roman" w:hAnsi="Times New Roman"/>
          <w:szCs w:val="22"/>
        </w:rPr>
        <w:t>at</w:t>
      </w:r>
      <w:proofErr w:type="gramEnd"/>
      <w:r w:rsidRPr="00BC5C31">
        <w:rPr>
          <w:rFonts w:ascii="Times New Roman" w:hAnsi="Times New Roman"/>
          <w:szCs w:val="22"/>
        </w:rPr>
        <w:t xml:space="preserve"> 30 </w:t>
      </w:r>
      <w:r w:rsidR="00423478" w:rsidRPr="00BC5C31">
        <w:rPr>
          <w:rFonts w:ascii="Times New Roman" w:hAnsi="Times New Roman"/>
          <w:szCs w:val="22"/>
        </w:rPr>
        <w:t xml:space="preserve">September </w:t>
      </w:r>
      <w:proofErr w:type="gramStart"/>
      <w:r w:rsidRPr="00BC5C31">
        <w:rPr>
          <w:rFonts w:ascii="Times New Roman" w:hAnsi="Times New Roman"/>
          <w:szCs w:val="22"/>
        </w:rPr>
        <w:t>2025,  EP</w:t>
      </w:r>
      <w:proofErr w:type="gramEnd"/>
      <w:r w:rsidRPr="00BC5C31">
        <w:rPr>
          <w:rFonts w:ascii="Times New Roman" w:hAnsi="Times New Roman"/>
          <w:szCs w:val="22"/>
        </w:rPr>
        <w:t xml:space="preserve"> Group had a net operating </w:t>
      </w:r>
      <w:proofErr w:type="gramStart"/>
      <w:r w:rsidRPr="00BC5C31">
        <w:rPr>
          <w:rFonts w:ascii="Times New Roman" w:hAnsi="Times New Roman"/>
          <w:szCs w:val="22"/>
        </w:rPr>
        <w:t>loss</w:t>
      </w:r>
      <w:proofErr w:type="gramEnd"/>
      <w:r w:rsidRPr="00BC5C31">
        <w:rPr>
          <w:rFonts w:ascii="Times New Roman" w:hAnsi="Times New Roman"/>
          <w:szCs w:val="22"/>
        </w:rPr>
        <w:t xml:space="preserve"> and its current liabilities significantly exceeded its current assets.  These situations are significantly impacting the Associate Group’s financial position, operating results and cash flows including compliance with debt covenant under loans agreement with a financial institution. </w:t>
      </w:r>
      <w:r w:rsidR="007B63EC" w:rsidRPr="00BC5C31">
        <w:rPr>
          <w:rFonts w:ascii="Times New Roman" w:hAnsi="Times New Roman"/>
          <w:szCs w:val="22"/>
        </w:rPr>
        <w:t xml:space="preserve"> </w:t>
      </w:r>
      <w:r w:rsidRPr="00BC5C31">
        <w:rPr>
          <w:rFonts w:ascii="Times New Roman" w:hAnsi="Times New Roman"/>
          <w:szCs w:val="22"/>
        </w:rPr>
        <w:t xml:space="preserve">The Associate Group’s management has continuously monitored ongoing developments and assessed the current and future financial impact, including </w:t>
      </w:r>
      <w:proofErr w:type="gramStart"/>
      <w:r w:rsidRPr="00BC5C31">
        <w:rPr>
          <w:rFonts w:ascii="Times New Roman" w:hAnsi="Times New Roman"/>
          <w:szCs w:val="22"/>
        </w:rPr>
        <w:t>plan</w:t>
      </w:r>
      <w:proofErr w:type="gramEnd"/>
      <w:r w:rsidRPr="00BC5C31">
        <w:rPr>
          <w:rFonts w:ascii="Times New Roman" w:hAnsi="Times New Roman"/>
          <w:szCs w:val="22"/>
        </w:rPr>
        <w:t xml:space="preserve"> for </w:t>
      </w:r>
      <w:proofErr w:type="gramStart"/>
      <w:r w:rsidRPr="00BC5C31">
        <w:rPr>
          <w:rFonts w:ascii="Times New Roman" w:hAnsi="Times New Roman"/>
          <w:szCs w:val="22"/>
        </w:rPr>
        <w:t>selling of</w:t>
      </w:r>
      <w:proofErr w:type="gramEnd"/>
      <w:r w:rsidRPr="00BC5C31">
        <w:rPr>
          <w:rFonts w:ascii="Times New Roman" w:hAnsi="Times New Roman"/>
          <w:szCs w:val="22"/>
        </w:rPr>
        <w:t xml:space="preserve"> assets to manage the Associate Group’s liquidity and cash flows.  The Group’s management believes that these measures will enable the Group to continue as a going concern.  The uncertainty of the outcome of such </w:t>
      </w:r>
      <w:proofErr w:type="gramStart"/>
      <w:r w:rsidRPr="00BC5C31">
        <w:rPr>
          <w:rFonts w:ascii="Times New Roman" w:hAnsi="Times New Roman"/>
          <w:szCs w:val="22"/>
        </w:rPr>
        <w:t>achievements and</w:t>
      </w:r>
      <w:proofErr w:type="gramEnd"/>
      <w:r w:rsidRPr="00BC5C31">
        <w:rPr>
          <w:rFonts w:ascii="Times New Roman" w:hAnsi="Times New Roman"/>
          <w:szCs w:val="22"/>
        </w:rPr>
        <w:t xml:space="preserve"> may cause doubts about the ability of the Group to continue as a going concern.</w:t>
      </w:r>
    </w:p>
    <w:p w14:paraId="570311ED" w14:textId="77777777" w:rsidR="00800585" w:rsidRPr="00BC5C31" w:rsidRDefault="00800585" w:rsidP="00800585">
      <w:pPr>
        <w:tabs>
          <w:tab w:val="left" w:pos="567"/>
        </w:tabs>
        <w:spacing w:after="0" w:line="240" w:lineRule="atLeast"/>
        <w:ind w:right="-25"/>
        <w:rPr>
          <w:rFonts w:ascii="Times New Roman" w:hAnsi="Times New Roman" w:cs="Times New Roman"/>
          <w:b/>
          <w:bCs/>
          <w:szCs w:val="22"/>
        </w:rPr>
      </w:pPr>
    </w:p>
    <w:p w14:paraId="2BD38671" w14:textId="77777777" w:rsidR="00800585" w:rsidRPr="00BC5C31" w:rsidRDefault="00800585" w:rsidP="00163DF7">
      <w:pPr>
        <w:pStyle w:val="ListParagraph"/>
        <w:numPr>
          <w:ilvl w:val="0"/>
          <w:numId w:val="16"/>
        </w:numPr>
        <w:tabs>
          <w:tab w:val="left" w:pos="993"/>
        </w:tabs>
        <w:ind w:left="993" w:right="-25" w:hanging="426"/>
        <w:jc w:val="both"/>
        <w:rPr>
          <w:rFonts w:ascii="Times New Roman" w:hAnsi="Times New Roman"/>
          <w:sz w:val="22"/>
          <w:szCs w:val="22"/>
        </w:rPr>
      </w:pPr>
      <w:r w:rsidRPr="00BC5C31">
        <w:rPr>
          <w:rFonts w:ascii="Times New Roman" w:hAnsi="Times New Roman"/>
          <w:sz w:val="22"/>
          <w:szCs w:val="22"/>
        </w:rPr>
        <w:t>Impairment test of investment in EP Group</w:t>
      </w:r>
    </w:p>
    <w:p w14:paraId="6CD9729E" w14:textId="77777777" w:rsidR="00800585" w:rsidRPr="00BC5C31" w:rsidRDefault="00800585" w:rsidP="00800585">
      <w:pPr>
        <w:tabs>
          <w:tab w:val="left" w:pos="567"/>
        </w:tabs>
        <w:spacing w:after="0" w:line="240" w:lineRule="atLeast"/>
        <w:ind w:left="540" w:right="-25"/>
        <w:rPr>
          <w:rFonts w:ascii="Times New Roman" w:hAnsi="Times New Roman" w:cs="Times New Roman"/>
          <w:b/>
          <w:bCs/>
          <w:szCs w:val="22"/>
        </w:rPr>
      </w:pPr>
    </w:p>
    <w:p w14:paraId="6D0F01DE" w14:textId="77777777" w:rsidR="00800585" w:rsidRPr="00BC5C31" w:rsidRDefault="00800585" w:rsidP="000B28E5">
      <w:pPr>
        <w:tabs>
          <w:tab w:val="left" w:pos="567"/>
        </w:tabs>
        <w:spacing w:after="0" w:line="240" w:lineRule="atLeast"/>
        <w:ind w:left="540" w:right="-25"/>
        <w:jc w:val="both"/>
        <w:rPr>
          <w:rFonts w:ascii="Times New Roman" w:hAnsi="Times New Roman"/>
          <w:szCs w:val="22"/>
        </w:rPr>
      </w:pPr>
      <w:r w:rsidRPr="00BC5C31">
        <w:rPr>
          <w:rFonts w:ascii="Times New Roman" w:hAnsi="Times New Roman"/>
          <w:szCs w:val="22"/>
        </w:rPr>
        <w:t xml:space="preserve">The Company </w:t>
      </w:r>
      <w:proofErr w:type="gramStart"/>
      <w:r w:rsidRPr="00BC5C31">
        <w:rPr>
          <w:rFonts w:ascii="Times New Roman" w:hAnsi="Times New Roman"/>
          <w:szCs w:val="22"/>
        </w:rPr>
        <w:t>conducted to test</w:t>
      </w:r>
      <w:proofErr w:type="gramEnd"/>
      <w:r w:rsidRPr="00BC5C31">
        <w:rPr>
          <w:rFonts w:ascii="Times New Roman" w:hAnsi="Times New Roman"/>
          <w:szCs w:val="22"/>
        </w:rPr>
        <w:t xml:space="preserve"> impairment of investment in an associate (Eastern Power Group Public Company Limited) by the management of the Group and the associate, which calculated by the recoverable amount of the Associate Group.  The recoverable amount was determined </w:t>
      </w:r>
      <w:proofErr w:type="gramStart"/>
      <w:r w:rsidRPr="00BC5C31">
        <w:rPr>
          <w:rFonts w:ascii="Times New Roman" w:hAnsi="Times New Roman"/>
          <w:szCs w:val="22"/>
        </w:rPr>
        <w:t>basing</w:t>
      </w:r>
      <w:proofErr w:type="gramEnd"/>
      <w:r w:rsidRPr="00BC5C31">
        <w:rPr>
          <w:rFonts w:ascii="Times New Roman" w:hAnsi="Times New Roman"/>
          <w:szCs w:val="22"/>
        </w:rPr>
        <w:t xml:space="preserve"> on calculating the value in use of assets based on the present value of future cash flows projection from continuous use of assets that </w:t>
      </w:r>
      <w:proofErr w:type="gramStart"/>
      <w:r w:rsidRPr="00BC5C31">
        <w:rPr>
          <w:rFonts w:ascii="Times New Roman" w:hAnsi="Times New Roman"/>
          <w:szCs w:val="22"/>
        </w:rPr>
        <w:t>referred</w:t>
      </w:r>
      <w:proofErr w:type="gramEnd"/>
      <w:r w:rsidRPr="00BC5C31">
        <w:rPr>
          <w:rFonts w:ascii="Times New Roman" w:hAnsi="Times New Roman"/>
          <w:szCs w:val="22"/>
        </w:rPr>
        <w:t xml:space="preserve"> financial budgets over a period of assets use under the assumption based on past performance.</w:t>
      </w:r>
    </w:p>
    <w:p w14:paraId="73C7A632" w14:textId="77777777" w:rsidR="00800585" w:rsidRPr="00BC5C31" w:rsidRDefault="00800585" w:rsidP="00800585">
      <w:pPr>
        <w:tabs>
          <w:tab w:val="left" w:pos="567"/>
        </w:tabs>
        <w:spacing w:after="0" w:line="240" w:lineRule="atLeast"/>
        <w:ind w:left="540" w:right="-25"/>
        <w:rPr>
          <w:rFonts w:ascii="Times New Roman" w:hAnsi="Times New Roman"/>
          <w:szCs w:val="22"/>
        </w:rPr>
      </w:pPr>
    </w:p>
    <w:tbl>
      <w:tblPr>
        <w:tblW w:w="9499" w:type="dxa"/>
        <w:tblInd w:w="392" w:type="dxa"/>
        <w:tblLook w:val="04A0" w:firstRow="1" w:lastRow="0" w:firstColumn="1" w:lastColumn="0" w:noHBand="0" w:noVBand="1"/>
      </w:tblPr>
      <w:tblGrid>
        <w:gridCol w:w="2236"/>
        <w:gridCol w:w="3576"/>
        <w:gridCol w:w="2126"/>
        <w:gridCol w:w="1561"/>
      </w:tblGrid>
      <w:tr w:rsidR="00800585" w:rsidRPr="00BC5C31" w14:paraId="754D33F8" w14:textId="77777777" w:rsidTr="00443337">
        <w:tc>
          <w:tcPr>
            <w:tcW w:w="2236" w:type="dxa"/>
          </w:tcPr>
          <w:p w14:paraId="4D3FB271" w14:textId="77777777" w:rsidR="00800585" w:rsidRPr="00BC5C31" w:rsidRDefault="00800585" w:rsidP="00443337">
            <w:pPr>
              <w:spacing w:line="240" w:lineRule="atLeast"/>
              <w:jc w:val="center"/>
              <w:rPr>
                <w:rFonts w:ascii="Times New Roman" w:hAnsi="Times New Roman" w:cs="Times New Roman"/>
                <w:szCs w:val="22"/>
              </w:rPr>
            </w:pPr>
            <w:r w:rsidRPr="00BC5C31">
              <w:rPr>
                <w:rFonts w:ascii="Times New Roman" w:hAnsi="Times New Roman" w:cs="Times New Roman"/>
                <w:szCs w:val="22"/>
              </w:rPr>
              <w:br w:type="page"/>
              <w:t>Details</w:t>
            </w:r>
          </w:p>
        </w:tc>
        <w:tc>
          <w:tcPr>
            <w:tcW w:w="3576" w:type="dxa"/>
          </w:tcPr>
          <w:p w14:paraId="1FAD70A5" w14:textId="77777777" w:rsidR="00800585" w:rsidRPr="00BC5C31" w:rsidRDefault="00800585" w:rsidP="00443337">
            <w:pPr>
              <w:spacing w:line="240" w:lineRule="atLeast"/>
              <w:jc w:val="center"/>
              <w:rPr>
                <w:rFonts w:ascii="Times New Roman" w:hAnsi="Times New Roman" w:cs="Times New Roman"/>
                <w:szCs w:val="22"/>
              </w:rPr>
            </w:pPr>
            <w:r w:rsidRPr="00BC5C31">
              <w:rPr>
                <w:rFonts w:ascii="Times New Roman" w:hAnsi="Times New Roman" w:cs="Times New Roman"/>
                <w:szCs w:val="22"/>
              </w:rPr>
              <w:t>Basis of estimation</w:t>
            </w:r>
          </w:p>
        </w:tc>
        <w:tc>
          <w:tcPr>
            <w:tcW w:w="2126" w:type="dxa"/>
          </w:tcPr>
          <w:p w14:paraId="5BC72A61" w14:textId="77777777" w:rsidR="00800585" w:rsidRPr="00BC5C31" w:rsidRDefault="00800585" w:rsidP="00443337">
            <w:pPr>
              <w:spacing w:line="240" w:lineRule="atLeast"/>
              <w:ind w:right="175"/>
              <w:jc w:val="right"/>
              <w:rPr>
                <w:rFonts w:ascii="Times New Roman" w:hAnsi="Times New Roman" w:cs="Times New Roman"/>
                <w:szCs w:val="22"/>
              </w:rPr>
            </w:pPr>
          </w:p>
        </w:tc>
        <w:tc>
          <w:tcPr>
            <w:tcW w:w="1561" w:type="dxa"/>
          </w:tcPr>
          <w:p w14:paraId="02B1AD2C" w14:textId="77777777" w:rsidR="00800585" w:rsidRPr="00BC5C31" w:rsidRDefault="00800585" w:rsidP="00443337">
            <w:pPr>
              <w:spacing w:line="240" w:lineRule="atLeast"/>
              <w:ind w:left="34" w:hanging="34"/>
              <w:rPr>
                <w:rFonts w:ascii="Times New Roman" w:hAnsi="Times New Roman" w:cs="Times New Roman"/>
                <w:szCs w:val="22"/>
              </w:rPr>
            </w:pPr>
          </w:p>
        </w:tc>
      </w:tr>
      <w:tr w:rsidR="00800585" w:rsidRPr="00BC5C31" w14:paraId="59F5A621" w14:textId="77777777" w:rsidTr="00443337">
        <w:tc>
          <w:tcPr>
            <w:tcW w:w="2236" w:type="dxa"/>
          </w:tcPr>
          <w:p w14:paraId="2DCF99C6" w14:textId="77777777" w:rsidR="00800585" w:rsidRPr="00BC5C31" w:rsidRDefault="00800585" w:rsidP="00443337">
            <w:pPr>
              <w:spacing w:line="240" w:lineRule="atLeast"/>
              <w:ind w:left="148"/>
              <w:jc w:val="thaiDistribute"/>
              <w:rPr>
                <w:rFonts w:ascii="Times New Roman" w:hAnsi="Times New Roman" w:cs="Times New Roman"/>
                <w:szCs w:val="22"/>
              </w:rPr>
            </w:pPr>
            <w:r w:rsidRPr="00BC5C31">
              <w:rPr>
                <w:rFonts w:ascii="Times New Roman" w:hAnsi="Times New Roman" w:cs="Times New Roman"/>
                <w:szCs w:val="22"/>
              </w:rPr>
              <w:t>Equity value</w:t>
            </w:r>
          </w:p>
        </w:tc>
        <w:tc>
          <w:tcPr>
            <w:tcW w:w="3576" w:type="dxa"/>
          </w:tcPr>
          <w:p w14:paraId="104B01E5" w14:textId="77777777" w:rsidR="00800585" w:rsidRPr="00BC5C31" w:rsidRDefault="00800585" w:rsidP="00443337">
            <w:pPr>
              <w:spacing w:line="240" w:lineRule="atLeast"/>
              <w:jc w:val="thaiDistribute"/>
              <w:rPr>
                <w:rFonts w:ascii="Times New Roman" w:hAnsi="Times New Roman" w:cs="Times New Roman"/>
                <w:szCs w:val="22"/>
              </w:rPr>
            </w:pPr>
            <w:r w:rsidRPr="00BC5C31">
              <w:rPr>
                <w:rFonts w:ascii="Times New Roman" w:hAnsi="Times New Roman" w:cs="Times New Roman"/>
                <w:szCs w:val="22"/>
              </w:rPr>
              <w:t>Income approach (in million Baht)</w:t>
            </w:r>
          </w:p>
        </w:tc>
        <w:tc>
          <w:tcPr>
            <w:tcW w:w="2126" w:type="dxa"/>
          </w:tcPr>
          <w:p w14:paraId="2894742D" w14:textId="77777777" w:rsidR="00800585" w:rsidRPr="00BC5C31" w:rsidRDefault="00800585" w:rsidP="00443337">
            <w:pPr>
              <w:spacing w:line="240" w:lineRule="atLeast"/>
              <w:ind w:left="-111" w:right="47"/>
              <w:jc w:val="right"/>
              <w:rPr>
                <w:rFonts w:ascii="Times New Roman" w:hAnsi="Times New Roman" w:cs="Times New Roman"/>
                <w:szCs w:val="22"/>
              </w:rPr>
            </w:pPr>
            <w:r w:rsidRPr="00BC5C31">
              <w:rPr>
                <w:rFonts w:ascii="Times New Roman" w:hAnsi="Times New Roman" w:cs="Times New Roman"/>
                <w:szCs w:val="22"/>
              </w:rPr>
              <w:t>3,989</w:t>
            </w:r>
          </w:p>
        </w:tc>
        <w:tc>
          <w:tcPr>
            <w:tcW w:w="1561" w:type="dxa"/>
            <w:vAlign w:val="bottom"/>
          </w:tcPr>
          <w:p w14:paraId="6239AED9" w14:textId="77777777" w:rsidR="00800585" w:rsidRPr="00BC5C31" w:rsidRDefault="00800585" w:rsidP="00443337">
            <w:pPr>
              <w:spacing w:line="240" w:lineRule="atLeast"/>
              <w:ind w:right="457"/>
              <w:jc w:val="right"/>
              <w:rPr>
                <w:rFonts w:ascii="Times New Roman" w:hAnsi="Times New Roman" w:cs="Times New Roman"/>
                <w:szCs w:val="22"/>
              </w:rPr>
            </w:pPr>
          </w:p>
        </w:tc>
      </w:tr>
      <w:tr w:rsidR="00800585" w:rsidRPr="00BC5C31" w14:paraId="1CE2AD50" w14:textId="77777777" w:rsidTr="00443337">
        <w:tc>
          <w:tcPr>
            <w:tcW w:w="2236" w:type="dxa"/>
          </w:tcPr>
          <w:p w14:paraId="3FF31E06" w14:textId="77777777" w:rsidR="00800585" w:rsidRPr="00BC5C31" w:rsidRDefault="00800585" w:rsidP="00443337">
            <w:pPr>
              <w:spacing w:line="240" w:lineRule="atLeast"/>
              <w:ind w:left="148"/>
              <w:jc w:val="thaiDistribute"/>
              <w:rPr>
                <w:rFonts w:ascii="Times New Roman" w:hAnsi="Times New Roman" w:cs="Times New Roman"/>
                <w:szCs w:val="22"/>
              </w:rPr>
            </w:pPr>
          </w:p>
        </w:tc>
        <w:tc>
          <w:tcPr>
            <w:tcW w:w="3576" w:type="dxa"/>
          </w:tcPr>
          <w:p w14:paraId="6CD3A471" w14:textId="77777777" w:rsidR="00800585" w:rsidRPr="00BC5C31" w:rsidRDefault="00800585" w:rsidP="00443337">
            <w:pPr>
              <w:spacing w:line="240" w:lineRule="atLeast"/>
              <w:jc w:val="thaiDistribute"/>
              <w:rPr>
                <w:rFonts w:ascii="Times New Roman" w:hAnsi="Times New Roman" w:cs="Times New Roman"/>
                <w:szCs w:val="22"/>
              </w:rPr>
            </w:pPr>
            <w:r w:rsidRPr="00BC5C31">
              <w:rPr>
                <w:rFonts w:ascii="Times New Roman" w:hAnsi="Times New Roman" w:cs="Times New Roman"/>
                <w:szCs w:val="22"/>
              </w:rPr>
              <w:t>Discount cash flows (% per year)</w:t>
            </w:r>
          </w:p>
        </w:tc>
        <w:tc>
          <w:tcPr>
            <w:tcW w:w="2126" w:type="dxa"/>
            <w:vAlign w:val="bottom"/>
          </w:tcPr>
          <w:p w14:paraId="0E588235" w14:textId="77777777" w:rsidR="00800585" w:rsidRPr="00BC5C31" w:rsidRDefault="00800585" w:rsidP="00443337">
            <w:pPr>
              <w:spacing w:line="240" w:lineRule="atLeast"/>
              <w:ind w:left="-111" w:right="47"/>
              <w:jc w:val="right"/>
              <w:rPr>
                <w:rFonts w:ascii="Times New Roman" w:hAnsi="Times New Roman" w:cs="Times New Roman"/>
                <w:szCs w:val="22"/>
              </w:rPr>
            </w:pPr>
            <w:r w:rsidRPr="00BC5C31">
              <w:rPr>
                <w:rFonts w:ascii="Times New Roman" w:hAnsi="Times New Roman" w:cs="Times New Roman"/>
                <w:szCs w:val="22"/>
              </w:rPr>
              <w:t>6.51</w:t>
            </w:r>
          </w:p>
        </w:tc>
        <w:tc>
          <w:tcPr>
            <w:tcW w:w="1561" w:type="dxa"/>
            <w:vAlign w:val="bottom"/>
          </w:tcPr>
          <w:p w14:paraId="7487E82B" w14:textId="77777777" w:rsidR="00800585" w:rsidRPr="00BC5C31" w:rsidRDefault="00800585" w:rsidP="00443337">
            <w:pPr>
              <w:spacing w:line="240" w:lineRule="atLeast"/>
              <w:ind w:right="457"/>
              <w:jc w:val="right"/>
              <w:rPr>
                <w:rFonts w:ascii="Times New Roman" w:hAnsi="Times New Roman" w:cs="Times New Roman"/>
                <w:szCs w:val="22"/>
              </w:rPr>
            </w:pPr>
          </w:p>
        </w:tc>
      </w:tr>
      <w:tr w:rsidR="00800585" w:rsidRPr="00BC5C31" w14:paraId="416D4BF8" w14:textId="77777777" w:rsidTr="00443337">
        <w:tc>
          <w:tcPr>
            <w:tcW w:w="2236" w:type="dxa"/>
          </w:tcPr>
          <w:p w14:paraId="3F1F9AEC" w14:textId="77777777" w:rsidR="00800585" w:rsidRPr="00BC5C31" w:rsidRDefault="00800585" w:rsidP="00443337">
            <w:pPr>
              <w:spacing w:line="240" w:lineRule="atLeast"/>
              <w:ind w:left="148"/>
              <w:jc w:val="thaiDistribute"/>
              <w:rPr>
                <w:rFonts w:ascii="Times New Roman" w:hAnsi="Times New Roman" w:cs="Times New Roman"/>
                <w:szCs w:val="22"/>
              </w:rPr>
            </w:pPr>
          </w:p>
        </w:tc>
        <w:tc>
          <w:tcPr>
            <w:tcW w:w="3576" w:type="dxa"/>
          </w:tcPr>
          <w:p w14:paraId="3A8726CD" w14:textId="77777777" w:rsidR="00800585" w:rsidRPr="00BC5C31" w:rsidRDefault="00800585" w:rsidP="00443337">
            <w:pPr>
              <w:spacing w:line="240" w:lineRule="atLeast"/>
              <w:jc w:val="thaiDistribute"/>
              <w:rPr>
                <w:rFonts w:ascii="Times New Roman" w:hAnsi="Times New Roman" w:cs="Times New Roman"/>
                <w:szCs w:val="22"/>
              </w:rPr>
            </w:pPr>
            <w:r w:rsidRPr="00BC5C31">
              <w:rPr>
                <w:rFonts w:ascii="Times New Roman" w:hAnsi="Times New Roman" w:cs="Times New Roman"/>
                <w:szCs w:val="22"/>
              </w:rPr>
              <w:t>Growth rate (% per year)</w:t>
            </w:r>
          </w:p>
        </w:tc>
        <w:tc>
          <w:tcPr>
            <w:tcW w:w="2126" w:type="dxa"/>
            <w:vAlign w:val="bottom"/>
          </w:tcPr>
          <w:p w14:paraId="6DE862DB" w14:textId="77777777" w:rsidR="00800585" w:rsidRPr="00BC5C31" w:rsidRDefault="00800585" w:rsidP="00443337">
            <w:pPr>
              <w:spacing w:line="240" w:lineRule="atLeast"/>
              <w:ind w:left="-111" w:right="47"/>
              <w:jc w:val="right"/>
              <w:rPr>
                <w:rFonts w:ascii="Times New Roman" w:hAnsi="Times New Roman" w:cs="Times New Roman"/>
                <w:szCs w:val="22"/>
              </w:rPr>
            </w:pPr>
            <w:r w:rsidRPr="00BC5C31">
              <w:rPr>
                <w:rFonts w:ascii="Times New Roman" w:hAnsi="Times New Roman" w:cs="Times New Roman"/>
                <w:szCs w:val="22"/>
              </w:rPr>
              <w:t>0 – 2.0</w:t>
            </w:r>
          </w:p>
        </w:tc>
        <w:tc>
          <w:tcPr>
            <w:tcW w:w="1561" w:type="dxa"/>
            <w:vAlign w:val="bottom"/>
          </w:tcPr>
          <w:p w14:paraId="07256A57" w14:textId="77777777" w:rsidR="00800585" w:rsidRPr="00BC5C31" w:rsidRDefault="00800585" w:rsidP="00443337">
            <w:pPr>
              <w:spacing w:line="240" w:lineRule="atLeast"/>
              <w:ind w:right="457"/>
              <w:jc w:val="right"/>
              <w:rPr>
                <w:rFonts w:ascii="Times New Roman" w:hAnsi="Times New Roman" w:cs="Times New Roman"/>
                <w:szCs w:val="22"/>
              </w:rPr>
            </w:pPr>
          </w:p>
        </w:tc>
      </w:tr>
      <w:tr w:rsidR="00800585" w:rsidRPr="00BC5C31" w14:paraId="03CDBB5C" w14:textId="77777777" w:rsidTr="00443337">
        <w:tc>
          <w:tcPr>
            <w:tcW w:w="2236" w:type="dxa"/>
          </w:tcPr>
          <w:p w14:paraId="1908440F" w14:textId="77777777" w:rsidR="00800585" w:rsidRPr="00BC5C31" w:rsidRDefault="00800585" w:rsidP="00443337">
            <w:pPr>
              <w:spacing w:line="240" w:lineRule="atLeast"/>
              <w:ind w:left="148"/>
              <w:jc w:val="thaiDistribute"/>
              <w:rPr>
                <w:rFonts w:ascii="Times New Roman" w:hAnsi="Times New Roman" w:cs="Times New Roman"/>
                <w:szCs w:val="22"/>
              </w:rPr>
            </w:pPr>
          </w:p>
        </w:tc>
        <w:tc>
          <w:tcPr>
            <w:tcW w:w="3576" w:type="dxa"/>
          </w:tcPr>
          <w:p w14:paraId="6D27BA8E" w14:textId="77777777" w:rsidR="00800585" w:rsidRPr="00BC5C31" w:rsidRDefault="00800585" w:rsidP="00443337">
            <w:pPr>
              <w:spacing w:line="240" w:lineRule="atLeast"/>
              <w:jc w:val="thaiDistribute"/>
              <w:rPr>
                <w:rFonts w:ascii="Times New Roman" w:hAnsi="Times New Roman" w:cs="Times New Roman"/>
                <w:szCs w:val="22"/>
              </w:rPr>
            </w:pPr>
            <w:r w:rsidRPr="00BC5C31">
              <w:rPr>
                <w:rFonts w:ascii="Times New Roman" w:hAnsi="Times New Roman" w:cs="Times New Roman"/>
                <w:szCs w:val="22"/>
              </w:rPr>
              <w:t>Remaining period (years)</w:t>
            </w:r>
          </w:p>
        </w:tc>
        <w:tc>
          <w:tcPr>
            <w:tcW w:w="2126" w:type="dxa"/>
            <w:vAlign w:val="bottom"/>
          </w:tcPr>
          <w:p w14:paraId="282CC1E3" w14:textId="77777777" w:rsidR="00800585" w:rsidRPr="00BC5C31" w:rsidRDefault="00800585" w:rsidP="00443337">
            <w:pPr>
              <w:spacing w:line="240" w:lineRule="atLeast"/>
              <w:ind w:left="-111" w:right="47"/>
              <w:jc w:val="right"/>
              <w:rPr>
                <w:rFonts w:ascii="Times New Roman" w:hAnsi="Times New Roman" w:cs="Times New Roman"/>
                <w:szCs w:val="22"/>
              </w:rPr>
            </w:pPr>
            <w:r w:rsidRPr="00BC5C31">
              <w:rPr>
                <w:rFonts w:ascii="Times New Roman" w:hAnsi="Times New Roman" w:cs="Times New Roman"/>
                <w:szCs w:val="22"/>
              </w:rPr>
              <w:t>20 - 22</w:t>
            </w:r>
          </w:p>
        </w:tc>
        <w:tc>
          <w:tcPr>
            <w:tcW w:w="1561" w:type="dxa"/>
            <w:vAlign w:val="bottom"/>
          </w:tcPr>
          <w:p w14:paraId="5816F54F" w14:textId="77777777" w:rsidR="00800585" w:rsidRPr="00BC5C31" w:rsidRDefault="00800585" w:rsidP="00443337">
            <w:pPr>
              <w:spacing w:line="240" w:lineRule="atLeast"/>
              <w:ind w:right="457"/>
              <w:jc w:val="right"/>
              <w:rPr>
                <w:rFonts w:ascii="Times New Roman" w:hAnsi="Times New Roman" w:cs="Times New Roman"/>
                <w:szCs w:val="22"/>
              </w:rPr>
            </w:pPr>
          </w:p>
        </w:tc>
      </w:tr>
    </w:tbl>
    <w:p w14:paraId="06995BDE" w14:textId="77777777" w:rsidR="00800585" w:rsidRPr="00BC5C31" w:rsidRDefault="00800585" w:rsidP="00800585">
      <w:pPr>
        <w:tabs>
          <w:tab w:val="left" w:pos="567"/>
        </w:tabs>
        <w:spacing w:after="0" w:line="240" w:lineRule="atLeast"/>
        <w:ind w:left="540" w:right="-25"/>
        <w:rPr>
          <w:rFonts w:ascii="Times New Roman" w:hAnsi="Times New Roman" w:cs="Times New Roman"/>
          <w:b/>
          <w:bCs/>
          <w:szCs w:val="22"/>
        </w:rPr>
      </w:pPr>
    </w:p>
    <w:p w14:paraId="446603E7" w14:textId="77777777" w:rsidR="00800585" w:rsidRPr="00BC5C31" w:rsidRDefault="00800585" w:rsidP="000B28E5">
      <w:pPr>
        <w:tabs>
          <w:tab w:val="left" w:pos="567"/>
        </w:tabs>
        <w:spacing w:after="0" w:line="240" w:lineRule="atLeast"/>
        <w:ind w:left="540" w:right="-25"/>
        <w:jc w:val="both"/>
        <w:rPr>
          <w:rFonts w:ascii="Times New Roman" w:hAnsi="Times New Roman"/>
          <w:szCs w:val="22"/>
        </w:rPr>
      </w:pPr>
      <w:r w:rsidRPr="00BC5C31">
        <w:rPr>
          <w:rFonts w:ascii="Times New Roman" w:hAnsi="Times New Roman"/>
          <w:szCs w:val="22"/>
        </w:rPr>
        <w:t xml:space="preserve">The recoverable amounts of investment in </w:t>
      </w:r>
      <w:proofErr w:type="gramStart"/>
      <w:r w:rsidRPr="00BC5C31">
        <w:rPr>
          <w:rFonts w:ascii="Times New Roman" w:hAnsi="Times New Roman"/>
          <w:szCs w:val="22"/>
        </w:rPr>
        <w:t>associate</w:t>
      </w:r>
      <w:proofErr w:type="gramEnd"/>
      <w:r w:rsidRPr="00BC5C31">
        <w:rPr>
          <w:rFonts w:ascii="Times New Roman" w:hAnsi="Times New Roman"/>
          <w:szCs w:val="22"/>
        </w:rPr>
        <w:t xml:space="preserve"> were higher than the book value.  Therefore, the Company has not considered </w:t>
      </w:r>
      <w:proofErr w:type="gramStart"/>
      <w:r w:rsidRPr="00BC5C31">
        <w:rPr>
          <w:rFonts w:ascii="Times New Roman" w:hAnsi="Times New Roman"/>
          <w:szCs w:val="22"/>
        </w:rPr>
        <w:t>to set</w:t>
      </w:r>
      <w:proofErr w:type="gramEnd"/>
      <w:r w:rsidRPr="00BC5C31">
        <w:rPr>
          <w:rFonts w:ascii="Times New Roman" w:hAnsi="Times New Roman"/>
          <w:szCs w:val="22"/>
        </w:rPr>
        <w:t xml:space="preserve"> the allowance for impairment of investment in such </w:t>
      </w:r>
      <w:proofErr w:type="gramStart"/>
      <w:r w:rsidRPr="00BC5C31">
        <w:rPr>
          <w:rFonts w:ascii="Times New Roman" w:hAnsi="Times New Roman"/>
          <w:szCs w:val="22"/>
        </w:rPr>
        <w:t>associate</w:t>
      </w:r>
      <w:proofErr w:type="gramEnd"/>
      <w:r w:rsidRPr="00BC5C31">
        <w:rPr>
          <w:rFonts w:ascii="Times New Roman" w:hAnsi="Times New Roman"/>
          <w:szCs w:val="22"/>
        </w:rPr>
        <w:t>.</w:t>
      </w:r>
    </w:p>
    <w:p w14:paraId="18B08DDC" w14:textId="77777777" w:rsidR="00800585" w:rsidRPr="00BC5C31" w:rsidRDefault="00800585" w:rsidP="00800585">
      <w:pPr>
        <w:tabs>
          <w:tab w:val="left" w:pos="567"/>
        </w:tabs>
        <w:spacing w:after="0" w:line="240" w:lineRule="atLeast"/>
        <w:ind w:left="540" w:right="-25"/>
        <w:rPr>
          <w:rFonts w:ascii="Times New Roman" w:hAnsi="Times New Roman" w:cs="Times New Roman"/>
          <w:b/>
          <w:bCs/>
          <w:szCs w:val="22"/>
        </w:rPr>
      </w:pPr>
    </w:p>
    <w:p w14:paraId="483EFBB3" w14:textId="77777777" w:rsidR="00800585" w:rsidRPr="00BC5C31" w:rsidRDefault="00800585" w:rsidP="00800585">
      <w:pPr>
        <w:tabs>
          <w:tab w:val="left" w:pos="567"/>
        </w:tabs>
        <w:spacing w:after="0" w:line="240" w:lineRule="atLeast"/>
        <w:ind w:left="540" w:right="-25"/>
        <w:rPr>
          <w:rFonts w:ascii="Times New Roman" w:hAnsi="Times New Roman" w:cs="Times New Roman"/>
          <w:b/>
          <w:bCs/>
          <w:szCs w:val="22"/>
        </w:rPr>
      </w:pPr>
      <w:r w:rsidRPr="00BC5C31">
        <w:rPr>
          <w:rFonts w:ascii="Times New Roman" w:hAnsi="Times New Roman" w:cs="Times New Roman"/>
          <w:b/>
          <w:bCs/>
          <w:szCs w:val="22"/>
        </w:rPr>
        <w:t>Non-current assets held for sale</w:t>
      </w:r>
    </w:p>
    <w:p w14:paraId="334AE682" w14:textId="77777777" w:rsidR="00800585" w:rsidRPr="00BC5C31" w:rsidRDefault="00800585" w:rsidP="00800585">
      <w:pPr>
        <w:tabs>
          <w:tab w:val="left" w:pos="567"/>
        </w:tabs>
        <w:spacing w:after="0" w:line="240" w:lineRule="atLeast"/>
        <w:ind w:left="540" w:right="-25"/>
        <w:rPr>
          <w:rFonts w:ascii="Times New Roman" w:hAnsi="Times New Roman" w:cs="Times New Roman"/>
          <w:b/>
          <w:bCs/>
          <w:szCs w:val="22"/>
        </w:rPr>
      </w:pPr>
    </w:p>
    <w:p w14:paraId="5B79D2F4" w14:textId="77777777" w:rsidR="00800585" w:rsidRPr="00BC5C31" w:rsidRDefault="00800585" w:rsidP="00800585">
      <w:pPr>
        <w:tabs>
          <w:tab w:val="left" w:pos="567"/>
        </w:tabs>
        <w:spacing w:after="0" w:line="240" w:lineRule="atLeast"/>
        <w:ind w:left="540" w:right="-25"/>
        <w:rPr>
          <w:rFonts w:ascii="Times New Roman" w:hAnsi="Times New Roman" w:cs="Times New Roman"/>
          <w:b/>
          <w:bCs/>
          <w:i/>
          <w:iCs/>
          <w:szCs w:val="22"/>
        </w:rPr>
      </w:pPr>
      <w:r w:rsidRPr="00BC5C31">
        <w:rPr>
          <w:rFonts w:ascii="Times New Roman" w:hAnsi="Times New Roman" w:cs="Times New Roman"/>
          <w:b/>
          <w:bCs/>
          <w:i/>
          <w:iCs/>
          <w:szCs w:val="22"/>
        </w:rPr>
        <w:t>At Ease Property Co., Ltd.</w:t>
      </w:r>
    </w:p>
    <w:p w14:paraId="6B9ED0A6" w14:textId="77777777" w:rsidR="00800585" w:rsidRPr="00BC5C31" w:rsidRDefault="00800585" w:rsidP="00800585">
      <w:pPr>
        <w:tabs>
          <w:tab w:val="left" w:pos="567"/>
        </w:tabs>
        <w:spacing w:after="0" w:line="240" w:lineRule="atLeast"/>
        <w:ind w:left="540" w:right="-25"/>
        <w:rPr>
          <w:rFonts w:ascii="Times New Roman" w:hAnsi="Times New Roman" w:cs="Times New Roman"/>
          <w:szCs w:val="22"/>
        </w:rPr>
      </w:pPr>
      <w:bookmarkStart w:id="6" w:name="_Hlk197530337"/>
    </w:p>
    <w:bookmarkEnd w:id="6"/>
    <w:p w14:paraId="46B773BB" w14:textId="7B9EF885" w:rsidR="00800585" w:rsidRPr="00BC5C31" w:rsidRDefault="00800585" w:rsidP="000B28E5">
      <w:pPr>
        <w:tabs>
          <w:tab w:val="left" w:pos="567"/>
        </w:tabs>
        <w:spacing w:after="0" w:line="240" w:lineRule="atLeast"/>
        <w:ind w:left="540" w:right="-25"/>
        <w:jc w:val="both"/>
        <w:rPr>
          <w:rFonts w:ascii="Times New Roman" w:hAnsi="Times New Roman" w:cs="Times New Roman"/>
          <w:szCs w:val="22"/>
        </w:rPr>
      </w:pPr>
      <w:r w:rsidRPr="00BC5C31">
        <w:rPr>
          <w:rFonts w:ascii="Times New Roman" w:hAnsi="Times New Roman" w:cs="Times New Roman"/>
          <w:szCs w:val="22"/>
        </w:rPr>
        <w:t xml:space="preserve">As at 30 </w:t>
      </w:r>
      <w:r w:rsidR="00163DF7" w:rsidRPr="00BC5C31">
        <w:rPr>
          <w:rFonts w:ascii="Times New Roman" w:hAnsi="Times New Roman" w:cs="Times New Roman"/>
          <w:szCs w:val="22"/>
        </w:rPr>
        <w:t>September</w:t>
      </w:r>
      <w:r w:rsidRPr="00BC5C31">
        <w:rPr>
          <w:rFonts w:ascii="Times New Roman" w:hAnsi="Times New Roman" w:cs="Times New Roman"/>
          <w:szCs w:val="22"/>
        </w:rPr>
        <w:t xml:space="preserve"> 2025 and 31 December </w:t>
      </w:r>
      <w:r w:rsidRPr="00BC5C31">
        <w:rPr>
          <w:rFonts w:ascii="Times New Roman" w:hAnsi="Times New Roman" w:cs="Times New Roman"/>
          <w:szCs w:val="22"/>
          <w:cs/>
        </w:rPr>
        <w:t>2024</w:t>
      </w:r>
      <w:r w:rsidRPr="00BC5C31">
        <w:rPr>
          <w:rFonts w:ascii="Times New Roman" w:hAnsi="Times New Roman" w:cs="Times New Roman"/>
          <w:szCs w:val="22"/>
        </w:rPr>
        <w:t>, the remaining investments in indirect associate amount to 775,769 shares and 892,131 shares, representing 16.33% and 18.78% of the issued share capital, respectively, with a value of Baht 77 million and Baht 88 million, respectively has been classified by the Group as non-current assets held for sale under current assets in full amount in the consolidated financial statements.</w:t>
      </w:r>
    </w:p>
    <w:p w14:paraId="06DF977E" w14:textId="77777777" w:rsidR="00800585" w:rsidRPr="00BC5C31" w:rsidRDefault="00800585" w:rsidP="00800585">
      <w:pPr>
        <w:tabs>
          <w:tab w:val="left" w:pos="567"/>
        </w:tabs>
        <w:spacing w:after="0" w:line="240" w:lineRule="atLeast"/>
        <w:ind w:left="540" w:right="-25"/>
        <w:rPr>
          <w:rFonts w:ascii="Times New Roman" w:hAnsi="Times New Roman" w:cs="Times New Roman"/>
          <w:szCs w:val="22"/>
        </w:rPr>
      </w:pPr>
    </w:p>
    <w:p w14:paraId="4AC365FC" w14:textId="77777777" w:rsidR="00800585" w:rsidRPr="00BC5C31" w:rsidRDefault="00800585" w:rsidP="008D625E">
      <w:pPr>
        <w:pStyle w:val="ListParagraph"/>
        <w:numPr>
          <w:ilvl w:val="0"/>
          <w:numId w:val="10"/>
        </w:numPr>
        <w:tabs>
          <w:tab w:val="left" w:pos="567"/>
        </w:tabs>
        <w:ind w:left="993" w:right="-25"/>
        <w:jc w:val="both"/>
        <w:rPr>
          <w:rFonts w:ascii="Times New Roman" w:hAnsi="Times New Roman" w:cs="Times New Roman"/>
          <w:sz w:val="22"/>
          <w:szCs w:val="22"/>
        </w:rPr>
      </w:pPr>
      <w:r w:rsidRPr="00BC5C31">
        <w:rPr>
          <w:rFonts w:ascii="Times New Roman" w:hAnsi="Times New Roman" w:cs="Times New Roman"/>
          <w:sz w:val="22"/>
          <w:szCs w:val="22"/>
        </w:rPr>
        <w:t xml:space="preserve">On 15 July </w:t>
      </w:r>
      <w:r w:rsidRPr="00BC5C31">
        <w:rPr>
          <w:rFonts w:ascii="Times New Roman" w:hAnsi="Times New Roman" w:cs="Times New Roman"/>
          <w:sz w:val="22"/>
          <w:szCs w:val="22"/>
          <w:cs/>
        </w:rPr>
        <w:t>2024</w:t>
      </w:r>
      <w:r w:rsidRPr="00BC5C31">
        <w:rPr>
          <w:rFonts w:ascii="Times New Roman" w:hAnsi="Times New Roman" w:cs="Times New Roman"/>
          <w:sz w:val="22"/>
          <w:szCs w:val="22"/>
        </w:rPr>
        <w:t xml:space="preserve">, the Board of Directors' meeting approved to sell ordinary shares of At Ease Property Co., Ltd. (an indirect associated company) in the amount of 1.91 million shares, in the proportion of 40.22% to a related company (Smooth </w:t>
      </w:r>
      <w:proofErr w:type="gramStart"/>
      <w:r w:rsidRPr="00BC5C31">
        <w:rPr>
          <w:rFonts w:ascii="Times New Roman" w:hAnsi="Times New Roman" w:cs="Times New Roman"/>
          <w:sz w:val="22"/>
          <w:szCs w:val="22"/>
        </w:rPr>
        <w:t>As</w:t>
      </w:r>
      <w:proofErr w:type="gramEnd"/>
      <w:r w:rsidRPr="00BC5C31">
        <w:rPr>
          <w:rFonts w:ascii="Times New Roman" w:hAnsi="Times New Roman" w:cs="Times New Roman"/>
          <w:sz w:val="22"/>
          <w:szCs w:val="22"/>
        </w:rPr>
        <w:t xml:space="preserve"> Silk Co., Ltd.) totaling Baht 197 million.</w:t>
      </w:r>
    </w:p>
    <w:p w14:paraId="452C4AA4" w14:textId="77777777" w:rsidR="00800585" w:rsidRPr="00BC5C31" w:rsidRDefault="00800585" w:rsidP="00800585">
      <w:pPr>
        <w:pStyle w:val="ListParagraph"/>
        <w:tabs>
          <w:tab w:val="left" w:pos="567"/>
        </w:tabs>
        <w:ind w:left="993" w:right="-25" w:firstLine="0"/>
        <w:jc w:val="both"/>
        <w:rPr>
          <w:rFonts w:ascii="Times New Roman" w:hAnsi="Times New Roman" w:cs="Times New Roman"/>
          <w:sz w:val="22"/>
          <w:szCs w:val="22"/>
        </w:rPr>
      </w:pPr>
    </w:p>
    <w:p w14:paraId="4F38441A" w14:textId="77777777" w:rsidR="00800585" w:rsidRPr="00BC5C31" w:rsidRDefault="00800585" w:rsidP="008D625E">
      <w:pPr>
        <w:pStyle w:val="ListParagraph"/>
        <w:numPr>
          <w:ilvl w:val="0"/>
          <w:numId w:val="10"/>
        </w:numPr>
        <w:tabs>
          <w:tab w:val="left" w:pos="567"/>
        </w:tabs>
        <w:ind w:left="993" w:right="-25"/>
        <w:jc w:val="both"/>
        <w:rPr>
          <w:rFonts w:ascii="Times New Roman" w:hAnsi="Times New Roman" w:cs="Times New Roman"/>
          <w:sz w:val="22"/>
          <w:szCs w:val="22"/>
        </w:rPr>
      </w:pPr>
      <w:r w:rsidRPr="00BC5C31">
        <w:rPr>
          <w:rFonts w:ascii="Times New Roman" w:hAnsi="Times New Roman" w:cs="Times New Roman"/>
          <w:sz w:val="22"/>
          <w:szCs w:val="22"/>
        </w:rPr>
        <w:t xml:space="preserve">Subsequently, on 23 September </w:t>
      </w:r>
      <w:r w:rsidRPr="00BC5C31">
        <w:rPr>
          <w:rFonts w:ascii="Times New Roman" w:hAnsi="Times New Roman" w:cs="Times New Roman"/>
          <w:sz w:val="22"/>
          <w:szCs w:val="22"/>
          <w:cs/>
        </w:rPr>
        <w:t>2024</w:t>
      </w:r>
      <w:r w:rsidRPr="00BC5C31">
        <w:rPr>
          <w:rFonts w:ascii="Times New Roman" w:hAnsi="Times New Roman" w:cs="Times New Roman"/>
          <w:sz w:val="22"/>
          <w:szCs w:val="22"/>
        </w:rPr>
        <w:t xml:space="preserve">, a subsidiary (Mantra Asset Co., Ltd.) entered into a share purchase agreement to sell shares of At Ease Property Co., Ltd. (a direct associated company) with a related company (Smooth As Silk Co., Ltd.) of </w:t>
      </w:r>
      <w:r w:rsidRPr="00BC5C31">
        <w:rPr>
          <w:rFonts w:ascii="Times New Roman" w:hAnsi="Times New Roman" w:cs="Times New Roman"/>
          <w:sz w:val="22"/>
          <w:szCs w:val="22"/>
          <w:cs/>
        </w:rPr>
        <w:t>1.91</w:t>
      </w:r>
      <w:r w:rsidRPr="00BC5C31">
        <w:rPr>
          <w:rFonts w:ascii="Times New Roman" w:hAnsi="Times New Roman" w:cs="Times New Roman"/>
          <w:sz w:val="22"/>
          <w:szCs w:val="22"/>
        </w:rPr>
        <w:t xml:space="preserve"> million shares in the proportion of </w:t>
      </w:r>
      <w:r w:rsidRPr="00BC5C31">
        <w:rPr>
          <w:rFonts w:ascii="Times New Roman" w:hAnsi="Times New Roman" w:cs="Times New Roman"/>
          <w:sz w:val="22"/>
          <w:szCs w:val="22"/>
          <w:cs/>
        </w:rPr>
        <w:t>40.22%</w:t>
      </w:r>
      <w:r w:rsidRPr="00BC5C31">
        <w:rPr>
          <w:rFonts w:ascii="Times New Roman" w:hAnsi="Times New Roman" w:cs="Times New Roman"/>
          <w:sz w:val="22"/>
          <w:szCs w:val="22"/>
        </w:rPr>
        <w:t xml:space="preserve">, at price of Baht </w:t>
      </w:r>
      <w:r w:rsidRPr="00BC5C31">
        <w:rPr>
          <w:rFonts w:ascii="Times New Roman" w:hAnsi="Times New Roman" w:cs="Times New Roman"/>
          <w:sz w:val="22"/>
          <w:szCs w:val="22"/>
          <w:cs/>
        </w:rPr>
        <w:t>103.12376</w:t>
      </w:r>
      <w:r w:rsidRPr="00BC5C31">
        <w:rPr>
          <w:rFonts w:ascii="Times New Roman" w:hAnsi="Times New Roman" w:cs="Times New Roman"/>
          <w:sz w:val="22"/>
          <w:szCs w:val="22"/>
        </w:rPr>
        <w:t xml:space="preserve"> per share (the price determined by the Management), which were appraised by the independent appraiser on 15 May 2023, totaling Baht </w:t>
      </w:r>
      <w:r w:rsidRPr="00BC5C31">
        <w:rPr>
          <w:rFonts w:ascii="Times New Roman" w:hAnsi="Times New Roman" w:cs="Times New Roman"/>
          <w:sz w:val="22"/>
          <w:szCs w:val="22"/>
          <w:cs/>
        </w:rPr>
        <w:t>197</w:t>
      </w:r>
      <w:r w:rsidRPr="00BC5C31">
        <w:rPr>
          <w:rFonts w:ascii="Times New Roman" w:hAnsi="Times New Roman" w:cs="Times New Roman"/>
          <w:sz w:val="22"/>
          <w:szCs w:val="22"/>
        </w:rPr>
        <w:t xml:space="preserve"> million, requiring payable and </w:t>
      </w:r>
      <w:bookmarkStart w:id="7" w:name="_Hlk197689068"/>
      <w:r w:rsidRPr="00BC5C31">
        <w:rPr>
          <w:rFonts w:ascii="Times New Roman" w:hAnsi="Times New Roman" w:cs="Times New Roman"/>
          <w:sz w:val="22"/>
          <w:szCs w:val="22"/>
        </w:rPr>
        <w:t xml:space="preserve">transferable ownership </w:t>
      </w:r>
      <w:bookmarkEnd w:id="7"/>
      <w:r w:rsidRPr="00BC5C31">
        <w:rPr>
          <w:rFonts w:ascii="Times New Roman" w:hAnsi="Times New Roman" w:cs="Times New Roman"/>
          <w:sz w:val="22"/>
          <w:szCs w:val="22"/>
        </w:rPr>
        <w:t>were as follows:</w:t>
      </w:r>
    </w:p>
    <w:p w14:paraId="3C998112" w14:textId="77777777" w:rsidR="00800585" w:rsidRPr="00BC5C31" w:rsidRDefault="00800585" w:rsidP="00800585">
      <w:pPr>
        <w:pStyle w:val="ListParagraph"/>
        <w:jc w:val="left"/>
        <w:rPr>
          <w:rFonts w:ascii="Times New Roman" w:hAnsi="Times New Roman" w:cs="Times New Roman"/>
          <w:sz w:val="22"/>
          <w:szCs w:val="22"/>
        </w:rPr>
      </w:pPr>
    </w:p>
    <w:p w14:paraId="67F97165" w14:textId="77777777" w:rsidR="00800585" w:rsidRPr="00BC5C31" w:rsidRDefault="00800585" w:rsidP="00800585">
      <w:pPr>
        <w:pStyle w:val="ListParagraph"/>
        <w:tabs>
          <w:tab w:val="left" w:pos="567"/>
        </w:tabs>
        <w:ind w:left="2694" w:right="-25" w:hanging="1701"/>
        <w:jc w:val="both"/>
        <w:rPr>
          <w:rFonts w:ascii="Times New Roman" w:hAnsi="Times New Roman" w:cs="Times New Roman"/>
          <w:sz w:val="22"/>
          <w:szCs w:val="22"/>
        </w:rPr>
      </w:pPr>
      <w:r w:rsidRPr="00BC5C31">
        <w:rPr>
          <w:rFonts w:ascii="Times New Roman" w:hAnsi="Times New Roman" w:cs="Times New Roman"/>
          <w:sz w:val="22"/>
          <w:szCs w:val="22"/>
        </w:rPr>
        <w:t>The first time:</w:t>
      </w:r>
      <w:r w:rsidRPr="00BC5C31">
        <w:rPr>
          <w:rFonts w:ascii="Times New Roman" w:hAnsi="Times New Roman" w:cs="Times New Roman"/>
          <w:sz w:val="22"/>
          <w:szCs w:val="22"/>
        </w:rPr>
        <w:tab/>
        <w:t xml:space="preserve">722,433 shares, amounting to Baht 75 million, requiring payable on 30 September 2024, the Company received the payment in the </w:t>
      </w:r>
      <w:proofErr w:type="gramStart"/>
      <w:r w:rsidRPr="00BC5C31">
        <w:rPr>
          <w:rFonts w:ascii="Times New Roman" w:hAnsi="Times New Roman" w:cs="Times New Roman"/>
          <w:sz w:val="22"/>
          <w:szCs w:val="22"/>
        </w:rPr>
        <w:t>amount</w:t>
      </w:r>
      <w:proofErr w:type="gramEnd"/>
      <w:r w:rsidRPr="00BC5C31">
        <w:rPr>
          <w:rFonts w:ascii="Times New Roman" w:hAnsi="Times New Roman" w:cs="Times New Roman"/>
          <w:sz w:val="22"/>
          <w:szCs w:val="22"/>
        </w:rPr>
        <w:t xml:space="preserve"> of Baht 75 million and registered to transfer ownership of </w:t>
      </w:r>
      <w:r w:rsidRPr="00BC5C31">
        <w:rPr>
          <w:rFonts w:ascii="Times New Roman" w:hAnsi="Times New Roman" w:cs="Times New Roman"/>
          <w:sz w:val="22"/>
          <w:szCs w:val="22"/>
          <w:cs/>
        </w:rPr>
        <w:t>722,433</w:t>
      </w:r>
      <w:r w:rsidRPr="00BC5C31">
        <w:rPr>
          <w:rFonts w:ascii="Times New Roman" w:hAnsi="Times New Roman" w:cs="Times New Roman"/>
          <w:sz w:val="22"/>
          <w:szCs w:val="22"/>
        </w:rPr>
        <w:t xml:space="preserve"> ordinary shares to the buyer with the Ministry of Commerce on 25 September 2024.</w:t>
      </w:r>
    </w:p>
    <w:p w14:paraId="67801212" w14:textId="77777777" w:rsidR="00800585" w:rsidRPr="00BC5C31" w:rsidRDefault="00800585" w:rsidP="00800585">
      <w:pPr>
        <w:pStyle w:val="ListParagraph"/>
        <w:tabs>
          <w:tab w:val="left" w:pos="567"/>
        </w:tabs>
        <w:ind w:left="2694" w:right="-25" w:hanging="1701"/>
        <w:jc w:val="both"/>
        <w:rPr>
          <w:rFonts w:ascii="Times New Roman" w:hAnsi="Times New Roman" w:cs="Times New Roman"/>
          <w:sz w:val="22"/>
          <w:szCs w:val="22"/>
        </w:rPr>
      </w:pPr>
    </w:p>
    <w:p w14:paraId="37422956" w14:textId="77777777" w:rsidR="00800585" w:rsidRPr="00BC5C31" w:rsidRDefault="00800585" w:rsidP="00800585">
      <w:pPr>
        <w:pStyle w:val="ListParagraph"/>
        <w:tabs>
          <w:tab w:val="left" w:pos="567"/>
        </w:tabs>
        <w:ind w:left="2694" w:right="-25" w:hanging="1701"/>
        <w:jc w:val="both"/>
        <w:rPr>
          <w:rFonts w:ascii="Times New Roman" w:hAnsi="Times New Roman" w:cs="Times New Roman"/>
          <w:sz w:val="22"/>
          <w:szCs w:val="22"/>
        </w:rPr>
      </w:pPr>
      <w:r w:rsidRPr="00BC5C31">
        <w:rPr>
          <w:rFonts w:ascii="Times New Roman" w:hAnsi="Times New Roman" w:cs="Times New Roman"/>
          <w:sz w:val="22"/>
          <w:szCs w:val="22"/>
        </w:rPr>
        <w:t>The second time:</w:t>
      </w:r>
      <w:r w:rsidRPr="00BC5C31">
        <w:rPr>
          <w:rFonts w:ascii="Times New Roman" w:hAnsi="Times New Roman" w:cs="Times New Roman"/>
          <w:sz w:val="22"/>
          <w:szCs w:val="22"/>
        </w:rPr>
        <w:tab/>
      </w:r>
      <w:r w:rsidRPr="00BC5C31">
        <w:rPr>
          <w:rFonts w:ascii="Times New Roman" w:hAnsi="Times New Roman" w:cs="Times New Roman"/>
          <w:sz w:val="22"/>
          <w:szCs w:val="22"/>
          <w:cs/>
        </w:rPr>
        <w:t>586,674</w:t>
      </w:r>
      <w:r w:rsidRPr="00BC5C31">
        <w:rPr>
          <w:rFonts w:ascii="Times New Roman" w:hAnsi="Times New Roman" w:cs="Times New Roman"/>
          <w:sz w:val="22"/>
          <w:szCs w:val="22"/>
        </w:rPr>
        <w:t xml:space="preserve"> shares, amounting to Baht </w:t>
      </w:r>
      <w:r w:rsidRPr="00BC5C31">
        <w:rPr>
          <w:rFonts w:ascii="Times New Roman" w:hAnsi="Times New Roman" w:cs="Times New Roman"/>
          <w:sz w:val="22"/>
          <w:szCs w:val="22"/>
          <w:cs/>
        </w:rPr>
        <w:t>60</w:t>
      </w:r>
      <w:r w:rsidRPr="00BC5C31">
        <w:rPr>
          <w:rFonts w:ascii="Times New Roman" w:hAnsi="Times New Roman" w:cs="Times New Roman"/>
          <w:sz w:val="22"/>
          <w:szCs w:val="22"/>
        </w:rPr>
        <w:t xml:space="preserve"> million, requiring payable on 30 October </w:t>
      </w:r>
      <w:r w:rsidRPr="00BC5C31">
        <w:rPr>
          <w:rFonts w:ascii="Times New Roman" w:hAnsi="Times New Roman" w:cs="Times New Roman"/>
          <w:sz w:val="22"/>
          <w:szCs w:val="22"/>
          <w:cs/>
        </w:rPr>
        <w:t>2024</w:t>
      </w:r>
      <w:r w:rsidRPr="00BC5C31">
        <w:rPr>
          <w:rFonts w:ascii="Times New Roman" w:hAnsi="Times New Roman" w:cs="Times New Roman"/>
          <w:sz w:val="22"/>
          <w:szCs w:val="22"/>
        </w:rPr>
        <w:t xml:space="preserve"> which on 8 October 2024, the Company received the payment in the </w:t>
      </w:r>
      <w:proofErr w:type="gramStart"/>
      <w:r w:rsidRPr="00BC5C31">
        <w:rPr>
          <w:rFonts w:ascii="Times New Roman" w:hAnsi="Times New Roman" w:cs="Times New Roman"/>
          <w:sz w:val="22"/>
          <w:szCs w:val="22"/>
        </w:rPr>
        <w:t>amount</w:t>
      </w:r>
      <w:proofErr w:type="gramEnd"/>
      <w:r w:rsidRPr="00BC5C31">
        <w:rPr>
          <w:rFonts w:ascii="Times New Roman" w:hAnsi="Times New Roman" w:cs="Times New Roman"/>
          <w:sz w:val="22"/>
          <w:szCs w:val="22"/>
        </w:rPr>
        <w:t xml:space="preserve"> of Baht 30.50 million and registered to transfer ownership of </w:t>
      </w:r>
      <w:r w:rsidRPr="00BC5C31">
        <w:rPr>
          <w:rFonts w:ascii="Times New Roman" w:hAnsi="Times New Roman"/>
          <w:sz w:val="22"/>
          <w:szCs w:val="22"/>
        </w:rPr>
        <w:t>295,762</w:t>
      </w:r>
      <w:r w:rsidRPr="00BC5C31">
        <w:rPr>
          <w:rFonts w:ascii="Times New Roman" w:hAnsi="Times New Roman" w:cs="Times New Roman"/>
          <w:sz w:val="22"/>
          <w:szCs w:val="22"/>
        </w:rPr>
        <w:t xml:space="preserve"> ordinary shares to the buyer with the Ministry of Commerce on 8 October 2024.</w:t>
      </w:r>
    </w:p>
    <w:p w14:paraId="00389832" w14:textId="77777777" w:rsidR="00800585" w:rsidRPr="00BC5C31" w:rsidRDefault="00800585" w:rsidP="00800585">
      <w:pPr>
        <w:pStyle w:val="ListParagraph"/>
        <w:tabs>
          <w:tab w:val="left" w:pos="567"/>
        </w:tabs>
        <w:ind w:left="0" w:right="-25" w:firstLine="0"/>
        <w:jc w:val="both"/>
        <w:rPr>
          <w:rFonts w:ascii="Times New Roman" w:hAnsi="Times New Roman" w:cs="Times New Roman"/>
          <w:sz w:val="22"/>
          <w:szCs w:val="22"/>
        </w:rPr>
      </w:pPr>
    </w:p>
    <w:p w14:paraId="16336260" w14:textId="77777777" w:rsidR="00800585" w:rsidRPr="00BC5C31" w:rsidRDefault="00800585" w:rsidP="00800585">
      <w:pPr>
        <w:pStyle w:val="ListParagraph"/>
        <w:tabs>
          <w:tab w:val="left" w:pos="567"/>
        </w:tabs>
        <w:ind w:left="2694" w:right="-25" w:hanging="1701"/>
        <w:jc w:val="both"/>
        <w:rPr>
          <w:rFonts w:ascii="Times New Roman" w:hAnsi="Times New Roman" w:cs="Times New Roman"/>
          <w:sz w:val="22"/>
          <w:szCs w:val="22"/>
        </w:rPr>
      </w:pPr>
      <w:r w:rsidRPr="00BC5C31">
        <w:rPr>
          <w:rFonts w:ascii="Times New Roman" w:hAnsi="Times New Roman" w:cs="Times New Roman"/>
          <w:sz w:val="22"/>
          <w:szCs w:val="22"/>
        </w:rPr>
        <w:t>The third time:</w:t>
      </w:r>
      <w:r w:rsidRPr="00BC5C31">
        <w:rPr>
          <w:rFonts w:ascii="Times New Roman" w:hAnsi="Times New Roman" w:cs="Times New Roman"/>
          <w:sz w:val="22"/>
          <w:szCs w:val="22"/>
        </w:rPr>
        <w:tab/>
      </w:r>
      <w:r w:rsidRPr="00BC5C31">
        <w:rPr>
          <w:rFonts w:ascii="Times New Roman" w:hAnsi="Times New Roman" w:cs="Times New Roman"/>
          <w:sz w:val="22"/>
          <w:szCs w:val="22"/>
          <w:cs/>
        </w:rPr>
        <w:t>290,912</w:t>
      </w:r>
      <w:r w:rsidRPr="00BC5C31">
        <w:rPr>
          <w:rFonts w:ascii="Times New Roman" w:hAnsi="Times New Roman" w:cs="Times New Roman"/>
          <w:sz w:val="22"/>
          <w:szCs w:val="22"/>
        </w:rPr>
        <w:t xml:space="preserve"> shares, amounting to Baht </w:t>
      </w:r>
      <w:r w:rsidRPr="00BC5C31">
        <w:rPr>
          <w:rFonts w:ascii="Times New Roman" w:hAnsi="Times New Roman" w:cs="Times New Roman"/>
          <w:sz w:val="22"/>
          <w:szCs w:val="22"/>
          <w:cs/>
        </w:rPr>
        <w:t>30</w:t>
      </w:r>
      <w:r w:rsidRPr="00BC5C31">
        <w:rPr>
          <w:rFonts w:ascii="Times New Roman" w:hAnsi="Times New Roman" w:cs="Times New Roman"/>
          <w:sz w:val="22"/>
          <w:szCs w:val="22"/>
        </w:rPr>
        <w:t xml:space="preserve"> million, requiring payable on 30 November </w:t>
      </w:r>
      <w:r w:rsidRPr="00BC5C31">
        <w:rPr>
          <w:rFonts w:ascii="Times New Roman" w:hAnsi="Times New Roman" w:cs="Times New Roman"/>
          <w:sz w:val="22"/>
          <w:szCs w:val="22"/>
          <w:cs/>
        </w:rPr>
        <w:t>2024.</w:t>
      </w:r>
    </w:p>
    <w:p w14:paraId="4C51B6CC" w14:textId="77777777" w:rsidR="00800585" w:rsidRPr="00BC5C31" w:rsidRDefault="00800585" w:rsidP="00800585">
      <w:pPr>
        <w:tabs>
          <w:tab w:val="left" w:pos="567"/>
        </w:tabs>
        <w:spacing w:after="0" w:line="240" w:lineRule="atLeast"/>
        <w:ind w:left="540" w:right="-25"/>
        <w:rPr>
          <w:rFonts w:ascii="Angsana New" w:hAnsi="Angsana New"/>
          <w:szCs w:val="22"/>
        </w:rPr>
      </w:pPr>
    </w:p>
    <w:p w14:paraId="75DE819C" w14:textId="77777777" w:rsidR="00800585" w:rsidRPr="00BC5C31" w:rsidRDefault="00800585" w:rsidP="00800585">
      <w:pPr>
        <w:pStyle w:val="ListParagraph"/>
        <w:tabs>
          <w:tab w:val="left" w:pos="567"/>
        </w:tabs>
        <w:ind w:left="2694" w:right="-25" w:hanging="1701"/>
        <w:jc w:val="both"/>
        <w:rPr>
          <w:rFonts w:ascii="Times New Roman" w:hAnsi="Times New Roman"/>
          <w:sz w:val="22"/>
          <w:szCs w:val="22"/>
        </w:rPr>
      </w:pPr>
      <w:r w:rsidRPr="00BC5C31">
        <w:rPr>
          <w:rFonts w:ascii="Times New Roman" w:hAnsi="Times New Roman" w:cs="Times New Roman"/>
          <w:sz w:val="22"/>
          <w:szCs w:val="22"/>
        </w:rPr>
        <w:t>The fourth time:</w:t>
      </w:r>
      <w:r w:rsidRPr="00BC5C31">
        <w:rPr>
          <w:rFonts w:ascii="Times New Roman" w:hAnsi="Times New Roman" w:cs="Times New Roman"/>
          <w:sz w:val="22"/>
          <w:szCs w:val="22"/>
        </w:rPr>
        <w:tab/>
      </w:r>
      <w:r w:rsidRPr="00BC5C31">
        <w:rPr>
          <w:rFonts w:ascii="Times New Roman" w:hAnsi="Times New Roman" w:cs="Times New Roman"/>
          <w:sz w:val="22"/>
          <w:szCs w:val="22"/>
          <w:cs/>
        </w:rPr>
        <w:t>310,307</w:t>
      </w:r>
      <w:r w:rsidRPr="00BC5C31">
        <w:rPr>
          <w:rFonts w:ascii="Times New Roman" w:hAnsi="Times New Roman" w:cs="Times New Roman"/>
          <w:sz w:val="22"/>
          <w:szCs w:val="22"/>
        </w:rPr>
        <w:t xml:space="preserve"> shares, amounting to Baht </w:t>
      </w:r>
      <w:r w:rsidRPr="00BC5C31">
        <w:rPr>
          <w:rFonts w:ascii="Times New Roman" w:hAnsi="Times New Roman" w:cs="Times New Roman"/>
          <w:sz w:val="22"/>
          <w:szCs w:val="22"/>
          <w:cs/>
        </w:rPr>
        <w:t>32</w:t>
      </w:r>
      <w:r w:rsidRPr="00BC5C31">
        <w:rPr>
          <w:rFonts w:ascii="Times New Roman" w:hAnsi="Times New Roman" w:cs="Times New Roman"/>
          <w:sz w:val="22"/>
          <w:szCs w:val="22"/>
        </w:rPr>
        <w:t xml:space="preserve"> million, requiring payable on 30 December </w:t>
      </w:r>
      <w:r w:rsidRPr="00BC5C31">
        <w:rPr>
          <w:rFonts w:ascii="Times New Roman" w:hAnsi="Times New Roman" w:cs="Times New Roman"/>
          <w:sz w:val="22"/>
          <w:szCs w:val="22"/>
          <w:cs/>
        </w:rPr>
        <w:t>2024.</w:t>
      </w:r>
    </w:p>
    <w:p w14:paraId="741F375A" w14:textId="77777777" w:rsidR="00800585" w:rsidRPr="00BC5C31" w:rsidRDefault="00800585" w:rsidP="00856981">
      <w:pPr>
        <w:tabs>
          <w:tab w:val="left" w:pos="567"/>
        </w:tabs>
        <w:spacing w:after="0" w:line="240" w:lineRule="atLeast"/>
        <w:ind w:left="540" w:right="-25"/>
        <w:jc w:val="both"/>
        <w:rPr>
          <w:rFonts w:ascii="Angsana New" w:hAnsi="Angsana New"/>
          <w:szCs w:val="22"/>
        </w:rPr>
      </w:pPr>
    </w:p>
    <w:p w14:paraId="6C9B774C" w14:textId="77777777" w:rsidR="00800585" w:rsidRPr="00BC5C31" w:rsidRDefault="00800585" w:rsidP="00856981">
      <w:pPr>
        <w:tabs>
          <w:tab w:val="left" w:pos="567"/>
        </w:tabs>
        <w:spacing w:after="0" w:line="240" w:lineRule="atLeast"/>
        <w:ind w:left="540" w:right="-25"/>
        <w:jc w:val="both"/>
        <w:rPr>
          <w:rFonts w:ascii="Times New Roman" w:hAnsi="Times New Roman" w:cs="Times New Roman"/>
          <w:szCs w:val="22"/>
        </w:rPr>
      </w:pPr>
      <w:r w:rsidRPr="00BC5C31">
        <w:rPr>
          <w:rFonts w:ascii="Times New Roman" w:hAnsi="Times New Roman" w:cs="Times New Roman"/>
          <w:szCs w:val="22"/>
        </w:rPr>
        <w:t xml:space="preserve">Subsequently, on </w:t>
      </w:r>
      <w:r w:rsidRPr="00BC5C31">
        <w:rPr>
          <w:rFonts w:ascii="Times New Roman" w:hAnsi="Times New Roman" w:cs="Times New Roman"/>
          <w:szCs w:val="22"/>
          <w:cs/>
        </w:rPr>
        <w:t xml:space="preserve">7 </w:t>
      </w:r>
      <w:r w:rsidRPr="00BC5C31">
        <w:rPr>
          <w:rFonts w:ascii="Times New Roman" w:hAnsi="Times New Roman" w:cs="Times New Roman"/>
          <w:szCs w:val="22"/>
        </w:rPr>
        <w:t xml:space="preserve">March </w:t>
      </w:r>
      <w:r w:rsidRPr="00BC5C31">
        <w:rPr>
          <w:rFonts w:ascii="Times New Roman" w:hAnsi="Times New Roman" w:cs="Times New Roman"/>
          <w:szCs w:val="22"/>
          <w:cs/>
        </w:rPr>
        <w:t>2025</w:t>
      </w:r>
      <w:r w:rsidRPr="00BC5C31">
        <w:rPr>
          <w:rFonts w:ascii="Times New Roman" w:hAnsi="Times New Roman" w:cs="Times New Roman"/>
          <w:szCs w:val="22"/>
        </w:rPr>
        <w:t xml:space="preserve">, the subsidiary entered an amendment to share purchase agreement, where the purchaser (Smooth </w:t>
      </w:r>
      <w:proofErr w:type="gramStart"/>
      <w:r w:rsidRPr="00BC5C31">
        <w:rPr>
          <w:rFonts w:ascii="Times New Roman" w:hAnsi="Times New Roman" w:cs="Times New Roman"/>
          <w:szCs w:val="22"/>
        </w:rPr>
        <w:t>As</w:t>
      </w:r>
      <w:proofErr w:type="gramEnd"/>
      <w:r w:rsidRPr="00BC5C31">
        <w:rPr>
          <w:rFonts w:ascii="Times New Roman" w:hAnsi="Times New Roman" w:cs="Times New Roman"/>
          <w:szCs w:val="22"/>
        </w:rPr>
        <w:t xml:space="preserve"> Silk Co., Ltd.) agreed to payment the remaining share price of Baht </w:t>
      </w:r>
      <w:r w:rsidRPr="00BC5C31">
        <w:rPr>
          <w:rFonts w:ascii="Times New Roman" w:hAnsi="Times New Roman" w:cs="Times New Roman"/>
          <w:szCs w:val="22"/>
          <w:cs/>
        </w:rPr>
        <w:t xml:space="preserve">92 </w:t>
      </w:r>
      <w:r w:rsidRPr="00BC5C31">
        <w:rPr>
          <w:rFonts w:ascii="Times New Roman" w:hAnsi="Times New Roman" w:cs="Times New Roman"/>
          <w:szCs w:val="22"/>
        </w:rPr>
        <w:t>million to the subsidiary within</w:t>
      </w:r>
      <w:r w:rsidRPr="00BC5C31">
        <w:rPr>
          <w:rFonts w:ascii="Times New Roman" w:hAnsi="Times New Roman" w:cs="Times New Roman"/>
          <w:szCs w:val="22"/>
          <w:cs/>
        </w:rPr>
        <w:t xml:space="preserve"> </w:t>
      </w:r>
      <w:r w:rsidRPr="00BC5C31">
        <w:rPr>
          <w:rFonts w:ascii="Times New Roman" w:hAnsi="Times New Roman" w:cs="Times New Roman"/>
          <w:szCs w:val="22"/>
        </w:rPr>
        <w:t xml:space="preserve">May </w:t>
      </w:r>
      <w:r w:rsidRPr="00BC5C31">
        <w:rPr>
          <w:rFonts w:ascii="Times New Roman" w:hAnsi="Times New Roman" w:cs="Times New Roman"/>
          <w:szCs w:val="22"/>
          <w:cs/>
        </w:rPr>
        <w:t xml:space="preserve">2025 </w:t>
      </w:r>
      <w:r w:rsidRPr="00BC5C31">
        <w:rPr>
          <w:rFonts w:ascii="Times New Roman" w:hAnsi="Times New Roman" w:cs="Times New Roman"/>
          <w:szCs w:val="22"/>
        </w:rPr>
        <w:t xml:space="preserve">and the subsidiary would </w:t>
      </w:r>
      <w:proofErr w:type="gramStart"/>
      <w:r w:rsidRPr="00BC5C31">
        <w:rPr>
          <w:rFonts w:ascii="Times New Roman" w:hAnsi="Times New Roman" w:cs="Times New Roman"/>
          <w:szCs w:val="22"/>
        </w:rPr>
        <w:t>transferable</w:t>
      </w:r>
      <w:proofErr w:type="gramEnd"/>
      <w:r w:rsidRPr="00BC5C31">
        <w:rPr>
          <w:rFonts w:ascii="Times New Roman" w:hAnsi="Times New Roman" w:cs="Times New Roman"/>
          <w:szCs w:val="22"/>
        </w:rPr>
        <w:t xml:space="preserve"> ownership of the shares sold to the purchaser upon receipt of full payment.</w:t>
      </w:r>
    </w:p>
    <w:p w14:paraId="233C8557" w14:textId="77777777" w:rsidR="00800585" w:rsidRPr="00BC5C31" w:rsidRDefault="00800585" w:rsidP="00856981">
      <w:pPr>
        <w:tabs>
          <w:tab w:val="left" w:pos="567"/>
        </w:tabs>
        <w:spacing w:after="0" w:line="240" w:lineRule="atLeast"/>
        <w:ind w:left="540" w:right="-25"/>
        <w:jc w:val="both"/>
        <w:rPr>
          <w:rFonts w:ascii="Times New Roman" w:hAnsi="Times New Roman" w:cs="Times New Roman"/>
          <w:szCs w:val="22"/>
        </w:rPr>
      </w:pPr>
    </w:p>
    <w:p w14:paraId="63D40F47" w14:textId="2657F0E6" w:rsidR="00800585" w:rsidRPr="00BC5C31" w:rsidRDefault="00093A0B" w:rsidP="00856981">
      <w:pPr>
        <w:tabs>
          <w:tab w:val="left" w:pos="567"/>
        </w:tabs>
        <w:spacing w:after="0" w:line="240" w:lineRule="atLeast"/>
        <w:ind w:left="540" w:right="-25"/>
        <w:jc w:val="both"/>
        <w:rPr>
          <w:rFonts w:ascii="Times New Roman" w:hAnsi="Times New Roman" w:cs="Times New Roman"/>
          <w:szCs w:val="22"/>
        </w:rPr>
      </w:pPr>
      <w:r w:rsidRPr="00BC5C31">
        <w:rPr>
          <w:rFonts w:ascii="Times New Roman" w:hAnsi="Times New Roman" w:cs="Times New Roman"/>
          <w:szCs w:val="22"/>
        </w:rPr>
        <w:t xml:space="preserve">During </w:t>
      </w:r>
      <w:r w:rsidR="00800585" w:rsidRPr="00BC5C31">
        <w:rPr>
          <w:rFonts w:ascii="Times New Roman" w:hAnsi="Times New Roman" w:cs="Times New Roman"/>
          <w:szCs w:val="22"/>
        </w:rPr>
        <w:t xml:space="preserve">March </w:t>
      </w:r>
      <w:r w:rsidRPr="00BC5C31">
        <w:rPr>
          <w:rFonts w:ascii="Times New Roman" w:hAnsi="Times New Roman" w:cs="Times New Roman"/>
          <w:szCs w:val="22"/>
        </w:rPr>
        <w:t>to September</w:t>
      </w:r>
      <w:r w:rsidR="00800585" w:rsidRPr="00BC5C31">
        <w:rPr>
          <w:rFonts w:ascii="Times New Roman" w:hAnsi="Times New Roman" w:cs="Times New Roman"/>
          <w:szCs w:val="22"/>
        </w:rPr>
        <w:t xml:space="preserve"> 2025, the subsidiary received the payment for the remaining shares of Baht </w:t>
      </w:r>
      <w:r w:rsidR="00856981" w:rsidRPr="00BC5C31">
        <w:rPr>
          <w:rFonts w:ascii="Times New Roman" w:hAnsi="Times New Roman" w:cs="Times New Roman"/>
          <w:szCs w:val="22"/>
        </w:rPr>
        <w:t>8</w:t>
      </w:r>
      <w:r w:rsidR="00800585" w:rsidRPr="00BC5C31">
        <w:rPr>
          <w:rFonts w:ascii="Times New Roman" w:hAnsi="Times New Roman" w:cs="Times New Roman"/>
          <w:szCs w:val="22"/>
        </w:rPr>
        <w:t xml:space="preserve">2 million and transferred ownership of 116,362 ordinary shares to the purchaser.  Therefore, as </w:t>
      </w:r>
      <w:proofErr w:type="gramStart"/>
      <w:r w:rsidR="00800585" w:rsidRPr="00BC5C31">
        <w:rPr>
          <w:rFonts w:ascii="Times New Roman" w:hAnsi="Times New Roman" w:cs="Times New Roman"/>
          <w:szCs w:val="22"/>
        </w:rPr>
        <w:t>at</w:t>
      </w:r>
      <w:proofErr w:type="gramEnd"/>
      <w:r w:rsidR="00800585" w:rsidRPr="00BC5C31">
        <w:rPr>
          <w:rFonts w:ascii="Times New Roman" w:hAnsi="Times New Roman" w:cs="Times New Roman"/>
          <w:szCs w:val="22"/>
        </w:rPr>
        <w:t xml:space="preserve"> 30 </w:t>
      </w:r>
      <w:r w:rsidR="00856981" w:rsidRPr="00BC5C31">
        <w:rPr>
          <w:rFonts w:ascii="Times New Roman" w:hAnsi="Times New Roman" w:cs="Times New Roman"/>
          <w:szCs w:val="22"/>
        </w:rPr>
        <w:t>September</w:t>
      </w:r>
      <w:r w:rsidR="00800585" w:rsidRPr="00BC5C31">
        <w:rPr>
          <w:rFonts w:ascii="Times New Roman" w:hAnsi="Times New Roman" w:cs="Times New Roman"/>
          <w:szCs w:val="22"/>
        </w:rPr>
        <w:t xml:space="preserve"> 2025, the Group had outstanding advance received for investment of Baht </w:t>
      </w:r>
      <w:r w:rsidR="00856981" w:rsidRPr="00BC5C31">
        <w:rPr>
          <w:rFonts w:ascii="Times New Roman" w:hAnsi="Times New Roman" w:cs="Times New Roman"/>
          <w:szCs w:val="22"/>
        </w:rPr>
        <w:t>7</w:t>
      </w:r>
      <w:r w:rsidR="00800585" w:rsidRPr="00BC5C31">
        <w:rPr>
          <w:rFonts w:ascii="Times New Roman" w:hAnsi="Times New Roman" w:cs="Times New Roman"/>
          <w:szCs w:val="22"/>
        </w:rPr>
        <w:t>0 million, which was presented in other current liabilities in the consolidated financial statements.</w:t>
      </w:r>
    </w:p>
    <w:p w14:paraId="595B0B3B" w14:textId="77777777" w:rsidR="00800585" w:rsidRPr="00BC5C31" w:rsidRDefault="00800585" w:rsidP="00856981">
      <w:pPr>
        <w:tabs>
          <w:tab w:val="left" w:pos="567"/>
        </w:tabs>
        <w:spacing w:after="0" w:line="240" w:lineRule="atLeast"/>
        <w:ind w:left="540" w:right="-25"/>
        <w:jc w:val="both"/>
        <w:rPr>
          <w:rFonts w:ascii="Times New Roman" w:hAnsi="Times New Roman" w:cs="Times New Roman"/>
          <w:szCs w:val="22"/>
        </w:rPr>
      </w:pPr>
    </w:p>
    <w:p w14:paraId="14CABA9E" w14:textId="77777777" w:rsidR="00800585" w:rsidRPr="00BC5C31" w:rsidRDefault="00800585" w:rsidP="00856981">
      <w:pPr>
        <w:tabs>
          <w:tab w:val="left" w:pos="567"/>
        </w:tabs>
        <w:spacing w:after="0" w:line="240" w:lineRule="atLeast"/>
        <w:ind w:left="540" w:right="-25"/>
        <w:jc w:val="both"/>
        <w:rPr>
          <w:rFonts w:ascii="Times New Roman" w:hAnsi="Times New Roman"/>
          <w:b/>
          <w:bCs/>
          <w:i/>
          <w:iCs/>
          <w:szCs w:val="22"/>
        </w:rPr>
      </w:pPr>
      <w:bookmarkStart w:id="8" w:name="_Hlk197812175"/>
      <w:r w:rsidRPr="00BC5C31">
        <w:rPr>
          <w:rFonts w:ascii="Times New Roman" w:hAnsi="Times New Roman"/>
          <w:b/>
          <w:bCs/>
          <w:i/>
          <w:iCs/>
          <w:szCs w:val="22"/>
        </w:rPr>
        <w:t>Pledge</w:t>
      </w:r>
    </w:p>
    <w:p w14:paraId="4065ED41" w14:textId="77777777" w:rsidR="00800585" w:rsidRPr="00BC5C31" w:rsidRDefault="00800585" w:rsidP="00856981">
      <w:pPr>
        <w:tabs>
          <w:tab w:val="left" w:pos="567"/>
        </w:tabs>
        <w:spacing w:after="0" w:line="240" w:lineRule="atLeast"/>
        <w:ind w:left="540" w:right="-25"/>
        <w:jc w:val="both"/>
        <w:rPr>
          <w:rFonts w:ascii="Times New Roman" w:hAnsi="Times New Roman"/>
          <w:szCs w:val="22"/>
        </w:rPr>
      </w:pPr>
    </w:p>
    <w:p w14:paraId="214BB6C0" w14:textId="0C3717C3" w:rsidR="00800585" w:rsidRPr="00BC5C31" w:rsidRDefault="00800585" w:rsidP="00856981">
      <w:pPr>
        <w:tabs>
          <w:tab w:val="left" w:pos="567"/>
        </w:tabs>
        <w:spacing w:after="0" w:line="240" w:lineRule="atLeast"/>
        <w:ind w:left="540" w:right="-25"/>
        <w:jc w:val="both"/>
        <w:rPr>
          <w:rFonts w:ascii="Times New Roman" w:hAnsi="Times New Roman"/>
          <w:szCs w:val="22"/>
        </w:rPr>
      </w:pPr>
      <w:r w:rsidRPr="00BC5C31">
        <w:rPr>
          <w:rFonts w:ascii="Times New Roman" w:hAnsi="Times New Roman"/>
          <w:szCs w:val="22"/>
        </w:rPr>
        <w:t xml:space="preserve">As at 30 </w:t>
      </w:r>
      <w:r w:rsidR="00856981" w:rsidRPr="00BC5C31">
        <w:rPr>
          <w:rFonts w:ascii="Times New Roman" w:hAnsi="Times New Roman"/>
          <w:szCs w:val="22"/>
        </w:rPr>
        <w:t>September</w:t>
      </w:r>
      <w:r w:rsidRPr="00BC5C31">
        <w:rPr>
          <w:rFonts w:ascii="Times New Roman" w:hAnsi="Times New Roman"/>
          <w:szCs w:val="22"/>
        </w:rPr>
        <w:t xml:space="preserve"> 2025 and 31 December 2024, the ordinary shares of Eastern Power Group Public Company Limited in the amount of </w:t>
      </w:r>
      <w:r w:rsidR="00856981" w:rsidRPr="00BC5C31">
        <w:rPr>
          <w:rFonts w:ascii="Times New Roman" w:hAnsi="Times New Roman"/>
          <w:szCs w:val="22"/>
        </w:rPr>
        <w:t xml:space="preserve">327 </w:t>
      </w:r>
      <w:r w:rsidRPr="00BC5C31">
        <w:rPr>
          <w:rFonts w:ascii="Times New Roman" w:hAnsi="Times New Roman"/>
          <w:szCs w:val="22"/>
        </w:rPr>
        <w:t xml:space="preserve">million shares and 157 million shares in equal of </w:t>
      </w:r>
      <w:r w:rsidR="00856981" w:rsidRPr="00BC5C31">
        <w:rPr>
          <w:rFonts w:ascii="Times New Roman" w:hAnsi="Times New Roman"/>
          <w:szCs w:val="22"/>
        </w:rPr>
        <w:t>86.20</w:t>
      </w:r>
      <w:r w:rsidRPr="00BC5C31">
        <w:rPr>
          <w:rFonts w:ascii="Times New Roman" w:hAnsi="Times New Roman"/>
          <w:szCs w:val="22"/>
        </w:rPr>
        <w:t>% and 41.48% of the total shares, respectively are used as collateral for long-term loans from financial institutions</w:t>
      </w:r>
      <w:r w:rsidR="00856981" w:rsidRPr="00BC5C31">
        <w:rPr>
          <w:rFonts w:ascii="Times New Roman" w:hAnsi="Times New Roman"/>
          <w:szCs w:val="22"/>
        </w:rPr>
        <w:t xml:space="preserve">, </w:t>
      </w:r>
      <w:r w:rsidRPr="00BC5C31">
        <w:rPr>
          <w:rFonts w:ascii="Times New Roman" w:hAnsi="Times New Roman"/>
          <w:szCs w:val="22"/>
        </w:rPr>
        <w:t>the issuance of debentures</w:t>
      </w:r>
      <w:r w:rsidR="00856981" w:rsidRPr="00BC5C31">
        <w:rPr>
          <w:rFonts w:ascii="Times New Roman" w:hAnsi="Times New Roman"/>
          <w:szCs w:val="22"/>
        </w:rPr>
        <w:t xml:space="preserve"> and short-term loans from a subsidiary (FAB Food Holding Co., Ltd.)</w:t>
      </w:r>
    </w:p>
    <w:p w14:paraId="22158253" w14:textId="77777777" w:rsidR="00423478" w:rsidRPr="00BC5C31" w:rsidRDefault="00423478" w:rsidP="00856981">
      <w:pPr>
        <w:tabs>
          <w:tab w:val="left" w:pos="567"/>
        </w:tabs>
        <w:spacing w:after="0" w:line="240" w:lineRule="atLeast"/>
        <w:ind w:left="540" w:right="-25"/>
        <w:jc w:val="both"/>
        <w:rPr>
          <w:rFonts w:ascii="Times New Roman" w:hAnsi="Times New Roman"/>
          <w:szCs w:val="22"/>
        </w:rPr>
      </w:pPr>
    </w:p>
    <w:p w14:paraId="7E8A28E7" w14:textId="35DBA764" w:rsidR="00423478" w:rsidRPr="00BC5C31" w:rsidRDefault="00423478" w:rsidP="00423478">
      <w:pPr>
        <w:tabs>
          <w:tab w:val="left" w:pos="567"/>
        </w:tabs>
        <w:spacing w:after="0" w:line="240" w:lineRule="atLeast"/>
        <w:ind w:left="540" w:right="-25"/>
        <w:jc w:val="both"/>
        <w:rPr>
          <w:rFonts w:ascii="Times New Roman" w:hAnsi="Times New Roman"/>
          <w:szCs w:val="22"/>
        </w:rPr>
      </w:pPr>
      <w:r w:rsidRPr="00BC5C31">
        <w:rPr>
          <w:rFonts w:ascii="Times New Roman" w:hAnsi="Times New Roman"/>
          <w:szCs w:val="22"/>
        </w:rPr>
        <w:t xml:space="preserve">As </w:t>
      </w:r>
      <w:proofErr w:type="gramStart"/>
      <w:r w:rsidRPr="00BC5C31">
        <w:rPr>
          <w:rFonts w:ascii="Times New Roman" w:hAnsi="Times New Roman"/>
          <w:szCs w:val="22"/>
        </w:rPr>
        <w:t>at</w:t>
      </w:r>
      <w:proofErr w:type="gramEnd"/>
      <w:r w:rsidRPr="00BC5C31">
        <w:rPr>
          <w:rFonts w:ascii="Times New Roman" w:hAnsi="Times New Roman"/>
          <w:szCs w:val="22"/>
        </w:rPr>
        <w:t xml:space="preserve"> 30 September 2025, the ordinary shares of </w:t>
      </w:r>
      <w:r w:rsidR="00D90895" w:rsidRPr="00BC5C31">
        <w:rPr>
          <w:rFonts w:ascii="Times New Roman" w:hAnsi="Times New Roman"/>
          <w:szCs w:val="22"/>
        </w:rPr>
        <w:t xml:space="preserve">Peer </w:t>
      </w:r>
      <w:proofErr w:type="gramStart"/>
      <w:r w:rsidR="00D90895" w:rsidRPr="00BC5C31">
        <w:rPr>
          <w:rFonts w:ascii="Times New Roman" w:hAnsi="Times New Roman"/>
          <w:szCs w:val="22"/>
        </w:rPr>
        <w:t>For</w:t>
      </w:r>
      <w:proofErr w:type="gramEnd"/>
      <w:r w:rsidR="00D90895" w:rsidRPr="00BC5C31">
        <w:rPr>
          <w:rFonts w:ascii="Times New Roman" w:hAnsi="Times New Roman"/>
          <w:szCs w:val="22"/>
        </w:rPr>
        <w:t xml:space="preserve"> You</w:t>
      </w:r>
      <w:r w:rsidRPr="00BC5C31">
        <w:rPr>
          <w:rFonts w:ascii="Times New Roman" w:hAnsi="Times New Roman"/>
          <w:szCs w:val="22"/>
        </w:rPr>
        <w:t xml:space="preserve"> Public Company Limited in the amount of </w:t>
      </w:r>
      <w:r w:rsidR="00D90895" w:rsidRPr="00BC5C31">
        <w:rPr>
          <w:rFonts w:ascii="Times New Roman" w:hAnsi="Times New Roman"/>
          <w:szCs w:val="22"/>
        </w:rPr>
        <w:t>262</w:t>
      </w:r>
      <w:r w:rsidRPr="00BC5C31">
        <w:rPr>
          <w:rFonts w:ascii="Times New Roman" w:hAnsi="Times New Roman"/>
          <w:szCs w:val="22"/>
        </w:rPr>
        <w:t xml:space="preserve"> million </w:t>
      </w:r>
      <w:proofErr w:type="gramStart"/>
      <w:r w:rsidRPr="00BC5C31">
        <w:rPr>
          <w:rFonts w:ascii="Times New Roman" w:hAnsi="Times New Roman"/>
          <w:szCs w:val="22"/>
        </w:rPr>
        <w:t xml:space="preserve">shares </w:t>
      </w:r>
      <w:r w:rsidR="00972634" w:rsidRPr="00BC5C31">
        <w:rPr>
          <w:rFonts w:ascii="Times New Roman" w:hAnsi="Times New Roman"/>
          <w:szCs w:val="22"/>
        </w:rPr>
        <w:t xml:space="preserve"> and</w:t>
      </w:r>
      <w:proofErr w:type="gramEnd"/>
      <w:r w:rsidR="00972634" w:rsidRPr="00BC5C31">
        <w:rPr>
          <w:rFonts w:ascii="Times New Roman" w:hAnsi="Times New Roman"/>
          <w:szCs w:val="22"/>
        </w:rPr>
        <w:t xml:space="preserve"> Thai Parcels Public Company Limited (TPL) in the amount of 113 million shares </w:t>
      </w:r>
      <w:r w:rsidRPr="00BC5C31">
        <w:rPr>
          <w:rFonts w:ascii="Times New Roman" w:hAnsi="Times New Roman"/>
          <w:szCs w:val="22"/>
        </w:rPr>
        <w:t xml:space="preserve">in equal of </w:t>
      </w:r>
      <w:r w:rsidR="00D90895" w:rsidRPr="00BC5C31">
        <w:rPr>
          <w:rFonts w:ascii="Times New Roman" w:hAnsi="Times New Roman"/>
          <w:szCs w:val="22"/>
        </w:rPr>
        <w:t>100</w:t>
      </w:r>
      <w:r w:rsidRPr="00BC5C31">
        <w:rPr>
          <w:rFonts w:ascii="Times New Roman" w:hAnsi="Times New Roman"/>
          <w:szCs w:val="22"/>
        </w:rPr>
        <w:t xml:space="preserve">% </w:t>
      </w:r>
      <w:r w:rsidR="00D90895" w:rsidRPr="00BC5C31">
        <w:rPr>
          <w:rFonts w:ascii="Times New Roman" w:hAnsi="Times New Roman"/>
          <w:szCs w:val="22"/>
        </w:rPr>
        <w:t>o</w:t>
      </w:r>
      <w:r w:rsidRPr="00BC5C31">
        <w:rPr>
          <w:rFonts w:ascii="Times New Roman" w:hAnsi="Times New Roman"/>
          <w:szCs w:val="22"/>
        </w:rPr>
        <w:t xml:space="preserve">f the total shares are used as collateral for </w:t>
      </w:r>
      <w:r w:rsidR="00D90895" w:rsidRPr="00BC5C31">
        <w:rPr>
          <w:rFonts w:ascii="Times New Roman" w:hAnsi="Times New Roman"/>
          <w:szCs w:val="22"/>
        </w:rPr>
        <w:t>short</w:t>
      </w:r>
      <w:r w:rsidRPr="00BC5C31">
        <w:rPr>
          <w:rFonts w:ascii="Times New Roman" w:hAnsi="Times New Roman"/>
          <w:szCs w:val="22"/>
        </w:rPr>
        <w:t xml:space="preserve">-term loans from </w:t>
      </w:r>
      <w:r w:rsidR="00D90895" w:rsidRPr="00BC5C31">
        <w:rPr>
          <w:rFonts w:ascii="Times New Roman" w:hAnsi="Times New Roman"/>
          <w:szCs w:val="22"/>
        </w:rPr>
        <w:t xml:space="preserve">a subsidiary </w:t>
      </w:r>
      <w:r w:rsidRPr="00BC5C31">
        <w:rPr>
          <w:rFonts w:ascii="Times New Roman" w:hAnsi="Times New Roman"/>
          <w:szCs w:val="22"/>
        </w:rPr>
        <w:t>(FAB Food Holding Co., Ltd.)</w:t>
      </w:r>
    </w:p>
    <w:p w14:paraId="1F75C472" w14:textId="77777777" w:rsidR="00423478" w:rsidRPr="00BC5C31" w:rsidRDefault="00423478" w:rsidP="00856981">
      <w:pPr>
        <w:tabs>
          <w:tab w:val="left" w:pos="567"/>
        </w:tabs>
        <w:spacing w:after="0" w:line="240" w:lineRule="atLeast"/>
        <w:ind w:left="540" w:right="-25"/>
        <w:jc w:val="both"/>
        <w:rPr>
          <w:rFonts w:ascii="Times New Roman" w:hAnsi="Times New Roman"/>
          <w:szCs w:val="22"/>
        </w:rPr>
      </w:pPr>
    </w:p>
    <w:bookmarkEnd w:id="8"/>
    <w:p w14:paraId="752E7AC4" w14:textId="77777777"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szCs w:val="22"/>
        </w:rPr>
      </w:pPr>
      <w:r w:rsidRPr="00BC5C31">
        <w:rPr>
          <w:rFonts w:ascii="Times New Roman" w:hAnsi="Times New Roman" w:cs="Times New Roman"/>
          <w:b/>
          <w:bCs/>
          <w:szCs w:val="22"/>
        </w:rPr>
        <w:t>Investment</w:t>
      </w:r>
      <w:r w:rsidRPr="00BC5C31">
        <w:rPr>
          <w:rFonts w:ascii="Times New Roman" w:eastAsia="Cordia New" w:hAnsi="Times New Roman" w:cs="Times New Roman"/>
          <w:b/>
          <w:bCs/>
          <w:szCs w:val="22"/>
        </w:rPr>
        <w:t xml:space="preserve"> in subsidiaries</w:t>
      </w:r>
    </w:p>
    <w:tbl>
      <w:tblPr>
        <w:tblW w:w="9588" w:type="dxa"/>
        <w:tblInd w:w="18" w:type="dxa"/>
        <w:tblLayout w:type="fixed"/>
        <w:tblLook w:val="01E0" w:firstRow="1" w:lastRow="1" w:firstColumn="1" w:lastColumn="1" w:noHBand="0" w:noVBand="0"/>
      </w:tblPr>
      <w:tblGrid>
        <w:gridCol w:w="6186"/>
        <w:gridCol w:w="264"/>
        <w:gridCol w:w="1303"/>
        <w:gridCol w:w="255"/>
        <w:gridCol w:w="1305"/>
        <w:gridCol w:w="275"/>
      </w:tblGrid>
      <w:tr w:rsidR="00493FC1" w:rsidRPr="00BC5C31" w14:paraId="6D36F40A" w14:textId="77777777" w:rsidTr="00443337">
        <w:trPr>
          <w:tblHeader/>
        </w:trPr>
        <w:tc>
          <w:tcPr>
            <w:tcW w:w="6186" w:type="dxa"/>
          </w:tcPr>
          <w:p w14:paraId="20B4F371" w14:textId="77777777" w:rsidR="00493FC1" w:rsidRPr="00BC5C31" w:rsidRDefault="00493FC1" w:rsidP="00443337">
            <w:pPr>
              <w:spacing w:after="0" w:line="240" w:lineRule="atLeast"/>
              <w:ind w:left="549" w:right="-25"/>
              <w:jc w:val="both"/>
              <w:rPr>
                <w:rFonts w:ascii="Times New Roman" w:hAnsi="Times New Roman" w:cs="Times New Roman"/>
                <w:szCs w:val="22"/>
              </w:rPr>
            </w:pPr>
          </w:p>
        </w:tc>
        <w:tc>
          <w:tcPr>
            <w:tcW w:w="3402" w:type="dxa"/>
            <w:gridSpan w:val="5"/>
            <w:vAlign w:val="bottom"/>
          </w:tcPr>
          <w:p w14:paraId="58EBE82D" w14:textId="77777777" w:rsidR="00493FC1" w:rsidRPr="00BC5C31" w:rsidRDefault="00493FC1" w:rsidP="00443337">
            <w:pPr>
              <w:spacing w:after="0" w:line="240" w:lineRule="atLeast"/>
              <w:ind w:left="61" w:right="-25" w:firstLine="11"/>
              <w:jc w:val="center"/>
              <w:rPr>
                <w:rFonts w:ascii="Times New Roman" w:hAnsi="Times New Roman" w:cs="Times New Roman"/>
                <w:b/>
                <w:bCs/>
                <w:szCs w:val="22"/>
              </w:rPr>
            </w:pPr>
            <w:r w:rsidRPr="00BC5C31">
              <w:rPr>
                <w:rFonts w:ascii="Times New Roman" w:hAnsi="Times New Roman" w:cs="Times New Roman"/>
                <w:b/>
                <w:bCs/>
                <w:szCs w:val="22"/>
              </w:rPr>
              <w:t>Separate financial statements</w:t>
            </w:r>
          </w:p>
        </w:tc>
      </w:tr>
      <w:tr w:rsidR="00493FC1" w:rsidRPr="00BC5C31" w14:paraId="0C2CCC73" w14:textId="77777777" w:rsidTr="00443337">
        <w:trPr>
          <w:tblHeader/>
        </w:trPr>
        <w:tc>
          <w:tcPr>
            <w:tcW w:w="6186" w:type="dxa"/>
          </w:tcPr>
          <w:p w14:paraId="703D20D6" w14:textId="77777777" w:rsidR="00493FC1" w:rsidRPr="00BC5C31" w:rsidRDefault="00493FC1" w:rsidP="00443337">
            <w:pPr>
              <w:spacing w:after="0" w:line="240" w:lineRule="atLeast"/>
              <w:ind w:left="549" w:right="-25"/>
              <w:jc w:val="both"/>
              <w:rPr>
                <w:rFonts w:ascii="Times New Roman" w:hAnsi="Times New Roman" w:cs="Times New Roman"/>
                <w:szCs w:val="22"/>
              </w:rPr>
            </w:pPr>
          </w:p>
        </w:tc>
        <w:tc>
          <w:tcPr>
            <w:tcW w:w="264" w:type="dxa"/>
            <w:vAlign w:val="bottom"/>
          </w:tcPr>
          <w:p w14:paraId="74219FA9" w14:textId="77777777" w:rsidR="00493FC1" w:rsidRPr="00BC5C31" w:rsidRDefault="00493FC1" w:rsidP="00443337">
            <w:pPr>
              <w:tabs>
                <w:tab w:val="left" w:pos="405"/>
              </w:tabs>
              <w:spacing w:after="0" w:line="240" w:lineRule="atLeast"/>
              <w:ind w:left="522" w:right="-25" w:hanging="117"/>
              <w:jc w:val="both"/>
              <w:rPr>
                <w:rFonts w:ascii="Times New Roman" w:hAnsi="Times New Roman" w:cs="Times New Roman"/>
                <w:szCs w:val="22"/>
              </w:rPr>
            </w:pPr>
          </w:p>
        </w:tc>
        <w:tc>
          <w:tcPr>
            <w:tcW w:w="1303" w:type="dxa"/>
            <w:vAlign w:val="bottom"/>
          </w:tcPr>
          <w:p w14:paraId="48F70237" w14:textId="560FA5ED" w:rsidR="00493FC1" w:rsidRPr="00BC5C31" w:rsidRDefault="00493FC1" w:rsidP="00443337">
            <w:pPr>
              <w:spacing w:after="0" w:line="240" w:lineRule="atLeast"/>
              <w:ind w:left="61" w:right="-25" w:firstLine="11"/>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471CE081" w14:textId="77777777" w:rsidR="00493FC1" w:rsidRPr="00BC5C31" w:rsidRDefault="00493FC1" w:rsidP="00443337">
            <w:pPr>
              <w:spacing w:after="0" w:line="240" w:lineRule="atLeast"/>
              <w:ind w:left="549" w:right="-25"/>
              <w:jc w:val="center"/>
              <w:rPr>
                <w:rFonts w:ascii="Times New Roman" w:hAnsi="Times New Roman" w:cs="Times New Roman"/>
                <w:szCs w:val="22"/>
              </w:rPr>
            </w:pPr>
          </w:p>
        </w:tc>
        <w:tc>
          <w:tcPr>
            <w:tcW w:w="1305" w:type="dxa"/>
            <w:vAlign w:val="bottom"/>
          </w:tcPr>
          <w:p w14:paraId="39DD9D9D" w14:textId="67A970D1" w:rsidR="00493FC1" w:rsidRPr="00BC5C31" w:rsidRDefault="00493FC1" w:rsidP="00443337">
            <w:pPr>
              <w:spacing w:after="0" w:line="240" w:lineRule="atLeast"/>
              <w:ind w:left="61" w:right="-25" w:firstLine="11"/>
              <w:jc w:val="center"/>
              <w:rPr>
                <w:rFonts w:ascii="Times New Roman" w:hAnsi="Times New Roman" w:cs="Times New Roman"/>
                <w:szCs w:val="22"/>
              </w:rPr>
            </w:pPr>
            <w:r w:rsidRPr="00BC5C31">
              <w:rPr>
                <w:rFonts w:ascii="Times New Roman" w:hAnsi="Times New Roman" w:cs="Times New Roman"/>
                <w:szCs w:val="22"/>
              </w:rPr>
              <w:t>2024</w:t>
            </w:r>
          </w:p>
        </w:tc>
        <w:tc>
          <w:tcPr>
            <w:tcW w:w="275" w:type="dxa"/>
          </w:tcPr>
          <w:p w14:paraId="05F46755" w14:textId="77777777" w:rsidR="00493FC1" w:rsidRPr="00BC5C31" w:rsidRDefault="00493FC1" w:rsidP="00443337">
            <w:pPr>
              <w:spacing w:after="0" w:line="240" w:lineRule="atLeast"/>
              <w:ind w:left="61" w:right="-25" w:firstLine="11"/>
              <w:jc w:val="both"/>
              <w:rPr>
                <w:rFonts w:ascii="Times New Roman" w:hAnsi="Times New Roman" w:cs="Times New Roman"/>
                <w:szCs w:val="22"/>
              </w:rPr>
            </w:pPr>
          </w:p>
        </w:tc>
      </w:tr>
      <w:tr w:rsidR="00493FC1" w:rsidRPr="00BC5C31" w14:paraId="7F55D9DE" w14:textId="77777777" w:rsidTr="00443337">
        <w:trPr>
          <w:tblHeader/>
        </w:trPr>
        <w:tc>
          <w:tcPr>
            <w:tcW w:w="6186" w:type="dxa"/>
          </w:tcPr>
          <w:p w14:paraId="2DABFD78" w14:textId="77777777" w:rsidR="00493FC1" w:rsidRPr="00BC5C31" w:rsidRDefault="00493FC1" w:rsidP="00443337">
            <w:pPr>
              <w:spacing w:after="0" w:line="240" w:lineRule="atLeast"/>
              <w:ind w:left="549" w:right="-25"/>
              <w:jc w:val="both"/>
              <w:rPr>
                <w:rFonts w:ascii="Times New Roman" w:hAnsi="Times New Roman" w:cs="Times New Roman"/>
                <w:szCs w:val="22"/>
              </w:rPr>
            </w:pPr>
          </w:p>
        </w:tc>
        <w:tc>
          <w:tcPr>
            <w:tcW w:w="264" w:type="dxa"/>
          </w:tcPr>
          <w:p w14:paraId="3A27A615" w14:textId="77777777" w:rsidR="00493FC1" w:rsidRPr="00BC5C31" w:rsidRDefault="00493FC1" w:rsidP="00443337">
            <w:pPr>
              <w:spacing w:after="0" w:line="240" w:lineRule="atLeast"/>
              <w:ind w:left="549" w:right="-25"/>
              <w:jc w:val="both"/>
              <w:rPr>
                <w:rFonts w:ascii="Times New Roman" w:hAnsi="Times New Roman" w:cs="Times New Roman"/>
                <w:szCs w:val="22"/>
              </w:rPr>
            </w:pPr>
          </w:p>
        </w:tc>
        <w:tc>
          <w:tcPr>
            <w:tcW w:w="2863" w:type="dxa"/>
            <w:gridSpan w:val="3"/>
          </w:tcPr>
          <w:p w14:paraId="1E1B4408" w14:textId="77777777" w:rsidR="00493FC1" w:rsidRPr="00BC5C31" w:rsidRDefault="00493FC1" w:rsidP="00443337">
            <w:pPr>
              <w:spacing w:after="0" w:line="240" w:lineRule="atLeast"/>
              <w:ind w:left="53" w:right="-25"/>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c>
          <w:tcPr>
            <w:tcW w:w="275" w:type="dxa"/>
          </w:tcPr>
          <w:p w14:paraId="170D9690" w14:textId="77777777" w:rsidR="00493FC1" w:rsidRPr="00BC5C31" w:rsidRDefault="00493FC1" w:rsidP="00443337">
            <w:pPr>
              <w:spacing w:after="0" w:line="240" w:lineRule="atLeast"/>
              <w:ind w:left="549" w:right="-25"/>
              <w:jc w:val="both"/>
              <w:rPr>
                <w:rFonts w:ascii="Times New Roman" w:hAnsi="Times New Roman" w:cs="Times New Roman"/>
                <w:i/>
                <w:iCs/>
                <w:szCs w:val="22"/>
                <w:cs/>
              </w:rPr>
            </w:pPr>
          </w:p>
        </w:tc>
      </w:tr>
      <w:tr w:rsidR="00493FC1" w:rsidRPr="00BC5C31" w14:paraId="28384A2F" w14:textId="77777777" w:rsidTr="00443337">
        <w:tc>
          <w:tcPr>
            <w:tcW w:w="6186" w:type="dxa"/>
          </w:tcPr>
          <w:p w14:paraId="1B940566" w14:textId="77777777" w:rsidR="00493FC1" w:rsidRPr="00BC5C31" w:rsidRDefault="00493FC1" w:rsidP="00443337">
            <w:pPr>
              <w:spacing w:after="0" w:line="240" w:lineRule="atLeast"/>
              <w:ind w:left="549" w:right="-25"/>
              <w:jc w:val="both"/>
              <w:rPr>
                <w:rFonts w:ascii="Times New Roman" w:hAnsi="Times New Roman"/>
                <w:szCs w:val="22"/>
                <w:cs/>
              </w:rPr>
            </w:pPr>
            <w:proofErr w:type="gramStart"/>
            <w:r w:rsidRPr="00BC5C31">
              <w:rPr>
                <w:rFonts w:ascii="Times New Roman" w:hAnsi="Times New Roman" w:cs="Times New Roman"/>
                <w:szCs w:val="22"/>
              </w:rPr>
              <w:t>Cost</w:t>
            </w:r>
            <w:r w:rsidRPr="00BC5C31">
              <w:rPr>
                <w:rFonts w:ascii="Times New Roman" w:hAnsi="Times New Roman" w:cs="Times New Roman"/>
                <w:szCs w:val="22"/>
                <w:cs/>
              </w:rPr>
              <w:t>:-</w:t>
            </w:r>
            <w:proofErr w:type="gramEnd"/>
          </w:p>
        </w:tc>
        <w:tc>
          <w:tcPr>
            <w:tcW w:w="264" w:type="dxa"/>
          </w:tcPr>
          <w:p w14:paraId="189FD553" w14:textId="77777777" w:rsidR="00493FC1" w:rsidRPr="00BC5C31" w:rsidRDefault="00493FC1" w:rsidP="00443337">
            <w:pPr>
              <w:spacing w:after="0" w:line="240" w:lineRule="atLeast"/>
              <w:ind w:left="549" w:right="-25"/>
              <w:jc w:val="both"/>
              <w:rPr>
                <w:rFonts w:ascii="Times New Roman" w:hAnsi="Times New Roman" w:cs="Times New Roman"/>
                <w:szCs w:val="22"/>
              </w:rPr>
            </w:pPr>
          </w:p>
        </w:tc>
        <w:tc>
          <w:tcPr>
            <w:tcW w:w="1303" w:type="dxa"/>
          </w:tcPr>
          <w:p w14:paraId="46C79EA1" w14:textId="77777777" w:rsidR="00493FC1" w:rsidRPr="00BC5C31" w:rsidRDefault="00493FC1" w:rsidP="00443337">
            <w:pPr>
              <w:tabs>
                <w:tab w:val="decimal" w:pos="1045"/>
              </w:tabs>
              <w:spacing w:after="0" w:line="240" w:lineRule="atLeast"/>
              <w:ind w:left="72" w:right="-25"/>
              <w:jc w:val="both"/>
              <w:rPr>
                <w:rFonts w:ascii="Times New Roman" w:hAnsi="Times New Roman" w:cs="Times New Roman"/>
                <w:szCs w:val="22"/>
              </w:rPr>
            </w:pPr>
          </w:p>
        </w:tc>
        <w:tc>
          <w:tcPr>
            <w:tcW w:w="255" w:type="dxa"/>
          </w:tcPr>
          <w:p w14:paraId="731D5948" w14:textId="77777777" w:rsidR="00493FC1" w:rsidRPr="00BC5C31" w:rsidRDefault="00493FC1" w:rsidP="00443337">
            <w:pPr>
              <w:tabs>
                <w:tab w:val="decimal" w:pos="1045"/>
              </w:tabs>
              <w:spacing w:after="0" w:line="240" w:lineRule="atLeast"/>
              <w:ind w:left="72" w:right="-25"/>
              <w:jc w:val="both"/>
              <w:rPr>
                <w:rFonts w:ascii="Times New Roman" w:hAnsi="Times New Roman" w:cs="Times New Roman"/>
                <w:szCs w:val="22"/>
              </w:rPr>
            </w:pPr>
          </w:p>
        </w:tc>
        <w:tc>
          <w:tcPr>
            <w:tcW w:w="1305" w:type="dxa"/>
          </w:tcPr>
          <w:p w14:paraId="47F71458" w14:textId="77777777" w:rsidR="00493FC1" w:rsidRPr="00BC5C31" w:rsidRDefault="00493FC1" w:rsidP="00443337">
            <w:pPr>
              <w:tabs>
                <w:tab w:val="decimal" w:pos="1045"/>
              </w:tabs>
              <w:spacing w:after="0" w:line="240" w:lineRule="atLeast"/>
              <w:ind w:left="72" w:right="-25"/>
              <w:jc w:val="both"/>
              <w:rPr>
                <w:rFonts w:ascii="Times New Roman" w:hAnsi="Times New Roman" w:cs="Times New Roman"/>
                <w:szCs w:val="22"/>
              </w:rPr>
            </w:pPr>
          </w:p>
        </w:tc>
        <w:tc>
          <w:tcPr>
            <w:tcW w:w="275" w:type="dxa"/>
          </w:tcPr>
          <w:p w14:paraId="6CD4511A" w14:textId="77777777" w:rsidR="00493FC1" w:rsidRPr="00BC5C31" w:rsidRDefault="00493FC1" w:rsidP="00443337">
            <w:pPr>
              <w:tabs>
                <w:tab w:val="decimal" w:pos="1045"/>
              </w:tabs>
              <w:spacing w:after="0" w:line="240" w:lineRule="atLeast"/>
              <w:ind w:left="72" w:right="-25"/>
              <w:jc w:val="both"/>
              <w:rPr>
                <w:rFonts w:ascii="Times New Roman" w:hAnsi="Times New Roman" w:cs="Times New Roman"/>
                <w:szCs w:val="22"/>
              </w:rPr>
            </w:pPr>
          </w:p>
        </w:tc>
      </w:tr>
      <w:tr w:rsidR="00493FC1" w:rsidRPr="00BC5C31" w14:paraId="45513AE4" w14:textId="77777777" w:rsidTr="00443337">
        <w:tc>
          <w:tcPr>
            <w:tcW w:w="6186" w:type="dxa"/>
          </w:tcPr>
          <w:p w14:paraId="1282AABE" w14:textId="77777777" w:rsidR="00493FC1" w:rsidRPr="00BC5C31" w:rsidRDefault="00493FC1" w:rsidP="00493FC1">
            <w:pPr>
              <w:spacing w:after="0" w:line="240" w:lineRule="atLeast"/>
              <w:ind w:left="549" w:right="-25"/>
              <w:jc w:val="both"/>
              <w:rPr>
                <w:rFonts w:ascii="Times New Roman" w:hAnsi="Times New Roman"/>
                <w:szCs w:val="22"/>
                <w:cs/>
              </w:rPr>
            </w:pPr>
            <w:proofErr w:type="gramStart"/>
            <w:r w:rsidRPr="00BC5C31">
              <w:rPr>
                <w:rFonts w:ascii="Times New Roman" w:hAnsi="Times New Roman" w:cs="Times New Roman"/>
                <w:szCs w:val="22"/>
              </w:rPr>
              <w:t>At</w:t>
            </w:r>
            <w:proofErr w:type="gramEnd"/>
            <w:r w:rsidRPr="00BC5C31">
              <w:rPr>
                <w:rFonts w:ascii="Times New Roman" w:hAnsi="Times New Roman" w:cs="Times New Roman"/>
                <w:szCs w:val="22"/>
              </w:rPr>
              <w:t xml:space="preserve"> 1 January </w:t>
            </w:r>
          </w:p>
        </w:tc>
        <w:tc>
          <w:tcPr>
            <w:tcW w:w="264" w:type="dxa"/>
          </w:tcPr>
          <w:p w14:paraId="39DD014F" w14:textId="77777777" w:rsidR="00493FC1" w:rsidRPr="00BC5C31" w:rsidRDefault="00493FC1" w:rsidP="00493FC1">
            <w:pPr>
              <w:spacing w:after="0" w:line="240" w:lineRule="atLeast"/>
              <w:ind w:left="549" w:right="-25"/>
              <w:jc w:val="both"/>
              <w:rPr>
                <w:rFonts w:ascii="Times New Roman" w:hAnsi="Times New Roman" w:cs="Times New Roman"/>
                <w:szCs w:val="22"/>
              </w:rPr>
            </w:pPr>
          </w:p>
        </w:tc>
        <w:tc>
          <w:tcPr>
            <w:tcW w:w="1303" w:type="dxa"/>
          </w:tcPr>
          <w:p w14:paraId="6E87F5B5" w14:textId="5DA49BF6" w:rsidR="00493FC1" w:rsidRPr="00BC5C31" w:rsidRDefault="00576025" w:rsidP="00493FC1">
            <w:pPr>
              <w:tabs>
                <w:tab w:val="decimal" w:pos="1045"/>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2,264,052</w:t>
            </w:r>
          </w:p>
        </w:tc>
        <w:tc>
          <w:tcPr>
            <w:tcW w:w="255" w:type="dxa"/>
          </w:tcPr>
          <w:p w14:paraId="70EA21ED" w14:textId="77777777"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p>
        </w:tc>
        <w:tc>
          <w:tcPr>
            <w:tcW w:w="1305" w:type="dxa"/>
          </w:tcPr>
          <w:p w14:paraId="612486FE" w14:textId="4071BDD2"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2,236,890</w:t>
            </w:r>
          </w:p>
        </w:tc>
        <w:tc>
          <w:tcPr>
            <w:tcW w:w="275" w:type="dxa"/>
          </w:tcPr>
          <w:p w14:paraId="515BAEE4" w14:textId="77777777"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p>
        </w:tc>
      </w:tr>
      <w:tr w:rsidR="00493FC1" w:rsidRPr="00BC5C31" w14:paraId="3463C934" w14:textId="77777777" w:rsidTr="00443337">
        <w:tc>
          <w:tcPr>
            <w:tcW w:w="6186" w:type="dxa"/>
          </w:tcPr>
          <w:p w14:paraId="584D2367" w14:textId="77777777" w:rsidR="00493FC1" w:rsidRPr="00BC5C31" w:rsidRDefault="00493FC1" w:rsidP="00493FC1">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Addition during the period</w:t>
            </w:r>
          </w:p>
        </w:tc>
        <w:tc>
          <w:tcPr>
            <w:tcW w:w="264" w:type="dxa"/>
          </w:tcPr>
          <w:p w14:paraId="225419CF" w14:textId="77777777" w:rsidR="00493FC1" w:rsidRPr="00BC5C31" w:rsidRDefault="00493FC1" w:rsidP="00493FC1">
            <w:pPr>
              <w:spacing w:after="0" w:line="240" w:lineRule="atLeast"/>
              <w:ind w:left="549" w:right="-25"/>
              <w:jc w:val="both"/>
              <w:rPr>
                <w:rFonts w:ascii="Times New Roman" w:hAnsi="Times New Roman" w:cs="Times New Roman"/>
                <w:szCs w:val="22"/>
              </w:rPr>
            </w:pPr>
          </w:p>
        </w:tc>
        <w:tc>
          <w:tcPr>
            <w:tcW w:w="1303" w:type="dxa"/>
          </w:tcPr>
          <w:p w14:paraId="0F6EE98D" w14:textId="0A99B40A" w:rsidR="00493FC1" w:rsidRPr="00BC5C31" w:rsidRDefault="00576025" w:rsidP="00493FC1">
            <w:pPr>
              <w:tabs>
                <w:tab w:val="decimal" w:pos="1045"/>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760,000</w:t>
            </w:r>
          </w:p>
        </w:tc>
        <w:tc>
          <w:tcPr>
            <w:tcW w:w="255" w:type="dxa"/>
          </w:tcPr>
          <w:p w14:paraId="2D028769" w14:textId="77777777"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p>
        </w:tc>
        <w:tc>
          <w:tcPr>
            <w:tcW w:w="1305" w:type="dxa"/>
          </w:tcPr>
          <w:p w14:paraId="5511A208" w14:textId="23FFC939"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280,100</w:t>
            </w:r>
          </w:p>
        </w:tc>
        <w:tc>
          <w:tcPr>
            <w:tcW w:w="275" w:type="dxa"/>
          </w:tcPr>
          <w:p w14:paraId="2081F369" w14:textId="77777777" w:rsidR="00493FC1" w:rsidRPr="00BC5C31" w:rsidRDefault="00493FC1" w:rsidP="00493FC1">
            <w:pPr>
              <w:spacing w:after="0" w:line="240" w:lineRule="atLeast"/>
              <w:ind w:left="72" w:right="-25"/>
              <w:jc w:val="both"/>
              <w:rPr>
                <w:rFonts w:ascii="Times New Roman" w:hAnsi="Times New Roman" w:cs="Times New Roman"/>
                <w:szCs w:val="22"/>
              </w:rPr>
            </w:pPr>
          </w:p>
        </w:tc>
      </w:tr>
      <w:tr w:rsidR="00493FC1" w:rsidRPr="00BC5C31" w14:paraId="6FCC759E" w14:textId="77777777" w:rsidTr="00443337">
        <w:tc>
          <w:tcPr>
            <w:tcW w:w="6186" w:type="dxa"/>
          </w:tcPr>
          <w:p w14:paraId="732AA35C" w14:textId="77777777" w:rsidR="00493FC1" w:rsidRPr="00BC5C31" w:rsidRDefault="00493FC1" w:rsidP="00493FC1">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Addition </w:t>
            </w:r>
            <w:proofErr w:type="gramStart"/>
            <w:r w:rsidRPr="00BC5C31">
              <w:rPr>
                <w:rFonts w:ascii="Times New Roman" w:hAnsi="Times New Roman" w:cs="Times New Roman"/>
                <w:szCs w:val="22"/>
              </w:rPr>
              <w:t>from</w:t>
            </w:r>
            <w:proofErr w:type="gramEnd"/>
            <w:r w:rsidRPr="00BC5C31">
              <w:rPr>
                <w:rFonts w:ascii="Times New Roman" w:hAnsi="Times New Roman" w:cs="Times New Roman"/>
                <w:szCs w:val="22"/>
              </w:rPr>
              <w:t xml:space="preserve"> the restructuring of the food business</w:t>
            </w:r>
          </w:p>
        </w:tc>
        <w:tc>
          <w:tcPr>
            <w:tcW w:w="264" w:type="dxa"/>
          </w:tcPr>
          <w:p w14:paraId="45C9E799" w14:textId="77777777" w:rsidR="00493FC1" w:rsidRPr="00BC5C31" w:rsidRDefault="00493FC1" w:rsidP="00493FC1">
            <w:pPr>
              <w:spacing w:after="0" w:line="240" w:lineRule="atLeast"/>
              <w:ind w:left="549" w:right="-25"/>
              <w:jc w:val="both"/>
              <w:rPr>
                <w:rFonts w:ascii="Times New Roman" w:hAnsi="Times New Roman" w:cs="Times New Roman"/>
                <w:szCs w:val="22"/>
              </w:rPr>
            </w:pPr>
          </w:p>
        </w:tc>
        <w:tc>
          <w:tcPr>
            <w:tcW w:w="1303" w:type="dxa"/>
          </w:tcPr>
          <w:p w14:paraId="6DC6B710" w14:textId="77777777" w:rsidR="00493FC1" w:rsidRPr="00BC5C31" w:rsidRDefault="00493FC1" w:rsidP="00493FC1">
            <w:pPr>
              <w:spacing w:after="0" w:line="240" w:lineRule="atLeast"/>
              <w:ind w:left="72" w:right="-25"/>
              <w:jc w:val="both"/>
              <w:rPr>
                <w:rFonts w:ascii="Times New Roman" w:hAnsi="Times New Roman" w:cs="Times New Roman"/>
                <w:szCs w:val="22"/>
              </w:rPr>
            </w:pPr>
          </w:p>
        </w:tc>
        <w:tc>
          <w:tcPr>
            <w:tcW w:w="255" w:type="dxa"/>
          </w:tcPr>
          <w:p w14:paraId="7B69E2E2" w14:textId="77777777"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p>
        </w:tc>
        <w:tc>
          <w:tcPr>
            <w:tcW w:w="1305" w:type="dxa"/>
          </w:tcPr>
          <w:p w14:paraId="283204E5" w14:textId="77777777" w:rsidR="00493FC1" w:rsidRPr="00BC5C31" w:rsidRDefault="00493FC1" w:rsidP="00493FC1">
            <w:pPr>
              <w:tabs>
                <w:tab w:val="decimal" w:pos="621"/>
              </w:tabs>
              <w:spacing w:after="0" w:line="240" w:lineRule="atLeast"/>
              <w:ind w:left="72" w:right="-25"/>
              <w:jc w:val="both"/>
              <w:rPr>
                <w:rFonts w:ascii="Times New Roman" w:hAnsi="Times New Roman" w:cs="Times New Roman"/>
                <w:szCs w:val="22"/>
              </w:rPr>
            </w:pPr>
          </w:p>
        </w:tc>
        <w:tc>
          <w:tcPr>
            <w:tcW w:w="275" w:type="dxa"/>
          </w:tcPr>
          <w:p w14:paraId="21F2845C" w14:textId="77777777" w:rsidR="00493FC1" w:rsidRPr="00BC5C31" w:rsidRDefault="00493FC1" w:rsidP="00493FC1">
            <w:pPr>
              <w:spacing w:after="0" w:line="240" w:lineRule="atLeast"/>
              <w:ind w:left="72" w:right="-25"/>
              <w:jc w:val="both"/>
              <w:rPr>
                <w:rFonts w:ascii="Times New Roman" w:hAnsi="Times New Roman" w:cs="Times New Roman"/>
                <w:szCs w:val="22"/>
              </w:rPr>
            </w:pPr>
          </w:p>
        </w:tc>
      </w:tr>
      <w:tr w:rsidR="00493FC1" w:rsidRPr="00BC5C31" w14:paraId="26CE3B69" w14:textId="77777777" w:rsidTr="00443337">
        <w:tc>
          <w:tcPr>
            <w:tcW w:w="6186" w:type="dxa"/>
          </w:tcPr>
          <w:p w14:paraId="11C91115" w14:textId="77777777" w:rsidR="00493FC1" w:rsidRPr="00BC5C31" w:rsidRDefault="00493FC1" w:rsidP="00493FC1">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within the Group during the period</w:t>
            </w:r>
          </w:p>
        </w:tc>
        <w:tc>
          <w:tcPr>
            <w:tcW w:w="264" w:type="dxa"/>
          </w:tcPr>
          <w:p w14:paraId="69A10EA5" w14:textId="77777777" w:rsidR="00493FC1" w:rsidRPr="00BC5C31" w:rsidRDefault="00493FC1" w:rsidP="00493FC1">
            <w:pPr>
              <w:spacing w:after="0" w:line="240" w:lineRule="atLeast"/>
              <w:ind w:left="549" w:right="-25"/>
              <w:jc w:val="both"/>
              <w:rPr>
                <w:rFonts w:ascii="Times New Roman" w:hAnsi="Times New Roman" w:cs="Times New Roman"/>
                <w:szCs w:val="22"/>
              </w:rPr>
            </w:pPr>
          </w:p>
        </w:tc>
        <w:tc>
          <w:tcPr>
            <w:tcW w:w="1303" w:type="dxa"/>
          </w:tcPr>
          <w:p w14:paraId="62BBBCBC" w14:textId="459CA858" w:rsidR="00493FC1" w:rsidRPr="00BC5C31" w:rsidRDefault="00576025" w:rsidP="00E147B0">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57446E9C" w14:textId="77777777"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p>
        </w:tc>
        <w:tc>
          <w:tcPr>
            <w:tcW w:w="1305" w:type="dxa"/>
          </w:tcPr>
          <w:p w14:paraId="7754293D" w14:textId="2C10CA0C"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150,000</w:t>
            </w:r>
          </w:p>
        </w:tc>
        <w:tc>
          <w:tcPr>
            <w:tcW w:w="275" w:type="dxa"/>
          </w:tcPr>
          <w:p w14:paraId="72BF0FCE" w14:textId="77777777" w:rsidR="00493FC1" w:rsidRPr="00BC5C31" w:rsidRDefault="00493FC1" w:rsidP="00493FC1">
            <w:pPr>
              <w:spacing w:after="0" w:line="240" w:lineRule="atLeast"/>
              <w:ind w:left="72" w:right="-25"/>
              <w:jc w:val="both"/>
              <w:rPr>
                <w:rFonts w:ascii="Times New Roman" w:hAnsi="Times New Roman" w:cs="Times New Roman"/>
                <w:szCs w:val="22"/>
              </w:rPr>
            </w:pPr>
          </w:p>
        </w:tc>
      </w:tr>
      <w:tr w:rsidR="00493FC1" w:rsidRPr="00BC5C31" w14:paraId="45110FCE" w14:textId="77777777" w:rsidTr="00443337">
        <w:tc>
          <w:tcPr>
            <w:tcW w:w="6186" w:type="dxa"/>
          </w:tcPr>
          <w:p w14:paraId="50CA026F" w14:textId="77777777" w:rsidR="00493FC1" w:rsidRPr="00BC5C31" w:rsidRDefault="00493FC1" w:rsidP="00493FC1">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Deduction from the restructuring of the food business</w:t>
            </w:r>
          </w:p>
        </w:tc>
        <w:tc>
          <w:tcPr>
            <w:tcW w:w="264" w:type="dxa"/>
          </w:tcPr>
          <w:p w14:paraId="70CC4D9D" w14:textId="77777777" w:rsidR="00493FC1" w:rsidRPr="00BC5C31" w:rsidRDefault="00493FC1" w:rsidP="00493FC1">
            <w:pPr>
              <w:spacing w:after="0" w:line="240" w:lineRule="atLeast"/>
              <w:ind w:left="549" w:right="-25"/>
              <w:jc w:val="both"/>
              <w:rPr>
                <w:rFonts w:ascii="Times New Roman" w:hAnsi="Times New Roman" w:cs="Times New Roman"/>
                <w:szCs w:val="22"/>
              </w:rPr>
            </w:pPr>
          </w:p>
        </w:tc>
        <w:tc>
          <w:tcPr>
            <w:tcW w:w="1303" w:type="dxa"/>
          </w:tcPr>
          <w:p w14:paraId="68CA7273" w14:textId="77777777" w:rsidR="00493FC1" w:rsidRPr="00BC5C31" w:rsidRDefault="00493FC1" w:rsidP="00E147B0">
            <w:pPr>
              <w:spacing w:after="0" w:line="240" w:lineRule="atLeast"/>
              <w:ind w:left="72" w:right="-25"/>
              <w:jc w:val="center"/>
              <w:rPr>
                <w:rFonts w:ascii="Times New Roman" w:hAnsi="Times New Roman" w:cs="Times New Roman"/>
                <w:szCs w:val="22"/>
              </w:rPr>
            </w:pPr>
          </w:p>
        </w:tc>
        <w:tc>
          <w:tcPr>
            <w:tcW w:w="255" w:type="dxa"/>
          </w:tcPr>
          <w:p w14:paraId="39958DB4" w14:textId="77777777"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p>
        </w:tc>
        <w:tc>
          <w:tcPr>
            <w:tcW w:w="1305" w:type="dxa"/>
          </w:tcPr>
          <w:p w14:paraId="396A09C2" w14:textId="77777777"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p>
        </w:tc>
        <w:tc>
          <w:tcPr>
            <w:tcW w:w="275" w:type="dxa"/>
          </w:tcPr>
          <w:p w14:paraId="34052960" w14:textId="77777777" w:rsidR="00493FC1" w:rsidRPr="00BC5C31" w:rsidRDefault="00493FC1" w:rsidP="00493FC1">
            <w:pPr>
              <w:spacing w:after="0" w:line="240" w:lineRule="atLeast"/>
              <w:ind w:left="72" w:right="-25"/>
              <w:jc w:val="both"/>
              <w:rPr>
                <w:rFonts w:ascii="Times New Roman" w:hAnsi="Times New Roman" w:cs="Times New Roman"/>
                <w:szCs w:val="22"/>
              </w:rPr>
            </w:pPr>
          </w:p>
        </w:tc>
      </w:tr>
      <w:tr w:rsidR="00493FC1" w:rsidRPr="00BC5C31" w14:paraId="67E949FF" w14:textId="77777777" w:rsidTr="00443337">
        <w:tc>
          <w:tcPr>
            <w:tcW w:w="6186" w:type="dxa"/>
          </w:tcPr>
          <w:p w14:paraId="3A983A10" w14:textId="77777777" w:rsidR="00493FC1" w:rsidRPr="00BC5C31" w:rsidRDefault="00493FC1" w:rsidP="00493FC1">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within the Group during the period</w:t>
            </w:r>
          </w:p>
        </w:tc>
        <w:tc>
          <w:tcPr>
            <w:tcW w:w="264" w:type="dxa"/>
          </w:tcPr>
          <w:p w14:paraId="7CF844AF" w14:textId="77777777" w:rsidR="00493FC1" w:rsidRPr="00BC5C31" w:rsidRDefault="00493FC1" w:rsidP="00493FC1">
            <w:pPr>
              <w:spacing w:after="0" w:line="240" w:lineRule="atLeast"/>
              <w:ind w:left="549" w:right="-25"/>
              <w:jc w:val="both"/>
              <w:rPr>
                <w:rFonts w:ascii="Times New Roman" w:hAnsi="Times New Roman" w:cs="Times New Roman"/>
                <w:szCs w:val="22"/>
              </w:rPr>
            </w:pPr>
          </w:p>
        </w:tc>
        <w:tc>
          <w:tcPr>
            <w:tcW w:w="1303" w:type="dxa"/>
          </w:tcPr>
          <w:p w14:paraId="5B6FFBB6" w14:textId="25F3011A" w:rsidR="00493FC1" w:rsidRPr="00BC5C31" w:rsidRDefault="00576025" w:rsidP="00E147B0">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721864FB" w14:textId="77777777"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p>
        </w:tc>
        <w:tc>
          <w:tcPr>
            <w:tcW w:w="1305" w:type="dxa"/>
          </w:tcPr>
          <w:p w14:paraId="2CE6F8A8" w14:textId="4FF6C2BA"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(148,939)</w:t>
            </w:r>
          </w:p>
        </w:tc>
        <w:tc>
          <w:tcPr>
            <w:tcW w:w="275" w:type="dxa"/>
          </w:tcPr>
          <w:p w14:paraId="33DE0818" w14:textId="77777777" w:rsidR="00493FC1" w:rsidRPr="00BC5C31" w:rsidRDefault="00493FC1" w:rsidP="00493FC1">
            <w:pPr>
              <w:spacing w:after="0" w:line="240" w:lineRule="atLeast"/>
              <w:ind w:left="72" w:right="-25"/>
              <w:jc w:val="both"/>
              <w:rPr>
                <w:rFonts w:ascii="Times New Roman" w:hAnsi="Times New Roman" w:cs="Times New Roman"/>
                <w:szCs w:val="22"/>
              </w:rPr>
            </w:pPr>
          </w:p>
        </w:tc>
      </w:tr>
      <w:tr w:rsidR="00493FC1" w:rsidRPr="00BC5C31" w14:paraId="44FE7421" w14:textId="77777777" w:rsidTr="00443337">
        <w:tc>
          <w:tcPr>
            <w:tcW w:w="6186" w:type="dxa"/>
          </w:tcPr>
          <w:p w14:paraId="7BC8AE33" w14:textId="77777777" w:rsidR="00493FC1" w:rsidRPr="00BC5C31" w:rsidRDefault="00493FC1" w:rsidP="00493FC1">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Disposal during the period</w:t>
            </w:r>
          </w:p>
        </w:tc>
        <w:tc>
          <w:tcPr>
            <w:tcW w:w="264" w:type="dxa"/>
          </w:tcPr>
          <w:p w14:paraId="5CCFD050" w14:textId="77777777" w:rsidR="00493FC1" w:rsidRPr="00BC5C31" w:rsidRDefault="00493FC1" w:rsidP="00493FC1">
            <w:pPr>
              <w:spacing w:after="0" w:line="240" w:lineRule="atLeast"/>
              <w:ind w:left="549" w:right="-25"/>
              <w:jc w:val="both"/>
              <w:rPr>
                <w:rFonts w:ascii="Times New Roman" w:hAnsi="Times New Roman" w:cs="Times New Roman"/>
                <w:szCs w:val="22"/>
              </w:rPr>
            </w:pPr>
          </w:p>
        </w:tc>
        <w:tc>
          <w:tcPr>
            <w:tcW w:w="1303" w:type="dxa"/>
          </w:tcPr>
          <w:p w14:paraId="2B777B95" w14:textId="767E00B5" w:rsidR="00493FC1" w:rsidRPr="00BC5C31" w:rsidRDefault="00576025" w:rsidP="00E147B0">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21CCD9E6" w14:textId="77777777"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p>
        </w:tc>
        <w:tc>
          <w:tcPr>
            <w:tcW w:w="1305" w:type="dxa"/>
          </w:tcPr>
          <w:p w14:paraId="4AD00D11" w14:textId="36E34580"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(295,800)</w:t>
            </w:r>
          </w:p>
        </w:tc>
        <w:tc>
          <w:tcPr>
            <w:tcW w:w="275" w:type="dxa"/>
          </w:tcPr>
          <w:p w14:paraId="2A922E14" w14:textId="77777777" w:rsidR="00493FC1" w:rsidRPr="00BC5C31" w:rsidRDefault="00493FC1" w:rsidP="00493FC1">
            <w:pPr>
              <w:spacing w:after="0" w:line="240" w:lineRule="atLeast"/>
              <w:ind w:left="72" w:right="-25"/>
              <w:jc w:val="both"/>
              <w:rPr>
                <w:rFonts w:ascii="Times New Roman" w:hAnsi="Times New Roman" w:cs="Times New Roman"/>
                <w:szCs w:val="22"/>
              </w:rPr>
            </w:pPr>
          </w:p>
        </w:tc>
      </w:tr>
      <w:tr w:rsidR="00493FC1" w:rsidRPr="00BC5C31" w14:paraId="6A10EAD2" w14:textId="77777777" w:rsidTr="00443337">
        <w:tc>
          <w:tcPr>
            <w:tcW w:w="6186" w:type="dxa"/>
          </w:tcPr>
          <w:p w14:paraId="70B9FF09" w14:textId="77777777" w:rsidR="00493FC1" w:rsidRPr="00BC5C31" w:rsidRDefault="00493FC1" w:rsidP="00493FC1">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Transfer during the period</w:t>
            </w:r>
          </w:p>
        </w:tc>
        <w:tc>
          <w:tcPr>
            <w:tcW w:w="264" w:type="dxa"/>
          </w:tcPr>
          <w:p w14:paraId="2A79EF70" w14:textId="77777777" w:rsidR="00493FC1" w:rsidRPr="00BC5C31" w:rsidRDefault="00493FC1" w:rsidP="00493FC1">
            <w:pPr>
              <w:spacing w:after="0" w:line="240" w:lineRule="atLeast"/>
              <w:ind w:left="549" w:right="-25"/>
              <w:jc w:val="both"/>
              <w:rPr>
                <w:rFonts w:ascii="Times New Roman" w:hAnsi="Times New Roman" w:cs="Times New Roman"/>
                <w:szCs w:val="22"/>
              </w:rPr>
            </w:pPr>
          </w:p>
        </w:tc>
        <w:tc>
          <w:tcPr>
            <w:tcW w:w="1303" w:type="dxa"/>
          </w:tcPr>
          <w:p w14:paraId="22E35635" w14:textId="631DF329" w:rsidR="00493FC1" w:rsidRPr="00BC5C31" w:rsidRDefault="00576025" w:rsidP="00E147B0">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5" w:type="dxa"/>
          </w:tcPr>
          <w:p w14:paraId="066F03C7" w14:textId="77777777"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p>
        </w:tc>
        <w:tc>
          <w:tcPr>
            <w:tcW w:w="1305" w:type="dxa"/>
          </w:tcPr>
          <w:p w14:paraId="6BF09892" w14:textId="136BDA7F"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(52,200)</w:t>
            </w:r>
          </w:p>
        </w:tc>
        <w:tc>
          <w:tcPr>
            <w:tcW w:w="275" w:type="dxa"/>
          </w:tcPr>
          <w:p w14:paraId="081A0A7C" w14:textId="77777777" w:rsidR="00493FC1" w:rsidRPr="00BC5C31" w:rsidRDefault="00493FC1" w:rsidP="00493FC1">
            <w:pPr>
              <w:spacing w:after="0" w:line="240" w:lineRule="atLeast"/>
              <w:ind w:left="72" w:right="-25"/>
              <w:jc w:val="both"/>
              <w:rPr>
                <w:rFonts w:ascii="Times New Roman" w:hAnsi="Times New Roman" w:cs="Times New Roman"/>
                <w:szCs w:val="22"/>
              </w:rPr>
            </w:pPr>
          </w:p>
        </w:tc>
      </w:tr>
      <w:tr w:rsidR="00E147B0" w:rsidRPr="00BC5C31" w14:paraId="25E4977D" w14:textId="77777777" w:rsidTr="00946DBD">
        <w:tc>
          <w:tcPr>
            <w:tcW w:w="6186" w:type="dxa"/>
          </w:tcPr>
          <w:p w14:paraId="35019E1F" w14:textId="6576AA26" w:rsidR="00E147B0" w:rsidRPr="00BC5C31" w:rsidRDefault="00E147B0" w:rsidP="00946DBD">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Reclassified </w:t>
            </w:r>
            <w:r w:rsidR="00850278" w:rsidRPr="00BC5C31">
              <w:rPr>
                <w:rFonts w:ascii="Times New Roman" w:hAnsi="Times New Roman" w:cs="Times New Roman"/>
                <w:szCs w:val="22"/>
              </w:rPr>
              <w:t>to</w:t>
            </w:r>
            <w:r w:rsidRPr="00BC5C31">
              <w:rPr>
                <w:rFonts w:ascii="Times New Roman" w:hAnsi="Times New Roman" w:cs="Times New Roman"/>
                <w:szCs w:val="22"/>
              </w:rPr>
              <w:t xml:space="preserve"> assets </w:t>
            </w:r>
            <w:r w:rsidR="00850278" w:rsidRPr="00BC5C31">
              <w:rPr>
                <w:rFonts w:ascii="Times New Roman" w:hAnsi="Times New Roman" w:cs="Times New Roman"/>
                <w:szCs w:val="22"/>
              </w:rPr>
              <w:t xml:space="preserve">or </w:t>
            </w:r>
            <w:r w:rsidRPr="00BC5C31">
              <w:rPr>
                <w:rFonts w:ascii="Times New Roman" w:hAnsi="Times New Roman" w:cs="Times New Roman"/>
                <w:szCs w:val="22"/>
              </w:rPr>
              <w:t xml:space="preserve">disposal group classified </w:t>
            </w:r>
          </w:p>
        </w:tc>
        <w:tc>
          <w:tcPr>
            <w:tcW w:w="264" w:type="dxa"/>
          </w:tcPr>
          <w:p w14:paraId="1A1BE661" w14:textId="77777777" w:rsidR="00E147B0" w:rsidRPr="00BC5C31" w:rsidRDefault="00E147B0" w:rsidP="00946DBD">
            <w:pPr>
              <w:spacing w:after="0" w:line="240" w:lineRule="atLeast"/>
              <w:ind w:left="549" w:right="-25"/>
              <w:jc w:val="both"/>
              <w:rPr>
                <w:rFonts w:ascii="Times New Roman" w:hAnsi="Times New Roman" w:cs="Times New Roman"/>
                <w:szCs w:val="22"/>
              </w:rPr>
            </w:pPr>
          </w:p>
        </w:tc>
        <w:tc>
          <w:tcPr>
            <w:tcW w:w="1303" w:type="dxa"/>
          </w:tcPr>
          <w:p w14:paraId="3B61C5EB" w14:textId="77777777" w:rsidR="00E147B0" w:rsidRPr="00BC5C31" w:rsidRDefault="00E147B0" w:rsidP="00946DBD">
            <w:pPr>
              <w:tabs>
                <w:tab w:val="decimal" w:pos="1045"/>
              </w:tabs>
              <w:spacing w:after="0" w:line="240" w:lineRule="atLeast"/>
              <w:ind w:left="72" w:right="-25"/>
              <w:jc w:val="both"/>
              <w:rPr>
                <w:rFonts w:ascii="Times New Roman" w:hAnsi="Times New Roman" w:cs="Times New Roman"/>
                <w:szCs w:val="22"/>
              </w:rPr>
            </w:pPr>
          </w:p>
        </w:tc>
        <w:tc>
          <w:tcPr>
            <w:tcW w:w="255" w:type="dxa"/>
          </w:tcPr>
          <w:p w14:paraId="30F2A86E" w14:textId="77777777" w:rsidR="00E147B0" w:rsidRPr="00BC5C31" w:rsidRDefault="00E147B0" w:rsidP="00946DBD">
            <w:pPr>
              <w:tabs>
                <w:tab w:val="decimal" w:pos="1045"/>
              </w:tabs>
              <w:spacing w:after="0" w:line="240" w:lineRule="atLeast"/>
              <w:ind w:left="72" w:right="-25"/>
              <w:jc w:val="both"/>
              <w:rPr>
                <w:rFonts w:ascii="Times New Roman" w:hAnsi="Times New Roman" w:cs="Times New Roman"/>
                <w:szCs w:val="22"/>
              </w:rPr>
            </w:pPr>
          </w:p>
        </w:tc>
        <w:tc>
          <w:tcPr>
            <w:tcW w:w="1305" w:type="dxa"/>
          </w:tcPr>
          <w:p w14:paraId="6834588E" w14:textId="77777777" w:rsidR="00E147B0" w:rsidRPr="00BC5C31" w:rsidRDefault="00E147B0" w:rsidP="00946DBD">
            <w:pPr>
              <w:tabs>
                <w:tab w:val="decimal" w:pos="1045"/>
              </w:tabs>
              <w:spacing w:after="0" w:line="240" w:lineRule="atLeast"/>
              <w:ind w:left="72" w:right="-25"/>
              <w:jc w:val="both"/>
              <w:rPr>
                <w:rFonts w:ascii="Times New Roman" w:hAnsi="Times New Roman" w:cs="Times New Roman"/>
                <w:szCs w:val="22"/>
              </w:rPr>
            </w:pPr>
          </w:p>
        </w:tc>
        <w:tc>
          <w:tcPr>
            <w:tcW w:w="275" w:type="dxa"/>
          </w:tcPr>
          <w:p w14:paraId="3B361C33" w14:textId="77777777" w:rsidR="00E147B0" w:rsidRPr="00BC5C31" w:rsidRDefault="00E147B0" w:rsidP="00946DBD">
            <w:pPr>
              <w:spacing w:after="0" w:line="240" w:lineRule="atLeast"/>
              <w:ind w:left="72" w:right="-25"/>
              <w:jc w:val="both"/>
              <w:rPr>
                <w:rFonts w:ascii="Times New Roman" w:hAnsi="Times New Roman" w:cs="Times New Roman"/>
                <w:szCs w:val="22"/>
              </w:rPr>
            </w:pPr>
          </w:p>
        </w:tc>
      </w:tr>
      <w:tr w:rsidR="00E147B0" w:rsidRPr="00BC5C31" w14:paraId="5FD6F07E" w14:textId="77777777" w:rsidTr="00946DBD">
        <w:tc>
          <w:tcPr>
            <w:tcW w:w="6186" w:type="dxa"/>
          </w:tcPr>
          <w:p w14:paraId="4D944A69" w14:textId="77777777" w:rsidR="00E147B0" w:rsidRPr="00BC5C31" w:rsidRDefault="00E147B0" w:rsidP="00946DBD">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w:t>
            </w:r>
            <w:proofErr w:type="gramStart"/>
            <w:r w:rsidRPr="00BC5C31">
              <w:rPr>
                <w:rFonts w:ascii="Times New Roman" w:hAnsi="Times New Roman" w:cs="Times New Roman"/>
                <w:szCs w:val="22"/>
              </w:rPr>
              <w:t>as</w:t>
            </w:r>
            <w:proofErr w:type="gramEnd"/>
            <w:r w:rsidRPr="00BC5C31">
              <w:rPr>
                <w:rFonts w:ascii="Times New Roman" w:hAnsi="Times New Roman" w:cs="Times New Roman"/>
                <w:szCs w:val="22"/>
              </w:rPr>
              <w:t xml:space="preserve"> held for sale</w:t>
            </w:r>
          </w:p>
        </w:tc>
        <w:tc>
          <w:tcPr>
            <w:tcW w:w="264" w:type="dxa"/>
          </w:tcPr>
          <w:p w14:paraId="4CF77A3B" w14:textId="77777777" w:rsidR="00E147B0" w:rsidRPr="00BC5C31" w:rsidRDefault="00E147B0" w:rsidP="00946DBD">
            <w:pPr>
              <w:spacing w:after="0" w:line="240" w:lineRule="atLeast"/>
              <w:ind w:left="549" w:right="-25"/>
              <w:jc w:val="both"/>
              <w:rPr>
                <w:rFonts w:ascii="Times New Roman" w:hAnsi="Times New Roman" w:cs="Times New Roman"/>
                <w:szCs w:val="22"/>
              </w:rPr>
            </w:pPr>
          </w:p>
        </w:tc>
        <w:tc>
          <w:tcPr>
            <w:tcW w:w="1303" w:type="dxa"/>
          </w:tcPr>
          <w:p w14:paraId="4D190C57" w14:textId="77777777" w:rsidR="00E147B0" w:rsidRPr="00BC5C31" w:rsidRDefault="00E147B0" w:rsidP="00946DBD">
            <w:pPr>
              <w:tabs>
                <w:tab w:val="decimal" w:pos="1045"/>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(300,002)</w:t>
            </w:r>
          </w:p>
        </w:tc>
        <w:tc>
          <w:tcPr>
            <w:tcW w:w="255" w:type="dxa"/>
          </w:tcPr>
          <w:p w14:paraId="54FB3674" w14:textId="77777777" w:rsidR="00E147B0" w:rsidRPr="00BC5C31" w:rsidRDefault="00E147B0" w:rsidP="00946DBD">
            <w:pPr>
              <w:tabs>
                <w:tab w:val="decimal" w:pos="1045"/>
              </w:tabs>
              <w:spacing w:after="0" w:line="240" w:lineRule="atLeast"/>
              <w:ind w:left="72" w:right="-25"/>
              <w:jc w:val="both"/>
              <w:rPr>
                <w:rFonts w:ascii="Times New Roman" w:hAnsi="Times New Roman" w:cs="Times New Roman"/>
                <w:szCs w:val="22"/>
              </w:rPr>
            </w:pPr>
          </w:p>
        </w:tc>
        <w:tc>
          <w:tcPr>
            <w:tcW w:w="1305" w:type="dxa"/>
          </w:tcPr>
          <w:p w14:paraId="4464D99B" w14:textId="77777777" w:rsidR="00E147B0" w:rsidRPr="00BC5C31" w:rsidRDefault="00E147B0" w:rsidP="00946DBD">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75" w:type="dxa"/>
          </w:tcPr>
          <w:p w14:paraId="6BFCE480" w14:textId="77777777" w:rsidR="00E147B0" w:rsidRPr="00BC5C31" w:rsidRDefault="00E147B0" w:rsidP="00946DBD">
            <w:pPr>
              <w:spacing w:after="0" w:line="240" w:lineRule="atLeast"/>
              <w:ind w:left="72" w:right="-25"/>
              <w:jc w:val="both"/>
              <w:rPr>
                <w:rFonts w:ascii="Times New Roman" w:hAnsi="Times New Roman" w:cs="Times New Roman"/>
                <w:szCs w:val="22"/>
              </w:rPr>
            </w:pPr>
          </w:p>
        </w:tc>
      </w:tr>
      <w:tr w:rsidR="00493FC1" w:rsidRPr="00BC5C31" w14:paraId="2AF17818" w14:textId="77777777" w:rsidTr="00443337">
        <w:tc>
          <w:tcPr>
            <w:tcW w:w="6186" w:type="dxa"/>
          </w:tcPr>
          <w:p w14:paraId="260D67D6" w14:textId="77777777" w:rsidR="00493FC1" w:rsidRPr="00BC5C31" w:rsidRDefault="00493FC1" w:rsidP="00493FC1">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Allowance for devaluation of investment in subsidiary</w:t>
            </w:r>
          </w:p>
        </w:tc>
        <w:tc>
          <w:tcPr>
            <w:tcW w:w="264" w:type="dxa"/>
          </w:tcPr>
          <w:p w14:paraId="6B5545A5" w14:textId="77777777" w:rsidR="00493FC1" w:rsidRPr="00BC5C31" w:rsidRDefault="00493FC1" w:rsidP="00493FC1">
            <w:pPr>
              <w:spacing w:after="0" w:line="240" w:lineRule="atLeast"/>
              <w:ind w:left="549" w:right="-25"/>
              <w:jc w:val="both"/>
              <w:rPr>
                <w:rFonts w:ascii="Times New Roman" w:hAnsi="Times New Roman" w:cs="Times New Roman"/>
                <w:szCs w:val="22"/>
              </w:rPr>
            </w:pPr>
          </w:p>
        </w:tc>
        <w:tc>
          <w:tcPr>
            <w:tcW w:w="1303" w:type="dxa"/>
          </w:tcPr>
          <w:p w14:paraId="415DC107" w14:textId="23870E45" w:rsidR="00493FC1" w:rsidRPr="00BC5C31" w:rsidRDefault="00576025" w:rsidP="00493FC1">
            <w:pPr>
              <w:tabs>
                <w:tab w:val="decimal" w:pos="1045"/>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(132,998)</w:t>
            </w:r>
          </w:p>
        </w:tc>
        <w:tc>
          <w:tcPr>
            <w:tcW w:w="255" w:type="dxa"/>
          </w:tcPr>
          <w:p w14:paraId="44C30D93" w14:textId="77777777"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p>
        </w:tc>
        <w:tc>
          <w:tcPr>
            <w:tcW w:w="1305" w:type="dxa"/>
          </w:tcPr>
          <w:p w14:paraId="09EC86B0" w14:textId="33C7F248" w:rsidR="00493FC1" w:rsidRPr="00BC5C31" w:rsidRDefault="00493FC1" w:rsidP="00493FC1">
            <w:pPr>
              <w:tabs>
                <w:tab w:val="decimal" w:pos="1045"/>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(30,000)</w:t>
            </w:r>
          </w:p>
        </w:tc>
        <w:tc>
          <w:tcPr>
            <w:tcW w:w="275" w:type="dxa"/>
          </w:tcPr>
          <w:p w14:paraId="51F7CFF3" w14:textId="77777777" w:rsidR="00493FC1" w:rsidRPr="00BC5C31" w:rsidRDefault="00493FC1" w:rsidP="00493FC1">
            <w:pPr>
              <w:spacing w:after="0" w:line="240" w:lineRule="atLeast"/>
              <w:ind w:left="72" w:right="-25"/>
              <w:jc w:val="both"/>
              <w:rPr>
                <w:rFonts w:ascii="Times New Roman" w:hAnsi="Times New Roman" w:cs="Times New Roman"/>
                <w:szCs w:val="22"/>
              </w:rPr>
            </w:pPr>
          </w:p>
        </w:tc>
      </w:tr>
      <w:tr w:rsidR="00493FC1" w:rsidRPr="00BC5C31" w14:paraId="104FDCBE" w14:textId="77777777" w:rsidTr="00443337">
        <w:tc>
          <w:tcPr>
            <w:tcW w:w="6186" w:type="dxa"/>
          </w:tcPr>
          <w:p w14:paraId="0C98E9E4" w14:textId="77777777" w:rsidR="00493FC1" w:rsidRPr="00BC5C31" w:rsidRDefault="00493FC1" w:rsidP="00493FC1">
            <w:pPr>
              <w:spacing w:after="0" w:line="240" w:lineRule="atLeast"/>
              <w:ind w:left="549" w:right="-25"/>
              <w:jc w:val="both"/>
              <w:rPr>
                <w:rFonts w:ascii="Times New Roman" w:hAnsi="Times New Roman" w:cstheme="minorBidi"/>
                <w:b/>
                <w:bCs/>
                <w:szCs w:val="22"/>
                <w:cs/>
              </w:rPr>
            </w:pPr>
            <w:proofErr w:type="gramStart"/>
            <w:r w:rsidRPr="00BC5C31">
              <w:rPr>
                <w:rFonts w:ascii="Times New Roman" w:hAnsi="Times New Roman" w:cs="Times New Roman"/>
                <w:b/>
                <w:bCs/>
                <w:szCs w:val="22"/>
              </w:rPr>
              <w:t>At</w:t>
            </w:r>
            <w:proofErr w:type="gramEnd"/>
            <w:r w:rsidRPr="00BC5C31">
              <w:rPr>
                <w:rFonts w:ascii="Times New Roman" w:hAnsi="Times New Roman" w:cs="Times New Roman"/>
                <w:b/>
                <w:bCs/>
                <w:szCs w:val="22"/>
              </w:rPr>
              <w:t xml:space="preserve"> 30 September</w:t>
            </w:r>
          </w:p>
        </w:tc>
        <w:tc>
          <w:tcPr>
            <w:tcW w:w="264" w:type="dxa"/>
          </w:tcPr>
          <w:p w14:paraId="61519A01" w14:textId="77777777" w:rsidR="00493FC1" w:rsidRPr="00BC5C31" w:rsidRDefault="00493FC1" w:rsidP="00493FC1">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128E11D3" w14:textId="3461DBC3" w:rsidR="00493FC1" w:rsidRPr="00BC5C31" w:rsidRDefault="00576025" w:rsidP="00493FC1">
            <w:pPr>
              <w:tabs>
                <w:tab w:val="decimal" w:pos="1045"/>
              </w:tabs>
              <w:spacing w:after="0" w:line="240" w:lineRule="atLeast"/>
              <w:ind w:left="72" w:right="-25"/>
              <w:jc w:val="both"/>
              <w:rPr>
                <w:rFonts w:ascii="Times New Roman" w:hAnsi="Times New Roman" w:cstheme="minorBidi"/>
                <w:b/>
                <w:bCs/>
                <w:szCs w:val="22"/>
              </w:rPr>
            </w:pPr>
            <w:r w:rsidRPr="00BC5C31">
              <w:rPr>
                <w:rFonts w:ascii="Times New Roman" w:hAnsi="Times New Roman" w:cstheme="minorBidi"/>
                <w:b/>
                <w:bCs/>
                <w:szCs w:val="22"/>
              </w:rPr>
              <w:t>2,591,052</w:t>
            </w:r>
          </w:p>
        </w:tc>
        <w:tc>
          <w:tcPr>
            <w:tcW w:w="255" w:type="dxa"/>
          </w:tcPr>
          <w:p w14:paraId="6F4E8FFC" w14:textId="77777777" w:rsidR="00493FC1" w:rsidRPr="00BC5C31" w:rsidRDefault="00493FC1" w:rsidP="00493FC1">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tcPr>
          <w:p w14:paraId="33F6A990" w14:textId="47F8A8F0" w:rsidR="00493FC1" w:rsidRPr="00BC5C31" w:rsidRDefault="00493FC1" w:rsidP="00493FC1">
            <w:pPr>
              <w:tabs>
                <w:tab w:val="decimal" w:pos="1045"/>
              </w:tabs>
              <w:spacing w:after="0" w:line="240" w:lineRule="atLeast"/>
              <w:ind w:left="72" w:right="-25"/>
              <w:jc w:val="both"/>
              <w:rPr>
                <w:rFonts w:ascii="Times New Roman" w:hAnsi="Times New Roman" w:cs="Times New Roman"/>
                <w:b/>
                <w:bCs/>
                <w:szCs w:val="22"/>
              </w:rPr>
            </w:pPr>
            <w:r w:rsidRPr="00BC5C31">
              <w:rPr>
                <w:rFonts w:ascii="Times New Roman" w:hAnsi="Times New Roman" w:cstheme="minorBidi"/>
                <w:b/>
                <w:bCs/>
                <w:szCs w:val="22"/>
              </w:rPr>
              <w:t>2,140,051</w:t>
            </w:r>
          </w:p>
        </w:tc>
        <w:tc>
          <w:tcPr>
            <w:tcW w:w="275" w:type="dxa"/>
          </w:tcPr>
          <w:p w14:paraId="18D3CC43" w14:textId="77777777" w:rsidR="00493FC1" w:rsidRPr="00BC5C31" w:rsidRDefault="00493FC1" w:rsidP="00493FC1">
            <w:pPr>
              <w:tabs>
                <w:tab w:val="decimal" w:pos="1045"/>
              </w:tabs>
              <w:spacing w:after="0" w:line="240" w:lineRule="atLeast"/>
              <w:ind w:left="72" w:right="-25"/>
              <w:jc w:val="both"/>
              <w:rPr>
                <w:rFonts w:ascii="Times New Roman" w:hAnsi="Times New Roman" w:cs="Times New Roman"/>
                <w:b/>
                <w:bCs/>
                <w:szCs w:val="22"/>
              </w:rPr>
            </w:pPr>
          </w:p>
        </w:tc>
      </w:tr>
    </w:tbl>
    <w:p w14:paraId="62D4138D" w14:textId="77777777" w:rsidR="00493FC1" w:rsidRPr="00BC5C31" w:rsidRDefault="00493FC1" w:rsidP="00493FC1">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jc w:val="both"/>
        <w:rPr>
          <w:rFonts w:ascii="Times New Roman" w:hAnsi="Times New Roman"/>
          <w:sz w:val="20"/>
        </w:rPr>
      </w:pPr>
    </w:p>
    <w:tbl>
      <w:tblPr>
        <w:tblW w:w="9588" w:type="dxa"/>
        <w:tblInd w:w="18" w:type="dxa"/>
        <w:tblLayout w:type="fixed"/>
        <w:tblLook w:val="01E0" w:firstRow="1" w:lastRow="1" w:firstColumn="1" w:lastColumn="1" w:noHBand="0" w:noVBand="0"/>
      </w:tblPr>
      <w:tblGrid>
        <w:gridCol w:w="6186"/>
        <w:gridCol w:w="264"/>
        <w:gridCol w:w="1303"/>
        <w:gridCol w:w="255"/>
        <w:gridCol w:w="1305"/>
        <w:gridCol w:w="275"/>
      </w:tblGrid>
      <w:tr w:rsidR="00493FC1" w:rsidRPr="00BC5C31" w14:paraId="557BF259" w14:textId="77777777" w:rsidTr="00443337">
        <w:tc>
          <w:tcPr>
            <w:tcW w:w="6186" w:type="dxa"/>
          </w:tcPr>
          <w:p w14:paraId="7CFF00B4" w14:textId="36EE6B86" w:rsidR="00493FC1" w:rsidRPr="00BC5C31" w:rsidRDefault="00493FC1" w:rsidP="00443337">
            <w:pPr>
              <w:spacing w:after="0" w:line="240" w:lineRule="atLeast"/>
              <w:ind w:left="549" w:right="-25"/>
              <w:jc w:val="both"/>
              <w:rPr>
                <w:rFonts w:ascii="Times New Roman" w:hAnsi="Times New Roman" w:cs="Times New Roman"/>
                <w:b/>
                <w:bCs/>
                <w:i/>
                <w:iCs/>
                <w:szCs w:val="22"/>
              </w:rPr>
            </w:pPr>
            <w:r w:rsidRPr="00BC5C31">
              <w:rPr>
                <w:rFonts w:ascii="Times New Roman" w:hAnsi="Times New Roman" w:cs="Times New Roman"/>
                <w:b/>
                <w:bCs/>
                <w:i/>
                <w:iCs/>
                <w:szCs w:val="22"/>
              </w:rPr>
              <w:t xml:space="preserve">For the </w:t>
            </w:r>
            <w:r w:rsidR="00576025" w:rsidRPr="00BC5C31">
              <w:rPr>
                <w:rFonts w:ascii="Times New Roman" w:hAnsi="Times New Roman" w:cs="Times New Roman"/>
                <w:b/>
                <w:bCs/>
                <w:i/>
                <w:iCs/>
                <w:szCs w:val="22"/>
              </w:rPr>
              <w:t>nine</w:t>
            </w:r>
            <w:r w:rsidRPr="00BC5C31">
              <w:rPr>
                <w:rFonts w:ascii="Times New Roman" w:hAnsi="Times New Roman" w:cs="Times New Roman"/>
                <w:b/>
                <w:bCs/>
                <w:i/>
                <w:iCs/>
                <w:szCs w:val="22"/>
              </w:rPr>
              <w:t xml:space="preserve">-month </w:t>
            </w:r>
            <w:r w:rsidR="00B60B97" w:rsidRPr="00BC5C31">
              <w:rPr>
                <w:rFonts w:ascii="Times New Roman" w:hAnsi="Times New Roman" w:cs="Times New Roman"/>
                <w:b/>
                <w:bCs/>
                <w:i/>
                <w:iCs/>
                <w:szCs w:val="22"/>
              </w:rPr>
              <w:t xml:space="preserve">period </w:t>
            </w:r>
            <w:r w:rsidRPr="00BC5C31">
              <w:rPr>
                <w:rFonts w:ascii="Times New Roman" w:hAnsi="Times New Roman" w:cs="Times New Roman"/>
                <w:b/>
                <w:bCs/>
                <w:i/>
                <w:iCs/>
                <w:szCs w:val="22"/>
              </w:rPr>
              <w:t>ended 30 September</w:t>
            </w:r>
          </w:p>
        </w:tc>
        <w:tc>
          <w:tcPr>
            <w:tcW w:w="264" w:type="dxa"/>
          </w:tcPr>
          <w:p w14:paraId="5DCAFC97" w14:textId="77777777" w:rsidR="00493FC1" w:rsidRPr="00BC5C31" w:rsidRDefault="00493FC1" w:rsidP="00443337">
            <w:pPr>
              <w:spacing w:after="0" w:line="240" w:lineRule="atLeast"/>
              <w:ind w:left="549" w:right="-25"/>
              <w:jc w:val="both"/>
              <w:rPr>
                <w:rFonts w:ascii="Times New Roman" w:hAnsi="Times New Roman" w:cs="Times New Roman"/>
                <w:b/>
                <w:bCs/>
                <w:i/>
                <w:iCs/>
                <w:szCs w:val="22"/>
              </w:rPr>
            </w:pPr>
          </w:p>
        </w:tc>
        <w:tc>
          <w:tcPr>
            <w:tcW w:w="1303" w:type="dxa"/>
          </w:tcPr>
          <w:p w14:paraId="4F4908CB" w14:textId="77777777" w:rsidR="00493FC1" w:rsidRPr="00BC5C31" w:rsidRDefault="00493FC1" w:rsidP="00443337">
            <w:pPr>
              <w:tabs>
                <w:tab w:val="decimal" w:pos="1045"/>
              </w:tabs>
              <w:spacing w:after="0" w:line="240" w:lineRule="atLeast"/>
              <w:ind w:left="72" w:right="-25"/>
              <w:jc w:val="both"/>
              <w:rPr>
                <w:rFonts w:ascii="Times New Roman" w:hAnsi="Times New Roman" w:cs="Times New Roman"/>
                <w:b/>
                <w:bCs/>
                <w:i/>
                <w:iCs/>
                <w:szCs w:val="22"/>
              </w:rPr>
            </w:pPr>
          </w:p>
        </w:tc>
        <w:tc>
          <w:tcPr>
            <w:tcW w:w="255" w:type="dxa"/>
          </w:tcPr>
          <w:p w14:paraId="3FE328B7" w14:textId="77777777" w:rsidR="00493FC1" w:rsidRPr="00BC5C31" w:rsidRDefault="00493FC1" w:rsidP="00443337">
            <w:pPr>
              <w:tabs>
                <w:tab w:val="decimal" w:pos="1045"/>
              </w:tabs>
              <w:spacing w:after="0" w:line="240" w:lineRule="atLeast"/>
              <w:ind w:left="72" w:right="-25"/>
              <w:jc w:val="both"/>
              <w:rPr>
                <w:rFonts w:ascii="Times New Roman" w:hAnsi="Times New Roman" w:cs="Times New Roman"/>
                <w:b/>
                <w:bCs/>
                <w:i/>
                <w:iCs/>
                <w:szCs w:val="22"/>
              </w:rPr>
            </w:pPr>
          </w:p>
        </w:tc>
        <w:tc>
          <w:tcPr>
            <w:tcW w:w="1305" w:type="dxa"/>
          </w:tcPr>
          <w:p w14:paraId="089DCD93" w14:textId="77777777" w:rsidR="00493FC1" w:rsidRPr="00BC5C31" w:rsidRDefault="00493FC1" w:rsidP="00443337">
            <w:pPr>
              <w:tabs>
                <w:tab w:val="decimal" w:pos="621"/>
              </w:tabs>
              <w:spacing w:after="0" w:line="240" w:lineRule="atLeast"/>
              <w:ind w:left="72" w:right="-25"/>
              <w:jc w:val="both"/>
              <w:rPr>
                <w:rFonts w:ascii="Times New Roman" w:hAnsi="Times New Roman" w:cs="Times New Roman"/>
                <w:b/>
                <w:bCs/>
                <w:i/>
                <w:iCs/>
                <w:szCs w:val="22"/>
              </w:rPr>
            </w:pPr>
          </w:p>
        </w:tc>
        <w:tc>
          <w:tcPr>
            <w:tcW w:w="275" w:type="dxa"/>
          </w:tcPr>
          <w:p w14:paraId="28E432C2" w14:textId="77777777" w:rsidR="00493FC1" w:rsidRPr="00BC5C31" w:rsidRDefault="00493FC1" w:rsidP="00443337">
            <w:pPr>
              <w:spacing w:after="0" w:line="240" w:lineRule="atLeast"/>
              <w:ind w:left="72" w:right="-25"/>
              <w:jc w:val="both"/>
              <w:rPr>
                <w:rFonts w:ascii="Times New Roman" w:hAnsi="Times New Roman" w:cs="Times New Roman"/>
                <w:b/>
                <w:bCs/>
                <w:i/>
                <w:iCs/>
                <w:szCs w:val="22"/>
              </w:rPr>
            </w:pPr>
          </w:p>
        </w:tc>
      </w:tr>
      <w:tr w:rsidR="00493FC1" w:rsidRPr="00BC5C31" w14:paraId="7A660FB8" w14:textId="77777777" w:rsidTr="00443337">
        <w:tc>
          <w:tcPr>
            <w:tcW w:w="6186" w:type="dxa"/>
          </w:tcPr>
          <w:p w14:paraId="0F0D312D" w14:textId="77777777" w:rsidR="00493FC1" w:rsidRPr="00BC5C31" w:rsidRDefault="00493FC1" w:rsidP="00443337">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Loss on devaluation of investment in subsidiary</w:t>
            </w:r>
          </w:p>
        </w:tc>
        <w:tc>
          <w:tcPr>
            <w:tcW w:w="264" w:type="dxa"/>
          </w:tcPr>
          <w:p w14:paraId="082453F5" w14:textId="77777777" w:rsidR="00493FC1" w:rsidRPr="00BC5C31" w:rsidRDefault="00493FC1" w:rsidP="00443337">
            <w:pPr>
              <w:spacing w:after="0" w:line="240" w:lineRule="atLeast"/>
              <w:ind w:left="549" w:right="-25"/>
              <w:jc w:val="both"/>
              <w:rPr>
                <w:rFonts w:ascii="Times New Roman" w:hAnsi="Times New Roman" w:cs="Times New Roman"/>
                <w:b/>
                <w:bCs/>
                <w:szCs w:val="22"/>
              </w:rPr>
            </w:pPr>
          </w:p>
        </w:tc>
        <w:tc>
          <w:tcPr>
            <w:tcW w:w="1303" w:type="dxa"/>
            <w:tcBorders>
              <w:bottom w:val="double" w:sz="4" w:space="0" w:color="auto"/>
            </w:tcBorders>
          </w:tcPr>
          <w:p w14:paraId="74B591DA" w14:textId="71DB9CFC" w:rsidR="00493FC1" w:rsidRPr="00BC5C31" w:rsidRDefault="00576025" w:rsidP="00443337">
            <w:pPr>
              <w:tabs>
                <w:tab w:val="decimal" w:pos="1045"/>
              </w:tabs>
              <w:spacing w:after="0" w:line="240" w:lineRule="atLeast"/>
              <w:ind w:left="72" w:right="-25"/>
              <w:jc w:val="both"/>
              <w:rPr>
                <w:rFonts w:ascii="Times New Roman" w:hAnsi="Times New Roman" w:cstheme="minorBidi"/>
                <w:szCs w:val="22"/>
              </w:rPr>
            </w:pPr>
            <w:r w:rsidRPr="00BC5C31">
              <w:rPr>
                <w:rFonts w:ascii="Times New Roman" w:hAnsi="Times New Roman" w:cstheme="minorBidi"/>
                <w:szCs w:val="22"/>
              </w:rPr>
              <w:t>132,998</w:t>
            </w:r>
          </w:p>
        </w:tc>
        <w:tc>
          <w:tcPr>
            <w:tcW w:w="255" w:type="dxa"/>
          </w:tcPr>
          <w:p w14:paraId="74A94CB5" w14:textId="77777777" w:rsidR="00493FC1" w:rsidRPr="00BC5C31" w:rsidRDefault="00493FC1" w:rsidP="00443337">
            <w:pPr>
              <w:tabs>
                <w:tab w:val="decimal" w:pos="1045"/>
              </w:tabs>
              <w:spacing w:after="0" w:line="240" w:lineRule="atLeast"/>
              <w:ind w:left="72" w:right="-25"/>
              <w:jc w:val="both"/>
              <w:rPr>
                <w:rFonts w:ascii="Times New Roman" w:hAnsi="Times New Roman" w:cs="Times New Roman"/>
                <w:b/>
                <w:bCs/>
                <w:szCs w:val="22"/>
              </w:rPr>
            </w:pPr>
          </w:p>
        </w:tc>
        <w:tc>
          <w:tcPr>
            <w:tcW w:w="1305" w:type="dxa"/>
            <w:tcBorders>
              <w:bottom w:val="double" w:sz="4" w:space="0" w:color="auto"/>
            </w:tcBorders>
          </w:tcPr>
          <w:p w14:paraId="1DF0A6FB" w14:textId="1295429A" w:rsidR="00493FC1" w:rsidRPr="00BC5C31" w:rsidRDefault="00493FC1" w:rsidP="00493FC1">
            <w:pPr>
              <w:tabs>
                <w:tab w:val="decimal" w:pos="1045"/>
              </w:tabs>
              <w:spacing w:after="0" w:line="240" w:lineRule="atLeast"/>
              <w:ind w:left="72" w:right="-25"/>
              <w:jc w:val="both"/>
              <w:rPr>
                <w:rFonts w:ascii="Times New Roman" w:hAnsi="Times New Roman" w:cs="Times New Roman"/>
                <w:b/>
                <w:bCs/>
                <w:szCs w:val="22"/>
              </w:rPr>
            </w:pPr>
            <w:r w:rsidRPr="00BC5C31">
              <w:rPr>
                <w:rFonts w:ascii="Times New Roman" w:hAnsi="Times New Roman" w:cstheme="minorBidi"/>
                <w:szCs w:val="22"/>
              </w:rPr>
              <w:t>30,000</w:t>
            </w:r>
          </w:p>
        </w:tc>
        <w:tc>
          <w:tcPr>
            <w:tcW w:w="275" w:type="dxa"/>
          </w:tcPr>
          <w:p w14:paraId="34429BF7" w14:textId="77777777" w:rsidR="00493FC1" w:rsidRPr="00BC5C31" w:rsidRDefault="00493FC1" w:rsidP="00443337">
            <w:pPr>
              <w:tabs>
                <w:tab w:val="decimal" w:pos="1045"/>
              </w:tabs>
              <w:spacing w:after="0" w:line="240" w:lineRule="atLeast"/>
              <w:ind w:left="72" w:right="-25"/>
              <w:jc w:val="both"/>
              <w:rPr>
                <w:rFonts w:ascii="Times New Roman" w:hAnsi="Times New Roman" w:cs="Times New Roman"/>
                <w:b/>
                <w:bCs/>
                <w:szCs w:val="22"/>
              </w:rPr>
            </w:pPr>
          </w:p>
        </w:tc>
      </w:tr>
    </w:tbl>
    <w:p w14:paraId="12ABA795"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rPr>
        <w:sectPr w:rsidR="00800585" w:rsidRPr="00BC5C31" w:rsidSect="002075A1">
          <w:pgSz w:w="11907" w:h="16840" w:code="9"/>
          <w:pgMar w:top="1168" w:right="992" w:bottom="1168" w:left="1440" w:header="709" w:footer="482" w:gutter="0"/>
          <w:pgNumType w:chapStyle="1"/>
          <w:cols w:space="737"/>
          <w:titlePg/>
        </w:sectPr>
      </w:pPr>
    </w:p>
    <w:p w14:paraId="5E48BD78" w14:textId="0031207E"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BC5C31">
        <w:rPr>
          <w:rFonts w:ascii="Times New Roman" w:hAnsi="Times New Roman" w:cs="Times New Roman"/>
          <w:sz w:val="22"/>
          <w:szCs w:val="22"/>
        </w:rPr>
        <w:t xml:space="preserve">Investments in subsidiaries as </w:t>
      </w:r>
      <w:proofErr w:type="gramStart"/>
      <w:r w:rsidRPr="00BC5C31">
        <w:rPr>
          <w:rFonts w:ascii="Times New Roman" w:hAnsi="Times New Roman" w:cs="Times New Roman"/>
          <w:sz w:val="22"/>
          <w:szCs w:val="22"/>
        </w:rPr>
        <w:t>at</w:t>
      </w:r>
      <w:proofErr w:type="gramEnd"/>
      <w:r w:rsidRPr="00BC5C31">
        <w:rPr>
          <w:rFonts w:ascii="Times New Roman" w:hAnsi="Times New Roman" w:cs="Times New Roman"/>
          <w:sz w:val="22"/>
          <w:szCs w:val="22"/>
        </w:rPr>
        <w:t xml:space="preserve"> 30 </w:t>
      </w:r>
      <w:r w:rsidR="00952CAB" w:rsidRPr="00BC5C31">
        <w:rPr>
          <w:rFonts w:ascii="Times New Roman" w:hAnsi="Times New Roman" w:cs="Times New Roman"/>
          <w:sz w:val="22"/>
          <w:szCs w:val="22"/>
        </w:rPr>
        <w:t>September</w:t>
      </w:r>
      <w:r w:rsidRPr="00BC5C31">
        <w:rPr>
          <w:rFonts w:ascii="Times New Roman" w:hAnsi="Times New Roman" w:cs="Times New Roman"/>
          <w:sz w:val="22"/>
          <w:szCs w:val="22"/>
        </w:rPr>
        <w:t xml:space="preserve"> 2025 and 31 December 2024 were as follows</w:t>
      </w:r>
      <w:r w:rsidRPr="00BC5C31">
        <w:rPr>
          <w:rFonts w:ascii="Times New Roman" w:hAnsi="Times New Roman" w:cs="Times New Roman"/>
          <w:sz w:val="22"/>
          <w:szCs w:val="22"/>
          <w:cs/>
        </w:rPr>
        <w:t>:</w:t>
      </w:r>
    </w:p>
    <w:p w14:paraId="2799833B" w14:textId="77777777" w:rsidR="00800585" w:rsidRPr="00BC5C31" w:rsidRDefault="00800585" w:rsidP="00800585">
      <w:pPr>
        <w:tabs>
          <w:tab w:val="left" w:pos="540"/>
        </w:tabs>
        <w:spacing w:after="0" w:line="240" w:lineRule="atLeast"/>
        <w:ind w:right="-25"/>
        <w:rPr>
          <w:rFonts w:ascii="Times New Roman" w:hAnsi="Times New Roman" w:cs="Times New Roman"/>
          <w:szCs w:val="22"/>
        </w:rPr>
      </w:pPr>
    </w:p>
    <w:tbl>
      <w:tblPr>
        <w:tblW w:w="15735" w:type="dxa"/>
        <w:tblInd w:w="-34" w:type="dxa"/>
        <w:tblLayout w:type="fixed"/>
        <w:tblLook w:val="01E0" w:firstRow="1" w:lastRow="1" w:firstColumn="1" w:lastColumn="1" w:noHBand="0" w:noVBand="0"/>
      </w:tblPr>
      <w:tblGrid>
        <w:gridCol w:w="2269"/>
        <w:gridCol w:w="1134"/>
        <w:gridCol w:w="284"/>
        <w:gridCol w:w="1133"/>
        <w:gridCol w:w="1134"/>
        <w:gridCol w:w="238"/>
        <w:gridCol w:w="1180"/>
        <w:gridCol w:w="238"/>
        <w:gridCol w:w="1180"/>
        <w:gridCol w:w="252"/>
        <w:gridCol w:w="1165"/>
        <w:gridCol w:w="236"/>
        <w:gridCol w:w="1181"/>
        <w:gridCol w:w="236"/>
        <w:gridCol w:w="1182"/>
        <w:gridCol w:w="236"/>
        <w:gridCol w:w="1039"/>
        <w:gridCol w:w="236"/>
        <w:gridCol w:w="1172"/>
        <w:gridCol w:w="10"/>
      </w:tblGrid>
      <w:tr w:rsidR="00800585" w:rsidRPr="00BC5C31" w14:paraId="438478BF" w14:textId="77777777" w:rsidTr="001759A1">
        <w:trPr>
          <w:gridAfter w:val="1"/>
          <w:wAfter w:w="10" w:type="dxa"/>
        </w:trPr>
        <w:tc>
          <w:tcPr>
            <w:tcW w:w="2269" w:type="dxa"/>
          </w:tcPr>
          <w:p w14:paraId="474C31B8" w14:textId="77777777" w:rsidR="00800585" w:rsidRPr="00BC5C31" w:rsidRDefault="00800585" w:rsidP="00443337">
            <w:pPr>
              <w:spacing w:after="0" w:line="240" w:lineRule="atLeast"/>
              <w:ind w:right="-25"/>
              <w:jc w:val="center"/>
              <w:rPr>
                <w:rFonts w:ascii="Times New Roman" w:hAnsi="Times New Roman" w:cs="Times New Roman"/>
                <w:sz w:val="18"/>
                <w:szCs w:val="18"/>
                <w:cs/>
              </w:rPr>
            </w:pPr>
          </w:p>
        </w:tc>
        <w:tc>
          <w:tcPr>
            <w:tcW w:w="13456" w:type="dxa"/>
            <w:gridSpan w:val="18"/>
          </w:tcPr>
          <w:p w14:paraId="511C3E07" w14:textId="77777777" w:rsidR="00800585" w:rsidRPr="00BC5C31" w:rsidRDefault="00800585" w:rsidP="00443337">
            <w:pPr>
              <w:spacing w:after="0" w:line="240" w:lineRule="atLeast"/>
              <w:ind w:right="-25"/>
              <w:jc w:val="center"/>
              <w:rPr>
                <w:rFonts w:ascii="Times New Roman" w:hAnsi="Times New Roman" w:cs="Times New Roman"/>
                <w:b/>
                <w:bCs/>
                <w:sz w:val="18"/>
                <w:szCs w:val="18"/>
              </w:rPr>
            </w:pPr>
            <w:r w:rsidRPr="00BC5C31">
              <w:rPr>
                <w:rFonts w:ascii="Times New Roman" w:hAnsi="Times New Roman" w:cs="Times New Roman"/>
                <w:b/>
                <w:bCs/>
                <w:sz w:val="18"/>
                <w:szCs w:val="18"/>
              </w:rPr>
              <w:t>Separate financial statements</w:t>
            </w:r>
          </w:p>
        </w:tc>
      </w:tr>
      <w:tr w:rsidR="00800585" w:rsidRPr="00BC5C31" w14:paraId="6831E333" w14:textId="77777777" w:rsidTr="00F43FCE">
        <w:tc>
          <w:tcPr>
            <w:tcW w:w="2269" w:type="dxa"/>
          </w:tcPr>
          <w:p w14:paraId="4C1907EF" w14:textId="77777777" w:rsidR="00800585" w:rsidRPr="00BC5C31" w:rsidRDefault="00800585" w:rsidP="00443337">
            <w:pPr>
              <w:spacing w:after="0" w:line="240" w:lineRule="atLeast"/>
              <w:ind w:right="-25"/>
              <w:jc w:val="center"/>
              <w:rPr>
                <w:rFonts w:ascii="Times New Roman" w:hAnsi="Times New Roman" w:cs="Times New Roman"/>
                <w:sz w:val="18"/>
                <w:szCs w:val="18"/>
                <w:cs/>
              </w:rPr>
            </w:pPr>
          </w:p>
        </w:tc>
        <w:tc>
          <w:tcPr>
            <w:tcW w:w="2551" w:type="dxa"/>
            <w:gridSpan w:val="3"/>
          </w:tcPr>
          <w:p w14:paraId="77523FC7"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2552" w:type="dxa"/>
            <w:gridSpan w:val="3"/>
          </w:tcPr>
          <w:p w14:paraId="29659AF9"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238" w:type="dxa"/>
          </w:tcPr>
          <w:p w14:paraId="39F708AA"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2597" w:type="dxa"/>
            <w:gridSpan w:val="3"/>
          </w:tcPr>
          <w:p w14:paraId="5514432A"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236" w:type="dxa"/>
          </w:tcPr>
          <w:p w14:paraId="05618132"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2599" w:type="dxa"/>
            <w:gridSpan w:val="3"/>
          </w:tcPr>
          <w:p w14:paraId="08A613F7" w14:textId="77777777" w:rsidR="00800585" w:rsidRPr="00BC5C31" w:rsidRDefault="00800585" w:rsidP="00443337">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 xml:space="preserve">Allowance for devaluation of </w:t>
            </w:r>
          </w:p>
        </w:tc>
        <w:tc>
          <w:tcPr>
            <w:tcW w:w="236" w:type="dxa"/>
          </w:tcPr>
          <w:p w14:paraId="66589211"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2457" w:type="dxa"/>
            <w:gridSpan w:val="4"/>
          </w:tcPr>
          <w:p w14:paraId="6EE87DE0"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r>
      <w:tr w:rsidR="00800585" w:rsidRPr="00BC5C31" w14:paraId="7639A040" w14:textId="77777777" w:rsidTr="00F43FCE">
        <w:tc>
          <w:tcPr>
            <w:tcW w:w="2269" w:type="dxa"/>
          </w:tcPr>
          <w:p w14:paraId="5CE5F9DC" w14:textId="77777777" w:rsidR="00800585" w:rsidRPr="00BC5C31" w:rsidRDefault="00800585" w:rsidP="00443337">
            <w:pPr>
              <w:spacing w:after="0" w:line="240" w:lineRule="atLeast"/>
              <w:ind w:right="-25"/>
              <w:jc w:val="center"/>
              <w:rPr>
                <w:rFonts w:ascii="Times New Roman" w:hAnsi="Times New Roman" w:cs="Times New Roman"/>
                <w:sz w:val="18"/>
                <w:szCs w:val="18"/>
                <w:cs/>
              </w:rPr>
            </w:pPr>
          </w:p>
        </w:tc>
        <w:tc>
          <w:tcPr>
            <w:tcW w:w="2551" w:type="dxa"/>
            <w:gridSpan w:val="3"/>
          </w:tcPr>
          <w:p w14:paraId="7DAF610F" w14:textId="77777777" w:rsidR="00800585" w:rsidRPr="00BC5C31" w:rsidRDefault="00800585" w:rsidP="00443337">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Ownership interest</w:t>
            </w:r>
          </w:p>
        </w:tc>
        <w:tc>
          <w:tcPr>
            <w:tcW w:w="2552" w:type="dxa"/>
            <w:gridSpan w:val="3"/>
          </w:tcPr>
          <w:p w14:paraId="4C2B6B1E" w14:textId="77777777" w:rsidR="00800585" w:rsidRPr="00BC5C31" w:rsidRDefault="00800585" w:rsidP="00443337">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Paid</w:t>
            </w:r>
            <w:r w:rsidRPr="00BC5C31">
              <w:rPr>
                <w:rFonts w:ascii="Times New Roman" w:hAnsi="Times New Roman" w:cs="Times New Roman"/>
                <w:sz w:val="18"/>
                <w:szCs w:val="18"/>
                <w:cs/>
              </w:rPr>
              <w:t>-</w:t>
            </w:r>
            <w:r w:rsidRPr="00BC5C31">
              <w:rPr>
                <w:rFonts w:ascii="Times New Roman" w:hAnsi="Times New Roman" w:cs="Times New Roman"/>
                <w:sz w:val="18"/>
                <w:szCs w:val="18"/>
              </w:rPr>
              <w:t>up capital</w:t>
            </w:r>
          </w:p>
        </w:tc>
        <w:tc>
          <w:tcPr>
            <w:tcW w:w="238" w:type="dxa"/>
          </w:tcPr>
          <w:p w14:paraId="38B942AE"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2597" w:type="dxa"/>
            <w:gridSpan w:val="3"/>
          </w:tcPr>
          <w:p w14:paraId="363FCC74" w14:textId="77777777" w:rsidR="00800585" w:rsidRPr="00BC5C31" w:rsidRDefault="00800585" w:rsidP="00443337">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Cost</w:t>
            </w:r>
          </w:p>
        </w:tc>
        <w:tc>
          <w:tcPr>
            <w:tcW w:w="236" w:type="dxa"/>
          </w:tcPr>
          <w:p w14:paraId="48933D4E"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2599" w:type="dxa"/>
            <w:gridSpan w:val="3"/>
          </w:tcPr>
          <w:p w14:paraId="53A3B7E5" w14:textId="77777777" w:rsidR="00800585" w:rsidRPr="00BC5C31" w:rsidRDefault="00800585" w:rsidP="00443337">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investment in subsidiary</w:t>
            </w:r>
          </w:p>
        </w:tc>
        <w:tc>
          <w:tcPr>
            <w:tcW w:w="236" w:type="dxa"/>
          </w:tcPr>
          <w:p w14:paraId="4AD2AEDF"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2457" w:type="dxa"/>
            <w:gridSpan w:val="4"/>
          </w:tcPr>
          <w:p w14:paraId="0F8B8352" w14:textId="77777777" w:rsidR="00800585" w:rsidRPr="00BC5C31" w:rsidRDefault="00800585" w:rsidP="00443337">
            <w:pPr>
              <w:spacing w:after="0" w:line="240" w:lineRule="atLeast"/>
              <w:ind w:right="-25"/>
              <w:jc w:val="center"/>
              <w:rPr>
                <w:rFonts w:ascii="Times New Roman" w:hAnsi="Times New Roman" w:cs="Angsana New"/>
                <w:sz w:val="18"/>
                <w:szCs w:val="22"/>
              </w:rPr>
            </w:pPr>
            <w:r w:rsidRPr="00BC5C31">
              <w:rPr>
                <w:rFonts w:ascii="Times New Roman" w:hAnsi="Times New Roman" w:cs="Angsana New"/>
                <w:sz w:val="18"/>
                <w:szCs w:val="22"/>
              </w:rPr>
              <w:t>At cost method</w:t>
            </w:r>
          </w:p>
        </w:tc>
      </w:tr>
      <w:tr w:rsidR="00952CAB" w:rsidRPr="00BC5C31" w14:paraId="389A949E" w14:textId="77777777" w:rsidTr="001759A1">
        <w:tc>
          <w:tcPr>
            <w:tcW w:w="2269" w:type="dxa"/>
          </w:tcPr>
          <w:p w14:paraId="1BC5B1AF" w14:textId="77777777" w:rsidR="00952CAB" w:rsidRPr="00BC5C31" w:rsidRDefault="00952CAB" w:rsidP="00952CAB">
            <w:pPr>
              <w:spacing w:after="0" w:line="240" w:lineRule="atLeast"/>
              <w:ind w:right="-25"/>
              <w:jc w:val="center"/>
              <w:rPr>
                <w:rFonts w:ascii="Times New Roman" w:hAnsi="Times New Roman" w:cs="Times New Roman"/>
                <w:sz w:val="18"/>
                <w:szCs w:val="18"/>
              </w:rPr>
            </w:pPr>
          </w:p>
        </w:tc>
        <w:tc>
          <w:tcPr>
            <w:tcW w:w="1134" w:type="dxa"/>
          </w:tcPr>
          <w:p w14:paraId="0A3E58ED" w14:textId="44C64C6C" w:rsidR="00952CAB" w:rsidRPr="00BC5C31" w:rsidRDefault="00952CAB" w:rsidP="00952CAB">
            <w:pPr>
              <w:spacing w:after="0" w:line="240" w:lineRule="atLeast"/>
              <w:ind w:left="-96" w:right="-111"/>
              <w:jc w:val="center"/>
              <w:rPr>
                <w:rFonts w:ascii="Times New Roman" w:hAnsi="Times New Roman" w:cs="Times New Roman"/>
                <w:sz w:val="18"/>
                <w:szCs w:val="18"/>
              </w:rPr>
            </w:pPr>
            <w:r w:rsidRPr="00BC5C31">
              <w:rPr>
                <w:rFonts w:ascii="Times New Roman" w:hAnsi="Times New Roman" w:cs="Times New Roman"/>
                <w:sz w:val="18"/>
                <w:szCs w:val="18"/>
              </w:rPr>
              <w:t xml:space="preserve">30 September </w:t>
            </w:r>
          </w:p>
        </w:tc>
        <w:tc>
          <w:tcPr>
            <w:tcW w:w="284" w:type="dxa"/>
          </w:tcPr>
          <w:p w14:paraId="14E6211D" w14:textId="77777777" w:rsidR="00952CAB" w:rsidRPr="00BC5C31" w:rsidRDefault="00952CAB" w:rsidP="00952CAB">
            <w:pPr>
              <w:spacing w:after="0" w:line="240" w:lineRule="atLeast"/>
              <w:ind w:right="-25"/>
              <w:jc w:val="center"/>
              <w:rPr>
                <w:rFonts w:ascii="Times New Roman" w:hAnsi="Times New Roman" w:cs="Times New Roman"/>
                <w:sz w:val="18"/>
                <w:szCs w:val="18"/>
              </w:rPr>
            </w:pPr>
          </w:p>
        </w:tc>
        <w:tc>
          <w:tcPr>
            <w:tcW w:w="1133" w:type="dxa"/>
          </w:tcPr>
          <w:p w14:paraId="5B912508" w14:textId="77777777" w:rsidR="00952CAB" w:rsidRPr="00BC5C31" w:rsidRDefault="00952CAB" w:rsidP="00952CAB">
            <w:pPr>
              <w:spacing w:after="0" w:line="240" w:lineRule="atLeast"/>
              <w:ind w:left="-109"/>
              <w:jc w:val="center"/>
              <w:rPr>
                <w:rFonts w:ascii="Times New Roman" w:hAnsi="Times New Roman" w:cs="Times New Roman"/>
                <w:sz w:val="18"/>
                <w:szCs w:val="18"/>
              </w:rPr>
            </w:pPr>
            <w:r w:rsidRPr="00BC5C31">
              <w:rPr>
                <w:rFonts w:ascii="Times New Roman" w:hAnsi="Times New Roman" w:cs="Times New Roman"/>
                <w:sz w:val="18"/>
                <w:szCs w:val="18"/>
              </w:rPr>
              <w:t xml:space="preserve">31 December </w:t>
            </w:r>
          </w:p>
        </w:tc>
        <w:tc>
          <w:tcPr>
            <w:tcW w:w="1134" w:type="dxa"/>
          </w:tcPr>
          <w:p w14:paraId="6A469964" w14:textId="4D5270DD" w:rsidR="00952CAB" w:rsidRPr="00BC5C31" w:rsidRDefault="00952CAB" w:rsidP="00952CAB">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30 September</w:t>
            </w:r>
          </w:p>
        </w:tc>
        <w:tc>
          <w:tcPr>
            <w:tcW w:w="238" w:type="dxa"/>
          </w:tcPr>
          <w:p w14:paraId="31778A57" w14:textId="77777777" w:rsidR="00952CAB" w:rsidRPr="00BC5C31" w:rsidRDefault="00952CAB" w:rsidP="00952CAB">
            <w:pPr>
              <w:spacing w:after="0" w:line="240" w:lineRule="atLeast"/>
              <w:ind w:right="-25"/>
              <w:jc w:val="center"/>
              <w:rPr>
                <w:rFonts w:ascii="Times New Roman" w:hAnsi="Times New Roman" w:cs="Times New Roman"/>
                <w:sz w:val="18"/>
                <w:szCs w:val="18"/>
              </w:rPr>
            </w:pPr>
          </w:p>
        </w:tc>
        <w:tc>
          <w:tcPr>
            <w:tcW w:w="1180" w:type="dxa"/>
          </w:tcPr>
          <w:p w14:paraId="5202EC7E" w14:textId="77777777" w:rsidR="00952CAB" w:rsidRPr="00BC5C31" w:rsidRDefault="00952CAB" w:rsidP="00952CAB">
            <w:pPr>
              <w:spacing w:after="0" w:line="240" w:lineRule="atLeast"/>
              <w:ind w:left="-109"/>
              <w:jc w:val="center"/>
              <w:rPr>
                <w:rFonts w:ascii="Times New Roman" w:hAnsi="Times New Roman" w:cs="Times New Roman"/>
                <w:sz w:val="18"/>
                <w:szCs w:val="18"/>
              </w:rPr>
            </w:pPr>
            <w:r w:rsidRPr="00BC5C31">
              <w:rPr>
                <w:rFonts w:ascii="Times New Roman" w:hAnsi="Times New Roman" w:cs="Times New Roman"/>
                <w:sz w:val="18"/>
                <w:szCs w:val="18"/>
              </w:rPr>
              <w:t xml:space="preserve">31 December </w:t>
            </w:r>
          </w:p>
        </w:tc>
        <w:tc>
          <w:tcPr>
            <w:tcW w:w="238" w:type="dxa"/>
          </w:tcPr>
          <w:p w14:paraId="55378327" w14:textId="77777777" w:rsidR="00952CAB" w:rsidRPr="00BC5C31" w:rsidRDefault="00952CAB" w:rsidP="00952CAB">
            <w:pPr>
              <w:spacing w:after="0" w:line="240" w:lineRule="atLeast"/>
              <w:ind w:right="-25"/>
              <w:jc w:val="center"/>
              <w:rPr>
                <w:rFonts w:ascii="Times New Roman" w:hAnsi="Times New Roman" w:cs="Times New Roman"/>
                <w:sz w:val="18"/>
                <w:szCs w:val="18"/>
              </w:rPr>
            </w:pPr>
          </w:p>
        </w:tc>
        <w:tc>
          <w:tcPr>
            <w:tcW w:w="1180" w:type="dxa"/>
          </w:tcPr>
          <w:p w14:paraId="4DAF3FCA" w14:textId="0AEFDAEE" w:rsidR="00952CAB" w:rsidRPr="00BC5C31" w:rsidRDefault="00952CAB" w:rsidP="00952CAB">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 xml:space="preserve">30 September </w:t>
            </w:r>
          </w:p>
        </w:tc>
        <w:tc>
          <w:tcPr>
            <w:tcW w:w="252" w:type="dxa"/>
          </w:tcPr>
          <w:p w14:paraId="572F134E" w14:textId="77777777" w:rsidR="00952CAB" w:rsidRPr="00BC5C31" w:rsidRDefault="00952CAB" w:rsidP="00952CAB">
            <w:pPr>
              <w:spacing w:after="0" w:line="240" w:lineRule="atLeast"/>
              <w:ind w:right="-25"/>
              <w:jc w:val="center"/>
              <w:rPr>
                <w:rFonts w:ascii="Times New Roman" w:hAnsi="Times New Roman" w:cs="Times New Roman"/>
                <w:sz w:val="18"/>
                <w:szCs w:val="18"/>
              </w:rPr>
            </w:pPr>
          </w:p>
        </w:tc>
        <w:tc>
          <w:tcPr>
            <w:tcW w:w="1165" w:type="dxa"/>
          </w:tcPr>
          <w:p w14:paraId="440478E5" w14:textId="77777777" w:rsidR="00952CAB" w:rsidRPr="00BC5C31" w:rsidRDefault="00952CAB" w:rsidP="00952CAB">
            <w:pPr>
              <w:spacing w:after="0" w:line="240" w:lineRule="atLeast"/>
              <w:ind w:left="-109"/>
              <w:jc w:val="center"/>
              <w:rPr>
                <w:rFonts w:ascii="Times New Roman" w:hAnsi="Times New Roman" w:cs="Times New Roman"/>
                <w:sz w:val="18"/>
                <w:szCs w:val="18"/>
              </w:rPr>
            </w:pPr>
            <w:r w:rsidRPr="00BC5C31">
              <w:rPr>
                <w:rFonts w:ascii="Times New Roman" w:hAnsi="Times New Roman" w:cs="Times New Roman"/>
                <w:sz w:val="18"/>
                <w:szCs w:val="18"/>
              </w:rPr>
              <w:t xml:space="preserve">31 December </w:t>
            </w:r>
          </w:p>
        </w:tc>
        <w:tc>
          <w:tcPr>
            <w:tcW w:w="236" w:type="dxa"/>
          </w:tcPr>
          <w:p w14:paraId="7A9EAFB2" w14:textId="77777777" w:rsidR="00952CAB" w:rsidRPr="00BC5C31" w:rsidRDefault="00952CAB" w:rsidP="00952CAB">
            <w:pPr>
              <w:spacing w:after="0" w:line="240" w:lineRule="atLeast"/>
              <w:ind w:right="-25"/>
              <w:jc w:val="center"/>
              <w:rPr>
                <w:rFonts w:ascii="Times New Roman" w:hAnsi="Times New Roman" w:cs="Times New Roman"/>
                <w:sz w:val="18"/>
                <w:szCs w:val="18"/>
              </w:rPr>
            </w:pPr>
          </w:p>
        </w:tc>
        <w:tc>
          <w:tcPr>
            <w:tcW w:w="1181" w:type="dxa"/>
          </w:tcPr>
          <w:p w14:paraId="34C73CF2" w14:textId="64EFCD0D" w:rsidR="00952CAB" w:rsidRPr="00BC5C31" w:rsidRDefault="00952CAB" w:rsidP="00952CAB">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 xml:space="preserve">30 September </w:t>
            </w:r>
          </w:p>
        </w:tc>
        <w:tc>
          <w:tcPr>
            <w:tcW w:w="236" w:type="dxa"/>
          </w:tcPr>
          <w:p w14:paraId="5A79DE5D" w14:textId="77777777" w:rsidR="00952CAB" w:rsidRPr="00BC5C31" w:rsidRDefault="00952CAB" w:rsidP="00952CAB">
            <w:pPr>
              <w:spacing w:after="0" w:line="240" w:lineRule="atLeast"/>
              <w:ind w:right="-25"/>
              <w:jc w:val="center"/>
              <w:rPr>
                <w:rFonts w:ascii="Times New Roman" w:hAnsi="Times New Roman" w:cs="Times New Roman"/>
                <w:sz w:val="18"/>
                <w:szCs w:val="18"/>
              </w:rPr>
            </w:pPr>
          </w:p>
        </w:tc>
        <w:tc>
          <w:tcPr>
            <w:tcW w:w="1182" w:type="dxa"/>
          </w:tcPr>
          <w:p w14:paraId="10547672" w14:textId="77777777" w:rsidR="00952CAB" w:rsidRPr="00BC5C31" w:rsidRDefault="00952CAB" w:rsidP="00952CAB">
            <w:pPr>
              <w:spacing w:after="0" w:line="240" w:lineRule="atLeast"/>
              <w:ind w:left="-109"/>
              <w:jc w:val="center"/>
              <w:rPr>
                <w:rFonts w:ascii="Times New Roman" w:hAnsi="Times New Roman" w:cs="Times New Roman"/>
                <w:sz w:val="18"/>
                <w:szCs w:val="18"/>
              </w:rPr>
            </w:pPr>
            <w:r w:rsidRPr="00BC5C31">
              <w:rPr>
                <w:rFonts w:ascii="Times New Roman" w:hAnsi="Times New Roman" w:cs="Times New Roman"/>
                <w:sz w:val="18"/>
                <w:szCs w:val="18"/>
              </w:rPr>
              <w:t xml:space="preserve">31 December </w:t>
            </w:r>
          </w:p>
        </w:tc>
        <w:tc>
          <w:tcPr>
            <w:tcW w:w="236" w:type="dxa"/>
          </w:tcPr>
          <w:p w14:paraId="1350B308" w14:textId="77777777" w:rsidR="00952CAB" w:rsidRPr="00BC5C31" w:rsidRDefault="00952CAB" w:rsidP="00952CAB">
            <w:pPr>
              <w:spacing w:after="0" w:line="240" w:lineRule="atLeast"/>
              <w:ind w:right="-25"/>
              <w:jc w:val="center"/>
              <w:rPr>
                <w:rFonts w:ascii="Times New Roman" w:hAnsi="Times New Roman" w:cs="Times New Roman"/>
                <w:sz w:val="18"/>
                <w:szCs w:val="18"/>
              </w:rPr>
            </w:pPr>
          </w:p>
        </w:tc>
        <w:tc>
          <w:tcPr>
            <w:tcW w:w="1039" w:type="dxa"/>
          </w:tcPr>
          <w:p w14:paraId="19F0F58D" w14:textId="521B87B5" w:rsidR="00952CAB" w:rsidRPr="00BC5C31" w:rsidRDefault="00952CAB" w:rsidP="001759A1">
            <w:pPr>
              <w:spacing w:after="0" w:line="240" w:lineRule="atLeast"/>
              <w:ind w:left="-96" w:right="-105"/>
              <w:jc w:val="center"/>
              <w:rPr>
                <w:rFonts w:ascii="Times New Roman" w:hAnsi="Times New Roman" w:cs="Times New Roman"/>
                <w:sz w:val="18"/>
                <w:szCs w:val="18"/>
              </w:rPr>
            </w:pPr>
            <w:r w:rsidRPr="00BC5C31">
              <w:rPr>
                <w:rFonts w:ascii="Times New Roman" w:hAnsi="Times New Roman" w:cs="Times New Roman"/>
                <w:sz w:val="18"/>
                <w:szCs w:val="18"/>
              </w:rPr>
              <w:t>30 September</w:t>
            </w:r>
          </w:p>
        </w:tc>
        <w:tc>
          <w:tcPr>
            <w:tcW w:w="236" w:type="dxa"/>
          </w:tcPr>
          <w:p w14:paraId="4C08EC2D" w14:textId="77777777" w:rsidR="00952CAB" w:rsidRPr="00BC5C31" w:rsidRDefault="00952CAB" w:rsidP="00952CAB">
            <w:pPr>
              <w:spacing w:after="0" w:line="240" w:lineRule="atLeast"/>
              <w:ind w:right="-25"/>
              <w:jc w:val="center"/>
              <w:rPr>
                <w:rFonts w:ascii="Times New Roman" w:hAnsi="Times New Roman" w:cs="Times New Roman"/>
                <w:sz w:val="18"/>
                <w:szCs w:val="18"/>
              </w:rPr>
            </w:pPr>
          </w:p>
        </w:tc>
        <w:tc>
          <w:tcPr>
            <w:tcW w:w="1182" w:type="dxa"/>
            <w:gridSpan w:val="2"/>
          </w:tcPr>
          <w:p w14:paraId="0D595EE8" w14:textId="77777777" w:rsidR="00952CAB" w:rsidRPr="00BC5C31" w:rsidRDefault="00952CAB" w:rsidP="00952CAB">
            <w:pPr>
              <w:spacing w:after="0" w:line="240" w:lineRule="atLeast"/>
              <w:ind w:left="-109"/>
              <w:jc w:val="center"/>
              <w:rPr>
                <w:rFonts w:ascii="Times New Roman" w:hAnsi="Times New Roman" w:cs="Times New Roman"/>
                <w:sz w:val="18"/>
                <w:szCs w:val="18"/>
              </w:rPr>
            </w:pPr>
            <w:r w:rsidRPr="00BC5C31">
              <w:rPr>
                <w:rFonts w:ascii="Times New Roman" w:hAnsi="Times New Roman" w:cs="Times New Roman"/>
                <w:sz w:val="18"/>
                <w:szCs w:val="18"/>
              </w:rPr>
              <w:t xml:space="preserve">31 December </w:t>
            </w:r>
          </w:p>
        </w:tc>
      </w:tr>
      <w:tr w:rsidR="00800585" w:rsidRPr="00BC5C31" w14:paraId="0A355641" w14:textId="77777777" w:rsidTr="001759A1">
        <w:tc>
          <w:tcPr>
            <w:tcW w:w="2269" w:type="dxa"/>
          </w:tcPr>
          <w:p w14:paraId="1D443CEE" w14:textId="77777777" w:rsidR="00800585" w:rsidRPr="00BC5C31" w:rsidRDefault="00800585" w:rsidP="00443337">
            <w:pPr>
              <w:spacing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Company name</w:t>
            </w:r>
          </w:p>
        </w:tc>
        <w:tc>
          <w:tcPr>
            <w:tcW w:w="1134" w:type="dxa"/>
          </w:tcPr>
          <w:p w14:paraId="5DE22D88" w14:textId="77777777" w:rsidR="00800585" w:rsidRPr="00BC5C31" w:rsidRDefault="00800585" w:rsidP="00443337">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2025</w:t>
            </w:r>
          </w:p>
        </w:tc>
        <w:tc>
          <w:tcPr>
            <w:tcW w:w="284" w:type="dxa"/>
          </w:tcPr>
          <w:p w14:paraId="48F9A7A7"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133" w:type="dxa"/>
          </w:tcPr>
          <w:p w14:paraId="2CA18511" w14:textId="77777777" w:rsidR="00800585" w:rsidRPr="00BC5C31" w:rsidRDefault="00800585" w:rsidP="00443337">
            <w:pPr>
              <w:spacing w:after="0" w:line="240" w:lineRule="atLeast"/>
              <w:ind w:left="-109"/>
              <w:jc w:val="center"/>
              <w:rPr>
                <w:rFonts w:ascii="Times New Roman" w:hAnsi="Times New Roman" w:cs="Times New Roman"/>
                <w:sz w:val="18"/>
                <w:szCs w:val="18"/>
              </w:rPr>
            </w:pPr>
            <w:r w:rsidRPr="00BC5C31">
              <w:rPr>
                <w:rFonts w:ascii="Times New Roman" w:hAnsi="Times New Roman" w:cs="Times New Roman"/>
                <w:sz w:val="18"/>
                <w:szCs w:val="18"/>
              </w:rPr>
              <w:t>2024</w:t>
            </w:r>
          </w:p>
        </w:tc>
        <w:tc>
          <w:tcPr>
            <w:tcW w:w="1134" w:type="dxa"/>
          </w:tcPr>
          <w:p w14:paraId="4B7A9705" w14:textId="77777777" w:rsidR="00800585" w:rsidRPr="00BC5C31" w:rsidRDefault="00800585" w:rsidP="00443337">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2025</w:t>
            </w:r>
          </w:p>
        </w:tc>
        <w:tc>
          <w:tcPr>
            <w:tcW w:w="238" w:type="dxa"/>
          </w:tcPr>
          <w:p w14:paraId="39007D59"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180" w:type="dxa"/>
          </w:tcPr>
          <w:p w14:paraId="62D593B3" w14:textId="77777777" w:rsidR="00800585" w:rsidRPr="00BC5C31" w:rsidRDefault="00800585" w:rsidP="00443337">
            <w:pPr>
              <w:spacing w:after="0" w:line="240" w:lineRule="atLeast"/>
              <w:ind w:left="-109"/>
              <w:jc w:val="center"/>
              <w:rPr>
                <w:rFonts w:ascii="Times New Roman" w:hAnsi="Times New Roman" w:cs="Times New Roman"/>
                <w:sz w:val="18"/>
                <w:szCs w:val="18"/>
              </w:rPr>
            </w:pPr>
            <w:r w:rsidRPr="00BC5C31">
              <w:rPr>
                <w:rFonts w:ascii="Times New Roman" w:hAnsi="Times New Roman" w:cs="Times New Roman"/>
                <w:sz w:val="18"/>
                <w:szCs w:val="18"/>
              </w:rPr>
              <w:t>2024</w:t>
            </w:r>
          </w:p>
        </w:tc>
        <w:tc>
          <w:tcPr>
            <w:tcW w:w="238" w:type="dxa"/>
          </w:tcPr>
          <w:p w14:paraId="36902819"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180" w:type="dxa"/>
          </w:tcPr>
          <w:p w14:paraId="535F1A67" w14:textId="77777777" w:rsidR="00800585" w:rsidRPr="00BC5C31" w:rsidRDefault="00800585" w:rsidP="00443337">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2025</w:t>
            </w:r>
          </w:p>
        </w:tc>
        <w:tc>
          <w:tcPr>
            <w:tcW w:w="252" w:type="dxa"/>
          </w:tcPr>
          <w:p w14:paraId="0284BAA9"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165" w:type="dxa"/>
          </w:tcPr>
          <w:p w14:paraId="38F9A5AF" w14:textId="77777777" w:rsidR="00800585" w:rsidRPr="00BC5C31" w:rsidRDefault="00800585" w:rsidP="00443337">
            <w:pPr>
              <w:spacing w:after="0" w:line="240" w:lineRule="atLeast"/>
              <w:ind w:left="-109"/>
              <w:jc w:val="center"/>
              <w:rPr>
                <w:rFonts w:ascii="Times New Roman" w:hAnsi="Times New Roman" w:cs="Times New Roman"/>
                <w:sz w:val="18"/>
                <w:szCs w:val="18"/>
              </w:rPr>
            </w:pPr>
            <w:r w:rsidRPr="00BC5C31">
              <w:rPr>
                <w:rFonts w:ascii="Times New Roman" w:hAnsi="Times New Roman" w:cs="Times New Roman"/>
                <w:sz w:val="18"/>
                <w:szCs w:val="18"/>
              </w:rPr>
              <w:t>2024</w:t>
            </w:r>
          </w:p>
        </w:tc>
        <w:tc>
          <w:tcPr>
            <w:tcW w:w="236" w:type="dxa"/>
          </w:tcPr>
          <w:p w14:paraId="5C55FE92"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181" w:type="dxa"/>
          </w:tcPr>
          <w:p w14:paraId="6A140945" w14:textId="77777777" w:rsidR="00800585" w:rsidRPr="00BC5C31" w:rsidRDefault="00800585" w:rsidP="00443337">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2025</w:t>
            </w:r>
          </w:p>
        </w:tc>
        <w:tc>
          <w:tcPr>
            <w:tcW w:w="236" w:type="dxa"/>
          </w:tcPr>
          <w:p w14:paraId="1DB47AEE"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182" w:type="dxa"/>
          </w:tcPr>
          <w:p w14:paraId="2FDCAE4A" w14:textId="77777777" w:rsidR="00800585" w:rsidRPr="00BC5C31" w:rsidRDefault="00800585" w:rsidP="00443337">
            <w:pPr>
              <w:spacing w:after="0" w:line="240" w:lineRule="atLeast"/>
              <w:ind w:left="-109"/>
              <w:jc w:val="center"/>
              <w:rPr>
                <w:rFonts w:ascii="Times New Roman" w:hAnsi="Times New Roman" w:cs="Times New Roman"/>
                <w:sz w:val="18"/>
                <w:szCs w:val="18"/>
              </w:rPr>
            </w:pPr>
            <w:r w:rsidRPr="00BC5C31">
              <w:rPr>
                <w:rFonts w:ascii="Times New Roman" w:hAnsi="Times New Roman" w:cs="Times New Roman"/>
                <w:sz w:val="18"/>
                <w:szCs w:val="18"/>
              </w:rPr>
              <w:t>2024</w:t>
            </w:r>
          </w:p>
        </w:tc>
        <w:tc>
          <w:tcPr>
            <w:tcW w:w="236" w:type="dxa"/>
          </w:tcPr>
          <w:p w14:paraId="40171EB4"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039" w:type="dxa"/>
          </w:tcPr>
          <w:p w14:paraId="5201C6B7" w14:textId="77777777" w:rsidR="00800585" w:rsidRPr="00BC5C31" w:rsidRDefault="00800585" w:rsidP="00443337">
            <w:pPr>
              <w:spacing w:after="0" w:line="240" w:lineRule="atLeast"/>
              <w:ind w:left="-96" w:right="-25"/>
              <w:jc w:val="center"/>
              <w:rPr>
                <w:rFonts w:ascii="Times New Roman" w:hAnsi="Times New Roman" w:cs="Times New Roman"/>
                <w:sz w:val="18"/>
                <w:szCs w:val="18"/>
              </w:rPr>
            </w:pPr>
            <w:r w:rsidRPr="00BC5C31">
              <w:rPr>
                <w:rFonts w:ascii="Times New Roman" w:hAnsi="Times New Roman" w:cs="Times New Roman"/>
                <w:sz w:val="18"/>
                <w:szCs w:val="18"/>
              </w:rPr>
              <w:t>2025</w:t>
            </w:r>
          </w:p>
        </w:tc>
        <w:tc>
          <w:tcPr>
            <w:tcW w:w="236" w:type="dxa"/>
          </w:tcPr>
          <w:p w14:paraId="293146D4"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182" w:type="dxa"/>
            <w:gridSpan w:val="2"/>
          </w:tcPr>
          <w:p w14:paraId="6276FF84" w14:textId="77777777" w:rsidR="00800585" w:rsidRPr="00BC5C31" w:rsidRDefault="00800585" w:rsidP="00443337">
            <w:pPr>
              <w:spacing w:after="0" w:line="240" w:lineRule="atLeast"/>
              <w:ind w:left="-109"/>
              <w:jc w:val="center"/>
              <w:rPr>
                <w:rFonts w:ascii="Times New Roman" w:hAnsi="Times New Roman" w:cs="Times New Roman"/>
                <w:sz w:val="18"/>
                <w:szCs w:val="18"/>
              </w:rPr>
            </w:pPr>
            <w:r w:rsidRPr="00BC5C31">
              <w:rPr>
                <w:rFonts w:ascii="Times New Roman" w:hAnsi="Times New Roman" w:cs="Times New Roman"/>
                <w:sz w:val="18"/>
                <w:szCs w:val="18"/>
              </w:rPr>
              <w:t>2024</w:t>
            </w:r>
          </w:p>
        </w:tc>
      </w:tr>
      <w:tr w:rsidR="00800585" w:rsidRPr="00BC5C31" w14:paraId="65FCE106" w14:textId="77777777" w:rsidTr="001759A1">
        <w:tc>
          <w:tcPr>
            <w:tcW w:w="2269" w:type="dxa"/>
          </w:tcPr>
          <w:p w14:paraId="3B3AB349" w14:textId="77777777" w:rsidR="00800585" w:rsidRPr="00BC5C31" w:rsidRDefault="00800585" w:rsidP="00443337">
            <w:pPr>
              <w:spacing w:after="0" w:line="240" w:lineRule="atLeast"/>
              <w:ind w:right="-25"/>
              <w:jc w:val="center"/>
              <w:rPr>
                <w:rFonts w:ascii="Times New Roman" w:hAnsi="Times New Roman" w:cs="Times New Roman"/>
                <w:sz w:val="18"/>
                <w:szCs w:val="18"/>
                <w:cs/>
              </w:rPr>
            </w:pPr>
          </w:p>
        </w:tc>
        <w:tc>
          <w:tcPr>
            <w:tcW w:w="2551" w:type="dxa"/>
            <w:gridSpan w:val="3"/>
          </w:tcPr>
          <w:p w14:paraId="55FCCFC9" w14:textId="77777777" w:rsidR="00800585" w:rsidRPr="00BC5C31" w:rsidRDefault="00800585" w:rsidP="00443337">
            <w:pPr>
              <w:spacing w:after="0" w:line="240" w:lineRule="atLeast"/>
              <w:ind w:left="-109" w:right="-25"/>
              <w:jc w:val="center"/>
              <w:rPr>
                <w:rFonts w:ascii="Times New Roman" w:hAnsi="Times New Roman" w:cs="Times New Roman"/>
                <w:sz w:val="18"/>
                <w:szCs w:val="18"/>
              </w:rPr>
            </w:pPr>
            <w:r w:rsidRPr="00BC5C31">
              <w:rPr>
                <w:rFonts w:ascii="Times New Roman" w:hAnsi="Times New Roman" w:cs="Times New Roman"/>
                <w:i/>
                <w:iCs/>
                <w:sz w:val="18"/>
                <w:szCs w:val="18"/>
                <w:cs/>
              </w:rPr>
              <w:t>(%)</w:t>
            </w:r>
          </w:p>
        </w:tc>
        <w:tc>
          <w:tcPr>
            <w:tcW w:w="8222" w:type="dxa"/>
            <w:gridSpan w:val="11"/>
          </w:tcPr>
          <w:p w14:paraId="5EBC2ACF" w14:textId="77777777" w:rsidR="00800585" w:rsidRPr="00BC5C31" w:rsidRDefault="00800585" w:rsidP="00443337">
            <w:pPr>
              <w:spacing w:after="0" w:line="240" w:lineRule="atLeast"/>
              <w:ind w:left="-109" w:right="-25"/>
              <w:jc w:val="center"/>
              <w:rPr>
                <w:rFonts w:ascii="Times New Roman" w:hAnsi="Times New Roman" w:cs="Times New Roman"/>
                <w:sz w:val="18"/>
                <w:szCs w:val="18"/>
              </w:rPr>
            </w:pPr>
            <w:r w:rsidRPr="00BC5C31">
              <w:rPr>
                <w:rFonts w:ascii="Times New Roman" w:hAnsi="Times New Roman" w:cs="Times New Roman"/>
                <w:i/>
                <w:iCs/>
                <w:sz w:val="18"/>
                <w:szCs w:val="18"/>
                <w:cs/>
              </w:rPr>
              <w:t>(</w:t>
            </w:r>
            <w:r w:rsidRPr="00BC5C31">
              <w:rPr>
                <w:rFonts w:ascii="Times New Roman" w:hAnsi="Times New Roman" w:cs="Times New Roman"/>
                <w:i/>
                <w:iCs/>
                <w:sz w:val="18"/>
                <w:szCs w:val="18"/>
              </w:rPr>
              <w:t>in thousand Baht</w:t>
            </w:r>
            <w:r w:rsidRPr="00BC5C31">
              <w:rPr>
                <w:rFonts w:ascii="Times New Roman" w:hAnsi="Times New Roman" w:cs="Times New Roman"/>
                <w:i/>
                <w:iCs/>
                <w:sz w:val="18"/>
                <w:szCs w:val="18"/>
                <w:cs/>
              </w:rPr>
              <w:t>)</w:t>
            </w:r>
          </w:p>
        </w:tc>
        <w:tc>
          <w:tcPr>
            <w:tcW w:w="236" w:type="dxa"/>
          </w:tcPr>
          <w:p w14:paraId="73C32A67" w14:textId="77777777" w:rsidR="00800585" w:rsidRPr="00BC5C31" w:rsidRDefault="00800585" w:rsidP="00443337">
            <w:pPr>
              <w:spacing w:after="0" w:line="240" w:lineRule="atLeast"/>
              <w:ind w:left="-109" w:right="-25"/>
              <w:jc w:val="center"/>
              <w:rPr>
                <w:rFonts w:ascii="Times New Roman" w:hAnsi="Times New Roman" w:cs="Times New Roman"/>
                <w:i/>
                <w:iCs/>
                <w:sz w:val="18"/>
                <w:szCs w:val="18"/>
                <w:cs/>
              </w:rPr>
            </w:pPr>
          </w:p>
        </w:tc>
        <w:tc>
          <w:tcPr>
            <w:tcW w:w="1039" w:type="dxa"/>
          </w:tcPr>
          <w:p w14:paraId="213E9E24" w14:textId="77777777" w:rsidR="00800585" w:rsidRPr="00BC5C31" w:rsidRDefault="00800585" w:rsidP="00443337">
            <w:pPr>
              <w:spacing w:after="0" w:line="240" w:lineRule="atLeast"/>
              <w:ind w:left="-109" w:right="-25"/>
              <w:jc w:val="center"/>
              <w:rPr>
                <w:rFonts w:ascii="Times New Roman" w:hAnsi="Times New Roman" w:cs="Times New Roman"/>
                <w:i/>
                <w:iCs/>
                <w:sz w:val="18"/>
                <w:szCs w:val="18"/>
                <w:cs/>
              </w:rPr>
            </w:pPr>
          </w:p>
        </w:tc>
        <w:tc>
          <w:tcPr>
            <w:tcW w:w="236" w:type="dxa"/>
          </w:tcPr>
          <w:p w14:paraId="7A459421" w14:textId="77777777" w:rsidR="00800585" w:rsidRPr="00BC5C31" w:rsidRDefault="00800585" w:rsidP="00443337">
            <w:pPr>
              <w:spacing w:after="0" w:line="240" w:lineRule="atLeast"/>
              <w:ind w:left="-109" w:right="-25"/>
              <w:jc w:val="center"/>
              <w:rPr>
                <w:rFonts w:ascii="Times New Roman" w:hAnsi="Times New Roman" w:cs="Times New Roman"/>
                <w:i/>
                <w:iCs/>
                <w:sz w:val="18"/>
                <w:szCs w:val="18"/>
                <w:cs/>
              </w:rPr>
            </w:pPr>
          </w:p>
        </w:tc>
        <w:tc>
          <w:tcPr>
            <w:tcW w:w="1182" w:type="dxa"/>
            <w:gridSpan w:val="2"/>
          </w:tcPr>
          <w:p w14:paraId="5A50BA03" w14:textId="77777777" w:rsidR="00800585" w:rsidRPr="00BC5C31" w:rsidRDefault="00800585" w:rsidP="00443337">
            <w:pPr>
              <w:spacing w:after="0" w:line="240" w:lineRule="atLeast"/>
              <w:ind w:left="-109" w:right="-25"/>
              <w:jc w:val="center"/>
              <w:rPr>
                <w:rFonts w:ascii="Times New Roman" w:hAnsi="Times New Roman" w:cs="Times New Roman"/>
                <w:i/>
                <w:iCs/>
                <w:sz w:val="18"/>
                <w:szCs w:val="18"/>
                <w:cs/>
              </w:rPr>
            </w:pPr>
          </w:p>
        </w:tc>
      </w:tr>
      <w:tr w:rsidR="00800585" w:rsidRPr="00BC5C31" w14:paraId="376CAB0C" w14:textId="77777777" w:rsidTr="001759A1">
        <w:tc>
          <w:tcPr>
            <w:tcW w:w="2269" w:type="dxa"/>
          </w:tcPr>
          <w:p w14:paraId="31519E83" w14:textId="77777777" w:rsidR="00800585" w:rsidRPr="00BC5C31" w:rsidRDefault="00800585" w:rsidP="00443337">
            <w:pPr>
              <w:tabs>
                <w:tab w:val="left" w:pos="162"/>
              </w:tabs>
              <w:spacing w:before="60" w:after="0" w:line="240" w:lineRule="atLeast"/>
              <w:ind w:right="-25"/>
              <w:rPr>
                <w:rFonts w:ascii="Times New Roman" w:hAnsi="Times New Roman" w:cs="Times New Roman"/>
                <w:b/>
                <w:bCs/>
                <w:sz w:val="18"/>
                <w:szCs w:val="18"/>
              </w:rPr>
            </w:pPr>
            <w:r w:rsidRPr="00BC5C31">
              <w:rPr>
                <w:rFonts w:ascii="Times New Roman" w:hAnsi="Times New Roman" w:cs="Times New Roman"/>
                <w:b/>
                <w:bCs/>
                <w:sz w:val="18"/>
                <w:szCs w:val="18"/>
              </w:rPr>
              <w:t>Direct subsidiaries</w:t>
            </w:r>
          </w:p>
        </w:tc>
        <w:tc>
          <w:tcPr>
            <w:tcW w:w="1134" w:type="dxa"/>
            <w:vAlign w:val="center"/>
          </w:tcPr>
          <w:p w14:paraId="233AE0AF"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284" w:type="dxa"/>
            <w:vAlign w:val="center"/>
          </w:tcPr>
          <w:p w14:paraId="24CA4BEE"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33" w:type="dxa"/>
            <w:vAlign w:val="center"/>
          </w:tcPr>
          <w:p w14:paraId="7FCF9F55"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14:paraId="5B2070B8"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238" w:type="dxa"/>
            <w:vAlign w:val="center"/>
          </w:tcPr>
          <w:p w14:paraId="069131F7"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0" w:type="dxa"/>
            <w:vAlign w:val="center"/>
          </w:tcPr>
          <w:p w14:paraId="0B369285"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238" w:type="dxa"/>
            <w:vAlign w:val="center"/>
          </w:tcPr>
          <w:p w14:paraId="479FBE39"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80" w:type="dxa"/>
            <w:vAlign w:val="center"/>
          </w:tcPr>
          <w:p w14:paraId="56517C9A" w14:textId="77777777" w:rsidR="00800585" w:rsidRPr="00BC5C31" w:rsidRDefault="00800585" w:rsidP="00443337">
            <w:pPr>
              <w:tabs>
                <w:tab w:val="decimal" w:pos="930"/>
              </w:tabs>
              <w:spacing w:before="60" w:after="0" w:line="240" w:lineRule="atLeast"/>
              <w:ind w:right="-25"/>
              <w:rPr>
                <w:rFonts w:ascii="Times New Roman" w:hAnsi="Times New Roman" w:cs="Times New Roman"/>
                <w:sz w:val="18"/>
                <w:szCs w:val="18"/>
              </w:rPr>
            </w:pPr>
          </w:p>
        </w:tc>
        <w:tc>
          <w:tcPr>
            <w:tcW w:w="252" w:type="dxa"/>
            <w:vAlign w:val="center"/>
          </w:tcPr>
          <w:p w14:paraId="0F260F5E"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42284072"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236" w:type="dxa"/>
            <w:vAlign w:val="center"/>
          </w:tcPr>
          <w:p w14:paraId="1D3D3134"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1" w:type="dxa"/>
            <w:vAlign w:val="center"/>
          </w:tcPr>
          <w:p w14:paraId="4F955EEC" w14:textId="77777777" w:rsidR="00800585" w:rsidRPr="00BC5C31" w:rsidRDefault="00800585" w:rsidP="00443337">
            <w:pPr>
              <w:spacing w:before="60" w:after="0" w:line="240" w:lineRule="atLeast"/>
              <w:ind w:right="-25"/>
              <w:rPr>
                <w:rFonts w:ascii="Times New Roman" w:hAnsi="Times New Roman" w:cs="Times New Roman"/>
                <w:sz w:val="18"/>
                <w:szCs w:val="18"/>
              </w:rPr>
            </w:pPr>
          </w:p>
        </w:tc>
        <w:tc>
          <w:tcPr>
            <w:tcW w:w="236" w:type="dxa"/>
            <w:vAlign w:val="center"/>
          </w:tcPr>
          <w:p w14:paraId="30676511"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1182" w:type="dxa"/>
            <w:vAlign w:val="center"/>
          </w:tcPr>
          <w:p w14:paraId="099D1525" w14:textId="77777777" w:rsidR="00800585" w:rsidRPr="00BC5C31" w:rsidRDefault="00800585" w:rsidP="00443337">
            <w:pPr>
              <w:spacing w:before="60" w:after="0" w:line="240" w:lineRule="atLeast"/>
              <w:ind w:right="-25"/>
              <w:rPr>
                <w:rFonts w:ascii="Times New Roman" w:hAnsi="Times New Roman" w:cs="Times New Roman"/>
                <w:sz w:val="18"/>
                <w:szCs w:val="18"/>
              </w:rPr>
            </w:pPr>
          </w:p>
        </w:tc>
        <w:tc>
          <w:tcPr>
            <w:tcW w:w="236" w:type="dxa"/>
          </w:tcPr>
          <w:p w14:paraId="6A40E95B" w14:textId="77777777" w:rsidR="00800585" w:rsidRPr="00BC5C31" w:rsidRDefault="00800585" w:rsidP="00443337">
            <w:pPr>
              <w:spacing w:before="60" w:after="0" w:line="240" w:lineRule="atLeast"/>
              <w:ind w:right="-25"/>
              <w:rPr>
                <w:rFonts w:ascii="Times New Roman" w:hAnsi="Times New Roman" w:cs="Times New Roman"/>
                <w:sz w:val="18"/>
                <w:szCs w:val="18"/>
              </w:rPr>
            </w:pPr>
          </w:p>
        </w:tc>
        <w:tc>
          <w:tcPr>
            <w:tcW w:w="1039" w:type="dxa"/>
          </w:tcPr>
          <w:p w14:paraId="57453BBF" w14:textId="77777777" w:rsidR="00800585" w:rsidRPr="00BC5C31" w:rsidRDefault="00800585" w:rsidP="00443337">
            <w:pPr>
              <w:spacing w:before="60" w:after="0" w:line="240" w:lineRule="atLeast"/>
              <w:ind w:right="-25"/>
              <w:rPr>
                <w:rFonts w:ascii="Times New Roman" w:hAnsi="Times New Roman" w:cs="Times New Roman"/>
                <w:sz w:val="18"/>
                <w:szCs w:val="18"/>
              </w:rPr>
            </w:pPr>
          </w:p>
        </w:tc>
        <w:tc>
          <w:tcPr>
            <w:tcW w:w="236" w:type="dxa"/>
          </w:tcPr>
          <w:p w14:paraId="1611F99D" w14:textId="77777777" w:rsidR="00800585" w:rsidRPr="00BC5C31" w:rsidRDefault="00800585" w:rsidP="00443337">
            <w:pPr>
              <w:spacing w:before="60" w:after="0" w:line="240" w:lineRule="atLeast"/>
              <w:ind w:right="-25"/>
              <w:rPr>
                <w:rFonts w:ascii="Times New Roman" w:hAnsi="Times New Roman" w:cs="Times New Roman"/>
                <w:sz w:val="18"/>
                <w:szCs w:val="18"/>
              </w:rPr>
            </w:pPr>
          </w:p>
        </w:tc>
        <w:tc>
          <w:tcPr>
            <w:tcW w:w="1182" w:type="dxa"/>
            <w:gridSpan w:val="2"/>
          </w:tcPr>
          <w:p w14:paraId="4AA1ACBD" w14:textId="77777777" w:rsidR="00800585" w:rsidRPr="00BC5C31" w:rsidRDefault="00800585" w:rsidP="00443337">
            <w:pPr>
              <w:spacing w:before="60" w:after="0" w:line="240" w:lineRule="atLeast"/>
              <w:ind w:right="-25"/>
              <w:rPr>
                <w:rFonts w:ascii="Times New Roman" w:hAnsi="Times New Roman" w:cs="Times New Roman"/>
                <w:sz w:val="18"/>
                <w:szCs w:val="18"/>
              </w:rPr>
            </w:pPr>
          </w:p>
        </w:tc>
      </w:tr>
      <w:tr w:rsidR="00800585" w:rsidRPr="00BC5C31" w14:paraId="4DB4F98A" w14:textId="77777777" w:rsidTr="001759A1">
        <w:tc>
          <w:tcPr>
            <w:tcW w:w="2269" w:type="dxa"/>
          </w:tcPr>
          <w:p w14:paraId="5EEAC3C6" w14:textId="77777777" w:rsidR="00800585" w:rsidRPr="00BC5C31" w:rsidRDefault="00800585" w:rsidP="00443337">
            <w:pPr>
              <w:tabs>
                <w:tab w:val="left" w:pos="162"/>
              </w:tabs>
              <w:spacing w:before="60" w:after="0" w:line="240" w:lineRule="atLeast"/>
              <w:ind w:right="-25"/>
              <w:rPr>
                <w:rFonts w:ascii="Times New Roman" w:hAnsi="Times New Roman" w:cstheme="minorBidi"/>
                <w:sz w:val="18"/>
                <w:szCs w:val="18"/>
                <w:cs/>
              </w:rPr>
            </w:pPr>
            <w:r w:rsidRPr="00BC5C31">
              <w:rPr>
                <w:rFonts w:ascii="Times New Roman" w:hAnsi="Times New Roman" w:cs="Times New Roman"/>
                <w:sz w:val="18"/>
                <w:szCs w:val="18"/>
              </w:rPr>
              <w:t>Mantra Assets Co., Ltd.</w:t>
            </w:r>
          </w:p>
        </w:tc>
        <w:tc>
          <w:tcPr>
            <w:tcW w:w="1134" w:type="dxa"/>
            <w:vAlign w:val="center"/>
          </w:tcPr>
          <w:p w14:paraId="6F6569A7" w14:textId="77777777" w:rsidR="00800585" w:rsidRPr="00BC5C31" w:rsidRDefault="00800585" w:rsidP="00443337">
            <w:pPr>
              <w:tabs>
                <w:tab w:val="left" w:pos="162"/>
              </w:tabs>
              <w:spacing w:before="60" w:after="0" w:line="240" w:lineRule="atLeast"/>
              <w:ind w:right="-25"/>
              <w:jc w:val="center"/>
              <w:rPr>
                <w:rFonts w:ascii="Times New Roman" w:hAnsi="Times New Roman"/>
                <w:sz w:val="18"/>
                <w:szCs w:val="18"/>
              </w:rPr>
            </w:pPr>
            <w:r w:rsidRPr="00BC5C31">
              <w:rPr>
                <w:rFonts w:ascii="Times New Roman" w:hAnsi="Times New Roman"/>
                <w:sz w:val="18"/>
                <w:szCs w:val="18"/>
              </w:rPr>
              <w:t>100.00</w:t>
            </w:r>
          </w:p>
        </w:tc>
        <w:tc>
          <w:tcPr>
            <w:tcW w:w="284" w:type="dxa"/>
            <w:vAlign w:val="center"/>
          </w:tcPr>
          <w:p w14:paraId="20932CFF" w14:textId="77777777" w:rsidR="00800585" w:rsidRPr="00BC5C31" w:rsidRDefault="00800585" w:rsidP="00443337">
            <w:pPr>
              <w:spacing w:after="0" w:line="240" w:lineRule="atLeast"/>
              <w:ind w:right="-25"/>
              <w:jc w:val="center"/>
              <w:rPr>
                <w:rFonts w:ascii="Times New Roman" w:hAnsi="Times New Roman" w:cs="Times New Roman"/>
                <w:sz w:val="18"/>
                <w:szCs w:val="18"/>
              </w:rPr>
            </w:pPr>
          </w:p>
        </w:tc>
        <w:tc>
          <w:tcPr>
            <w:tcW w:w="1133" w:type="dxa"/>
            <w:vAlign w:val="center"/>
          </w:tcPr>
          <w:p w14:paraId="4931F9E5"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100.00</w:t>
            </w:r>
          </w:p>
        </w:tc>
        <w:tc>
          <w:tcPr>
            <w:tcW w:w="1134" w:type="dxa"/>
          </w:tcPr>
          <w:p w14:paraId="1D4C9611" w14:textId="77777777" w:rsidR="00800585" w:rsidRPr="00BC5C31" w:rsidRDefault="00800585" w:rsidP="00443337">
            <w:pPr>
              <w:tabs>
                <w:tab w:val="decimal" w:pos="788"/>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547,000</w:t>
            </w:r>
          </w:p>
        </w:tc>
        <w:tc>
          <w:tcPr>
            <w:tcW w:w="238" w:type="dxa"/>
            <w:vAlign w:val="center"/>
          </w:tcPr>
          <w:p w14:paraId="1E25D5C8"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0" w:type="dxa"/>
            <w:vAlign w:val="center"/>
          </w:tcPr>
          <w:p w14:paraId="2C8717B3" w14:textId="77777777" w:rsidR="00800585" w:rsidRPr="00BC5C31" w:rsidRDefault="00800585" w:rsidP="00443337">
            <w:pPr>
              <w:tabs>
                <w:tab w:val="decimal" w:pos="788"/>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547,000</w:t>
            </w:r>
          </w:p>
        </w:tc>
        <w:tc>
          <w:tcPr>
            <w:tcW w:w="238" w:type="dxa"/>
            <w:vAlign w:val="center"/>
          </w:tcPr>
          <w:p w14:paraId="55A4F0CA"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80" w:type="dxa"/>
          </w:tcPr>
          <w:p w14:paraId="33B64927" w14:textId="77777777" w:rsidR="00800585" w:rsidRPr="00BC5C31" w:rsidRDefault="00800585" w:rsidP="00443337">
            <w:pPr>
              <w:tabs>
                <w:tab w:val="decimal" w:pos="964"/>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537,809</w:t>
            </w:r>
          </w:p>
        </w:tc>
        <w:tc>
          <w:tcPr>
            <w:tcW w:w="252" w:type="dxa"/>
            <w:vAlign w:val="center"/>
          </w:tcPr>
          <w:p w14:paraId="732139DA"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5CB5547C" w14:textId="77777777" w:rsidR="00800585" w:rsidRPr="00BC5C31" w:rsidRDefault="00800585" w:rsidP="00443337">
            <w:pPr>
              <w:tabs>
                <w:tab w:val="decimal" w:pos="915"/>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537,809</w:t>
            </w:r>
          </w:p>
        </w:tc>
        <w:tc>
          <w:tcPr>
            <w:tcW w:w="236" w:type="dxa"/>
            <w:vAlign w:val="center"/>
          </w:tcPr>
          <w:p w14:paraId="3376EF4A"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1" w:type="dxa"/>
            <w:vAlign w:val="center"/>
          </w:tcPr>
          <w:p w14:paraId="74C6C657" w14:textId="77777777" w:rsidR="00800585" w:rsidRPr="00BC5C31" w:rsidRDefault="00800585" w:rsidP="00443337">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cs/>
              </w:rPr>
              <w:t>-</w:t>
            </w:r>
          </w:p>
        </w:tc>
        <w:tc>
          <w:tcPr>
            <w:tcW w:w="236" w:type="dxa"/>
            <w:vAlign w:val="center"/>
          </w:tcPr>
          <w:p w14:paraId="08B3FD5B" w14:textId="77777777" w:rsidR="00800585" w:rsidRPr="00BC5C31" w:rsidRDefault="00800585" w:rsidP="00443337">
            <w:pPr>
              <w:tabs>
                <w:tab w:val="decimal" w:pos="705"/>
              </w:tabs>
              <w:spacing w:after="0" w:line="240" w:lineRule="atLeast"/>
              <w:ind w:left="22" w:right="-25"/>
              <w:jc w:val="center"/>
              <w:rPr>
                <w:rFonts w:ascii="Times New Roman" w:hAnsi="Times New Roman" w:cs="Times New Roman"/>
                <w:sz w:val="18"/>
                <w:szCs w:val="18"/>
              </w:rPr>
            </w:pPr>
          </w:p>
        </w:tc>
        <w:tc>
          <w:tcPr>
            <w:tcW w:w="1182" w:type="dxa"/>
            <w:vAlign w:val="center"/>
          </w:tcPr>
          <w:p w14:paraId="7C0B485F" w14:textId="77777777" w:rsidR="00800585" w:rsidRPr="00BC5C31" w:rsidRDefault="00800585" w:rsidP="00443337">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cs/>
              </w:rPr>
              <w:t>-</w:t>
            </w:r>
          </w:p>
        </w:tc>
        <w:tc>
          <w:tcPr>
            <w:tcW w:w="236" w:type="dxa"/>
          </w:tcPr>
          <w:p w14:paraId="57E46D2E" w14:textId="77777777" w:rsidR="00800585" w:rsidRPr="00BC5C31" w:rsidRDefault="00800585" w:rsidP="00443337">
            <w:pPr>
              <w:spacing w:before="60" w:after="0" w:line="240" w:lineRule="atLeast"/>
              <w:ind w:right="-25"/>
              <w:jc w:val="center"/>
              <w:rPr>
                <w:rFonts w:ascii="Times New Roman" w:hAnsi="Times New Roman" w:cs="Times New Roman"/>
                <w:sz w:val="18"/>
                <w:szCs w:val="18"/>
                <w:cs/>
              </w:rPr>
            </w:pPr>
          </w:p>
        </w:tc>
        <w:tc>
          <w:tcPr>
            <w:tcW w:w="1039" w:type="dxa"/>
          </w:tcPr>
          <w:p w14:paraId="713D6389" w14:textId="77777777" w:rsidR="00800585" w:rsidRPr="00BC5C31" w:rsidRDefault="00800585" w:rsidP="000202C0">
            <w:pPr>
              <w:tabs>
                <w:tab w:val="decimal" w:pos="816"/>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537,809</w:t>
            </w:r>
          </w:p>
        </w:tc>
        <w:tc>
          <w:tcPr>
            <w:tcW w:w="236" w:type="dxa"/>
            <w:vAlign w:val="center"/>
          </w:tcPr>
          <w:p w14:paraId="5B207933"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2" w:type="dxa"/>
            <w:gridSpan w:val="2"/>
            <w:vAlign w:val="center"/>
          </w:tcPr>
          <w:p w14:paraId="07D6923E" w14:textId="77777777" w:rsidR="00800585" w:rsidRPr="00BC5C31" w:rsidRDefault="00800585" w:rsidP="00443337">
            <w:pPr>
              <w:tabs>
                <w:tab w:val="decimal" w:pos="915"/>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537,809</w:t>
            </w:r>
          </w:p>
        </w:tc>
      </w:tr>
      <w:tr w:rsidR="00800585" w:rsidRPr="00BC5C31" w14:paraId="6157A451" w14:textId="77777777" w:rsidTr="001759A1">
        <w:tc>
          <w:tcPr>
            <w:tcW w:w="2269" w:type="dxa"/>
          </w:tcPr>
          <w:p w14:paraId="32D5F2A2"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Thai Consumer</w:t>
            </w:r>
          </w:p>
        </w:tc>
        <w:tc>
          <w:tcPr>
            <w:tcW w:w="1134" w:type="dxa"/>
            <w:vAlign w:val="center"/>
          </w:tcPr>
          <w:p w14:paraId="54C9FFFA"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646DEC77"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6815787B"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1134" w:type="dxa"/>
          </w:tcPr>
          <w:p w14:paraId="1ABBEC10" w14:textId="77777777" w:rsidR="00800585" w:rsidRPr="00BC5C31" w:rsidRDefault="00800585" w:rsidP="00443337">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365BF270"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0" w:type="dxa"/>
            <w:vAlign w:val="center"/>
          </w:tcPr>
          <w:p w14:paraId="00707740" w14:textId="77777777" w:rsidR="00800585" w:rsidRPr="00BC5C31" w:rsidRDefault="00800585" w:rsidP="00443337">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759B8D71"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80" w:type="dxa"/>
          </w:tcPr>
          <w:p w14:paraId="6B8E14EC" w14:textId="77777777" w:rsidR="00800585" w:rsidRPr="00BC5C31" w:rsidRDefault="00800585" w:rsidP="00443337">
            <w:pPr>
              <w:tabs>
                <w:tab w:val="decimal" w:pos="964"/>
              </w:tabs>
              <w:spacing w:before="60" w:after="0" w:line="240" w:lineRule="atLeast"/>
              <w:ind w:right="-25"/>
              <w:rPr>
                <w:rFonts w:ascii="Times New Roman" w:hAnsi="Times New Roman" w:cs="Times New Roman"/>
                <w:sz w:val="18"/>
                <w:szCs w:val="18"/>
              </w:rPr>
            </w:pPr>
          </w:p>
        </w:tc>
        <w:tc>
          <w:tcPr>
            <w:tcW w:w="252" w:type="dxa"/>
            <w:vAlign w:val="center"/>
          </w:tcPr>
          <w:p w14:paraId="44C58444"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686FF925" w14:textId="77777777" w:rsidR="00800585" w:rsidRPr="00BC5C31" w:rsidRDefault="00800585" w:rsidP="00443337">
            <w:pPr>
              <w:tabs>
                <w:tab w:val="decimal" w:pos="915"/>
              </w:tabs>
              <w:spacing w:before="60" w:after="0" w:line="240" w:lineRule="atLeast"/>
              <w:ind w:right="-25"/>
              <w:rPr>
                <w:rFonts w:ascii="Times New Roman" w:hAnsi="Times New Roman" w:cs="Times New Roman"/>
                <w:sz w:val="18"/>
                <w:szCs w:val="18"/>
              </w:rPr>
            </w:pPr>
          </w:p>
        </w:tc>
        <w:tc>
          <w:tcPr>
            <w:tcW w:w="236" w:type="dxa"/>
            <w:vAlign w:val="center"/>
          </w:tcPr>
          <w:p w14:paraId="2AB5F57B"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1" w:type="dxa"/>
            <w:vAlign w:val="center"/>
          </w:tcPr>
          <w:p w14:paraId="21973EE3" w14:textId="77777777" w:rsidR="00800585" w:rsidRPr="00BC5C31" w:rsidRDefault="00800585" w:rsidP="00443337">
            <w:pPr>
              <w:spacing w:after="0" w:line="240" w:lineRule="atLeast"/>
              <w:ind w:left="22" w:right="-25"/>
              <w:jc w:val="center"/>
              <w:rPr>
                <w:rFonts w:ascii="Times New Roman" w:hAnsi="Times New Roman" w:cs="Times New Roman"/>
                <w:sz w:val="18"/>
                <w:szCs w:val="18"/>
              </w:rPr>
            </w:pPr>
          </w:p>
        </w:tc>
        <w:tc>
          <w:tcPr>
            <w:tcW w:w="236" w:type="dxa"/>
            <w:vAlign w:val="center"/>
          </w:tcPr>
          <w:p w14:paraId="42543DB7" w14:textId="77777777" w:rsidR="00800585" w:rsidRPr="00BC5C31" w:rsidRDefault="00800585" w:rsidP="00443337">
            <w:pPr>
              <w:tabs>
                <w:tab w:val="decimal" w:pos="705"/>
              </w:tabs>
              <w:spacing w:after="0" w:line="240" w:lineRule="atLeast"/>
              <w:ind w:left="22" w:right="-25"/>
              <w:jc w:val="center"/>
              <w:rPr>
                <w:rFonts w:ascii="Times New Roman" w:hAnsi="Times New Roman" w:cs="Times New Roman"/>
                <w:sz w:val="18"/>
                <w:szCs w:val="18"/>
              </w:rPr>
            </w:pPr>
          </w:p>
        </w:tc>
        <w:tc>
          <w:tcPr>
            <w:tcW w:w="1182" w:type="dxa"/>
            <w:vAlign w:val="center"/>
          </w:tcPr>
          <w:p w14:paraId="34D0789D" w14:textId="77777777" w:rsidR="00800585" w:rsidRPr="00BC5C31" w:rsidRDefault="00800585" w:rsidP="00443337">
            <w:pPr>
              <w:spacing w:after="0" w:line="240" w:lineRule="atLeast"/>
              <w:ind w:left="22" w:right="-25"/>
              <w:jc w:val="center"/>
              <w:rPr>
                <w:rFonts w:ascii="Times New Roman" w:hAnsi="Times New Roman" w:cs="Times New Roman"/>
                <w:sz w:val="18"/>
                <w:szCs w:val="18"/>
              </w:rPr>
            </w:pPr>
          </w:p>
        </w:tc>
        <w:tc>
          <w:tcPr>
            <w:tcW w:w="236" w:type="dxa"/>
          </w:tcPr>
          <w:p w14:paraId="3CAFDE6D" w14:textId="77777777" w:rsidR="00800585" w:rsidRPr="00BC5C31" w:rsidRDefault="00800585" w:rsidP="00443337">
            <w:pPr>
              <w:spacing w:before="60" w:after="0" w:line="240" w:lineRule="atLeast"/>
              <w:ind w:right="-25"/>
              <w:jc w:val="center"/>
              <w:rPr>
                <w:rFonts w:ascii="Times New Roman" w:hAnsi="Times New Roman" w:cs="Times New Roman"/>
                <w:sz w:val="18"/>
                <w:szCs w:val="18"/>
              </w:rPr>
            </w:pPr>
          </w:p>
        </w:tc>
        <w:tc>
          <w:tcPr>
            <w:tcW w:w="1039" w:type="dxa"/>
          </w:tcPr>
          <w:p w14:paraId="41F4C8B3" w14:textId="77777777" w:rsidR="00800585" w:rsidRPr="00BC5C31" w:rsidRDefault="00800585" w:rsidP="000202C0">
            <w:pPr>
              <w:tabs>
                <w:tab w:val="decimal" w:pos="816"/>
              </w:tabs>
              <w:spacing w:before="60" w:after="0" w:line="240" w:lineRule="atLeast"/>
              <w:ind w:right="-25"/>
              <w:rPr>
                <w:rFonts w:ascii="Times New Roman" w:hAnsi="Times New Roman" w:cs="Times New Roman"/>
                <w:sz w:val="18"/>
                <w:szCs w:val="18"/>
              </w:rPr>
            </w:pPr>
          </w:p>
        </w:tc>
        <w:tc>
          <w:tcPr>
            <w:tcW w:w="236" w:type="dxa"/>
            <w:vAlign w:val="center"/>
          </w:tcPr>
          <w:p w14:paraId="66C45158"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2" w:type="dxa"/>
            <w:gridSpan w:val="2"/>
            <w:vAlign w:val="center"/>
          </w:tcPr>
          <w:p w14:paraId="14718067" w14:textId="77777777" w:rsidR="00800585" w:rsidRPr="00BC5C31" w:rsidRDefault="00800585" w:rsidP="00443337">
            <w:pPr>
              <w:tabs>
                <w:tab w:val="decimal" w:pos="915"/>
              </w:tabs>
              <w:spacing w:before="60" w:after="0" w:line="240" w:lineRule="atLeast"/>
              <w:ind w:right="-25"/>
              <w:rPr>
                <w:rFonts w:ascii="Times New Roman" w:hAnsi="Times New Roman" w:cs="Times New Roman"/>
                <w:sz w:val="18"/>
                <w:szCs w:val="18"/>
              </w:rPr>
            </w:pPr>
          </w:p>
        </w:tc>
      </w:tr>
      <w:tr w:rsidR="00800585" w:rsidRPr="00BC5C31" w14:paraId="0DBF15E3" w14:textId="77777777" w:rsidTr="001759A1">
        <w:tc>
          <w:tcPr>
            <w:tcW w:w="2269" w:type="dxa"/>
          </w:tcPr>
          <w:p w14:paraId="7A479A67"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 xml:space="preserve">  Distribution Centre</w:t>
            </w:r>
          </w:p>
        </w:tc>
        <w:tc>
          <w:tcPr>
            <w:tcW w:w="1134" w:type="dxa"/>
            <w:vAlign w:val="center"/>
          </w:tcPr>
          <w:p w14:paraId="27FB5F99"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718F45EC"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207A6AAB"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1134" w:type="dxa"/>
          </w:tcPr>
          <w:p w14:paraId="135AE662" w14:textId="77777777" w:rsidR="00800585" w:rsidRPr="00BC5C31" w:rsidRDefault="00800585" w:rsidP="00443337">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21450349"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0" w:type="dxa"/>
            <w:vAlign w:val="center"/>
          </w:tcPr>
          <w:p w14:paraId="6F9BDE82" w14:textId="77777777" w:rsidR="00800585" w:rsidRPr="00BC5C31" w:rsidRDefault="00800585" w:rsidP="00443337">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49B41D02"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80" w:type="dxa"/>
          </w:tcPr>
          <w:p w14:paraId="1DC9B244" w14:textId="77777777" w:rsidR="00800585" w:rsidRPr="00BC5C31" w:rsidRDefault="00800585" w:rsidP="00443337">
            <w:pPr>
              <w:tabs>
                <w:tab w:val="decimal" w:pos="964"/>
              </w:tabs>
              <w:spacing w:before="60" w:after="0" w:line="240" w:lineRule="atLeast"/>
              <w:ind w:right="-25"/>
              <w:rPr>
                <w:rFonts w:ascii="Times New Roman" w:hAnsi="Times New Roman" w:cs="Times New Roman"/>
                <w:sz w:val="18"/>
                <w:szCs w:val="18"/>
              </w:rPr>
            </w:pPr>
          </w:p>
        </w:tc>
        <w:tc>
          <w:tcPr>
            <w:tcW w:w="252" w:type="dxa"/>
            <w:vAlign w:val="center"/>
          </w:tcPr>
          <w:p w14:paraId="5DC89AB1"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73E356C8" w14:textId="77777777" w:rsidR="00800585" w:rsidRPr="00BC5C31" w:rsidRDefault="00800585" w:rsidP="00443337">
            <w:pPr>
              <w:tabs>
                <w:tab w:val="decimal" w:pos="915"/>
              </w:tabs>
              <w:spacing w:before="60" w:after="0" w:line="240" w:lineRule="atLeast"/>
              <w:ind w:right="-25"/>
              <w:rPr>
                <w:rFonts w:ascii="Times New Roman" w:hAnsi="Times New Roman" w:cs="Times New Roman"/>
                <w:sz w:val="18"/>
                <w:szCs w:val="18"/>
              </w:rPr>
            </w:pPr>
          </w:p>
        </w:tc>
        <w:tc>
          <w:tcPr>
            <w:tcW w:w="236" w:type="dxa"/>
            <w:vAlign w:val="center"/>
          </w:tcPr>
          <w:p w14:paraId="738538BB"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1" w:type="dxa"/>
            <w:vAlign w:val="center"/>
          </w:tcPr>
          <w:p w14:paraId="58DE445C" w14:textId="77777777" w:rsidR="00800585" w:rsidRPr="00BC5C31" w:rsidRDefault="00800585" w:rsidP="00443337">
            <w:pPr>
              <w:spacing w:after="0" w:line="240" w:lineRule="atLeast"/>
              <w:ind w:left="22" w:right="-25"/>
              <w:jc w:val="center"/>
              <w:rPr>
                <w:rFonts w:ascii="Times New Roman" w:hAnsi="Times New Roman" w:cs="Times New Roman"/>
                <w:sz w:val="18"/>
                <w:szCs w:val="18"/>
                <w:cs/>
              </w:rPr>
            </w:pPr>
          </w:p>
        </w:tc>
        <w:tc>
          <w:tcPr>
            <w:tcW w:w="236" w:type="dxa"/>
            <w:vAlign w:val="center"/>
          </w:tcPr>
          <w:p w14:paraId="61F162F3" w14:textId="77777777" w:rsidR="00800585" w:rsidRPr="00BC5C31" w:rsidRDefault="00800585" w:rsidP="00443337">
            <w:pPr>
              <w:tabs>
                <w:tab w:val="decimal" w:pos="705"/>
              </w:tabs>
              <w:spacing w:after="0" w:line="240" w:lineRule="atLeast"/>
              <w:ind w:left="22" w:right="-25"/>
              <w:jc w:val="center"/>
              <w:rPr>
                <w:rFonts w:ascii="Times New Roman" w:hAnsi="Times New Roman" w:cs="Times New Roman"/>
                <w:sz w:val="18"/>
                <w:szCs w:val="18"/>
              </w:rPr>
            </w:pPr>
          </w:p>
        </w:tc>
        <w:tc>
          <w:tcPr>
            <w:tcW w:w="1182" w:type="dxa"/>
            <w:vAlign w:val="center"/>
          </w:tcPr>
          <w:p w14:paraId="046DE2D7" w14:textId="77777777" w:rsidR="00800585" w:rsidRPr="00BC5C31" w:rsidRDefault="00800585" w:rsidP="00443337">
            <w:pPr>
              <w:spacing w:after="0" w:line="240" w:lineRule="atLeast"/>
              <w:ind w:left="22" w:right="-25"/>
              <w:jc w:val="center"/>
              <w:rPr>
                <w:rFonts w:ascii="Times New Roman" w:hAnsi="Times New Roman" w:cs="Times New Roman"/>
                <w:sz w:val="18"/>
                <w:szCs w:val="18"/>
                <w:cs/>
              </w:rPr>
            </w:pPr>
          </w:p>
        </w:tc>
        <w:tc>
          <w:tcPr>
            <w:tcW w:w="236" w:type="dxa"/>
          </w:tcPr>
          <w:p w14:paraId="06A40E6D" w14:textId="77777777" w:rsidR="00800585" w:rsidRPr="00BC5C31" w:rsidRDefault="00800585" w:rsidP="00443337">
            <w:pPr>
              <w:spacing w:before="60" w:after="0" w:line="240" w:lineRule="atLeast"/>
              <w:ind w:right="-25"/>
              <w:jc w:val="center"/>
              <w:rPr>
                <w:rFonts w:ascii="Times New Roman" w:hAnsi="Times New Roman" w:cs="Times New Roman"/>
                <w:sz w:val="18"/>
                <w:szCs w:val="18"/>
                <w:cs/>
              </w:rPr>
            </w:pPr>
          </w:p>
        </w:tc>
        <w:tc>
          <w:tcPr>
            <w:tcW w:w="1039" w:type="dxa"/>
          </w:tcPr>
          <w:p w14:paraId="5ECA278A" w14:textId="77777777" w:rsidR="00800585" w:rsidRPr="00BC5C31" w:rsidRDefault="00800585" w:rsidP="000202C0">
            <w:pPr>
              <w:tabs>
                <w:tab w:val="decimal" w:pos="816"/>
              </w:tabs>
              <w:spacing w:before="60" w:after="0" w:line="240" w:lineRule="atLeast"/>
              <w:ind w:right="-25"/>
              <w:rPr>
                <w:rFonts w:ascii="Times New Roman" w:hAnsi="Times New Roman" w:cs="Times New Roman"/>
                <w:sz w:val="18"/>
                <w:szCs w:val="18"/>
              </w:rPr>
            </w:pPr>
          </w:p>
        </w:tc>
        <w:tc>
          <w:tcPr>
            <w:tcW w:w="236" w:type="dxa"/>
            <w:vAlign w:val="center"/>
          </w:tcPr>
          <w:p w14:paraId="0C5BBEF7"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2" w:type="dxa"/>
            <w:gridSpan w:val="2"/>
            <w:vAlign w:val="center"/>
          </w:tcPr>
          <w:p w14:paraId="36B9B770" w14:textId="77777777" w:rsidR="00800585" w:rsidRPr="00BC5C31" w:rsidRDefault="00800585" w:rsidP="00443337">
            <w:pPr>
              <w:tabs>
                <w:tab w:val="decimal" w:pos="915"/>
              </w:tabs>
              <w:spacing w:before="60" w:after="0" w:line="240" w:lineRule="atLeast"/>
              <w:ind w:right="-25"/>
              <w:rPr>
                <w:rFonts w:ascii="Times New Roman" w:hAnsi="Times New Roman" w:cs="Times New Roman"/>
                <w:sz w:val="18"/>
                <w:szCs w:val="18"/>
              </w:rPr>
            </w:pPr>
          </w:p>
        </w:tc>
      </w:tr>
      <w:tr w:rsidR="00800585" w:rsidRPr="00BC5C31" w14:paraId="3D4448A1" w14:textId="77777777" w:rsidTr="001759A1">
        <w:tc>
          <w:tcPr>
            <w:tcW w:w="2269" w:type="dxa"/>
          </w:tcPr>
          <w:p w14:paraId="76B762E7"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 xml:space="preserve">  Co., Ltd.</w:t>
            </w:r>
          </w:p>
        </w:tc>
        <w:tc>
          <w:tcPr>
            <w:tcW w:w="1134" w:type="dxa"/>
            <w:vAlign w:val="center"/>
          </w:tcPr>
          <w:p w14:paraId="745A3605"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96.13</w:t>
            </w:r>
          </w:p>
        </w:tc>
        <w:tc>
          <w:tcPr>
            <w:tcW w:w="284" w:type="dxa"/>
            <w:vAlign w:val="center"/>
          </w:tcPr>
          <w:p w14:paraId="43D752A1"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3689CB39"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96.13</w:t>
            </w:r>
          </w:p>
        </w:tc>
        <w:tc>
          <w:tcPr>
            <w:tcW w:w="1134" w:type="dxa"/>
          </w:tcPr>
          <w:p w14:paraId="5F46104A" w14:textId="77777777" w:rsidR="00800585" w:rsidRPr="00BC5C31" w:rsidRDefault="00800585" w:rsidP="00443337">
            <w:pPr>
              <w:tabs>
                <w:tab w:val="decimal" w:pos="788"/>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169,400</w:t>
            </w:r>
          </w:p>
        </w:tc>
        <w:tc>
          <w:tcPr>
            <w:tcW w:w="238" w:type="dxa"/>
            <w:vAlign w:val="center"/>
          </w:tcPr>
          <w:p w14:paraId="1DEBC4C5"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0" w:type="dxa"/>
            <w:vAlign w:val="center"/>
          </w:tcPr>
          <w:p w14:paraId="78E883E4" w14:textId="77777777" w:rsidR="00800585" w:rsidRPr="00BC5C31" w:rsidRDefault="00800585" w:rsidP="00443337">
            <w:pPr>
              <w:tabs>
                <w:tab w:val="decimal" w:pos="788"/>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169,400</w:t>
            </w:r>
          </w:p>
        </w:tc>
        <w:tc>
          <w:tcPr>
            <w:tcW w:w="238" w:type="dxa"/>
            <w:vAlign w:val="center"/>
          </w:tcPr>
          <w:p w14:paraId="0B18C93A"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80" w:type="dxa"/>
          </w:tcPr>
          <w:p w14:paraId="50EC723D" w14:textId="77777777" w:rsidR="00800585" w:rsidRPr="00BC5C31" w:rsidRDefault="00800585" w:rsidP="00443337">
            <w:pPr>
              <w:tabs>
                <w:tab w:val="decimal" w:pos="964"/>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778,243</w:t>
            </w:r>
          </w:p>
        </w:tc>
        <w:tc>
          <w:tcPr>
            <w:tcW w:w="252" w:type="dxa"/>
            <w:vAlign w:val="center"/>
          </w:tcPr>
          <w:p w14:paraId="19E76288"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5CBBC31C" w14:textId="77777777" w:rsidR="00800585" w:rsidRPr="00BC5C31" w:rsidRDefault="00800585" w:rsidP="00443337">
            <w:pPr>
              <w:tabs>
                <w:tab w:val="decimal" w:pos="915"/>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778,243</w:t>
            </w:r>
          </w:p>
        </w:tc>
        <w:tc>
          <w:tcPr>
            <w:tcW w:w="236" w:type="dxa"/>
            <w:vAlign w:val="center"/>
          </w:tcPr>
          <w:p w14:paraId="2A3902DB"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1" w:type="dxa"/>
            <w:vAlign w:val="center"/>
          </w:tcPr>
          <w:p w14:paraId="682F64CC" w14:textId="77777777" w:rsidR="00800585" w:rsidRPr="00BC5C31" w:rsidRDefault="00800585" w:rsidP="00443337">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cs/>
              </w:rPr>
              <w:t>-</w:t>
            </w:r>
          </w:p>
        </w:tc>
        <w:tc>
          <w:tcPr>
            <w:tcW w:w="236" w:type="dxa"/>
            <w:vAlign w:val="center"/>
          </w:tcPr>
          <w:p w14:paraId="7D3ACCC2" w14:textId="77777777" w:rsidR="00800585" w:rsidRPr="00BC5C31" w:rsidRDefault="00800585" w:rsidP="00443337">
            <w:pPr>
              <w:tabs>
                <w:tab w:val="decimal" w:pos="705"/>
              </w:tabs>
              <w:spacing w:after="0" w:line="240" w:lineRule="atLeast"/>
              <w:ind w:left="22" w:right="-25"/>
              <w:jc w:val="center"/>
              <w:rPr>
                <w:rFonts w:ascii="Times New Roman" w:hAnsi="Times New Roman" w:cs="Times New Roman"/>
                <w:sz w:val="18"/>
                <w:szCs w:val="18"/>
              </w:rPr>
            </w:pPr>
          </w:p>
        </w:tc>
        <w:tc>
          <w:tcPr>
            <w:tcW w:w="1182" w:type="dxa"/>
            <w:vAlign w:val="center"/>
          </w:tcPr>
          <w:p w14:paraId="53CE28D5" w14:textId="77777777" w:rsidR="00800585" w:rsidRPr="00BC5C31" w:rsidRDefault="00800585" w:rsidP="00443337">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cs/>
              </w:rPr>
              <w:t>-</w:t>
            </w:r>
          </w:p>
        </w:tc>
        <w:tc>
          <w:tcPr>
            <w:tcW w:w="236" w:type="dxa"/>
          </w:tcPr>
          <w:p w14:paraId="2701650C" w14:textId="77777777" w:rsidR="00800585" w:rsidRPr="00BC5C31" w:rsidRDefault="00800585" w:rsidP="00443337">
            <w:pPr>
              <w:spacing w:before="60" w:after="0" w:line="240" w:lineRule="atLeast"/>
              <w:ind w:right="-25"/>
              <w:jc w:val="center"/>
              <w:rPr>
                <w:rFonts w:ascii="Times New Roman" w:hAnsi="Times New Roman" w:cs="Times New Roman"/>
                <w:sz w:val="18"/>
                <w:szCs w:val="18"/>
                <w:cs/>
              </w:rPr>
            </w:pPr>
          </w:p>
        </w:tc>
        <w:tc>
          <w:tcPr>
            <w:tcW w:w="1039" w:type="dxa"/>
          </w:tcPr>
          <w:p w14:paraId="7B8E45E3" w14:textId="77777777" w:rsidR="00800585" w:rsidRPr="00BC5C31" w:rsidRDefault="00800585" w:rsidP="000202C0">
            <w:pPr>
              <w:tabs>
                <w:tab w:val="decimal" w:pos="816"/>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778,243</w:t>
            </w:r>
          </w:p>
        </w:tc>
        <w:tc>
          <w:tcPr>
            <w:tcW w:w="236" w:type="dxa"/>
            <w:vAlign w:val="center"/>
          </w:tcPr>
          <w:p w14:paraId="1C1C0F13"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2" w:type="dxa"/>
            <w:gridSpan w:val="2"/>
            <w:vAlign w:val="center"/>
          </w:tcPr>
          <w:p w14:paraId="7B7B1E3F" w14:textId="77777777" w:rsidR="00800585" w:rsidRPr="00BC5C31" w:rsidRDefault="00800585" w:rsidP="00443337">
            <w:pPr>
              <w:tabs>
                <w:tab w:val="decimal" w:pos="915"/>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778,243</w:t>
            </w:r>
          </w:p>
        </w:tc>
      </w:tr>
      <w:tr w:rsidR="00800585" w:rsidRPr="00BC5C31" w14:paraId="2AE96DD8" w14:textId="77777777" w:rsidTr="001759A1">
        <w:tc>
          <w:tcPr>
            <w:tcW w:w="2269" w:type="dxa"/>
          </w:tcPr>
          <w:p w14:paraId="7FA31822"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Chalermpat Corporation</w:t>
            </w:r>
          </w:p>
        </w:tc>
        <w:tc>
          <w:tcPr>
            <w:tcW w:w="1134" w:type="dxa"/>
            <w:vAlign w:val="center"/>
          </w:tcPr>
          <w:p w14:paraId="2EE1D3C7"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288643D9"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41E5AB68"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1134" w:type="dxa"/>
          </w:tcPr>
          <w:p w14:paraId="22ED8AE0" w14:textId="77777777" w:rsidR="00800585" w:rsidRPr="00BC5C31" w:rsidRDefault="00800585" w:rsidP="00443337">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0DF581E7"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0" w:type="dxa"/>
            <w:vAlign w:val="center"/>
          </w:tcPr>
          <w:p w14:paraId="1E853C2F" w14:textId="77777777" w:rsidR="00800585" w:rsidRPr="00BC5C31" w:rsidRDefault="00800585" w:rsidP="00443337">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78629290"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80" w:type="dxa"/>
          </w:tcPr>
          <w:p w14:paraId="789DA70E" w14:textId="77777777" w:rsidR="00800585" w:rsidRPr="00BC5C31" w:rsidRDefault="00800585" w:rsidP="00443337">
            <w:pPr>
              <w:tabs>
                <w:tab w:val="decimal" w:pos="964"/>
              </w:tabs>
              <w:spacing w:before="60" w:after="0" w:line="240" w:lineRule="atLeast"/>
              <w:ind w:right="-25"/>
              <w:rPr>
                <w:rFonts w:ascii="Times New Roman" w:hAnsi="Times New Roman" w:cs="Times New Roman"/>
                <w:sz w:val="18"/>
                <w:szCs w:val="18"/>
              </w:rPr>
            </w:pPr>
          </w:p>
        </w:tc>
        <w:tc>
          <w:tcPr>
            <w:tcW w:w="252" w:type="dxa"/>
            <w:vAlign w:val="center"/>
          </w:tcPr>
          <w:p w14:paraId="531EB0F5"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5B777DFF" w14:textId="77777777" w:rsidR="00800585" w:rsidRPr="00BC5C31" w:rsidRDefault="00800585" w:rsidP="00443337">
            <w:pPr>
              <w:tabs>
                <w:tab w:val="decimal" w:pos="915"/>
              </w:tabs>
              <w:spacing w:before="60" w:after="0" w:line="240" w:lineRule="atLeast"/>
              <w:ind w:right="-25"/>
              <w:rPr>
                <w:rFonts w:ascii="Times New Roman" w:hAnsi="Times New Roman" w:cs="Times New Roman"/>
                <w:sz w:val="18"/>
                <w:szCs w:val="18"/>
              </w:rPr>
            </w:pPr>
          </w:p>
        </w:tc>
        <w:tc>
          <w:tcPr>
            <w:tcW w:w="236" w:type="dxa"/>
            <w:vAlign w:val="center"/>
          </w:tcPr>
          <w:p w14:paraId="1229750F"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1" w:type="dxa"/>
            <w:vAlign w:val="center"/>
          </w:tcPr>
          <w:p w14:paraId="5B7C769F" w14:textId="77777777" w:rsidR="00800585" w:rsidRPr="00BC5C31" w:rsidRDefault="00800585" w:rsidP="00443337">
            <w:pPr>
              <w:spacing w:after="0" w:line="240" w:lineRule="atLeast"/>
              <w:ind w:left="22" w:right="-25"/>
              <w:jc w:val="center"/>
              <w:rPr>
                <w:rFonts w:ascii="Times New Roman" w:hAnsi="Times New Roman" w:cs="Times New Roman"/>
                <w:sz w:val="18"/>
                <w:szCs w:val="18"/>
              </w:rPr>
            </w:pPr>
          </w:p>
        </w:tc>
        <w:tc>
          <w:tcPr>
            <w:tcW w:w="236" w:type="dxa"/>
            <w:vAlign w:val="center"/>
          </w:tcPr>
          <w:p w14:paraId="50DF981D" w14:textId="77777777" w:rsidR="00800585" w:rsidRPr="00BC5C31" w:rsidRDefault="00800585" w:rsidP="00443337">
            <w:pPr>
              <w:tabs>
                <w:tab w:val="decimal" w:pos="705"/>
              </w:tabs>
              <w:spacing w:after="0" w:line="240" w:lineRule="atLeast"/>
              <w:ind w:left="22" w:right="-25"/>
              <w:jc w:val="center"/>
              <w:rPr>
                <w:rFonts w:ascii="Times New Roman" w:hAnsi="Times New Roman" w:cs="Times New Roman"/>
                <w:sz w:val="18"/>
                <w:szCs w:val="18"/>
              </w:rPr>
            </w:pPr>
          </w:p>
        </w:tc>
        <w:tc>
          <w:tcPr>
            <w:tcW w:w="1182" w:type="dxa"/>
            <w:vAlign w:val="center"/>
          </w:tcPr>
          <w:p w14:paraId="2CDB6F05" w14:textId="77777777" w:rsidR="00800585" w:rsidRPr="00BC5C31" w:rsidRDefault="00800585" w:rsidP="00443337">
            <w:pPr>
              <w:spacing w:after="0" w:line="240" w:lineRule="atLeast"/>
              <w:ind w:left="22" w:right="-25"/>
              <w:jc w:val="center"/>
              <w:rPr>
                <w:rFonts w:ascii="Times New Roman" w:hAnsi="Times New Roman" w:cs="Times New Roman"/>
                <w:sz w:val="18"/>
                <w:szCs w:val="18"/>
              </w:rPr>
            </w:pPr>
          </w:p>
        </w:tc>
        <w:tc>
          <w:tcPr>
            <w:tcW w:w="236" w:type="dxa"/>
          </w:tcPr>
          <w:p w14:paraId="793EEE87" w14:textId="77777777" w:rsidR="00800585" w:rsidRPr="00BC5C31" w:rsidRDefault="00800585" w:rsidP="00443337">
            <w:pPr>
              <w:spacing w:before="60" w:after="0" w:line="240" w:lineRule="atLeast"/>
              <w:ind w:right="-25"/>
              <w:jc w:val="center"/>
              <w:rPr>
                <w:rFonts w:ascii="Times New Roman" w:hAnsi="Times New Roman" w:cs="Times New Roman"/>
                <w:sz w:val="18"/>
                <w:szCs w:val="18"/>
              </w:rPr>
            </w:pPr>
          </w:p>
        </w:tc>
        <w:tc>
          <w:tcPr>
            <w:tcW w:w="1039" w:type="dxa"/>
          </w:tcPr>
          <w:p w14:paraId="7E519777" w14:textId="77777777" w:rsidR="00800585" w:rsidRPr="00BC5C31" w:rsidRDefault="00800585" w:rsidP="000202C0">
            <w:pPr>
              <w:tabs>
                <w:tab w:val="decimal" w:pos="816"/>
              </w:tabs>
              <w:spacing w:before="60" w:after="0" w:line="240" w:lineRule="atLeast"/>
              <w:ind w:right="-25"/>
              <w:rPr>
                <w:rFonts w:ascii="Times New Roman" w:hAnsi="Times New Roman" w:cs="Times New Roman"/>
                <w:sz w:val="18"/>
                <w:szCs w:val="18"/>
              </w:rPr>
            </w:pPr>
          </w:p>
        </w:tc>
        <w:tc>
          <w:tcPr>
            <w:tcW w:w="236" w:type="dxa"/>
            <w:vAlign w:val="center"/>
          </w:tcPr>
          <w:p w14:paraId="1B2CBC20"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2" w:type="dxa"/>
            <w:gridSpan w:val="2"/>
            <w:vAlign w:val="center"/>
          </w:tcPr>
          <w:p w14:paraId="1E39CFE6" w14:textId="77777777" w:rsidR="00800585" w:rsidRPr="00BC5C31" w:rsidRDefault="00800585" w:rsidP="00443337">
            <w:pPr>
              <w:tabs>
                <w:tab w:val="decimal" w:pos="915"/>
              </w:tabs>
              <w:spacing w:before="60" w:after="0" w:line="240" w:lineRule="atLeast"/>
              <w:ind w:right="-25"/>
              <w:rPr>
                <w:rFonts w:ascii="Times New Roman" w:hAnsi="Times New Roman" w:cs="Times New Roman"/>
                <w:sz w:val="18"/>
                <w:szCs w:val="18"/>
              </w:rPr>
            </w:pPr>
          </w:p>
        </w:tc>
      </w:tr>
      <w:tr w:rsidR="00E147B0" w:rsidRPr="00BC5C31" w14:paraId="308F0A85" w14:textId="77777777" w:rsidTr="001759A1">
        <w:tc>
          <w:tcPr>
            <w:tcW w:w="2269" w:type="dxa"/>
          </w:tcPr>
          <w:p w14:paraId="145487C8" w14:textId="38616543" w:rsidR="00E147B0" w:rsidRPr="00BC5C31" w:rsidRDefault="00E147B0" w:rsidP="00443337">
            <w:pPr>
              <w:tabs>
                <w:tab w:val="left" w:pos="16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 xml:space="preserve">  Co., Ltd. (Chalermpat</w:t>
            </w:r>
          </w:p>
        </w:tc>
        <w:tc>
          <w:tcPr>
            <w:tcW w:w="1134" w:type="dxa"/>
            <w:vAlign w:val="center"/>
          </w:tcPr>
          <w:p w14:paraId="09E9CF43" w14:textId="77777777" w:rsidR="00E147B0" w:rsidRPr="00BC5C31" w:rsidRDefault="00E147B0" w:rsidP="00443337">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69C0FB61" w14:textId="77777777" w:rsidR="00E147B0" w:rsidRPr="00BC5C31" w:rsidRDefault="00E147B0" w:rsidP="00443337">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2B78A15D" w14:textId="77777777" w:rsidR="00E147B0" w:rsidRPr="00BC5C31" w:rsidRDefault="00E147B0" w:rsidP="00443337">
            <w:pPr>
              <w:tabs>
                <w:tab w:val="left" w:pos="162"/>
              </w:tabs>
              <w:spacing w:before="60" w:after="0" w:line="240" w:lineRule="atLeast"/>
              <w:ind w:right="-25"/>
              <w:jc w:val="center"/>
              <w:rPr>
                <w:rFonts w:ascii="Times New Roman" w:hAnsi="Times New Roman" w:cs="Times New Roman"/>
                <w:sz w:val="18"/>
                <w:szCs w:val="18"/>
              </w:rPr>
            </w:pPr>
          </w:p>
        </w:tc>
        <w:tc>
          <w:tcPr>
            <w:tcW w:w="1134" w:type="dxa"/>
          </w:tcPr>
          <w:p w14:paraId="4DD3408E" w14:textId="77777777" w:rsidR="00E147B0" w:rsidRPr="00BC5C31" w:rsidRDefault="00E147B0" w:rsidP="00443337">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3C606446" w14:textId="77777777" w:rsidR="00E147B0" w:rsidRPr="00BC5C31" w:rsidRDefault="00E147B0" w:rsidP="00443337">
            <w:pPr>
              <w:tabs>
                <w:tab w:val="left" w:pos="162"/>
              </w:tabs>
              <w:spacing w:before="60" w:after="0" w:line="240" w:lineRule="atLeast"/>
              <w:ind w:right="-25"/>
              <w:rPr>
                <w:rFonts w:ascii="Times New Roman" w:hAnsi="Times New Roman" w:cs="Times New Roman"/>
                <w:sz w:val="18"/>
                <w:szCs w:val="18"/>
              </w:rPr>
            </w:pPr>
          </w:p>
        </w:tc>
        <w:tc>
          <w:tcPr>
            <w:tcW w:w="1180" w:type="dxa"/>
            <w:vAlign w:val="center"/>
          </w:tcPr>
          <w:p w14:paraId="58F39F5B" w14:textId="77777777" w:rsidR="00E147B0" w:rsidRPr="00BC5C31" w:rsidRDefault="00E147B0" w:rsidP="00443337">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15353C4E" w14:textId="77777777" w:rsidR="00E147B0" w:rsidRPr="00BC5C31" w:rsidRDefault="00E147B0" w:rsidP="00443337">
            <w:pPr>
              <w:spacing w:after="0" w:line="240" w:lineRule="atLeast"/>
              <w:ind w:right="-25"/>
              <w:rPr>
                <w:rFonts w:ascii="Times New Roman" w:hAnsi="Times New Roman" w:cs="Times New Roman"/>
                <w:sz w:val="18"/>
                <w:szCs w:val="18"/>
              </w:rPr>
            </w:pPr>
          </w:p>
        </w:tc>
        <w:tc>
          <w:tcPr>
            <w:tcW w:w="1180" w:type="dxa"/>
          </w:tcPr>
          <w:p w14:paraId="3657326F" w14:textId="77777777" w:rsidR="00E147B0" w:rsidRPr="00BC5C31" w:rsidRDefault="00E147B0" w:rsidP="00443337">
            <w:pPr>
              <w:tabs>
                <w:tab w:val="decimal" w:pos="964"/>
              </w:tabs>
              <w:spacing w:before="60" w:after="0" w:line="240" w:lineRule="atLeast"/>
              <w:ind w:right="-25"/>
              <w:rPr>
                <w:rFonts w:ascii="Times New Roman" w:hAnsi="Times New Roman" w:cs="Times New Roman"/>
                <w:sz w:val="18"/>
                <w:szCs w:val="18"/>
              </w:rPr>
            </w:pPr>
          </w:p>
        </w:tc>
        <w:tc>
          <w:tcPr>
            <w:tcW w:w="252" w:type="dxa"/>
            <w:vAlign w:val="center"/>
          </w:tcPr>
          <w:p w14:paraId="4A36ABB5" w14:textId="77777777" w:rsidR="00E147B0" w:rsidRPr="00BC5C31" w:rsidRDefault="00E147B0" w:rsidP="00443337">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2E66215C" w14:textId="77777777" w:rsidR="00E147B0" w:rsidRPr="00BC5C31" w:rsidRDefault="00E147B0" w:rsidP="00443337">
            <w:pPr>
              <w:tabs>
                <w:tab w:val="decimal" w:pos="915"/>
              </w:tabs>
              <w:spacing w:before="60" w:after="0" w:line="240" w:lineRule="atLeast"/>
              <w:ind w:right="-25"/>
              <w:rPr>
                <w:rFonts w:ascii="Times New Roman" w:hAnsi="Times New Roman" w:cs="Times New Roman"/>
                <w:sz w:val="18"/>
                <w:szCs w:val="18"/>
              </w:rPr>
            </w:pPr>
          </w:p>
        </w:tc>
        <w:tc>
          <w:tcPr>
            <w:tcW w:w="236" w:type="dxa"/>
            <w:vAlign w:val="center"/>
          </w:tcPr>
          <w:p w14:paraId="1F1AA1C3" w14:textId="77777777" w:rsidR="00E147B0" w:rsidRPr="00BC5C31" w:rsidRDefault="00E147B0" w:rsidP="00443337">
            <w:pPr>
              <w:tabs>
                <w:tab w:val="left" w:pos="162"/>
              </w:tabs>
              <w:spacing w:before="60" w:after="0" w:line="240" w:lineRule="atLeast"/>
              <w:ind w:right="-25"/>
              <w:rPr>
                <w:rFonts w:ascii="Times New Roman" w:hAnsi="Times New Roman" w:cs="Times New Roman"/>
                <w:sz w:val="18"/>
                <w:szCs w:val="18"/>
              </w:rPr>
            </w:pPr>
          </w:p>
        </w:tc>
        <w:tc>
          <w:tcPr>
            <w:tcW w:w="1181" w:type="dxa"/>
            <w:vAlign w:val="center"/>
          </w:tcPr>
          <w:p w14:paraId="5BBC796C" w14:textId="77777777" w:rsidR="00E147B0" w:rsidRPr="00BC5C31" w:rsidRDefault="00E147B0" w:rsidP="00443337">
            <w:pPr>
              <w:spacing w:after="0" w:line="240" w:lineRule="atLeast"/>
              <w:ind w:left="22" w:right="-25"/>
              <w:jc w:val="center"/>
              <w:rPr>
                <w:rFonts w:ascii="Times New Roman" w:hAnsi="Times New Roman" w:cs="Times New Roman"/>
                <w:sz w:val="18"/>
                <w:szCs w:val="18"/>
              </w:rPr>
            </w:pPr>
          </w:p>
        </w:tc>
        <w:tc>
          <w:tcPr>
            <w:tcW w:w="236" w:type="dxa"/>
            <w:vAlign w:val="center"/>
          </w:tcPr>
          <w:p w14:paraId="688B1E4A" w14:textId="77777777" w:rsidR="00E147B0" w:rsidRPr="00BC5C31" w:rsidRDefault="00E147B0" w:rsidP="00443337">
            <w:pPr>
              <w:tabs>
                <w:tab w:val="decimal" w:pos="705"/>
              </w:tabs>
              <w:spacing w:after="0" w:line="240" w:lineRule="atLeast"/>
              <w:ind w:left="22" w:right="-25"/>
              <w:jc w:val="center"/>
              <w:rPr>
                <w:rFonts w:ascii="Times New Roman" w:hAnsi="Times New Roman" w:cs="Times New Roman"/>
                <w:sz w:val="18"/>
                <w:szCs w:val="18"/>
              </w:rPr>
            </w:pPr>
          </w:p>
        </w:tc>
        <w:tc>
          <w:tcPr>
            <w:tcW w:w="1182" w:type="dxa"/>
            <w:vAlign w:val="center"/>
          </w:tcPr>
          <w:p w14:paraId="3C15F8F7" w14:textId="77777777" w:rsidR="00E147B0" w:rsidRPr="00BC5C31" w:rsidRDefault="00E147B0" w:rsidP="00443337">
            <w:pPr>
              <w:spacing w:after="0" w:line="240" w:lineRule="atLeast"/>
              <w:ind w:left="22" w:right="-25"/>
              <w:jc w:val="center"/>
              <w:rPr>
                <w:rFonts w:ascii="Times New Roman" w:hAnsi="Times New Roman" w:cs="Times New Roman"/>
                <w:sz w:val="18"/>
                <w:szCs w:val="18"/>
              </w:rPr>
            </w:pPr>
          </w:p>
        </w:tc>
        <w:tc>
          <w:tcPr>
            <w:tcW w:w="236" w:type="dxa"/>
          </w:tcPr>
          <w:p w14:paraId="31FCEDC7" w14:textId="77777777" w:rsidR="00E147B0" w:rsidRPr="00BC5C31" w:rsidRDefault="00E147B0" w:rsidP="00443337">
            <w:pPr>
              <w:spacing w:before="60" w:after="0" w:line="240" w:lineRule="atLeast"/>
              <w:ind w:right="-25"/>
              <w:jc w:val="center"/>
              <w:rPr>
                <w:rFonts w:ascii="Times New Roman" w:hAnsi="Times New Roman" w:cs="Times New Roman"/>
                <w:sz w:val="18"/>
                <w:szCs w:val="18"/>
              </w:rPr>
            </w:pPr>
          </w:p>
        </w:tc>
        <w:tc>
          <w:tcPr>
            <w:tcW w:w="1039" w:type="dxa"/>
          </w:tcPr>
          <w:p w14:paraId="4F3AC129" w14:textId="77777777" w:rsidR="00E147B0" w:rsidRPr="00BC5C31" w:rsidRDefault="00E147B0" w:rsidP="000202C0">
            <w:pPr>
              <w:tabs>
                <w:tab w:val="decimal" w:pos="816"/>
              </w:tabs>
              <w:spacing w:before="60" w:after="0" w:line="240" w:lineRule="atLeast"/>
              <w:ind w:right="-25"/>
              <w:rPr>
                <w:rFonts w:ascii="Times New Roman" w:hAnsi="Times New Roman" w:cs="Times New Roman"/>
                <w:sz w:val="18"/>
                <w:szCs w:val="18"/>
              </w:rPr>
            </w:pPr>
          </w:p>
        </w:tc>
        <w:tc>
          <w:tcPr>
            <w:tcW w:w="236" w:type="dxa"/>
            <w:vAlign w:val="center"/>
          </w:tcPr>
          <w:p w14:paraId="1C1121E1" w14:textId="77777777" w:rsidR="00E147B0" w:rsidRPr="00BC5C31" w:rsidRDefault="00E147B0" w:rsidP="00443337">
            <w:pPr>
              <w:tabs>
                <w:tab w:val="left" w:pos="162"/>
              </w:tabs>
              <w:spacing w:before="60" w:after="0" w:line="240" w:lineRule="atLeast"/>
              <w:ind w:right="-25"/>
              <w:rPr>
                <w:rFonts w:ascii="Times New Roman" w:hAnsi="Times New Roman" w:cs="Times New Roman"/>
                <w:sz w:val="18"/>
                <w:szCs w:val="18"/>
              </w:rPr>
            </w:pPr>
          </w:p>
        </w:tc>
        <w:tc>
          <w:tcPr>
            <w:tcW w:w="1182" w:type="dxa"/>
            <w:gridSpan w:val="2"/>
            <w:vAlign w:val="center"/>
          </w:tcPr>
          <w:p w14:paraId="584D825D" w14:textId="77777777" w:rsidR="00E147B0" w:rsidRPr="00BC5C31" w:rsidRDefault="00E147B0" w:rsidP="00443337">
            <w:pPr>
              <w:tabs>
                <w:tab w:val="decimal" w:pos="915"/>
              </w:tabs>
              <w:spacing w:before="60" w:after="0" w:line="240" w:lineRule="atLeast"/>
              <w:ind w:right="-25"/>
              <w:rPr>
                <w:rFonts w:ascii="Times New Roman" w:hAnsi="Times New Roman" w:cs="Times New Roman"/>
                <w:sz w:val="18"/>
                <w:szCs w:val="18"/>
              </w:rPr>
            </w:pPr>
          </w:p>
        </w:tc>
      </w:tr>
      <w:tr w:rsidR="00800585" w:rsidRPr="00BC5C31" w14:paraId="5B0BEB7C" w14:textId="77777777" w:rsidTr="001759A1">
        <w:tc>
          <w:tcPr>
            <w:tcW w:w="2269" w:type="dxa"/>
          </w:tcPr>
          <w:p w14:paraId="5827AF4A" w14:textId="5D490E46" w:rsidR="00800585" w:rsidRPr="00BC5C31" w:rsidRDefault="00E147B0" w:rsidP="00443337">
            <w:pPr>
              <w:tabs>
                <w:tab w:val="left" w:pos="162"/>
              </w:tabs>
              <w:spacing w:before="60" w:after="0" w:line="240" w:lineRule="atLeast"/>
              <w:rPr>
                <w:rFonts w:ascii="Times New Roman" w:hAnsi="Times New Roman" w:cs="Times New Roman"/>
                <w:sz w:val="18"/>
                <w:szCs w:val="18"/>
              </w:rPr>
            </w:pPr>
            <w:r w:rsidRPr="00BC5C31">
              <w:rPr>
                <w:rFonts w:ascii="Times New Roman" w:hAnsi="Times New Roman" w:cs="Times New Roman"/>
                <w:sz w:val="18"/>
                <w:szCs w:val="18"/>
              </w:rPr>
              <w:t xml:space="preserve">  </w:t>
            </w:r>
            <w:r w:rsidR="00800585" w:rsidRPr="00BC5C31">
              <w:rPr>
                <w:rFonts w:ascii="Times New Roman" w:hAnsi="Times New Roman" w:cs="Times New Roman"/>
                <w:sz w:val="18"/>
                <w:szCs w:val="18"/>
              </w:rPr>
              <w:t>Group)</w:t>
            </w:r>
          </w:p>
        </w:tc>
        <w:tc>
          <w:tcPr>
            <w:tcW w:w="1134" w:type="dxa"/>
            <w:vAlign w:val="center"/>
          </w:tcPr>
          <w:p w14:paraId="057C9017"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78.90</w:t>
            </w:r>
          </w:p>
        </w:tc>
        <w:tc>
          <w:tcPr>
            <w:tcW w:w="284" w:type="dxa"/>
            <w:vAlign w:val="center"/>
          </w:tcPr>
          <w:p w14:paraId="16B06C8B"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0940CE17"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78.90</w:t>
            </w:r>
          </w:p>
        </w:tc>
        <w:tc>
          <w:tcPr>
            <w:tcW w:w="1134" w:type="dxa"/>
          </w:tcPr>
          <w:p w14:paraId="162F07AC" w14:textId="77777777" w:rsidR="00800585" w:rsidRPr="00BC5C31" w:rsidRDefault="00800585" w:rsidP="00443337">
            <w:pPr>
              <w:tabs>
                <w:tab w:val="decimal" w:pos="788"/>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583,000</w:t>
            </w:r>
          </w:p>
        </w:tc>
        <w:tc>
          <w:tcPr>
            <w:tcW w:w="238" w:type="dxa"/>
            <w:vAlign w:val="center"/>
          </w:tcPr>
          <w:p w14:paraId="2546179F"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0" w:type="dxa"/>
            <w:vAlign w:val="center"/>
          </w:tcPr>
          <w:p w14:paraId="0D04E2D7" w14:textId="77777777" w:rsidR="00800585" w:rsidRPr="00BC5C31" w:rsidRDefault="00800585" w:rsidP="00443337">
            <w:pPr>
              <w:tabs>
                <w:tab w:val="decimal" w:pos="788"/>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583,000</w:t>
            </w:r>
          </w:p>
        </w:tc>
        <w:tc>
          <w:tcPr>
            <w:tcW w:w="238" w:type="dxa"/>
            <w:vAlign w:val="center"/>
          </w:tcPr>
          <w:p w14:paraId="0F7F0ECD"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80" w:type="dxa"/>
          </w:tcPr>
          <w:p w14:paraId="186786E5" w14:textId="77777777" w:rsidR="00800585" w:rsidRPr="00BC5C31" w:rsidRDefault="00800585" w:rsidP="00443337">
            <w:pPr>
              <w:tabs>
                <w:tab w:val="decimal" w:pos="964"/>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463,000</w:t>
            </w:r>
          </w:p>
        </w:tc>
        <w:tc>
          <w:tcPr>
            <w:tcW w:w="252" w:type="dxa"/>
            <w:vAlign w:val="center"/>
          </w:tcPr>
          <w:p w14:paraId="56AED06A"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0B7E4874" w14:textId="77777777" w:rsidR="00800585" w:rsidRPr="00BC5C31" w:rsidRDefault="00800585" w:rsidP="00443337">
            <w:pPr>
              <w:tabs>
                <w:tab w:val="decimal" w:pos="915"/>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463,000</w:t>
            </w:r>
          </w:p>
        </w:tc>
        <w:tc>
          <w:tcPr>
            <w:tcW w:w="236" w:type="dxa"/>
            <w:vAlign w:val="center"/>
          </w:tcPr>
          <w:p w14:paraId="06AE4ABC"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1" w:type="dxa"/>
            <w:vAlign w:val="center"/>
          </w:tcPr>
          <w:p w14:paraId="6775B170" w14:textId="77777777" w:rsidR="00800585" w:rsidRPr="00BC5C31" w:rsidRDefault="00800585" w:rsidP="00443337">
            <w:pPr>
              <w:tabs>
                <w:tab w:val="decimal" w:pos="790"/>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(162,998)</w:t>
            </w:r>
          </w:p>
        </w:tc>
        <w:tc>
          <w:tcPr>
            <w:tcW w:w="236" w:type="dxa"/>
            <w:vAlign w:val="center"/>
          </w:tcPr>
          <w:p w14:paraId="2924F6CC" w14:textId="77777777" w:rsidR="00800585" w:rsidRPr="00BC5C31" w:rsidRDefault="00800585" w:rsidP="00443337">
            <w:pPr>
              <w:tabs>
                <w:tab w:val="decimal" w:pos="705"/>
              </w:tabs>
              <w:spacing w:before="60" w:after="0" w:line="240" w:lineRule="atLeast"/>
              <w:ind w:right="-25"/>
              <w:jc w:val="center"/>
              <w:rPr>
                <w:rFonts w:ascii="Times New Roman" w:hAnsi="Times New Roman" w:cs="Times New Roman"/>
                <w:sz w:val="18"/>
                <w:szCs w:val="18"/>
              </w:rPr>
            </w:pPr>
          </w:p>
        </w:tc>
        <w:tc>
          <w:tcPr>
            <w:tcW w:w="1182" w:type="dxa"/>
            <w:vAlign w:val="center"/>
          </w:tcPr>
          <w:p w14:paraId="0A1CB32C" w14:textId="77777777" w:rsidR="00800585" w:rsidRPr="00BC5C31" w:rsidRDefault="00800585" w:rsidP="00443337">
            <w:pPr>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(30,000)</w:t>
            </w:r>
          </w:p>
        </w:tc>
        <w:tc>
          <w:tcPr>
            <w:tcW w:w="236" w:type="dxa"/>
          </w:tcPr>
          <w:p w14:paraId="0A126845" w14:textId="77777777" w:rsidR="00800585" w:rsidRPr="00BC5C31" w:rsidRDefault="00800585" w:rsidP="00443337">
            <w:pPr>
              <w:spacing w:before="60" w:after="0" w:line="240" w:lineRule="atLeast"/>
              <w:ind w:right="-25"/>
              <w:jc w:val="center"/>
              <w:rPr>
                <w:rFonts w:ascii="Times New Roman" w:hAnsi="Times New Roman" w:cs="Times New Roman"/>
                <w:sz w:val="18"/>
                <w:szCs w:val="18"/>
                <w:cs/>
              </w:rPr>
            </w:pPr>
          </w:p>
        </w:tc>
        <w:tc>
          <w:tcPr>
            <w:tcW w:w="1039" w:type="dxa"/>
          </w:tcPr>
          <w:p w14:paraId="7F36C4E7" w14:textId="77777777" w:rsidR="00800585" w:rsidRPr="00BC5C31" w:rsidRDefault="00800585" w:rsidP="000202C0">
            <w:pPr>
              <w:tabs>
                <w:tab w:val="decimal" w:pos="816"/>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300,002</w:t>
            </w:r>
          </w:p>
        </w:tc>
        <w:tc>
          <w:tcPr>
            <w:tcW w:w="236" w:type="dxa"/>
            <w:vAlign w:val="center"/>
          </w:tcPr>
          <w:p w14:paraId="732CC7B4"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2" w:type="dxa"/>
            <w:gridSpan w:val="2"/>
            <w:vAlign w:val="center"/>
          </w:tcPr>
          <w:p w14:paraId="17F632EA" w14:textId="77777777" w:rsidR="00800585" w:rsidRPr="00BC5C31" w:rsidRDefault="00800585" w:rsidP="00443337">
            <w:pPr>
              <w:tabs>
                <w:tab w:val="decimal" w:pos="915"/>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433,000</w:t>
            </w:r>
          </w:p>
        </w:tc>
      </w:tr>
      <w:tr w:rsidR="00800585" w:rsidRPr="00BC5C31" w14:paraId="44F9FC0F" w14:textId="77777777" w:rsidTr="00F43FCE">
        <w:tc>
          <w:tcPr>
            <w:tcW w:w="2269" w:type="dxa"/>
          </w:tcPr>
          <w:p w14:paraId="7355E1E4"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 xml:space="preserve">FAB Food Holding </w:t>
            </w:r>
          </w:p>
        </w:tc>
        <w:tc>
          <w:tcPr>
            <w:tcW w:w="1134" w:type="dxa"/>
            <w:vAlign w:val="center"/>
          </w:tcPr>
          <w:p w14:paraId="40C7CC9B"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4C013BFC"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66671F0B"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1D1EC370"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238" w:type="dxa"/>
            <w:vAlign w:val="center"/>
          </w:tcPr>
          <w:p w14:paraId="403C5C61"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0" w:type="dxa"/>
            <w:vAlign w:val="center"/>
          </w:tcPr>
          <w:p w14:paraId="66B0D405" w14:textId="77777777" w:rsidR="00800585" w:rsidRPr="00BC5C31" w:rsidRDefault="00800585" w:rsidP="00443337">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28C2BB67"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80" w:type="dxa"/>
          </w:tcPr>
          <w:p w14:paraId="519C345C" w14:textId="77777777" w:rsidR="00800585" w:rsidRPr="00BC5C31" w:rsidRDefault="00800585" w:rsidP="00443337">
            <w:pPr>
              <w:tabs>
                <w:tab w:val="decimal" w:pos="964"/>
              </w:tabs>
              <w:spacing w:before="60" w:after="0" w:line="240" w:lineRule="atLeast"/>
              <w:ind w:right="-25"/>
              <w:rPr>
                <w:rFonts w:ascii="Times New Roman" w:hAnsi="Times New Roman" w:cs="Times New Roman"/>
                <w:sz w:val="18"/>
                <w:szCs w:val="18"/>
              </w:rPr>
            </w:pPr>
          </w:p>
        </w:tc>
        <w:tc>
          <w:tcPr>
            <w:tcW w:w="252" w:type="dxa"/>
            <w:vAlign w:val="center"/>
          </w:tcPr>
          <w:p w14:paraId="7091945F"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1BF5F062"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236" w:type="dxa"/>
            <w:vAlign w:val="center"/>
          </w:tcPr>
          <w:p w14:paraId="45139A6C"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1" w:type="dxa"/>
            <w:vAlign w:val="center"/>
          </w:tcPr>
          <w:p w14:paraId="1C17EB44" w14:textId="77777777" w:rsidR="00800585" w:rsidRPr="00BC5C31" w:rsidRDefault="00800585" w:rsidP="00443337">
            <w:pPr>
              <w:spacing w:before="60" w:after="0" w:line="240" w:lineRule="atLeast"/>
              <w:ind w:right="-25"/>
              <w:jc w:val="center"/>
              <w:rPr>
                <w:rFonts w:ascii="Times New Roman" w:hAnsi="Times New Roman" w:cs="Times New Roman"/>
                <w:sz w:val="18"/>
                <w:szCs w:val="18"/>
                <w:cs/>
              </w:rPr>
            </w:pPr>
          </w:p>
        </w:tc>
        <w:tc>
          <w:tcPr>
            <w:tcW w:w="236" w:type="dxa"/>
            <w:vAlign w:val="center"/>
          </w:tcPr>
          <w:p w14:paraId="5CA954DC" w14:textId="77777777" w:rsidR="00800585" w:rsidRPr="00BC5C31" w:rsidRDefault="00800585" w:rsidP="00443337">
            <w:pPr>
              <w:tabs>
                <w:tab w:val="decimal" w:pos="705"/>
              </w:tabs>
              <w:spacing w:before="60" w:after="0" w:line="240" w:lineRule="atLeast"/>
              <w:ind w:right="-25"/>
              <w:jc w:val="center"/>
              <w:rPr>
                <w:rFonts w:ascii="Times New Roman" w:hAnsi="Times New Roman" w:cs="Times New Roman"/>
                <w:sz w:val="18"/>
                <w:szCs w:val="18"/>
              </w:rPr>
            </w:pPr>
          </w:p>
        </w:tc>
        <w:tc>
          <w:tcPr>
            <w:tcW w:w="1182" w:type="dxa"/>
            <w:vAlign w:val="center"/>
          </w:tcPr>
          <w:p w14:paraId="67296EDC" w14:textId="77777777" w:rsidR="00800585" w:rsidRPr="00BC5C31" w:rsidRDefault="00800585" w:rsidP="00443337">
            <w:pPr>
              <w:spacing w:before="60" w:after="0" w:line="240" w:lineRule="atLeast"/>
              <w:ind w:right="-25"/>
              <w:jc w:val="center"/>
              <w:rPr>
                <w:rFonts w:ascii="Times New Roman" w:hAnsi="Times New Roman" w:cs="Times New Roman"/>
                <w:sz w:val="18"/>
                <w:szCs w:val="18"/>
                <w:cs/>
              </w:rPr>
            </w:pPr>
          </w:p>
        </w:tc>
        <w:tc>
          <w:tcPr>
            <w:tcW w:w="236" w:type="dxa"/>
          </w:tcPr>
          <w:p w14:paraId="3B8EE030" w14:textId="77777777" w:rsidR="00800585" w:rsidRPr="00BC5C31" w:rsidRDefault="00800585" w:rsidP="00443337">
            <w:pPr>
              <w:spacing w:before="60" w:after="0" w:line="240" w:lineRule="atLeast"/>
              <w:ind w:right="-25"/>
              <w:jc w:val="center"/>
              <w:rPr>
                <w:rFonts w:ascii="Times New Roman" w:hAnsi="Times New Roman" w:cs="Times New Roman"/>
                <w:sz w:val="18"/>
                <w:szCs w:val="18"/>
                <w:cs/>
              </w:rPr>
            </w:pPr>
          </w:p>
        </w:tc>
        <w:tc>
          <w:tcPr>
            <w:tcW w:w="1039" w:type="dxa"/>
          </w:tcPr>
          <w:p w14:paraId="733B6B59" w14:textId="77777777" w:rsidR="00800585" w:rsidRPr="00BC5C31" w:rsidRDefault="00800585" w:rsidP="000202C0">
            <w:pPr>
              <w:tabs>
                <w:tab w:val="decimal" w:pos="816"/>
              </w:tabs>
              <w:spacing w:before="60" w:after="0" w:line="240" w:lineRule="atLeast"/>
              <w:ind w:right="-25"/>
              <w:rPr>
                <w:rFonts w:ascii="Times New Roman" w:hAnsi="Times New Roman" w:cs="Times New Roman"/>
                <w:sz w:val="18"/>
                <w:szCs w:val="18"/>
              </w:rPr>
            </w:pPr>
          </w:p>
        </w:tc>
        <w:tc>
          <w:tcPr>
            <w:tcW w:w="236" w:type="dxa"/>
            <w:vAlign w:val="center"/>
          </w:tcPr>
          <w:p w14:paraId="49923456"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2" w:type="dxa"/>
            <w:gridSpan w:val="2"/>
            <w:vAlign w:val="center"/>
          </w:tcPr>
          <w:p w14:paraId="08EE9C97"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r>
      <w:tr w:rsidR="00800585" w:rsidRPr="00BC5C31" w14:paraId="2AD6EC06" w14:textId="77777777" w:rsidTr="00F43FCE">
        <w:tc>
          <w:tcPr>
            <w:tcW w:w="2269" w:type="dxa"/>
          </w:tcPr>
          <w:p w14:paraId="4547B5EC"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 xml:space="preserve">  Co., Ltd.</w:t>
            </w:r>
          </w:p>
        </w:tc>
        <w:tc>
          <w:tcPr>
            <w:tcW w:w="1134" w:type="dxa"/>
            <w:vAlign w:val="center"/>
          </w:tcPr>
          <w:p w14:paraId="6B1AFCD8" w14:textId="27E361F5" w:rsidR="00800585" w:rsidRPr="00BC5C31" w:rsidRDefault="004A5256" w:rsidP="00443337">
            <w:pPr>
              <w:tabs>
                <w:tab w:val="left" w:pos="162"/>
              </w:tabs>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51</w:t>
            </w:r>
            <w:r w:rsidR="00800585" w:rsidRPr="00BC5C31">
              <w:rPr>
                <w:rFonts w:ascii="Times New Roman" w:hAnsi="Times New Roman" w:cs="Times New Roman"/>
                <w:sz w:val="18"/>
                <w:szCs w:val="18"/>
              </w:rPr>
              <w:t>.00</w:t>
            </w:r>
          </w:p>
        </w:tc>
        <w:tc>
          <w:tcPr>
            <w:tcW w:w="284" w:type="dxa"/>
            <w:vAlign w:val="center"/>
          </w:tcPr>
          <w:p w14:paraId="0562C9B5"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39E0D323"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100.00</w:t>
            </w:r>
          </w:p>
        </w:tc>
        <w:tc>
          <w:tcPr>
            <w:tcW w:w="1134" w:type="dxa"/>
            <w:vAlign w:val="center"/>
          </w:tcPr>
          <w:p w14:paraId="0110A9E7" w14:textId="1030CF62" w:rsidR="00800585" w:rsidRPr="00BC5C31" w:rsidRDefault="0023642F" w:rsidP="00443337">
            <w:pPr>
              <w:tabs>
                <w:tab w:val="decimal" w:pos="788"/>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2</w:t>
            </w:r>
            <w:r w:rsidR="00800585" w:rsidRPr="00BC5C31">
              <w:rPr>
                <w:rFonts w:ascii="Times New Roman" w:hAnsi="Times New Roman" w:cs="Times New Roman"/>
                <w:sz w:val="18"/>
                <w:szCs w:val="18"/>
              </w:rPr>
              <w:t>,500,000</w:t>
            </w:r>
          </w:p>
        </w:tc>
        <w:tc>
          <w:tcPr>
            <w:tcW w:w="238" w:type="dxa"/>
            <w:vAlign w:val="center"/>
          </w:tcPr>
          <w:p w14:paraId="7752C1A1"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0" w:type="dxa"/>
            <w:vAlign w:val="center"/>
          </w:tcPr>
          <w:p w14:paraId="3CDB3EF7" w14:textId="77777777" w:rsidR="00800585" w:rsidRPr="00BC5C31" w:rsidRDefault="00800585" w:rsidP="00443337">
            <w:pPr>
              <w:tabs>
                <w:tab w:val="decimal" w:pos="788"/>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510,000</w:t>
            </w:r>
          </w:p>
        </w:tc>
        <w:tc>
          <w:tcPr>
            <w:tcW w:w="238" w:type="dxa"/>
            <w:vAlign w:val="center"/>
          </w:tcPr>
          <w:p w14:paraId="420B6A50"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80" w:type="dxa"/>
            <w:tcBorders>
              <w:bottom w:val="single" w:sz="4" w:space="0" w:color="auto"/>
            </w:tcBorders>
          </w:tcPr>
          <w:p w14:paraId="4AFA5E12" w14:textId="77777777" w:rsidR="00800585" w:rsidRPr="00BC5C31" w:rsidRDefault="00800585" w:rsidP="00443337">
            <w:pPr>
              <w:tabs>
                <w:tab w:val="decimal" w:pos="964"/>
              </w:tabs>
              <w:spacing w:before="60" w:after="0" w:line="240" w:lineRule="atLeast"/>
              <w:ind w:right="-25"/>
              <w:rPr>
                <w:rFonts w:ascii="Times New Roman" w:hAnsi="Times New Roman" w:cstheme="minorBidi"/>
                <w:sz w:val="18"/>
                <w:szCs w:val="18"/>
              </w:rPr>
            </w:pPr>
            <w:r w:rsidRPr="00BC5C31">
              <w:rPr>
                <w:rFonts w:ascii="Times New Roman" w:hAnsi="Times New Roman" w:cstheme="minorBidi" w:hint="cs"/>
                <w:sz w:val="18"/>
                <w:szCs w:val="18"/>
              </w:rPr>
              <w:t>1,275,000</w:t>
            </w:r>
          </w:p>
        </w:tc>
        <w:tc>
          <w:tcPr>
            <w:tcW w:w="252" w:type="dxa"/>
            <w:vAlign w:val="center"/>
          </w:tcPr>
          <w:p w14:paraId="01F7BEAC"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65" w:type="dxa"/>
            <w:tcBorders>
              <w:bottom w:val="single" w:sz="4" w:space="0" w:color="auto"/>
            </w:tcBorders>
            <w:vAlign w:val="center"/>
          </w:tcPr>
          <w:p w14:paraId="185A6FB4" w14:textId="77777777" w:rsidR="00800585" w:rsidRPr="00BC5C31" w:rsidRDefault="00800585" w:rsidP="00443337">
            <w:pPr>
              <w:tabs>
                <w:tab w:val="decimal" w:pos="915"/>
              </w:tabs>
              <w:spacing w:before="60" w:after="0" w:line="240" w:lineRule="atLeast"/>
              <w:ind w:right="-25"/>
              <w:rPr>
                <w:rFonts w:ascii="Times New Roman" w:hAnsi="Times New Roman" w:cstheme="minorBidi"/>
                <w:sz w:val="18"/>
                <w:szCs w:val="18"/>
              </w:rPr>
            </w:pPr>
            <w:r w:rsidRPr="00BC5C31">
              <w:rPr>
                <w:rFonts w:ascii="Times New Roman" w:hAnsi="Times New Roman" w:cstheme="minorBidi" w:hint="cs"/>
                <w:sz w:val="18"/>
                <w:szCs w:val="18"/>
              </w:rPr>
              <w:t>510,000</w:t>
            </w:r>
          </w:p>
        </w:tc>
        <w:tc>
          <w:tcPr>
            <w:tcW w:w="236" w:type="dxa"/>
            <w:vAlign w:val="center"/>
          </w:tcPr>
          <w:p w14:paraId="607C0E1A"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1" w:type="dxa"/>
            <w:tcBorders>
              <w:bottom w:val="single" w:sz="4" w:space="0" w:color="auto"/>
            </w:tcBorders>
            <w:vAlign w:val="center"/>
          </w:tcPr>
          <w:p w14:paraId="1235F7C1" w14:textId="77777777" w:rsidR="00800585" w:rsidRPr="00BC5C31" w:rsidRDefault="00800585" w:rsidP="00443337">
            <w:pPr>
              <w:spacing w:after="0" w:line="240" w:lineRule="atLeast"/>
              <w:ind w:left="22" w:right="-25"/>
              <w:jc w:val="center"/>
              <w:rPr>
                <w:rFonts w:ascii="Times New Roman" w:hAnsi="Times New Roman" w:cstheme="minorBidi"/>
                <w:sz w:val="18"/>
                <w:szCs w:val="18"/>
              </w:rPr>
            </w:pPr>
            <w:r w:rsidRPr="00BC5C31">
              <w:rPr>
                <w:rFonts w:ascii="Times New Roman" w:hAnsi="Times New Roman" w:cstheme="minorBidi" w:hint="cs"/>
                <w:sz w:val="18"/>
                <w:szCs w:val="18"/>
              </w:rPr>
              <w:t>-</w:t>
            </w:r>
          </w:p>
        </w:tc>
        <w:tc>
          <w:tcPr>
            <w:tcW w:w="236" w:type="dxa"/>
            <w:vAlign w:val="center"/>
          </w:tcPr>
          <w:p w14:paraId="3B6E67B4" w14:textId="77777777" w:rsidR="00800585" w:rsidRPr="00BC5C31" w:rsidRDefault="00800585" w:rsidP="00443337">
            <w:pPr>
              <w:tabs>
                <w:tab w:val="decimal" w:pos="705"/>
              </w:tabs>
              <w:spacing w:after="0" w:line="240" w:lineRule="atLeast"/>
              <w:ind w:left="22" w:right="-25"/>
              <w:jc w:val="center"/>
              <w:rPr>
                <w:rFonts w:ascii="Times New Roman" w:hAnsi="Times New Roman" w:cs="Times New Roman"/>
                <w:sz w:val="18"/>
                <w:szCs w:val="18"/>
              </w:rPr>
            </w:pPr>
          </w:p>
        </w:tc>
        <w:tc>
          <w:tcPr>
            <w:tcW w:w="1182" w:type="dxa"/>
            <w:tcBorders>
              <w:bottom w:val="single" w:sz="4" w:space="0" w:color="auto"/>
            </w:tcBorders>
            <w:vAlign w:val="center"/>
          </w:tcPr>
          <w:p w14:paraId="158D2DE6" w14:textId="77777777" w:rsidR="00800585" w:rsidRPr="00BC5C31" w:rsidRDefault="00800585" w:rsidP="00443337">
            <w:pPr>
              <w:spacing w:after="0" w:line="240" w:lineRule="atLeast"/>
              <w:ind w:left="22" w:right="-25"/>
              <w:jc w:val="center"/>
              <w:rPr>
                <w:rFonts w:ascii="Times New Roman" w:hAnsi="Times New Roman" w:cstheme="minorBidi"/>
                <w:sz w:val="18"/>
                <w:szCs w:val="18"/>
                <w:cs/>
              </w:rPr>
            </w:pPr>
            <w:r w:rsidRPr="00BC5C31">
              <w:rPr>
                <w:rFonts w:ascii="Times New Roman" w:hAnsi="Times New Roman" w:cs="Times New Roman"/>
                <w:sz w:val="18"/>
                <w:szCs w:val="18"/>
              </w:rPr>
              <w:t>-</w:t>
            </w:r>
          </w:p>
        </w:tc>
        <w:tc>
          <w:tcPr>
            <w:tcW w:w="236" w:type="dxa"/>
          </w:tcPr>
          <w:p w14:paraId="64268B4C" w14:textId="77777777" w:rsidR="00800585" w:rsidRPr="00BC5C31" w:rsidRDefault="00800585" w:rsidP="00443337">
            <w:pPr>
              <w:spacing w:before="60" w:after="0" w:line="240" w:lineRule="atLeast"/>
              <w:ind w:right="-25"/>
              <w:jc w:val="center"/>
              <w:rPr>
                <w:rFonts w:ascii="Times New Roman" w:hAnsi="Times New Roman" w:cs="Times New Roman"/>
                <w:sz w:val="18"/>
                <w:szCs w:val="18"/>
              </w:rPr>
            </w:pPr>
          </w:p>
        </w:tc>
        <w:tc>
          <w:tcPr>
            <w:tcW w:w="1039" w:type="dxa"/>
            <w:tcBorders>
              <w:bottom w:val="single" w:sz="4" w:space="0" w:color="auto"/>
            </w:tcBorders>
          </w:tcPr>
          <w:p w14:paraId="35BACC09" w14:textId="77777777" w:rsidR="00800585" w:rsidRPr="00BC5C31" w:rsidRDefault="00800585" w:rsidP="000202C0">
            <w:pPr>
              <w:tabs>
                <w:tab w:val="decimal" w:pos="816"/>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1,275,000</w:t>
            </w:r>
          </w:p>
        </w:tc>
        <w:tc>
          <w:tcPr>
            <w:tcW w:w="236" w:type="dxa"/>
            <w:vAlign w:val="center"/>
          </w:tcPr>
          <w:p w14:paraId="5A323E8C"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2" w:type="dxa"/>
            <w:gridSpan w:val="2"/>
            <w:tcBorders>
              <w:bottom w:val="single" w:sz="4" w:space="0" w:color="auto"/>
            </w:tcBorders>
            <w:vAlign w:val="center"/>
          </w:tcPr>
          <w:p w14:paraId="5496736C" w14:textId="77777777" w:rsidR="00800585" w:rsidRPr="00BC5C31" w:rsidRDefault="00800585" w:rsidP="00443337">
            <w:pPr>
              <w:tabs>
                <w:tab w:val="decimal" w:pos="915"/>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510,000</w:t>
            </w:r>
          </w:p>
        </w:tc>
      </w:tr>
      <w:tr w:rsidR="00800585" w:rsidRPr="00BC5C31" w14:paraId="5A5B6139" w14:textId="77777777" w:rsidTr="00F43FCE">
        <w:tc>
          <w:tcPr>
            <w:tcW w:w="2269" w:type="dxa"/>
          </w:tcPr>
          <w:p w14:paraId="12296A57" w14:textId="271412EA" w:rsidR="00800585" w:rsidRPr="00BC5C31" w:rsidRDefault="00F43FCE" w:rsidP="00443337">
            <w:pPr>
              <w:tabs>
                <w:tab w:val="left" w:pos="16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b/>
                <w:bCs/>
                <w:sz w:val="18"/>
                <w:szCs w:val="18"/>
              </w:rPr>
              <w:t>Investments in subsidiary</w:t>
            </w:r>
          </w:p>
        </w:tc>
        <w:tc>
          <w:tcPr>
            <w:tcW w:w="1134" w:type="dxa"/>
            <w:vAlign w:val="center"/>
          </w:tcPr>
          <w:p w14:paraId="59E13C02"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30C7FF9B"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03A59FD9" w14:textId="77777777" w:rsidR="00800585" w:rsidRPr="00BC5C31" w:rsidRDefault="00800585" w:rsidP="00443337">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03F206B3" w14:textId="77777777" w:rsidR="00800585" w:rsidRPr="00BC5C31" w:rsidRDefault="00800585" w:rsidP="00443337">
            <w:pPr>
              <w:tabs>
                <w:tab w:val="decimal" w:pos="705"/>
              </w:tabs>
              <w:spacing w:before="60" w:after="0" w:line="240" w:lineRule="atLeast"/>
              <w:ind w:right="-25"/>
              <w:rPr>
                <w:rFonts w:ascii="Times New Roman" w:hAnsi="Times New Roman" w:cs="Times New Roman"/>
                <w:sz w:val="18"/>
                <w:szCs w:val="18"/>
              </w:rPr>
            </w:pPr>
          </w:p>
        </w:tc>
        <w:tc>
          <w:tcPr>
            <w:tcW w:w="238" w:type="dxa"/>
            <w:vAlign w:val="center"/>
          </w:tcPr>
          <w:p w14:paraId="76F7C3B6"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0" w:type="dxa"/>
            <w:vAlign w:val="center"/>
          </w:tcPr>
          <w:p w14:paraId="1A1C1049" w14:textId="77777777" w:rsidR="00800585" w:rsidRPr="00BC5C31" w:rsidRDefault="00800585" w:rsidP="00443337">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41A97B0A" w14:textId="77777777" w:rsidR="00800585" w:rsidRPr="00BC5C31" w:rsidRDefault="00800585" w:rsidP="00443337">
            <w:pPr>
              <w:spacing w:after="0" w:line="240" w:lineRule="atLeast"/>
              <w:ind w:right="-25"/>
              <w:rPr>
                <w:rFonts w:ascii="Times New Roman" w:hAnsi="Times New Roman" w:cs="Times New Roman"/>
                <w:sz w:val="18"/>
                <w:szCs w:val="18"/>
              </w:rPr>
            </w:pPr>
          </w:p>
        </w:tc>
        <w:tc>
          <w:tcPr>
            <w:tcW w:w="1180" w:type="dxa"/>
            <w:tcBorders>
              <w:top w:val="single" w:sz="4" w:space="0" w:color="auto"/>
            </w:tcBorders>
            <w:vAlign w:val="center"/>
          </w:tcPr>
          <w:p w14:paraId="1DE20328" w14:textId="77777777" w:rsidR="00800585" w:rsidRPr="00BC5C31" w:rsidRDefault="00800585" w:rsidP="00443337">
            <w:pPr>
              <w:tabs>
                <w:tab w:val="decimal" w:pos="964"/>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3,054,052</w:t>
            </w:r>
          </w:p>
        </w:tc>
        <w:tc>
          <w:tcPr>
            <w:tcW w:w="252" w:type="dxa"/>
            <w:vAlign w:val="center"/>
          </w:tcPr>
          <w:p w14:paraId="029FC4D1"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65" w:type="dxa"/>
            <w:tcBorders>
              <w:top w:val="single" w:sz="4" w:space="0" w:color="auto"/>
            </w:tcBorders>
            <w:vAlign w:val="center"/>
          </w:tcPr>
          <w:p w14:paraId="464E2AA4" w14:textId="77777777" w:rsidR="00800585" w:rsidRPr="00BC5C31" w:rsidRDefault="00800585" w:rsidP="00443337">
            <w:pPr>
              <w:tabs>
                <w:tab w:val="decimal" w:pos="915"/>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2,289,052</w:t>
            </w:r>
          </w:p>
        </w:tc>
        <w:tc>
          <w:tcPr>
            <w:tcW w:w="236" w:type="dxa"/>
            <w:vAlign w:val="center"/>
          </w:tcPr>
          <w:p w14:paraId="3FC6AF92"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1" w:type="dxa"/>
            <w:tcBorders>
              <w:top w:val="single" w:sz="4" w:space="0" w:color="auto"/>
            </w:tcBorders>
            <w:vAlign w:val="center"/>
          </w:tcPr>
          <w:p w14:paraId="444A444A" w14:textId="77777777" w:rsidR="00800585" w:rsidRPr="00BC5C31" w:rsidRDefault="00800585" w:rsidP="00443337">
            <w:pPr>
              <w:tabs>
                <w:tab w:val="decimal" w:pos="790"/>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(162,998)</w:t>
            </w:r>
          </w:p>
        </w:tc>
        <w:tc>
          <w:tcPr>
            <w:tcW w:w="236" w:type="dxa"/>
            <w:vAlign w:val="center"/>
          </w:tcPr>
          <w:p w14:paraId="702A92F6" w14:textId="77777777" w:rsidR="00800585" w:rsidRPr="00BC5C31" w:rsidRDefault="00800585" w:rsidP="00443337">
            <w:pPr>
              <w:tabs>
                <w:tab w:val="decimal" w:pos="705"/>
              </w:tabs>
              <w:spacing w:before="60" w:after="0" w:line="240" w:lineRule="atLeast"/>
              <w:ind w:right="-25"/>
              <w:jc w:val="center"/>
              <w:rPr>
                <w:rFonts w:ascii="Times New Roman" w:hAnsi="Times New Roman" w:cs="Times New Roman"/>
                <w:sz w:val="18"/>
                <w:szCs w:val="18"/>
              </w:rPr>
            </w:pPr>
          </w:p>
        </w:tc>
        <w:tc>
          <w:tcPr>
            <w:tcW w:w="1182" w:type="dxa"/>
            <w:tcBorders>
              <w:top w:val="single" w:sz="4" w:space="0" w:color="auto"/>
            </w:tcBorders>
            <w:vAlign w:val="center"/>
          </w:tcPr>
          <w:p w14:paraId="2C54DD88" w14:textId="77777777" w:rsidR="00800585" w:rsidRPr="00BC5C31" w:rsidRDefault="00800585" w:rsidP="00443337">
            <w:pPr>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(30,000)</w:t>
            </w:r>
          </w:p>
        </w:tc>
        <w:tc>
          <w:tcPr>
            <w:tcW w:w="236" w:type="dxa"/>
          </w:tcPr>
          <w:p w14:paraId="4EC36F1D" w14:textId="77777777" w:rsidR="00800585" w:rsidRPr="00BC5C31" w:rsidRDefault="00800585" w:rsidP="00443337">
            <w:pPr>
              <w:spacing w:before="60" w:after="0" w:line="240" w:lineRule="atLeast"/>
              <w:ind w:right="-25"/>
              <w:jc w:val="center"/>
              <w:rPr>
                <w:rFonts w:ascii="Times New Roman" w:hAnsi="Times New Roman" w:cs="Times New Roman"/>
                <w:sz w:val="18"/>
                <w:szCs w:val="18"/>
              </w:rPr>
            </w:pPr>
          </w:p>
        </w:tc>
        <w:tc>
          <w:tcPr>
            <w:tcW w:w="1039" w:type="dxa"/>
            <w:tcBorders>
              <w:top w:val="single" w:sz="4" w:space="0" w:color="auto"/>
            </w:tcBorders>
          </w:tcPr>
          <w:p w14:paraId="3A8A9B07" w14:textId="77777777" w:rsidR="00800585" w:rsidRPr="00BC5C31" w:rsidRDefault="00800585" w:rsidP="000202C0">
            <w:pPr>
              <w:tabs>
                <w:tab w:val="decimal" w:pos="816"/>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2,891,054</w:t>
            </w:r>
          </w:p>
        </w:tc>
        <w:tc>
          <w:tcPr>
            <w:tcW w:w="236" w:type="dxa"/>
            <w:vAlign w:val="center"/>
          </w:tcPr>
          <w:p w14:paraId="726A402B" w14:textId="77777777" w:rsidR="00800585" w:rsidRPr="00BC5C31" w:rsidRDefault="00800585" w:rsidP="00443337">
            <w:pPr>
              <w:tabs>
                <w:tab w:val="left" w:pos="162"/>
              </w:tabs>
              <w:spacing w:before="60" w:after="0" w:line="240" w:lineRule="atLeast"/>
              <w:ind w:right="-25"/>
              <w:rPr>
                <w:rFonts w:ascii="Times New Roman" w:hAnsi="Times New Roman" w:cs="Times New Roman"/>
                <w:sz w:val="18"/>
                <w:szCs w:val="18"/>
              </w:rPr>
            </w:pPr>
          </w:p>
        </w:tc>
        <w:tc>
          <w:tcPr>
            <w:tcW w:w="1182" w:type="dxa"/>
            <w:gridSpan w:val="2"/>
            <w:tcBorders>
              <w:top w:val="single" w:sz="4" w:space="0" w:color="auto"/>
            </w:tcBorders>
            <w:vAlign w:val="center"/>
          </w:tcPr>
          <w:p w14:paraId="712CAFA6" w14:textId="77777777" w:rsidR="00800585" w:rsidRPr="00BC5C31" w:rsidRDefault="00800585" w:rsidP="00443337">
            <w:pPr>
              <w:tabs>
                <w:tab w:val="decimal" w:pos="915"/>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2,259,052</w:t>
            </w:r>
          </w:p>
        </w:tc>
      </w:tr>
      <w:tr w:rsidR="004A5256" w:rsidRPr="00BC5C31" w14:paraId="77D62EF2" w14:textId="77777777" w:rsidTr="0030074C">
        <w:tc>
          <w:tcPr>
            <w:tcW w:w="4820" w:type="dxa"/>
            <w:gridSpan w:val="4"/>
          </w:tcPr>
          <w:p w14:paraId="52537C4B" w14:textId="08FF6402" w:rsidR="004A5256" w:rsidRPr="00BC5C31" w:rsidRDefault="004A5256" w:rsidP="004A5256">
            <w:pPr>
              <w:tabs>
                <w:tab w:val="left" w:pos="162"/>
              </w:tabs>
              <w:spacing w:before="60" w:after="0" w:line="240" w:lineRule="atLeast"/>
              <w:ind w:right="-106"/>
              <w:rPr>
                <w:rFonts w:ascii="Times New Roman" w:hAnsi="Times New Roman" w:cs="Times New Roman"/>
                <w:sz w:val="18"/>
                <w:szCs w:val="18"/>
              </w:rPr>
            </w:pPr>
            <w:r w:rsidRPr="00BC5C31">
              <w:rPr>
                <w:rFonts w:ascii="Times New Roman" w:hAnsi="Times New Roman" w:cs="Times New Roman"/>
                <w:sz w:val="18"/>
                <w:szCs w:val="18"/>
              </w:rPr>
              <w:t>Reclassified to assets or disposal group classified as held for sale</w:t>
            </w:r>
          </w:p>
        </w:tc>
        <w:tc>
          <w:tcPr>
            <w:tcW w:w="1134" w:type="dxa"/>
            <w:vAlign w:val="center"/>
          </w:tcPr>
          <w:p w14:paraId="67D41EF6" w14:textId="77777777" w:rsidR="004A5256" w:rsidRPr="00BC5C31" w:rsidRDefault="004A5256" w:rsidP="004A5256">
            <w:pPr>
              <w:tabs>
                <w:tab w:val="decimal" w:pos="705"/>
              </w:tabs>
              <w:spacing w:before="60" w:after="0" w:line="240" w:lineRule="atLeast"/>
              <w:ind w:right="-25"/>
              <w:rPr>
                <w:rFonts w:ascii="Times New Roman" w:hAnsi="Times New Roman" w:cs="Times New Roman"/>
                <w:sz w:val="18"/>
                <w:szCs w:val="18"/>
              </w:rPr>
            </w:pPr>
          </w:p>
        </w:tc>
        <w:tc>
          <w:tcPr>
            <w:tcW w:w="238" w:type="dxa"/>
            <w:vAlign w:val="center"/>
          </w:tcPr>
          <w:p w14:paraId="4FB4BBC7"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p>
        </w:tc>
        <w:tc>
          <w:tcPr>
            <w:tcW w:w="1180" w:type="dxa"/>
            <w:vAlign w:val="center"/>
          </w:tcPr>
          <w:p w14:paraId="63949729" w14:textId="77777777" w:rsidR="004A5256" w:rsidRPr="00BC5C31" w:rsidRDefault="004A5256" w:rsidP="004A5256">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5677DFE0" w14:textId="77777777" w:rsidR="004A5256" w:rsidRPr="00BC5C31" w:rsidRDefault="004A5256" w:rsidP="004A5256">
            <w:pPr>
              <w:spacing w:after="0" w:line="240" w:lineRule="atLeast"/>
              <w:ind w:right="-25"/>
              <w:rPr>
                <w:rFonts w:ascii="Times New Roman" w:hAnsi="Times New Roman" w:cs="Times New Roman"/>
                <w:sz w:val="18"/>
                <w:szCs w:val="18"/>
              </w:rPr>
            </w:pPr>
          </w:p>
        </w:tc>
        <w:tc>
          <w:tcPr>
            <w:tcW w:w="1180" w:type="dxa"/>
            <w:tcBorders>
              <w:bottom w:val="single" w:sz="4" w:space="0" w:color="auto"/>
            </w:tcBorders>
            <w:vAlign w:val="center"/>
          </w:tcPr>
          <w:p w14:paraId="4FD4885D" w14:textId="429E5108" w:rsidR="004A5256" w:rsidRPr="00BC5C31" w:rsidRDefault="004A5256" w:rsidP="004A5256">
            <w:pPr>
              <w:tabs>
                <w:tab w:val="decimal" w:pos="964"/>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(463,000)</w:t>
            </w:r>
          </w:p>
        </w:tc>
        <w:tc>
          <w:tcPr>
            <w:tcW w:w="252" w:type="dxa"/>
            <w:vAlign w:val="center"/>
          </w:tcPr>
          <w:p w14:paraId="27803885"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p>
        </w:tc>
        <w:tc>
          <w:tcPr>
            <w:tcW w:w="1165" w:type="dxa"/>
            <w:tcBorders>
              <w:bottom w:val="single" w:sz="4" w:space="0" w:color="auto"/>
            </w:tcBorders>
            <w:vAlign w:val="center"/>
          </w:tcPr>
          <w:p w14:paraId="7D050CE5" w14:textId="62180352" w:rsidR="004A5256" w:rsidRPr="00BC5C31" w:rsidRDefault="004A5256" w:rsidP="004A5256">
            <w:pPr>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w:t>
            </w:r>
          </w:p>
        </w:tc>
        <w:tc>
          <w:tcPr>
            <w:tcW w:w="236" w:type="dxa"/>
            <w:vAlign w:val="center"/>
          </w:tcPr>
          <w:p w14:paraId="45CCB171"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p>
        </w:tc>
        <w:tc>
          <w:tcPr>
            <w:tcW w:w="1181" w:type="dxa"/>
            <w:tcBorders>
              <w:bottom w:val="single" w:sz="4" w:space="0" w:color="auto"/>
            </w:tcBorders>
            <w:vAlign w:val="center"/>
          </w:tcPr>
          <w:p w14:paraId="58C00674" w14:textId="24E3A3CE" w:rsidR="004A5256" w:rsidRPr="00BC5C31" w:rsidRDefault="004A5256" w:rsidP="004A5256">
            <w:pPr>
              <w:tabs>
                <w:tab w:val="decimal" w:pos="790"/>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162,998</w:t>
            </w:r>
          </w:p>
        </w:tc>
        <w:tc>
          <w:tcPr>
            <w:tcW w:w="236" w:type="dxa"/>
            <w:vAlign w:val="center"/>
          </w:tcPr>
          <w:p w14:paraId="59C47824" w14:textId="77777777" w:rsidR="004A5256" w:rsidRPr="00BC5C31" w:rsidRDefault="004A5256" w:rsidP="004A5256">
            <w:pPr>
              <w:tabs>
                <w:tab w:val="decimal" w:pos="705"/>
              </w:tabs>
              <w:spacing w:before="60" w:after="0" w:line="240" w:lineRule="atLeast"/>
              <w:ind w:right="-25"/>
              <w:jc w:val="center"/>
              <w:rPr>
                <w:rFonts w:ascii="Times New Roman" w:hAnsi="Times New Roman" w:cs="Times New Roman"/>
                <w:sz w:val="18"/>
                <w:szCs w:val="18"/>
              </w:rPr>
            </w:pPr>
          </w:p>
        </w:tc>
        <w:tc>
          <w:tcPr>
            <w:tcW w:w="1182" w:type="dxa"/>
            <w:tcBorders>
              <w:bottom w:val="single" w:sz="4" w:space="0" w:color="auto"/>
            </w:tcBorders>
            <w:vAlign w:val="center"/>
          </w:tcPr>
          <w:p w14:paraId="6141DB69" w14:textId="067523CA" w:rsidR="004A5256" w:rsidRPr="00BC5C31" w:rsidRDefault="004A5256" w:rsidP="004A5256">
            <w:pPr>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w:t>
            </w:r>
          </w:p>
        </w:tc>
        <w:tc>
          <w:tcPr>
            <w:tcW w:w="236" w:type="dxa"/>
          </w:tcPr>
          <w:p w14:paraId="368B3F49" w14:textId="77777777" w:rsidR="004A5256" w:rsidRPr="00BC5C31" w:rsidRDefault="004A5256" w:rsidP="004A5256">
            <w:pPr>
              <w:spacing w:before="60" w:after="0" w:line="240" w:lineRule="atLeast"/>
              <w:ind w:right="-25"/>
              <w:jc w:val="center"/>
              <w:rPr>
                <w:rFonts w:ascii="Times New Roman" w:hAnsi="Times New Roman" w:cs="Times New Roman"/>
                <w:sz w:val="18"/>
                <w:szCs w:val="18"/>
              </w:rPr>
            </w:pPr>
          </w:p>
        </w:tc>
        <w:tc>
          <w:tcPr>
            <w:tcW w:w="1039" w:type="dxa"/>
            <w:tcBorders>
              <w:bottom w:val="single" w:sz="4" w:space="0" w:color="auto"/>
            </w:tcBorders>
          </w:tcPr>
          <w:p w14:paraId="17079BD4" w14:textId="576168A2" w:rsidR="004A5256" w:rsidRPr="00BC5C31" w:rsidRDefault="004A5256" w:rsidP="004A5256">
            <w:pPr>
              <w:tabs>
                <w:tab w:val="decimal" w:pos="816"/>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(300,002)</w:t>
            </w:r>
          </w:p>
        </w:tc>
        <w:tc>
          <w:tcPr>
            <w:tcW w:w="236" w:type="dxa"/>
            <w:vAlign w:val="center"/>
          </w:tcPr>
          <w:p w14:paraId="19F1D25C"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p>
        </w:tc>
        <w:tc>
          <w:tcPr>
            <w:tcW w:w="1182" w:type="dxa"/>
            <w:gridSpan w:val="2"/>
            <w:tcBorders>
              <w:bottom w:val="single" w:sz="4" w:space="0" w:color="auto"/>
            </w:tcBorders>
            <w:vAlign w:val="center"/>
          </w:tcPr>
          <w:p w14:paraId="6D1FCBB1" w14:textId="1728DFD7" w:rsidR="004A5256" w:rsidRPr="00BC5C31" w:rsidRDefault="004A5256" w:rsidP="004A5256">
            <w:pPr>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w:t>
            </w:r>
          </w:p>
        </w:tc>
      </w:tr>
      <w:tr w:rsidR="004A5256" w:rsidRPr="00BC5C31" w14:paraId="3F452223" w14:textId="77777777" w:rsidTr="00F43FCE">
        <w:tc>
          <w:tcPr>
            <w:tcW w:w="2269" w:type="dxa"/>
          </w:tcPr>
          <w:p w14:paraId="2A207849" w14:textId="10B4A61C"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Total</w:t>
            </w:r>
          </w:p>
        </w:tc>
        <w:tc>
          <w:tcPr>
            <w:tcW w:w="1134" w:type="dxa"/>
            <w:vAlign w:val="center"/>
          </w:tcPr>
          <w:p w14:paraId="3AB36282" w14:textId="77777777" w:rsidR="004A5256" w:rsidRPr="00BC5C31" w:rsidRDefault="004A5256" w:rsidP="004A5256">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0ED6F4D7" w14:textId="77777777" w:rsidR="004A5256" w:rsidRPr="00BC5C31" w:rsidRDefault="004A5256" w:rsidP="004A5256">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677B86E3" w14:textId="77777777" w:rsidR="004A5256" w:rsidRPr="00BC5C31" w:rsidRDefault="004A5256" w:rsidP="004A5256">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08F2A7CE" w14:textId="77777777" w:rsidR="004A5256" w:rsidRPr="00BC5C31" w:rsidRDefault="004A5256" w:rsidP="004A5256">
            <w:pPr>
              <w:tabs>
                <w:tab w:val="decimal" w:pos="705"/>
              </w:tabs>
              <w:spacing w:before="60" w:after="0" w:line="240" w:lineRule="atLeast"/>
              <w:ind w:right="-25"/>
              <w:rPr>
                <w:rFonts w:ascii="Times New Roman" w:hAnsi="Times New Roman" w:cs="Times New Roman"/>
                <w:sz w:val="18"/>
                <w:szCs w:val="18"/>
              </w:rPr>
            </w:pPr>
          </w:p>
        </w:tc>
        <w:tc>
          <w:tcPr>
            <w:tcW w:w="238" w:type="dxa"/>
            <w:vAlign w:val="center"/>
          </w:tcPr>
          <w:p w14:paraId="601C4E8B"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p>
        </w:tc>
        <w:tc>
          <w:tcPr>
            <w:tcW w:w="1180" w:type="dxa"/>
            <w:vAlign w:val="center"/>
          </w:tcPr>
          <w:p w14:paraId="38FE19FD" w14:textId="77777777" w:rsidR="004A5256" w:rsidRPr="00BC5C31" w:rsidRDefault="004A5256" w:rsidP="004A5256">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0737E38B" w14:textId="77777777" w:rsidR="004A5256" w:rsidRPr="00BC5C31" w:rsidRDefault="004A5256" w:rsidP="004A5256">
            <w:pPr>
              <w:spacing w:after="0" w:line="240" w:lineRule="atLeast"/>
              <w:ind w:right="-25"/>
              <w:rPr>
                <w:rFonts w:ascii="Times New Roman" w:hAnsi="Times New Roman" w:cs="Times New Roman"/>
                <w:sz w:val="18"/>
                <w:szCs w:val="18"/>
              </w:rPr>
            </w:pPr>
          </w:p>
        </w:tc>
        <w:tc>
          <w:tcPr>
            <w:tcW w:w="1180" w:type="dxa"/>
            <w:tcBorders>
              <w:top w:val="single" w:sz="4" w:space="0" w:color="auto"/>
            </w:tcBorders>
            <w:vAlign w:val="center"/>
          </w:tcPr>
          <w:p w14:paraId="0620FCCE" w14:textId="6DBC0BA7" w:rsidR="004A5256" w:rsidRPr="00BC5C31" w:rsidRDefault="004A5256" w:rsidP="004A5256">
            <w:pPr>
              <w:tabs>
                <w:tab w:val="decimal" w:pos="964"/>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2,591,052</w:t>
            </w:r>
          </w:p>
        </w:tc>
        <w:tc>
          <w:tcPr>
            <w:tcW w:w="252" w:type="dxa"/>
            <w:vAlign w:val="center"/>
          </w:tcPr>
          <w:p w14:paraId="3A8F0BE1"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p>
        </w:tc>
        <w:tc>
          <w:tcPr>
            <w:tcW w:w="1165" w:type="dxa"/>
            <w:tcBorders>
              <w:top w:val="single" w:sz="4" w:space="0" w:color="auto"/>
            </w:tcBorders>
            <w:vAlign w:val="center"/>
          </w:tcPr>
          <w:p w14:paraId="1CC7948D" w14:textId="7B593824" w:rsidR="004A5256" w:rsidRPr="00BC5C31" w:rsidRDefault="004A5256" w:rsidP="004A5256">
            <w:pPr>
              <w:tabs>
                <w:tab w:val="decimal" w:pos="915"/>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2,289,052</w:t>
            </w:r>
          </w:p>
        </w:tc>
        <w:tc>
          <w:tcPr>
            <w:tcW w:w="236" w:type="dxa"/>
            <w:vAlign w:val="center"/>
          </w:tcPr>
          <w:p w14:paraId="2F9AA896"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p>
        </w:tc>
        <w:tc>
          <w:tcPr>
            <w:tcW w:w="1181" w:type="dxa"/>
            <w:tcBorders>
              <w:top w:val="single" w:sz="4" w:space="0" w:color="auto"/>
            </w:tcBorders>
            <w:vAlign w:val="center"/>
          </w:tcPr>
          <w:p w14:paraId="5B424148" w14:textId="4C0FEA6E" w:rsidR="004A5256" w:rsidRPr="00BC5C31" w:rsidRDefault="004A5256" w:rsidP="004A5256">
            <w:pPr>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w:t>
            </w:r>
          </w:p>
        </w:tc>
        <w:tc>
          <w:tcPr>
            <w:tcW w:w="236" w:type="dxa"/>
            <w:vAlign w:val="center"/>
          </w:tcPr>
          <w:p w14:paraId="17CF493D" w14:textId="77777777" w:rsidR="004A5256" w:rsidRPr="00BC5C31" w:rsidRDefault="004A5256" w:rsidP="004A5256">
            <w:pPr>
              <w:tabs>
                <w:tab w:val="decimal" w:pos="705"/>
              </w:tabs>
              <w:spacing w:before="60" w:after="0" w:line="240" w:lineRule="atLeast"/>
              <w:ind w:right="-25"/>
              <w:jc w:val="center"/>
              <w:rPr>
                <w:rFonts w:ascii="Times New Roman" w:hAnsi="Times New Roman" w:cs="Times New Roman"/>
                <w:sz w:val="18"/>
                <w:szCs w:val="18"/>
              </w:rPr>
            </w:pPr>
          </w:p>
        </w:tc>
        <w:tc>
          <w:tcPr>
            <w:tcW w:w="1182" w:type="dxa"/>
            <w:tcBorders>
              <w:top w:val="single" w:sz="4" w:space="0" w:color="auto"/>
            </w:tcBorders>
            <w:vAlign w:val="center"/>
          </w:tcPr>
          <w:p w14:paraId="06397A16" w14:textId="5D4BC225" w:rsidR="004A5256" w:rsidRPr="00BC5C31" w:rsidRDefault="004A5256" w:rsidP="004A5256">
            <w:pPr>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(30,000)</w:t>
            </w:r>
          </w:p>
        </w:tc>
        <w:tc>
          <w:tcPr>
            <w:tcW w:w="236" w:type="dxa"/>
          </w:tcPr>
          <w:p w14:paraId="660D580F" w14:textId="77777777" w:rsidR="004A5256" w:rsidRPr="00BC5C31" w:rsidRDefault="004A5256" w:rsidP="004A5256">
            <w:pPr>
              <w:spacing w:before="60" w:after="0" w:line="240" w:lineRule="atLeast"/>
              <w:ind w:right="-25"/>
              <w:jc w:val="center"/>
              <w:rPr>
                <w:rFonts w:ascii="Times New Roman" w:hAnsi="Times New Roman" w:cs="Times New Roman"/>
                <w:sz w:val="18"/>
                <w:szCs w:val="18"/>
              </w:rPr>
            </w:pPr>
          </w:p>
        </w:tc>
        <w:tc>
          <w:tcPr>
            <w:tcW w:w="1039" w:type="dxa"/>
            <w:tcBorders>
              <w:top w:val="single" w:sz="4" w:space="0" w:color="auto"/>
            </w:tcBorders>
          </w:tcPr>
          <w:p w14:paraId="28F82EE3" w14:textId="26975872" w:rsidR="004A5256" w:rsidRPr="00BC5C31" w:rsidRDefault="004A5256" w:rsidP="004A5256">
            <w:pPr>
              <w:tabs>
                <w:tab w:val="decimal" w:pos="816"/>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2,591,052</w:t>
            </w:r>
          </w:p>
        </w:tc>
        <w:tc>
          <w:tcPr>
            <w:tcW w:w="236" w:type="dxa"/>
            <w:vAlign w:val="center"/>
          </w:tcPr>
          <w:p w14:paraId="542B8278"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p>
        </w:tc>
        <w:tc>
          <w:tcPr>
            <w:tcW w:w="1182" w:type="dxa"/>
            <w:gridSpan w:val="2"/>
            <w:tcBorders>
              <w:top w:val="single" w:sz="4" w:space="0" w:color="auto"/>
            </w:tcBorders>
            <w:vAlign w:val="center"/>
          </w:tcPr>
          <w:p w14:paraId="243924CA" w14:textId="31B2F656" w:rsidR="004A5256" w:rsidRPr="00BC5C31" w:rsidRDefault="004A5256" w:rsidP="004A5256">
            <w:pPr>
              <w:tabs>
                <w:tab w:val="decimal" w:pos="915"/>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2,</w:t>
            </w:r>
            <w:r w:rsidR="001C67A3" w:rsidRPr="00BC5C31">
              <w:rPr>
                <w:rFonts w:ascii="Times New Roman" w:hAnsi="Times New Roman" w:cs="Times New Roman"/>
                <w:sz w:val="18"/>
                <w:szCs w:val="18"/>
              </w:rPr>
              <w:t>259</w:t>
            </w:r>
            <w:r w:rsidRPr="00BC5C31">
              <w:rPr>
                <w:rFonts w:ascii="Times New Roman" w:hAnsi="Times New Roman" w:cs="Times New Roman"/>
                <w:sz w:val="18"/>
                <w:szCs w:val="18"/>
              </w:rPr>
              <w:t>,052</w:t>
            </w:r>
          </w:p>
        </w:tc>
      </w:tr>
      <w:tr w:rsidR="004A5256" w:rsidRPr="00BC5C31" w14:paraId="7B01707A" w14:textId="77777777" w:rsidTr="00774DC6">
        <w:tc>
          <w:tcPr>
            <w:tcW w:w="4820" w:type="dxa"/>
            <w:gridSpan w:val="4"/>
          </w:tcPr>
          <w:p w14:paraId="43BBB3BD" w14:textId="72EB37D5"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b/>
                <w:bCs/>
                <w:sz w:val="18"/>
                <w:szCs w:val="18"/>
              </w:rPr>
              <w:t>Investments in subsidiary awaiting registration</w:t>
            </w:r>
          </w:p>
        </w:tc>
        <w:tc>
          <w:tcPr>
            <w:tcW w:w="1134" w:type="dxa"/>
            <w:vAlign w:val="center"/>
          </w:tcPr>
          <w:p w14:paraId="12EB4257" w14:textId="77777777" w:rsidR="004A5256" w:rsidRPr="00BC5C31" w:rsidRDefault="004A5256" w:rsidP="004A5256">
            <w:pPr>
              <w:tabs>
                <w:tab w:val="decimal" w:pos="705"/>
              </w:tabs>
              <w:spacing w:before="60" w:after="0" w:line="240" w:lineRule="atLeast"/>
              <w:ind w:right="-25"/>
              <w:rPr>
                <w:rFonts w:ascii="Times New Roman" w:hAnsi="Times New Roman" w:cs="Times New Roman"/>
                <w:sz w:val="18"/>
                <w:szCs w:val="18"/>
              </w:rPr>
            </w:pPr>
          </w:p>
        </w:tc>
        <w:tc>
          <w:tcPr>
            <w:tcW w:w="238" w:type="dxa"/>
            <w:vAlign w:val="center"/>
          </w:tcPr>
          <w:p w14:paraId="665CAD90"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p>
        </w:tc>
        <w:tc>
          <w:tcPr>
            <w:tcW w:w="1180" w:type="dxa"/>
            <w:vAlign w:val="center"/>
          </w:tcPr>
          <w:p w14:paraId="0C7B62BB" w14:textId="77777777" w:rsidR="004A5256" w:rsidRPr="00BC5C31" w:rsidRDefault="004A5256" w:rsidP="004A5256">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7487453F" w14:textId="77777777" w:rsidR="004A5256" w:rsidRPr="00BC5C31" w:rsidRDefault="004A5256" w:rsidP="004A5256">
            <w:pPr>
              <w:spacing w:after="0" w:line="240" w:lineRule="atLeast"/>
              <w:ind w:right="-25"/>
              <w:rPr>
                <w:rFonts w:ascii="Times New Roman" w:hAnsi="Times New Roman" w:cs="Times New Roman"/>
                <w:sz w:val="18"/>
                <w:szCs w:val="18"/>
              </w:rPr>
            </w:pPr>
          </w:p>
        </w:tc>
        <w:tc>
          <w:tcPr>
            <w:tcW w:w="1180" w:type="dxa"/>
            <w:vAlign w:val="center"/>
          </w:tcPr>
          <w:p w14:paraId="04786D43" w14:textId="77777777" w:rsidR="004A5256" w:rsidRPr="00BC5C31" w:rsidRDefault="004A5256" w:rsidP="004A5256">
            <w:pPr>
              <w:tabs>
                <w:tab w:val="decimal" w:pos="964"/>
              </w:tabs>
              <w:spacing w:before="60" w:after="0" w:line="240" w:lineRule="atLeast"/>
              <w:ind w:right="-25"/>
              <w:rPr>
                <w:rFonts w:ascii="Times New Roman" w:hAnsi="Times New Roman" w:cs="Times New Roman"/>
                <w:sz w:val="18"/>
                <w:szCs w:val="18"/>
              </w:rPr>
            </w:pPr>
          </w:p>
        </w:tc>
        <w:tc>
          <w:tcPr>
            <w:tcW w:w="252" w:type="dxa"/>
            <w:vAlign w:val="center"/>
          </w:tcPr>
          <w:p w14:paraId="1B04620F"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12328E34" w14:textId="77777777" w:rsidR="004A5256" w:rsidRPr="00BC5C31" w:rsidRDefault="004A5256" w:rsidP="004A5256">
            <w:pPr>
              <w:tabs>
                <w:tab w:val="left" w:pos="162"/>
              </w:tabs>
              <w:spacing w:before="60" w:after="0" w:line="240" w:lineRule="atLeast"/>
              <w:ind w:right="-25"/>
              <w:jc w:val="center"/>
              <w:rPr>
                <w:rFonts w:ascii="Times New Roman" w:hAnsi="Times New Roman" w:cs="Times New Roman"/>
                <w:sz w:val="18"/>
                <w:szCs w:val="18"/>
              </w:rPr>
            </w:pPr>
          </w:p>
        </w:tc>
        <w:tc>
          <w:tcPr>
            <w:tcW w:w="236" w:type="dxa"/>
            <w:vAlign w:val="center"/>
          </w:tcPr>
          <w:p w14:paraId="38860F92"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p>
        </w:tc>
        <w:tc>
          <w:tcPr>
            <w:tcW w:w="1181" w:type="dxa"/>
            <w:vAlign w:val="center"/>
          </w:tcPr>
          <w:p w14:paraId="0A10341A" w14:textId="77777777" w:rsidR="004A5256" w:rsidRPr="00BC5C31" w:rsidRDefault="004A5256" w:rsidP="004A5256">
            <w:pPr>
              <w:spacing w:before="60" w:after="0" w:line="240" w:lineRule="atLeast"/>
              <w:ind w:right="-25"/>
              <w:jc w:val="center"/>
              <w:rPr>
                <w:rFonts w:ascii="Times New Roman" w:hAnsi="Times New Roman" w:cs="Times New Roman"/>
                <w:sz w:val="18"/>
                <w:szCs w:val="18"/>
              </w:rPr>
            </w:pPr>
          </w:p>
        </w:tc>
        <w:tc>
          <w:tcPr>
            <w:tcW w:w="236" w:type="dxa"/>
            <w:vAlign w:val="center"/>
          </w:tcPr>
          <w:p w14:paraId="2AAB77AD" w14:textId="77777777" w:rsidR="004A5256" w:rsidRPr="00BC5C31" w:rsidRDefault="004A5256" w:rsidP="004A5256">
            <w:pPr>
              <w:tabs>
                <w:tab w:val="decimal" w:pos="705"/>
              </w:tabs>
              <w:spacing w:before="60" w:after="0" w:line="240" w:lineRule="atLeast"/>
              <w:ind w:right="-25"/>
              <w:jc w:val="center"/>
              <w:rPr>
                <w:rFonts w:ascii="Times New Roman" w:hAnsi="Times New Roman" w:cs="Times New Roman"/>
                <w:sz w:val="18"/>
                <w:szCs w:val="18"/>
              </w:rPr>
            </w:pPr>
          </w:p>
        </w:tc>
        <w:tc>
          <w:tcPr>
            <w:tcW w:w="1182" w:type="dxa"/>
            <w:vAlign w:val="center"/>
          </w:tcPr>
          <w:p w14:paraId="0F1B0476" w14:textId="77777777" w:rsidR="004A5256" w:rsidRPr="00BC5C31" w:rsidRDefault="004A5256" w:rsidP="004A5256">
            <w:pPr>
              <w:spacing w:before="60" w:after="0" w:line="240" w:lineRule="atLeast"/>
              <w:ind w:right="-25"/>
              <w:jc w:val="center"/>
              <w:rPr>
                <w:rFonts w:ascii="Times New Roman" w:hAnsi="Times New Roman" w:cs="Times New Roman"/>
                <w:sz w:val="18"/>
                <w:szCs w:val="18"/>
              </w:rPr>
            </w:pPr>
          </w:p>
        </w:tc>
        <w:tc>
          <w:tcPr>
            <w:tcW w:w="236" w:type="dxa"/>
          </w:tcPr>
          <w:p w14:paraId="1A86E9D4" w14:textId="77777777" w:rsidR="004A5256" w:rsidRPr="00BC5C31" w:rsidRDefault="004A5256" w:rsidP="004A5256">
            <w:pPr>
              <w:spacing w:before="60" w:after="0" w:line="240" w:lineRule="atLeast"/>
              <w:ind w:right="-25"/>
              <w:jc w:val="center"/>
              <w:rPr>
                <w:rFonts w:ascii="Times New Roman" w:hAnsi="Times New Roman" w:cs="Times New Roman"/>
                <w:sz w:val="18"/>
                <w:szCs w:val="18"/>
              </w:rPr>
            </w:pPr>
          </w:p>
        </w:tc>
        <w:tc>
          <w:tcPr>
            <w:tcW w:w="1039" w:type="dxa"/>
          </w:tcPr>
          <w:p w14:paraId="44C51E04" w14:textId="77777777" w:rsidR="004A5256" w:rsidRPr="00BC5C31" w:rsidRDefault="004A5256" w:rsidP="004A5256">
            <w:pPr>
              <w:tabs>
                <w:tab w:val="decimal" w:pos="816"/>
              </w:tabs>
              <w:spacing w:before="60" w:after="0" w:line="240" w:lineRule="atLeast"/>
              <w:ind w:right="-25"/>
              <w:rPr>
                <w:rFonts w:ascii="Times New Roman" w:hAnsi="Times New Roman" w:cs="Times New Roman"/>
                <w:sz w:val="18"/>
                <w:szCs w:val="18"/>
              </w:rPr>
            </w:pPr>
          </w:p>
        </w:tc>
        <w:tc>
          <w:tcPr>
            <w:tcW w:w="236" w:type="dxa"/>
            <w:vAlign w:val="center"/>
          </w:tcPr>
          <w:p w14:paraId="591D5B8A"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p>
        </w:tc>
        <w:tc>
          <w:tcPr>
            <w:tcW w:w="1182" w:type="dxa"/>
            <w:gridSpan w:val="2"/>
            <w:vAlign w:val="center"/>
          </w:tcPr>
          <w:p w14:paraId="564DA00A" w14:textId="77777777" w:rsidR="004A5256" w:rsidRPr="00BC5C31" w:rsidRDefault="004A5256" w:rsidP="004A5256">
            <w:pPr>
              <w:tabs>
                <w:tab w:val="left" w:pos="162"/>
              </w:tabs>
              <w:spacing w:before="60" w:after="0" w:line="240" w:lineRule="atLeast"/>
              <w:ind w:right="-25"/>
              <w:jc w:val="center"/>
              <w:rPr>
                <w:rFonts w:ascii="Times New Roman" w:hAnsi="Times New Roman" w:cs="Times New Roman"/>
                <w:sz w:val="18"/>
                <w:szCs w:val="18"/>
              </w:rPr>
            </w:pPr>
          </w:p>
        </w:tc>
      </w:tr>
      <w:tr w:rsidR="004A5256" w:rsidRPr="00BC5C31" w14:paraId="694435A3" w14:textId="77777777" w:rsidTr="001759A1">
        <w:tc>
          <w:tcPr>
            <w:tcW w:w="2269" w:type="dxa"/>
          </w:tcPr>
          <w:p w14:paraId="7C8C6AF1"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FAB Food Holding Co., Ltd</w:t>
            </w:r>
          </w:p>
        </w:tc>
        <w:tc>
          <w:tcPr>
            <w:tcW w:w="1134" w:type="dxa"/>
            <w:vAlign w:val="center"/>
          </w:tcPr>
          <w:p w14:paraId="31EF88E7" w14:textId="77777777" w:rsidR="004A5256" w:rsidRPr="00BC5C31" w:rsidRDefault="004A5256" w:rsidP="004A5256">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4D63C861" w14:textId="77777777" w:rsidR="004A5256" w:rsidRPr="00BC5C31" w:rsidRDefault="004A5256" w:rsidP="004A5256">
            <w:pPr>
              <w:tabs>
                <w:tab w:val="left" w:pos="162"/>
              </w:tabs>
              <w:spacing w:before="60" w:after="0" w:line="240" w:lineRule="atLeast"/>
              <w:ind w:right="-25"/>
              <w:jc w:val="center"/>
              <w:rPr>
                <w:rFonts w:ascii="Times New Roman" w:hAnsi="Times New Roman" w:cs="Times New Roman"/>
                <w:sz w:val="18"/>
                <w:szCs w:val="18"/>
              </w:rPr>
            </w:pPr>
          </w:p>
        </w:tc>
        <w:tc>
          <w:tcPr>
            <w:tcW w:w="1133" w:type="dxa"/>
            <w:vAlign w:val="center"/>
          </w:tcPr>
          <w:p w14:paraId="080B0F80" w14:textId="77777777" w:rsidR="004A5256" w:rsidRPr="00BC5C31" w:rsidRDefault="004A5256" w:rsidP="004A5256">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2B5E684F" w14:textId="77777777" w:rsidR="004A5256" w:rsidRPr="00BC5C31" w:rsidRDefault="004A5256" w:rsidP="004A5256">
            <w:pPr>
              <w:tabs>
                <w:tab w:val="decimal" w:pos="705"/>
              </w:tabs>
              <w:spacing w:before="60" w:after="0" w:line="240" w:lineRule="atLeast"/>
              <w:ind w:right="-25"/>
              <w:rPr>
                <w:rFonts w:ascii="Times New Roman" w:hAnsi="Times New Roman" w:cs="Times New Roman"/>
                <w:sz w:val="18"/>
                <w:szCs w:val="18"/>
              </w:rPr>
            </w:pPr>
          </w:p>
        </w:tc>
        <w:tc>
          <w:tcPr>
            <w:tcW w:w="238" w:type="dxa"/>
            <w:vAlign w:val="center"/>
          </w:tcPr>
          <w:p w14:paraId="5FD46B20"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p>
        </w:tc>
        <w:tc>
          <w:tcPr>
            <w:tcW w:w="1180" w:type="dxa"/>
            <w:vAlign w:val="center"/>
          </w:tcPr>
          <w:p w14:paraId="731E8EF4" w14:textId="77777777" w:rsidR="004A5256" w:rsidRPr="00BC5C31" w:rsidRDefault="004A5256" w:rsidP="004A5256">
            <w:pPr>
              <w:tabs>
                <w:tab w:val="decimal" w:pos="788"/>
              </w:tabs>
              <w:spacing w:before="60" w:after="0" w:line="240" w:lineRule="atLeast"/>
              <w:ind w:right="-25"/>
              <w:rPr>
                <w:rFonts w:ascii="Times New Roman" w:hAnsi="Times New Roman" w:cs="Times New Roman"/>
                <w:sz w:val="18"/>
                <w:szCs w:val="18"/>
              </w:rPr>
            </w:pPr>
          </w:p>
        </w:tc>
        <w:tc>
          <w:tcPr>
            <w:tcW w:w="238" w:type="dxa"/>
            <w:vAlign w:val="center"/>
          </w:tcPr>
          <w:p w14:paraId="765F08CB" w14:textId="77777777" w:rsidR="004A5256" w:rsidRPr="00BC5C31" w:rsidRDefault="004A5256" w:rsidP="004A5256">
            <w:pPr>
              <w:spacing w:after="0" w:line="240" w:lineRule="atLeast"/>
              <w:ind w:right="-25"/>
              <w:rPr>
                <w:rFonts w:ascii="Times New Roman" w:hAnsi="Times New Roman" w:cs="Times New Roman"/>
                <w:sz w:val="18"/>
                <w:szCs w:val="18"/>
              </w:rPr>
            </w:pPr>
          </w:p>
        </w:tc>
        <w:tc>
          <w:tcPr>
            <w:tcW w:w="1180" w:type="dxa"/>
            <w:vAlign w:val="center"/>
          </w:tcPr>
          <w:p w14:paraId="36E15227" w14:textId="77777777" w:rsidR="004A5256" w:rsidRPr="00BC5C31" w:rsidRDefault="004A5256" w:rsidP="004A5256">
            <w:pPr>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w:t>
            </w:r>
          </w:p>
        </w:tc>
        <w:tc>
          <w:tcPr>
            <w:tcW w:w="252" w:type="dxa"/>
            <w:vAlign w:val="center"/>
          </w:tcPr>
          <w:p w14:paraId="7D196620"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p>
        </w:tc>
        <w:tc>
          <w:tcPr>
            <w:tcW w:w="1165" w:type="dxa"/>
            <w:vAlign w:val="center"/>
          </w:tcPr>
          <w:p w14:paraId="526FD029" w14:textId="77777777" w:rsidR="004A5256" w:rsidRPr="00BC5C31" w:rsidRDefault="004A5256" w:rsidP="004A5256">
            <w:pPr>
              <w:tabs>
                <w:tab w:val="decimal" w:pos="915"/>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5,000</w:t>
            </w:r>
          </w:p>
        </w:tc>
        <w:tc>
          <w:tcPr>
            <w:tcW w:w="236" w:type="dxa"/>
            <w:vAlign w:val="center"/>
          </w:tcPr>
          <w:p w14:paraId="26919C86"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p>
        </w:tc>
        <w:tc>
          <w:tcPr>
            <w:tcW w:w="1181" w:type="dxa"/>
            <w:vAlign w:val="center"/>
          </w:tcPr>
          <w:p w14:paraId="3B2E7C2C" w14:textId="77777777" w:rsidR="004A5256" w:rsidRPr="00BC5C31" w:rsidRDefault="004A5256" w:rsidP="004A5256">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rPr>
              <w:t>-</w:t>
            </w:r>
          </w:p>
        </w:tc>
        <w:tc>
          <w:tcPr>
            <w:tcW w:w="236" w:type="dxa"/>
            <w:vAlign w:val="center"/>
          </w:tcPr>
          <w:p w14:paraId="015E865F" w14:textId="77777777" w:rsidR="004A5256" w:rsidRPr="00BC5C31" w:rsidRDefault="004A5256" w:rsidP="004A5256">
            <w:pPr>
              <w:tabs>
                <w:tab w:val="decimal" w:pos="705"/>
              </w:tabs>
              <w:spacing w:after="0" w:line="240" w:lineRule="atLeast"/>
              <w:ind w:left="22" w:right="-25"/>
              <w:jc w:val="center"/>
              <w:rPr>
                <w:rFonts w:ascii="Times New Roman" w:hAnsi="Times New Roman" w:cs="Times New Roman"/>
                <w:sz w:val="18"/>
                <w:szCs w:val="18"/>
              </w:rPr>
            </w:pPr>
          </w:p>
        </w:tc>
        <w:tc>
          <w:tcPr>
            <w:tcW w:w="1182" w:type="dxa"/>
            <w:vAlign w:val="center"/>
          </w:tcPr>
          <w:p w14:paraId="22558A95" w14:textId="77777777" w:rsidR="004A5256" w:rsidRPr="00BC5C31" w:rsidRDefault="004A5256" w:rsidP="004A5256">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rPr>
              <w:t>-</w:t>
            </w:r>
          </w:p>
        </w:tc>
        <w:tc>
          <w:tcPr>
            <w:tcW w:w="236" w:type="dxa"/>
          </w:tcPr>
          <w:p w14:paraId="46B24614" w14:textId="77777777" w:rsidR="004A5256" w:rsidRPr="00BC5C31" w:rsidRDefault="004A5256" w:rsidP="004A5256">
            <w:pPr>
              <w:spacing w:before="60" w:after="0" w:line="240" w:lineRule="atLeast"/>
              <w:ind w:right="-25"/>
              <w:jc w:val="center"/>
              <w:rPr>
                <w:rFonts w:ascii="Times New Roman" w:hAnsi="Times New Roman" w:cs="Times New Roman"/>
                <w:sz w:val="18"/>
                <w:szCs w:val="18"/>
              </w:rPr>
            </w:pPr>
          </w:p>
        </w:tc>
        <w:tc>
          <w:tcPr>
            <w:tcW w:w="1039" w:type="dxa"/>
          </w:tcPr>
          <w:p w14:paraId="40374B57" w14:textId="77777777" w:rsidR="004A5256" w:rsidRPr="00BC5C31" w:rsidRDefault="004A5256" w:rsidP="004A5256">
            <w:pPr>
              <w:spacing w:before="60" w:after="0" w:line="240" w:lineRule="atLeast"/>
              <w:ind w:right="-25"/>
              <w:jc w:val="center"/>
              <w:rPr>
                <w:rFonts w:ascii="Times New Roman" w:hAnsi="Times New Roman" w:cs="Times New Roman"/>
                <w:sz w:val="18"/>
                <w:szCs w:val="18"/>
              </w:rPr>
            </w:pPr>
            <w:r w:rsidRPr="00BC5C31">
              <w:rPr>
                <w:rFonts w:ascii="Times New Roman" w:hAnsi="Times New Roman" w:cs="Times New Roman"/>
                <w:sz w:val="18"/>
                <w:szCs w:val="18"/>
              </w:rPr>
              <w:t>-</w:t>
            </w:r>
          </w:p>
        </w:tc>
        <w:tc>
          <w:tcPr>
            <w:tcW w:w="236" w:type="dxa"/>
            <w:vAlign w:val="center"/>
          </w:tcPr>
          <w:p w14:paraId="24521123" w14:textId="77777777" w:rsidR="004A5256" w:rsidRPr="00BC5C31" w:rsidRDefault="004A5256" w:rsidP="004A5256">
            <w:pPr>
              <w:tabs>
                <w:tab w:val="left" w:pos="162"/>
              </w:tabs>
              <w:spacing w:before="60" w:after="0" w:line="240" w:lineRule="atLeast"/>
              <w:ind w:right="-25"/>
              <w:rPr>
                <w:rFonts w:ascii="Times New Roman" w:hAnsi="Times New Roman" w:cs="Times New Roman"/>
                <w:sz w:val="18"/>
                <w:szCs w:val="18"/>
              </w:rPr>
            </w:pPr>
          </w:p>
        </w:tc>
        <w:tc>
          <w:tcPr>
            <w:tcW w:w="1182" w:type="dxa"/>
            <w:gridSpan w:val="2"/>
            <w:vAlign w:val="center"/>
          </w:tcPr>
          <w:p w14:paraId="7B683EF5" w14:textId="77777777" w:rsidR="004A5256" w:rsidRPr="00BC5C31" w:rsidRDefault="004A5256" w:rsidP="004A5256">
            <w:pPr>
              <w:tabs>
                <w:tab w:val="decimal" w:pos="915"/>
              </w:tabs>
              <w:spacing w:before="60" w:after="0" w:line="240" w:lineRule="atLeast"/>
              <w:ind w:right="-25"/>
              <w:rPr>
                <w:rFonts w:ascii="Times New Roman" w:hAnsi="Times New Roman" w:cs="Times New Roman"/>
                <w:sz w:val="18"/>
                <w:szCs w:val="18"/>
              </w:rPr>
            </w:pPr>
            <w:r w:rsidRPr="00BC5C31">
              <w:rPr>
                <w:rFonts w:ascii="Times New Roman" w:hAnsi="Times New Roman" w:cs="Times New Roman"/>
                <w:sz w:val="18"/>
                <w:szCs w:val="18"/>
              </w:rPr>
              <w:t>5,000</w:t>
            </w:r>
          </w:p>
        </w:tc>
      </w:tr>
      <w:tr w:rsidR="004A5256" w:rsidRPr="00BC5C31" w14:paraId="777330DE" w14:textId="77777777" w:rsidTr="001759A1">
        <w:trPr>
          <w:trHeight w:val="129"/>
        </w:trPr>
        <w:tc>
          <w:tcPr>
            <w:tcW w:w="2269" w:type="dxa"/>
          </w:tcPr>
          <w:p w14:paraId="78CA9922" w14:textId="77777777" w:rsidR="004A5256" w:rsidRPr="00BC5C31" w:rsidRDefault="004A5256" w:rsidP="004A5256">
            <w:pPr>
              <w:tabs>
                <w:tab w:val="left" w:pos="162"/>
              </w:tabs>
              <w:spacing w:after="0" w:line="240" w:lineRule="atLeast"/>
              <w:ind w:right="-25"/>
              <w:rPr>
                <w:rFonts w:ascii="Times New Roman" w:hAnsi="Times New Roman" w:cs="Times New Roman"/>
                <w:b/>
                <w:bCs/>
                <w:sz w:val="18"/>
                <w:szCs w:val="18"/>
              </w:rPr>
            </w:pPr>
            <w:r w:rsidRPr="00BC5C31">
              <w:rPr>
                <w:rFonts w:ascii="Times New Roman" w:hAnsi="Times New Roman" w:cs="Times New Roman"/>
                <w:b/>
                <w:bCs/>
                <w:sz w:val="18"/>
                <w:szCs w:val="18"/>
              </w:rPr>
              <w:t>Total</w:t>
            </w:r>
          </w:p>
        </w:tc>
        <w:tc>
          <w:tcPr>
            <w:tcW w:w="1134" w:type="dxa"/>
            <w:vAlign w:val="center"/>
          </w:tcPr>
          <w:p w14:paraId="0F61B546" w14:textId="77777777" w:rsidR="004A5256" w:rsidRPr="00BC5C31" w:rsidRDefault="004A5256" w:rsidP="004A5256">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14:paraId="32740517" w14:textId="77777777" w:rsidR="004A5256" w:rsidRPr="00BC5C31" w:rsidRDefault="004A5256" w:rsidP="004A5256">
            <w:pPr>
              <w:tabs>
                <w:tab w:val="left" w:pos="162"/>
              </w:tabs>
              <w:spacing w:before="60" w:after="0" w:line="240" w:lineRule="atLeast"/>
              <w:ind w:right="-25"/>
              <w:jc w:val="center"/>
              <w:rPr>
                <w:rFonts w:ascii="Times New Roman" w:hAnsi="Times New Roman" w:cs="Times New Roman"/>
                <w:b/>
                <w:bCs/>
                <w:sz w:val="18"/>
                <w:szCs w:val="18"/>
              </w:rPr>
            </w:pPr>
          </w:p>
        </w:tc>
        <w:tc>
          <w:tcPr>
            <w:tcW w:w="1133" w:type="dxa"/>
            <w:vAlign w:val="center"/>
          </w:tcPr>
          <w:p w14:paraId="27F401D9" w14:textId="77777777" w:rsidR="004A5256" w:rsidRPr="00BC5C31" w:rsidRDefault="004A5256" w:rsidP="004A5256">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14:paraId="56F7A80A" w14:textId="77777777" w:rsidR="004A5256" w:rsidRPr="00BC5C31" w:rsidRDefault="004A5256" w:rsidP="004A5256">
            <w:pPr>
              <w:tabs>
                <w:tab w:val="left" w:pos="162"/>
              </w:tabs>
              <w:spacing w:before="60" w:after="0" w:line="240" w:lineRule="atLeast"/>
              <w:ind w:right="-25"/>
              <w:rPr>
                <w:rFonts w:ascii="Times New Roman" w:hAnsi="Times New Roman" w:cs="Times New Roman"/>
                <w:b/>
                <w:bCs/>
                <w:sz w:val="18"/>
                <w:szCs w:val="18"/>
              </w:rPr>
            </w:pPr>
          </w:p>
        </w:tc>
        <w:tc>
          <w:tcPr>
            <w:tcW w:w="238" w:type="dxa"/>
            <w:vAlign w:val="center"/>
          </w:tcPr>
          <w:p w14:paraId="75F66909" w14:textId="77777777" w:rsidR="004A5256" w:rsidRPr="00BC5C31" w:rsidRDefault="004A5256" w:rsidP="004A5256">
            <w:pPr>
              <w:tabs>
                <w:tab w:val="left" w:pos="162"/>
              </w:tabs>
              <w:spacing w:before="60" w:after="0" w:line="240" w:lineRule="atLeast"/>
              <w:ind w:right="-25"/>
              <w:rPr>
                <w:rFonts w:ascii="Times New Roman" w:hAnsi="Times New Roman" w:cs="Times New Roman"/>
                <w:b/>
                <w:bCs/>
                <w:sz w:val="18"/>
                <w:szCs w:val="18"/>
              </w:rPr>
            </w:pPr>
          </w:p>
        </w:tc>
        <w:tc>
          <w:tcPr>
            <w:tcW w:w="1180" w:type="dxa"/>
            <w:vAlign w:val="center"/>
          </w:tcPr>
          <w:p w14:paraId="09288392" w14:textId="77777777" w:rsidR="004A5256" w:rsidRPr="00BC5C31" w:rsidRDefault="004A5256" w:rsidP="004A5256">
            <w:pPr>
              <w:tabs>
                <w:tab w:val="left" w:pos="162"/>
              </w:tabs>
              <w:spacing w:before="60" w:after="0" w:line="240" w:lineRule="atLeast"/>
              <w:ind w:right="-25"/>
              <w:rPr>
                <w:rFonts w:ascii="Times New Roman" w:hAnsi="Times New Roman" w:cs="Times New Roman"/>
                <w:b/>
                <w:bCs/>
                <w:sz w:val="18"/>
                <w:szCs w:val="18"/>
              </w:rPr>
            </w:pPr>
          </w:p>
        </w:tc>
        <w:tc>
          <w:tcPr>
            <w:tcW w:w="238" w:type="dxa"/>
            <w:vAlign w:val="center"/>
          </w:tcPr>
          <w:p w14:paraId="724C30E8" w14:textId="77777777" w:rsidR="004A5256" w:rsidRPr="00BC5C31" w:rsidRDefault="004A5256" w:rsidP="004A5256">
            <w:pPr>
              <w:spacing w:after="0" w:line="240" w:lineRule="atLeast"/>
              <w:ind w:right="-25"/>
              <w:rPr>
                <w:rFonts w:ascii="Times New Roman" w:hAnsi="Times New Roman" w:cs="Times New Roman"/>
                <w:b/>
                <w:bCs/>
                <w:sz w:val="18"/>
                <w:szCs w:val="18"/>
              </w:rPr>
            </w:pPr>
          </w:p>
        </w:tc>
        <w:tc>
          <w:tcPr>
            <w:tcW w:w="1180" w:type="dxa"/>
            <w:tcBorders>
              <w:top w:val="single" w:sz="4" w:space="0" w:color="auto"/>
              <w:bottom w:val="double" w:sz="4" w:space="0" w:color="auto"/>
            </w:tcBorders>
            <w:vAlign w:val="center"/>
          </w:tcPr>
          <w:p w14:paraId="6FFD2F50" w14:textId="53620155" w:rsidR="004A5256" w:rsidRPr="00BC5C31" w:rsidRDefault="004A5256" w:rsidP="004A5256">
            <w:pPr>
              <w:tabs>
                <w:tab w:val="decimal" w:pos="964"/>
              </w:tabs>
              <w:spacing w:before="60" w:after="0" w:line="240" w:lineRule="atLeast"/>
              <w:ind w:right="-25"/>
              <w:rPr>
                <w:rFonts w:ascii="Times New Roman" w:hAnsi="Times New Roman" w:cs="Times New Roman"/>
                <w:b/>
                <w:bCs/>
                <w:sz w:val="18"/>
                <w:szCs w:val="18"/>
              </w:rPr>
            </w:pPr>
            <w:r w:rsidRPr="00BC5C31">
              <w:rPr>
                <w:rFonts w:ascii="Times New Roman" w:hAnsi="Times New Roman" w:cs="Times New Roman"/>
                <w:b/>
                <w:bCs/>
                <w:sz w:val="18"/>
                <w:szCs w:val="18"/>
              </w:rPr>
              <w:t>2,591,052</w:t>
            </w:r>
          </w:p>
        </w:tc>
        <w:tc>
          <w:tcPr>
            <w:tcW w:w="252" w:type="dxa"/>
            <w:vAlign w:val="center"/>
          </w:tcPr>
          <w:p w14:paraId="5F0CF3CA" w14:textId="77777777" w:rsidR="004A5256" w:rsidRPr="00BC5C31" w:rsidRDefault="004A5256" w:rsidP="004A5256">
            <w:pPr>
              <w:tabs>
                <w:tab w:val="left" w:pos="162"/>
              </w:tabs>
              <w:spacing w:before="60" w:after="0" w:line="240" w:lineRule="atLeast"/>
              <w:ind w:right="-25"/>
              <w:rPr>
                <w:rFonts w:ascii="Times New Roman" w:hAnsi="Times New Roman" w:cs="Times New Roman"/>
                <w:b/>
                <w:bCs/>
                <w:sz w:val="18"/>
                <w:szCs w:val="18"/>
              </w:rPr>
            </w:pPr>
          </w:p>
        </w:tc>
        <w:tc>
          <w:tcPr>
            <w:tcW w:w="1165" w:type="dxa"/>
            <w:tcBorders>
              <w:top w:val="single" w:sz="4" w:space="0" w:color="auto"/>
              <w:bottom w:val="double" w:sz="4" w:space="0" w:color="auto"/>
            </w:tcBorders>
            <w:vAlign w:val="center"/>
          </w:tcPr>
          <w:p w14:paraId="0EF18399" w14:textId="77777777" w:rsidR="004A5256" w:rsidRPr="00BC5C31" w:rsidRDefault="004A5256" w:rsidP="004A5256">
            <w:pPr>
              <w:tabs>
                <w:tab w:val="decimal" w:pos="915"/>
              </w:tabs>
              <w:spacing w:before="60" w:after="0" w:line="240" w:lineRule="atLeast"/>
              <w:ind w:right="-25"/>
              <w:rPr>
                <w:rFonts w:ascii="Times New Roman" w:hAnsi="Times New Roman" w:cs="Times New Roman"/>
                <w:b/>
                <w:bCs/>
                <w:sz w:val="18"/>
                <w:szCs w:val="18"/>
              </w:rPr>
            </w:pPr>
            <w:r w:rsidRPr="00BC5C31">
              <w:rPr>
                <w:rFonts w:ascii="Times New Roman" w:hAnsi="Times New Roman" w:cs="Times New Roman"/>
                <w:b/>
                <w:bCs/>
                <w:sz w:val="18"/>
                <w:szCs w:val="18"/>
              </w:rPr>
              <w:t>2,294,052</w:t>
            </w:r>
          </w:p>
        </w:tc>
        <w:tc>
          <w:tcPr>
            <w:tcW w:w="236" w:type="dxa"/>
            <w:vAlign w:val="center"/>
          </w:tcPr>
          <w:p w14:paraId="625237AE" w14:textId="77777777" w:rsidR="004A5256" w:rsidRPr="00BC5C31" w:rsidRDefault="004A5256" w:rsidP="004A5256">
            <w:pPr>
              <w:tabs>
                <w:tab w:val="left" w:pos="162"/>
              </w:tabs>
              <w:spacing w:before="60" w:after="0" w:line="240" w:lineRule="atLeast"/>
              <w:ind w:right="-25"/>
              <w:rPr>
                <w:rFonts w:ascii="Times New Roman" w:hAnsi="Times New Roman" w:cs="Times New Roman"/>
                <w:b/>
                <w:bCs/>
                <w:sz w:val="18"/>
                <w:szCs w:val="18"/>
              </w:rPr>
            </w:pPr>
          </w:p>
        </w:tc>
        <w:tc>
          <w:tcPr>
            <w:tcW w:w="1181" w:type="dxa"/>
            <w:tcBorders>
              <w:top w:val="single" w:sz="4" w:space="0" w:color="auto"/>
              <w:bottom w:val="double" w:sz="4" w:space="0" w:color="auto"/>
            </w:tcBorders>
            <w:vAlign w:val="center"/>
          </w:tcPr>
          <w:p w14:paraId="072F09C5" w14:textId="53EE6E6B" w:rsidR="004A5256" w:rsidRPr="00BC5C31" w:rsidRDefault="004A5256" w:rsidP="004A5256">
            <w:pPr>
              <w:spacing w:before="60" w:after="0" w:line="240" w:lineRule="atLeast"/>
              <w:ind w:right="-25"/>
              <w:jc w:val="center"/>
              <w:rPr>
                <w:rFonts w:ascii="Times New Roman" w:hAnsi="Times New Roman" w:cs="Times New Roman"/>
                <w:b/>
                <w:bCs/>
                <w:sz w:val="18"/>
                <w:szCs w:val="18"/>
              </w:rPr>
            </w:pPr>
            <w:r w:rsidRPr="00BC5C31">
              <w:rPr>
                <w:rFonts w:ascii="Times New Roman" w:hAnsi="Times New Roman" w:cs="Times New Roman"/>
                <w:b/>
                <w:bCs/>
                <w:sz w:val="18"/>
                <w:szCs w:val="18"/>
              </w:rPr>
              <w:t>-</w:t>
            </w:r>
          </w:p>
        </w:tc>
        <w:tc>
          <w:tcPr>
            <w:tcW w:w="236" w:type="dxa"/>
            <w:vAlign w:val="center"/>
          </w:tcPr>
          <w:p w14:paraId="32969233" w14:textId="77777777" w:rsidR="004A5256" w:rsidRPr="00BC5C31" w:rsidRDefault="004A5256" w:rsidP="004A5256">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82" w:type="dxa"/>
            <w:tcBorders>
              <w:top w:val="single" w:sz="4" w:space="0" w:color="auto"/>
              <w:bottom w:val="double" w:sz="4" w:space="0" w:color="auto"/>
            </w:tcBorders>
            <w:vAlign w:val="center"/>
          </w:tcPr>
          <w:p w14:paraId="55737AE1" w14:textId="77777777" w:rsidR="004A5256" w:rsidRPr="00BC5C31" w:rsidRDefault="004A5256" w:rsidP="004A5256">
            <w:pPr>
              <w:spacing w:before="60" w:after="0" w:line="240" w:lineRule="atLeast"/>
              <w:ind w:right="-25"/>
              <w:jc w:val="center"/>
              <w:rPr>
                <w:rFonts w:ascii="Times New Roman" w:hAnsi="Times New Roman" w:cs="Times New Roman"/>
                <w:b/>
                <w:bCs/>
                <w:sz w:val="18"/>
                <w:szCs w:val="18"/>
              </w:rPr>
            </w:pPr>
            <w:r w:rsidRPr="00BC5C31">
              <w:rPr>
                <w:rFonts w:ascii="Times New Roman" w:hAnsi="Times New Roman" w:cs="Times New Roman"/>
                <w:b/>
                <w:bCs/>
                <w:sz w:val="18"/>
                <w:szCs w:val="18"/>
              </w:rPr>
              <w:t>(30,000)</w:t>
            </w:r>
          </w:p>
        </w:tc>
        <w:tc>
          <w:tcPr>
            <w:tcW w:w="236" w:type="dxa"/>
          </w:tcPr>
          <w:p w14:paraId="4A3DE719" w14:textId="77777777" w:rsidR="004A5256" w:rsidRPr="00BC5C31" w:rsidRDefault="004A5256" w:rsidP="004A5256">
            <w:pPr>
              <w:spacing w:before="60" w:after="0" w:line="240" w:lineRule="atLeast"/>
              <w:ind w:right="-25"/>
              <w:jc w:val="center"/>
              <w:rPr>
                <w:rFonts w:ascii="Times New Roman" w:hAnsi="Times New Roman" w:cs="Times New Roman"/>
                <w:b/>
                <w:bCs/>
                <w:sz w:val="18"/>
                <w:szCs w:val="18"/>
                <w:cs/>
              </w:rPr>
            </w:pPr>
          </w:p>
        </w:tc>
        <w:tc>
          <w:tcPr>
            <w:tcW w:w="1039" w:type="dxa"/>
            <w:tcBorders>
              <w:top w:val="single" w:sz="4" w:space="0" w:color="auto"/>
              <w:bottom w:val="double" w:sz="4" w:space="0" w:color="auto"/>
            </w:tcBorders>
          </w:tcPr>
          <w:p w14:paraId="43D7905C" w14:textId="34F41169" w:rsidR="004A5256" w:rsidRPr="00BC5C31" w:rsidRDefault="004A5256" w:rsidP="004A5256">
            <w:pPr>
              <w:tabs>
                <w:tab w:val="decimal" w:pos="816"/>
              </w:tabs>
              <w:spacing w:before="60" w:after="0" w:line="240" w:lineRule="atLeast"/>
              <w:ind w:right="-25"/>
              <w:rPr>
                <w:rFonts w:ascii="Times New Roman" w:hAnsi="Times New Roman" w:cs="Times New Roman"/>
                <w:b/>
                <w:bCs/>
                <w:sz w:val="18"/>
                <w:szCs w:val="18"/>
              </w:rPr>
            </w:pPr>
            <w:r w:rsidRPr="00BC5C31">
              <w:rPr>
                <w:rFonts w:ascii="Times New Roman" w:hAnsi="Times New Roman" w:cs="Times New Roman"/>
                <w:b/>
                <w:bCs/>
                <w:sz w:val="18"/>
                <w:szCs w:val="18"/>
              </w:rPr>
              <w:t>2,591,052</w:t>
            </w:r>
          </w:p>
        </w:tc>
        <w:tc>
          <w:tcPr>
            <w:tcW w:w="236" w:type="dxa"/>
            <w:vAlign w:val="center"/>
          </w:tcPr>
          <w:p w14:paraId="3FC9F0F0" w14:textId="77777777" w:rsidR="004A5256" w:rsidRPr="00BC5C31" w:rsidRDefault="004A5256" w:rsidP="004A5256">
            <w:pPr>
              <w:tabs>
                <w:tab w:val="left" w:pos="162"/>
              </w:tabs>
              <w:spacing w:before="60" w:after="0" w:line="240" w:lineRule="atLeast"/>
              <w:ind w:right="-25"/>
              <w:rPr>
                <w:rFonts w:ascii="Times New Roman" w:hAnsi="Times New Roman" w:cs="Times New Roman"/>
                <w:b/>
                <w:bCs/>
                <w:sz w:val="18"/>
                <w:szCs w:val="18"/>
              </w:rPr>
            </w:pPr>
          </w:p>
        </w:tc>
        <w:tc>
          <w:tcPr>
            <w:tcW w:w="1182" w:type="dxa"/>
            <w:gridSpan w:val="2"/>
            <w:tcBorders>
              <w:top w:val="single" w:sz="4" w:space="0" w:color="auto"/>
              <w:bottom w:val="double" w:sz="4" w:space="0" w:color="auto"/>
            </w:tcBorders>
            <w:vAlign w:val="center"/>
          </w:tcPr>
          <w:p w14:paraId="412D0705" w14:textId="77777777" w:rsidR="004A5256" w:rsidRPr="00BC5C31" w:rsidRDefault="004A5256" w:rsidP="004A5256">
            <w:pPr>
              <w:tabs>
                <w:tab w:val="decimal" w:pos="915"/>
              </w:tabs>
              <w:spacing w:before="60" w:after="0" w:line="240" w:lineRule="atLeast"/>
              <w:ind w:right="-25"/>
              <w:rPr>
                <w:rFonts w:ascii="Times New Roman" w:hAnsi="Times New Roman" w:cs="Times New Roman"/>
                <w:b/>
                <w:bCs/>
                <w:sz w:val="18"/>
                <w:szCs w:val="18"/>
              </w:rPr>
            </w:pPr>
            <w:r w:rsidRPr="00BC5C31">
              <w:rPr>
                <w:rFonts w:ascii="Times New Roman" w:hAnsi="Times New Roman" w:cs="Times New Roman"/>
                <w:b/>
                <w:bCs/>
                <w:sz w:val="18"/>
                <w:szCs w:val="18"/>
              </w:rPr>
              <w:t>2,264,052</w:t>
            </w:r>
          </w:p>
        </w:tc>
      </w:tr>
    </w:tbl>
    <w:p w14:paraId="19269DA0" w14:textId="77777777" w:rsidR="00800585" w:rsidRPr="00BC5C31" w:rsidRDefault="00800585" w:rsidP="00800585">
      <w:pPr>
        <w:pStyle w:val="AccountingPolicy"/>
        <w:numPr>
          <w:ilvl w:val="0"/>
          <w:numId w:val="0"/>
        </w:numPr>
        <w:tabs>
          <w:tab w:val="clear" w:pos="1531"/>
        </w:tabs>
        <w:ind w:left="1531" w:right="-25" w:hanging="1531"/>
        <w:rPr>
          <w:rFonts w:ascii="Times New Roman" w:hAnsi="Times New Roman" w:cs="Times New Roman"/>
          <w:sz w:val="18"/>
          <w:szCs w:val="18"/>
          <w:lang w:val="en-US"/>
        </w:rPr>
      </w:pPr>
    </w:p>
    <w:p w14:paraId="7979C908" w14:textId="77777777" w:rsidR="00800585" w:rsidRPr="00BC5C31" w:rsidRDefault="00800585" w:rsidP="00800585">
      <w:pPr>
        <w:pStyle w:val="AccountingPolicy"/>
        <w:numPr>
          <w:ilvl w:val="0"/>
          <w:numId w:val="0"/>
        </w:numPr>
        <w:tabs>
          <w:tab w:val="clear" w:pos="1531"/>
        </w:tabs>
        <w:ind w:left="1531" w:right="-25" w:hanging="1531"/>
        <w:rPr>
          <w:rFonts w:ascii="Times New Roman" w:hAnsi="Times New Roman" w:cs="Times New Roman"/>
        </w:rPr>
      </w:pPr>
    </w:p>
    <w:p w14:paraId="502223CD" w14:textId="77777777" w:rsidR="00800585" w:rsidRPr="00BC5C31" w:rsidRDefault="00800585" w:rsidP="00800585">
      <w:pPr>
        <w:pStyle w:val="AccountingPolicy"/>
        <w:numPr>
          <w:ilvl w:val="0"/>
          <w:numId w:val="0"/>
        </w:numPr>
        <w:tabs>
          <w:tab w:val="clear" w:pos="1531"/>
        </w:tabs>
        <w:ind w:left="1531" w:right="-25" w:hanging="1531"/>
        <w:rPr>
          <w:rFonts w:ascii="Times New Roman" w:hAnsi="Times New Roman" w:cs="Angsana New"/>
          <w:cs/>
          <w:lang w:bidi="th-TH"/>
        </w:rPr>
        <w:sectPr w:rsidR="00800585" w:rsidRPr="00BC5C31" w:rsidSect="002075A1">
          <w:pgSz w:w="16840" w:h="11907" w:orient="landscape" w:code="9"/>
          <w:pgMar w:top="1584" w:right="992" w:bottom="927" w:left="1152" w:header="706" w:footer="706" w:gutter="0"/>
          <w:cols w:space="737"/>
          <w:docGrid w:linePitch="381"/>
        </w:sectPr>
      </w:pPr>
    </w:p>
    <w:p w14:paraId="48C45EE4"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BC5C31">
        <w:rPr>
          <w:rFonts w:ascii="Times New Roman" w:hAnsi="Times New Roman" w:cs="Times New Roman"/>
          <w:b/>
          <w:bCs/>
          <w:i/>
          <w:iCs/>
          <w:spacing w:val="-8"/>
          <w:sz w:val="22"/>
          <w:szCs w:val="22"/>
        </w:rPr>
        <w:t xml:space="preserve">Significant changes </w:t>
      </w:r>
      <w:proofErr w:type="gramStart"/>
      <w:r w:rsidRPr="00BC5C31">
        <w:rPr>
          <w:rFonts w:ascii="Times New Roman" w:hAnsi="Times New Roman" w:cs="Times New Roman"/>
          <w:b/>
          <w:bCs/>
          <w:i/>
          <w:iCs/>
          <w:spacing w:val="-8"/>
          <w:sz w:val="22"/>
          <w:szCs w:val="22"/>
        </w:rPr>
        <w:t>of</w:t>
      </w:r>
      <w:proofErr w:type="gramEnd"/>
      <w:r w:rsidRPr="00BC5C31">
        <w:rPr>
          <w:rFonts w:ascii="Times New Roman" w:hAnsi="Times New Roman" w:cs="Times New Roman"/>
          <w:b/>
          <w:bCs/>
          <w:i/>
          <w:iCs/>
          <w:spacing w:val="-8"/>
          <w:sz w:val="22"/>
          <w:szCs w:val="22"/>
        </w:rPr>
        <w:t xml:space="preserve"> investments in subsidiaries during the periods 2025 were as</w:t>
      </w:r>
      <w:r w:rsidRPr="00BC5C31">
        <w:rPr>
          <w:rFonts w:ascii="Times New Roman" w:hAnsi="Times New Roman" w:cs="Times New Roman"/>
          <w:b/>
          <w:bCs/>
          <w:i/>
          <w:iCs/>
          <w:sz w:val="22"/>
          <w:szCs w:val="22"/>
        </w:rPr>
        <w:t xml:space="preserve"> follows:</w:t>
      </w:r>
    </w:p>
    <w:p w14:paraId="30792E7D"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3F94D33" w14:textId="77777777" w:rsidR="00800585" w:rsidRPr="00BC5C31" w:rsidRDefault="00800585" w:rsidP="00800585">
      <w:pPr>
        <w:pStyle w:val="MacroText"/>
        <w:ind w:left="567" w:right="-25"/>
        <w:jc w:val="both"/>
        <w:rPr>
          <w:rFonts w:ascii="Times New Roman" w:hAnsi="Times New Roman" w:cs="Times New Roman"/>
          <w:b/>
          <w:bCs/>
          <w:i/>
          <w:iCs/>
          <w:sz w:val="22"/>
          <w:szCs w:val="22"/>
        </w:rPr>
      </w:pPr>
      <w:r w:rsidRPr="00BC5C31">
        <w:rPr>
          <w:rFonts w:ascii="Times New Roman" w:hAnsi="Times New Roman" w:cs="Times New Roman"/>
          <w:b/>
          <w:bCs/>
          <w:i/>
          <w:iCs/>
          <w:sz w:val="22"/>
          <w:szCs w:val="22"/>
        </w:rPr>
        <w:t>FAB Food Holding Co., Ltd. (“FAB”)</w:t>
      </w:r>
    </w:p>
    <w:p w14:paraId="7E13648E" w14:textId="77777777" w:rsidR="00800585" w:rsidRPr="00BC5C31" w:rsidRDefault="00800585" w:rsidP="00800585">
      <w:pPr>
        <w:pStyle w:val="MacroText"/>
        <w:ind w:left="567" w:right="-25"/>
        <w:jc w:val="both"/>
        <w:rPr>
          <w:rFonts w:ascii="Times New Roman" w:hAnsi="Times New Roman" w:cs="Cordia New"/>
          <w:sz w:val="22"/>
          <w:szCs w:val="22"/>
        </w:rPr>
      </w:pPr>
    </w:p>
    <w:p w14:paraId="4905A348" w14:textId="77777777" w:rsidR="00800585" w:rsidRPr="00BC5C31" w:rsidRDefault="00800585" w:rsidP="00210D2F">
      <w:pPr>
        <w:pStyle w:val="MacroText"/>
        <w:tabs>
          <w:tab w:val="clear" w:pos="480"/>
          <w:tab w:val="clear" w:pos="960"/>
          <w:tab w:val="clear" w:pos="1440"/>
          <w:tab w:val="clear" w:pos="1920"/>
          <w:tab w:val="clear" w:pos="2400"/>
          <w:tab w:val="clear" w:pos="2880"/>
          <w:tab w:val="clear" w:pos="3360"/>
          <w:tab w:val="clear" w:pos="3840"/>
          <w:tab w:val="clear" w:pos="4320"/>
          <w:tab w:val="left" w:pos="851"/>
          <w:tab w:val="left" w:pos="6663"/>
          <w:tab w:val="left" w:pos="7797"/>
        </w:tabs>
        <w:ind w:left="567" w:right="-25"/>
        <w:rPr>
          <w:rFonts w:ascii="Times New Roman" w:hAnsi="Times New Roman" w:cs="Times New Roman"/>
          <w:sz w:val="22"/>
          <w:szCs w:val="22"/>
        </w:rPr>
      </w:pPr>
      <w:r w:rsidRPr="00BC5C31">
        <w:rPr>
          <w:rFonts w:ascii="Times New Roman" w:hAnsi="Times New Roman" w:cs="Times New Roman"/>
          <w:sz w:val="22"/>
          <w:szCs w:val="22"/>
        </w:rPr>
        <w:t>On 18 July 2024, the Board of Directors Meeting resolved to approve the signing of the Shareholders Agreement and to authorize the Executive Committee to carry out restructuring and investment in the food business.  The significant details are summarized as follows:</w:t>
      </w:r>
    </w:p>
    <w:p w14:paraId="7855D932"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851"/>
          <w:tab w:val="left" w:pos="6663"/>
          <w:tab w:val="left" w:pos="7797"/>
        </w:tabs>
        <w:ind w:left="851" w:right="-25" w:firstLine="0"/>
        <w:rPr>
          <w:rFonts w:ascii="Times New Roman" w:hAnsi="Times New Roman" w:cs="Times New Roman"/>
          <w:sz w:val="22"/>
          <w:szCs w:val="22"/>
        </w:rPr>
      </w:pPr>
    </w:p>
    <w:p w14:paraId="107A3D6A" w14:textId="77777777" w:rsidR="00800585" w:rsidRPr="00BC5C31" w:rsidRDefault="00800585" w:rsidP="008D625E">
      <w:pPr>
        <w:pStyle w:val="MacroText"/>
        <w:numPr>
          <w:ilvl w:val="0"/>
          <w:numId w:val="23"/>
        </w:numPr>
        <w:tabs>
          <w:tab w:val="clear" w:pos="480"/>
          <w:tab w:val="clear" w:pos="960"/>
          <w:tab w:val="clear" w:pos="1440"/>
          <w:tab w:val="clear" w:pos="1920"/>
          <w:tab w:val="clear" w:pos="2400"/>
          <w:tab w:val="clear" w:pos="2880"/>
          <w:tab w:val="clear" w:pos="3360"/>
          <w:tab w:val="clear" w:pos="3840"/>
          <w:tab w:val="clear" w:pos="4320"/>
          <w:tab w:val="left" w:pos="567"/>
        </w:tabs>
        <w:ind w:left="851" w:right="-25" w:hanging="270"/>
        <w:rPr>
          <w:rFonts w:ascii="Times New Roman" w:hAnsi="Times New Roman"/>
          <w:b/>
          <w:bCs/>
          <w:sz w:val="22"/>
          <w:szCs w:val="28"/>
        </w:rPr>
      </w:pPr>
      <w:r w:rsidRPr="00BC5C31">
        <w:rPr>
          <w:rFonts w:ascii="Times New Roman" w:hAnsi="Times New Roman"/>
          <w:b/>
          <w:bCs/>
          <w:sz w:val="22"/>
          <w:szCs w:val="28"/>
        </w:rPr>
        <w:t>Shareholders Agreement</w:t>
      </w:r>
    </w:p>
    <w:p w14:paraId="3C92D4DD"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81" w:right="-25" w:firstLine="0"/>
        <w:rPr>
          <w:rFonts w:ascii="Times New Roman" w:hAnsi="Times New Roman"/>
          <w:b/>
          <w:bCs/>
          <w:sz w:val="22"/>
          <w:szCs w:val="28"/>
        </w:rPr>
      </w:pPr>
    </w:p>
    <w:p w14:paraId="67FCF574"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851"/>
          <w:tab w:val="left" w:pos="6663"/>
          <w:tab w:val="left" w:pos="7797"/>
        </w:tabs>
        <w:ind w:left="851" w:right="-25" w:firstLine="0"/>
        <w:rPr>
          <w:rFonts w:ascii="Times New Roman" w:hAnsi="Times New Roman" w:cs="Times New Roman"/>
          <w:sz w:val="22"/>
          <w:szCs w:val="22"/>
        </w:rPr>
      </w:pPr>
      <w:r w:rsidRPr="00BC5C31">
        <w:rPr>
          <w:rFonts w:ascii="Times New Roman" w:hAnsi="Times New Roman" w:cs="Times New Roman"/>
          <w:sz w:val="22"/>
          <w:szCs w:val="22"/>
        </w:rPr>
        <w:t>On 20 August 2024 and 24 October 2024, the Company, Food Factor Co., Ltd., and Mr. Piyalert Baiyok, respectively, entered into a Shareholders Agreement and Amendment to the Shareholders Agreement.  The agreements determined the rights, duties, obligations, and key conditions for investing in FAB Food Holding Co., Ltd. (“FAB”) as specified in the Shareholders Agreement.</w:t>
      </w:r>
    </w:p>
    <w:p w14:paraId="6E6154CE"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851"/>
          <w:tab w:val="left" w:pos="6663"/>
          <w:tab w:val="left" w:pos="7797"/>
        </w:tabs>
        <w:ind w:left="851" w:right="-25" w:firstLine="0"/>
        <w:rPr>
          <w:rFonts w:ascii="Times New Roman" w:hAnsi="Times New Roman" w:cs="Times New Roman"/>
          <w:sz w:val="22"/>
          <w:szCs w:val="22"/>
        </w:rPr>
      </w:pPr>
    </w:p>
    <w:p w14:paraId="26FF51BB" w14:textId="77777777" w:rsidR="00800585" w:rsidRPr="00BC5C31" w:rsidRDefault="00800585" w:rsidP="008D625E">
      <w:pPr>
        <w:pStyle w:val="MacroText"/>
        <w:numPr>
          <w:ilvl w:val="0"/>
          <w:numId w:val="23"/>
        </w:numPr>
        <w:tabs>
          <w:tab w:val="clear" w:pos="480"/>
          <w:tab w:val="clear" w:pos="960"/>
          <w:tab w:val="clear" w:pos="1440"/>
          <w:tab w:val="clear" w:pos="1920"/>
          <w:tab w:val="clear" w:pos="2400"/>
          <w:tab w:val="clear" w:pos="2880"/>
          <w:tab w:val="clear" w:pos="3360"/>
          <w:tab w:val="clear" w:pos="3840"/>
          <w:tab w:val="clear" w:pos="4320"/>
          <w:tab w:val="left" w:pos="567"/>
        </w:tabs>
        <w:ind w:left="851" w:right="-25" w:hanging="270"/>
        <w:rPr>
          <w:rFonts w:ascii="Times New Roman" w:hAnsi="Times New Roman" w:cs="Times New Roman"/>
          <w:b/>
          <w:bCs/>
          <w:sz w:val="22"/>
          <w:szCs w:val="22"/>
        </w:rPr>
      </w:pPr>
      <w:r w:rsidRPr="00BC5C31">
        <w:rPr>
          <w:rFonts w:ascii="Times New Roman" w:hAnsi="Times New Roman"/>
          <w:b/>
          <w:bCs/>
          <w:sz w:val="22"/>
          <w:szCs w:val="28"/>
        </w:rPr>
        <w:t xml:space="preserve">The restructuring in the food business within the Group which was carried out </w:t>
      </w:r>
      <w:proofErr w:type="gramStart"/>
      <w:r w:rsidRPr="00BC5C31">
        <w:rPr>
          <w:rFonts w:ascii="Times New Roman" w:hAnsi="Times New Roman"/>
          <w:b/>
          <w:bCs/>
          <w:sz w:val="22"/>
          <w:szCs w:val="28"/>
        </w:rPr>
        <w:t>as</w:t>
      </w:r>
      <w:proofErr w:type="gramEnd"/>
      <w:r w:rsidRPr="00BC5C31">
        <w:rPr>
          <w:rFonts w:ascii="Times New Roman" w:hAnsi="Times New Roman"/>
          <w:b/>
          <w:bCs/>
          <w:sz w:val="22"/>
          <w:szCs w:val="28"/>
        </w:rPr>
        <w:t xml:space="preserve"> follows:</w:t>
      </w:r>
    </w:p>
    <w:p w14:paraId="2BEF462E"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14:paraId="156424FC" w14:textId="77777777" w:rsidR="00800585" w:rsidRPr="00BC5C31" w:rsidRDefault="00800585" w:rsidP="00CB6410">
      <w:pPr>
        <w:pStyle w:val="MacroText"/>
        <w:numPr>
          <w:ilvl w:val="0"/>
          <w:numId w:val="20"/>
        </w:numPr>
        <w:tabs>
          <w:tab w:val="clear" w:pos="480"/>
          <w:tab w:val="clear" w:pos="960"/>
          <w:tab w:val="clear" w:pos="1440"/>
          <w:tab w:val="clear" w:pos="1920"/>
          <w:tab w:val="clear" w:pos="2400"/>
          <w:tab w:val="clear" w:pos="2880"/>
          <w:tab w:val="clear" w:pos="3360"/>
          <w:tab w:val="clear" w:pos="3840"/>
          <w:tab w:val="clear" w:pos="4320"/>
          <w:tab w:val="left" w:pos="851"/>
        </w:tabs>
        <w:ind w:left="851" w:right="-25" w:hanging="284"/>
        <w:rPr>
          <w:rFonts w:ascii="Times New Roman" w:hAnsi="Times New Roman" w:cs="Times New Roman"/>
          <w:sz w:val="22"/>
          <w:szCs w:val="22"/>
        </w:rPr>
      </w:pPr>
      <w:r w:rsidRPr="00BC5C31">
        <w:rPr>
          <w:rFonts w:ascii="Times New Roman" w:hAnsi="Times New Roman" w:cs="Times New Roman"/>
          <w:sz w:val="22"/>
          <w:szCs w:val="22"/>
        </w:rPr>
        <w:t xml:space="preserve">Establish FAB Food holdings Co., Ltd. (FAB) for the purpose of investing in the food business with registered share capital in the amount of Baht 1 million, 100% ownership.  The Company </w:t>
      </w:r>
      <w:proofErr w:type="gramStart"/>
      <w:r w:rsidRPr="00BC5C31">
        <w:rPr>
          <w:rFonts w:ascii="Times New Roman" w:hAnsi="Times New Roman" w:cs="Times New Roman"/>
          <w:sz w:val="22"/>
          <w:szCs w:val="22"/>
        </w:rPr>
        <w:t>has registered the establish such company</w:t>
      </w:r>
      <w:proofErr w:type="gramEnd"/>
      <w:r w:rsidRPr="00BC5C31">
        <w:rPr>
          <w:rFonts w:ascii="Times New Roman" w:hAnsi="Times New Roman" w:cs="Times New Roman"/>
          <w:sz w:val="22"/>
          <w:szCs w:val="22"/>
        </w:rPr>
        <w:t xml:space="preserve"> with the Ministry of Commerce on 17 July 2024.</w:t>
      </w:r>
    </w:p>
    <w:p w14:paraId="3DEB9BF5"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276"/>
          <w:tab w:val="left" w:pos="6663"/>
          <w:tab w:val="left" w:pos="7797"/>
        </w:tabs>
        <w:ind w:left="1276" w:right="-25" w:firstLine="0"/>
        <w:rPr>
          <w:rFonts w:ascii="Times New Roman" w:hAnsi="Times New Roman" w:cs="Times New Roman"/>
          <w:sz w:val="22"/>
          <w:szCs w:val="22"/>
        </w:rPr>
      </w:pPr>
    </w:p>
    <w:p w14:paraId="12CAD9A1" w14:textId="77777777" w:rsidR="00800585" w:rsidRPr="00BC5C31" w:rsidRDefault="00800585" w:rsidP="00CB6410">
      <w:pPr>
        <w:pStyle w:val="MacroText"/>
        <w:numPr>
          <w:ilvl w:val="0"/>
          <w:numId w:val="20"/>
        </w:numPr>
        <w:tabs>
          <w:tab w:val="clear" w:pos="480"/>
          <w:tab w:val="clear" w:pos="960"/>
          <w:tab w:val="clear" w:pos="1440"/>
          <w:tab w:val="clear" w:pos="1920"/>
          <w:tab w:val="clear" w:pos="2400"/>
          <w:tab w:val="clear" w:pos="2880"/>
          <w:tab w:val="clear" w:pos="3360"/>
          <w:tab w:val="clear" w:pos="3840"/>
          <w:tab w:val="clear" w:pos="4320"/>
          <w:tab w:val="left" w:pos="851"/>
        </w:tabs>
        <w:ind w:left="851" w:right="-25" w:hanging="284"/>
        <w:rPr>
          <w:rFonts w:ascii="Times New Roman" w:hAnsi="Times New Roman" w:cs="Times New Roman"/>
          <w:sz w:val="22"/>
          <w:szCs w:val="22"/>
        </w:rPr>
      </w:pPr>
      <w:r w:rsidRPr="00BC5C31">
        <w:rPr>
          <w:rFonts w:ascii="Times New Roman" w:hAnsi="Times New Roman" w:cs="Times New Roman"/>
          <w:sz w:val="22"/>
          <w:szCs w:val="22"/>
        </w:rPr>
        <w:t>Increase the registered share capital of FAB from Baht 1 million to Baht 151 million and pay for the increase shares by all ordinary shares of Nomimashou Co., Ltd. (“NOMI”) in the amount of 888,880 shares at a price of Baht 168.75 per share, totaling Baht 150 million, and the Company has transferred the ordinary shares of NOMI to FAB and has registered the increase shares capital with the Ministry of Commerce on 15 August 2024.</w:t>
      </w:r>
    </w:p>
    <w:p w14:paraId="0B0B9DE1"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276"/>
          <w:tab w:val="left" w:pos="6663"/>
          <w:tab w:val="left" w:pos="7797"/>
        </w:tabs>
        <w:ind w:left="1276" w:right="-25" w:firstLine="0"/>
        <w:rPr>
          <w:rFonts w:ascii="Times New Roman" w:hAnsi="Times New Roman" w:cs="Times New Roman"/>
          <w:sz w:val="22"/>
          <w:szCs w:val="22"/>
        </w:rPr>
      </w:pPr>
    </w:p>
    <w:p w14:paraId="57B4708B" w14:textId="77777777" w:rsidR="00800585" w:rsidRPr="00BC5C31" w:rsidRDefault="00800585" w:rsidP="00CB6410">
      <w:pPr>
        <w:pStyle w:val="MacroText"/>
        <w:numPr>
          <w:ilvl w:val="0"/>
          <w:numId w:val="20"/>
        </w:numPr>
        <w:tabs>
          <w:tab w:val="clear" w:pos="480"/>
          <w:tab w:val="clear" w:pos="960"/>
          <w:tab w:val="clear" w:pos="1440"/>
          <w:tab w:val="clear" w:pos="1920"/>
          <w:tab w:val="clear" w:pos="2400"/>
          <w:tab w:val="clear" w:pos="2880"/>
          <w:tab w:val="clear" w:pos="3360"/>
          <w:tab w:val="clear" w:pos="3840"/>
          <w:tab w:val="clear" w:pos="4320"/>
          <w:tab w:val="left" w:pos="851"/>
        </w:tabs>
        <w:ind w:left="851" w:right="-25" w:hanging="284"/>
        <w:rPr>
          <w:rFonts w:ascii="Times New Roman" w:hAnsi="Times New Roman" w:cs="Times New Roman"/>
          <w:sz w:val="22"/>
          <w:szCs w:val="22"/>
        </w:rPr>
      </w:pPr>
      <w:r w:rsidRPr="00BC5C31">
        <w:rPr>
          <w:rFonts w:ascii="Times New Roman" w:hAnsi="Times New Roman" w:cs="Times New Roman"/>
          <w:sz w:val="22"/>
          <w:szCs w:val="22"/>
        </w:rPr>
        <w:t>Increase registered share capital of FAB from the registered capital in the amount of Baht 151 million to Baht 1,275 million.  The Company shall pay for the increased shares of FAB by cash in the amount of Baht 1,095 million and rights to use out of home media in the amount of Baht 30 million.</w:t>
      </w:r>
    </w:p>
    <w:p w14:paraId="404E59FD"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18DF226B" w14:textId="77777777" w:rsidR="00800585" w:rsidRPr="00BC5C31" w:rsidRDefault="00800585" w:rsidP="00CB6410">
      <w:pPr>
        <w:pStyle w:val="MacroText"/>
        <w:tabs>
          <w:tab w:val="clear" w:pos="1440"/>
          <w:tab w:val="left" w:pos="567"/>
          <w:tab w:val="left" w:pos="6663"/>
          <w:tab w:val="left" w:pos="7797"/>
        </w:tabs>
        <w:ind w:left="851" w:right="-25" w:firstLine="0"/>
        <w:rPr>
          <w:rFonts w:ascii="Times New Roman" w:hAnsi="Times New Roman" w:cs="Times New Roman"/>
          <w:sz w:val="22"/>
          <w:szCs w:val="22"/>
        </w:rPr>
      </w:pPr>
      <w:proofErr w:type="gramStart"/>
      <w:r w:rsidRPr="00BC5C31">
        <w:rPr>
          <w:rFonts w:ascii="Times New Roman" w:hAnsi="Times New Roman" w:cs="Times New Roman"/>
          <w:sz w:val="22"/>
          <w:szCs w:val="22"/>
        </w:rPr>
        <w:t>During</w:t>
      </w:r>
      <w:proofErr w:type="gramEnd"/>
      <w:r w:rsidRPr="00BC5C31">
        <w:rPr>
          <w:rFonts w:ascii="Times New Roman" w:hAnsi="Times New Roman" w:cs="Times New Roman"/>
          <w:sz w:val="22"/>
          <w:szCs w:val="22"/>
        </w:rPr>
        <w:t xml:space="preserve"> 28 August 2024 to 29 April 2025, the Company made </w:t>
      </w:r>
      <w:proofErr w:type="gramStart"/>
      <w:r w:rsidRPr="00BC5C31">
        <w:rPr>
          <w:rFonts w:ascii="Times New Roman" w:hAnsi="Times New Roman" w:cs="Times New Roman"/>
          <w:sz w:val="22"/>
          <w:szCs w:val="22"/>
        </w:rPr>
        <w:t>the payment</w:t>
      </w:r>
      <w:proofErr w:type="gramEnd"/>
      <w:r w:rsidRPr="00BC5C31">
        <w:rPr>
          <w:rFonts w:ascii="Times New Roman" w:hAnsi="Times New Roman" w:cs="Times New Roman"/>
          <w:sz w:val="22"/>
          <w:szCs w:val="22"/>
        </w:rPr>
        <w:t xml:space="preserve"> for the increasing share capital of Baht 1,095 million and </w:t>
      </w:r>
      <w:proofErr w:type="gramStart"/>
      <w:r w:rsidRPr="00BC5C31">
        <w:rPr>
          <w:rFonts w:ascii="Times New Roman" w:hAnsi="Times New Roman" w:cs="Times New Roman"/>
          <w:sz w:val="22"/>
          <w:szCs w:val="22"/>
        </w:rPr>
        <w:t>had registered</w:t>
      </w:r>
      <w:proofErr w:type="gramEnd"/>
      <w:r w:rsidRPr="00BC5C31">
        <w:rPr>
          <w:rFonts w:ascii="Times New Roman" w:hAnsi="Times New Roman" w:cs="Times New Roman"/>
          <w:sz w:val="22"/>
          <w:szCs w:val="22"/>
        </w:rPr>
        <w:t xml:space="preserve"> </w:t>
      </w:r>
      <w:proofErr w:type="gramStart"/>
      <w:r w:rsidRPr="00BC5C31">
        <w:rPr>
          <w:rFonts w:ascii="Times New Roman" w:hAnsi="Times New Roman" w:cs="Times New Roman"/>
          <w:sz w:val="22"/>
          <w:szCs w:val="22"/>
        </w:rPr>
        <w:t>the</w:t>
      </w:r>
      <w:proofErr w:type="gramEnd"/>
      <w:r w:rsidRPr="00BC5C31">
        <w:rPr>
          <w:rFonts w:ascii="Times New Roman" w:hAnsi="Times New Roman" w:cs="Times New Roman"/>
          <w:sz w:val="22"/>
          <w:szCs w:val="22"/>
        </w:rPr>
        <w:t xml:space="preserve"> increase of share capital with the Ministry of Commerce.</w:t>
      </w:r>
    </w:p>
    <w:p w14:paraId="43381EBD" w14:textId="77777777" w:rsidR="00800585" w:rsidRPr="00BC5C31" w:rsidRDefault="00800585" w:rsidP="00800585">
      <w:pPr>
        <w:pStyle w:val="MacroText"/>
        <w:tabs>
          <w:tab w:val="left" w:pos="567"/>
          <w:tab w:val="left" w:pos="6663"/>
          <w:tab w:val="left" w:pos="7797"/>
        </w:tabs>
        <w:ind w:left="1661" w:right="-25" w:hanging="385"/>
        <w:rPr>
          <w:rFonts w:ascii="Times New Roman" w:hAnsi="Times New Roman" w:cs="Times New Roman"/>
          <w:sz w:val="22"/>
          <w:szCs w:val="22"/>
        </w:rPr>
      </w:pPr>
    </w:p>
    <w:p w14:paraId="00794A0D" w14:textId="77777777" w:rsidR="00800585" w:rsidRPr="00BC5C31" w:rsidRDefault="00800585" w:rsidP="008D625E">
      <w:pPr>
        <w:pStyle w:val="MacroText"/>
        <w:numPr>
          <w:ilvl w:val="0"/>
          <w:numId w:val="23"/>
        </w:numPr>
        <w:tabs>
          <w:tab w:val="clear" w:pos="480"/>
          <w:tab w:val="clear" w:pos="960"/>
          <w:tab w:val="clear" w:pos="1440"/>
          <w:tab w:val="clear" w:pos="1920"/>
          <w:tab w:val="clear" w:pos="2400"/>
          <w:tab w:val="clear" w:pos="2880"/>
          <w:tab w:val="clear" w:pos="3360"/>
          <w:tab w:val="clear" w:pos="3840"/>
          <w:tab w:val="clear" w:pos="4320"/>
          <w:tab w:val="left" w:pos="567"/>
        </w:tabs>
        <w:ind w:left="851" w:right="-25" w:hanging="270"/>
        <w:rPr>
          <w:rFonts w:ascii="Times New Roman" w:hAnsi="Times New Roman" w:cs="Times New Roman"/>
          <w:b/>
          <w:bCs/>
          <w:sz w:val="22"/>
          <w:szCs w:val="22"/>
        </w:rPr>
      </w:pPr>
      <w:r w:rsidRPr="00BC5C31">
        <w:rPr>
          <w:rFonts w:ascii="Times New Roman" w:hAnsi="Times New Roman" w:cs="Times New Roman"/>
          <w:b/>
          <w:bCs/>
          <w:sz w:val="22"/>
          <w:szCs w:val="22"/>
        </w:rPr>
        <w:t>Head of Agreement</w:t>
      </w:r>
    </w:p>
    <w:p w14:paraId="481A95AF"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Cordia New"/>
          <w:sz w:val="16"/>
          <w:szCs w:val="16"/>
        </w:rPr>
      </w:pPr>
    </w:p>
    <w:p w14:paraId="3EED46EC" w14:textId="77777777" w:rsidR="00800585" w:rsidRPr="00BC5C31" w:rsidRDefault="00800585" w:rsidP="00CB6410">
      <w:pPr>
        <w:pStyle w:val="MacroText"/>
        <w:tabs>
          <w:tab w:val="clear" w:pos="480"/>
          <w:tab w:val="clear" w:pos="960"/>
          <w:tab w:val="clear" w:pos="1440"/>
          <w:tab w:val="clear" w:pos="1920"/>
          <w:tab w:val="clear" w:pos="2400"/>
          <w:tab w:val="clear" w:pos="2880"/>
          <w:tab w:val="clear" w:pos="3360"/>
          <w:tab w:val="clear" w:pos="3840"/>
          <w:tab w:val="clear" w:pos="4320"/>
          <w:tab w:val="left" w:pos="1276"/>
          <w:tab w:val="left" w:pos="6663"/>
          <w:tab w:val="left" w:pos="7797"/>
        </w:tabs>
        <w:ind w:left="567" w:right="-25"/>
        <w:rPr>
          <w:rFonts w:ascii="Times New Roman" w:hAnsi="Times New Roman" w:cs="Times New Roman"/>
          <w:szCs w:val="22"/>
        </w:rPr>
      </w:pPr>
      <w:r w:rsidRPr="00BC5C31">
        <w:rPr>
          <w:rFonts w:ascii="Times New Roman" w:hAnsi="Times New Roman" w:cs="Times New Roman"/>
          <w:sz w:val="22"/>
          <w:szCs w:val="22"/>
        </w:rPr>
        <w:t>On 20 August 2024 and 25 October 2024, the Company entered into Head of Agreement and Amendment of Head of Agreement with Food Factors Co., Ltd. and Mr. Piyalert Baiyoke to establish preliminary terms for the investment in FAB and to set the timeline for completion of the transaction processes as follows: -</w:t>
      </w:r>
    </w:p>
    <w:p w14:paraId="2FC6A3B4"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Cordia New"/>
          <w:sz w:val="16"/>
          <w:szCs w:val="16"/>
        </w:rPr>
      </w:pPr>
    </w:p>
    <w:p w14:paraId="7282ED4E" w14:textId="21DB72D4" w:rsidR="00800585" w:rsidRPr="00BC5C31" w:rsidRDefault="00800585" w:rsidP="00CB6410">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851"/>
        </w:tabs>
        <w:ind w:left="851" w:right="-25" w:hanging="284"/>
        <w:rPr>
          <w:rFonts w:ascii="Times New Roman" w:hAnsi="Times New Roman" w:cs="Times New Roman"/>
          <w:sz w:val="22"/>
          <w:szCs w:val="22"/>
        </w:rPr>
      </w:pPr>
      <w:r w:rsidRPr="00BC5C31">
        <w:rPr>
          <w:rFonts w:ascii="Times New Roman" w:hAnsi="Times New Roman" w:cs="Times New Roman"/>
          <w:sz w:val="22"/>
          <w:szCs w:val="22"/>
        </w:rPr>
        <w:t>The transaction under the share purchase agreement for Somtum Jae Daeng Samyan Co., Ltd. ("SJD") and Yamachan (Thailand) Co., Ltd. ("YMC") must be completed within 30 April 2025.</w:t>
      </w:r>
    </w:p>
    <w:p w14:paraId="23D6BD07" w14:textId="77777777" w:rsidR="00800585" w:rsidRPr="00BC5C31" w:rsidRDefault="00800585" w:rsidP="00CB6410">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851"/>
        </w:tabs>
        <w:ind w:left="851" w:right="-25" w:hanging="284"/>
        <w:rPr>
          <w:rFonts w:ascii="Times New Roman" w:hAnsi="Times New Roman" w:cs="Times New Roman"/>
          <w:sz w:val="22"/>
          <w:szCs w:val="22"/>
        </w:rPr>
      </w:pPr>
      <w:r w:rsidRPr="00BC5C31">
        <w:rPr>
          <w:rFonts w:ascii="Times New Roman" w:hAnsi="Times New Roman" w:cs="Times New Roman"/>
          <w:sz w:val="22"/>
          <w:szCs w:val="22"/>
        </w:rPr>
        <w:t xml:space="preserve">The transaction under the share subscription agreement of Mr. Piyalert Baiyoke must be completed </w:t>
      </w:r>
      <w:proofErr w:type="gramStart"/>
      <w:r w:rsidRPr="00BC5C31">
        <w:rPr>
          <w:rFonts w:ascii="Times New Roman" w:hAnsi="Times New Roman" w:cs="Times New Roman"/>
          <w:sz w:val="22"/>
          <w:szCs w:val="22"/>
        </w:rPr>
        <w:t>within</w:t>
      </w:r>
      <w:proofErr w:type="gramEnd"/>
      <w:r w:rsidRPr="00BC5C31">
        <w:rPr>
          <w:rFonts w:ascii="Times New Roman" w:hAnsi="Times New Roman" w:cs="Times New Roman"/>
          <w:sz w:val="22"/>
          <w:szCs w:val="22"/>
        </w:rPr>
        <w:t xml:space="preserve"> 30 April 2025.</w:t>
      </w:r>
    </w:p>
    <w:p w14:paraId="001E7A68" w14:textId="77777777" w:rsidR="00800585" w:rsidRPr="00BC5C31" w:rsidRDefault="00800585" w:rsidP="00CB6410">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851"/>
        </w:tabs>
        <w:ind w:left="851" w:right="-25" w:hanging="284"/>
        <w:rPr>
          <w:rFonts w:ascii="Times New Roman" w:hAnsi="Times New Roman" w:cs="Times New Roman"/>
          <w:sz w:val="22"/>
          <w:szCs w:val="22"/>
        </w:rPr>
      </w:pPr>
      <w:r w:rsidRPr="00BC5C31">
        <w:rPr>
          <w:rFonts w:ascii="Times New Roman" w:hAnsi="Times New Roman" w:cs="Times New Roman"/>
          <w:sz w:val="22"/>
          <w:szCs w:val="22"/>
        </w:rPr>
        <w:t xml:space="preserve">The transaction under the share subscription agreement of Food Factor Co., Ltd. must be completed </w:t>
      </w:r>
      <w:proofErr w:type="gramStart"/>
      <w:r w:rsidRPr="00BC5C31">
        <w:rPr>
          <w:rFonts w:ascii="Times New Roman" w:hAnsi="Times New Roman" w:cs="Times New Roman"/>
          <w:sz w:val="22"/>
          <w:szCs w:val="22"/>
        </w:rPr>
        <w:t>within</w:t>
      </w:r>
      <w:proofErr w:type="gramEnd"/>
      <w:r w:rsidRPr="00BC5C31">
        <w:rPr>
          <w:rFonts w:ascii="Times New Roman" w:hAnsi="Times New Roman" w:cs="Times New Roman"/>
          <w:sz w:val="22"/>
          <w:szCs w:val="22"/>
        </w:rPr>
        <w:t xml:space="preserve"> 30 June 2025.</w:t>
      </w:r>
    </w:p>
    <w:p w14:paraId="2C4A987C"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Cordia New"/>
          <w:sz w:val="16"/>
          <w:szCs w:val="16"/>
        </w:rPr>
      </w:pPr>
    </w:p>
    <w:p w14:paraId="62A087B5" w14:textId="77777777" w:rsidR="00CF0550" w:rsidRPr="00BC5C31" w:rsidRDefault="00CF0550" w:rsidP="00CF055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25"/>
        <w:rPr>
          <w:rFonts w:ascii="Times New Roman" w:hAnsi="Times New Roman" w:cs="Times New Roman"/>
          <w:b/>
          <w:bCs/>
          <w:sz w:val="22"/>
          <w:szCs w:val="22"/>
        </w:rPr>
      </w:pPr>
      <w:r w:rsidRPr="00BC5C31">
        <w:rPr>
          <w:rFonts w:ascii="Times New Roman" w:hAnsi="Times New Roman" w:cs="Times New Roman"/>
          <w:b/>
          <w:bCs/>
          <w:sz w:val="22"/>
          <w:szCs w:val="22"/>
        </w:rPr>
        <w:br w:type="page"/>
      </w:r>
    </w:p>
    <w:p w14:paraId="44C8A96F" w14:textId="50F1ADAC" w:rsidR="00800585" w:rsidRPr="00BC5C31" w:rsidRDefault="00800585" w:rsidP="008D625E">
      <w:pPr>
        <w:pStyle w:val="MacroText"/>
        <w:numPr>
          <w:ilvl w:val="0"/>
          <w:numId w:val="23"/>
        </w:numPr>
        <w:tabs>
          <w:tab w:val="clear" w:pos="480"/>
          <w:tab w:val="clear" w:pos="960"/>
          <w:tab w:val="clear" w:pos="1440"/>
          <w:tab w:val="clear" w:pos="1920"/>
          <w:tab w:val="clear" w:pos="2400"/>
          <w:tab w:val="clear" w:pos="2880"/>
          <w:tab w:val="clear" w:pos="3360"/>
          <w:tab w:val="clear" w:pos="3840"/>
          <w:tab w:val="clear" w:pos="4320"/>
          <w:tab w:val="left" w:pos="567"/>
        </w:tabs>
        <w:ind w:left="851" w:right="-25" w:hanging="270"/>
        <w:rPr>
          <w:rFonts w:ascii="Times New Roman" w:hAnsi="Times New Roman" w:cs="Times New Roman"/>
          <w:b/>
          <w:bCs/>
          <w:sz w:val="22"/>
          <w:szCs w:val="22"/>
        </w:rPr>
      </w:pPr>
      <w:r w:rsidRPr="00BC5C31">
        <w:rPr>
          <w:rFonts w:ascii="Times New Roman" w:hAnsi="Times New Roman" w:cs="Times New Roman"/>
          <w:b/>
          <w:bCs/>
          <w:sz w:val="22"/>
          <w:szCs w:val="22"/>
        </w:rPr>
        <w:t xml:space="preserve">The first acquisition of the food business after the completion of the internal restructuring of the food business </w:t>
      </w:r>
      <w:proofErr w:type="gramStart"/>
      <w:r w:rsidRPr="00BC5C31">
        <w:rPr>
          <w:rFonts w:ascii="Times New Roman" w:hAnsi="Times New Roman" w:cs="Times New Roman"/>
          <w:b/>
          <w:bCs/>
          <w:sz w:val="22"/>
          <w:szCs w:val="22"/>
        </w:rPr>
        <w:t>were</w:t>
      </w:r>
      <w:proofErr w:type="gramEnd"/>
      <w:r w:rsidRPr="00BC5C31">
        <w:rPr>
          <w:rFonts w:ascii="Times New Roman" w:hAnsi="Times New Roman" w:cs="Times New Roman"/>
          <w:b/>
          <w:bCs/>
          <w:sz w:val="22"/>
          <w:szCs w:val="22"/>
        </w:rPr>
        <w:t xml:space="preserve"> as follows:</w:t>
      </w:r>
    </w:p>
    <w:p w14:paraId="6118EE20"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Cordia New"/>
          <w:sz w:val="16"/>
          <w:szCs w:val="16"/>
        </w:rPr>
      </w:pPr>
    </w:p>
    <w:p w14:paraId="1474238F" w14:textId="77777777" w:rsidR="00800585" w:rsidRPr="00BC5C31" w:rsidRDefault="00800585" w:rsidP="0002212F">
      <w:pPr>
        <w:pStyle w:val="MacroText"/>
        <w:numPr>
          <w:ilvl w:val="0"/>
          <w:numId w:val="30"/>
        </w:numPr>
        <w:tabs>
          <w:tab w:val="clear" w:pos="480"/>
          <w:tab w:val="clear" w:pos="960"/>
          <w:tab w:val="clear" w:pos="1440"/>
          <w:tab w:val="clear" w:pos="1920"/>
          <w:tab w:val="clear" w:pos="2400"/>
          <w:tab w:val="clear" w:pos="2880"/>
          <w:tab w:val="clear" w:pos="3360"/>
          <w:tab w:val="clear" w:pos="3840"/>
          <w:tab w:val="clear" w:pos="4320"/>
          <w:tab w:val="left" w:pos="851"/>
        </w:tabs>
        <w:ind w:left="851" w:right="-25" w:hanging="284"/>
        <w:rPr>
          <w:rFonts w:ascii="Times New Roman" w:hAnsi="Times New Roman" w:cs="Times New Roman"/>
          <w:sz w:val="22"/>
          <w:szCs w:val="22"/>
        </w:rPr>
      </w:pPr>
      <w:r w:rsidRPr="00BC5C31">
        <w:rPr>
          <w:rFonts w:ascii="Times New Roman" w:hAnsi="Times New Roman" w:cs="Times New Roman"/>
          <w:sz w:val="22"/>
          <w:szCs w:val="22"/>
        </w:rPr>
        <w:t xml:space="preserve">Determine NOMI to </w:t>
      </w:r>
      <w:proofErr w:type="gramStart"/>
      <w:r w:rsidRPr="00BC5C31">
        <w:rPr>
          <w:rFonts w:ascii="Times New Roman" w:hAnsi="Times New Roman" w:cs="Times New Roman"/>
          <w:sz w:val="22"/>
          <w:szCs w:val="22"/>
        </w:rPr>
        <w:t>acquires</w:t>
      </w:r>
      <w:proofErr w:type="gramEnd"/>
      <w:r w:rsidRPr="00BC5C31">
        <w:rPr>
          <w:rFonts w:ascii="Times New Roman" w:hAnsi="Times New Roman" w:cs="Times New Roman"/>
          <w:sz w:val="22"/>
          <w:szCs w:val="22"/>
        </w:rPr>
        <w:t xml:space="preserve"> the assets, such as appliances, decorations and tools of ramen restaurants, including rights to use trademarks and receive transfer of </w:t>
      </w:r>
      <w:proofErr w:type="gramStart"/>
      <w:r w:rsidRPr="00BC5C31">
        <w:rPr>
          <w:rFonts w:ascii="Times New Roman" w:hAnsi="Times New Roman" w:cs="Times New Roman"/>
          <w:sz w:val="22"/>
          <w:szCs w:val="22"/>
        </w:rPr>
        <w:t>staffs</w:t>
      </w:r>
      <w:proofErr w:type="gramEnd"/>
      <w:r w:rsidRPr="00BC5C31">
        <w:rPr>
          <w:rFonts w:ascii="Times New Roman" w:hAnsi="Times New Roman" w:cs="Times New Roman"/>
          <w:sz w:val="22"/>
          <w:szCs w:val="22"/>
        </w:rPr>
        <w:t xml:space="preserve"> from ramen restaurant </w:t>
      </w:r>
      <w:proofErr w:type="gramStart"/>
      <w:r w:rsidRPr="00BC5C31">
        <w:rPr>
          <w:rFonts w:ascii="Times New Roman" w:hAnsi="Times New Roman" w:cs="Times New Roman"/>
          <w:sz w:val="22"/>
          <w:szCs w:val="22"/>
        </w:rPr>
        <w:t>operation</w:t>
      </w:r>
      <w:proofErr w:type="gramEnd"/>
      <w:r w:rsidRPr="00BC5C31">
        <w:rPr>
          <w:rFonts w:ascii="Times New Roman" w:hAnsi="Times New Roman" w:cs="Times New Roman"/>
          <w:sz w:val="22"/>
          <w:szCs w:val="22"/>
        </w:rPr>
        <w:t xml:space="preserve"> from BNF Holding Co., Ltd., Ikkousha Ramen and Uchidaya ramen, at a totaling price in the </w:t>
      </w:r>
      <w:proofErr w:type="gramStart"/>
      <w:r w:rsidRPr="00BC5C31">
        <w:rPr>
          <w:rFonts w:ascii="Times New Roman" w:hAnsi="Times New Roman" w:cs="Times New Roman"/>
          <w:sz w:val="22"/>
          <w:szCs w:val="22"/>
        </w:rPr>
        <w:t>amount</w:t>
      </w:r>
      <w:proofErr w:type="gramEnd"/>
      <w:r w:rsidRPr="00BC5C31">
        <w:rPr>
          <w:rFonts w:ascii="Times New Roman" w:hAnsi="Times New Roman" w:cs="Times New Roman"/>
          <w:sz w:val="22"/>
          <w:szCs w:val="22"/>
        </w:rPr>
        <w:t xml:space="preserve"> of Baht 56 million.</w:t>
      </w:r>
    </w:p>
    <w:p w14:paraId="4684E7EF"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851"/>
        </w:tabs>
        <w:ind w:left="851" w:right="-25" w:firstLine="0"/>
        <w:rPr>
          <w:rFonts w:ascii="Times New Roman" w:hAnsi="Times New Roman" w:cs="Times New Roman"/>
          <w:sz w:val="22"/>
          <w:szCs w:val="22"/>
        </w:rPr>
      </w:pPr>
    </w:p>
    <w:p w14:paraId="73C2A47F"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r w:rsidRPr="00BC5C31">
        <w:rPr>
          <w:rFonts w:ascii="Times New Roman" w:hAnsi="Times New Roman" w:cs="Times New Roman"/>
          <w:sz w:val="22"/>
          <w:szCs w:val="22"/>
        </w:rPr>
        <w:t>The criteria for determining the purchase price of assets in the amount of Baht 56 million, based on a business valuation by a financial advisor as the report dated on 31 May 2024, by calculating the estimated future cash flows over a 5 years (2024-2028) based on assumptions of past performance and customer volume (2021-2023), future customer volume, and a discount rate of 7.67% and a terminal growth rate of 1% per year.  The appropriate value is between Baht 57.30 million to Baht 70.46 million.</w:t>
      </w:r>
    </w:p>
    <w:p w14:paraId="0D2D92D4"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851"/>
        </w:tabs>
        <w:ind w:left="851" w:right="-25" w:firstLine="0"/>
        <w:rPr>
          <w:rFonts w:ascii="Times New Roman" w:hAnsi="Times New Roman" w:cs="Times New Roman"/>
          <w:sz w:val="22"/>
          <w:szCs w:val="22"/>
        </w:rPr>
      </w:pPr>
    </w:p>
    <w:p w14:paraId="286677B4"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r w:rsidRPr="00BC5C31">
        <w:rPr>
          <w:rFonts w:ascii="Times New Roman" w:hAnsi="Times New Roman" w:cs="Times New Roman"/>
          <w:sz w:val="22"/>
          <w:szCs w:val="22"/>
        </w:rPr>
        <w:t>Subsequently, on 27 September 2024, NOMI (“Purchaser”) entered into an asset purchase agreement with BNF Holding Co., Ltd. (“Seller”), whereby the purchaser will purchase assets, such as furniture, decorations, tools and equipment in the store, including the right to use trademarks, and receive the transfer of staffs from ramen restaurant operation (excluding liabilities), such as Ikkousha Ramen and Uchidaya Ramen, for a total price of Baht 56 million and on 30 September 2024, NOMI paid Baht 56 million under the asset purchase agreement.</w:t>
      </w:r>
    </w:p>
    <w:p w14:paraId="7E0B0011"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851"/>
        </w:tabs>
        <w:ind w:left="851" w:right="-25" w:firstLine="0"/>
        <w:rPr>
          <w:rFonts w:ascii="Times New Roman" w:hAnsi="Times New Roman" w:cs="Times New Roman"/>
          <w:sz w:val="22"/>
          <w:szCs w:val="22"/>
        </w:rPr>
      </w:pPr>
    </w:p>
    <w:p w14:paraId="070E778D"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r w:rsidRPr="00BC5C31">
        <w:rPr>
          <w:rFonts w:ascii="Times New Roman" w:hAnsi="Times New Roman" w:cs="Times New Roman"/>
          <w:sz w:val="22"/>
          <w:szCs w:val="22"/>
        </w:rPr>
        <w:t>Details of the consideration used in the acquisition of the above assets (acquisition of business) and the fair value of net assets acquired as of the acquisition date which were calculated by the independent financial advisor, according to the valuation report dated 16 December 2024, were as follows:</w:t>
      </w:r>
    </w:p>
    <w:tbl>
      <w:tblPr>
        <w:tblW w:w="8215" w:type="dxa"/>
        <w:tblInd w:w="851" w:type="dxa"/>
        <w:tblBorders>
          <w:top w:val="single" w:sz="4" w:space="0" w:color="auto"/>
          <w:bottom w:val="double" w:sz="4" w:space="0" w:color="auto"/>
        </w:tblBorders>
        <w:tblLayout w:type="fixed"/>
        <w:tblLook w:val="01E0" w:firstRow="1" w:lastRow="1" w:firstColumn="1" w:lastColumn="1" w:noHBand="0" w:noVBand="0"/>
      </w:tblPr>
      <w:tblGrid>
        <w:gridCol w:w="6521"/>
        <w:gridCol w:w="1694"/>
      </w:tblGrid>
      <w:tr w:rsidR="00800585" w:rsidRPr="00BC5C31" w14:paraId="707C1303" w14:textId="77777777" w:rsidTr="00443337">
        <w:tc>
          <w:tcPr>
            <w:tcW w:w="6521" w:type="dxa"/>
            <w:tcBorders>
              <w:top w:val="nil"/>
              <w:left w:val="nil"/>
              <w:bottom w:val="nil"/>
              <w:right w:val="nil"/>
            </w:tcBorders>
            <w:vAlign w:val="bottom"/>
            <w:hideMark/>
          </w:tcPr>
          <w:p w14:paraId="510D1AF0" w14:textId="77777777" w:rsidR="00800585" w:rsidRPr="00BC5C31" w:rsidRDefault="00800585" w:rsidP="00443337">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7ECF444C" w14:textId="77777777" w:rsidR="00800585" w:rsidRPr="00BC5C31" w:rsidRDefault="00800585" w:rsidP="00443337">
            <w:pPr>
              <w:tabs>
                <w:tab w:val="left" w:pos="567"/>
              </w:tabs>
              <w:spacing w:after="0" w:line="240" w:lineRule="atLeast"/>
              <w:ind w:left="-52" w:right="-93"/>
              <w:jc w:val="center"/>
              <w:rPr>
                <w:rFonts w:ascii="Times New Roman" w:hAnsi="Times New Roman" w:cs="Angsana New"/>
              </w:rPr>
            </w:pPr>
            <w:r w:rsidRPr="00BC5C31">
              <w:rPr>
                <w:rFonts w:ascii="Times New Roman" w:hAnsi="Times New Roman" w:cs="Angsana New"/>
              </w:rPr>
              <w:t>Fair value</w:t>
            </w:r>
          </w:p>
        </w:tc>
      </w:tr>
      <w:tr w:rsidR="00800585" w:rsidRPr="00BC5C31" w14:paraId="76D96F72" w14:textId="77777777" w:rsidTr="00443337">
        <w:tc>
          <w:tcPr>
            <w:tcW w:w="6521" w:type="dxa"/>
            <w:tcBorders>
              <w:top w:val="nil"/>
              <w:left w:val="nil"/>
              <w:bottom w:val="nil"/>
              <w:right w:val="nil"/>
            </w:tcBorders>
            <w:vAlign w:val="bottom"/>
          </w:tcPr>
          <w:p w14:paraId="62F26096" w14:textId="77777777" w:rsidR="00800585" w:rsidRPr="00BC5C31" w:rsidRDefault="00800585" w:rsidP="00443337">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07703622" w14:textId="77777777" w:rsidR="00800585" w:rsidRPr="00BC5C31" w:rsidRDefault="00800585" w:rsidP="00443337">
            <w:pPr>
              <w:tabs>
                <w:tab w:val="left" w:pos="567"/>
              </w:tabs>
              <w:spacing w:after="0" w:line="240" w:lineRule="atLeast"/>
              <w:ind w:left="-52" w:right="-93"/>
              <w:jc w:val="center"/>
              <w:rPr>
                <w:rFonts w:ascii="Times New Roman" w:hAnsi="Times New Roman" w:cs="Angsana New"/>
                <w:i/>
                <w:iCs/>
              </w:rPr>
            </w:pPr>
            <w:r w:rsidRPr="00BC5C31">
              <w:rPr>
                <w:rFonts w:ascii="Times New Roman" w:hAnsi="Times New Roman" w:cs="Angsana New"/>
                <w:i/>
                <w:iCs/>
              </w:rPr>
              <w:t>(in million Baht)</w:t>
            </w:r>
          </w:p>
        </w:tc>
      </w:tr>
      <w:tr w:rsidR="00800585" w:rsidRPr="00BC5C31" w14:paraId="24344BD2" w14:textId="77777777" w:rsidTr="00443337">
        <w:tc>
          <w:tcPr>
            <w:tcW w:w="6521" w:type="dxa"/>
            <w:tcBorders>
              <w:top w:val="nil"/>
              <w:left w:val="nil"/>
              <w:bottom w:val="nil"/>
              <w:right w:val="nil"/>
            </w:tcBorders>
            <w:vAlign w:val="bottom"/>
          </w:tcPr>
          <w:p w14:paraId="0E9551FE"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Restaurant operating license</w:t>
            </w:r>
          </w:p>
        </w:tc>
        <w:tc>
          <w:tcPr>
            <w:tcW w:w="1694" w:type="dxa"/>
            <w:tcBorders>
              <w:top w:val="nil"/>
              <w:left w:val="nil"/>
              <w:bottom w:val="nil"/>
              <w:right w:val="nil"/>
            </w:tcBorders>
            <w:vAlign w:val="bottom"/>
          </w:tcPr>
          <w:p w14:paraId="11772E34"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15</w:t>
            </w:r>
          </w:p>
        </w:tc>
      </w:tr>
      <w:tr w:rsidR="00800585" w:rsidRPr="00BC5C31" w14:paraId="6DE3C0E6" w14:textId="77777777" w:rsidTr="00443337">
        <w:tc>
          <w:tcPr>
            <w:tcW w:w="6521" w:type="dxa"/>
            <w:tcBorders>
              <w:top w:val="nil"/>
              <w:left w:val="nil"/>
              <w:bottom w:val="nil"/>
              <w:right w:val="nil"/>
            </w:tcBorders>
            <w:vAlign w:val="bottom"/>
          </w:tcPr>
          <w:p w14:paraId="054D8358"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Trademark</w:t>
            </w:r>
          </w:p>
        </w:tc>
        <w:tc>
          <w:tcPr>
            <w:tcW w:w="1694" w:type="dxa"/>
            <w:tcBorders>
              <w:top w:val="nil"/>
              <w:left w:val="nil"/>
              <w:bottom w:val="nil"/>
              <w:right w:val="nil"/>
            </w:tcBorders>
            <w:vAlign w:val="bottom"/>
          </w:tcPr>
          <w:p w14:paraId="09B48876"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10</w:t>
            </w:r>
          </w:p>
        </w:tc>
      </w:tr>
      <w:tr w:rsidR="00800585" w:rsidRPr="00BC5C31" w14:paraId="38AD75C5" w14:textId="77777777" w:rsidTr="00443337">
        <w:tc>
          <w:tcPr>
            <w:tcW w:w="6521" w:type="dxa"/>
            <w:tcBorders>
              <w:top w:val="nil"/>
              <w:left w:val="nil"/>
              <w:bottom w:val="nil"/>
              <w:right w:val="nil"/>
            </w:tcBorders>
            <w:vAlign w:val="bottom"/>
          </w:tcPr>
          <w:p w14:paraId="556C33EF"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Inventory</w:t>
            </w:r>
          </w:p>
        </w:tc>
        <w:tc>
          <w:tcPr>
            <w:tcW w:w="1694" w:type="dxa"/>
            <w:tcBorders>
              <w:top w:val="nil"/>
              <w:left w:val="nil"/>
              <w:bottom w:val="nil"/>
              <w:right w:val="nil"/>
            </w:tcBorders>
            <w:vAlign w:val="bottom"/>
          </w:tcPr>
          <w:p w14:paraId="331145BF"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w:t>
            </w:r>
          </w:p>
        </w:tc>
      </w:tr>
      <w:tr w:rsidR="00800585" w:rsidRPr="00BC5C31" w14:paraId="26FAB761" w14:textId="77777777" w:rsidTr="00443337">
        <w:tc>
          <w:tcPr>
            <w:tcW w:w="6521" w:type="dxa"/>
            <w:tcBorders>
              <w:top w:val="nil"/>
              <w:left w:val="nil"/>
              <w:bottom w:val="nil"/>
              <w:right w:val="nil"/>
            </w:tcBorders>
            <w:vAlign w:val="bottom"/>
          </w:tcPr>
          <w:p w14:paraId="718BE80C"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Equipment</w:t>
            </w:r>
          </w:p>
        </w:tc>
        <w:tc>
          <w:tcPr>
            <w:tcW w:w="1694" w:type="dxa"/>
            <w:tcBorders>
              <w:top w:val="nil"/>
              <w:left w:val="nil"/>
              <w:bottom w:val="nil"/>
              <w:right w:val="nil"/>
            </w:tcBorders>
            <w:vAlign w:val="bottom"/>
          </w:tcPr>
          <w:p w14:paraId="1F51FA44"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w:t>
            </w:r>
          </w:p>
        </w:tc>
      </w:tr>
      <w:tr w:rsidR="00800585" w:rsidRPr="00BC5C31" w14:paraId="7C15BDD0" w14:textId="77777777" w:rsidTr="00443337">
        <w:tc>
          <w:tcPr>
            <w:tcW w:w="6521" w:type="dxa"/>
            <w:tcBorders>
              <w:top w:val="nil"/>
              <w:left w:val="nil"/>
              <w:bottom w:val="nil"/>
              <w:right w:val="nil"/>
            </w:tcBorders>
            <w:vAlign w:val="bottom"/>
          </w:tcPr>
          <w:p w14:paraId="7B59D24F"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Lease deposit</w:t>
            </w:r>
          </w:p>
        </w:tc>
        <w:tc>
          <w:tcPr>
            <w:tcW w:w="1694" w:type="dxa"/>
            <w:tcBorders>
              <w:top w:val="nil"/>
              <w:left w:val="nil"/>
              <w:bottom w:val="nil"/>
              <w:right w:val="nil"/>
            </w:tcBorders>
            <w:vAlign w:val="bottom"/>
          </w:tcPr>
          <w:p w14:paraId="3FE62B3E"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w:t>
            </w:r>
          </w:p>
        </w:tc>
      </w:tr>
      <w:tr w:rsidR="00800585" w:rsidRPr="00BC5C31" w14:paraId="30D2856A" w14:textId="77777777" w:rsidTr="00443337">
        <w:tc>
          <w:tcPr>
            <w:tcW w:w="6521" w:type="dxa"/>
            <w:tcBorders>
              <w:top w:val="nil"/>
              <w:left w:val="nil"/>
              <w:bottom w:val="nil"/>
              <w:right w:val="nil"/>
            </w:tcBorders>
            <w:vAlign w:val="bottom"/>
          </w:tcPr>
          <w:p w14:paraId="691FE206"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Employee benefit liabilities</w:t>
            </w:r>
          </w:p>
        </w:tc>
        <w:tc>
          <w:tcPr>
            <w:tcW w:w="1694" w:type="dxa"/>
            <w:tcBorders>
              <w:top w:val="nil"/>
              <w:left w:val="nil"/>
              <w:bottom w:val="single" w:sz="4" w:space="0" w:color="auto"/>
              <w:right w:val="nil"/>
            </w:tcBorders>
            <w:vAlign w:val="bottom"/>
          </w:tcPr>
          <w:p w14:paraId="072EFDFD"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w:t>
            </w:r>
          </w:p>
        </w:tc>
      </w:tr>
      <w:tr w:rsidR="00800585" w:rsidRPr="00BC5C31" w14:paraId="000020E7" w14:textId="77777777" w:rsidTr="00443337">
        <w:trPr>
          <w:trHeight w:val="80"/>
        </w:trPr>
        <w:tc>
          <w:tcPr>
            <w:tcW w:w="6521" w:type="dxa"/>
            <w:tcBorders>
              <w:top w:val="nil"/>
              <w:left w:val="nil"/>
              <w:bottom w:val="nil"/>
              <w:right w:val="nil"/>
            </w:tcBorders>
            <w:vAlign w:val="bottom"/>
          </w:tcPr>
          <w:p w14:paraId="1754F752" w14:textId="77777777" w:rsidR="00800585" w:rsidRPr="00BC5C31" w:rsidRDefault="00800585" w:rsidP="00443337">
            <w:pPr>
              <w:tabs>
                <w:tab w:val="left" w:pos="567"/>
              </w:tabs>
              <w:spacing w:after="0" w:line="240" w:lineRule="atLeast"/>
              <w:ind w:left="27" w:right="-25"/>
              <w:rPr>
                <w:rFonts w:ascii="Times New Roman" w:hAnsi="Times New Roman"/>
                <w:b/>
                <w:bCs/>
                <w:szCs w:val="22"/>
                <w:cs/>
              </w:rPr>
            </w:pPr>
            <w:r w:rsidRPr="00BC5C31">
              <w:rPr>
                <w:rFonts w:ascii="Times New Roman" w:hAnsi="Times New Roman" w:cs="Times New Roman"/>
                <w:b/>
                <w:bCs/>
                <w:szCs w:val="22"/>
              </w:rPr>
              <w:t>Total net assets</w:t>
            </w:r>
          </w:p>
        </w:tc>
        <w:tc>
          <w:tcPr>
            <w:tcW w:w="1694" w:type="dxa"/>
            <w:tcBorders>
              <w:top w:val="single" w:sz="4" w:space="0" w:color="auto"/>
              <w:left w:val="nil"/>
              <w:bottom w:val="nil"/>
              <w:right w:val="nil"/>
            </w:tcBorders>
          </w:tcPr>
          <w:p w14:paraId="31A0C707" w14:textId="77777777" w:rsidR="00800585" w:rsidRPr="00BC5C31" w:rsidRDefault="00800585" w:rsidP="00443337">
            <w:pPr>
              <w:tabs>
                <w:tab w:val="decimal" w:pos="970"/>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31</w:t>
            </w:r>
          </w:p>
        </w:tc>
      </w:tr>
      <w:tr w:rsidR="00800585" w:rsidRPr="00BC5C31" w14:paraId="72F3E3B1" w14:textId="77777777" w:rsidTr="00443337">
        <w:trPr>
          <w:trHeight w:val="80"/>
        </w:trPr>
        <w:tc>
          <w:tcPr>
            <w:tcW w:w="6521" w:type="dxa"/>
            <w:tcBorders>
              <w:top w:val="nil"/>
              <w:left w:val="nil"/>
              <w:bottom w:val="nil"/>
              <w:right w:val="nil"/>
            </w:tcBorders>
            <w:vAlign w:val="bottom"/>
          </w:tcPr>
          <w:p w14:paraId="1FFAEABA"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Goodwill</w:t>
            </w:r>
          </w:p>
        </w:tc>
        <w:tc>
          <w:tcPr>
            <w:tcW w:w="1694" w:type="dxa"/>
            <w:tcBorders>
              <w:top w:val="nil"/>
              <w:left w:val="nil"/>
              <w:bottom w:val="nil"/>
              <w:right w:val="nil"/>
            </w:tcBorders>
          </w:tcPr>
          <w:p w14:paraId="780BACDF"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25</w:t>
            </w:r>
          </w:p>
        </w:tc>
      </w:tr>
      <w:tr w:rsidR="00800585" w:rsidRPr="00BC5C31" w14:paraId="2CE8DE04" w14:textId="77777777" w:rsidTr="00443337">
        <w:trPr>
          <w:trHeight w:val="154"/>
        </w:trPr>
        <w:tc>
          <w:tcPr>
            <w:tcW w:w="6521" w:type="dxa"/>
            <w:tcBorders>
              <w:top w:val="nil"/>
              <w:left w:val="nil"/>
              <w:bottom w:val="nil"/>
              <w:right w:val="nil"/>
            </w:tcBorders>
          </w:tcPr>
          <w:p w14:paraId="1172E0BC" w14:textId="77777777" w:rsidR="00800585" w:rsidRPr="00BC5C31" w:rsidRDefault="00800585" w:rsidP="00443337">
            <w:pPr>
              <w:tabs>
                <w:tab w:val="left" w:pos="567"/>
              </w:tabs>
              <w:spacing w:after="0" w:line="240" w:lineRule="atLeast"/>
              <w:ind w:left="27" w:right="-25"/>
              <w:rPr>
                <w:rFonts w:ascii="Times New Roman" w:hAnsi="Times New Roman" w:cs="Times New Roman"/>
                <w:b/>
                <w:bCs/>
                <w:szCs w:val="22"/>
              </w:rPr>
            </w:pPr>
            <w:r w:rsidRPr="00BC5C31">
              <w:rPr>
                <w:rFonts w:ascii="Times New Roman" w:hAnsi="Times New Roman" w:cs="Times New Roman"/>
                <w:b/>
                <w:bCs/>
                <w:szCs w:val="22"/>
              </w:rPr>
              <w:t>Purchase consideration</w:t>
            </w:r>
          </w:p>
        </w:tc>
        <w:tc>
          <w:tcPr>
            <w:tcW w:w="1694" w:type="dxa"/>
            <w:tcBorders>
              <w:top w:val="single" w:sz="4" w:space="0" w:color="auto"/>
              <w:left w:val="nil"/>
              <w:bottom w:val="double" w:sz="4" w:space="0" w:color="auto"/>
              <w:right w:val="nil"/>
            </w:tcBorders>
          </w:tcPr>
          <w:p w14:paraId="7F244145" w14:textId="77777777" w:rsidR="00800585" w:rsidRPr="00BC5C31" w:rsidRDefault="00800585" w:rsidP="00443337">
            <w:pPr>
              <w:tabs>
                <w:tab w:val="decimal" w:pos="970"/>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56</w:t>
            </w:r>
          </w:p>
        </w:tc>
      </w:tr>
    </w:tbl>
    <w:p w14:paraId="7C9A134B"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851"/>
        </w:tabs>
        <w:ind w:left="851" w:right="-25" w:firstLine="0"/>
        <w:rPr>
          <w:rFonts w:ascii="Times New Roman" w:hAnsi="Times New Roman" w:cs="Times New Roman"/>
          <w:sz w:val="22"/>
          <w:szCs w:val="22"/>
        </w:rPr>
      </w:pPr>
    </w:p>
    <w:p w14:paraId="3DE32E44" w14:textId="77777777" w:rsidR="00800585" w:rsidRPr="00BC5C31" w:rsidRDefault="00800585" w:rsidP="0002212F">
      <w:pPr>
        <w:pStyle w:val="MacroText"/>
        <w:numPr>
          <w:ilvl w:val="0"/>
          <w:numId w:val="30"/>
        </w:numPr>
        <w:tabs>
          <w:tab w:val="clear" w:pos="480"/>
          <w:tab w:val="clear" w:pos="960"/>
          <w:tab w:val="clear" w:pos="1440"/>
          <w:tab w:val="clear" w:pos="1920"/>
          <w:tab w:val="clear" w:pos="2400"/>
          <w:tab w:val="clear" w:pos="2880"/>
          <w:tab w:val="clear" w:pos="3360"/>
          <w:tab w:val="clear" w:pos="3840"/>
          <w:tab w:val="clear" w:pos="4320"/>
          <w:tab w:val="left" w:pos="851"/>
        </w:tabs>
        <w:ind w:left="851" w:right="-25" w:hanging="284"/>
        <w:rPr>
          <w:rFonts w:ascii="Times New Roman" w:hAnsi="Times New Roman" w:cs="Times New Roman"/>
          <w:sz w:val="22"/>
          <w:szCs w:val="22"/>
        </w:rPr>
      </w:pPr>
      <w:r w:rsidRPr="00BC5C31">
        <w:rPr>
          <w:rFonts w:ascii="Times New Roman" w:hAnsi="Times New Roman" w:cs="Times New Roman"/>
          <w:sz w:val="22"/>
          <w:szCs w:val="22"/>
        </w:rPr>
        <w:t xml:space="preserve">Determine FAB to acquire all shares of Somtum Jae Dang Samyan Co., Ltd. (SJD), which operates a restaurant business under the name Somtum Jae Dang Samyan, from Protea Investment Limited (Protea), a company in corporate under the laws of Hong Kong and other 7 shareholders </w:t>
      </w:r>
      <w:r w:rsidRPr="00BC5C31">
        <w:rPr>
          <w:rFonts w:ascii="Times New Roman" w:hAnsi="Times New Roman" w:cs="Cordia New"/>
          <w:sz w:val="22"/>
          <w:szCs w:val="22"/>
        </w:rPr>
        <w:t>(in the amount of 5,000 shares with a par value of Baht 70,000 per share)</w:t>
      </w:r>
      <w:r w:rsidRPr="00BC5C31">
        <w:rPr>
          <w:rFonts w:ascii="Times New Roman" w:hAnsi="Times New Roman" w:cs="Times New Roman"/>
          <w:sz w:val="22"/>
          <w:szCs w:val="22"/>
        </w:rPr>
        <w:t>, at a totaling price in the amount of Baht 350 million.  FAB will make payment by cash.</w:t>
      </w:r>
    </w:p>
    <w:p w14:paraId="4F72B0A8"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851"/>
        </w:tabs>
        <w:ind w:left="851" w:right="-25" w:firstLine="0"/>
        <w:rPr>
          <w:rFonts w:ascii="Times New Roman" w:hAnsi="Times New Roman" w:cs="Times New Roman"/>
          <w:sz w:val="22"/>
          <w:szCs w:val="22"/>
        </w:rPr>
      </w:pPr>
    </w:p>
    <w:p w14:paraId="7DF00195"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r w:rsidRPr="00BC5C31">
        <w:rPr>
          <w:rFonts w:ascii="Times New Roman" w:hAnsi="Times New Roman" w:cs="Times New Roman"/>
          <w:sz w:val="22"/>
          <w:szCs w:val="22"/>
        </w:rPr>
        <w:t>The criteria for determining of share value in the amount of Baht 350 million, based on a business valuation by a financial advisor as the report dated on 31 May 2024, by calculating the estimated future cash flows over a 5 years (2024-2028) based on assumptions of past performance and customer volume (2021-2023), future customer volume, and a discount rate of 7.67% and a terminal growth rate of 1% per year.  The appropriate value is between Baht 311.96 million to Baht 355.11 million.</w:t>
      </w:r>
    </w:p>
    <w:p w14:paraId="7B79A830"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851" w:right="-25" w:firstLine="0"/>
        <w:rPr>
          <w:rFonts w:ascii="Times New Roman" w:hAnsi="Times New Roman" w:cs="Times New Roman"/>
          <w:sz w:val="22"/>
          <w:szCs w:val="22"/>
        </w:rPr>
      </w:pPr>
    </w:p>
    <w:p w14:paraId="7EBD9926" w14:textId="77777777" w:rsidR="00CF0550" w:rsidRPr="00BC5C31" w:rsidRDefault="00CF0550"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851" w:right="-25" w:firstLine="0"/>
        <w:rPr>
          <w:rFonts w:ascii="Times New Roman" w:hAnsi="Times New Roman" w:cs="Times New Roman"/>
          <w:sz w:val="22"/>
          <w:szCs w:val="22"/>
        </w:rPr>
      </w:pPr>
      <w:r w:rsidRPr="00BC5C31">
        <w:rPr>
          <w:rFonts w:ascii="Times New Roman" w:hAnsi="Times New Roman" w:cs="Times New Roman"/>
          <w:sz w:val="22"/>
          <w:szCs w:val="22"/>
        </w:rPr>
        <w:br w:type="page"/>
      </w:r>
    </w:p>
    <w:p w14:paraId="0A2BF2E7" w14:textId="1822810D"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851" w:right="-25" w:firstLine="0"/>
        <w:rPr>
          <w:rFonts w:ascii="Times New Roman" w:hAnsi="Times New Roman" w:cs="Times New Roman"/>
          <w:sz w:val="22"/>
          <w:szCs w:val="22"/>
        </w:rPr>
      </w:pPr>
      <w:r w:rsidRPr="00BC5C31">
        <w:rPr>
          <w:rFonts w:ascii="Times New Roman" w:hAnsi="Times New Roman" w:cs="Times New Roman"/>
          <w:sz w:val="22"/>
          <w:szCs w:val="22"/>
        </w:rPr>
        <w:t xml:space="preserve">Subsequently, on 29 August 2024, FAB (“Purchaser”) entered into a share purchase agreement with Protea Investment Limited (“Protea”), a company in corporate under the laws of Hong Kong (Seller), whereby FAB will purchase all ordinary shares of SJD, which operates a restaurant under the name “Somtam Jae Daeng Samyan”, totaling 5,000 shares with a par value of Baht 70,000 per share, for a total value of Baht 350 million.  Protea holds 900 ordinary shares in SJD, representing 18% of total </w:t>
      </w:r>
      <w:proofErr w:type="gramStart"/>
      <w:r w:rsidRPr="00BC5C31">
        <w:rPr>
          <w:rFonts w:ascii="Times New Roman" w:hAnsi="Times New Roman" w:cs="Times New Roman"/>
          <w:sz w:val="22"/>
          <w:szCs w:val="22"/>
        </w:rPr>
        <w:t>issued shares</w:t>
      </w:r>
      <w:proofErr w:type="gramEnd"/>
      <w:r w:rsidRPr="00BC5C31">
        <w:rPr>
          <w:rFonts w:ascii="Times New Roman" w:hAnsi="Times New Roman" w:cs="Times New Roman"/>
          <w:sz w:val="22"/>
          <w:szCs w:val="22"/>
        </w:rPr>
        <w:t>, but Protea will collect the remaining ordinary shares from 7 other shareholders, totaling 4,100 shares, representing 82% of total issued shares).  The payment under the agreement is to be made directly to Protea in installments as follows:</w:t>
      </w:r>
    </w:p>
    <w:p w14:paraId="53122B49"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7B135F2A" w14:textId="77777777" w:rsidR="00800585" w:rsidRPr="00BC5C31" w:rsidRDefault="00800585" w:rsidP="008D625E">
      <w:pPr>
        <w:pStyle w:val="MacroText"/>
        <w:numPr>
          <w:ilvl w:val="0"/>
          <w:numId w:val="17"/>
        </w:numPr>
        <w:tabs>
          <w:tab w:val="clear" w:pos="960"/>
          <w:tab w:val="clear" w:pos="1440"/>
          <w:tab w:val="clear" w:pos="1920"/>
          <w:tab w:val="clear" w:pos="2880"/>
          <w:tab w:val="left" w:pos="567"/>
          <w:tab w:val="left" w:pos="1134"/>
          <w:tab w:val="left" w:pos="1560"/>
          <w:tab w:val="left" w:pos="6663"/>
          <w:tab w:val="left" w:pos="7797"/>
        </w:tabs>
        <w:ind w:left="2410" w:right="-25" w:hanging="1559"/>
        <w:rPr>
          <w:rFonts w:ascii="Times New Roman" w:hAnsi="Times New Roman" w:cs="Times New Roman"/>
          <w:sz w:val="22"/>
          <w:szCs w:val="22"/>
        </w:rPr>
      </w:pPr>
      <w:r w:rsidRPr="00BC5C31">
        <w:rPr>
          <w:rFonts w:ascii="Times New Roman" w:hAnsi="Times New Roman" w:cs="Times New Roman"/>
          <w:sz w:val="22"/>
          <w:szCs w:val="22"/>
        </w:rPr>
        <w:t>Installment 1:</w:t>
      </w:r>
      <w:r w:rsidRPr="00BC5C31">
        <w:rPr>
          <w:rFonts w:ascii="Times New Roman" w:hAnsi="Times New Roman" w:cs="Times New Roman"/>
          <w:sz w:val="22"/>
          <w:szCs w:val="22"/>
        </w:rPr>
        <w:tab/>
        <w:t>Payment of a refundable deposit of Baht 70 million.</w:t>
      </w:r>
    </w:p>
    <w:p w14:paraId="3136D1AF" w14:textId="77777777" w:rsidR="00800585" w:rsidRPr="00BC5C31" w:rsidRDefault="00800585" w:rsidP="00800585">
      <w:pPr>
        <w:pStyle w:val="MacroText"/>
        <w:tabs>
          <w:tab w:val="clear" w:pos="960"/>
          <w:tab w:val="clear" w:pos="1440"/>
          <w:tab w:val="clear" w:pos="1920"/>
          <w:tab w:val="clear" w:pos="2880"/>
          <w:tab w:val="left" w:pos="567"/>
          <w:tab w:val="left" w:pos="1134"/>
          <w:tab w:val="left" w:pos="1560"/>
          <w:tab w:val="left" w:pos="6663"/>
          <w:tab w:val="left" w:pos="7797"/>
        </w:tabs>
        <w:ind w:left="2410" w:right="-25" w:firstLine="0"/>
        <w:rPr>
          <w:rFonts w:ascii="Times New Roman" w:hAnsi="Times New Roman" w:cs="Times New Roman"/>
          <w:sz w:val="22"/>
          <w:szCs w:val="22"/>
        </w:rPr>
      </w:pPr>
    </w:p>
    <w:p w14:paraId="1F16F121" w14:textId="77777777" w:rsidR="00800585" w:rsidRPr="00BC5C31" w:rsidRDefault="00800585" w:rsidP="008D625E">
      <w:pPr>
        <w:pStyle w:val="MacroText"/>
        <w:numPr>
          <w:ilvl w:val="0"/>
          <w:numId w:val="17"/>
        </w:numPr>
        <w:tabs>
          <w:tab w:val="clear" w:pos="960"/>
          <w:tab w:val="clear" w:pos="1440"/>
          <w:tab w:val="clear" w:pos="1920"/>
          <w:tab w:val="clear" w:pos="2880"/>
          <w:tab w:val="left" w:pos="567"/>
          <w:tab w:val="left" w:pos="1134"/>
          <w:tab w:val="left" w:pos="1560"/>
          <w:tab w:val="left" w:pos="6663"/>
          <w:tab w:val="left" w:pos="7797"/>
        </w:tabs>
        <w:ind w:left="2410" w:right="-25" w:hanging="1559"/>
        <w:rPr>
          <w:rFonts w:ascii="Times New Roman" w:hAnsi="Times New Roman" w:cs="Times New Roman"/>
          <w:sz w:val="22"/>
          <w:szCs w:val="22"/>
        </w:rPr>
      </w:pPr>
      <w:r w:rsidRPr="00BC5C31">
        <w:rPr>
          <w:rFonts w:ascii="Times New Roman" w:hAnsi="Times New Roman" w:cs="Times New Roman"/>
          <w:sz w:val="22"/>
          <w:szCs w:val="22"/>
        </w:rPr>
        <w:t>Installment 2:</w:t>
      </w:r>
      <w:r w:rsidRPr="00BC5C31">
        <w:rPr>
          <w:rFonts w:ascii="Times New Roman" w:hAnsi="Times New Roman" w:cs="Times New Roman"/>
          <w:sz w:val="22"/>
          <w:szCs w:val="22"/>
        </w:rPr>
        <w:tab/>
        <w:t>Payment of Baht 50 million on the first completion date on the terms as specified in the agreement.</w:t>
      </w:r>
    </w:p>
    <w:p w14:paraId="4E2D4E90" w14:textId="77777777" w:rsidR="00800585" w:rsidRPr="00BC5C31" w:rsidRDefault="00800585" w:rsidP="00800585">
      <w:pPr>
        <w:pStyle w:val="MacroText"/>
        <w:tabs>
          <w:tab w:val="clear" w:pos="960"/>
          <w:tab w:val="clear" w:pos="1440"/>
          <w:tab w:val="clear" w:pos="1920"/>
          <w:tab w:val="clear" w:pos="2880"/>
          <w:tab w:val="left" w:pos="567"/>
          <w:tab w:val="left" w:pos="1134"/>
          <w:tab w:val="left" w:pos="1560"/>
          <w:tab w:val="left" w:pos="6663"/>
          <w:tab w:val="left" w:pos="7797"/>
        </w:tabs>
        <w:ind w:left="2410" w:right="-25" w:firstLine="0"/>
        <w:rPr>
          <w:rFonts w:ascii="Times New Roman" w:hAnsi="Times New Roman" w:cs="Times New Roman"/>
          <w:sz w:val="22"/>
          <w:szCs w:val="22"/>
        </w:rPr>
      </w:pPr>
    </w:p>
    <w:p w14:paraId="3B2BC068" w14:textId="77777777" w:rsidR="00800585" w:rsidRPr="00BC5C31" w:rsidRDefault="00800585" w:rsidP="008D625E">
      <w:pPr>
        <w:pStyle w:val="MacroText"/>
        <w:numPr>
          <w:ilvl w:val="0"/>
          <w:numId w:val="17"/>
        </w:numPr>
        <w:tabs>
          <w:tab w:val="clear" w:pos="960"/>
          <w:tab w:val="clear" w:pos="1440"/>
          <w:tab w:val="clear" w:pos="1920"/>
          <w:tab w:val="clear" w:pos="2880"/>
          <w:tab w:val="left" w:pos="567"/>
          <w:tab w:val="left" w:pos="1134"/>
          <w:tab w:val="left" w:pos="1560"/>
          <w:tab w:val="left" w:pos="6663"/>
          <w:tab w:val="left" w:pos="7797"/>
        </w:tabs>
        <w:ind w:left="2410" w:right="-25" w:hanging="1559"/>
        <w:rPr>
          <w:rFonts w:ascii="Times New Roman" w:hAnsi="Times New Roman" w:cs="Times New Roman"/>
          <w:sz w:val="22"/>
          <w:szCs w:val="22"/>
        </w:rPr>
      </w:pPr>
      <w:r w:rsidRPr="00BC5C31">
        <w:rPr>
          <w:rFonts w:ascii="Times New Roman" w:hAnsi="Times New Roman" w:cs="Times New Roman"/>
          <w:sz w:val="22"/>
          <w:szCs w:val="22"/>
        </w:rPr>
        <w:t>Installment 3:</w:t>
      </w:r>
      <w:r w:rsidRPr="00BC5C31">
        <w:rPr>
          <w:rFonts w:ascii="Times New Roman" w:hAnsi="Times New Roman" w:cs="Times New Roman"/>
          <w:sz w:val="22"/>
          <w:szCs w:val="22"/>
        </w:rPr>
        <w:tab/>
        <w:t>Payment of Baht 230 million on the second completion date on the terms as specified in the agreement.</w:t>
      </w:r>
    </w:p>
    <w:p w14:paraId="1881244F" w14:textId="77777777" w:rsidR="00800585" w:rsidRPr="00BC5C31" w:rsidRDefault="00800585" w:rsidP="00800585">
      <w:pPr>
        <w:pStyle w:val="MacroText"/>
        <w:tabs>
          <w:tab w:val="clear" w:pos="960"/>
          <w:tab w:val="clear" w:pos="1440"/>
          <w:tab w:val="clear" w:pos="1920"/>
          <w:tab w:val="clear" w:pos="2880"/>
          <w:tab w:val="left" w:pos="567"/>
          <w:tab w:val="left" w:pos="1134"/>
          <w:tab w:val="left" w:pos="1560"/>
          <w:tab w:val="left" w:pos="6663"/>
          <w:tab w:val="left" w:pos="7797"/>
        </w:tabs>
        <w:ind w:left="1661" w:right="-25" w:firstLine="0"/>
        <w:rPr>
          <w:rFonts w:ascii="Times New Roman" w:hAnsi="Times New Roman" w:cs="Times New Roman"/>
          <w:sz w:val="22"/>
          <w:szCs w:val="22"/>
        </w:rPr>
      </w:pPr>
    </w:p>
    <w:p w14:paraId="2D5AABF7" w14:textId="77777777" w:rsidR="00800585" w:rsidRPr="00BC5C31" w:rsidRDefault="00800585" w:rsidP="00800585">
      <w:pPr>
        <w:spacing w:after="0" w:line="240" w:lineRule="atLeast"/>
        <w:ind w:left="851" w:right="-25"/>
        <w:rPr>
          <w:rFonts w:ascii="Times New Roman" w:hAnsi="Times New Roman"/>
          <w:szCs w:val="22"/>
        </w:rPr>
      </w:pPr>
      <w:proofErr w:type="gramStart"/>
      <w:r w:rsidRPr="00BC5C31">
        <w:rPr>
          <w:rFonts w:ascii="Times New Roman" w:hAnsi="Times New Roman"/>
          <w:szCs w:val="22"/>
        </w:rPr>
        <w:t>During</w:t>
      </w:r>
      <w:proofErr w:type="gramEnd"/>
      <w:r w:rsidRPr="00BC5C31">
        <w:rPr>
          <w:rFonts w:ascii="Times New Roman" w:hAnsi="Times New Roman"/>
          <w:szCs w:val="22"/>
        </w:rPr>
        <w:t xml:space="preserve"> 30 August 2024 to 1 April 2025, FAB has paid Protea a total of Baht 350 million for the purchase of SJD ordinary shares under the agreement and has received the transfer of ownership of 4,997 SJD ordinary shares from the seller, representing 99.94% of total issued shares capital.</w:t>
      </w:r>
    </w:p>
    <w:p w14:paraId="0A83DE3A"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276" w:right="-25" w:firstLine="0"/>
        <w:rPr>
          <w:rFonts w:ascii="Times New Roman" w:hAnsi="Times New Roman" w:cs="Times New Roman"/>
          <w:sz w:val="22"/>
          <w:szCs w:val="22"/>
        </w:rPr>
      </w:pPr>
    </w:p>
    <w:p w14:paraId="67611BF2" w14:textId="70656B09" w:rsidR="000D14D4"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r w:rsidRPr="00BC5C31">
        <w:rPr>
          <w:rFonts w:ascii="Times New Roman" w:hAnsi="Times New Roman" w:cs="Times New Roman"/>
          <w:sz w:val="22"/>
          <w:szCs w:val="22"/>
        </w:rPr>
        <w:t>Details of the purchase consideration and the recognized value of the net assets (liabilities) acquired as of the acquisition date (1 April 2025) of SJD (42 branch</w:t>
      </w:r>
      <w:r w:rsidR="000D14D4" w:rsidRPr="00BC5C31">
        <w:rPr>
          <w:rFonts w:ascii="Times New Roman" w:hAnsi="Times New Roman" w:cs="Times New Roman"/>
          <w:sz w:val="22"/>
          <w:szCs w:val="22"/>
        </w:rPr>
        <w:t>e</w:t>
      </w:r>
      <w:r w:rsidRPr="00BC5C31">
        <w:rPr>
          <w:rFonts w:ascii="Times New Roman" w:hAnsi="Times New Roman" w:cs="Times New Roman"/>
          <w:sz w:val="22"/>
          <w:szCs w:val="22"/>
        </w:rPr>
        <w:t xml:space="preserve">s), </w:t>
      </w:r>
      <w:r w:rsidR="000D14D4" w:rsidRPr="00BC5C31">
        <w:rPr>
          <w:rFonts w:ascii="Times New Roman" w:hAnsi="Times New Roman" w:cs="Times New Roman"/>
          <w:sz w:val="22"/>
          <w:szCs w:val="22"/>
        </w:rPr>
        <w:t>audited by another auditor, according to the report dated 31 October 2025, summarized as follows:</w:t>
      </w:r>
    </w:p>
    <w:p w14:paraId="4C08A568" w14:textId="77777777" w:rsidR="000D14D4" w:rsidRPr="00BC5C31" w:rsidRDefault="000D14D4"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p>
    <w:tbl>
      <w:tblPr>
        <w:tblW w:w="8215" w:type="dxa"/>
        <w:tblInd w:w="851" w:type="dxa"/>
        <w:tblBorders>
          <w:top w:val="single" w:sz="4" w:space="0" w:color="auto"/>
          <w:bottom w:val="double" w:sz="4" w:space="0" w:color="auto"/>
        </w:tblBorders>
        <w:tblLayout w:type="fixed"/>
        <w:tblLook w:val="01E0" w:firstRow="1" w:lastRow="1" w:firstColumn="1" w:lastColumn="1" w:noHBand="0" w:noVBand="0"/>
      </w:tblPr>
      <w:tblGrid>
        <w:gridCol w:w="6521"/>
        <w:gridCol w:w="1694"/>
      </w:tblGrid>
      <w:tr w:rsidR="00800585" w:rsidRPr="00BC5C31" w14:paraId="3A7C2736" w14:textId="77777777" w:rsidTr="00443337">
        <w:tc>
          <w:tcPr>
            <w:tcW w:w="6521" w:type="dxa"/>
            <w:tcBorders>
              <w:top w:val="nil"/>
              <w:left w:val="nil"/>
              <w:bottom w:val="nil"/>
              <w:right w:val="nil"/>
            </w:tcBorders>
            <w:vAlign w:val="bottom"/>
            <w:hideMark/>
          </w:tcPr>
          <w:p w14:paraId="74AE5854" w14:textId="77777777" w:rsidR="00800585" w:rsidRPr="00BC5C31" w:rsidRDefault="00800585" w:rsidP="00443337">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5F7F8773" w14:textId="77777777" w:rsidR="00800585" w:rsidRPr="00BC5C31" w:rsidRDefault="00800585" w:rsidP="00443337">
            <w:pPr>
              <w:tabs>
                <w:tab w:val="left" w:pos="567"/>
              </w:tabs>
              <w:spacing w:after="0" w:line="240" w:lineRule="atLeast"/>
              <w:ind w:left="-52" w:right="-93"/>
              <w:jc w:val="center"/>
              <w:rPr>
                <w:rFonts w:ascii="Times New Roman" w:hAnsi="Times New Roman" w:cs="Angsana New"/>
              </w:rPr>
            </w:pPr>
            <w:r w:rsidRPr="00BC5C31">
              <w:rPr>
                <w:rFonts w:ascii="Times New Roman" w:hAnsi="Times New Roman" w:cs="Angsana New"/>
              </w:rPr>
              <w:t>Book value</w:t>
            </w:r>
          </w:p>
        </w:tc>
      </w:tr>
      <w:tr w:rsidR="00800585" w:rsidRPr="00BC5C31" w14:paraId="4AD48A29" w14:textId="77777777" w:rsidTr="00443337">
        <w:tc>
          <w:tcPr>
            <w:tcW w:w="6521" w:type="dxa"/>
            <w:tcBorders>
              <w:top w:val="nil"/>
              <w:left w:val="nil"/>
              <w:bottom w:val="nil"/>
              <w:right w:val="nil"/>
            </w:tcBorders>
            <w:vAlign w:val="bottom"/>
          </w:tcPr>
          <w:p w14:paraId="47F913B0" w14:textId="77777777" w:rsidR="00800585" w:rsidRPr="00BC5C31" w:rsidRDefault="00800585" w:rsidP="00443337">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608AE087" w14:textId="5E76E181" w:rsidR="00800585" w:rsidRPr="00BC5C31" w:rsidRDefault="00800585" w:rsidP="00332591">
            <w:pPr>
              <w:tabs>
                <w:tab w:val="left" w:pos="567"/>
              </w:tabs>
              <w:spacing w:after="0" w:line="240" w:lineRule="atLeast"/>
              <w:ind w:left="-52" w:right="-93"/>
              <w:jc w:val="center"/>
              <w:rPr>
                <w:rFonts w:ascii="Times New Roman" w:hAnsi="Times New Roman" w:cs="Times New Roman"/>
                <w:szCs w:val="22"/>
              </w:rPr>
            </w:pPr>
            <w:r w:rsidRPr="00BC5C31">
              <w:rPr>
                <w:rFonts w:ascii="Times New Roman" w:hAnsi="Times New Roman" w:cs="Times New Roman"/>
                <w:szCs w:val="22"/>
              </w:rPr>
              <w:t>(</w:t>
            </w:r>
            <w:r w:rsidR="00332591" w:rsidRPr="00BC5C31">
              <w:rPr>
                <w:rFonts w:ascii="Times New Roman" w:hAnsi="Times New Roman" w:cs="Times New Roman"/>
                <w:szCs w:val="22"/>
              </w:rPr>
              <w:t>A</w:t>
            </w:r>
            <w:r w:rsidRPr="00BC5C31">
              <w:rPr>
                <w:rFonts w:ascii="Times New Roman" w:hAnsi="Times New Roman" w:cs="Times New Roman"/>
                <w:szCs w:val="22"/>
              </w:rPr>
              <w:t>udited</w:t>
            </w:r>
            <w:r w:rsidRPr="00BC5C31">
              <w:rPr>
                <w:rFonts w:ascii="Times New Roman" w:hAnsi="Times New Roman" w:cs="Angsana New"/>
              </w:rPr>
              <w:t>)</w:t>
            </w:r>
          </w:p>
        </w:tc>
      </w:tr>
      <w:tr w:rsidR="00800585" w:rsidRPr="00BC5C31" w14:paraId="5E930D99" w14:textId="77777777" w:rsidTr="00443337">
        <w:tc>
          <w:tcPr>
            <w:tcW w:w="6521" w:type="dxa"/>
            <w:tcBorders>
              <w:top w:val="nil"/>
              <w:left w:val="nil"/>
              <w:bottom w:val="nil"/>
              <w:right w:val="nil"/>
            </w:tcBorders>
            <w:vAlign w:val="bottom"/>
          </w:tcPr>
          <w:p w14:paraId="56C52F0B" w14:textId="77777777" w:rsidR="00800585" w:rsidRPr="00BC5C31" w:rsidRDefault="00800585" w:rsidP="00443337">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65AAA544" w14:textId="77777777" w:rsidR="00800585" w:rsidRPr="00BC5C31" w:rsidRDefault="00800585" w:rsidP="00443337">
            <w:pPr>
              <w:tabs>
                <w:tab w:val="left" w:pos="567"/>
              </w:tabs>
              <w:spacing w:after="0" w:line="240" w:lineRule="atLeast"/>
              <w:ind w:left="-52" w:right="-93"/>
              <w:jc w:val="center"/>
              <w:rPr>
                <w:rFonts w:ascii="Times New Roman" w:hAnsi="Times New Roman" w:cs="Angsana New"/>
                <w:i/>
                <w:iCs/>
              </w:rPr>
            </w:pPr>
            <w:r w:rsidRPr="00BC5C31">
              <w:rPr>
                <w:rFonts w:ascii="Times New Roman" w:hAnsi="Times New Roman" w:cs="Angsana New"/>
                <w:i/>
                <w:iCs/>
              </w:rPr>
              <w:t>(in million Baht)</w:t>
            </w:r>
          </w:p>
        </w:tc>
      </w:tr>
      <w:tr w:rsidR="00800585" w:rsidRPr="00BC5C31" w14:paraId="75F93E2E" w14:textId="77777777" w:rsidTr="00443337">
        <w:tc>
          <w:tcPr>
            <w:tcW w:w="6521" w:type="dxa"/>
            <w:tcBorders>
              <w:top w:val="nil"/>
              <w:left w:val="nil"/>
              <w:bottom w:val="nil"/>
              <w:right w:val="nil"/>
            </w:tcBorders>
            <w:vAlign w:val="bottom"/>
          </w:tcPr>
          <w:p w14:paraId="4A7D9600"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Cash and cash equivalents</w:t>
            </w:r>
          </w:p>
        </w:tc>
        <w:tc>
          <w:tcPr>
            <w:tcW w:w="1694" w:type="dxa"/>
            <w:tcBorders>
              <w:top w:val="nil"/>
              <w:left w:val="nil"/>
              <w:bottom w:val="nil"/>
              <w:right w:val="nil"/>
            </w:tcBorders>
            <w:vAlign w:val="bottom"/>
          </w:tcPr>
          <w:p w14:paraId="4EF05BA9"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20</w:t>
            </w:r>
          </w:p>
        </w:tc>
      </w:tr>
      <w:tr w:rsidR="00800585" w:rsidRPr="00BC5C31" w14:paraId="264E6E1F" w14:textId="77777777" w:rsidTr="00443337">
        <w:tc>
          <w:tcPr>
            <w:tcW w:w="6521" w:type="dxa"/>
            <w:tcBorders>
              <w:top w:val="nil"/>
              <w:left w:val="nil"/>
              <w:bottom w:val="nil"/>
              <w:right w:val="nil"/>
            </w:tcBorders>
            <w:vAlign w:val="bottom"/>
          </w:tcPr>
          <w:p w14:paraId="75D3581A"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Trade and other receivables</w:t>
            </w:r>
          </w:p>
        </w:tc>
        <w:tc>
          <w:tcPr>
            <w:tcW w:w="1694" w:type="dxa"/>
            <w:tcBorders>
              <w:top w:val="nil"/>
              <w:left w:val="nil"/>
              <w:bottom w:val="nil"/>
              <w:right w:val="nil"/>
            </w:tcBorders>
            <w:vAlign w:val="bottom"/>
          </w:tcPr>
          <w:p w14:paraId="47E7E524"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w:t>
            </w:r>
          </w:p>
        </w:tc>
      </w:tr>
      <w:tr w:rsidR="00800585" w:rsidRPr="00BC5C31" w14:paraId="50AE7E53" w14:textId="77777777" w:rsidTr="00443337">
        <w:tc>
          <w:tcPr>
            <w:tcW w:w="6521" w:type="dxa"/>
            <w:tcBorders>
              <w:top w:val="nil"/>
              <w:left w:val="nil"/>
              <w:bottom w:val="nil"/>
              <w:right w:val="nil"/>
            </w:tcBorders>
            <w:vAlign w:val="bottom"/>
          </w:tcPr>
          <w:p w14:paraId="29E35F26"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Inventories</w:t>
            </w:r>
          </w:p>
        </w:tc>
        <w:tc>
          <w:tcPr>
            <w:tcW w:w="1694" w:type="dxa"/>
            <w:tcBorders>
              <w:top w:val="nil"/>
              <w:left w:val="nil"/>
              <w:bottom w:val="nil"/>
              <w:right w:val="nil"/>
            </w:tcBorders>
            <w:vAlign w:val="bottom"/>
          </w:tcPr>
          <w:p w14:paraId="12C5FE03"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5</w:t>
            </w:r>
          </w:p>
        </w:tc>
      </w:tr>
      <w:tr w:rsidR="00800585" w:rsidRPr="00BC5C31" w14:paraId="038FE27E" w14:textId="77777777" w:rsidTr="00443337">
        <w:tc>
          <w:tcPr>
            <w:tcW w:w="6521" w:type="dxa"/>
            <w:tcBorders>
              <w:top w:val="nil"/>
              <w:left w:val="nil"/>
              <w:bottom w:val="nil"/>
              <w:right w:val="nil"/>
            </w:tcBorders>
            <w:vAlign w:val="bottom"/>
          </w:tcPr>
          <w:p w14:paraId="513109B2"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Equipment</w:t>
            </w:r>
          </w:p>
        </w:tc>
        <w:tc>
          <w:tcPr>
            <w:tcW w:w="1694" w:type="dxa"/>
            <w:tcBorders>
              <w:top w:val="nil"/>
              <w:left w:val="nil"/>
              <w:bottom w:val="nil"/>
              <w:right w:val="nil"/>
            </w:tcBorders>
            <w:vAlign w:val="bottom"/>
          </w:tcPr>
          <w:p w14:paraId="614DDFCF"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44</w:t>
            </w:r>
          </w:p>
        </w:tc>
      </w:tr>
      <w:tr w:rsidR="00800585" w:rsidRPr="00BC5C31" w14:paraId="2A9C5704" w14:textId="77777777" w:rsidTr="00443337">
        <w:tc>
          <w:tcPr>
            <w:tcW w:w="6521" w:type="dxa"/>
            <w:tcBorders>
              <w:top w:val="nil"/>
              <w:left w:val="nil"/>
              <w:bottom w:val="nil"/>
              <w:right w:val="nil"/>
            </w:tcBorders>
            <w:vAlign w:val="bottom"/>
          </w:tcPr>
          <w:p w14:paraId="41F0AA87"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Right-of-use assets</w:t>
            </w:r>
          </w:p>
        </w:tc>
        <w:tc>
          <w:tcPr>
            <w:tcW w:w="1694" w:type="dxa"/>
            <w:tcBorders>
              <w:top w:val="nil"/>
              <w:left w:val="nil"/>
              <w:bottom w:val="nil"/>
              <w:right w:val="nil"/>
            </w:tcBorders>
            <w:vAlign w:val="bottom"/>
          </w:tcPr>
          <w:p w14:paraId="48CAE412"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20</w:t>
            </w:r>
          </w:p>
        </w:tc>
      </w:tr>
      <w:tr w:rsidR="00800585" w:rsidRPr="00BC5C31" w14:paraId="3636BC26" w14:textId="77777777" w:rsidTr="00443337">
        <w:tc>
          <w:tcPr>
            <w:tcW w:w="6521" w:type="dxa"/>
            <w:tcBorders>
              <w:top w:val="nil"/>
              <w:left w:val="nil"/>
              <w:bottom w:val="nil"/>
              <w:right w:val="nil"/>
            </w:tcBorders>
            <w:vAlign w:val="bottom"/>
          </w:tcPr>
          <w:p w14:paraId="4AC2EB13"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Deferred tax assets</w:t>
            </w:r>
          </w:p>
        </w:tc>
        <w:tc>
          <w:tcPr>
            <w:tcW w:w="1694" w:type="dxa"/>
            <w:tcBorders>
              <w:top w:val="nil"/>
              <w:left w:val="nil"/>
              <w:bottom w:val="nil"/>
              <w:right w:val="nil"/>
            </w:tcBorders>
            <w:vAlign w:val="bottom"/>
          </w:tcPr>
          <w:p w14:paraId="32C121B4"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w:t>
            </w:r>
          </w:p>
        </w:tc>
      </w:tr>
      <w:tr w:rsidR="00800585" w:rsidRPr="00BC5C31" w14:paraId="28AA6E7D" w14:textId="77777777" w:rsidTr="00443337">
        <w:tc>
          <w:tcPr>
            <w:tcW w:w="6521" w:type="dxa"/>
            <w:tcBorders>
              <w:top w:val="nil"/>
              <w:left w:val="nil"/>
              <w:bottom w:val="nil"/>
              <w:right w:val="nil"/>
            </w:tcBorders>
            <w:vAlign w:val="bottom"/>
          </w:tcPr>
          <w:p w14:paraId="6CDCDBC3"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Intangible assets</w:t>
            </w:r>
          </w:p>
        </w:tc>
        <w:tc>
          <w:tcPr>
            <w:tcW w:w="1694" w:type="dxa"/>
            <w:tcBorders>
              <w:top w:val="nil"/>
              <w:left w:val="nil"/>
              <w:bottom w:val="nil"/>
              <w:right w:val="nil"/>
            </w:tcBorders>
            <w:vAlign w:val="bottom"/>
          </w:tcPr>
          <w:p w14:paraId="6FE7BF7F" w14:textId="346C19F9"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w:t>
            </w:r>
            <w:r w:rsidR="00B64B5D" w:rsidRPr="00BC5C31">
              <w:rPr>
                <w:rFonts w:ascii="Times New Roman" w:hAnsi="Times New Roman" w:cs="Times New Roman"/>
                <w:szCs w:val="22"/>
              </w:rPr>
              <w:t>2</w:t>
            </w:r>
          </w:p>
        </w:tc>
      </w:tr>
      <w:tr w:rsidR="00B64B5D" w:rsidRPr="00BC5C31" w14:paraId="4ADDDEB5" w14:textId="77777777" w:rsidTr="00443337">
        <w:tc>
          <w:tcPr>
            <w:tcW w:w="6521" w:type="dxa"/>
            <w:tcBorders>
              <w:top w:val="nil"/>
              <w:left w:val="nil"/>
              <w:bottom w:val="nil"/>
              <w:right w:val="nil"/>
            </w:tcBorders>
            <w:vAlign w:val="bottom"/>
          </w:tcPr>
          <w:p w14:paraId="2D5D74EC" w14:textId="6C892B4D" w:rsidR="00B64B5D" w:rsidRPr="00BC5C31" w:rsidRDefault="00B64B5D" w:rsidP="00B64B5D">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Other non-current assets</w:t>
            </w:r>
          </w:p>
        </w:tc>
        <w:tc>
          <w:tcPr>
            <w:tcW w:w="1694" w:type="dxa"/>
            <w:tcBorders>
              <w:top w:val="nil"/>
              <w:left w:val="nil"/>
              <w:bottom w:val="nil"/>
              <w:right w:val="nil"/>
            </w:tcBorders>
            <w:vAlign w:val="bottom"/>
          </w:tcPr>
          <w:p w14:paraId="755B4E75" w14:textId="08810AB9" w:rsidR="00B64B5D" w:rsidRPr="00BC5C31" w:rsidRDefault="00B64B5D" w:rsidP="00B64B5D">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11</w:t>
            </w:r>
          </w:p>
        </w:tc>
      </w:tr>
      <w:tr w:rsidR="00800585" w:rsidRPr="00BC5C31" w14:paraId="78E01AD3" w14:textId="77777777" w:rsidTr="00443337">
        <w:tc>
          <w:tcPr>
            <w:tcW w:w="6521" w:type="dxa"/>
            <w:tcBorders>
              <w:top w:val="nil"/>
              <w:left w:val="nil"/>
              <w:bottom w:val="nil"/>
              <w:right w:val="nil"/>
            </w:tcBorders>
            <w:vAlign w:val="bottom"/>
          </w:tcPr>
          <w:p w14:paraId="307E43AC"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Trade and other payables</w:t>
            </w:r>
          </w:p>
        </w:tc>
        <w:tc>
          <w:tcPr>
            <w:tcW w:w="1694" w:type="dxa"/>
            <w:tcBorders>
              <w:top w:val="nil"/>
              <w:left w:val="nil"/>
              <w:bottom w:val="nil"/>
              <w:right w:val="nil"/>
            </w:tcBorders>
            <w:vAlign w:val="bottom"/>
          </w:tcPr>
          <w:p w14:paraId="76F6E5F0" w14:textId="737CF651"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w:t>
            </w:r>
            <w:r w:rsidR="00B64B5D" w:rsidRPr="00BC5C31">
              <w:rPr>
                <w:rFonts w:ascii="Times New Roman" w:hAnsi="Times New Roman" w:cs="Times New Roman"/>
                <w:szCs w:val="22"/>
              </w:rPr>
              <w:t>2</w:t>
            </w:r>
            <w:r w:rsidRPr="00BC5C31">
              <w:rPr>
                <w:rFonts w:ascii="Times New Roman" w:hAnsi="Times New Roman" w:cs="Times New Roman"/>
                <w:szCs w:val="22"/>
              </w:rPr>
              <w:t>)</w:t>
            </w:r>
          </w:p>
        </w:tc>
      </w:tr>
      <w:tr w:rsidR="00800585" w:rsidRPr="00BC5C31" w14:paraId="54232481" w14:textId="77777777" w:rsidTr="00443337">
        <w:tc>
          <w:tcPr>
            <w:tcW w:w="6521" w:type="dxa"/>
            <w:tcBorders>
              <w:top w:val="nil"/>
              <w:left w:val="nil"/>
              <w:bottom w:val="nil"/>
              <w:right w:val="nil"/>
            </w:tcBorders>
            <w:vAlign w:val="bottom"/>
          </w:tcPr>
          <w:p w14:paraId="48720D8F"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Income tax payable</w:t>
            </w:r>
          </w:p>
        </w:tc>
        <w:tc>
          <w:tcPr>
            <w:tcW w:w="1694" w:type="dxa"/>
            <w:tcBorders>
              <w:top w:val="nil"/>
              <w:left w:val="nil"/>
              <w:bottom w:val="nil"/>
              <w:right w:val="nil"/>
            </w:tcBorders>
            <w:vAlign w:val="bottom"/>
          </w:tcPr>
          <w:p w14:paraId="5A7EF8FF" w14:textId="284AA29E"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r w:rsidR="00B64B5D" w:rsidRPr="00BC5C31">
              <w:rPr>
                <w:rFonts w:ascii="Times New Roman" w:hAnsi="Times New Roman" w:cs="Times New Roman"/>
                <w:szCs w:val="22"/>
              </w:rPr>
              <w:t>2</w:t>
            </w:r>
            <w:r w:rsidRPr="00BC5C31">
              <w:rPr>
                <w:rFonts w:ascii="Times New Roman" w:hAnsi="Times New Roman" w:cs="Times New Roman"/>
                <w:szCs w:val="22"/>
              </w:rPr>
              <w:t>)</w:t>
            </w:r>
          </w:p>
        </w:tc>
      </w:tr>
      <w:tr w:rsidR="00800585" w:rsidRPr="00BC5C31" w14:paraId="583DBB3C" w14:textId="77777777" w:rsidTr="00443337">
        <w:tc>
          <w:tcPr>
            <w:tcW w:w="6521" w:type="dxa"/>
            <w:tcBorders>
              <w:top w:val="nil"/>
              <w:left w:val="nil"/>
              <w:bottom w:val="nil"/>
              <w:right w:val="nil"/>
            </w:tcBorders>
            <w:vAlign w:val="bottom"/>
          </w:tcPr>
          <w:p w14:paraId="633C48D8"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Lease liabilities</w:t>
            </w:r>
          </w:p>
        </w:tc>
        <w:tc>
          <w:tcPr>
            <w:tcW w:w="1694" w:type="dxa"/>
            <w:tcBorders>
              <w:top w:val="nil"/>
              <w:left w:val="nil"/>
              <w:bottom w:val="nil"/>
              <w:right w:val="nil"/>
            </w:tcBorders>
            <w:vAlign w:val="bottom"/>
          </w:tcPr>
          <w:p w14:paraId="1AC37A76"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(19)</w:t>
            </w:r>
          </w:p>
        </w:tc>
      </w:tr>
      <w:tr w:rsidR="00800585" w:rsidRPr="00BC5C31" w14:paraId="383B53F9" w14:textId="77777777" w:rsidTr="00443337">
        <w:tc>
          <w:tcPr>
            <w:tcW w:w="6521" w:type="dxa"/>
            <w:tcBorders>
              <w:top w:val="nil"/>
              <w:left w:val="nil"/>
              <w:bottom w:val="nil"/>
              <w:right w:val="nil"/>
            </w:tcBorders>
            <w:vAlign w:val="bottom"/>
          </w:tcPr>
          <w:p w14:paraId="5344D9BE"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Employee benefit obligations</w:t>
            </w:r>
          </w:p>
        </w:tc>
        <w:tc>
          <w:tcPr>
            <w:tcW w:w="1694" w:type="dxa"/>
            <w:tcBorders>
              <w:top w:val="nil"/>
              <w:left w:val="nil"/>
              <w:bottom w:val="nil"/>
              <w:right w:val="nil"/>
            </w:tcBorders>
            <w:vAlign w:val="bottom"/>
          </w:tcPr>
          <w:p w14:paraId="13622BE9"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w:t>
            </w:r>
          </w:p>
        </w:tc>
      </w:tr>
      <w:tr w:rsidR="00800585" w:rsidRPr="00BC5C31" w14:paraId="798E330C" w14:textId="77777777" w:rsidTr="00443337">
        <w:tc>
          <w:tcPr>
            <w:tcW w:w="6521" w:type="dxa"/>
            <w:tcBorders>
              <w:top w:val="nil"/>
              <w:left w:val="nil"/>
              <w:bottom w:val="nil"/>
              <w:right w:val="nil"/>
            </w:tcBorders>
            <w:vAlign w:val="bottom"/>
          </w:tcPr>
          <w:p w14:paraId="5711587D"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Other non-current liabilities</w:t>
            </w:r>
          </w:p>
        </w:tc>
        <w:tc>
          <w:tcPr>
            <w:tcW w:w="1694" w:type="dxa"/>
            <w:tcBorders>
              <w:top w:val="nil"/>
              <w:left w:val="nil"/>
              <w:bottom w:val="single" w:sz="4" w:space="0" w:color="auto"/>
              <w:right w:val="nil"/>
            </w:tcBorders>
            <w:vAlign w:val="bottom"/>
          </w:tcPr>
          <w:p w14:paraId="4F7C95DE"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(4)</w:t>
            </w:r>
          </w:p>
        </w:tc>
      </w:tr>
      <w:tr w:rsidR="00800585" w:rsidRPr="00BC5C31" w14:paraId="64191F61" w14:textId="77777777" w:rsidTr="00443337">
        <w:tc>
          <w:tcPr>
            <w:tcW w:w="6521" w:type="dxa"/>
            <w:tcBorders>
              <w:top w:val="nil"/>
              <w:left w:val="nil"/>
              <w:bottom w:val="nil"/>
              <w:right w:val="nil"/>
            </w:tcBorders>
            <w:vAlign w:val="bottom"/>
          </w:tcPr>
          <w:p w14:paraId="5F49458C" w14:textId="77777777" w:rsidR="00800585" w:rsidRPr="00BC5C31" w:rsidRDefault="00800585" w:rsidP="00443337">
            <w:pPr>
              <w:tabs>
                <w:tab w:val="left" w:pos="567"/>
              </w:tabs>
              <w:spacing w:after="0" w:line="240" w:lineRule="atLeast"/>
              <w:ind w:left="27" w:right="-25"/>
              <w:rPr>
                <w:rFonts w:ascii="Times New Roman" w:hAnsi="Times New Roman" w:cs="Times New Roman"/>
                <w:b/>
                <w:bCs/>
                <w:szCs w:val="22"/>
              </w:rPr>
            </w:pPr>
            <w:r w:rsidRPr="00BC5C31">
              <w:rPr>
                <w:rFonts w:ascii="Times New Roman" w:hAnsi="Times New Roman" w:cs="Times New Roman"/>
                <w:b/>
                <w:bCs/>
                <w:szCs w:val="22"/>
              </w:rPr>
              <w:t>Total net assets</w:t>
            </w:r>
          </w:p>
        </w:tc>
        <w:tc>
          <w:tcPr>
            <w:tcW w:w="1694" w:type="dxa"/>
            <w:tcBorders>
              <w:top w:val="single" w:sz="4" w:space="0" w:color="auto"/>
              <w:left w:val="nil"/>
              <w:bottom w:val="nil"/>
              <w:right w:val="nil"/>
            </w:tcBorders>
            <w:vAlign w:val="bottom"/>
          </w:tcPr>
          <w:p w14:paraId="18FE052C" w14:textId="0E0D8CFC" w:rsidR="00800585" w:rsidRPr="00BC5C31" w:rsidRDefault="00B64B5D" w:rsidP="00443337">
            <w:pPr>
              <w:tabs>
                <w:tab w:val="decimal" w:pos="970"/>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68</w:t>
            </w:r>
          </w:p>
        </w:tc>
      </w:tr>
      <w:tr w:rsidR="00800585" w:rsidRPr="00BC5C31" w14:paraId="66C931D0" w14:textId="77777777" w:rsidTr="00443337">
        <w:tc>
          <w:tcPr>
            <w:tcW w:w="6521" w:type="dxa"/>
            <w:tcBorders>
              <w:top w:val="nil"/>
              <w:left w:val="nil"/>
              <w:bottom w:val="nil"/>
              <w:right w:val="nil"/>
            </w:tcBorders>
            <w:vAlign w:val="bottom"/>
          </w:tcPr>
          <w:p w14:paraId="32D5C77F"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Purchase consideration</w:t>
            </w:r>
          </w:p>
        </w:tc>
        <w:tc>
          <w:tcPr>
            <w:tcW w:w="1694" w:type="dxa"/>
            <w:tcBorders>
              <w:top w:val="nil"/>
              <w:left w:val="nil"/>
              <w:bottom w:val="single" w:sz="4" w:space="0" w:color="auto"/>
              <w:right w:val="nil"/>
            </w:tcBorders>
            <w:vAlign w:val="bottom"/>
          </w:tcPr>
          <w:p w14:paraId="4E532542"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350</w:t>
            </w:r>
          </w:p>
        </w:tc>
      </w:tr>
      <w:tr w:rsidR="00800585" w:rsidRPr="00BC5C31" w14:paraId="6ADDF5CA" w14:textId="77777777" w:rsidTr="00443337">
        <w:trPr>
          <w:trHeight w:val="80"/>
        </w:trPr>
        <w:tc>
          <w:tcPr>
            <w:tcW w:w="6521" w:type="dxa"/>
            <w:tcBorders>
              <w:top w:val="nil"/>
              <w:left w:val="nil"/>
              <w:bottom w:val="nil"/>
              <w:right w:val="nil"/>
            </w:tcBorders>
            <w:vAlign w:val="bottom"/>
          </w:tcPr>
          <w:p w14:paraId="4F88D46D" w14:textId="77777777" w:rsidR="00800585" w:rsidRPr="00BC5C31" w:rsidRDefault="00800585" w:rsidP="00443337">
            <w:pPr>
              <w:tabs>
                <w:tab w:val="left" w:pos="567"/>
              </w:tabs>
              <w:spacing w:after="0" w:line="240" w:lineRule="atLeast"/>
              <w:ind w:left="27" w:right="-25"/>
              <w:rPr>
                <w:rFonts w:ascii="Times New Roman" w:hAnsi="Times New Roman"/>
                <w:b/>
                <w:bCs/>
                <w:szCs w:val="22"/>
                <w:cs/>
              </w:rPr>
            </w:pPr>
            <w:proofErr w:type="gramStart"/>
            <w:r w:rsidRPr="00BC5C31">
              <w:rPr>
                <w:rFonts w:ascii="Times New Roman" w:hAnsi="Times New Roman" w:cs="Times New Roman"/>
                <w:b/>
                <w:bCs/>
                <w:szCs w:val="22"/>
              </w:rPr>
              <w:t>Excess of</w:t>
            </w:r>
            <w:proofErr w:type="gramEnd"/>
            <w:r w:rsidRPr="00BC5C31">
              <w:rPr>
                <w:rFonts w:ascii="Times New Roman" w:hAnsi="Times New Roman" w:cs="Times New Roman"/>
                <w:b/>
                <w:bCs/>
                <w:szCs w:val="22"/>
              </w:rPr>
              <w:t xml:space="preserve"> purchase consideration over net assets acquired</w:t>
            </w:r>
          </w:p>
        </w:tc>
        <w:tc>
          <w:tcPr>
            <w:tcW w:w="1694" w:type="dxa"/>
            <w:tcBorders>
              <w:top w:val="single" w:sz="4" w:space="0" w:color="auto"/>
              <w:left w:val="nil"/>
              <w:bottom w:val="single" w:sz="4" w:space="0" w:color="auto"/>
              <w:right w:val="nil"/>
            </w:tcBorders>
          </w:tcPr>
          <w:p w14:paraId="4F4A2799" w14:textId="76960427" w:rsidR="00800585" w:rsidRPr="00BC5C31" w:rsidRDefault="00800585" w:rsidP="00443337">
            <w:pPr>
              <w:tabs>
                <w:tab w:val="decimal" w:pos="970"/>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28</w:t>
            </w:r>
            <w:r w:rsidR="00B64B5D" w:rsidRPr="00BC5C31">
              <w:rPr>
                <w:rFonts w:ascii="Times New Roman" w:hAnsi="Times New Roman" w:cs="Times New Roman"/>
                <w:b/>
                <w:bCs/>
                <w:szCs w:val="22"/>
              </w:rPr>
              <w:t>2</w:t>
            </w:r>
          </w:p>
        </w:tc>
      </w:tr>
    </w:tbl>
    <w:p w14:paraId="602B4516" w14:textId="77777777" w:rsidR="00800585" w:rsidRPr="00BC5C31" w:rsidRDefault="00800585" w:rsidP="00800585">
      <w:pPr>
        <w:spacing w:after="0" w:line="240" w:lineRule="atLeast"/>
        <w:ind w:left="1276" w:right="-25"/>
        <w:rPr>
          <w:rFonts w:ascii="Times New Roman" w:hAnsi="Times New Roman"/>
          <w:szCs w:val="22"/>
        </w:rPr>
      </w:pPr>
    </w:p>
    <w:tbl>
      <w:tblPr>
        <w:tblW w:w="8215" w:type="dxa"/>
        <w:tblInd w:w="851" w:type="dxa"/>
        <w:tblBorders>
          <w:top w:val="single" w:sz="4" w:space="0" w:color="auto"/>
          <w:bottom w:val="double" w:sz="4" w:space="0" w:color="auto"/>
        </w:tblBorders>
        <w:tblLayout w:type="fixed"/>
        <w:tblLook w:val="01E0" w:firstRow="1" w:lastRow="1" w:firstColumn="1" w:lastColumn="1" w:noHBand="0" w:noVBand="0"/>
      </w:tblPr>
      <w:tblGrid>
        <w:gridCol w:w="6521"/>
        <w:gridCol w:w="1694"/>
      </w:tblGrid>
      <w:tr w:rsidR="00800585" w:rsidRPr="00BC5C31" w14:paraId="681CF283" w14:textId="77777777" w:rsidTr="00443337">
        <w:tc>
          <w:tcPr>
            <w:tcW w:w="6521" w:type="dxa"/>
            <w:tcBorders>
              <w:top w:val="nil"/>
              <w:left w:val="nil"/>
              <w:bottom w:val="nil"/>
              <w:right w:val="nil"/>
            </w:tcBorders>
            <w:vAlign w:val="bottom"/>
          </w:tcPr>
          <w:p w14:paraId="77063CD3" w14:textId="77777777" w:rsidR="00800585" w:rsidRPr="00BC5C31" w:rsidRDefault="00800585" w:rsidP="00443337">
            <w:pPr>
              <w:tabs>
                <w:tab w:val="left" w:pos="567"/>
              </w:tabs>
              <w:spacing w:after="0" w:line="240" w:lineRule="atLeast"/>
              <w:ind w:left="27" w:right="-25"/>
              <w:rPr>
                <w:rFonts w:ascii="Times New Roman" w:hAnsi="Times New Roman" w:cs="Times New Roman"/>
                <w:b/>
                <w:bCs/>
                <w:szCs w:val="22"/>
              </w:rPr>
            </w:pPr>
            <w:r w:rsidRPr="00BC5C31">
              <w:rPr>
                <w:rFonts w:ascii="Times New Roman" w:hAnsi="Times New Roman" w:cs="Times New Roman"/>
                <w:b/>
                <w:bCs/>
                <w:szCs w:val="22"/>
              </w:rPr>
              <w:t>Net cash outflow from acquisition of SJD</w:t>
            </w:r>
          </w:p>
        </w:tc>
        <w:tc>
          <w:tcPr>
            <w:tcW w:w="1694" w:type="dxa"/>
            <w:tcBorders>
              <w:top w:val="nil"/>
              <w:left w:val="nil"/>
              <w:bottom w:val="nil"/>
              <w:right w:val="nil"/>
            </w:tcBorders>
            <w:vAlign w:val="bottom"/>
          </w:tcPr>
          <w:p w14:paraId="455850B4" w14:textId="77777777" w:rsidR="00800585" w:rsidRPr="00BC5C31" w:rsidRDefault="00800585" w:rsidP="00443337">
            <w:pPr>
              <w:tabs>
                <w:tab w:val="decimal" w:pos="970"/>
              </w:tabs>
              <w:spacing w:after="0" w:line="240" w:lineRule="atLeast"/>
              <w:ind w:right="-25"/>
              <w:rPr>
                <w:rFonts w:ascii="Times New Roman" w:hAnsi="Times New Roman" w:cs="Times New Roman"/>
                <w:b/>
                <w:bCs/>
                <w:szCs w:val="22"/>
              </w:rPr>
            </w:pPr>
          </w:p>
        </w:tc>
      </w:tr>
      <w:tr w:rsidR="00800585" w:rsidRPr="00BC5C31" w14:paraId="1EB4AD1F" w14:textId="77777777" w:rsidTr="00443337">
        <w:tc>
          <w:tcPr>
            <w:tcW w:w="6521" w:type="dxa"/>
            <w:tcBorders>
              <w:top w:val="nil"/>
              <w:left w:val="nil"/>
              <w:bottom w:val="nil"/>
              <w:right w:val="nil"/>
            </w:tcBorders>
            <w:vAlign w:val="bottom"/>
          </w:tcPr>
          <w:p w14:paraId="399085B9"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Cash paid for acquisition - during 2024</w:t>
            </w:r>
          </w:p>
        </w:tc>
        <w:tc>
          <w:tcPr>
            <w:tcW w:w="1694" w:type="dxa"/>
            <w:tcBorders>
              <w:top w:val="nil"/>
              <w:left w:val="nil"/>
              <w:bottom w:val="nil"/>
              <w:right w:val="nil"/>
            </w:tcBorders>
            <w:vAlign w:val="bottom"/>
          </w:tcPr>
          <w:p w14:paraId="7866E6E4"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94</w:t>
            </w:r>
          </w:p>
        </w:tc>
      </w:tr>
      <w:tr w:rsidR="00800585" w:rsidRPr="00BC5C31" w14:paraId="75754883" w14:textId="77777777" w:rsidTr="00443337">
        <w:tc>
          <w:tcPr>
            <w:tcW w:w="6521" w:type="dxa"/>
            <w:tcBorders>
              <w:top w:val="nil"/>
              <w:left w:val="nil"/>
              <w:bottom w:val="nil"/>
              <w:right w:val="nil"/>
            </w:tcBorders>
            <w:vAlign w:val="bottom"/>
          </w:tcPr>
          <w:p w14:paraId="14622E25"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Cash paid for acquisition - during 2025</w:t>
            </w:r>
          </w:p>
        </w:tc>
        <w:tc>
          <w:tcPr>
            <w:tcW w:w="1694" w:type="dxa"/>
            <w:tcBorders>
              <w:top w:val="nil"/>
              <w:left w:val="nil"/>
              <w:bottom w:val="single" w:sz="4" w:space="0" w:color="auto"/>
              <w:right w:val="nil"/>
            </w:tcBorders>
            <w:vAlign w:val="bottom"/>
          </w:tcPr>
          <w:p w14:paraId="1590F78B"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256</w:t>
            </w:r>
          </w:p>
        </w:tc>
      </w:tr>
      <w:tr w:rsidR="00800585" w:rsidRPr="00BC5C31" w14:paraId="11144179" w14:textId="77777777" w:rsidTr="00443337">
        <w:tc>
          <w:tcPr>
            <w:tcW w:w="6521" w:type="dxa"/>
            <w:tcBorders>
              <w:top w:val="nil"/>
              <w:left w:val="nil"/>
              <w:bottom w:val="nil"/>
              <w:right w:val="nil"/>
            </w:tcBorders>
            <w:vAlign w:val="bottom"/>
          </w:tcPr>
          <w:p w14:paraId="2F6BD28F"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Total</w:t>
            </w:r>
          </w:p>
        </w:tc>
        <w:tc>
          <w:tcPr>
            <w:tcW w:w="1694" w:type="dxa"/>
            <w:tcBorders>
              <w:top w:val="single" w:sz="4" w:space="0" w:color="auto"/>
              <w:left w:val="nil"/>
              <w:bottom w:val="nil"/>
              <w:right w:val="nil"/>
            </w:tcBorders>
            <w:vAlign w:val="bottom"/>
          </w:tcPr>
          <w:p w14:paraId="56799349"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350</w:t>
            </w:r>
          </w:p>
        </w:tc>
      </w:tr>
      <w:tr w:rsidR="00800585" w:rsidRPr="00BC5C31" w14:paraId="360D6DFE" w14:textId="77777777" w:rsidTr="00443337">
        <w:tc>
          <w:tcPr>
            <w:tcW w:w="6521" w:type="dxa"/>
            <w:tcBorders>
              <w:top w:val="nil"/>
              <w:left w:val="nil"/>
              <w:bottom w:val="nil"/>
              <w:right w:val="nil"/>
            </w:tcBorders>
            <w:vAlign w:val="bottom"/>
          </w:tcPr>
          <w:p w14:paraId="51206C4A"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Net cash acquired from acquisition of SJD</w:t>
            </w:r>
          </w:p>
        </w:tc>
        <w:tc>
          <w:tcPr>
            <w:tcW w:w="1694" w:type="dxa"/>
            <w:tcBorders>
              <w:top w:val="nil"/>
              <w:left w:val="nil"/>
              <w:bottom w:val="single" w:sz="4" w:space="0" w:color="auto"/>
              <w:right w:val="nil"/>
            </w:tcBorders>
            <w:vAlign w:val="bottom"/>
          </w:tcPr>
          <w:p w14:paraId="63E72899"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(20)</w:t>
            </w:r>
          </w:p>
        </w:tc>
      </w:tr>
      <w:tr w:rsidR="00800585" w:rsidRPr="00BC5C31" w14:paraId="121FFB71" w14:textId="77777777" w:rsidTr="00443337">
        <w:trPr>
          <w:trHeight w:val="80"/>
        </w:trPr>
        <w:tc>
          <w:tcPr>
            <w:tcW w:w="6521" w:type="dxa"/>
            <w:tcBorders>
              <w:top w:val="nil"/>
              <w:left w:val="nil"/>
              <w:bottom w:val="nil"/>
              <w:right w:val="nil"/>
            </w:tcBorders>
            <w:vAlign w:val="bottom"/>
          </w:tcPr>
          <w:p w14:paraId="3C417F24" w14:textId="77777777" w:rsidR="00800585" w:rsidRPr="00BC5C31" w:rsidRDefault="00800585" w:rsidP="00443337">
            <w:pPr>
              <w:tabs>
                <w:tab w:val="left" w:pos="567"/>
              </w:tabs>
              <w:spacing w:after="0" w:line="240" w:lineRule="atLeast"/>
              <w:ind w:left="27" w:right="-25"/>
              <w:rPr>
                <w:rFonts w:ascii="Times New Roman" w:hAnsi="Times New Roman"/>
                <w:b/>
                <w:bCs/>
                <w:szCs w:val="22"/>
                <w:cs/>
              </w:rPr>
            </w:pPr>
            <w:r w:rsidRPr="00BC5C31">
              <w:rPr>
                <w:rFonts w:ascii="Times New Roman" w:hAnsi="Times New Roman" w:cs="Times New Roman"/>
                <w:b/>
                <w:bCs/>
                <w:szCs w:val="22"/>
              </w:rPr>
              <w:t>Net</w:t>
            </w:r>
          </w:p>
        </w:tc>
        <w:tc>
          <w:tcPr>
            <w:tcW w:w="1694" w:type="dxa"/>
            <w:tcBorders>
              <w:top w:val="single" w:sz="4" w:space="0" w:color="auto"/>
              <w:left w:val="nil"/>
              <w:bottom w:val="double" w:sz="4" w:space="0" w:color="auto"/>
              <w:right w:val="nil"/>
            </w:tcBorders>
          </w:tcPr>
          <w:p w14:paraId="37B76810" w14:textId="77777777" w:rsidR="00800585" w:rsidRPr="00BC5C31" w:rsidRDefault="00800585" w:rsidP="00443337">
            <w:pPr>
              <w:tabs>
                <w:tab w:val="decimal" w:pos="970"/>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330</w:t>
            </w:r>
          </w:p>
        </w:tc>
      </w:tr>
    </w:tbl>
    <w:p w14:paraId="6FFDD86B" w14:textId="77777777" w:rsidR="00800585" w:rsidRPr="00BC5C31" w:rsidRDefault="00800585" w:rsidP="00800585">
      <w:pPr>
        <w:spacing w:after="0" w:line="240" w:lineRule="atLeast"/>
        <w:ind w:left="1276" w:right="-25"/>
        <w:rPr>
          <w:rFonts w:ascii="Times New Roman" w:hAnsi="Times New Roman"/>
          <w:szCs w:val="22"/>
        </w:rPr>
      </w:pPr>
    </w:p>
    <w:p w14:paraId="0D8A2E43" w14:textId="77777777" w:rsidR="00332591" w:rsidRPr="00BC5C31" w:rsidRDefault="00332591">
      <w:pPr>
        <w:spacing w:after="0" w:line="240" w:lineRule="auto"/>
        <w:rPr>
          <w:rFonts w:ascii="Times New Roman" w:hAnsi="Times New Roman"/>
          <w:szCs w:val="22"/>
        </w:rPr>
      </w:pPr>
      <w:r w:rsidRPr="00BC5C31">
        <w:rPr>
          <w:rFonts w:ascii="Times New Roman" w:hAnsi="Times New Roman"/>
          <w:szCs w:val="22"/>
        </w:rPr>
        <w:br w:type="page"/>
      </w:r>
    </w:p>
    <w:p w14:paraId="78646DD0" w14:textId="11B5FBD1" w:rsidR="00800585" w:rsidRPr="00BC5C31" w:rsidRDefault="00800585" w:rsidP="000202C0">
      <w:pPr>
        <w:spacing w:after="0" w:line="240" w:lineRule="atLeast"/>
        <w:ind w:left="993" w:right="-25"/>
        <w:jc w:val="both"/>
        <w:rPr>
          <w:rFonts w:ascii="Times New Roman" w:hAnsi="Times New Roman"/>
          <w:szCs w:val="22"/>
        </w:rPr>
      </w:pPr>
      <w:r w:rsidRPr="00BC5C31">
        <w:rPr>
          <w:rFonts w:ascii="Times New Roman" w:hAnsi="Times New Roman"/>
          <w:szCs w:val="22"/>
        </w:rPr>
        <w:t xml:space="preserve">However, as of 30 </w:t>
      </w:r>
      <w:r w:rsidR="000202C0" w:rsidRPr="00BC5C31">
        <w:rPr>
          <w:rFonts w:ascii="Times New Roman" w:hAnsi="Times New Roman"/>
          <w:szCs w:val="22"/>
        </w:rPr>
        <w:t>September</w:t>
      </w:r>
      <w:r w:rsidRPr="00BC5C31">
        <w:rPr>
          <w:rFonts w:ascii="Times New Roman" w:hAnsi="Times New Roman"/>
          <w:szCs w:val="22"/>
        </w:rPr>
        <w:t xml:space="preserve"> 2025, the Group has been in the process of evaluating the fair value of the identifiable assets acquired and liabilities assumed at the SJD acquisition date to allocate the acquisition cost to these transactions.  The Group has recorded the excess of purchase consideration over net assets acquired in the amount of Baht 28</w:t>
      </w:r>
      <w:r w:rsidR="00CF0550" w:rsidRPr="00BC5C31">
        <w:rPr>
          <w:rFonts w:ascii="Times New Roman" w:hAnsi="Times New Roman"/>
          <w:szCs w:val="22"/>
        </w:rPr>
        <w:t>2</w:t>
      </w:r>
      <w:r w:rsidRPr="00BC5C31">
        <w:rPr>
          <w:rFonts w:ascii="Times New Roman" w:hAnsi="Times New Roman"/>
          <w:szCs w:val="22"/>
        </w:rPr>
        <w:t xml:space="preserve"> million under “Cost of unallocated assets” in the consolidated statement of financial position.  The management of the Group is required to assess the fair value of the acquired business at the acquisition date within one year from the acquisition date and to retrospectively adjust the estimates previously recognized at the acquisition date.</w:t>
      </w:r>
    </w:p>
    <w:p w14:paraId="3FD5C8F6" w14:textId="77777777" w:rsidR="00800585" w:rsidRPr="00BC5C31" w:rsidRDefault="00800585" w:rsidP="00800585">
      <w:pPr>
        <w:spacing w:after="0" w:line="240" w:lineRule="atLeast"/>
        <w:ind w:left="993" w:right="-25"/>
        <w:rPr>
          <w:rFonts w:ascii="Times New Roman" w:hAnsi="Times New Roman"/>
          <w:szCs w:val="22"/>
        </w:rPr>
      </w:pPr>
    </w:p>
    <w:p w14:paraId="078B5DB6" w14:textId="77777777" w:rsidR="00800585" w:rsidRPr="00BC5C31" w:rsidRDefault="00800585" w:rsidP="0002212F">
      <w:pPr>
        <w:pStyle w:val="MacroText"/>
        <w:numPr>
          <w:ilvl w:val="0"/>
          <w:numId w:val="30"/>
        </w:numPr>
        <w:tabs>
          <w:tab w:val="clear" w:pos="480"/>
          <w:tab w:val="clear" w:pos="960"/>
          <w:tab w:val="clear" w:pos="1440"/>
          <w:tab w:val="clear" w:pos="1920"/>
          <w:tab w:val="clear" w:pos="2400"/>
          <w:tab w:val="clear" w:pos="2880"/>
          <w:tab w:val="clear" w:pos="3360"/>
          <w:tab w:val="clear" w:pos="3840"/>
          <w:tab w:val="clear" w:pos="4320"/>
          <w:tab w:val="left" w:pos="851"/>
        </w:tabs>
        <w:ind w:left="851" w:right="-25" w:hanging="284"/>
        <w:rPr>
          <w:rFonts w:ascii="Times New Roman" w:hAnsi="Times New Roman" w:cs="Times New Roman"/>
          <w:sz w:val="22"/>
          <w:szCs w:val="22"/>
        </w:rPr>
      </w:pPr>
      <w:r w:rsidRPr="00BC5C31">
        <w:rPr>
          <w:rFonts w:ascii="Times New Roman" w:hAnsi="Times New Roman" w:cs="Times New Roman"/>
          <w:sz w:val="22"/>
          <w:szCs w:val="22"/>
        </w:rPr>
        <w:t>Determine FAB to acquire all shares of Yamachan (Thailand) Co., Ltd. (YMC), which operates a restaurant business under the name Sekai No Yamachan, from Protea and other 6 shareholders (in the amount of 10,000 shares, at a par value of Baht 61,000 per share), at a totaling price in the amount of Baht 610 million.  FAB will make payment by cash.</w:t>
      </w:r>
    </w:p>
    <w:p w14:paraId="0896C884" w14:textId="77777777" w:rsidR="00800585" w:rsidRPr="00BC5C31" w:rsidRDefault="00800585" w:rsidP="00800585">
      <w:pPr>
        <w:spacing w:after="0" w:line="240" w:lineRule="atLeast"/>
        <w:ind w:left="1276" w:right="-25"/>
        <w:rPr>
          <w:rFonts w:ascii="Times New Roman" w:hAnsi="Times New Roman" w:cs="Times New Roman"/>
          <w:szCs w:val="22"/>
        </w:rPr>
      </w:pPr>
    </w:p>
    <w:p w14:paraId="1B9728AD"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r w:rsidRPr="00BC5C31">
        <w:rPr>
          <w:rFonts w:ascii="Times New Roman" w:hAnsi="Times New Roman" w:cs="Times New Roman"/>
          <w:sz w:val="22"/>
          <w:szCs w:val="22"/>
        </w:rPr>
        <w:t>The criteria for determining of share value in the amount of Baht 610 million, based on a business valuation by a financial advisor as the report dated on 31 May 2024, by calculating the estimated future cash flows over a 5 years (2024-2028) based on assumptions of past performance and customer volume (2021-2023), future customer volume, and a discount rate of 7.67% and a terminal growth rate of 1% per year.  The appropriate value is between Baht 682.74 million to Baht 793.50 million.</w:t>
      </w:r>
    </w:p>
    <w:p w14:paraId="11003B95" w14:textId="77777777" w:rsidR="00800585" w:rsidRPr="00BC5C31" w:rsidRDefault="00800585" w:rsidP="00800585">
      <w:pPr>
        <w:spacing w:after="0" w:line="240" w:lineRule="atLeast"/>
        <w:ind w:left="1276" w:right="-25"/>
        <w:rPr>
          <w:rFonts w:ascii="Times New Roman" w:hAnsi="Times New Roman" w:cs="Times New Roman"/>
          <w:szCs w:val="22"/>
        </w:rPr>
      </w:pPr>
    </w:p>
    <w:p w14:paraId="50FA8896" w14:textId="77777777" w:rsidR="00800585" w:rsidRPr="00BC5C31" w:rsidRDefault="00800585" w:rsidP="00C63465">
      <w:pPr>
        <w:spacing w:after="0" w:line="240" w:lineRule="atLeast"/>
        <w:ind w:left="851" w:right="-25"/>
        <w:jc w:val="both"/>
        <w:rPr>
          <w:rFonts w:ascii="Times New Roman" w:hAnsi="Times New Roman"/>
          <w:szCs w:val="22"/>
        </w:rPr>
      </w:pPr>
      <w:r w:rsidRPr="00BC5C31">
        <w:rPr>
          <w:rFonts w:ascii="Times New Roman" w:hAnsi="Times New Roman"/>
          <w:szCs w:val="22"/>
        </w:rPr>
        <w:t>Subsequently, on 29 August 2024, FAB (“Purchaser”) entered into a share purchase agreement with Protea Investment Limited (“Protea”), a company incorporated under the laws of Hong Kong (Seller), whereby FAB will purchase all ordinary shares of YMC, which operates a restaurant under the name “Sekai No Yamachan”, in the amount of 10,000 shares, at a par value of Baht 61,000 per share, for a total value of Baht 610 million.  Protea holds 1,800 ordinary shares in YMC, representing 18% of total issued shares, but Protea will collect the remaining ordinary shares from 6 other shareholders, totaling 8,200 shares, representing 82% of total issued shares.  The payment under the agreement is to be made directly to Protea in installments as follows:</w:t>
      </w:r>
    </w:p>
    <w:p w14:paraId="3656CAF1"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3AB46155" w14:textId="77777777" w:rsidR="00800585" w:rsidRPr="00BC5C31" w:rsidRDefault="00800585" w:rsidP="008D625E">
      <w:pPr>
        <w:pStyle w:val="MacroText"/>
        <w:numPr>
          <w:ilvl w:val="0"/>
          <w:numId w:val="17"/>
        </w:numPr>
        <w:tabs>
          <w:tab w:val="clear" w:pos="960"/>
          <w:tab w:val="clear" w:pos="1440"/>
          <w:tab w:val="clear" w:pos="1920"/>
          <w:tab w:val="clear" w:pos="2400"/>
          <w:tab w:val="clear" w:pos="2880"/>
          <w:tab w:val="left" w:pos="567"/>
          <w:tab w:val="left" w:pos="1134"/>
          <w:tab w:val="left" w:pos="1560"/>
          <w:tab w:val="left" w:pos="2552"/>
          <w:tab w:val="left" w:pos="6663"/>
          <w:tab w:val="left" w:pos="7797"/>
        </w:tabs>
        <w:ind w:left="2552" w:right="-25" w:hanging="1701"/>
        <w:rPr>
          <w:rFonts w:ascii="Times New Roman" w:hAnsi="Times New Roman" w:cs="Times New Roman"/>
          <w:sz w:val="22"/>
          <w:szCs w:val="22"/>
        </w:rPr>
      </w:pPr>
      <w:r w:rsidRPr="00BC5C31">
        <w:rPr>
          <w:rFonts w:ascii="Times New Roman" w:hAnsi="Times New Roman" w:cs="Times New Roman"/>
          <w:sz w:val="22"/>
          <w:szCs w:val="22"/>
        </w:rPr>
        <w:t>Installment 1:</w:t>
      </w:r>
      <w:r w:rsidRPr="00BC5C31">
        <w:rPr>
          <w:rFonts w:ascii="Times New Roman" w:hAnsi="Times New Roman" w:cs="Times New Roman"/>
          <w:sz w:val="22"/>
          <w:szCs w:val="22"/>
        </w:rPr>
        <w:tab/>
        <w:t>Payment of a refundable deposit of Baht 110 million.</w:t>
      </w:r>
    </w:p>
    <w:p w14:paraId="3506D54B" w14:textId="77777777" w:rsidR="00800585" w:rsidRPr="00BC5C31" w:rsidRDefault="00800585" w:rsidP="008D625E">
      <w:pPr>
        <w:pStyle w:val="MacroText"/>
        <w:numPr>
          <w:ilvl w:val="0"/>
          <w:numId w:val="17"/>
        </w:numPr>
        <w:tabs>
          <w:tab w:val="clear" w:pos="960"/>
          <w:tab w:val="clear" w:pos="1440"/>
          <w:tab w:val="clear" w:pos="1920"/>
          <w:tab w:val="clear" w:pos="2400"/>
          <w:tab w:val="clear" w:pos="2880"/>
          <w:tab w:val="left" w:pos="567"/>
          <w:tab w:val="left" w:pos="1134"/>
          <w:tab w:val="left" w:pos="1560"/>
          <w:tab w:val="left" w:pos="2552"/>
          <w:tab w:val="left" w:pos="6663"/>
          <w:tab w:val="left" w:pos="7797"/>
        </w:tabs>
        <w:ind w:left="2552" w:right="-25" w:hanging="1701"/>
        <w:rPr>
          <w:rFonts w:ascii="Times New Roman" w:hAnsi="Times New Roman" w:cs="Times New Roman"/>
          <w:sz w:val="22"/>
          <w:szCs w:val="22"/>
        </w:rPr>
      </w:pPr>
      <w:r w:rsidRPr="00BC5C31">
        <w:rPr>
          <w:rFonts w:ascii="Times New Roman" w:hAnsi="Times New Roman" w:cs="Times New Roman"/>
          <w:sz w:val="22"/>
          <w:szCs w:val="22"/>
        </w:rPr>
        <w:t>Installment 2:</w:t>
      </w:r>
      <w:r w:rsidRPr="00BC5C31">
        <w:rPr>
          <w:rFonts w:ascii="Times New Roman" w:hAnsi="Times New Roman" w:cs="Times New Roman"/>
          <w:sz w:val="22"/>
          <w:szCs w:val="22"/>
        </w:rPr>
        <w:tab/>
        <w:t>Payment of Baht 90 million on the first completion date on the terms as specified in the agreement.</w:t>
      </w:r>
    </w:p>
    <w:p w14:paraId="623168CC" w14:textId="77777777" w:rsidR="00800585" w:rsidRPr="00BC5C31" w:rsidRDefault="00800585" w:rsidP="008D625E">
      <w:pPr>
        <w:pStyle w:val="MacroText"/>
        <w:numPr>
          <w:ilvl w:val="0"/>
          <w:numId w:val="17"/>
        </w:numPr>
        <w:tabs>
          <w:tab w:val="clear" w:pos="960"/>
          <w:tab w:val="clear" w:pos="1440"/>
          <w:tab w:val="clear" w:pos="1920"/>
          <w:tab w:val="clear" w:pos="2400"/>
          <w:tab w:val="clear" w:pos="2880"/>
          <w:tab w:val="left" w:pos="567"/>
          <w:tab w:val="left" w:pos="1134"/>
          <w:tab w:val="left" w:pos="1560"/>
          <w:tab w:val="left" w:pos="2552"/>
          <w:tab w:val="left" w:pos="6663"/>
          <w:tab w:val="left" w:pos="7797"/>
        </w:tabs>
        <w:ind w:left="2552" w:right="-25" w:hanging="1701"/>
        <w:rPr>
          <w:rFonts w:ascii="Times New Roman" w:hAnsi="Times New Roman" w:cs="Times New Roman"/>
          <w:sz w:val="22"/>
          <w:szCs w:val="22"/>
        </w:rPr>
      </w:pPr>
      <w:r w:rsidRPr="00BC5C31">
        <w:rPr>
          <w:rFonts w:ascii="Times New Roman" w:hAnsi="Times New Roman" w:cs="Times New Roman"/>
          <w:sz w:val="22"/>
          <w:szCs w:val="22"/>
        </w:rPr>
        <w:t>Installment 3:</w:t>
      </w:r>
      <w:r w:rsidRPr="00BC5C31">
        <w:rPr>
          <w:rFonts w:ascii="Times New Roman" w:hAnsi="Times New Roman" w:cs="Times New Roman"/>
          <w:sz w:val="22"/>
          <w:szCs w:val="22"/>
        </w:rPr>
        <w:tab/>
        <w:t xml:space="preserve">Payment of Baht 410 million on the second completion date on the </w:t>
      </w:r>
      <w:proofErr w:type="gramStart"/>
      <w:r w:rsidRPr="00BC5C31">
        <w:rPr>
          <w:rFonts w:ascii="Times New Roman" w:hAnsi="Times New Roman" w:cs="Times New Roman"/>
          <w:sz w:val="22"/>
          <w:szCs w:val="22"/>
        </w:rPr>
        <w:t>terms as</w:t>
      </w:r>
      <w:proofErr w:type="gramEnd"/>
      <w:r w:rsidRPr="00BC5C31">
        <w:rPr>
          <w:rFonts w:ascii="Times New Roman" w:hAnsi="Times New Roman" w:cs="Times New Roman"/>
          <w:sz w:val="22"/>
          <w:szCs w:val="22"/>
        </w:rPr>
        <w:t xml:space="preserve"> specified in the agreement.</w:t>
      </w:r>
    </w:p>
    <w:p w14:paraId="1C8E500D" w14:textId="77777777" w:rsidR="00800585" w:rsidRPr="00BC5C31" w:rsidRDefault="00800585" w:rsidP="00800585">
      <w:pPr>
        <w:spacing w:after="0" w:line="240" w:lineRule="atLeast"/>
        <w:ind w:left="1276" w:right="-25"/>
        <w:rPr>
          <w:rFonts w:ascii="Times New Roman" w:hAnsi="Times New Roman"/>
          <w:szCs w:val="22"/>
        </w:rPr>
      </w:pPr>
    </w:p>
    <w:p w14:paraId="1AA1B274" w14:textId="77777777" w:rsidR="00800585" w:rsidRPr="00BC5C31" w:rsidRDefault="00800585" w:rsidP="00C63465">
      <w:pPr>
        <w:spacing w:after="0" w:line="240" w:lineRule="atLeast"/>
        <w:ind w:left="851" w:right="-25"/>
        <w:jc w:val="both"/>
        <w:rPr>
          <w:rFonts w:ascii="Times New Roman" w:hAnsi="Times New Roman"/>
          <w:szCs w:val="22"/>
        </w:rPr>
      </w:pPr>
      <w:r w:rsidRPr="00BC5C31">
        <w:rPr>
          <w:rFonts w:ascii="Times New Roman" w:hAnsi="Times New Roman"/>
          <w:szCs w:val="22"/>
        </w:rPr>
        <w:t>During 30 August 2024 to 30 April 2025, FAB has paid Protea a total of Baht 610 million for the purchase of YMC ordinary shares under the agreement and has received the transfer of ownership of 9,997 YMC ordinary shares from the seller, representing 99.97% of total issued shares capital.</w:t>
      </w:r>
    </w:p>
    <w:p w14:paraId="4847DAAA" w14:textId="77777777" w:rsidR="00800585" w:rsidRPr="00BC5C31" w:rsidRDefault="00800585" w:rsidP="00800585">
      <w:pPr>
        <w:spacing w:after="0" w:line="240" w:lineRule="atLeast"/>
        <w:ind w:left="1276" w:right="-25"/>
        <w:rPr>
          <w:rFonts w:ascii="Times New Roman" w:hAnsi="Times New Roman"/>
          <w:szCs w:val="22"/>
        </w:rPr>
      </w:pPr>
    </w:p>
    <w:p w14:paraId="4E1D6EFD" w14:textId="77777777" w:rsidR="001F5A80" w:rsidRPr="00BC5C31" w:rsidRDefault="00800585" w:rsidP="001F5A8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r w:rsidRPr="00BC5C31">
        <w:rPr>
          <w:rFonts w:ascii="Times New Roman" w:hAnsi="Times New Roman" w:cs="Times New Roman"/>
          <w:sz w:val="22"/>
          <w:szCs w:val="22"/>
        </w:rPr>
        <w:t>Details of the purchase consideration and the recognized value of the net assets (liabilities) acquired as of the acquisition date (30 April 2025) of YMC (12 branch</w:t>
      </w:r>
      <w:r w:rsidR="00C9142F" w:rsidRPr="00BC5C31">
        <w:rPr>
          <w:rFonts w:ascii="Times New Roman" w:hAnsi="Times New Roman" w:cs="Times New Roman"/>
          <w:sz w:val="22"/>
          <w:szCs w:val="22"/>
        </w:rPr>
        <w:t>e</w:t>
      </w:r>
      <w:r w:rsidRPr="00BC5C31">
        <w:rPr>
          <w:rFonts w:ascii="Times New Roman" w:hAnsi="Times New Roman" w:cs="Times New Roman"/>
          <w:sz w:val="22"/>
          <w:szCs w:val="22"/>
        </w:rPr>
        <w:t xml:space="preserve">s), </w:t>
      </w:r>
      <w:r w:rsidR="001F5A80" w:rsidRPr="00BC5C31">
        <w:rPr>
          <w:rFonts w:ascii="Times New Roman" w:hAnsi="Times New Roman" w:cs="Times New Roman"/>
          <w:sz w:val="22"/>
          <w:szCs w:val="22"/>
        </w:rPr>
        <w:t>audited by another auditor, according to the report dated 31 October 2025, summarized as follows:</w:t>
      </w:r>
    </w:p>
    <w:p w14:paraId="1CCEF876" w14:textId="5A37D0C0" w:rsidR="00800585" w:rsidRPr="00BC5C31" w:rsidRDefault="00800585" w:rsidP="001F5A80">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jc w:val="both"/>
        <w:rPr>
          <w:rFonts w:ascii="Times New Roman" w:hAnsi="Times New Roman" w:cstheme="minorBidi"/>
          <w:sz w:val="22"/>
          <w:szCs w:val="22"/>
        </w:rPr>
      </w:pPr>
    </w:p>
    <w:tbl>
      <w:tblPr>
        <w:tblW w:w="8215" w:type="dxa"/>
        <w:tblInd w:w="851" w:type="dxa"/>
        <w:tblBorders>
          <w:top w:val="single" w:sz="4" w:space="0" w:color="auto"/>
          <w:bottom w:val="double" w:sz="4" w:space="0" w:color="auto"/>
        </w:tblBorders>
        <w:tblLayout w:type="fixed"/>
        <w:tblLook w:val="01E0" w:firstRow="1" w:lastRow="1" w:firstColumn="1" w:lastColumn="1" w:noHBand="0" w:noVBand="0"/>
      </w:tblPr>
      <w:tblGrid>
        <w:gridCol w:w="6521"/>
        <w:gridCol w:w="1694"/>
      </w:tblGrid>
      <w:tr w:rsidR="00800585" w:rsidRPr="00BC5C31" w14:paraId="6C18BB80" w14:textId="77777777" w:rsidTr="00443337">
        <w:trPr>
          <w:tblHeader/>
        </w:trPr>
        <w:tc>
          <w:tcPr>
            <w:tcW w:w="6521" w:type="dxa"/>
            <w:tcBorders>
              <w:top w:val="nil"/>
              <w:left w:val="nil"/>
              <w:bottom w:val="nil"/>
              <w:right w:val="nil"/>
            </w:tcBorders>
            <w:vAlign w:val="bottom"/>
            <w:hideMark/>
          </w:tcPr>
          <w:p w14:paraId="4B1E82E2" w14:textId="77777777" w:rsidR="00800585" w:rsidRPr="00BC5C31" w:rsidRDefault="00800585" w:rsidP="00443337">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6C9004E5" w14:textId="77777777" w:rsidR="00800585" w:rsidRPr="00BC5C31" w:rsidRDefault="00800585" w:rsidP="00443337">
            <w:pPr>
              <w:tabs>
                <w:tab w:val="left" w:pos="567"/>
              </w:tabs>
              <w:spacing w:after="0" w:line="240" w:lineRule="atLeast"/>
              <w:ind w:left="-52" w:right="-93"/>
              <w:jc w:val="center"/>
              <w:rPr>
                <w:rFonts w:ascii="Times New Roman" w:hAnsi="Times New Roman" w:cs="Angsana New"/>
              </w:rPr>
            </w:pPr>
            <w:r w:rsidRPr="00BC5C31">
              <w:rPr>
                <w:rFonts w:ascii="Times New Roman" w:hAnsi="Times New Roman" w:cs="Angsana New"/>
              </w:rPr>
              <w:t>Book value</w:t>
            </w:r>
          </w:p>
        </w:tc>
      </w:tr>
      <w:tr w:rsidR="00800585" w:rsidRPr="00BC5C31" w14:paraId="35BCC68B" w14:textId="77777777" w:rsidTr="00443337">
        <w:trPr>
          <w:tblHeader/>
        </w:trPr>
        <w:tc>
          <w:tcPr>
            <w:tcW w:w="6521" w:type="dxa"/>
            <w:tcBorders>
              <w:top w:val="nil"/>
              <w:left w:val="nil"/>
              <w:bottom w:val="nil"/>
              <w:right w:val="nil"/>
            </w:tcBorders>
            <w:vAlign w:val="bottom"/>
          </w:tcPr>
          <w:p w14:paraId="0BDE1683" w14:textId="77777777" w:rsidR="00800585" w:rsidRPr="00BC5C31" w:rsidRDefault="00800585" w:rsidP="00443337">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760EED91" w14:textId="08E36B65" w:rsidR="00800585" w:rsidRPr="00BC5C31" w:rsidRDefault="00800585" w:rsidP="00332591">
            <w:pPr>
              <w:tabs>
                <w:tab w:val="left" w:pos="567"/>
              </w:tabs>
              <w:spacing w:after="0" w:line="240" w:lineRule="atLeast"/>
              <w:ind w:left="-52" w:right="-93"/>
              <w:jc w:val="center"/>
              <w:rPr>
                <w:rFonts w:ascii="Times New Roman" w:hAnsi="Times New Roman" w:cs="Times New Roman"/>
                <w:szCs w:val="22"/>
              </w:rPr>
            </w:pPr>
            <w:r w:rsidRPr="00BC5C31">
              <w:rPr>
                <w:rFonts w:ascii="Times New Roman" w:hAnsi="Times New Roman" w:cs="Times New Roman"/>
                <w:szCs w:val="22"/>
              </w:rPr>
              <w:t>(</w:t>
            </w:r>
            <w:r w:rsidR="00332591" w:rsidRPr="00BC5C31">
              <w:rPr>
                <w:rFonts w:ascii="Times New Roman" w:hAnsi="Times New Roman" w:cs="Times New Roman"/>
                <w:szCs w:val="22"/>
              </w:rPr>
              <w:t>A</w:t>
            </w:r>
            <w:r w:rsidRPr="00BC5C31">
              <w:rPr>
                <w:rFonts w:ascii="Times New Roman" w:hAnsi="Times New Roman" w:cs="Times New Roman"/>
                <w:szCs w:val="22"/>
              </w:rPr>
              <w:t>udited</w:t>
            </w:r>
            <w:r w:rsidRPr="00BC5C31">
              <w:rPr>
                <w:rFonts w:ascii="Times New Roman" w:hAnsi="Times New Roman" w:cs="Angsana New"/>
              </w:rPr>
              <w:t>)</w:t>
            </w:r>
          </w:p>
        </w:tc>
      </w:tr>
      <w:tr w:rsidR="00800585" w:rsidRPr="00BC5C31" w14:paraId="3A0ECCCB" w14:textId="77777777" w:rsidTr="00443337">
        <w:trPr>
          <w:tblHeader/>
        </w:trPr>
        <w:tc>
          <w:tcPr>
            <w:tcW w:w="6521" w:type="dxa"/>
            <w:tcBorders>
              <w:top w:val="nil"/>
              <w:left w:val="nil"/>
              <w:bottom w:val="nil"/>
              <w:right w:val="nil"/>
            </w:tcBorders>
            <w:vAlign w:val="bottom"/>
          </w:tcPr>
          <w:p w14:paraId="26198782" w14:textId="77777777" w:rsidR="00800585" w:rsidRPr="00BC5C31" w:rsidRDefault="00800585" w:rsidP="00443337">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3C7044DE" w14:textId="77777777" w:rsidR="00800585" w:rsidRPr="00BC5C31" w:rsidRDefault="00800585" w:rsidP="00443337">
            <w:pPr>
              <w:tabs>
                <w:tab w:val="left" w:pos="567"/>
              </w:tabs>
              <w:spacing w:after="0" w:line="240" w:lineRule="atLeast"/>
              <w:ind w:left="-52" w:right="-93"/>
              <w:jc w:val="center"/>
              <w:rPr>
                <w:rFonts w:ascii="Times New Roman" w:hAnsi="Times New Roman" w:cs="Angsana New"/>
                <w:i/>
                <w:iCs/>
              </w:rPr>
            </w:pPr>
            <w:r w:rsidRPr="00BC5C31">
              <w:rPr>
                <w:rFonts w:ascii="Times New Roman" w:hAnsi="Times New Roman" w:cs="Angsana New"/>
                <w:i/>
                <w:iCs/>
              </w:rPr>
              <w:t>(in million Baht)</w:t>
            </w:r>
          </w:p>
        </w:tc>
      </w:tr>
      <w:tr w:rsidR="00800585" w:rsidRPr="00BC5C31" w14:paraId="6B4830A1" w14:textId="77777777" w:rsidTr="00443337">
        <w:tc>
          <w:tcPr>
            <w:tcW w:w="6521" w:type="dxa"/>
            <w:tcBorders>
              <w:top w:val="nil"/>
              <w:left w:val="nil"/>
              <w:bottom w:val="nil"/>
              <w:right w:val="nil"/>
            </w:tcBorders>
            <w:vAlign w:val="bottom"/>
          </w:tcPr>
          <w:p w14:paraId="64D360E9"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Cash and cash equivalents</w:t>
            </w:r>
          </w:p>
        </w:tc>
        <w:tc>
          <w:tcPr>
            <w:tcW w:w="1694" w:type="dxa"/>
            <w:tcBorders>
              <w:top w:val="nil"/>
              <w:left w:val="nil"/>
              <w:bottom w:val="nil"/>
              <w:right w:val="nil"/>
            </w:tcBorders>
            <w:vAlign w:val="bottom"/>
          </w:tcPr>
          <w:p w14:paraId="1C39AA55"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25</w:t>
            </w:r>
          </w:p>
        </w:tc>
      </w:tr>
      <w:tr w:rsidR="00800585" w:rsidRPr="00BC5C31" w14:paraId="4F15FA95" w14:textId="77777777" w:rsidTr="00443337">
        <w:tc>
          <w:tcPr>
            <w:tcW w:w="6521" w:type="dxa"/>
            <w:tcBorders>
              <w:top w:val="nil"/>
              <w:left w:val="nil"/>
              <w:bottom w:val="nil"/>
              <w:right w:val="nil"/>
            </w:tcBorders>
            <w:vAlign w:val="bottom"/>
          </w:tcPr>
          <w:p w14:paraId="4B7E81B4"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Trade and other receivables</w:t>
            </w:r>
          </w:p>
        </w:tc>
        <w:tc>
          <w:tcPr>
            <w:tcW w:w="1694" w:type="dxa"/>
            <w:tcBorders>
              <w:top w:val="nil"/>
              <w:left w:val="nil"/>
              <w:bottom w:val="nil"/>
              <w:right w:val="nil"/>
            </w:tcBorders>
            <w:vAlign w:val="bottom"/>
          </w:tcPr>
          <w:p w14:paraId="4F42C1EA"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w:t>
            </w:r>
          </w:p>
        </w:tc>
      </w:tr>
      <w:tr w:rsidR="00800585" w:rsidRPr="00BC5C31" w14:paraId="73D476F2" w14:textId="77777777" w:rsidTr="00443337">
        <w:tc>
          <w:tcPr>
            <w:tcW w:w="6521" w:type="dxa"/>
            <w:tcBorders>
              <w:top w:val="nil"/>
              <w:left w:val="nil"/>
              <w:bottom w:val="nil"/>
              <w:right w:val="nil"/>
            </w:tcBorders>
            <w:vAlign w:val="bottom"/>
          </w:tcPr>
          <w:p w14:paraId="193B1866"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Inventories</w:t>
            </w:r>
          </w:p>
        </w:tc>
        <w:tc>
          <w:tcPr>
            <w:tcW w:w="1694" w:type="dxa"/>
            <w:tcBorders>
              <w:top w:val="nil"/>
              <w:left w:val="nil"/>
              <w:bottom w:val="nil"/>
              <w:right w:val="nil"/>
            </w:tcBorders>
            <w:vAlign w:val="bottom"/>
          </w:tcPr>
          <w:p w14:paraId="0B23B49C"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4</w:t>
            </w:r>
          </w:p>
        </w:tc>
      </w:tr>
      <w:tr w:rsidR="00800585" w:rsidRPr="00BC5C31" w14:paraId="31C400D7" w14:textId="77777777" w:rsidTr="00443337">
        <w:tc>
          <w:tcPr>
            <w:tcW w:w="6521" w:type="dxa"/>
            <w:tcBorders>
              <w:top w:val="nil"/>
              <w:left w:val="nil"/>
              <w:bottom w:val="nil"/>
              <w:right w:val="nil"/>
            </w:tcBorders>
            <w:vAlign w:val="bottom"/>
          </w:tcPr>
          <w:p w14:paraId="38E41D8C"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Equipment</w:t>
            </w:r>
          </w:p>
        </w:tc>
        <w:tc>
          <w:tcPr>
            <w:tcW w:w="1694" w:type="dxa"/>
            <w:tcBorders>
              <w:top w:val="nil"/>
              <w:left w:val="nil"/>
              <w:bottom w:val="nil"/>
              <w:right w:val="nil"/>
            </w:tcBorders>
            <w:vAlign w:val="bottom"/>
          </w:tcPr>
          <w:p w14:paraId="224E529C"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18</w:t>
            </w:r>
          </w:p>
        </w:tc>
      </w:tr>
      <w:tr w:rsidR="00800585" w:rsidRPr="00BC5C31" w14:paraId="2CE5503A" w14:textId="77777777" w:rsidTr="00443337">
        <w:tc>
          <w:tcPr>
            <w:tcW w:w="6521" w:type="dxa"/>
            <w:tcBorders>
              <w:top w:val="nil"/>
              <w:left w:val="nil"/>
              <w:bottom w:val="nil"/>
              <w:right w:val="nil"/>
            </w:tcBorders>
            <w:vAlign w:val="bottom"/>
          </w:tcPr>
          <w:p w14:paraId="47610D99"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Right-of-use assets</w:t>
            </w:r>
          </w:p>
        </w:tc>
        <w:tc>
          <w:tcPr>
            <w:tcW w:w="1694" w:type="dxa"/>
            <w:tcBorders>
              <w:top w:val="nil"/>
              <w:left w:val="nil"/>
              <w:bottom w:val="nil"/>
              <w:right w:val="nil"/>
            </w:tcBorders>
            <w:vAlign w:val="bottom"/>
          </w:tcPr>
          <w:p w14:paraId="71538A16"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21</w:t>
            </w:r>
          </w:p>
        </w:tc>
      </w:tr>
      <w:tr w:rsidR="00800585" w:rsidRPr="00BC5C31" w14:paraId="66FE8B82" w14:textId="77777777" w:rsidTr="00443337">
        <w:tc>
          <w:tcPr>
            <w:tcW w:w="6521" w:type="dxa"/>
            <w:tcBorders>
              <w:top w:val="nil"/>
              <w:left w:val="nil"/>
              <w:bottom w:val="nil"/>
              <w:right w:val="nil"/>
            </w:tcBorders>
            <w:vAlign w:val="bottom"/>
          </w:tcPr>
          <w:p w14:paraId="744379A3"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Deferred tax assets</w:t>
            </w:r>
          </w:p>
        </w:tc>
        <w:tc>
          <w:tcPr>
            <w:tcW w:w="1694" w:type="dxa"/>
            <w:tcBorders>
              <w:top w:val="nil"/>
              <w:left w:val="nil"/>
              <w:bottom w:val="nil"/>
              <w:right w:val="nil"/>
            </w:tcBorders>
            <w:vAlign w:val="bottom"/>
          </w:tcPr>
          <w:p w14:paraId="5B9E67BC"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w:t>
            </w:r>
          </w:p>
        </w:tc>
      </w:tr>
      <w:tr w:rsidR="00800585" w:rsidRPr="00BC5C31" w14:paraId="0E5010A9" w14:textId="77777777" w:rsidTr="00443337">
        <w:tc>
          <w:tcPr>
            <w:tcW w:w="6521" w:type="dxa"/>
            <w:tcBorders>
              <w:top w:val="nil"/>
              <w:left w:val="nil"/>
              <w:bottom w:val="nil"/>
              <w:right w:val="nil"/>
            </w:tcBorders>
            <w:vAlign w:val="bottom"/>
          </w:tcPr>
          <w:p w14:paraId="4E3AEFDD"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Intangible assets</w:t>
            </w:r>
          </w:p>
        </w:tc>
        <w:tc>
          <w:tcPr>
            <w:tcW w:w="1694" w:type="dxa"/>
            <w:tcBorders>
              <w:top w:val="nil"/>
              <w:left w:val="nil"/>
              <w:bottom w:val="nil"/>
              <w:right w:val="nil"/>
            </w:tcBorders>
            <w:vAlign w:val="bottom"/>
          </w:tcPr>
          <w:p w14:paraId="4610D1DE"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w:t>
            </w:r>
          </w:p>
        </w:tc>
      </w:tr>
      <w:tr w:rsidR="00800585" w:rsidRPr="00BC5C31" w14:paraId="5E4FBB08" w14:textId="77777777" w:rsidTr="00443337">
        <w:tc>
          <w:tcPr>
            <w:tcW w:w="6521" w:type="dxa"/>
            <w:tcBorders>
              <w:top w:val="nil"/>
              <w:left w:val="nil"/>
              <w:bottom w:val="nil"/>
              <w:right w:val="nil"/>
            </w:tcBorders>
            <w:vAlign w:val="bottom"/>
          </w:tcPr>
          <w:p w14:paraId="309BE329" w14:textId="220D9BB1"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Other non-current assets</w:t>
            </w:r>
          </w:p>
        </w:tc>
        <w:tc>
          <w:tcPr>
            <w:tcW w:w="1694" w:type="dxa"/>
            <w:tcBorders>
              <w:top w:val="nil"/>
              <w:left w:val="nil"/>
              <w:bottom w:val="nil"/>
              <w:right w:val="nil"/>
            </w:tcBorders>
            <w:vAlign w:val="bottom"/>
          </w:tcPr>
          <w:p w14:paraId="67666579" w14:textId="1242B268" w:rsidR="00800585" w:rsidRPr="00BC5C31" w:rsidRDefault="00B64B5D"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7</w:t>
            </w:r>
          </w:p>
        </w:tc>
      </w:tr>
      <w:tr w:rsidR="00800585" w:rsidRPr="00BC5C31" w14:paraId="5B82821C" w14:textId="77777777" w:rsidTr="00443337">
        <w:tc>
          <w:tcPr>
            <w:tcW w:w="6521" w:type="dxa"/>
            <w:tcBorders>
              <w:top w:val="nil"/>
              <w:left w:val="nil"/>
              <w:bottom w:val="nil"/>
              <w:right w:val="nil"/>
            </w:tcBorders>
            <w:vAlign w:val="bottom"/>
          </w:tcPr>
          <w:p w14:paraId="33C70736"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Trade and other payables</w:t>
            </w:r>
          </w:p>
        </w:tc>
        <w:tc>
          <w:tcPr>
            <w:tcW w:w="1694" w:type="dxa"/>
            <w:tcBorders>
              <w:top w:val="nil"/>
              <w:left w:val="nil"/>
              <w:bottom w:val="nil"/>
              <w:right w:val="nil"/>
            </w:tcBorders>
            <w:vAlign w:val="bottom"/>
          </w:tcPr>
          <w:p w14:paraId="756C6C45" w14:textId="0B456245"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w:t>
            </w:r>
            <w:r w:rsidR="00B64B5D" w:rsidRPr="00BC5C31">
              <w:rPr>
                <w:rFonts w:ascii="Times New Roman" w:hAnsi="Times New Roman" w:cs="Times New Roman"/>
                <w:szCs w:val="22"/>
              </w:rPr>
              <w:t>3</w:t>
            </w:r>
            <w:r w:rsidRPr="00BC5C31">
              <w:rPr>
                <w:rFonts w:ascii="Times New Roman" w:hAnsi="Times New Roman" w:cs="Times New Roman"/>
                <w:szCs w:val="22"/>
              </w:rPr>
              <w:t>)</w:t>
            </w:r>
          </w:p>
        </w:tc>
      </w:tr>
      <w:tr w:rsidR="00800585" w:rsidRPr="00BC5C31" w14:paraId="29F0194C" w14:textId="77777777" w:rsidTr="00443337">
        <w:tc>
          <w:tcPr>
            <w:tcW w:w="6521" w:type="dxa"/>
            <w:tcBorders>
              <w:top w:val="nil"/>
              <w:left w:val="nil"/>
              <w:bottom w:val="nil"/>
              <w:right w:val="nil"/>
            </w:tcBorders>
            <w:vAlign w:val="bottom"/>
          </w:tcPr>
          <w:p w14:paraId="38C64D81"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Income tax payable</w:t>
            </w:r>
          </w:p>
        </w:tc>
        <w:tc>
          <w:tcPr>
            <w:tcW w:w="1694" w:type="dxa"/>
            <w:tcBorders>
              <w:top w:val="nil"/>
              <w:left w:val="nil"/>
              <w:bottom w:val="nil"/>
              <w:right w:val="nil"/>
            </w:tcBorders>
            <w:vAlign w:val="bottom"/>
          </w:tcPr>
          <w:p w14:paraId="2A9825D5" w14:textId="43C814DB"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r w:rsidR="00B64B5D" w:rsidRPr="00BC5C31">
              <w:rPr>
                <w:rFonts w:ascii="Times New Roman" w:hAnsi="Times New Roman" w:cs="Times New Roman"/>
                <w:szCs w:val="22"/>
              </w:rPr>
              <w:t>9</w:t>
            </w:r>
            <w:r w:rsidRPr="00BC5C31">
              <w:rPr>
                <w:rFonts w:ascii="Times New Roman" w:hAnsi="Times New Roman" w:cs="Times New Roman"/>
                <w:szCs w:val="22"/>
              </w:rPr>
              <w:t>)</w:t>
            </w:r>
          </w:p>
        </w:tc>
      </w:tr>
      <w:tr w:rsidR="00800585" w:rsidRPr="00BC5C31" w14:paraId="29511C81" w14:textId="77777777" w:rsidTr="00443337">
        <w:tc>
          <w:tcPr>
            <w:tcW w:w="6521" w:type="dxa"/>
            <w:tcBorders>
              <w:top w:val="nil"/>
              <w:left w:val="nil"/>
              <w:bottom w:val="nil"/>
              <w:right w:val="nil"/>
            </w:tcBorders>
            <w:vAlign w:val="bottom"/>
          </w:tcPr>
          <w:p w14:paraId="7B0745EF"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Lease liabilities</w:t>
            </w:r>
          </w:p>
        </w:tc>
        <w:tc>
          <w:tcPr>
            <w:tcW w:w="1694" w:type="dxa"/>
            <w:tcBorders>
              <w:top w:val="nil"/>
              <w:left w:val="nil"/>
              <w:bottom w:val="nil"/>
              <w:right w:val="nil"/>
            </w:tcBorders>
            <w:vAlign w:val="bottom"/>
          </w:tcPr>
          <w:p w14:paraId="6112CD0B"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(21)</w:t>
            </w:r>
          </w:p>
        </w:tc>
      </w:tr>
      <w:tr w:rsidR="00800585" w:rsidRPr="00BC5C31" w14:paraId="2970684C" w14:textId="77777777" w:rsidTr="00443337">
        <w:tc>
          <w:tcPr>
            <w:tcW w:w="6521" w:type="dxa"/>
            <w:tcBorders>
              <w:top w:val="nil"/>
              <w:left w:val="nil"/>
              <w:bottom w:val="nil"/>
              <w:right w:val="nil"/>
            </w:tcBorders>
            <w:vAlign w:val="bottom"/>
          </w:tcPr>
          <w:p w14:paraId="27BF3DDB"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Employee benefit obligations</w:t>
            </w:r>
          </w:p>
        </w:tc>
        <w:tc>
          <w:tcPr>
            <w:tcW w:w="1694" w:type="dxa"/>
            <w:tcBorders>
              <w:top w:val="nil"/>
              <w:left w:val="nil"/>
              <w:bottom w:val="nil"/>
              <w:right w:val="nil"/>
            </w:tcBorders>
            <w:vAlign w:val="bottom"/>
          </w:tcPr>
          <w:p w14:paraId="6EB4CEDA"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w:t>
            </w:r>
          </w:p>
        </w:tc>
      </w:tr>
      <w:tr w:rsidR="00800585" w:rsidRPr="00BC5C31" w14:paraId="28AC7EAB" w14:textId="77777777" w:rsidTr="00443337">
        <w:tc>
          <w:tcPr>
            <w:tcW w:w="6521" w:type="dxa"/>
            <w:tcBorders>
              <w:top w:val="nil"/>
              <w:left w:val="nil"/>
              <w:bottom w:val="nil"/>
              <w:right w:val="nil"/>
            </w:tcBorders>
            <w:vAlign w:val="bottom"/>
          </w:tcPr>
          <w:p w14:paraId="585E030D"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Other non-current liabilities</w:t>
            </w:r>
          </w:p>
        </w:tc>
        <w:tc>
          <w:tcPr>
            <w:tcW w:w="1694" w:type="dxa"/>
            <w:tcBorders>
              <w:top w:val="nil"/>
              <w:left w:val="nil"/>
              <w:bottom w:val="single" w:sz="4" w:space="0" w:color="auto"/>
              <w:right w:val="nil"/>
            </w:tcBorders>
            <w:vAlign w:val="bottom"/>
          </w:tcPr>
          <w:p w14:paraId="29A7E297"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w:t>
            </w:r>
          </w:p>
        </w:tc>
      </w:tr>
      <w:tr w:rsidR="00800585" w:rsidRPr="00BC5C31" w14:paraId="12C9178B" w14:textId="77777777" w:rsidTr="00443337">
        <w:tc>
          <w:tcPr>
            <w:tcW w:w="6521" w:type="dxa"/>
            <w:tcBorders>
              <w:top w:val="nil"/>
              <w:left w:val="nil"/>
              <w:bottom w:val="nil"/>
              <w:right w:val="nil"/>
            </w:tcBorders>
            <w:vAlign w:val="bottom"/>
          </w:tcPr>
          <w:p w14:paraId="7C84285B" w14:textId="77777777" w:rsidR="00800585" w:rsidRPr="00BC5C31" w:rsidRDefault="00800585" w:rsidP="00443337">
            <w:pPr>
              <w:tabs>
                <w:tab w:val="left" w:pos="567"/>
              </w:tabs>
              <w:spacing w:after="0" w:line="240" w:lineRule="atLeast"/>
              <w:ind w:left="27" w:right="-25"/>
              <w:rPr>
                <w:rFonts w:ascii="Times New Roman" w:hAnsi="Times New Roman" w:cs="Times New Roman"/>
                <w:b/>
                <w:bCs/>
                <w:szCs w:val="22"/>
              </w:rPr>
            </w:pPr>
            <w:r w:rsidRPr="00BC5C31">
              <w:rPr>
                <w:rFonts w:ascii="Times New Roman" w:hAnsi="Times New Roman" w:cs="Times New Roman"/>
                <w:b/>
                <w:bCs/>
                <w:szCs w:val="22"/>
              </w:rPr>
              <w:t>Total net assets</w:t>
            </w:r>
          </w:p>
        </w:tc>
        <w:tc>
          <w:tcPr>
            <w:tcW w:w="1694" w:type="dxa"/>
            <w:tcBorders>
              <w:top w:val="single" w:sz="4" w:space="0" w:color="auto"/>
              <w:left w:val="nil"/>
              <w:bottom w:val="nil"/>
              <w:right w:val="nil"/>
            </w:tcBorders>
            <w:vAlign w:val="bottom"/>
          </w:tcPr>
          <w:p w14:paraId="750D1AC6" w14:textId="1D558934" w:rsidR="00800585" w:rsidRPr="00BC5C31" w:rsidRDefault="00800585" w:rsidP="00443337">
            <w:pPr>
              <w:tabs>
                <w:tab w:val="decimal" w:pos="970"/>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3</w:t>
            </w:r>
            <w:r w:rsidR="00B64B5D" w:rsidRPr="00BC5C31">
              <w:rPr>
                <w:rFonts w:ascii="Times New Roman" w:hAnsi="Times New Roman" w:cs="Times New Roman"/>
                <w:b/>
                <w:bCs/>
                <w:szCs w:val="22"/>
              </w:rPr>
              <w:t>1</w:t>
            </w:r>
          </w:p>
        </w:tc>
      </w:tr>
      <w:tr w:rsidR="00800585" w:rsidRPr="00BC5C31" w14:paraId="0DB63A51" w14:textId="77777777" w:rsidTr="00443337">
        <w:tc>
          <w:tcPr>
            <w:tcW w:w="6521" w:type="dxa"/>
            <w:tcBorders>
              <w:top w:val="nil"/>
              <w:left w:val="nil"/>
              <w:bottom w:val="nil"/>
              <w:right w:val="nil"/>
            </w:tcBorders>
            <w:vAlign w:val="bottom"/>
          </w:tcPr>
          <w:p w14:paraId="4798DB7B"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Purchase consideration</w:t>
            </w:r>
          </w:p>
        </w:tc>
        <w:tc>
          <w:tcPr>
            <w:tcW w:w="1694" w:type="dxa"/>
            <w:tcBorders>
              <w:top w:val="nil"/>
              <w:left w:val="nil"/>
              <w:bottom w:val="single" w:sz="4" w:space="0" w:color="auto"/>
              <w:right w:val="nil"/>
            </w:tcBorders>
            <w:vAlign w:val="bottom"/>
          </w:tcPr>
          <w:p w14:paraId="4E28C910"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610</w:t>
            </w:r>
          </w:p>
        </w:tc>
      </w:tr>
      <w:tr w:rsidR="00800585" w:rsidRPr="00BC5C31" w14:paraId="22E0CEE2" w14:textId="77777777" w:rsidTr="00443337">
        <w:trPr>
          <w:trHeight w:val="80"/>
        </w:trPr>
        <w:tc>
          <w:tcPr>
            <w:tcW w:w="6521" w:type="dxa"/>
            <w:tcBorders>
              <w:top w:val="nil"/>
              <w:left w:val="nil"/>
              <w:bottom w:val="nil"/>
              <w:right w:val="nil"/>
            </w:tcBorders>
            <w:vAlign w:val="bottom"/>
          </w:tcPr>
          <w:p w14:paraId="22E7DE30" w14:textId="77777777" w:rsidR="00800585" w:rsidRPr="00BC5C31" w:rsidRDefault="00800585" w:rsidP="00443337">
            <w:pPr>
              <w:tabs>
                <w:tab w:val="left" w:pos="567"/>
              </w:tabs>
              <w:spacing w:after="0" w:line="240" w:lineRule="atLeast"/>
              <w:ind w:left="27" w:right="-25"/>
              <w:rPr>
                <w:rFonts w:ascii="Times New Roman" w:hAnsi="Times New Roman"/>
                <w:b/>
                <w:bCs/>
                <w:szCs w:val="22"/>
                <w:cs/>
              </w:rPr>
            </w:pPr>
            <w:proofErr w:type="gramStart"/>
            <w:r w:rsidRPr="00BC5C31">
              <w:rPr>
                <w:rFonts w:ascii="Times New Roman" w:hAnsi="Times New Roman" w:cs="Times New Roman"/>
                <w:b/>
                <w:bCs/>
                <w:szCs w:val="22"/>
              </w:rPr>
              <w:t>Excess of</w:t>
            </w:r>
            <w:proofErr w:type="gramEnd"/>
            <w:r w:rsidRPr="00BC5C31">
              <w:rPr>
                <w:rFonts w:ascii="Times New Roman" w:hAnsi="Times New Roman" w:cs="Times New Roman"/>
                <w:b/>
                <w:bCs/>
                <w:szCs w:val="22"/>
              </w:rPr>
              <w:t xml:space="preserve"> purchase consideration over net assets acquired</w:t>
            </w:r>
          </w:p>
        </w:tc>
        <w:tc>
          <w:tcPr>
            <w:tcW w:w="1694" w:type="dxa"/>
            <w:tcBorders>
              <w:top w:val="single" w:sz="4" w:space="0" w:color="auto"/>
              <w:left w:val="nil"/>
              <w:bottom w:val="single" w:sz="4" w:space="0" w:color="auto"/>
              <w:right w:val="nil"/>
            </w:tcBorders>
          </w:tcPr>
          <w:p w14:paraId="3443AA16" w14:textId="62E16F8F" w:rsidR="00800585" w:rsidRPr="00BC5C31" w:rsidRDefault="00800585" w:rsidP="00443337">
            <w:pPr>
              <w:tabs>
                <w:tab w:val="decimal" w:pos="970"/>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57</w:t>
            </w:r>
            <w:r w:rsidR="00B64B5D" w:rsidRPr="00BC5C31">
              <w:rPr>
                <w:rFonts w:ascii="Times New Roman" w:hAnsi="Times New Roman" w:cs="Times New Roman"/>
                <w:b/>
                <w:bCs/>
                <w:szCs w:val="22"/>
              </w:rPr>
              <w:t>9</w:t>
            </w:r>
          </w:p>
        </w:tc>
      </w:tr>
    </w:tbl>
    <w:p w14:paraId="256D731E" w14:textId="77777777" w:rsidR="00800585" w:rsidRPr="00BC5C31" w:rsidRDefault="00800585" w:rsidP="00800585">
      <w:pPr>
        <w:spacing w:after="0" w:line="240" w:lineRule="atLeast"/>
        <w:ind w:left="1276" w:right="-25"/>
        <w:rPr>
          <w:rFonts w:ascii="Times New Roman" w:hAnsi="Times New Roman"/>
          <w:szCs w:val="22"/>
        </w:rPr>
      </w:pPr>
    </w:p>
    <w:tbl>
      <w:tblPr>
        <w:tblW w:w="8215" w:type="dxa"/>
        <w:tblInd w:w="851" w:type="dxa"/>
        <w:tblBorders>
          <w:top w:val="single" w:sz="4" w:space="0" w:color="auto"/>
          <w:bottom w:val="double" w:sz="4" w:space="0" w:color="auto"/>
        </w:tblBorders>
        <w:tblLayout w:type="fixed"/>
        <w:tblLook w:val="01E0" w:firstRow="1" w:lastRow="1" w:firstColumn="1" w:lastColumn="1" w:noHBand="0" w:noVBand="0"/>
      </w:tblPr>
      <w:tblGrid>
        <w:gridCol w:w="6521"/>
        <w:gridCol w:w="1694"/>
      </w:tblGrid>
      <w:tr w:rsidR="00800585" w:rsidRPr="00BC5C31" w14:paraId="552020CA" w14:textId="77777777" w:rsidTr="00443337">
        <w:tc>
          <w:tcPr>
            <w:tcW w:w="6521" w:type="dxa"/>
            <w:tcBorders>
              <w:top w:val="nil"/>
              <w:left w:val="nil"/>
              <w:bottom w:val="nil"/>
              <w:right w:val="nil"/>
            </w:tcBorders>
            <w:vAlign w:val="bottom"/>
          </w:tcPr>
          <w:p w14:paraId="72E61685" w14:textId="77777777" w:rsidR="00800585" w:rsidRPr="00BC5C31" w:rsidRDefault="00800585" w:rsidP="00443337">
            <w:pPr>
              <w:tabs>
                <w:tab w:val="left" w:pos="567"/>
              </w:tabs>
              <w:spacing w:after="0" w:line="240" w:lineRule="atLeast"/>
              <w:ind w:left="27" w:right="-25"/>
              <w:rPr>
                <w:rFonts w:ascii="Times New Roman" w:hAnsi="Times New Roman" w:cs="Times New Roman"/>
                <w:b/>
                <w:bCs/>
                <w:szCs w:val="22"/>
              </w:rPr>
            </w:pPr>
            <w:r w:rsidRPr="00BC5C31">
              <w:rPr>
                <w:rFonts w:ascii="Times New Roman" w:hAnsi="Times New Roman" w:cs="Times New Roman"/>
                <w:b/>
                <w:bCs/>
                <w:szCs w:val="22"/>
              </w:rPr>
              <w:t>Net cash outflow from acquisition of YMC</w:t>
            </w:r>
          </w:p>
        </w:tc>
        <w:tc>
          <w:tcPr>
            <w:tcW w:w="1694" w:type="dxa"/>
            <w:tcBorders>
              <w:top w:val="nil"/>
              <w:left w:val="nil"/>
              <w:bottom w:val="nil"/>
              <w:right w:val="nil"/>
            </w:tcBorders>
            <w:vAlign w:val="bottom"/>
          </w:tcPr>
          <w:p w14:paraId="7FFAD73C" w14:textId="77777777" w:rsidR="00800585" w:rsidRPr="00BC5C31" w:rsidRDefault="00800585" w:rsidP="00443337">
            <w:pPr>
              <w:tabs>
                <w:tab w:val="decimal" w:pos="970"/>
              </w:tabs>
              <w:spacing w:after="0" w:line="240" w:lineRule="atLeast"/>
              <w:ind w:right="-25"/>
              <w:rPr>
                <w:rFonts w:ascii="Times New Roman" w:hAnsi="Times New Roman" w:cs="Times New Roman"/>
                <w:b/>
                <w:bCs/>
                <w:szCs w:val="22"/>
              </w:rPr>
            </w:pPr>
          </w:p>
        </w:tc>
      </w:tr>
      <w:tr w:rsidR="00800585" w:rsidRPr="00BC5C31" w14:paraId="739CB793" w14:textId="77777777" w:rsidTr="00443337">
        <w:tc>
          <w:tcPr>
            <w:tcW w:w="6521" w:type="dxa"/>
            <w:tcBorders>
              <w:top w:val="nil"/>
              <w:left w:val="nil"/>
              <w:bottom w:val="nil"/>
              <w:right w:val="nil"/>
            </w:tcBorders>
            <w:vAlign w:val="bottom"/>
          </w:tcPr>
          <w:p w14:paraId="4C96D94C"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Cash paid for acquisition - during 2024</w:t>
            </w:r>
          </w:p>
        </w:tc>
        <w:tc>
          <w:tcPr>
            <w:tcW w:w="1694" w:type="dxa"/>
            <w:tcBorders>
              <w:top w:val="nil"/>
              <w:left w:val="nil"/>
              <w:bottom w:val="nil"/>
              <w:right w:val="nil"/>
            </w:tcBorders>
            <w:vAlign w:val="bottom"/>
          </w:tcPr>
          <w:p w14:paraId="521B125F"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200</w:t>
            </w:r>
          </w:p>
        </w:tc>
      </w:tr>
      <w:tr w:rsidR="00800585" w:rsidRPr="00BC5C31" w14:paraId="5619CC37" w14:textId="77777777" w:rsidTr="00443337">
        <w:tc>
          <w:tcPr>
            <w:tcW w:w="6521" w:type="dxa"/>
            <w:tcBorders>
              <w:top w:val="nil"/>
              <w:left w:val="nil"/>
              <w:bottom w:val="nil"/>
              <w:right w:val="nil"/>
            </w:tcBorders>
            <w:vAlign w:val="bottom"/>
          </w:tcPr>
          <w:p w14:paraId="5E3B8646"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Cash paid for acquisition - during 2025</w:t>
            </w:r>
          </w:p>
        </w:tc>
        <w:tc>
          <w:tcPr>
            <w:tcW w:w="1694" w:type="dxa"/>
            <w:tcBorders>
              <w:top w:val="nil"/>
              <w:left w:val="nil"/>
              <w:bottom w:val="single" w:sz="4" w:space="0" w:color="auto"/>
              <w:right w:val="nil"/>
            </w:tcBorders>
            <w:vAlign w:val="bottom"/>
          </w:tcPr>
          <w:p w14:paraId="2C9B1FA5"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410</w:t>
            </w:r>
          </w:p>
        </w:tc>
      </w:tr>
      <w:tr w:rsidR="00800585" w:rsidRPr="00BC5C31" w14:paraId="4A4A80EB" w14:textId="77777777" w:rsidTr="00443337">
        <w:tc>
          <w:tcPr>
            <w:tcW w:w="6521" w:type="dxa"/>
            <w:tcBorders>
              <w:top w:val="nil"/>
              <w:left w:val="nil"/>
              <w:bottom w:val="nil"/>
              <w:right w:val="nil"/>
            </w:tcBorders>
            <w:vAlign w:val="bottom"/>
          </w:tcPr>
          <w:p w14:paraId="36BC3A90"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Total</w:t>
            </w:r>
          </w:p>
        </w:tc>
        <w:tc>
          <w:tcPr>
            <w:tcW w:w="1694" w:type="dxa"/>
            <w:tcBorders>
              <w:top w:val="single" w:sz="4" w:space="0" w:color="auto"/>
              <w:left w:val="nil"/>
              <w:bottom w:val="nil"/>
              <w:right w:val="nil"/>
            </w:tcBorders>
            <w:vAlign w:val="bottom"/>
          </w:tcPr>
          <w:p w14:paraId="6E1F8552"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610</w:t>
            </w:r>
          </w:p>
        </w:tc>
      </w:tr>
      <w:tr w:rsidR="00800585" w:rsidRPr="00BC5C31" w14:paraId="2C9C15E4" w14:textId="77777777" w:rsidTr="00443337">
        <w:tc>
          <w:tcPr>
            <w:tcW w:w="6521" w:type="dxa"/>
            <w:tcBorders>
              <w:top w:val="nil"/>
              <w:left w:val="nil"/>
              <w:bottom w:val="nil"/>
              <w:right w:val="nil"/>
            </w:tcBorders>
            <w:vAlign w:val="bottom"/>
          </w:tcPr>
          <w:p w14:paraId="27408107" w14:textId="77777777" w:rsidR="00800585" w:rsidRPr="00BC5C31" w:rsidRDefault="00800585" w:rsidP="00443337">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Net cash acquired from acquisition of YMC</w:t>
            </w:r>
          </w:p>
        </w:tc>
        <w:tc>
          <w:tcPr>
            <w:tcW w:w="1694" w:type="dxa"/>
            <w:tcBorders>
              <w:top w:val="nil"/>
              <w:left w:val="nil"/>
              <w:bottom w:val="single" w:sz="4" w:space="0" w:color="auto"/>
              <w:right w:val="nil"/>
            </w:tcBorders>
            <w:vAlign w:val="bottom"/>
          </w:tcPr>
          <w:p w14:paraId="70A2B239" w14:textId="77777777" w:rsidR="00800585" w:rsidRPr="00BC5C31" w:rsidRDefault="00800585" w:rsidP="00443337">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(25)</w:t>
            </w:r>
          </w:p>
        </w:tc>
      </w:tr>
      <w:tr w:rsidR="00800585" w:rsidRPr="00BC5C31" w14:paraId="5F780218" w14:textId="77777777" w:rsidTr="00443337">
        <w:trPr>
          <w:trHeight w:val="80"/>
        </w:trPr>
        <w:tc>
          <w:tcPr>
            <w:tcW w:w="6521" w:type="dxa"/>
            <w:tcBorders>
              <w:top w:val="nil"/>
              <w:left w:val="nil"/>
              <w:bottom w:val="nil"/>
              <w:right w:val="nil"/>
            </w:tcBorders>
            <w:vAlign w:val="bottom"/>
          </w:tcPr>
          <w:p w14:paraId="7B0095EE" w14:textId="77777777" w:rsidR="00800585" w:rsidRPr="00BC5C31" w:rsidRDefault="00800585" w:rsidP="00443337">
            <w:pPr>
              <w:tabs>
                <w:tab w:val="left" w:pos="567"/>
              </w:tabs>
              <w:spacing w:after="0" w:line="240" w:lineRule="atLeast"/>
              <w:ind w:left="27" w:right="-25"/>
              <w:rPr>
                <w:rFonts w:ascii="Times New Roman" w:hAnsi="Times New Roman"/>
                <w:b/>
                <w:bCs/>
                <w:szCs w:val="22"/>
                <w:cs/>
              </w:rPr>
            </w:pPr>
            <w:r w:rsidRPr="00BC5C31">
              <w:rPr>
                <w:rFonts w:ascii="Times New Roman" w:hAnsi="Times New Roman" w:cs="Times New Roman"/>
                <w:b/>
                <w:bCs/>
                <w:szCs w:val="22"/>
              </w:rPr>
              <w:t>Net</w:t>
            </w:r>
          </w:p>
        </w:tc>
        <w:tc>
          <w:tcPr>
            <w:tcW w:w="1694" w:type="dxa"/>
            <w:tcBorders>
              <w:top w:val="single" w:sz="4" w:space="0" w:color="auto"/>
              <w:left w:val="nil"/>
              <w:bottom w:val="double" w:sz="4" w:space="0" w:color="auto"/>
              <w:right w:val="nil"/>
            </w:tcBorders>
          </w:tcPr>
          <w:p w14:paraId="6084BDF3" w14:textId="77777777" w:rsidR="00800585" w:rsidRPr="00BC5C31" w:rsidRDefault="00800585" w:rsidP="00443337">
            <w:pPr>
              <w:tabs>
                <w:tab w:val="decimal" w:pos="970"/>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585</w:t>
            </w:r>
          </w:p>
        </w:tc>
      </w:tr>
    </w:tbl>
    <w:p w14:paraId="19F5455D" w14:textId="77777777" w:rsidR="00800585" w:rsidRPr="00BC5C31" w:rsidRDefault="00800585" w:rsidP="00800585">
      <w:pPr>
        <w:spacing w:after="0" w:line="240" w:lineRule="atLeast"/>
        <w:ind w:left="1276" w:right="-25"/>
        <w:rPr>
          <w:rFonts w:ascii="Times New Roman" w:hAnsi="Times New Roman"/>
          <w:szCs w:val="22"/>
        </w:rPr>
      </w:pPr>
    </w:p>
    <w:p w14:paraId="7172B0D0" w14:textId="02DFB0C0" w:rsidR="00800585" w:rsidRPr="00BC5C31" w:rsidRDefault="00800585" w:rsidP="000202C0">
      <w:pPr>
        <w:spacing w:after="0" w:line="240" w:lineRule="atLeast"/>
        <w:ind w:left="851" w:right="-25"/>
        <w:jc w:val="both"/>
        <w:rPr>
          <w:rFonts w:ascii="Times New Roman" w:hAnsi="Times New Roman"/>
          <w:szCs w:val="22"/>
        </w:rPr>
      </w:pPr>
      <w:r w:rsidRPr="00BC5C31">
        <w:rPr>
          <w:rFonts w:ascii="Times New Roman" w:hAnsi="Times New Roman"/>
          <w:szCs w:val="22"/>
        </w:rPr>
        <w:t xml:space="preserve">However, as </w:t>
      </w:r>
      <w:proofErr w:type="gramStart"/>
      <w:r w:rsidRPr="00BC5C31">
        <w:rPr>
          <w:rFonts w:ascii="Times New Roman" w:hAnsi="Times New Roman"/>
          <w:szCs w:val="22"/>
        </w:rPr>
        <w:t>at</w:t>
      </w:r>
      <w:proofErr w:type="gramEnd"/>
      <w:r w:rsidRPr="00BC5C31">
        <w:rPr>
          <w:rFonts w:ascii="Times New Roman" w:hAnsi="Times New Roman"/>
          <w:szCs w:val="22"/>
        </w:rPr>
        <w:t xml:space="preserve"> 30 </w:t>
      </w:r>
      <w:r w:rsidR="000202C0" w:rsidRPr="00BC5C31">
        <w:rPr>
          <w:rFonts w:ascii="Times New Roman" w:hAnsi="Times New Roman"/>
          <w:szCs w:val="22"/>
        </w:rPr>
        <w:t>September</w:t>
      </w:r>
      <w:r w:rsidRPr="00BC5C31">
        <w:rPr>
          <w:rFonts w:ascii="Times New Roman" w:hAnsi="Times New Roman"/>
          <w:szCs w:val="22"/>
        </w:rPr>
        <w:t xml:space="preserve"> 2025, the Group has been in the process of evaluating the fair value of the identifiable assets acquired and liabilities assumed at the YMC acquisition date to allocate the acquisition cost to these transactions.  The Group has recorded the excess of purchase consideration over net assets acquired in the amount of Baht 5</w:t>
      </w:r>
      <w:r w:rsidR="00B64B5D" w:rsidRPr="00BC5C31">
        <w:rPr>
          <w:rFonts w:ascii="Times New Roman" w:hAnsi="Times New Roman"/>
          <w:szCs w:val="22"/>
        </w:rPr>
        <w:t>79</w:t>
      </w:r>
      <w:r w:rsidRPr="00BC5C31">
        <w:rPr>
          <w:rFonts w:ascii="Times New Roman" w:hAnsi="Times New Roman"/>
          <w:szCs w:val="22"/>
        </w:rPr>
        <w:t xml:space="preserve"> million under “Cost of unallocated assets” in the consolidated statement of financial position.  The Group’s management is required to assess the fair value of the acquired business at the acquisition date within one year from the acquisition date and to retrospectively adjust the estimates previously recognized at the acquisition date.</w:t>
      </w:r>
    </w:p>
    <w:p w14:paraId="57F605F6"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276" w:right="-25" w:firstLine="0"/>
        <w:rPr>
          <w:rFonts w:ascii="Times New Roman" w:hAnsi="Times New Roman" w:cs="Times New Roman"/>
          <w:sz w:val="22"/>
          <w:szCs w:val="22"/>
        </w:rPr>
      </w:pPr>
    </w:p>
    <w:p w14:paraId="144F8583" w14:textId="77777777" w:rsidR="00800585" w:rsidRPr="00BC5C31" w:rsidRDefault="00800585" w:rsidP="008D625E">
      <w:pPr>
        <w:pStyle w:val="MacroText"/>
        <w:numPr>
          <w:ilvl w:val="0"/>
          <w:numId w:val="23"/>
        </w:numPr>
        <w:tabs>
          <w:tab w:val="clear" w:pos="480"/>
          <w:tab w:val="clear" w:pos="960"/>
          <w:tab w:val="clear" w:pos="1440"/>
          <w:tab w:val="clear" w:pos="1920"/>
          <w:tab w:val="clear" w:pos="2400"/>
          <w:tab w:val="clear" w:pos="2880"/>
          <w:tab w:val="clear" w:pos="3360"/>
          <w:tab w:val="clear" w:pos="3840"/>
          <w:tab w:val="clear" w:pos="4320"/>
          <w:tab w:val="left" w:pos="567"/>
        </w:tabs>
        <w:ind w:left="851" w:right="-25" w:hanging="270"/>
        <w:rPr>
          <w:rFonts w:ascii="Times New Roman" w:hAnsi="Times New Roman" w:cs="Times New Roman"/>
          <w:b/>
          <w:bCs/>
          <w:sz w:val="22"/>
          <w:szCs w:val="22"/>
        </w:rPr>
      </w:pPr>
      <w:r w:rsidRPr="00BC5C31">
        <w:rPr>
          <w:rFonts w:ascii="Times New Roman" w:hAnsi="Times New Roman" w:cs="Times New Roman"/>
          <w:b/>
          <w:bCs/>
          <w:sz w:val="22"/>
          <w:szCs w:val="22"/>
        </w:rPr>
        <w:t>Determine FAB to increase the registered share capital in the amount of Baht 225 million and</w:t>
      </w:r>
      <w:r w:rsidRPr="00BC5C31">
        <w:rPr>
          <w:rFonts w:ascii="Times New Roman" w:hAnsi="Times New Roman" w:cs="Times New Roman"/>
          <w:sz w:val="22"/>
          <w:szCs w:val="22"/>
        </w:rPr>
        <w:t xml:space="preserve"> </w:t>
      </w:r>
      <w:r w:rsidRPr="00BC5C31">
        <w:rPr>
          <w:rFonts w:ascii="Times New Roman" w:hAnsi="Times New Roman" w:cs="Times New Roman"/>
          <w:b/>
          <w:bCs/>
          <w:sz w:val="22"/>
          <w:szCs w:val="22"/>
        </w:rPr>
        <w:t xml:space="preserve">the Company waives of the right to subscribe for the newly issued ordinary shares of FAB, </w:t>
      </w:r>
      <w:proofErr w:type="gramStart"/>
      <w:r w:rsidRPr="00BC5C31">
        <w:rPr>
          <w:rFonts w:ascii="Times New Roman" w:hAnsi="Times New Roman" w:cs="Times New Roman"/>
          <w:b/>
          <w:bCs/>
          <w:sz w:val="22"/>
          <w:szCs w:val="22"/>
        </w:rPr>
        <w:t>where by</w:t>
      </w:r>
      <w:proofErr w:type="gramEnd"/>
      <w:r w:rsidRPr="00BC5C31">
        <w:rPr>
          <w:rFonts w:ascii="Times New Roman" w:hAnsi="Times New Roman" w:cs="Times New Roman"/>
          <w:b/>
          <w:bCs/>
          <w:sz w:val="22"/>
          <w:szCs w:val="22"/>
        </w:rPr>
        <w:t xml:space="preserve"> Mr. Piyalert Baiyoke will subscribe for all newly </w:t>
      </w:r>
      <w:proofErr w:type="gramStart"/>
      <w:r w:rsidRPr="00BC5C31">
        <w:rPr>
          <w:rFonts w:ascii="Times New Roman" w:hAnsi="Times New Roman" w:cs="Times New Roman"/>
          <w:b/>
          <w:bCs/>
          <w:sz w:val="22"/>
          <w:szCs w:val="22"/>
        </w:rPr>
        <w:t>issue</w:t>
      </w:r>
      <w:proofErr w:type="gramEnd"/>
      <w:r w:rsidRPr="00BC5C31">
        <w:rPr>
          <w:rFonts w:ascii="Times New Roman" w:hAnsi="Times New Roman" w:cs="Times New Roman"/>
          <w:b/>
          <w:bCs/>
          <w:sz w:val="22"/>
          <w:szCs w:val="22"/>
        </w:rPr>
        <w:t xml:space="preserve"> shares.</w:t>
      </w:r>
    </w:p>
    <w:p w14:paraId="49C1AF95"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14:paraId="2679BB6D" w14:textId="6375E679" w:rsidR="00800585" w:rsidRPr="00BC5C31" w:rsidRDefault="00800585" w:rsidP="00800585">
      <w:pPr>
        <w:pStyle w:val="MacroText"/>
        <w:tabs>
          <w:tab w:val="left" w:pos="567"/>
          <w:tab w:val="left" w:pos="6663"/>
          <w:tab w:val="left" w:pos="7797"/>
        </w:tabs>
        <w:ind w:left="941" w:right="-25"/>
        <w:rPr>
          <w:rFonts w:ascii="Times New Roman" w:hAnsi="Times New Roman" w:cs="Times New Roman"/>
          <w:sz w:val="22"/>
          <w:szCs w:val="22"/>
        </w:rPr>
      </w:pPr>
      <w:r w:rsidRPr="00BC5C31">
        <w:rPr>
          <w:rFonts w:ascii="Times New Roman" w:hAnsi="Times New Roman" w:cs="Times New Roman"/>
          <w:sz w:val="22"/>
          <w:szCs w:val="22"/>
        </w:rPr>
        <w:t xml:space="preserve">On 23 and 29 April 2025, FAB received the payment for additional shares from Mr. Piyalert Baiyok in the </w:t>
      </w:r>
      <w:proofErr w:type="gramStart"/>
      <w:r w:rsidRPr="00BC5C31">
        <w:rPr>
          <w:rFonts w:ascii="Times New Roman" w:hAnsi="Times New Roman" w:cs="Times New Roman"/>
          <w:sz w:val="22"/>
          <w:szCs w:val="22"/>
        </w:rPr>
        <w:t>amount</w:t>
      </w:r>
      <w:proofErr w:type="gramEnd"/>
      <w:r w:rsidRPr="00BC5C31">
        <w:rPr>
          <w:rFonts w:ascii="Times New Roman" w:hAnsi="Times New Roman" w:cs="Times New Roman"/>
          <w:sz w:val="22"/>
          <w:szCs w:val="22"/>
        </w:rPr>
        <w:t xml:space="preserve"> of Baht 225 million and FAB registered the capital increase with the Ministry of Commerce.</w:t>
      </w:r>
      <w:r w:rsidR="00BD0D7F" w:rsidRPr="00BC5C31">
        <w:rPr>
          <w:rFonts w:ascii="Times New Roman" w:hAnsi="Times New Roman" w:cs="Times New Roman"/>
          <w:sz w:val="22"/>
          <w:szCs w:val="22"/>
        </w:rPr>
        <w:t xml:space="preserve">  Therefore, FAB has registered and paid-up share capital in the amount of Baht 1,500 million.</w:t>
      </w:r>
    </w:p>
    <w:p w14:paraId="27180556" w14:textId="77777777" w:rsidR="00800585" w:rsidRPr="00BC5C31" w:rsidRDefault="00800585" w:rsidP="00800585">
      <w:pPr>
        <w:pStyle w:val="MacroText"/>
        <w:tabs>
          <w:tab w:val="left" w:pos="567"/>
          <w:tab w:val="left" w:pos="6663"/>
          <w:tab w:val="left" w:pos="7797"/>
        </w:tabs>
        <w:ind w:left="941" w:right="-25"/>
        <w:rPr>
          <w:rFonts w:ascii="Times New Roman" w:hAnsi="Times New Roman" w:cs="Times New Roman"/>
          <w:sz w:val="22"/>
          <w:szCs w:val="22"/>
        </w:rPr>
      </w:pPr>
    </w:p>
    <w:p w14:paraId="76E05FDC" w14:textId="77777777" w:rsidR="00800585" w:rsidRPr="00BC5C31" w:rsidRDefault="00800585" w:rsidP="008D625E">
      <w:pPr>
        <w:pStyle w:val="MacroText"/>
        <w:numPr>
          <w:ilvl w:val="0"/>
          <w:numId w:val="23"/>
        </w:numPr>
        <w:tabs>
          <w:tab w:val="clear" w:pos="480"/>
          <w:tab w:val="clear" w:pos="960"/>
          <w:tab w:val="clear" w:pos="1440"/>
          <w:tab w:val="clear" w:pos="1920"/>
          <w:tab w:val="clear" w:pos="2400"/>
          <w:tab w:val="clear" w:pos="2880"/>
          <w:tab w:val="clear" w:pos="3360"/>
          <w:tab w:val="clear" w:pos="3840"/>
          <w:tab w:val="clear" w:pos="4320"/>
          <w:tab w:val="left" w:pos="567"/>
        </w:tabs>
        <w:ind w:left="851" w:right="-25" w:hanging="270"/>
        <w:rPr>
          <w:rFonts w:ascii="Times New Roman" w:hAnsi="Times New Roman" w:cs="Times New Roman"/>
          <w:b/>
          <w:bCs/>
          <w:sz w:val="22"/>
          <w:szCs w:val="22"/>
        </w:rPr>
      </w:pPr>
      <w:r w:rsidRPr="00BC5C31">
        <w:rPr>
          <w:rFonts w:ascii="Times New Roman" w:hAnsi="Times New Roman" w:cs="Times New Roman"/>
          <w:b/>
          <w:bCs/>
          <w:sz w:val="22"/>
          <w:szCs w:val="22"/>
        </w:rPr>
        <w:t>The second acquisition of the food business after the completion of the first acquisition were as follows:</w:t>
      </w:r>
    </w:p>
    <w:p w14:paraId="18CA6399"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1661" w:right="-25" w:hanging="385"/>
        <w:rPr>
          <w:rFonts w:ascii="Times New Roman" w:hAnsi="Times New Roman" w:cs="Times New Roman"/>
          <w:sz w:val="22"/>
          <w:szCs w:val="22"/>
        </w:rPr>
      </w:pPr>
    </w:p>
    <w:p w14:paraId="275BB4FB" w14:textId="77777777" w:rsidR="00800585" w:rsidRPr="00BC5C31" w:rsidRDefault="00800585" w:rsidP="008D625E">
      <w:pPr>
        <w:pStyle w:val="MacroText"/>
        <w:numPr>
          <w:ilvl w:val="3"/>
          <w:numId w:val="19"/>
        </w:numPr>
        <w:tabs>
          <w:tab w:val="clear" w:pos="480"/>
          <w:tab w:val="clear" w:pos="960"/>
          <w:tab w:val="clear" w:pos="1440"/>
          <w:tab w:val="clear" w:pos="1920"/>
          <w:tab w:val="clear" w:pos="2400"/>
          <w:tab w:val="clear" w:pos="2880"/>
          <w:tab w:val="clear" w:pos="3360"/>
          <w:tab w:val="clear" w:pos="3840"/>
          <w:tab w:val="clear" w:pos="4320"/>
          <w:tab w:val="left" w:pos="567"/>
          <w:tab w:val="left" w:pos="1134"/>
        </w:tabs>
        <w:ind w:left="1134" w:right="-25" w:hanging="283"/>
        <w:rPr>
          <w:rFonts w:ascii="Times New Roman" w:hAnsi="Times New Roman" w:cs="Times New Roman"/>
          <w:spacing w:val="-2"/>
          <w:szCs w:val="22"/>
        </w:rPr>
      </w:pPr>
      <w:r w:rsidRPr="00BC5C31">
        <w:rPr>
          <w:rFonts w:ascii="Times New Roman" w:hAnsi="Times New Roman" w:cs="Times New Roman"/>
          <w:spacing w:val="-2"/>
          <w:sz w:val="22"/>
          <w:szCs w:val="22"/>
        </w:rPr>
        <w:t xml:space="preserve">Determine FAB to acquire all shares of KT Restaurant Co., Ltd., which operates the restaurants under the name Santa Fé Steak, Santa Fé Easy Steak and Meng Zap Nua from Food Factors Co., Ltd., at a totaling price in the </w:t>
      </w:r>
      <w:proofErr w:type="gramStart"/>
      <w:r w:rsidRPr="00BC5C31">
        <w:rPr>
          <w:rFonts w:ascii="Times New Roman" w:hAnsi="Times New Roman" w:cs="Times New Roman"/>
          <w:spacing w:val="-2"/>
          <w:sz w:val="22"/>
          <w:szCs w:val="22"/>
        </w:rPr>
        <w:t>amount</w:t>
      </w:r>
      <w:proofErr w:type="gramEnd"/>
      <w:r w:rsidRPr="00BC5C31">
        <w:rPr>
          <w:rFonts w:ascii="Times New Roman" w:hAnsi="Times New Roman" w:cs="Times New Roman"/>
          <w:spacing w:val="-2"/>
          <w:sz w:val="22"/>
          <w:szCs w:val="22"/>
        </w:rPr>
        <w:t xml:space="preserve"> of Baht 1,000 million.  FAB will make payment by issuing new shares totaling 10 million shares in the </w:t>
      </w:r>
      <w:proofErr w:type="gramStart"/>
      <w:r w:rsidRPr="00BC5C31">
        <w:rPr>
          <w:rFonts w:ascii="Times New Roman" w:hAnsi="Times New Roman" w:cs="Times New Roman"/>
          <w:spacing w:val="-2"/>
          <w:sz w:val="22"/>
          <w:szCs w:val="22"/>
        </w:rPr>
        <w:t>amount</w:t>
      </w:r>
      <w:proofErr w:type="gramEnd"/>
      <w:r w:rsidRPr="00BC5C31">
        <w:rPr>
          <w:rFonts w:ascii="Times New Roman" w:hAnsi="Times New Roman" w:cs="Times New Roman"/>
          <w:spacing w:val="-2"/>
          <w:sz w:val="22"/>
          <w:szCs w:val="22"/>
        </w:rPr>
        <w:t xml:space="preserve"> of Baht 1,000 million.</w:t>
      </w:r>
    </w:p>
    <w:p w14:paraId="043AD735"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941" w:right="-25" w:firstLine="0"/>
        <w:rPr>
          <w:rFonts w:ascii="Times New Roman" w:hAnsi="Times New Roman" w:cs="Times New Roman"/>
          <w:sz w:val="22"/>
          <w:szCs w:val="22"/>
        </w:rPr>
      </w:pPr>
    </w:p>
    <w:p w14:paraId="605EAD72" w14:textId="40096E13"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134" w:right="-25" w:firstLine="0"/>
        <w:rPr>
          <w:rFonts w:ascii="Times New Roman" w:hAnsi="Times New Roman" w:cstheme="minorBidi"/>
          <w:sz w:val="22"/>
          <w:szCs w:val="22"/>
        </w:rPr>
      </w:pPr>
      <w:r w:rsidRPr="00BC5C31">
        <w:rPr>
          <w:rFonts w:ascii="Times New Roman" w:hAnsi="Times New Roman" w:cs="Times New Roman"/>
          <w:sz w:val="22"/>
          <w:szCs w:val="22"/>
        </w:rPr>
        <w:t>The criteria for determining of share value of Baht 1,000 million based on a business valuation by a financial advisor as the report dated on 31 May 2024, by calculating the estimated future cash flows over a 5 years (2024-2028) based on assumptions of past performance and customer volume (2021-2023), future customer volume, and a discount rate of 7.31% and a terminal growth rate of 1% per year.  The appropriate value is between Baht 863.79 million to Baht 1,029.89 million</w:t>
      </w:r>
      <w:r w:rsidR="00EF7898" w:rsidRPr="00BC5C31">
        <w:rPr>
          <w:rFonts w:ascii="Times New Roman" w:hAnsi="Times New Roman" w:cs="Times New Roman"/>
          <w:sz w:val="22"/>
          <w:szCs w:val="22"/>
        </w:rPr>
        <w:t xml:space="preserve"> or equivalent to Baht 86.38 – 102.99 per share</w:t>
      </w:r>
      <w:r w:rsidR="00E06871" w:rsidRPr="00BC5C31">
        <w:rPr>
          <w:rFonts w:ascii="Times New Roman" w:hAnsi="Times New Roman" w:cstheme="minorBidi"/>
          <w:sz w:val="22"/>
          <w:szCs w:val="22"/>
        </w:rPr>
        <w:t>.</w:t>
      </w:r>
    </w:p>
    <w:p w14:paraId="751CCDB6" w14:textId="179BC3EE" w:rsidR="00332591" w:rsidRPr="00BC5C31" w:rsidRDefault="00332591">
      <w:pPr>
        <w:spacing w:after="0" w:line="240" w:lineRule="auto"/>
        <w:rPr>
          <w:rFonts w:ascii="Times New Roman" w:hAnsi="Times New Roman" w:cs="Times New Roman"/>
          <w:szCs w:val="22"/>
        </w:rPr>
      </w:pPr>
      <w:r w:rsidRPr="00BC5C31">
        <w:rPr>
          <w:rFonts w:ascii="Times New Roman" w:hAnsi="Times New Roman" w:cs="Times New Roman"/>
          <w:szCs w:val="22"/>
        </w:rPr>
        <w:br w:type="page"/>
      </w:r>
    </w:p>
    <w:p w14:paraId="2B30DA2A" w14:textId="77777777" w:rsidR="00800585" w:rsidRPr="00BC5C31" w:rsidRDefault="00800585" w:rsidP="008D625E">
      <w:pPr>
        <w:pStyle w:val="MacroText"/>
        <w:numPr>
          <w:ilvl w:val="3"/>
          <w:numId w:val="19"/>
        </w:numPr>
        <w:tabs>
          <w:tab w:val="clear" w:pos="480"/>
          <w:tab w:val="clear" w:pos="960"/>
          <w:tab w:val="clear" w:pos="1440"/>
          <w:tab w:val="clear" w:pos="1920"/>
          <w:tab w:val="clear" w:pos="2400"/>
          <w:tab w:val="clear" w:pos="2880"/>
          <w:tab w:val="clear" w:pos="3360"/>
          <w:tab w:val="clear" w:pos="3840"/>
          <w:tab w:val="clear" w:pos="4320"/>
          <w:tab w:val="left" w:pos="567"/>
          <w:tab w:val="left" w:pos="1134"/>
        </w:tabs>
        <w:ind w:left="1134" w:right="-25" w:hanging="283"/>
        <w:rPr>
          <w:rFonts w:ascii="Times New Roman" w:hAnsi="Times New Roman" w:cs="Times New Roman"/>
          <w:sz w:val="22"/>
          <w:szCs w:val="22"/>
        </w:rPr>
      </w:pPr>
      <w:r w:rsidRPr="00BC5C31">
        <w:rPr>
          <w:rFonts w:ascii="Times New Roman" w:hAnsi="Times New Roman" w:cs="Times New Roman"/>
          <w:sz w:val="22"/>
          <w:szCs w:val="22"/>
        </w:rPr>
        <w:t xml:space="preserve">Determine FAB to increase the registered share capital in the amount of Baht 1,000 million, and the Company and Mr. Piyalert Baiyok shall waive the right to subscribe </w:t>
      </w:r>
      <w:proofErr w:type="gramStart"/>
      <w:r w:rsidRPr="00BC5C31">
        <w:rPr>
          <w:rFonts w:ascii="Times New Roman" w:hAnsi="Times New Roman" w:cs="Times New Roman"/>
          <w:sz w:val="22"/>
          <w:szCs w:val="22"/>
        </w:rPr>
        <w:t>for</w:t>
      </w:r>
      <w:proofErr w:type="gramEnd"/>
      <w:r w:rsidRPr="00BC5C31">
        <w:rPr>
          <w:rFonts w:ascii="Times New Roman" w:hAnsi="Times New Roman" w:cs="Times New Roman"/>
          <w:sz w:val="22"/>
          <w:szCs w:val="22"/>
        </w:rPr>
        <w:t xml:space="preserve"> the increasing shares, whereby Food Factor Co., Ltd will </w:t>
      </w:r>
      <w:proofErr w:type="gramStart"/>
      <w:r w:rsidRPr="00BC5C31">
        <w:rPr>
          <w:rFonts w:ascii="Times New Roman" w:hAnsi="Times New Roman" w:cs="Times New Roman"/>
          <w:sz w:val="22"/>
          <w:szCs w:val="22"/>
        </w:rPr>
        <w:t>subscribe</w:t>
      </w:r>
      <w:proofErr w:type="gramEnd"/>
      <w:r w:rsidRPr="00BC5C31">
        <w:rPr>
          <w:rFonts w:ascii="Times New Roman" w:hAnsi="Times New Roman" w:cs="Times New Roman"/>
          <w:sz w:val="22"/>
          <w:szCs w:val="22"/>
        </w:rPr>
        <w:t xml:space="preserve"> </w:t>
      </w:r>
      <w:proofErr w:type="gramStart"/>
      <w:r w:rsidRPr="00BC5C31">
        <w:rPr>
          <w:rFonts w:ascii="Times New Roman" w:hAnsi="Times New Roman" w:cs="Times New Roman"/>
          <w:sz w:val="22"/>
          <w:szCs w:val="22"/>
        </w:rPr>
        <w:t>all of</w:t>
      </w:r>
      <w:proofErr w:type="gramEnd"/>
      <w:r w:rsidRPr="00BC5C31">
        <w:rPr>
          <w:rFonts w:ascii="Times New Roman" w:hAnsi="Times New Roman" w:cs="Times New Roman"/>
          <w:sz w:val="22"/>
          <w:szCs w:val="22"/>
        </w:rPr>
        <w:t xml:space="preserve"> increasing share capital.</w:t>
      </w:r>
    </w:p>
    <w:p w14:paraId="0C2E3861"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spacing w:line="200" w:lineRule="exact"/>
        <w:ind w:left="1662" w:right="-23" w:hanging="386"/>
        <w:rPr>
          <w:rFonts w:ascii="Times New Roman" w:hAnsi="Times New Roman" w:cs="Times New Roman"/>
          <w:sz w:val="22"/>
          <w:szCs w:val="22"/>
        </w:rPr>
      </w:pPr>
    </w:p>
    <w:p w14:paraId="08259CAC" w14:textId="751AF2E2" w:rsidR="00C9142F" w:rsidRPr="00BC5C31" w:rsidRDefault="00C9142F" w:rsidP="00C9142F">
      <w:pPr>
        <w:pStyle w:val="MacroText"/>
        <w:tabs>
          <w:tab w:val="left" w:pos="6663"/>
          <w:tab w:val="left" w:pos="7797"/>
        </w:tabs>
        <w:ind w:left="1134" w:right="-25"/>
        <w:rPr>
          <w:rFonts w:ascii="Times New Roman" w:hAnsi="Times New Roman" w:cs="Times New Roman"/>
          <w:sz w:val="22"/>
          <w:szCs w:val="22"/>
        </w:rPr>
      </w:pPr>
      <w:r w:rsidRPr="00BC5C31">
        <w:rPr>
          <w:rFonts w:ascii="Times New Roman" w:hAnsi="Times New Roman" w:cs="Times New Roman"/>
          <w:sz w:val="22"/>
          <w:szCs w:val="22"/>
        </w:rPr>
        <w:t>Subsequently, on 13 August 2025, FAB Food Holding Co., Ltd. (“FAB”) entered into a Share Subscription Agreement with Food Factor Co., Ltd. (“Subscriber”) for FAB's capital increase.  The Subscriber will pay of Baht 1</w:t>
      </w:r>
      <w:r w:rsidR="001D2930" w:rsidRPr="00BC5C31">
        <w:rPr>
          <w:rFonts w:ascii="Times New Roman" w:hAnsi="Times New Roman" w:cs="Times New Roman"/>
          <w:sz w:val="22"/>
          <w:szCs w:val="22"/>
        </w:rPr>
        <w:t>,000 million</w:t>
      </w:r>
      <w:r w:rsidRPr="00BC5C31">
        <w:rPr>
          <w:rFonts w:ascii="Times New Roman" w:hAnsi="Times New Roman" w:cs="Times New Roman"/>
          <w:sz w:val="22"/>
          <w:szCs w:val="22"/>
        </w:rPr>
        <w:t xml:space="preserve"> for the additional shares by transferring </w:t>
      </w:r>
      <w:proofErr w:type="gramStart"/>
      <w:r w:rsidRPr="00BC5C31">
        <w:rPr>
          <w:rFonts w:ascii="Times New Roman" w:hAnsi="Times New Roman" w:cs="Times New Roman"/>
          <w:sz w:val="22"/>
          <w:szCs w:val="22"/>
        </w:rPr>
        <w:t>all of</w:t>
      </w:r>
      <w:proofErr w:type="gramEnd"/>
      <w:r w:rsidRPr="00BC5C31">
        <w:rPr>
          <w:rFonts w:ascii="Times New Roman" w:hAnsi="Times New Roman" w:cs="Times New Roman"/>
          <w:sz w:val="22"/>
          <w:szCs w:val="22"/>
        </w:rPr>
        <w:t xml:space="preserve"> its shares in KT Restaurant Co., Ltd. (“KT”) to FAB as consideration.</w:t>
      </w:r>
    </w:p>
    <w:p w14:paraId="25F81614" w14:textId="77777777" w:rsidR="00C9142F" w:rsidRPr="00BC5C31" w:rsidRDefault="00C9142F" w:rsidP="00C9142F">
      <w:pPr>
        <w:pStyle w:val="MacroText"/>
        <w:tabs>
          <w:tab w:val="left" w:pos="6663"/>
          <w:tab w:val="left" w:pos="7797"/>
        </w:tabs>
        <w:ind w:left="1134" w:right="-25"/>
        <w:rPr>
          <w:rFonts w:ascii="Times New Roman" w:hAnsi="Times New Roman" w:cs="Times New Roman"/>
          <w:sz w:val="22"/>
          <w:szCs w:val="22"/>
        </w:rPr>
      </w:pPr>
    </w:p>
    <w:p w14:paraId="3F58CA6C" w14:textId="7B095CEF" w:rsidR="00332591" w:rsidRPr="00BC5C31" w:rsidRDefault="00744F4C" w:rsidP="00C9142F">
      <w:pPr>
        <w:pStyle w:val="MacroText"/>
        <w:tabs>
          <w:tab w:val="left" w:pos="6663"/>
          <w:tab w:val="left" w:pos="7797"/>
        </w:tabs>
        <w:ind w:left="1134" w:right="-25"/>
        <w:rPr>
          <w:rFonts w:ascii="Times New Roman" w:hAnsi="Times New Roman" w:cs="Times New Roman"/>
          <w:sz w:val="22"/>
          <w:szCs w:val="22"/>
        </w:rPr>
      </w:pPr>
      <w:r w:rsidRPr="00BC5C31">
        <w:rPr>
          <w:rFonts w:ascii="Times New Roman" w:hAnsi="Times New Roman" w:cstheme="minorBidi"/>
          <w:sz w:val="22"/>
          <w:szCs w:val="22"/>
        </w:rPr>
        <w:t>Accordingly, the payment for FAB’s share capital increase was settled by transferring 10,810,797 ordinary shares of KT Restaurant Co., Ltd. (KT) at a price of Baht 92.50 per share (par value of Baht 10), which was determined based on the enterprise value assessed using the discounted cash flow (DCF) method by an independent financial advisor, as per the report dated 31 May 2024.”</w:t>
      </w:r>
    </w:p>
    <w:p w14:paraId="1E698F69" w14:textId="77777777" w:rsidR="00332591" w:rsidRPr="00BC5C31" w:rsidRDefault="00332591" w:rsidP="00C9142F">
      <w:pPr>
        <w:pStyle w:val="MacroText"/>
        <w:tabs>
          <w:tab w:val="left" w:pos="6663"/>
          <w:tab w:val="left" w:pos="7797"/>
        </w:tabs>
        <w:ind w:left="1134" w:right="-25"/>
        <w:rPr>
          <w:rFonts w:ascii="Times New Roman" w:hAnsi="Times New Roman" w:cs="Times New Roman"/>
          <w:sz w:val="22"/>
          <w:szCs w:val="22"/>
        </w:rPr>
      </w:pPr>
    </w:p>
    <w:p w14:paraId="1592726D" w14:textId="2F078B72" w:rsidR="00C9142F" w:rsidRPr="00BC5C31" w:rsidRDefault="00C9142F" w:rsidP="00C9142F">
      <w:pPr>
        <w:pStyle w:val="MacroText"/>
        <w:tabs>
          <w:tab w:val="clear" w:pos="480"/>
          <w:tab w:val="clear" w:pos="960"/>
          <w:tab w:val="clear" w:pos="1440"/>
          <w:tab w:val="clear" w:pos="1920"/>
          <w:tab w:val="clear" w:pos="2400"/>
          <w:tab w:val="clear" w:pos="2880"/>
          <w:tab w:val="clear" w:pos="3360"/>
          <w:tab w:val="clear" w:pos="3840"/>
          <w:tab w:val="clear" w:pos="4320"/>
          <w:tab w:val="left" w:pos="6663"/>
          <w:tab w:val="left" w:pos="7797"/>
        </w:tabs>
        <w:ind w:left="1134" w:right="-25"/>
        <w:rPr>
          <w:rFonts w:ascii="Times New Roman" w:hAnsi="Times New Roman" w:cs="Times New Roman"/>
          <w:sz w:val="22"/>
          <w:szCs w:val="22"/>
        </w:rPr>
      </w:pPr>
      <w:r w:rsidRPr="00BC5C31">
        <w:rPr>
          <w:rFonts w:ascii="Times New Roman" w:hAnsi="Times New Roman" w:cs="Times New Roman"/>
          <w:sz w:val="22"/>
          <w:szCs w:val="22"/>
        </w:rPr>
        <w:t>On 28 August 2025, FAB registered the capital increase with the Ministry of Commerce and received ownership of 10,810,797 KT ordinary shares from the Seller, representing 99.99% of KT's total paid-up share capital.</w:t>
      </w:r>
    </w:p>
    <w:p w14:paraId="6028B0CC" w14:textId="77777777" w:rsidR="00C9142F" w:rsidRPr="00BC5C31" w:rsidRDefault="00C9142F"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6663"/>
          <w:tab w:val="left" w:pos="7797"/>
        </w:tabs>
        <w:ind w:left="1134" w:right="-25"/>
        <w:rPr>
          <w:rFonts w:ascii="Times New Roman" w:hAnsi="Times New Roman" w:cs="Times New Roman"/>
          <w:sz w:val="22"/>
          <w:szCs w:val="22"/>
        </w:rPr>
      </w:pPr>
    </w:p>
    <w:p w14:paraId="13F7EF9F" w14:textId="073F3E25" w:rsidR="00C9142F" w:rsidRPr="00BC5C31" w:rsidRDefault="00C9142F" w:rsidP="00C9142F">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851" w:right="-25" w:firstLine="0"/>
        <w:rPr>
          <w:rFonts w:ascii="Times New Roman" w:hAnsi="Times New Roman" w:cs="Times New Roman"/>
          <w:sz w:val="22"/>
          <w:szCs w:val="22"/>
        </w:rPr>
      </w:pPr>
      <w:r w:rsidRPr="00BC5C31">
        <w:rPr>
          <w:rFonts w:ascii="Times New Roman" w:hAnsi="Times New Roman" w:cs="Times New Roman"/>
          <w:sz w:val="22"/>
          <w:szCs w:val="22"/>
        </w:rPr>
        <w:t xml:space="preserve">Details of the purchase consideration and the recognized value of the net assets (liabilities) acquired as of the acquisition date (28 </w:t>
      </w:r>
      <w:r w:rsidR="00D13AF2" w:rsidRPr="00BC5C31">
        <w:rPr>
          <w:rFonts w:ascii="Times New Roman" w:hAnsi="Times New Roman" w:cs="Times New Roman"/>
          <w:sz w:val="22"/>
          <w:szCs w:val="22"/>
        </w:rPr>
        <w:t>August</w:t>
      </w:r>
      <w:r w:rsidRPr="00BC5C31">
        <w:rPr>
          <w:rFonts w:ascii="Times New Roman" w:hAnsi="Times New Roman" w:cs="Times New Roman"/>
          <w:sz w:val="22"/>
          <w:szCs w:val="22"/>
        </w:rPr>
        <w:t xml:space="preserve"> 2025) of KT (</w:t>
      </w:r>
      <w:r w:rsidR="00DA6659" w:rsidRPr="00BC5C31">
        <w:rPr>
          <w:rFonts w:ascii="Times New Roman" w:hAnsi="Times New Roman" w:cs="Times New Roman"/>
          <w:sz w:val="22"/>
          <w:szCs w:val="22"/>
        </w:rPr>
        <w:t>79</w:t>
      </w:r>
      <w:r w:rsidRPr="00BC5C31">
        <w:rPr>
          <w:rFonts w:ascii="Times New Roman" w:hAnsi="Times New Roman" w:cs="Times New Roman"/>
          <w:sz w:val="22"/>
          <w:szCs w:val="22"/>
        </w:rPr>
        <w:t xml:space="preserve"> branches), prepared by the management of </w:t>
      </w:r>
      <w:r w:rsidR="00332591" w:rsidRPr="00BC5C31">
        <w:rPr>
          <w:rFonts w:ascii="Times New Roman" w:hAnsi="Times New Roman" w:cs="Times New Roman"/>
          <w:sz w:val="22"/>
          <w:szCs w:val="22"/>
        </w:rPr>
        <w:t>KT</w:t>
      </w:r>
      <w:r w:rsidRPr="00BC5C31">
        <w:rPr>
          <w:rFonts w:ascii="Times New Roman" w:hAnsi="Times New Roman" w:cs="Times New Roman"/>
          <w:sz w:val="22"/>
          <w:szCs w:val="22"/>
        </w:rPr>
        <w:t xml:space="preserve"> which were unreviewed and unaudited by the auditors, summarized as follows:</w:t>
      </w:r>
    </w:p>
    <w:tbl>
      <w:tblPr>
        <w:tblW w:w="8215" w:type="dxa"/>
        <w:tblInd w:w="851" w:type="dxa"/>
        <w:tblBorders>
          <w:top w:val="single" w:sz="4" w:space="0" w:color="auto"/>
          <w:bottom w:val="double" w:sz="4" w:space="0" w:color="auto"/>
        </w:tblBorders>
        <w:tblLayout w:type="fixed"/>
        <w:tblLook w:val="01E0" w:firstRow="1" w:lastRow="1" w:firstColumn="1" w:lastColumn="1" w:noHBand="0" w:noVBand="0"/>
      </w:tblPr>
      <w:tblGrid>
        <w:gridCol w:w="6521"/>
        <w:gridCol w:w="1694"/>
      </w:tblGrid>
      <w:tr w:rsidR="00C9142F" w:rsidRPr="00BC5C31" w14:paraId="4508984E" w14:textId="77777777" w:rsidTr="00590B2A">
        <w:trPr>
          <w:tblHeader/>
        </w:trPr>
        <w:tc>
          <w:tcPr>
            <w:tcW w:w="6521" w:type="dxa"/>
            <w:tcBorders>
              <w:top w:val="nil"/>
              <w:left w:val="nil"/>
              <w:bottom w:val="nil"/>
              <w:right w:val="nil"/>
            </w:tcBorders>
            <w:vAlign w:val="bottom"/>
            <w:hideMark/>
          </w:tcPr>
          <w:p w14:paraId="6E79DCB5" w14:textId="77777777" w:rsidR="00C9142F" w:rsidRPr="00BC5C31" w:rsidRDefault="00C9142F" w:rsidP="00590B2A">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5415025D" w14:textId="77777777" w:rsidR="00C9142F" w:rsidRPr="00BC5C31" w:rsidRDefault="00C9142F" w:rsidP="00590B2A">
            <w:pPr>
              <w:tabs>
                <w:tab w:val="left" w:pos="567"/>
              </w:tabs>
              <w:spacing w:after="0" w:line="240" w:lineRule="atLeast"/>
              <w:ind w:left="-52" w:right="-93"/>
              <w:jc w:val="center"/>
              <w:rPr>
                <w:rFonts w:ascii="Times New Roman" w:hAnsi="Times New Roman" w:cs="Angsana New"/>
              </w:rPr>
            </w:pPr>
            <w:r w:rsidRPr="00BC5C31">
              <w:rPr>
                <w:rFonts w:ascii="Times New Roman" w:hAnsi="Times New Roman" w:cs="Angsana New"/>
              </w:rPr>
              <w:t>Book value</w:t>
            </w:r>
          </w:p>
        </w:tc>
      </w:tr>
      <w:tr w:rsidR="00C9142F" w:rsidRPr="00BC5C31" w14:paraId="52A83609" w14:textId="77777777" w:rsidTr="00590B2A">
        <w:trPr>
          <w:tblHeader/>
        </w:trPr>
        <w:tc>
          <w:tcPr>
            <w:tcW w:w="6521" w:type="dxa"/>
            <w:tcBorders>
              <w:top w:val="nil"/>
              <w:left w:val="nil"/>
              <w:bottom w:val="nil"/>
              <w:right w:val="nil"/>
            </w:tcBorders>
            <w:vAlign w:val="bottom"/>
          </w:tcPr>
          <w:p w14:paraId="75C7BF1A" w14:textId="77777777" w:rsidR="00C9142F" w:rsidRPr="00BC5C31" w:rsidRDefault="00C9142F" w:rsidP="00590B2A">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0AFB2F53" w14:textId="77777777" w:rsidR="00C9142F" w:rsidRPr="00BC5C31" w:rsidRDefault="00C9142F" w:rsidP="00590B2A">
            <w:pPr>
              <w:tabs>
                <w:tab w:val="left" w:pos="567"/>
              </w:tabs>
              <w:spacing w:after="0" w:line="240" w:lineRule="atLeast"/>
              <w:ind w:left="-52" w:right="-93"/>
              <w:jc w:val="center"/>
              <w:rPr>
                <w:rFonts w:ascii="Times New Roman" w:hAnsi="Times New Roman" w:cs="Times New Roman"/>
                <w:szCs w:val="22"/>
              </w:rPr>
            </w:pPr>
            <w:r w:rsidRPr="00BC5C31">
              <w:rPr>
                <w:rFonts w:ascii="Times New Roman" w:hAnsi="Times New Roman" w:cs="Times New Roman"/>
                <w:szCs w:val="22"/>
              </w:rPr>
              <w:t>(</w:t>
            </w:r>
            <w:proofErr w:type="gramStart"/>
            <w:r w:rsidRPr="00BC5C31">
              <w:rPr>
                <w:rFonts w:ascii="Times New Roman" w:hAnsi="Times New Roman" w:cs="Times New Roman"/>
                <w:szCs w:val="22"/>
              </w:rPr>
              <w:t>unreviewed</w:t>
            </w:r>
            <w:proofErr w:type="gramEnd"/>
          </w:p>
          <w:p w14:paraId="615345C3" w14:textId="77777777" w:rsidR="00C9142F" w:rsidRPr="00BC5C31" w:rsidRDefault="00C9142F" w:rsidP="00590B2A">
            <w:pPr>
              <w:tabs>
                <w:tab w:val="left" w:pos="567"/>
              </w:tabs>
              <w:spacing w:after="0" w:line="240" w:lineRule="atLeast"/>
              <w:ind w:left="-52" w:right="-93"/>
              <w:jc w:val="center"/>
              <w:rPr>
                <w:rFonts w:ascii="Times New Roman" w:hAnsi="Times New Roman" w:cs="Angsana New"/>
              </w:rPr>
            </w:pPr>
            <w:r w:rsidRPr="00BC5C31">
              <w:rPr>
                <w:rFonts w:ascii="Times New Roman" w:hAnsi="Times New Roman" w:cs="Times New Roman"/>
                <w:szCs w:val="22"/>
              </w:rPr>
              <w:t>and unaudited</w:t>
            </w:r>
            <w:r w:rsidRPr="00BC5C31">
              <w:rPr>
                <w:rFonts w:ascii="Times New Roman" w:hAnsi="Times New Roman" w:cs="Angsana New"/>
              </w:rPr>
              <w:t>)</w:t>
            </w:r>
          </w:p>
        </w:tc>
      </w:tr>
      <w:tr w:rsidR="00C9142F" w:rsidRPr="00BC5C31" w14:paraId="07C89FAE" w14:textId="77777777" w:rsidTr="00590B2A">
        <w:trPr>
          <w:tblHeader/>
        </w:trPr>
        <w:tc>
          <w:tcPr>
            <w:tcW w:w="6521" w:type="dxa"/>
            <w:tcBorders>
              <w:top w:val="nil"/>
              <w:left w:val="nil"/>
              <w:bottom w:val="nil"/>
              <w:right w:val="nil"/>
            </w:tcBorders>
            <w:vAlign w:val="bottom"/>
          </w:tcPr>
          <w:p w14:paraId="1A2DDC33" w14:textId="77777777" w:rsidR="00C9142F" w:rsidRPr="00BC5C31" w:rsidRDefault="00C9142F" w:rsidP="00590B2A">
            <w:pPr>
              <w:tabs>
                <w:tab w:val="left" w:pos="567"/>
              </w:tabs>
              <w:spacing w:after="0" w:line="240" w:lineRule="atLeast"/>
              <w:ind w:left="27" w:right="-25"/>
              <w:jc w:val="center"/>
              <w:rPr>
                <w:rFonts w:ascii="Times New Roman" w:hAnsi="Times New Roman" w:cs="Times New Roman"/>
                <w:szCs w:val="22"/>
                <w:cs/>
              </w:rPr>
            </w:pPr>
          </w:p>
        </w:tc>
        <w:tc>
          <w:tcPr>
            <w:tcW w:w="1694" w:type="dxa"/>
            <w:tcBorders>
              <w:top w:val="nil"/>
              <w:left w:val="nil"/>
              <w:bottom w:val="nil"/>
              <w:right w:val="nil"/>
            </w:tcBorders>
            <w:vAlign w:val="bottom"/>
          </w:tcPr>
          <w:p w14:paraId="6C655DB3" w14:textId="77777777" w:rsidR="00C9142F" w:rsidRPr="00BC5C31" w:rsidRDefault="00C9142F" w:rsidP="00590B2A">
            <w:pPr>
              <w:tabs>
                <w:tab w:val="left" w:pos="567"/>
              </w:tabs>
              <w:spacing w:after="0" w:line="240" w:lineRule="atLeast"/>
              <w:ind w:left="-52" w:right="-93"/>
              <w:jc w:val="center"/>
              <w:rPr>
                <w:rFonts w:ascii="Times New Roman" w:hAnsi="Times New Roman" w:cs="Angsana New"/>
                <w:i/>
                <w:iCs/>
              </w:rPr>
            </w:pPr>
            <w:r w:rsidRPr="00BC5C31">
              <w:rPr>
                <w:rFonts w:ascii="Times New Roman" w:hAnsi="Times New Roman" w:cs="Angsana New"/>
                <w:i/>
                <w:iCs/>
              </w:rPr>
              <w:t>(in million Baht)</w:t>
            </w:r>
          </w:p>
        </w:tc>
      </w:tr>
      <w:tr w:rsidR="00C9142F" w:rsidRPr="00BC5C31" w14:paraId="45C433F8" w14:textId="77777777" w:rsidTr="00590B2A">
        <w:tc>
          <w:tcPr>
            <w:tcW w:w="6521" w:type="dxa"/>
            <w:tcBorders>
              <w:top w:val="nil"/>
              <w:left w:val="nil"/>
              <w:bottom w:val="nil"/>
              <w:right w:val="nil"/>
            </w:tcBorders>
            <w:vAlign w:val="bottom"/>
          </w:tcPr>
          <w:p w14:paraId="36A28F3B" w14:textId="77777777" w:rsidR="00C9142F" w:rsidRPr="00BC5C31" w:rsidRDefault="00C9142F"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Cash and cash equivalents</w:t>
            </w:r>
          </w:p>
        </w:tc>
        <w:tc>
          <w:tcPr>
            <w:tcW w:w="1694" w:type="dxa"/>
            <w:tcBorders>
              <w:top w:val="nil"/>
              <w:left w:val="nil"/>
              <w:bottom w:val="nil"/>
              <w:right w:val="nil"/>
            </w:tcBorders>
            <w:vAlign w:val="bottom"/>
          </w:tcPr>
          <w:p w14:paraId="155DAD0B" w14:textId="0E480B1F" w:rsidR="00C9142F" w:rsidRPr="00BC5C31" w:rsidRDefault="00C9142F"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40</w:t>
            </w:r>
          </w:p>
        </w:tc>
      </w:tr>
      <w:tr w:rsidR="00C9142F" w:rsidRPr="00BC5C31" w14:paraId="02220406" w14:textId="77777777" w:rsidTr="00590B2A">
        <w:tc>
          <w:tcPr>
            <w:tcW w:w="6521" w:type="dxa"/>
            <w:tcBorders>
              <w:top w:val="nil"/>
              <w:left w:val="nil"/>
              <w:bottom w:val="nil"/>
              <w:right w:val="nil"/>
            </w:tcBorders>
            <w:vAlign w:val="bottom"/>
          </w:tcPr>
          <w:p w14:paraId="130A9B0C" w14:textId="77777777" w:rsidR="00C9142F" w:rsidRPr="00BC5C31" w:rsidRDefault="00C9142F"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Trade and other receivables</w:t>
            </w:r>
          </w:p>
        </w:tc>
        <w:tc>
          <w:tcPr>
            <w:tcW w:w="1694" w:type="dxa"/>
            <w:tcBorders>
              <w:top w:val="nil"/>
              <w:left w:val="nil"/>
              <w:bottom w:val="nil"/>
              <w:right w:val="nil"/>
            </w:tcBorders>
            <w:vAlign w:val="bottom"/>
          </w:tcPr>
          <w:p w14:paraId="18EAC8B2" w14:textId="71E7F45C" w:rsidR="00C9142F" w:rsidRPr="00BC5C31" w:rsidRDefault="00C9142F"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w:t>
            </w:r>
            <w:r w:rsidR="00B64B5D" w:rsidRPr="00BC5C31">
              <w:rPr>
                <w:rFonts w:ascii="Times New Roman" w:hAnsi="Times New Roman" w:cs="Times New Roman"/>
                <w:szCs w:val="22"/>
              </w:rPr>
              <w:t>3</w:t>
            </w:r>
          </w:p>
        </w:tc>
      </w:tr>
      <w:tr w:rsidR="00C9142F" w:rsidRPr="00BC5C31" w14:paraId="277A603B" w14:textId="77777777" w:rsidTr="00590B2A">
        <w:tc>
          <w:tcPr>
            <w:tcW w:w="6521" w:type="dxa"/>
            <w:tcBorders>
              <w:top w:val="nil"/>
              <w:left w:val="nil"/>
              <w:bottom w:val="nil"/>
              <w:right w:val="nil"/>
            </w:tcBorders>
            <w:vAlign w:val="bottom"/>
          </w:tcPr>
          <w:p w14:paraId="6E0105DC" w14:textId="77777777" w:rsidR="00C9142F" w:rsidRPr="00BC5C31" w:rsidRDefault="00C9142F"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Inventories</w:t>
            </w:r>
          </w:p>
        </w:tc>
        <w:tc>
          <w:tcPr>
            <w:tcW w:w="1694" w:type="dxa"/>
            <w:tcBorders>
              <w:top w:val="nil"/>
              <w:left w:val="nil"/>
              <w:bottom w:val="nil"/>
              <w:right w:val="nil"/>
            </w:tcBorders>
            <w:vAlign w:val="bottom"/>
          </w:tcPr>
          <w:p w14:paraId="384AC528" w14:textId="75682B9D" w:rsidR="00C9142F" w:rsidRPr="00BC5C31" w:rsidRDefault="00C9142F"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19</w:t>
            </w:r>
          </w:p>
        </w:tc>
      </w:tr>
      <w:tr w:rsidR="00B64B5D" w:rsidRPr="00BC5C31" w14:paraId="1BB75DB4" w14:textId="77777777" w:rsidTr="00590B2A">
        <w:tc>
          <w:tcPr>
            <w:tcW w:w="6521" w:type="dxa"/>
            <w:tcBorders>
              <w:top w:val="nil"/>
              <w:left w:val="nil"/>
              <w:bottom w:val="nil"/>
              <w:right w:val="nil"/>
            </w:tcBorders>
            <w:vAlign w:val="bottom"/>
          </w:tcPr>
          <w:p w14:paraId="6BC1424D" w14:textId="6BDE91A7" w:rsidR="00B64B5D" w:rsidRPr="00BC5C31" w:rsidRDefault="00B64B5D"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Other current assets</w:t>
            </w:r>
          </w:p>
        </w:tc>
        <w:tc>
          <w:tcPr>
            <w:tcW w:w="1694" w:type="dxa"/>
            <w:tcBorders>
              <w:top w:val="nil"/>
              <w:left w:val="nil"/>
              <w:bottom w:val="nil"/>
              <w:right w:val="nil"/>
            </w:tcBorders>
            <w:vAlign w:val="bottom"/>
          </w:tcPr>
          <w:p w14:paraId="70197556" w14:textId="5486AE1A" w:rsidR="00B64B5D" w:rsidRPr="00BC5C31" w:rsidRDefault="00B64B5D"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4</w:t>
            </w:r>
          </w:p>
        </w:tc>
      </w:tr>
      <w:tr w:rsidR="00C9142F" w:rsidRPr="00BC5C31" w14:paraId="78D249B7" w14:textId="77777777" w:rsidTr="00590B2A">
        <w:tc>
          <w:tcPr>
            <w:tcW w:w="6521" w:type="dxa"/>
            <w:tcBorders>
              <w:top w:val="nil"/>
              <w:left w:val="nil"/>
              <w:bottom w:val="nil"/>
              <w:right w:val="nil"/>
            </w:tcBorders>
            <w:vAlign w:val="bottom"/>
          </w:tcPr>
          <w:p w14:paraId="1CCA82F7" w14:textId="77777777" w:rsidR="00C9142F" w:rsidRPr="00BC5C31" w:rsidRDefault="00C9142F"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Equipment</w:t>
            </w:r>
          </w:p>
        </w:tc>
        <w:tc>
          <w:tcPr>
            <w:tcW w:w="1694" w:type="dxa"/>
            <w:tcBorders>
              <w:top w:val="nil"/>
              <w:left w:val="nil"/>
              <w:bottom w:val="nil"/>
              <w:right w:val="nil"/>
            </w:tcBorders>
            <w:vAlign w:val="bottom"/>
          </w:tcPr>
          <w:p w14:paraId="200EF4CE" w14:textId="07CEB056" w:rsidR="00C9142F" w:rsidRPr="00BC5C31" w:rsidRDefault="00C9142F"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91</w:t>
            </w:r>
          </w:p>
        </w:tc>
      </w:tr>
      <w:tr w:rsidR="00C9142F" w:rsidRPr="00BC5C31" w14:paraId="46DECF8D" w14:textId="77777777" w:rsidTr="00590B2A">
        <w:tc>
          <w:tcPr>
            <w:tcW w:w="6521" w:type="dxa"/>
            <w:tcBorders>
              <w:top w:val="nil"/>
              <w:left w:val="nil"/>
              <w:bottom w:val="nil"/>
              <w:right w:val="nil"/>
            </w:tcBorders>
            <w:vAlign w:val="bottom"/>
          </w:tcPr>
          <w:p w14:paraId="3662EB3D" w14:textId="77777777" w:rsidR="00C9142F" w:rsidRPr="00BC5C31" w:rsidRDefault="00C9142F"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Right-of-use assets</w:t>
            </w:r>
          </w:p>
        </w:tc>
        <w:tc>
          <w:tcPr>
            <w:tcW w:w="1694" w:type="dxa"/>
            <w:tcBorders>
              <w:top w:val="nil"/>
              <w:left w:val="nil"/>
              <w:bottom w:val="nil"/>
              <w:right w:val="nil"/>
            </w:tcBorders>
            <w:vAlign w:val="bottom"/>
          </w:tcPr>
          <w:p w14:paraId="0BE76372" w14:textId="01511E13" w:rsidR="00C9142F" w:rsidRPr="00BC5C31" w:rsidRDefault="00C9142F"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202</w:t>
            </w:r>
          </w:p>
        </w:tc>
      </w:tr>
      <w:tr w:rsidR="00C9142F" w:rsidRPr="00BC5C31" w14:paraId="48AA9595" w14:textId="77777777" w:rsidTr="00590B2A">
        <w:tc>
          <w:tcPr>
            <w:tcW w:w="6521" w:type="dxa"/>
            <w:tcBorders>
              <w:top w:val="nil"/>
              <w:left w:val="nil"/>
              <w:bottom w:val="nil"/>
              <w:right w:val="nil"/>
            </w:tcBorders>
            <w:vAlign w:val="bottom"/>
          </w:tcPr>
          <w:p w14:paraId="6CCD2478" w14:textId="77777777" w:rsidR="00C9142F" w:rsidRPr="00BC5C31" w:rsidRDefault="00C9142F"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Deferred tax assets</w:t>
            </w:r>
          </w:p>
        </w:tc>
        <w:tc>
          <w:tcPr>
            <w:tcW w:w="1694" w:type="dxa"/>
            <w:tcBorders>
              <w:top w:val="nil"/>
              <w:left w:val="nil"/>
              <w:bottom w:val="nil"/>
              <w:right w:val="nil"/>
            </w:tcBorders>
            <w:vAlign w:val="bottom"/>
          </w:tcPr>
          <w:p w14:paraId="14FCFE0B" w14:textId="52BAAD62" w:rsidR="00C9142F" w:rsidRPr="00BC5C31" w:rsidRDefault="00C9142F"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33</w:t>
            </w:r>
          </w:p>
        </w:tc>
      </w:tr>
      <w:tr w:rsidR="00C9142F" w:rsidRPr="00BC5C31" w14:paraId="777A8632" w14:textId="77777777" w:rsidTr="00590B2A">
        <w:tc>
          <w:tcPr>
            <w:tcW w:w="6521" w:type="dxa"/>
            <w:tcBorders>
              <w:top w:val="nil"/>
              <w:left w:val="nil"/>
              <w:bottom w:val="nil"/>
              <w:right w:val="nil"/>
            </w:tcBorders>
            <w:vAlign w:val="bottom"/>
          </w:tcPr>
          <w:p w14:paraId="533947B3" w14:textId="77777777" w:rsidR="00C9142F" w:rsidRPr="00BC5C31" w:rsidRDefault="00C9142F"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Intangible assets</w:t>
            </w:r>
          </w:p>
        </w:tc>
        <w:tc>
          <w:tcPr>
            <w:tcW w:w="1694" w:type="dxa"/>
            <w:tcBorders>
              <w:top w:val="nil"/>
              <w:left w:val="nil"/>
              <w:bottom w:val="nil"/>
              <w:right w:val="nil"/>
            </w:tcBorders>
            <w:vAlign w:val="bottom"/>
          </w:tcPr>
          <w:p w14:paraId="57807E4F" w14:textId="67C5DC52" w:rsidR="00C9142F" w:rsidRPr="00BC5C31" w:rsidRDefault="00C9142F"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4</w:t>
            </w:r>
          </w:p>
        </w:tc>
      </w:tr>
      <w:tr w:rsidR="00C9142F" w:rsidRPr="00BC5C31" w14:paraId="353BB68C" w14:textId="77777777" w:rsidTr="00590B2A">
        <w:tc>
          <w:tcPr>
            <w:tcW w:w="6521" w:type="dxa"/>
            <w:tcBorders>
              <w:top w:val="nil"/>
              <w:left w:val="nil"/>
              <w:bottom w:val="nil"/>
              <w:right w:val="nil"/>
            </w:tcBorders>
            <w:vAlign w:val="bottom"/>
          </w:tcPr>
          <w:p w14:paraId="327B22C7" w14:textId="2CA21E77" w:rsidR="00C9142F" w:rsidRPr="00BC5C31" w:rsidRDefault="00C9142F"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Other non-current assets</w:t>
            </w:r>
          </w:p>
        </w:tc>
        <w:tc>
          <w:tcPr>
            <w:tcW w:w="1694" w:type="dxa"/>
            <w:tcBorders>
              <w:top w:val="nil"/>
              <w:left w:val="nil"/>
              <w:bottom w:val="nil"/>
              <w:right w:val="nil"/>
            </w:tcBorders>
            <w:vAlign w:val="bottom"/>
          </w:tcPr>
          <w:p w14:paraId="38F1F473" w14:textId="3139CD66" w:rsidR="00C9142F" w:rsidRPr="00BC5C31" w:rsidRDefault="00B64B5D"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93</w:t>
            </w:r>
          </w:p>
        </w:tc>
      </w:tr>
      <w:tr w:rsidR="00C9142F" w:rsidRPr="00BC5C31" w14:paraId="675C735F" w14:textId="77777777" w:rsidTr="00590B2A">
        <w:tc>
          <w:tcPr>
            <w:tcW w:w="6521" w:type="dxa"/>
            <w:tcBorders>
              <w:top w:val="nil"/>
              <w:left w:val="nil"/>
              <w:bottom w:val="nil"/>
              <w:right w:val="nil"/>
            </w:tcBorders>
            <w:vAlign w:val="bottom"/>
          </w:tcPr>
          <w:p w14:paraId="4ED6D95F" w14:textId="77777777" w:rsidR="00C9142F" w:rsidRPr="00BC5C31" w:rsidRDefault="00C9142F"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Trade and other payables</w:t>
            </w:r>
          </w:p>
        </w:tc>
        <w:tc>
          <w:tcPr>
            <w:tcW w:w="1694" w:type="dxa"/>
            <w:tcBorders>
              <w:top w:val="nil"/>
              <w:left w:val="nil"/>
              <w:bottom w:val="nil"/>
              <w:right w:val="nil"/>
            </w:tcBorders>
            <w:vAlign w:val="bottom"/>
          </w:tcPr>
          <w:p w14:paraId="235DFA6A" w14:textId="1F22DB8E" w:rsidR="00C9142F" w:rsidRPr="00BC5C31" w:rsidRDefault="00C9142F"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w:t>
            </w:r>
            <w:r w:rsidR="00B64B5D" w:rsidRPr="00BC5C31">
              <w:rPr>
                <w:rFonts w:ascii="Times New Roman" w:hAnsi="Times New Roman" w:cs="Times New Roman"/>
                <w:szCs w:val="22"/>
              </w:rPr>
              <w:t>50</w:t>
            </w:r>
            <w:r w:rsidRPr="00BC5C31">
              <w:rPr>
                <w:rFonts w:ascii="Times New Roman" w:hAnsi="Times New Roman" w:cs="Times New Roman"/>
                <w:szCs w:val="22"/>
              </w:rPr>
              <w:t>)</w:t>
            </w:r>
          </w:p>
        </w:tc>
      </w:tr>
      <w:tr w:rsidR="00B64B5D" w:rsidRPr="00BC5C31" w14:paraId="4DE51CC4" w14:textId="77777777" w:rsidTr="00590B2A">
        <w:tc>
          <w:tcPr>
            <w:tcW w:w="6521" w:type="dxa"/>
            <w:tcBorders>
              <w:top w:val="nil"/>
              <w:left w:val="nil"/>
              <w:bottom w:val="nil"/>
              <w:right w:val="nil"/>
            </w:tcBorders>
            <w:vAlign w:val="bottom"/>
          </w:tcPr>
          <w:p w14:paraId="10E85E2E" w14:textId="0CDC56BF" w:rsidR="00B64B5D" w:rsidRPr="00BC5C31" w:rsidRDefault="00B64B5D"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Other current liabilities</w:t>
            </w:r>
          </w:p>
        </w:tc>
        <w:tc>
          <w:tcPr>
            <w:tcW w:w="1694" w:type="dxa"/>
            <w:tcBorders>
              <w:top w:val="nil"/>
              <w:left w:val="nil"/>
              <w:bottom w:val="nil"/>
              <w:right w:val="nil"/>
            </w:tcBorders>
            <w:vAlign w:val="bottom"/>
          </w:tcPr>
          <w:p w14:paraId="3D71B2CC" w14:textId="6D170A9E" w:rsidR="00B64B5D" w:rsidRPr="00BC5C31" w:rsidRDefault="00B64B5D"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(6)</w:t>
            </w:r>
          </w:p>
        </w:tc>
      </w:tr>
      <w:tr w:rsidR="00C9142F" w:rsidRPr="00BC5C31" w14:paraId="42940755" w14:textId="77777777" w:rsidTr="00590B2A">
        <w:tc>
          <w:tcPr>
            <w:tcW w:w="6521" w:type="dxa"/>
            <w:tcBorders>
              <w:top w:val="nil"/>
              <w:left w:val="nil"/>
              <w:bottom w:val="nil"/>
              <w:right w:val="nil"/>
            </w:tcBorders>
            <w:vAlign w:val="bottom"/>
          </w:tcPr>
          <w:p w14:paraId="3D9B7785" w14:textId="77777777" w:rsidR="00C9142F" w:rsidRPr="00BC5C31" w:rsidRDefault="00C9142F"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Lease liabilities</w:t>
            </w:r>
          </w:p>
        </w:tc>
        <w:tc>
          <w:tcPr>
            <w:tcW w:w="1694" w:type="dxa"/>
            <w:tcBorders>
              <w:top w:val="nil"/>
              <w:left w:val="nil"/>
              <w:bottom w:val="nil"/>
              <w:right w:val="nil"/>
            </w:tcBorders>
            <w:vAlign w:val="bottom"/>
          </w:tcPr>
          <w:p w14:paraId="10450315" w14:textId="3B0553C3" w:rsidR="00C9142F" w:rsidRPr="00BC5C31" w:rsidRDefault="00C9142F"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(204)</w:t>
            </w:r>
          </w:p>
        </w:tc>
      </w:tr>
      <w:tr w:rsidR="00C9142F" w:rsidRPr="00BC5C31" w14:paraId="5F5022FC" w14:textId="77777777" w:rsidTr="00590B2A">
        <w:tc>
          <w:tcPr>
            <w:tcW w:w="6521" w:type="dxa"/>
            <w:tcBorders>
              <w:top w:val="nil"/>
              <w:left w:val="nil"/>
              <w:bottom w:val="nil"/>
              <w:right w:val="nil"/>
            </w:tcBorders>
            <w:vAlign w:val="bottom"/>
          </w:tcPr>
          <w:p w14:paraId="43EA2564" w14:textId="77777777" w:rsidR="00C9142F" w:rsidRPr="00BC5C31" w:rsidRDefault="00C9142F"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Employee benefit obligations</w:t>
            </w:r>
          </w:p>
        </w:tc>
        <w:tc>
          <w:tcPr>
            <w:tcW w:w="1694" w:type="dxa"/>
            <w:tcBorders>
              <w:top w:val="nil"/>
              <w:left w:val="nil"/>
              <w:bottom w:val="nil"/>
              <w:right w:val="nil"/>
            </w:tcBorders>
            <w:vAlign w:val="bottom"/>
          </w:tcPr>
          <w:p w14:paraId="08A93B2F" w14:textId="665AF218" w:rsidR="00C9142F" w:rsidRPr="00BC5C31" w:rsidRDefault="00C9142F"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(21)</w:t>
            </w:r>
          </w:p>
        </w:tc>
      </w:tr>
      <w:tr w:rsidR="00C9142F" w:rsidRPr="00BC5C31" w14:paraId="2C831AC4" w14:textId="77777777" w:rsidTr="00590B2A">
        <w:tc>
          <w:tcPr>
            <w:tcW w:w="6521" w:type="dxa"/>
            <w:tcBorders>
              <w:top w:val="nil"/>
              <w:left w:val="nil"/>
              <w:bottom w:val="nil"/>
              <w:right w:val="nil"/>
            </w:tcBorders>
            <w:vAlign w:val="bottom"/>
          </w:tcPr>
          <w:p w14:paraId="205AFE22" w14:textId="77777777" w:rsidR="00C9142F" w:rsidRPr="00BC5C31" w:rsidRDefault="00C9142F"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Other non-current liabilities</w:t>
            </w:r>
          </w:p>
        </w:tc>
        <w:tc>
          <w:tcPr>
            <w:tcW w:w="1694" w:type="dxa"/>
            <w:tcBorders>
              <w:top w:val="nil"/>
              <w:left w:val="nil"/>
              <w:bottom w:val="single" w:sz="4" w:space="0" w:color="auto"/>
              <w:right w:val="nil"/>
            </w:tcBorders>
            <w:vAlign w:val="bottom"/>
          </w:tcPr>
          <w:p w14:paraId="5DD416FF" w14:textId="51912EF4" w:rsidR="00C9142F" w:rsidRPr="00BC5C31" w:rsidRDefault="00C9142F"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r w:rsidR="00B64B5D" w:rsidRPr="00BC5C31">
              <w:rPr>
                <w:rFonts w:ascii="Times New Roman" w:hAnsi="Times New Roman" w:cs="Times New Roman"/>
                <w:szCs w:val="22"/>
              </w:rPr>
              <w:t>47</w:t>
            </w:r>
            <w:r w:rsidRPr="00BC5C31">
              <w:rPr>
                <w:rFonts w:ascii="Times New Roman" w:hAnsi="Times New Roman" w:cs="Times New Roman"/>
                <w:szCs w:val="22"/>
              </w:rPr>
              <w:t>)</w:t>
            </w:r>
          </w:p>
        </w:tc>
      </w:tr>
      <w:tr w:rsidR="00C9142F" w:rsidRPr="00BC5C31" w14:paraId="5B7D353C" w14:textId="77777777" w:rsidTr="00590B2A">
        <w:tc>
          <w:tcPr>
            <w:tcW w:w="6521" w:type="dxa"/>
            <w:tcBorders>
              <w:top w:val="nil"/>
              <w:left w:val="nil"/>
              <w:bottom w:val="nil"/>
              <w:right w:val="nil"/>
            </w:tcBorders>
            <w:vAlign w:val="bottom"/>
          </w:tcPr>
          <w:p w14:paraId="3CA69AC9" w14:textId="77777777" w:rsidR="00C9142F" w:rsidRPr="00BC5C31" w:rsidRDefault="00C9142F" w:rsidP="00590B2A">
            <w:pPr>
              <w:tabs>
                <w:tab w:val="left" w:pos="567"/>
              </w:tabs>
              <w:spacing w:after="0" w:line="240" w:lineRule="atLeast"/>
              <w:ind w:left="27" w:right="-25"/>
              <w:rPr>
                <w:rFonts w:ascii="Times New Roman" w:hAnsi="Times New Roman" w:cs="Times New Roman"/>
                <w:b/>
                <w:bCs/>
                <w:szCs w:val="22"/>
              </w:rPr>
            </w:pPr>
            <w:r w:rsidRPr="00BC5C31">
              <w:rPr>
                <w:rFonts w:ascii="Times New Roman" w:hAnsi="Times New Roman" w:cs="Times New Roman"/>
                <w:b/>
                <w:bCs/>
                <w:szCs w:val="22"/>
              </w:rPr>
              <w:t>Total net assets</w:t>
            </w:r>
          </w:p>
        </w:tc>
        <w:tc>
          <w:tcPr>
            <w:tcW w:w="1694" w:type="dxa"/>
            <w:tcBorders>
              <w:top w:val="single" w:sz="4" w:space="0" w:color="auto"/>
              <w:left w:val="nil"/>
              <w:bottom w:val="nil"/>
              <w:right w:val="nil"/>
            </w:tcBorders>
            <w:vAlign w:val="bottom"/>
          </w:tcPr>
          <w:p w14:paraId="5E8CD2BB" w14:textId="61A4739B" w:rsidR="00C9142F" w:rsidRPr="00BC5C31" w:rsidRDefault="00C9142F" w:rsidP="00590B2A">
            <w:pPr>
              <w:tabs>
                <w:tab w:val="decimal" w:pos="970"/>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9</w:t>
            </w:r>
            <w:r w:rsidR="00B64B5D" w:rsidRPr="00BC5C31">
              <w:rPr>
                <w:rFonts w:ascii="Times New Roman" w:hAnsi="Times New Roman" w:cs="Times New Roman"/>
                <w:b/>
                <w:bCs/>
                <w:szCs w:val="22"/>
              </w:rPr>
              <w:t>1</w:t>
            </w:r>
          </w:p>
        </w:tc>
      </w:tr>
      <w:tr w:rsidR="00C9142F" w:rsidRPr="00BC5C31" w14:paraId="170FABA5" w14:textId="77777777" w:rsidTr="00C9142F">
        <w:tc>
          <w:tcPr>
            <w:tcW w:w="6521" w:type="dxa"/>
            <w:tcBorders>
              <w:top w:val="nil"/>
              <w:left w:val="nil"/>
              <w:bottom w:val="nil"/>
              <w:right w:val="nil"/>
            </w:tcBorders>
            <w:vAlign w:val="bottom"/>
          </w:tcPr>
          <w:p w14:paraId="6D702ED0" w14:textId="0DBE5196" w:rsidR="00C9142F" w:rsidRPr="00BC5C31" w:rsidRDefault="00C9142F"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 xml:space="preserve">Purchase consideration (10 million ordinary shares of FAB Food </w:t>
            </w:r>
          </w:p>
        </w:tc>
        <w:tc>
          <w:tcPr>
            <w:tcW w:w="1694" w:type="dxa"/>
            <w:tcBorders>
              <w:top w:val="nil"/>
              <w:left w:val="nil"/>
              <w:bottom w:val="nil"/>
              <w:right w:val="nil"/>
            </w:tcBorders>
            <w:vAlign w:val="bottom"/>
          </w:tcPr>
          <w:p w14:paraId="03C0D09C" w14:textId="00C20A2E" w:rsidR="00C9142F" w:rsidRPr="00BC5C31" w:rsidRDefault="00C9142F" w:rsidP="00590B2A">
            <w:pPr>
              <w:tabs>
                <w:tab w:val="decimal" w:pos="970"/>
              </w:tabs>
              <w:spacing w:after="0" w:line="240" w:lineRule="atLeast"/>
              <w:ind w:right="-25"/>
              <w:rPr>
                <w:rFonts w:ascii="Times New Roman" w:hAnsi="Times New Roman" w:cs="Times New Roman"/>
                <w:szCs w:val="22"/>
              </w:rPr>
            </w:pPr>
          </w:p>
        </w:tc>
      </w:tr>
      <w:tr w:rsidR="00C9142F" w:rsidRPr="00BC5C31" w14:paraId="3D43B11E" w14:textId="77777777" w:rsidTr="00590B2A">
        <w:tc>
          <w:tcPr>
            <w:tcW w:w="6521" w:type="dxa"/>
            <w:tcBorders>
              <w:top w:val="nil"/>
              <w:left w:val="nil"/>
              <w:bottom w:val="nil"/>
              <w:right w:val="nil"/>
            </w:tcBorders>
            <w:vAlign w:val="bottom"/>
          </w:tcPr>
          <w:p w14:paraId="44D9F297" w14:textId="39208969" w:rsidR="00C9142F" w:rsidRPr="00BC5C31" w:rsidRDefault="00C9142F"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 xml:space="preserve">  Holding Co., Ltd., at a par value of Baht 100 per share)</w:t>
            </w:r>
          </w:p>
        </w:tc>
        <w:tc>
          <w:tcPr>
            <w:tcW w:w="1694" w:type="dxa"/>
            <w:tcBorders>
              <w:top w:val="nil"/>
              <w:left w:val="nil"/>
              <w:bottom w:val="single" w:sz="4" w:space="0" w:color="auto"/>
              <w:right w:val="nil"/>
            </w:tcBorders>
            <w:vAlign w:val="bottom"/>
          </w:tcPr>
          <w:p w14:paraId="783C52DC" w14:textId="2F0D2B34" w:rsidR="00C9142F" w:rsidRPr="00BC5C31" w:rsidRDefault="00C9142F"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1,000</w:t>
            </w:r>
          </w:p>
        </w:tc>
      </w:tr>
      <w:tr w:rsidR="00C9142F" w:rsidRPr="00BC5C31" w14:paraId="5EDA749E" w14:textId="77777777" w:rsidTr="00590B2A">
        <w:trPr>
          <w:trHeight w:val="80"/>
        </w:trPr>
        <w:tc>
          <w:tcPr>
            <w:tcW w:w="6521" w:type="dxa"/>
            <w:tcBorders>
              <w:top w:val="nil"/>
              <w:left w:val="nil"/>
              <w:bottom w:val="nil"/>
              <w:right w:val="nil"/>
            </w:tcBorders>
            <w:vAlign w:val="bottom"/>
          </w:tcPr>
          <w:p w14:paraId="4F388A8B" w14:textId="77777777" w:rsidR="00C9142F" w:rsidRPr="00BC5C31" w:rsidRDefault="00C9142F" w:rsidP="00590B2A">
            <w:pPr>
              <w:tabs>
                <w:tab w:val="left" w:pos="567"/>
              </w:tabs>
              <w:spacing w:after="0" w:line="240" w:lineRule="atLeast"/>
              <w:ind w:left="27" w:right="-25"/>
              <w:rPr>
                <w:rFonts w:ascii="Times New Roman" w:hAnsi="Times New Roman"/>
                <w:b/>
                <w:bCs/>
                <w:szCs w:val="22"/>
                <w:cs/>
              </w:rPr>
            </w:pPr>
            <w:proofErr w:type="gramStart"/>
            <w:r w:rsidRPr="00BC5C31">
              <w:rPr>
                <w:rFonts w:ascii="Times New Roman" w:hAnsi="Times New Roman" w:cs="Times New Roman"/>
                <w:b/>
                <w:bCs/>
                <w:szCs w:val="22"/>
              </w:rPr>
              <w:t>Excess of</w:t>
            </w:r>
            <w:proofErr w:type="gramEnd"/>
            <w:r w:rsidRPr="00BC5C31">
              <w:rPr>
                <w:rFonts w:ascii="Times New Roman" w:hAnsi="Times New Roman" w:cs="Times New Roman"/>
                <w:b/>
                <w:bCs/>
                <w:szCs w:val="22"/>
              </w:rPr>
              <w:t xml:space="preserve"> purchase consideration over net assets acquired</w:t>
            </w:r>
          </w:p>
        </w:tc>
        <w:tc>
          <w:tcPr>
            <w:tcW w:w="1694" w:type="dxa"/>
            <w:tcBorders>
              <w:top w:val="single" w:sz="4" w:space="0" w:color="auto"/>
              <w:left w:val="nil"/>
              <w:bottom w:val="single" w:sz="4" w:space="0" w:color="auto"/>
              <w:right w:val="nil"/>
            </w:tcBorders>
          </w:tcPr>
          <w:p w14:paraId="4727D9C7" w14:textId="36E25C29" w:rsidR="00C9142F" w:rsidRPr="00BC5C31" w:rsidRDefault="00C9142F" w:rsidP="00590B2A">
            <w:pPr>
              <w:tabs>
                <w:tab w:val="decimal" w:pos="970"/>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90</w:t>
            </w:r>
            <w:r w:rsidR="00B64B5D" w:rsidRPr="00BC5C31">
              <w:rPr>
                <w:rFonts w:ascii="Times New Roman" w:hAnsi="Times New Roman" w:cs="Times New Roman"/>
                <w:b/>
                <w:bCs/>
                <w:szCs w:val="22"/>
              </w:rPr>
              <w:t>9</w:t>
            </w:r>
          </w:p>
        </w:tc>
      </w:tr>
    </w:tbl>
    <w:p w14:paraId="7DB8BC9E" w14:textId="77777777" w:rsidR="00C9142F" w:rsidRPr="00BC5C31" w:rsidRDefault="00C9142F" w:rsidP="00C9142F">
      <w:pPr>
        <w:spacing w:after="0" w:line="240" w:lineRule="atLeast"/>
        <w:ind w:left="1276" w:right="-25"/>
        <w:rPr>
          <w:rFonts w:ascii="Times New Roman" w:hAnsi="Times New Roman"/>
          <w:szCs w:val="22"/>
        </w:rPr>
      </w:pPr>
    </w:p>
    <w:p w14:paraId="7D182AB7" w14:textId="1134F841" w:rsidR="00B64B5D" w:rsidRPr="00BC5C31" w:rsidRDefault="00B64B5D" w:rsidP="00B64B5D">
      <w:pPr>
        <w:spacing w:after="0" w:line="240" w:lineRule="atLeast"/>
        <w:ind w:left="851" w:right="-25"/>
        <w:jc w:val="both"/>
        <w:rPr>
          <w:rFonts w:ascii="Times New Roman" w:hAnsi="Times New Roman"/>
          <w:szCs w:val="22"/>
        </w:rPr>
      </w:pPr>
      <w:r w:rsidRPr="00BC5C31">
        <w:rPr>
          <w:rFonts w:ascii="Times New Roman" w:hAnsi="Times New Roman"/>
          <w:szCs w:val="22"/>
        </w:rPr>
        <w:t xml:space="preserve">However, as </w:t>
      </w:r>
      <w:proofErr w:type="gramStart"/>
      <w:r w:rsidRPr="00BC5C31">
        <w:rPr>
          <w:rFonts w:ascii="Times New Roman" w:hAnsi="Times New Roman"/>
          <w:szCs w:val="22"/>
        </w:rPr>
        <w:t>at</w:t>
      </w:r>
      <w:proofErr w:type="gramEnd"/>
      <w:r w:rsidRPr="00BC5C31">
        <w:rPr>
          <w:rFonts w:ascii="Times New Roman" w:hAnsi="Times New Roman"/>
          <w:szCs w:val="22"/>
        </w:rPr>
        <w:t xml:space="preserve"> 30 September 2025, the Group has been in the process of evaluating the fair value of the identifiable assets acquired and liabilities assumed at the KT acquisition date to allocate the acquisition cost to these transactions</w:t>
      </w:r>
      <w:r w:rsidR="00BE50A0" w:rsidRPr="00BC5C31">
        <w:rPr>
          <w:rFonts w:ascii="Times New Roman" w:hAnsi="Times New Roman"/>
          <w:szCs w:val="22"/>
        </w:rPr>
        <w:t xml:space="preserve"> which </w:t>
      </w:r>
      <w:proofErr w:type="gramStart"/>
      <w:r w:rsidR="00BE50A0" w:rsidRPr="00BC5C31">
        <w:rPr>
          <w:rFonts w:ascii="Times New Roman" w:hAnsi="Times New Roman"/>
          <w:szCs w:val="22"/>
        </w:rPr>
        <w:t>has</w:t>
      </w:r>
      <w:proofErr w:type="gramEnd"/>
      <w:r w:rsidR="00BE50A0" w:rsidRPr="00BC5C31">
        <w:rPr>
          <w:rFonts w:ascii="Times New Roman" w:hAnsi="Times New Roman"/>
          <w:szCs w:val="22"/>
        </w:rPr>
        <w:t xml:space="preserve"> not been finalized</w:t>
      </w:r>
      <w:r w:rsidRPr="00BC5C31">
        <w:rPr>
          <w:rFonts w:ascii="Times New Roman" w:hAnsi="Times New Roman"/>
          <w:szCs w:val="22"/>
        </w:rPr>
        <w:t>.  The Group has recorded the excess of purchase consideration over net assets acquired in the amount of Baht 909 million under “Cost of unallocated assets” in the consolidated statement of financial position.  The Group’s management is required to assess the fair value of the acquired business at the acquisition date within one year from the acquisition date and to retrospectively adjust the estimates previously recognized at the acquisition date.</w:t>
      </w:r>
    </w:p>
    <w:p w14:paraId="546C3EE9" w14:textId="543DAB67" w:rsidR="00EC4D7E" w:rsidRPr="00BC5C31" w:rsidRDefault="00800585" w:rsidP="00A27B1F">
      <w:pPr>
        <w:pStyle w:val="MacroText"/>
        <w:tabs>
          <w:tab w:val="clear" w:pos="480"/>
          <w:tab w:val="clear" w:pos="960"/>
          <w:tab w:val="clear" w:pos="1440"/>
          <w:tab w:val="clear" w:pos="1920"/>
          <w:tab w:val="clear" w:pos="2400"/>
          <w:tab w:val="clear" w:pos="2880"/>
          <w:tab w:val="clear" w:pos="3360"/>
          <w:tab w:val="clear" w:pos="3840"/>
          <w:tab w:val="clear" w:pos="4320"/>
          <w:tab w:val="left" w:pos="6663"/>
          <w:tab w:val="left" w:pos="7797"/>
        </w:tabs>
        <w:ind w:left="567" w:right="-25"/>
        <w:rPr>
          <w:rFonts w:ascii="Times New Roman" w:hAnsi="Times New Roman" w:cstheme="minorBidi"/>
          <w:sz w:val="22"/>
          <w:szCs w:val="22"/>
        </w:rPr>
      </w:pPr>
      <w:r w:rsidRPr="00BC5C31">
        <w:rPr>
          <w:rFonts w:ascii="Times New Roman" w:hAnsi="Times New Roman" w:cs="Times New Roman"/>
          <w:sz w:val="22"/>
          <w:szCs w:val="22"/>
        </w:rPr>
        <w:t xml:space="preserve">After the completion of the </w:t>
      </w:r>
      <w:proofErr w:type="gramStart"/>
      <w:r w:rsidRPr="00BC5C31">
        <w:rPr>
          <w:rFonts w:ascii="Times New Roman" w:hAnsi="Times New Roman" w:cs="Times New Roman"/>
          <w:sz w:val="22"/>
          <w:szCs w:val="22"/>
        </w:rPr>
        <w:t>second of</w:t>
      </w:r>
      <w:proofErr w:type="gramEnd"/>
      <w:r w:rsidRPr="00BC5C31">
        <w:rPr>
          <w:rFonts w:ascii="Times New Roman" w:hAnsi="Times New Roman" w:cs="Times New Roman"/>
          <w:sz w:val="22"/>
          <w:szCs w:val="22"/>
        </w:rPr>
        <w:t xml:space="preserve"> acquisition, FAB Food Holding Co., Ltd. (FAB) will have</w:t>
      </w:r>
      <w:r w:rsidR="005E3CC5" w:rsidRPr="00BC5C31">
        <w:rPr>
          <w:rFonts w:ascii="Times New Roman" w:hAnsi="Times New Roman" w:cs="Times New Roman"/>
          <w:sz w:val="22"/>
          <w:szCs w:val="22"/>
        </w:rPr>
        <w:t xml:space="preserve"> </w:t>
      </w:r>
      <w:r w:rsidR="001D2930" w:rsidRPr="00BC5C31">
        <w:rPr>
          <w:rFonts w:ascii="Times New Roman" w:hAnsi="Times New Roman" w:cs="Times New Roman"/>
          <w:sz w:val="22"/>
          <w:szCs w:val="22"/>
        </w:rPr>
        <w:t xml:space="preserve">registered and paid-up share capital as </w:t>
      </w:r>
      <w:proofErr w:type="gramStart"/>
      <w:r w:rsidR="001D2930" w:rsidRPr="00BC5C31">
        <w:rPr>
          <w:rFonts w:ascii="Times New Roman" w:hAnsi="Times New Roman" w:cs="Times New Roman"/>
          <w:sz w:val="22"/>
          <w:szCs w:val="22"/>
        </w:rPr>
        <w:t>at</w:t>
      </w:r>
      <w:proofErr w:type="gramEnd"/>
      <w:r w:rsidR="001D2930" w:rsidRPr="00BC5C31">
        <w:rPr>
          <w:rFonts w:ascii="Times New Roman" w:hAnsi="Times New Roman" w:cs="Times New Roman"/>
          <w:sz w:val="22"/>
          <w:szCs w:val="22"/>
        </w:rPr>
        <w:t xml:space="preserve"> 30 September 2025 </w:t>
      </w:r>
      <w:r w:rsidRPr="00BC5C31">
        <w:rPr>
          <w:rFonts w:ascii="Times New Roman" w:hAnsi="Times New Roman" w:cs="Times New Roman"/>
          <w:sz w:val="22"/>
          <w:szCs w:val="22"/>
        </w:rPr>
        <w:t>of Baht 2,500 million,</w:t>
      </w:r>
      <w:r w:rsidR="00EC4D7E" w:rsidRPr="00BC5C31">
        <w:rPr>
          <w:rFonts w:ascii="Times New Roman" w:hAnsi="Times New Roman" w:cs="Times New Roman"/>
          <w:sz w:val="22"/>
          <w:szCs w:val="22"/>
        </w:rPr>
        <w:t xml:space="preserve"> divided into 25 million ordinary shares at Baht 100 per share.  U</w:t>
      </w:r>
      <w:r w:rsidRPr="00BC5C31">
        <w:rPr>
          <w:rFonts w:ascii="Times New Roman" w:hAnsi="Times New Roman" w:cs="Times New Roman"/>
          <w:sz w:val="22"/>
          <w:szCs w:val="22"/>
        </w:rPr>
        <w:t>nder shareholder agreement</w:t>
      </w:r>
      <w:r w:rsidR="00EC4D7E" w:rsidRPr="00BC5C31">
        <w:rPr>
          <w:rFonts w:ascii="Times New Roman" w:hAnsi="Times New Roman" w:cs="Times New Roman"/>
          <w:sz w:val="22"/>
          <w:szCs w:val="22"/>
        </w:rPr>
        <w:t>,</w:t>
      </w:r>
      <w:r w:rsidRPr="00BC5C31">
        <w:rPr>
          <w:rFonts w:ascii="Times New Roman" w:hAnsi="Times New Roman" w:cs="Times New Roman"/>
          <w:sz w:val="22"/>
          <w:szCs w:val="22"/>
        </w:rPr>
        <w:t xml:space="preserve"> the Company holding 51%, Food Factor Co., Ltd. holding 40%, and Mr. Piyalert Baiyok holding 9%</w:t>
      </w:r>
      <w:r w:rsidR="00EC4D7E" w:rsidRPr="00BC5C31">
        <w:rPr>
          <w:rFonts w:ascii="Times New Roman" w:hAnsi="Times New Roman" w:cs="Times New Roman"/>
          <w:sz w:val="22"/>
          <w:szCs w:val="22"/>
        </w:rPr>
        <w:t xml:space="preserve"> of shares</w:t>
      </w:r>
      <w:r w:rsidRPr="00BC5C31">
        <w:rPr>
          <w:rFonts w:ascii="Times New Roman" w:hAnsi="Times New Roman" w:cs="Times New Roman"/>
          <w:sz w:val="22"/>
          <w:szCs w:val="22"/>
        </w:rPr>
        <w:t>, respectively.</w:t>
      </w:r>
      <w:r w:rsidR="00EC4D7E" w:rsidRPr="00BC5C31">
        <w:rPr>
          <w:rFonts w:ascii="Times New Roman" w:hAnsi="Times New Roman" w:cs="Times New Roman"/>
          <w:sz w:val="22"/>
          <w:szCs w:val="22"/>
        </w:rPr>
        <w:t xml:space="preserve">  </w:t>
      </w:r>
      <w:r w:rsidR="00EC4D7E" w:rsidRPr="00BC5C31">
        <w:rPr>
          <w:rFonts w:ascii="Times New Roman" w:hAnsi="Times New Roman" w:cstheme="minorBidi"/>
          <w:sz w:val="22"/>
          <w:szCs w:val="22"/>
        </w:rPr>
        <w:t xml:space="preserve">However, </w:t>
      </w:r>
      <w:r w:rsidR="004F4089" w:rsidRPr="00BC5C31">
        <w:rPr>
          <w:rFonts w:ascii="Times New Roman" w:hAnsi="Times New Roman" w:cs="Times New Roman"/>
          <w:sz w:val="22"/>
          <w:szCs w:val="22"/>
        </w:rPr>
        <w:t xml:space="preserve">the Company </w:t>
      </w:r>
      <w:r w:rsidR="00EC4D7E" w:rsidRPr="00BC5C31">
        <w:rPr>
          <w:rFonts w:ascii="Times New Roman" w:hAnsi="Times New Roman" w:cstheme="minorBidi"/>
          <w:sz w:val="22"/>
          <w:szCs w:val="22"/>
        </w:rPr>
        <w:t>retains control over FAB with a substantial right of control.</w:t>
      </w:r>
    </w:p>
    <w:p w14:paraId="613B8BF8"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567" w:right="-25"/>
        <w:rPr>
          <w:rFonts w:ascii="Times New Roman" w:hAnsi="Times New Roman" w:cs="Times New Roman"/>
          <w:sz w:val="22"/>
          <w:szCs w:val="22"/>
        </w:rPr>
      </w:pPr>
    </w:p>
    <w:p w14:paraId="675A2664" w14:textId="6EE2607F" w:rsidR="00A27B1F" w:rsidRPr="00BC5C31" w:rsidRDefault="00715364"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567" w:right="-25"/>
        <w:rPr>
          <w:rFonts w:ascii="Times New Roman" w:hAnsi="Times New Roman" w:cs="Times New Roman"/>
          <w:sz w:val="22"/>
          <w:szCs w:val="22"/>
        </w:rPr>
      </w:pPr>
      <w:r w:rsidRPr="00BC5C31">
        <w:rPr>
          <w:rFonts w:ascii="Times New Roman" w:hAnsi="Times New Roman" w:cs="Times New Roman"/>
          <w:sz w:val="22"/>
          <w:szCs w:val="22"/>
        </w:rPr>
        <w:t xml:space="preserve">And in accordance with the resolution of the Company’s Board of Directors’ meeting held on 9 October 2025, </w:t>
      </w:r>
      <w:proofErr w:type="gramStart"/>
      <w:r w:rsidRPr="00BC5C31">
        <w:rPr>
          <w:rFonts w:ascii="Times New Roman" w:hAnsi="Times New Roman" w:cs="Times New Roman"/>
          <w:sz w:val="22"/>
          <w:szCs w:val="22"/>
        </w:rPr>
        <w:t xml:space="preserve">please </w:t>
      </w:r>
      <w:r w:rsidR="00A27B1F" w:rsidRPr="00BC5C31">
        <w:rPr>
          <w:rFonts w:ascii="Times New Roman" w:hAnsi="Times New Roman" w:cs="Times New Roman"/>
          <w:sz w:val="22"/>
          <w:szCs w:val="22"/>
        </w:rPr>
        <w:t>also</w:t>
      </w:r>
      <w:proofErr w:type="gramEnd"/>
      <w:r w:rsidR="00A27B1F" w:rsidRPr="00BC5C31">
        <w:rPr>
          <w:rFonts w:ascii="Times New Roman" w:hAnsi="Times New Roman" w:cs="Times New Roman"/>
          <w:sz w:val="22"/>
          <w:szCs w:val="22"/>
        </w:rPr>
        <w:t xml:space="preserve"> see note 33 to the interim financial statements.</w:t>
      </w:r>
    </w:p>
    <w:p w14:paraId="01216589" w14:textId="77777777" w:rsidR="00A27B1F" w:rsidRPr="00BC5C31" w:rsidRDefault="00A27B1F"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6663"/>
          <w:tab w:val="left" w:pos="7797"/>
        </w:tabs>
        <w:ind w:left="567" w:right="-25"/>
        <w:rPr>
          <w:rFonts w:ascii="Times New Roman" w:hAnsi="Times New Roman" w:cs="Times New Roman"/>
          <w:sz w:val="22"/>
          <w:szCs w:val="22"/>
        </w:rPr>
      </w:pPr>
    </w:p>
    <w:p w14:paraId="44758B53" w14:textId="77777777" w:rsidR="00800585" w:rsidRPr="00BC5C31" w:rsidRDefault="00800585" w:rsidP="00800585">
      <w:pPr>
        <w:tabs>
          <w:tab w:val="left" w:pos="567"/>
        </w:tabs>
        <w:spacing w:after="0" w:line="240" w:lineRule="atLeast"/>
        <w:ind w:left="540" w:right="-25"/>
        <w:rPr>
          <w:rFonts w:ascii="Times New Roman" w:hAnsi="Times New Roman" w:cs="Times New Roman"/>
          <w:b/>
          <w:bCs/>
          <w:i/>
          <w:iCs/>
          <w:szCs w:val="22"/>
        </w:rPr>
      </w:pPr>
      <w:r w:rsidRPr="00BC5C31">
        <w:rPr>
          <w:rFonts w:ascii="Times New Roman" w:hAnsi="Times New Roman" w:cs="Times New Roman"/>
          <w:b/>
          <w:bCs/>
          <w:i/>
          <w:iCs/>
          <w:szCs w:val="22"/>
        </w:rPr>
        <w:t>Nomimashou Co., Ltd. (“NOMI”)</w:t>
      </w:r>
    </w:p>
    <w:p w14:paraId="6C6ECE02" w14:textId="77777777" w:rsidR="00800585" w:rsidRPr="00BC5C31" w:rsidRDefault="00800585" w:rsidP="00800585">
      <w:pPr>
        <w:tabs>
          <w:tab w:val="left" w:pos="567"/>
        </w:tabs>
        <w:spacing w:after="0" w:line="240" w:lineRule="atLeast"/>
        <w:ind w:left="540" w:right="-25"/>
        <w:rPr>
          <w:rFonts w:ascii="Times New Roman" w:hAnsi="Times New Roman" w:cs="Times New Roman"/>
          <w:b/>
          <w:bCs/>
          <w:i/>
          <w:iCs/>
          <w:szCs w:val="22"/>
        </w:rPr>
      </w:pPr>
    </w:p>
    <w:p w14:paraId="71E22147" w14:textId="28E7812C" w:rsidR="00800585" w:rsidRPr="00BC5C31" w:rsidRDefault="00800585" w:rsidP="009402BD">
      <w:pPr>
        <w:tabs>
          <w:tab w:val="left" w:pos="567"/>
        </w:tabs>
        <w:spacing w:after="0" w:line="240" w:lineRule="atLeast"/>
        <w:ind w:left="540" w:right="-25"/>
        <w:jc w:val="both"/>
        <w:rPr>
          <w:rFonts w:ascii="Times New Roman" w:hAnsi="Times New Roman" w:cs="Times New Roman"/>
          <w:spacing w:val="-2"/>
          <w:szCs w:val="22"/>
        </w:rPr>
      </w:pPr>
      <w:r w:rsidRPr="00BC5C31">
        <w:rPr>
          <w:rFonts w:ascii="Times New Roman" w:hAnsi="Times New Roman" w:cs="Times New Roman"/>
          <w:spacing w:val="-2"/>
          <w:szCs w:val="22"/>
        </w:rPr>
        <w:t xml:space="preserve">During </w:t>
      </w:r>
      <w:r w:rsidR="009402BD" w:rsidRPr="00BC5C31">
        <w:rPr>
          <w:rFonts w:ascii="Times New Roman" w:hAnsi="Times New Roman" w:cs="Times New Roman"/>
          <w:spacing w:val="-2"/>
          <w:szCs w:val="22"/>
        </w:rPr>
        <w:t>June</w:t>
      </w:r>
      <w:r w:rsidRPr="00BC5C31">
        <w:rPr>
          <w:rFonts w:ascii="Times New Roman" w:hAnsi="Times New Roman" w:cs="Times New Roman"/>
          <w:spacing w:val="-2"/>
          <w:szCs w:val="22"/>
        </w:rPr>
        <w:t xml:space="preserve"> 2025, two ramen restaurants of NOMI </w:t>
      </w:r>
      <w:proofErr w:type="gramStart"/>
      <w:r w:rsidRPr="00BC5C31">
        <w:rPr>
          <w:rFonts w:ascii="Times New Roman" w:hAnsi="Times New Roman" w:cs="Times New Roman"/>
          <w:spacing w:val="-2"/>
          <w:szCs w:val="22"/>
        </w:rPr>
        <w:t>closed down</w:t>
      </w:r>
      <w:proofErr w:type="gramEnd"/>
      <w:r w:rsidRPr="00BC5C31">
        <w:rPr>
          <w:rFonts w:ascii="Times New Roman" w:hAnsi="Times New Roman" w:cs="Times New Roman"/>
          <w:spacing w:val="-2"/>
          <w:szCs w:val="22"/>
        </w:rPr>
        <w:t xml:space="preserve"> due to the lessor's failure to renew the lease agreements, which impacted on the performance of NOMI.  </w:t>
      </w:r>
      <w:r w:rsidR="009402BD" w:rsidRPr="00BC5C31">
        <w:rPr>
          <w:rFonts w:ascii="Times New Roman" w:hAnsi="Times New Roman" w:cs="Times New Roman"/>
          <w:spacing w:val="-2"/>
          <w:szCs w:val="22"/>
        </w:rPr>
        <w:t>T</w:t>
      </w:r>
      <w:r w:rsidRPr="00BC5C31">
        <w:rPr>
          <w:rFonts w:ascii="Times New Roman" w:hAnsi="Times New Roman" w:cs="Times New Roman"/>
          <w:spacing w:val="-2"/>
          <w:szCs w:val="22"/>
        </w:rPr>
        <w:t xml:space="preserve">he Group has considered setting an </w:t>
      </w:r>
      <w:r w:rsidR="009402BD" w:rsidRPr="00BC5C31">
        <w:rPr>
          <w:rFonts w:ascii="Times New Roman" w:hAnsi="Times New Roman" w:cs="Times New Roman"/>
          <w:spacing w:val="-2"/>
          <w:szCs w:val="22"/>
        </w:rPr>
        <w:t xml:space="preserve">allowance for impairment of goodwill </w:t>
      </w:r>
      <w:r w:rsidRPr="00BC5C31">
        <w:rPr>
          <w:rFonts w:ascii="Times New Roman" w:hAnsi="Times New Roman" w:cs="Times New Roman"/>
          <w:spacing w:val="-2"/>
          <w:szCs w:val="22"/>
        </w:rPr>
        <w:t xml:space="preserve">of Baht 12 million in the consolidated financial statements.  However, as </w:t>
      </w:r>
      <w:proofErr w:type="gramStart"/>
      <w:r w:rsidRPr="00BC5C31">
        <w:rPr>
          <w:rFonts w:ascii="Times New Roman" w:hAnsi="Times New Roman" w:cs="Times New Roman"/>
          <w:spacing w:val="-2"/>
          <w:szCs w:val="22"/>
        </w:rPr>
        <w:t>at</w:t>
      </w:r>
      <w:proofErr w:type="gramEnd"/>
      <w:r w:rsidRPr="00BC5C31">
        <w:rPr>
          <w:rFonts w:ascii="Times New Roman" w:hAnsi="Times New Roman" w:cs="Times New Roman"/>
          <w:spacing w:val="-2"/>
          <w:szCs w:val="22"/>
        </w:rPr>
        <w:t xml:space="preserve"> 14 </w:t>
      </w:r>
      <w:r w:rsidR="00103F78" w:rsidRPr="00BC5C31">
        <w:rPr>
          <w:rFonts w:ascii="Times New Roman" w:hAnsi="Times New Roman" w:cs="Times New Roman"/>
          <w:spacing w:val="-2"/>
          <w:szCs w:val="22"/>
        </w:rPr>
        <w:t>November</w:t>
      </w:r>
      <w:r w:rsidRPr="00BC5C31">
        <w:rPr>
          <w:rFonts w:ascii="Times New Roman" w:hAnsi="Times New Roman" w:cs="Times New Roman"/>
          <w:spacing w:val="-2"/>
          <w:szCs w:val="22"/>
        </w:rPr>
        <w:t xml:space="preserve"> 2025, the Group’s management has been in the process of claiming compensation </w:t>
      </w:r>
      <w:r w:rsidR="00E232EA" w:rsidRPr="00BC5C31">
        <w:rPr>
          <w:rFonts w:ascii="Times New Roman" w:hAnsi="Times New Roman" w:cs="Times New Roman"/>
          <w:spacing w:val="-2"/>
          <w:szCs w:val="22"/>
        </w:rPr>
        <w:t xml:space="preserve">in the </w:t>
      </w:r>
      <w:proofErr w:type="gramStart"/>
      <w:r w:rsidR="00E232EA" w:rsidRPr="00BC5C31">
        <w:rPr>
          <w:rFonts w:ascii="Times New Roman" w:hAnsi="Times New Roman" w:cs="Times New Roman"/>
          <w:spacing w:val="-2"/>
          <w:szCs w:val="22"/>
        </w:rPr>
        <w:t>amount</w:t>
      </w:r>
      <w:proofErr w:type="gramEnd"/>
      <w:r w:rsidR="00E232EA" w:rsidRPr="00BC5C31">
        <w:rPr>
          <w:rFonts w:ascii="Times New Roman" w:hAnsi="Times New Roman" w:cs="Times New Roman"/>
          <w:spacing w:val="-2"/>
          <w:szCs w:val="22"/>
        </w:rPr>
        <w:t xml:space="preserve"> of Baht 12 million </w:t>
      </w:r>
      <w:r w:rsidRPr="00BC5C31">
        <w:rPr>
          <w:rFonts w:ascii="Times New Roman" w:hAnsi="Times New Roman" w:cs="Times New Roman"/>
          <w:spacing w:val="-2"/>
          <w:szCs w:val="22"/>
        </w:rPr>
        <w:t>from BNF Holding Co., Ltd. (the "Seller")</w:t>
      </w:r>
      <w:r w:rsidR="009402BD" w:rsidRPr="00BC5C31">
        <w:rPr>
          <w:rFonts w:ascii="Times New Roman" w:hAnsi="Times New Roman" w:cs="Times New Roman"/>
          <w:spacing w:val="-2"/>
          <w:szCs w:val="22"/>
        </w:rPr>
        <w:t>.</w:t>
      </w:r>
    </w:p>
    <w:p w14:paraId="0B23990E" w14:textId="77777777" w:rsidR="00800585" w:rsidRPr="00BC5C31" w:rsidRDefault="00800585" w:rsidP="00800585">
      <w:pPr>
        <w:tabs>
          <w:tab w:val="left" w:pos="567"/>
        </w:tabs>
        <w:spacing w:after="0" w:line="240" w:lineRule="atLeast"/>
        <w:ind w:left="540" w:right="-25"/>
        <w:rPr>
          <w:rFonts w:ascii="Times New Roman" w:hAnsi="Times New Roman" w:cs="Times New Roman"/>
          <w:szCs w:val="22"/>
        </w:rPr>
      </w:pPr>
    </w:p>
    <w:p w14:paraId="48C129BE" w14:textId="4BB85E43" w:rsidR="00AC2061" w:rsidRPr="00BC5C31" w:rsidRDefault="00AC2061" w:rsidP="00800585">
      <w:pPr>
        <w:tabs>
          <w:tab w:val="left" w:pos="567"/>
        </w:tabs>
        <w:spacing w:after="0" w:line="240" w:lineRule="atLeast"/>
        <w:ind w:left="540" w:right="-25"/>
        <w:rPr>
          <w:rFonts w:ascii="Times New Roman" w:hAnsi="Times New Roman" w:cs="Times New Roman"/>
          <w:b/>
          <w:bCs/>
          <w:i/>
          <w:iCs/>
          <w:szCs w:val="22"/>
        </w:rPr>
      </w:pPr>
      <w:r w:rsidRPr="00BC5C31">
        <w:rPr>
          <w:rFonts w:ascii="Times New Roman" w:hAnsi="Times New Roman" w:cs="Times New Roman"/>
          <w:b/>
          <w:bCs/>
          <w:i/>
          <w:iCs/>
          <w:szCs w:val="22"/>
        </w:rPr>
        <w:t>Assets and liabilities of a disposal group classified as held for sale</w:t>
      </w:r>
      <w:r w:rsidR="00A27B1F" w:rsidRPr="00BC5C31">
        <w:rPr>
          <w:rFonts w:ascii="Times New Roman" w:hAnsi="Times New Roman" w:cs="Times New Roman"/>
          <w:b/>
          <w:bCs/>
          <w:i/>
          <w:iCs/>
          <w:szCs w:val="22"/>
        </w:rPr>
        <w:t xml:space="preserve"> / discontinued operations</w:t>
      </w:r>
    </w:p>
    <w:p w14:paraId="781BE11C" w14:textId="77777777" w:rsidR="00AC2061" w:rsidRPr="00BC5C31" w:rsidRDefault="00AC2061" w:rsidP="00800585">
      <w:pPr>
        <w:tabs>
          <w:tab w:val="left" w:pos="567"/>
        </w:tabs>
        <w:spacing w:after="0" w:line="240" w:lineRule="atLeast"/>
        <w:ind w:left="540" w:right="-25"/>
        <w:rPr>
          <w:rFonts w:ascii="Times New Roman" w:hAnsi="Times New Roman" w:cs="Times New Roman"/>
          <w:b/>
          <w:bCs/>
          <w:i/>
          <w:iCs/>
          <w:szCs w:val="22"/>
        </w:rPr>
      </w:pPr>
    </w:p>
    <w:p w14:paraId="6FB37617" w14:textId="69DA55D6" w:rsidR="00800585" w:rsidRPr="00BC5C31" w:rsidRDefault="00800585" w:rsidP="00800585">
      <w:pPr>
        <w:tabs>
          <w:tab w:val="left" w:pos="567"/>
        </w:tabs>
        <w:spacing w:after="0" w:line="240" w:lineRule="atLeast"/>
        <w:ind w:left="540" w:right="-25"/>
        <w:rPr>
          <w:rFonts w:ascii="Times New Roman" w:hAnsi="Times New Roman" w:cs="Times New Roman"/>
          <w:b/>
          <w:bCs/>
          <w:i/>
          <w:iCs/>
          <w:szCs w:val="22"/>
        </w:rPr>
      </w:pPr>
      <w:r w:rsidRPr="00BC5C31">
        <w:rPr>
          <w:rFonts w:ascii="Times New Roman" w:hAnsi="Times New Roman" w:cs="Times New Roman"/>
          <w:b/>
          <w:bCs/>
          <w:i/>
          <w:iCs/>
          <w:szCs w:val="22"/>
        </w:rPr>
        <w:t xml:space="preserve">Chalermpat Corporation Co., Ltd. </w:t>
      </w:r>
    </w:p>
    <w:p w14:paraId="52C63F8C" w14:textId="77777777" w:rsidR="00800585" w:rsidRPr="00BC5C31" w:rsidRDefault="00800585" w:rsidP="00800585">
      <w:pPr>
        <w:tabs>
          <w:tab w:val="left" w:pos="567"/>
        </w:tabs>
        <w:spacing w:after="0" w:line="240" w:lineRule="atLeast"/>
        <w:ind w:left="540" w:right="-25"/>
        <w:rPr>
          <w:rFonts w:ascii="Times New Roman" w:hAnsi="Times New Roman" w:cs="Times New Roman"/>
          <w:b/>
          <w:bCs/>
          <w:i/>
          <w:iCs/>
          <w:szCs w:val="22"/>
        </w:rPr>
      </w:pPr>
    </w:p>
    <w:p w14:paraId="46CD7E6D" w14:textId="77777777" w:rsidR="00A27B1F" w:rsidRPr="00BC5C31" w:rsidRDefault="00800585" w:rsidP="00AC2061">
      <w:pPr>
        <w:tabs>
          <w:tab w:val="left" w:pos="567"/>
        </w:tabs>
        <w:spacing w:after="0" w:line="240" w:lineRule="atLeast"/>
        <w:ind w:left="540" w:right="-25"/>
        <w:jc w:val="both"/>
        <w:rPr>
          <w:rFonts w:ascii="Times New Roman" w:hAnsi="Times New Roman" w:cs="Times New Roman"/>
          <w:szCs w:val="22"/>
        </w:rPr>
      </w:pPr>
      <w:r w:rsidRPr="00BC5C31">
        <w:rPr>
          <w:rFonts w:ascii="Times New Roman" w:hAnsi="Times New Roman" w:cs="Times New Roman"/>
          <w:szCs w:val="22"/>
        </w:rPr>
        <w:t xml:space="preserve">On 27 May 2025, the Board of Directors Meeting approved the sale of 4,865,000 ordinary shares, representing 73.32% of the total shares in Chalermpat Corporation Co., Ltd. (“CPC”), to Thai Parcel Public Company Limited (“TPL”) for Baht 300 million.  TPL will pay for the ordinary shares by issuing and allocating 428,574,604 additional ordinary shares, with a par value of Baht 0.50 per share, at a selling price of Baht 0.70, representing 38.66% of TPL's total issued shares capital.  </w:t>
      </w:r>
    </w:p>
    <w:p w14:paraId="17BC6A9F" w14:textId="77777777" w:rsidR="00A27B1F" w:rsidRPr="00BC5C31" w:rsidRDefault="00A27B1F" w:rsidP="00AC2061">
      <w:pPr>
        <w:tabs>
          <w:tab w:val="left" w:pos="567"/>
        </w:tabs>
        <w:spacing w:after="0" w:line="240" w:lineRule="atLeast"/>
        <w:ind w:left="540" w:right="-25"/>
        <w:jc w:val="both"/>
        <w:rPr>
          <w:rFonts w:ascii="Times New Roman" w:hAnsi="Times New Roman" w:cs="Times New Roman"/>
          <w:szCs w:val="22"/>
        </w:rPr>
      </w:pPr>
    </w:p>
    <w:p w14:paraId="760F9A65" w14:textId="1A75AF9D" w:rsidR="00B56D6F" w:rsidRPr="00BC5C31" w:rsidRDefault="00A27B1F" w:rsidP="00AC2061">
      <w:pPr>
        <w:tabs>
          <w:tab w:val="left" w:pos="567"/>
        </w:tabs>
        <w:spacing w:after="0" w:line="240" w:lineRule="atLeast"/>
        <w:ind w:left="540" w:right="-25"/>
        <w:jc w:val="both"/>
        <w:rPr>
          <w:rFonts w:ascii="Times New Roman" w:hAnsi="Times New Roman" w:cs="Times New Roman"/>
          <w:szCs w:val="22"/>
        </w:rPr>
      </w:pPr>
      <w:r w:rsidRPr="00BC5C31">
        <w:rPr>
          <w:rFonts w:ascii="Times New Roman" w:hAnsi="Times New Roman" w:cs="Times New Roman"/>
          <w:szCs w:val="22"/>
        </w:rPr>
        <w:t>On 3 September 2025, the Company (the "Seller") entered into a share purchase agreement with Thai Parcel Public Company Limited (the "Buyer") for 4,865,000 ordinary shares in Chalermpat Corporation Co</w:t>
      </w:r>
      <w:r w:rsidR="003638F7" w:rsidRPr="00BC5C31">
        <w:rPr>
          <w:rFonts w:ascii="Times New Roman" w:hAnsi="Times New Roman" w:cs="Times New Roman"/>
          <w:szCs w:val="22"/>
        </w:rPr>
        <w:t>., Ltd.</w:t>
      </w:r>
      <w:r w:rsidRPr="00BC5C31">
        <w:rPr>
          <w:rFonts w:ascii="Times New Roman" w:hAnsi="Times New Roman" w:cs="Times New Roman"/>
          <w:szCs w:val="22"/>
        </w:rPr>
        <w:t xml:space="preserve"> ("CPC") at a price of </w:t>
      </w:r>
      <w:r w:rsidR="003638F7" w:rsidRPr="00BC5C31">
        <w:rPr>
          <w:rFonts w:ascii="Times New Roman" w:hAnsi="Times New Roman" w:cs="Times New Roman"/>
          <w:szCs w:val="22"/>
        </w:rPr>
        <w:t xml:space="preserve">Baht </w:t>
      </w:r>
      <w:r w:rsidRPr="00BC5C31">
        <w:rPr>
          <w:rFonts w:ascii="Times New Roman" w:hAnsi="Times New Roman" w:cs="Times New Roman"/>
          <w:szCs w:val="22"/>
        </w:rPr>
        <w:t xml:space="preserve">300 million. </w:t>
      </w:r>
      <w:r w:rsidR="003638F7" w:rsidRPr="00BC5C31">
        <w:rPr>
          <w:rFonts w:ascii="Times New Roman" w:hAnsi="Times New Roman" w:cs="Times New Roman"/>
          <w:szCs w:val="22"/>
        </w:rPr>
        <w:t xml:space="preserve"> </w:t>
      </w:r>
      <w:r w:rsidRPr="00BC5C31">
        <w:rPr>
          <w:rFonts w:ascii="Times New Roman" w:hAnsi="Times New Roman" w:cs="Times New Roman"/>
          <w:szCs w:val="22"/>
        </w:rPr>
        <w:t xml:space="preserve">TPL will pay for </w:t>
      </w:r>
      <w:proofErr w:type="gramStart"/>
      <w:r w:rsidRPr="00BC5C31">
        <w:rPr>
          <w:rFonts w:ascii="Times New Roman" w:hAnsi="Times New Roman" w:cs="Times New Roman"/>
          <w:szCs w:val="22"/>
        </w:rPr>
        <w:t>the ordinary</w:t>
      </w:r>
      <w:proofErr w:type="gramEnd"/>
      <w:r w:rsidRPr="00BC5C31">
        <w:rPr>
          <w:rFonts w:ascii="Times New Roman" w:hAnsi="Times New Roman" w:cs="Times New Roman"/>
          <w:szCs w:val="22"/>
        </w:rPr>
        <w:t xml:space="preserve"> shares by issuing and allocating </w:t>
      </w:r>
      <w:r w:rsidR="003638F7" w:rsidRPr="00BC5C31">
        <w:rPr>
          <w:rFonts w:ascii="Times New Roman" w:hAnsi="Times New Roman" w:cs="Times New Roman"/>
          <w:szCs w:val="22"/>
        </w:rPr>
        <w:t xml:space="preserve">the </w:t>
      </w:r>
      <w:proofErr w:type="gramStart"/>
      <w:r w:rsidR="003638F7" w:rsidRPr="00BC5C31">
        <w:rPr>
          <w:rFonts w:ascii="Times New Roman" w:hAnsi="Times New Roman" w:cs="Times New Roman"/>
          <w:szCs w:val="22"/>
        </w:rPr>
        <w:t>increasing</w:t>
      </w:r>
      <w:proofErr w:type="gramEnd"/>
      <w:r w:rsidR="003638F7" w:rsidRPr="00BC5C31">
        <w:rPr>
          <w:rFonts w:ascii="Times New Roman" w:hAnsi="Times New Roman" w:cs="Times New Roman"/>
          <w:szCs w:val="22"/>
        </w:rPr>
        <w:t xml:space="preserve"> of </w:t>
      </w:r>
      <w:r w:rsidRPr="00BC5C31">
        <w:rPr>
          <w:rFonts w:ascii="Times New Roman" w:hAnsi="Times New Roman" w:cs="Times New Roman"/>
          <w:szCs w:val="22"/>
        </w:rPr>
        <w:t xml:space="preserve">428,574,604 ordinary shares with a par value of </w:t>
      </w:r>
      <w:r w:rsidR="003638F7" w:rsidRPr="00BC5C31">
        <w:rPr>
          <w:rFonts w:ascii="Times New Roman" w:hAnsi="Times New Roman" w:cs="Times New Roman"/>
          <w:szCs w:val="22"/>
        </w:rPr>
        <w:t xml:space="preserve">Baht </w:t>
      </w:r>
      <w:r w:rsidRPr="00BC5C31">
        <w:rPr>
          <w:rFonts w:ascii="Times New Roman" w:hAnsi="Times New Roman" w:cs="Times New Roman"/>
          <w:szCs w:val="22"/>
        </w:rPr>
        <w:t xml:space="preserve">0.50 per share at a selling price of </w:t>
      </w:r>
      <w:r w:rsidR="003638F7" w:rsidRPr="00BC5C31">
        <w:rPr>
          <w:rFonts w:ascii="Times New Roman" w:hAnsi="Times New Roman" w:cs="Times New Roman"/>
          <w:szCs w:val="22"/>
        </w:rPr>
        <w:t xml:space="preserve">Baht </w:t>
      </w:r>
      <w:r w:rsidRPr="00BC5C31">
        <w:rPr>
          <w:rFonts w:ascii="Times New Roman" w:hAnsi="Times New Roman" w:cs="Times New Roman"/>
          <w:szCs w:val="22"/>
        </w:rPr>
        <w:t>0.70, representing 38.66</w:t>
      </w:r>
      <w:r w:rsidR="003638F7" w:rsidRPr="00BC5C31">
        <w:rPr>
          <w:rFonts w:ascii="Times New Roman" w:hAnsi="Times New Roman" w:cs="Times New Roman"/>
          <w:szCs w:val="22"/>
        </w:rPr>
        <w:t>%</w:t>
      </w:r>
      <w:r w:rsidRPr="00BC5C31">
        <w:rPr>
          <w:rFonts w:ascii="Times New Roman" w:hAnsi="Times New Roman" w:cs="Times New Roman"/>
          <w:szCs w:val="22"/>
        </w:rPr>
        <w:t xml:space="preserve"> of TPL's total issued ordinary shares.</w:t>
      </w:r>
      <w:r w:rsidR="003638F7" w:rsidRPr="00BC5C31">
        <w:rPr>
          <w:rFonts w:ascii="Times New Roman" w:hAnsi="Times New Roman" w:cs="Times New Roman"/>
          <w:szCs w:val="22"/>
        </w:rPr>
        <w:t xml:space="preserve"> </w:t>
      </w:r>
      <w:r w:rsidRPr="00BC5C31">
        <w:rPr>
          <w:rFonts w:ascii="Times New Roman" w:hAnsi="Times New Roman" w:cs="Times New Roman"/>
          <w:szCs w:val="22"/>
        </w:rPr>
        <w:t xml:space="preserve"> </w:t>
      </w:r>
      <w:r w:rsidR="00B56D6F" w:rsidRPr="00BC5C31">
        <w:rPr>
          <w:rFonts w:ascii="Times New Roman" w:hAnsi="Times New Roman" w:cs="Times New Roman"/>
          <w:szCs w:val="22"/>
        </w:rPr>
        <w:t>However, the share purchase agreement sets out certain conditions precedent that are the responsibility of the seller, and the share transfer shall be deemed completed as specified in the agreement.</w:t>
      </w:r>
    </w:p>
    <w:p w14:paraId="126902FC" w14:textId="77777777" w:rsidR="00B56D6F" w:rsidRPr="00BC5C31" w:rsidRDefault="00B56D6F" w:rsidP="00AC2061">
      <w:pPr>
        <w:tabs>
          <w:tab w:val="left" w:pos="567"/>
        </w:tabs>
        <w:spacing w:after="0" w:line="240" w:lineRule="atLeast"/>
        <w:ind w:left="540" w:right="-25"/>
        <w:jc w:val="both"/>
        <w:rPr>
          <w:rFonts w:ascii="Times New Roman" w:hAnsi="Times New Roman" w:cs="Times New Roman"/>
          <w:szCs w:val="22"/>
        </w:rPr>
      </w:pPr>
    </w:p>
    <w:p w14:paraId="1A80CCFB" w14:textId="3B190047" w:rsidR="00800585" w:rsidRPr="00BC5C31" w:rsidRDefault="00800585" w:rsidP="00AC2061">
      <w:pPr>
        <w:tabs>
          <w:tab w:val="left" w:pos="567"/>
        </w:tabs>
        <w:spacing w:after="0" w:line="240" w:lineRule="atLeast"/>
        <w:ind w:left="540" w:right="-25"/>
        <w:jc w:val="both"/>
        <w:rPr>
          <w:rFonts w:ascii="Times New Roman" w:hAnsi="Times New Roman" w:cs="Times New Roman"/>
          <w:szCs w:val="22"/>
        </w:rPr>
      </w:pPr>
      <w:r w:rsidRPr="00BC5C31">
        <w:rPr>
          <w:rFonts w:ascii="Times New Roman" w:hAnsi="Times New Roman" w:cs="Times New Roman"/>
          <w:szCs w:val="22"/>
        </w:rPr>
        <w:t xml:space="preserve">Therefore, the expected recoverable amount of </w:t>
      </w:r>
      <w:proofErr w:type="gramStart"/>
      <w:r w:rsidRPr="00BC5C31">
        <w:rPr>
          <w:rFonts w:ascii="Times New Roman" w:hAnsi="Times New Roman" w:cs="Times New Roman"/>
          <w:szCs w:val="22"/>
        </w:rPr>
        <w:t>the investment</w:t>
      </w:r>
      <w:proofErr w:type="gramEnd"/>
      <w:r w:rsidRPr="00BC5C31">
        <w:rPr>
          <w:rFonts w:ascii="Times New Roman" w:hAnsi="Times New Roman" w:cs="Times New Roman"/>
          <w:szCs w:val="22"/>
        </w:rPr>
        <w:t xml:space="preserve"> in the subsidiary is lower than its book value.  For the three-month and </w:t>
      </w:r>
      <w:r w:rsidR="00A83AAB" w:rsidRPr="00BC5C31">
        <w:rPr>
          <w:rFonts w:ascii="Times New Roman" w:hAnsi="Times New Roman" w:cs="Times New Roman"/>
          <w:szCs w:val="22"/>
        </w:rPr>
        <w:t>nine</w:t>
      </w:r>
      <w:r w:rsidRPr="00BC5C31">
        <w:rPr>
          <w:rFonts w:ascii="Times New Roman" w:hAnsi="Times New Roman" w:cs="Times New Roman"/>
          <w:szCs w:val="22"/>
        </w:rPr>
        <w:t xml:space="preserve">-month periods ended 30 </w:t>
      </w:r>
      <w:r w:rsidR="00A83AAB" w:rsidRPr="00BC5C31">
        <w:rPr>
          <w:rFonts w:ascii="Times New Roman" w:hAnsi="Times New Roman" w:cs="Times New Roman"/>
          <w:szCs w:val="22"/>
        </w:rPr>
        <w:t>September</w:t>
      </w:r>
      <w:r w:rsidRPr="00BC5C31">
        <w:rPr>
          <w:rFonts w:ascii="Times New Roman" w:hAnsi="Times New Roman" w:cs="Times New Roman"/>
          <w:szCs w:val="22"/>
        </w:rPr>
        <w:t xml:space="preserve"> 2025, the </w:t>
      </w:r>
      <w:r w:rsidR="00A83AAB" w:rsidRPr="00BC5C31">
        <w:rPr>
          <w:rFonts w:ascii="Times New Roman" w:hAnsi="Times New Roman" w:cs="Times New Roman"/>
          <w:szCs w:val="22"/>
        </w:rPr>
        <w:t>Group/</w:t>
      </w:r>
      <w:r w:rsidRPr="00BC5C31">
        <w:rPr>
          <w:rFonts w:ascii="Times New Roman" w:hAnsi="Times New Roman" w:cs="Times New Roman"/>
          <w:szCs w:val="22"/>
        </w:rPr>
        <w:t xml:space="preserve">Company has considered setting the allowance for impairment in the </w:t>
      </w:r>
      <w:proofErr w:type="gramStart"/>
      <w:r w:rsidRPr="00BC5C31">
        <w:rPr>
          <w:rFonts w:ascii="Times New Roman" w:hAnsi="Times New Roman" w:cs="Times New Roman"/>
          <w:szCs w:val="22"/>
        </w:rPr>
        <w:t>amount</w:t>
      </w:r>
      <w:proofErr w:type="gramEnd"/>
      <w:r w:rsidRPr="00BC5C31">
        <w:rPr>
          <w:rFonts w:ascii="Times New Roman" w:hAnsi="Times New Roman" w:cs="Times New Roman"/>
          <w:szCs w:val="22"/>
        </w:rPr>
        <w:t xml:space="preserve"> of Baht </w:t>
      </w:r>
      <w:r w:rsidR="00A83AAB" w:rsidRPr="00BC5C31">
        <w:rPr>
          <w:rFonts w:ascii="Times New Roman" w:hAnsi="Times New Roman" w:cs="Times New Roman"/>
          <w:szCs w:val="22"/>
        </w:rPr>
        <w:t>61</w:t>
      </w:r>
      <w:r w:rsidRPr="00BC5C31">
        <w:rPr>
          <w:rFonts w:ascii="Times New Roman" w:hAnsi="Times New Roman" w:cs="Times New Roman"/>
          <w:szCs w:val="22"/>
        </w:rPr>
        <w:t xml:space="preserve"> million</w:t>
      </w:r>
      <w:r w:rsidR="005E3CC5" w:rsidRPr="00BC5C31">
        <w:rPr>
          <w:rFonts w:ascii="Times New Roman" w:hAnsi="Times New Roman" w:cs="Times New Roman"/>
          <w:szCs w:val="22"/>
        </w:rPr>
        <w:t xml:space="preserve"> and</w:t>
      </w:r>
      <w:r w:rsidRPr="00BC5C31">
        <w:rPr>
          <w:rFonts w:ascii="Times New Roman" w:hAnsi="Times New Roman" w:cs="Times New Roman"/>
          <w:szCs w:val="22"/>
        </w:rPr>
        <w:t xml:space="preserve"> </w:t>
      </w:r>
      <w:r w:rsidR="005E3CC5" w:rsidRPr="00BC5C31">
        <w:rPr>
          <w:rFonts w:ascii="Times New Roman" w:hAnsi="Times New Roman" w:cs="Times New Roman"/>
          <w:szCs w:val="22"/>
        </w:rPr>
        <w:t xml:space="preserve">Baht 133 million </w:t>
      </w:r>
      <w:r w:rsidRPr="00BC5C31">
        <w:rPr>
          <w:rFonts w:ascii="Times New Roman" w:hAnsi="Times New Roman" w:cs="Times New Roman"/>
          <w:szCs w:val="22"/>
        </w:rPr>
        <w:t>in the consolidated financial statements and separate financial statements, respectively.</w:t>
      </w:r>
      <w:r w:rsidR="00D51903" w:rsidRPr="00BC5C31">
        <w:rPr>
          <w:rFonts w:ascii="Times New Roman" w:hAnsi="Times New Roman" w:cs="Times New Roman"/>
          <w:szCs w:val="22"/>
        </w:rPr>
        <w:t xml:space="preserve">  In addition, the subsidiary (“CPC”) is in the process of </w:t>
      </w:r>
      <w:r w:rsidR="0017281E" w:rsidRPr="00BC5C31">
        <w:rPr>
          <w:rFonts w:ascii="Times New Roman" w:hAnsi="Times New Roman" w:cs="Times New Roman"/>
          <w:szCs w:val="22"/>
        </w:rPr>
        <w:t>reviewing the land revaluation by an independent appraiser</w:t>
      </w:r>
      <w:r w:rsidR="00D51903" w:rsidRPr="00BC5C31">
        <w:rPr>
          <w:rFonts w:ascii="Times New Roman" w:hAnsi="Times New Roman" w:cs="Times New Roman"/>
          <w:szCs w:val="22"/>
        </w:rPr>
        <w:t>, which has not yet been finalized.</w:t>
      </w:r>
    </w:p>
    <w:p w14:paraId="5A447AF8" w14:textId="77777777" w:rsidR="00800585" w:rsidRPr="00BC5C31" w:rsidRDefault="00800585" w:rsidP="00800585">
      <w:pPr>
        <w:tabs>
          <w:tab w:val="left" w:pos="567"/>
        </w:tabs>
        <w:spacing w:after="0" w:line="240" w:lineRule="atLeast"/>
        <w:ind w:left="540" w:right="-25"/>
        <w:rPr>
          <w:rFonts w:ascii="Times New Roman" w:hAnsi="Times New Roman" w:cs="Times New Roman"/>
          <w:b/>
          <w:bCs/>
          <w:i/>
          <w:iCs/>
          <w:szCs w:val="22"/>
        </w:rPr>
      </w:pPr>
    </w:p>
    <w:p w14:paraId="42E1564F" w14:textId="5480E7AE" w:rsidR="00AC2061" w:rsidRPr="00BC5C31" w:rsidRDefault="00AC2061" w:rsidP="00800585">
      <w:pPr>
        <w:tabs>
          <w:tab w:val="left" w:pos="567"/>
        </w:tabs>
        <w:spacing w:after="0" w:line="240" w:lineRule="atLeast"/>
        <w:ind w:left="540" w:right="-25"/>
        <w:rPr>
          <w:rFonts w:ascii="Times New Roman" w:hAnsi="Times New Roman" w:cs="Times New Roman"/>
          <w:b/>
          <w:bCs/>
          <w:szCs w:val="22"/>
        </w:rPr>
      </w:pPr>
      <w:r w:rsidRPr="00BC5C31">
        <w:rPr>
          <w:rFonts w:ascii="Times New Roman" w:hAnsi="Times New Roman" w:cs="Times New Roman"/>
          <w:b/>
          <w:bCs/>
          <w:szCs w:val="22"/>
        </w:rPr>
        <w:t xml:space="preserve">Assets </w:t>
      </w:r>
      <w:r w:rsidR="005E3CC5" w:rsidRPr="00BC5C31">
        <w:rPr>
          <w:rFonts w:ascii="Times New Roman" w:hAnsi="Times New Roman" w:cs="Times New Roman"/>
          <w:b/>
          <w:bCs/>
          <w:szCs w:val="22"/>
        </w:rPr>
        <w:t xml:space="preserve">or </w:t>
      </w:r>
      <w:r w:rsidRPr="00BC5C31">
        <w:rPr>
          <w:rFonts w:ascii="Times New Roman" w:hAnsi="Times New Roman" w:cs="Times New Roman"/>
          <w:b/>
          <w:bCs/>
          <w:szCs w:val="22"/>
        </w:rPr>
        <w:t>disposal group classified as held for sale</w:t>
      </w:r>
      <w:r w:rsidR="00A83AAB" w:rsidRPr="00BC5C31">
        <w:rPr>
          <w:rFonts w:ascii="Times New Roman" w:hAnsi="Times New Roman" w:cs="Times New Roman"/>
          <w:b/>
          <w:bCs/>
          <w:szCs w:val="22"/>
        </w:rPr>
        <w:t xml:space="preserve"> /</w:t>
      </w:r>
      <w:r w:rsidRPr="00BC5C31">
        <w:rPr>
          <w:rFonts w:ascii="Times New Roman" w:hAnsi="Times New Roman" w:cs="Times New Roman"/>
          <w:b/>
          <w:bCs/>
          <w:szCs w:val="22"/>
        </w:rPr>
        <w:t xml:space="preserve"> discontinued operations</w:t>
      </w:r>
    </w:p>
    <w:p w14:paraId="25D7DEFD" w14:textId="77777777" w:rsidR="00AC2061" w:rsidRPr="00BC5C31" w:rsidRDefault="00AC2061" w:rsidP="00800585">
      <w:pPr>
        <w:tabs>
          <w:tab w:val="left" w:pos="567"/>
        </w:tabs>
        <w:spacing w:after="0" w:line="240" w:lineRule="atLeast"/>
        <w:ind w:left="540" w:right="-25"/>
        <w:rPr>
          <w:rFonts w:ascii="Times New Roman" w:hAnsi="Times New Roman" w:cs="Times New Roman"/>
          <w:szCs w:val="22"/>
        </w:rPr>
      </w:pPr>
    </w:p>
    <w:tbl>
      <w:tblPr>
        <w:tblW w:w="8896" w:type="dxa"/>
        <w:tblInd w:w="851" w:type="dxa"/>
        <w:tblBorders>
          <w:top w:val="single" w:sz="4" w:space="0" w:color="auto"/>
          <w:bottom w:val="double" w:sz="4" w:space="0" w:color="auto"/>
        </w:tblBorders>
        <w:tblLayout w:type="fixed"/>
        <w:tblLook w:val="01E0" w:firstRow="1" w:lastRow="1" w:firstColumn="1" w:lastColumn="1" w:noHBand="0" w:noVBand="0"/>
      </w:tblPr>
      <w:tblGrid>
        <w:gridCol w:w="5778"/>
        <w:gridCol w:w="1417"/>
        <w:gridCol w:w="241"/>
        <w:gridCol w:w="1460"/>
      </w:tblGrid>
      <w:tr w:rsidR="00AC2061" w:rsidRPr="00BC5C31" w14:paraId="6FAD7BD9" w14:textId="6CBF669D" w:rsidTr="003079A2">
        <w:trPr>
          <w:tblHeader/>
        </w:trPr>
        <w:tc>
          <w:tcPr>
            <w:tcW w:w="5778" w:type="dxa"/>
            <w:tcBorders>
              <w:top w:val="nil"/>
              <w:left w:val="nil"/>
              <w:bottom w:val="nil"/>
              <w:right w:val="nil"/>
            </w:tcBorders>
            <w:vAlign w:val="bottom"/>
            <w:hideMark/>
          </w:tcPr>
          <w:p w14:paraId="2B906AD1" w14:textId="77777777" w:rsidR="00AC2061" w:rsidRPr="00BC5C31" w:rsidRDefault="00AC2061" w:rsidP="00590B2A">
            <w:pPr>
              <w:tabs>
                <w:tab w:val="left" w:pos="567"/>
              </w:tabs>
              <w:spacing w:after="0" w:line="240" w:lineRule="atLeast"/>
              <w:ind w:left="27" w:right="-25"/>
              <w:jc w:val="center"/>
              <w:rPr>
                <w:rFonts w:ascii="Times New Roman" w:hAnsi="Times New Roman" w:cs="Times New Roman"/>
                <w:szCs w:val="22"/>
                <w:cs/>
              </w:rPr>
            </w:pPr>
          </w:p>
        </w:tc>
        <w:tc>
          <w:tcPr>
            <w:tcW w:w="1417" w:type="dxa"/>
            <w:tcBorders>
              <w:top w:val="nil"/>
              <w:left w:val="nil"/>
              <w:bottom w:val="nil"/>
              <w:right w:val="nil"/>
            </w:tcBorders>
            <w:vAlign w:val="bottom"/>
          </w:tcPr>
          <w:p w14:paraId="5E5EA359" w14:textId="5EEE5552" w:rsidR="00AC2061" w:rsidRPr="00BC5C31" w:rsidRDefault="003079A2" w:rsidP="003079A2">
            <w:pPr>
              <w:spacing w:after="0"/>
              <w:ind w:left="-78" w:right="-25"/>
              <w:jc w:val="center"/>
              <w:rPr>
                <w:rFonts w:ascii="Times New Roman" w:hAnsi="Times New Roman" w:cs="Angsana New"/>
              </w:rPr>
            </w:pPr>
            <w:r w:rsidRPr="00BC5C31">
              <w:rPr>
                <w:rFonts w:ascii="Times New Roman" w:hAnsi="Times New Roman" w:cs="Times New Roman"/>
                <w:b/>
                <w:szCs w:val="22"/>
              </w:rPr>
              <w:t>Consolidated</w:t>
            </w:r>
            <w:r w:rsidRPr="00BC5C31">
              <w:rPr>
                <w:rFonts w:ascii="Times New Roman" w:hAnsi="Times New Roman" w:cs="Times New Roman"/>
                <w:b/>
                <w:bCs/>
                <w:szCs w:val="22"/>
              </w:rPr>
              <w:t xml:space="preserve"> financial statements</w:t>
            </w:r>
          </w:p>
        </w:tc>
        <w:tc>
          <w:tcPr>
            <w:tcW w:w="241" w:type="dxa"/>
            <w:tcBorders>
              <w:top w:val="nil"/>
              <w:bottom w:val="nil"/>
            </w:tcBorders>
          </w:tcPr>
          <w:p w14:paraId="2E70C24D" w14:textId="77777777" w:rsidR="00AC2061" w:rsidRPr="00BC5C31" w:rsidRDefault="00AC2061" w:rsidP="00590B2A">
            <w:pPr>
              <w:tabs>
                <w:tab w:val="left" w:pos="567"/>
              </w:tabs>
              <w:spacing w:after="0" w:line="240" w:lineRule="atLeast"/>
              <w:ind w:left="-52" w:right="-93"/>
              <w:jc w:val="center"/>
              <w:rPr>
                <w:rFonts w:ascii="Times New Roman" w:hAnsi="Times New Roman" w:cs="Angsana New"/>
              </w:rPr>
            </w:pPr>
          </w:p>
        </w:tc>
        <w:tc>
          <w:tcPr>
            <w:tcW w:w="1460" w:type="dxa"/>
            <w:tcBorders>
              <w:top w:val="nil"/>
              <w:bottom w:val="nil"/>
            </w:tcBorders>
          </w:tcPr>
          <w:p w14:paraId="05D082F5" w14:textId="057E184A" w:rsidR="00AC2061" w:rsidRPr="00BC5C31" w:rsidRDefault="003079A2" w:rsidP="003079A2">
            <w:pPr>
              <w:spacing w:after="0"/>
              <w:ind w:left="-78" w:right="-25"/>
              <w:jc w:val="center"/>
              <w:rPr>
                <w:rFonts w:ascii="Times New Roman" w:hAnsi="Times New Roman" w:cs="Angsana New"/>
              </w:rPr>
            </w:pPr>
            <w:r w:rsidRPr="00BC5C31">
              <w:rPr>
                <w:rFonts w:ascii="Times New Roman" w:hAnsi="Times New Roman" w:cs="Times New Roman"/>
                <w:b/>
                <w:szCs w:val="22"/>
              </w:rPr>
              <w:t>Separate</w:t>
            </w:r>
            <w:r w:rsidRPr="00BC5C31">
              <w:rPr>
                <w:rFonts w:ascii="Times New Roman" w:hAnsi="Times New Roman" w:cs="Times New Roman"/>
                <w:b/>
                <w:bCs/>
                <w:szCs w:val="22"/>
              </w:rPr>
              <w:t xml:space="preserve"> financial statements</w:t>
            </w:r>
          </w:p>
        </w:tc>
      </w:tr>
      <w:tr w:rsidR="005E3CC5" w:rsidRPr="00BC5C31" w14:paraId="0579B056" w14:textId="77777777" w:rsidTr="003079A2">
        <w:trPr>
          <w:tblHeader/>
        </w:trPr>
        <w:tc>
          <w:tcPr>
            <w:tcW w:w="5778" w:type="dxa"/>
            <w:tcBorders>
              <w:top w:val="nil"/>
              <w:left w:val="nil"/>
              <w:bottom w:val="nil"/>
              <w:right w:val="nil"/>
            </w:tcBorders>
            <w:vAlign w:val="bottom"/>
          </w:tcPr>
          <w:p w14:paraId="711269DD" w14:textId="77777777" w:rsidR="005E3CC5" w:rsidRPr="00BC5C31" w:rsidRDefault="005E3CC5" w:rsidP="00590B2A">
            <w:pPr>
              <w:tabs>
                <w:tab w:val="left" w:pos="567"/>
              </w:tabs>
              <w:spacing w:after="0" w:line="240" w:lineRule="atLeast"/>
              <w:ind w:left="27" w:right="-25"/>
              <w:jc w:val="center"/>
              <w:rPr>
                <w:rFonts w:ascii="Times New Roman" w:hAnsi="Times New Roman" w:cs="Times New Roman"/>
                <w:szCs w:val="22"/>
                <w:cs/>
              </w:rPr>
            </w:pPr>
          </w:p>
        </w:tc>
        <w:tc>
          <w:tcPr>
            <w:tcW w:w="3118" w:type="dxa"/>
            <w:gridSpan w:val="3"/>
            <w:tcBorders>
              <w:top w:val="nil"/>
              <w:left w:val="nil"/>
              <w:bottom w:val="nil"/>
            </w:tcBorders>
            <w:vAlign w:val="bottom"/>
          </w:tcPr>
          <w:p w14:paraId="6A7429EF" w14:textId="15F1E714" w:rsidR="005E3CC5" w:rsidRPr="00BC5C31" w:rsidRDefault="005E3CC5" w:rsidP="00590B2A">
            <w:pPr>
              <w:tabs>
                <w:tab w:val="left" w:pos="567"/>
              </w:tabs>
              <w:spacing w:after="0" w:line="240" w:lineRule="atLeast"/>
              <w:ind w:left="-52" w:right="-93"/>
              <w:jc w:val="center"/>
              <w:rPr>
                <w:rFonts w:ascii="Times New Roman" w:hAnsi="Times New Roman" w:cs="Angsana New"/>
              </w:rPr>
            </w:pPr>
            <w:r w:rsidRPr="00BC5C31">
              <w:rPr>
                <w:rFonts w:ascii="Times New Roman" w:hAnsi="Times New Roman" w:cs="Angsana New"/>
              </w:rPr>
              <w:t>30 September 2025</w:t>
            </w:r>
          </w:p>
        </w:tc>
      </w:tr>
      <w:tr w:rsidR="003079A2" w:rsidRPr="00BC5C31" w14:paraId="2C5403FA" w14:textId="0EA8C636" w:rsidTr="003079A2">
        <w:trPr>
          <w:tblHeader/>
        </w:trPr>
        <w:tc>
          <w:tcPr>
            <w:tcW w:w="5778" w:type="dxa"/>
            <w:tcBorders>
              <w:top w:val="nil"/>
              <w:left w:val="nil"/>
              <w:bottom w:val="nil"/>
              <w:right w:val="nil"/>
            </w:tcBorders>
            <w:vAlign w:val="bottom"/>
          </w:tcPr>
          <w:p w14:paraId="67AFF536" w14:textId="77777777" w:rsidR="003079A2" w:rsidRPr="00BC5C31" w:rsidRDefault="003079A2" w:rsidP="00590B2A">
            <w:pPr>
              <w:tabs>
                <w:tab w:val="left" w:pos="567"/>
              </w:tabs>
              <w:spacing w:after="0" w:line="240" w:lineRule="atLeast"/>
              <w:ind w:left="27" w:right="-25"/>
              <w:jc w:val="center"/>
              <w:rPr>
                <w:rFonts w:ascii="Times New Roman" w:hAnsi="Times New Roman" w:cs="Times New Roman"/>
                <w:szCs w:val="22"/>
                <w:cs/>
              </w:rPr>
            </w:pPr>
          </w:p>
        </w:tc>
        <w:tc>
          <w:tcPr>
            <w:tcW w:w="3118" w:type="dxa"/>
            <w:gridSpan w:val="3"/>
            <w:tcBorders>
              <w:top w:val="nil"/>
              <w:left w:val="nil"/>
              <w:bottom w:val="nil"/>
            </w:tcBorders>
            <w:vAlign w:val="bottom"/>
          </w:tcPr>
          <w:p w14:paraId="7BC8BAAA" w14:textId="411F843B" w:rsidR="003079A2" w:rsidRPr="00BC5C31" w:rsidRDefault="003079A2" w:rsidP="00590B2A">
            <w:pPr>
              <w:tabs>
                <w:tab w:val="left" w:pos="567"/>
              </w:tabs>
              <w:spacing w:after="0" w:line="240" w:lineRule="atLeast"/>
              <w:ind w:left="-52" w:right="-93"/>
              <w:jc w:val="center"/>
              <w:rPr>
                <w:rFonts w:ascii="Times New Roman" w:hAnsi="Times New Roman" w:cs="Angsana New"/>
                <w:i/>
                <w:iCs/>
              </w:rPr>
            </w:pPr>
            <w:r w:rsidRPr="00BC5C31">
              <w:rPr>
                <w:rFonts w:ascii="Times New Roman" w:hAnsi="Times New Roman" w:cs="Angsana New"/>
                <w:i/>
                <w:iCs/>
              </w:rPr>
              <w:t>(in million Baht)</w:t>
            </w:r>
          </w:p>
        </w:tc>
      </w:tr>
      <w:tr w:rsidR="003079A2" w:rsidRPr="00BC5C31" w14:paraId="38F6CE19" w14:textId="5EADFCAC" w:rsidTr="003079A2">
        <w:tc>
          <w:tcPr>
            <w:tcW w:w="5778" w:type="dxa"/>
            <w:tcBorders>
              <w:top w:val="nil"/>
              <w:left w:val="nil"/>
              <w:bottom w:val="nil"/>
              <w:right w:val="nil"/>
            </w:tcBorders>
            <w:vAlign w:val="bottom"/>
          </w:tcPr>
          <w:p w14:paraId="2E294A83" w14:textId="70D64747"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b/>
                <w:bCs/>
                <w:szCs w:val="22"/>
              </w:rPr>
              <w:t>Assets</w:t>
            </w:r>
          </w:p>
        </w:tc>
        <w:tc>
          <w:tcPr>
            <w:tcW w:w="1417" w:type="dxa"/>
            <w:tcBorders>
              <w:top w:val="nil"/>
              <w:left w:val="nil"/>
              <w:bottom w:val="nil"/>
              <w:right w:val="nil"/>
            </w:tcBorders>
            <w:vAlign w:val="bottom"/>
          </w:tcPr>
          <w:p w14:paraId="011C6261" w14:textId="39E5E13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241" w:type="dxa"/>
            <w:tcBorders>
              <w:top w:val="nil"/>
              <w:bottom w:val="nil"/>
            </w:tcBorders>
          </w:tcPr>
          <w:p w14:paraId="03031EB4"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53C3487F" w14:textId="0DB37D98" w:rsidR="003079A2" w:rsidRPr="00BC5C31" w:rsidRDefault="003079A2" w:rsidP="003079A2">
            <w:pPr>
              <w:tabs>
                <w:tab w:val="decimal" w:pos="970"/>
              </w:tabs>
              <w:spacing w:after="0" w:line="240" w:lineRule="atLeast"/>
              <w:ind w:right="-25"/>
              <w:rPr>
                <w:rFonts w:ascii="Times New Roman" w:hAnsi="Times New Roman" w:cs="Times New Roman"/>
                <w:szCs w:val="22"/>
              </w:rPr>
            </w:pPr>
          </w:p>
        </w:tc>
      </w:tr>
      <w:tr w:rsidR="003079A2" w:rsidRPr="00BC5C31" w14:paraId="10FEFFC9" w14:textId="77777777" w:rsidTr="003079A2">
        <w:tc>
          <w:tcPr>
            <w:tcW w:w="5778" w:type="dxa"/>
            <w:tcBorders>
              <w:top w:val="nil"/>
              <w:left w:val="nil"/>
              <w:bottom w:val="nil"/>
              <w:right w:val="nil"/>
            </w:tcBorders>
            <w:vAlign w:val="bottom"/>
          </w:tcPr>
          <w:p w14:paraId="328307C8" w14:textId="7887C740"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Cash and cash equivalents</w:t>
            </w:r>
          </w:p>
        </w:tc>
        <w:tc>
          <w:tcPr>
            <w:tcW w:w="1417" w:type="dxa"/>
            <w:tcBorders>
              <w:top w:val="nil"/>
              <w:left w:val="nil"/>
              <w:bottom w:val="nil"/>
              <w:right w:val="nil"/>
            </w:tcBorders>
            <w:vAlign w:val="bottom"/>
          </w:tcPr>
          <w:p w14:paraId="67CE431E" w14:textId="0BF3C934"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w:t>
            </w:r>
          </w:p>
        </w:tc>
        <w:tc>
          <w:tcPr>
            <w:tcW w:w="241" w:type="dxa"/>
            <w:tcBorders>
              <w:top w:val="nil"/>
              <w:bottom w:val="nil"/>
            </w:tcBorders>
          </w:tcPr>
          <w:p w14:paraId="6EF1D054"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4DD21F13" w14:textId="227A998C"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5E032A25" w14:textId="05C10D34" w:rsidTr="003079A2">
        <w:tc>
          <w:tcPr>
            <w:tcW w:w="5778" w:type="dxa"/>
            <w:tcBorders>
              <w:top w:val="nil"/>
              <w:left w:val="nil"/>
              <w:bottom w:val="nil"/>
              <w:right w:val="nil"/>
            </w:tcBorders>
            <w:vAlign w:val="bottom"/>
          </w:tcPr>
          <w:p w14:paraId="6F4D6B06" w14:textId="18B4279F"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Account receivables</w:t>
            </w:r>
          </w:p>
        </w:tc>
        <w:tc>
          <w:tcPr>
            <w:tcW w:w="1417" w:type="dxa"/>
            <w:tcBorders>
              <w:top w:val="nil"/>
              <w:left w:val="nil"/>
              <w:bottom w:val="nil"/>
              <w:right w:val="nil"/>
            </w:tcBorders>
            <w:vAlign w:val="bottom"/>
          </w:tcPr>
          <w:p w14:paraId="080FB799" w14:textId="1603CB65"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63</w:t>
            </w:r>
          </w:p>
        </w:tc>
        <w:tc>
          <w:tcPr>
            <w:tcW w:w="241" w:type="dxa"/>
            <w:tcBorders>
              <w:top w:val="nil"/>
              <w:bottom w:val="nil"/>
            </w:tcBorders>
          </w:tcPr>
          <w:p w14:paraId="67E08A05"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5A2427EE" w14:textId="096D11F2"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31EEC5F4" w14:textId="77777777" w:rsidTr="003079A2">
        <w:tc>
          <w:tcPr>
            <w:tcW w:w="5778" w:type="dxa"/>
            <w:tcBorders>
              <w:top w:val="nil"/>
              <w:left w:val="nil"/>
              <w:bottom w:val="nil"/>
              <w:right w:val="nil"/>
            </w:tcBorders>
            <w:vAlign w:val="bottom"/>
          </w:tcPr>
          <w:p w14:paraId="67C97F8E" w14:textId="184F150F"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Other current receivables</w:t>
            </w:r>
          </w:p>
        </w:tc>
        <w:tc>
          <w:tcPr>
            <w:tcW w:w="1417" w:type="dxa"/>
            <w:tcBorders>
              <w:top w:val="nil"/>
              <w:left w:val="nil"/>
              <w:bottom w:val="nil"/>
              <w:right w:val="nil"/>
            </w:tcBorders>
            <w:vAlign w:val="bottom"/>
          </w:tcPr>
          <w:p w14:paraId="382F5AAE" w14:textId="1FB3B0F8"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20</w:t>
            </w:r>
          </w:p>
        </w:tc>
        <w:tc>
          <w:tcPr>
            <w:tcW w:w="241" w:type="dxa"/>
            <w:tcBorders>
              <w:top w:val="nil"/>
              <w:bottom w:val="nil"/>
            </w:tcBorders>
          </w:tcPr>
          <w:p w14:paraId="0BB694DD"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767998FB" w14:textId="385616D4"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29F20BF8" w14:textId="77777777" w:rsidTr="003079A2">
        <w:tc>
          <w:tcPr>
            <w:tcW w:w="5778" w:type="dxa"/>
            <w:tcBorders>
              <w:top w:val="nil"/>
              <w:left w:val="nil"/>
              <w:bottom w:val="nil"/>
              <w:right w:val="nil"/>
            </w:tcBorders>
            <w:vAlign w:val="bottom"/>
          </w:tcPr>
          <w:p w14:paraId="598FF887" w14:textId="090D8C97" w:rsidR="003079A2" w:rsidRPr="00BC5C31" w:rsidRDefault="003079A2" w:rsidP="003079A2">
            <w:pPr>
              <w:tabs>
                <w:tab w:val="left" w:pos="567"/>
              </w:tabs>
              <w:spacing w:after="0" w:line="240" w:lineRule="atLeast"/>
              <w:ind w:left="27" w:right="-25"/>
              <w:rPr>
                <w:rFonts w:ascii="Times New Roman" w:hAnsi="Times New Roman" w:cs="Angsana New"/>
              </w:rPr>
            </w:pPr>
            <w:r w:rsidRPr="00BC5C31">
              <w:rPr>
                <w:rFonts w:ascii="Times New Roman" w:hAnsi="Times New Roman" w:cs="Angsana New"/>
              </w:rPr>
              <w:t>Current contract assets</w:t>
            </w:r>
          </w:p>
        </w:tc>
        <w:tc>
          <w:tcPr>
            <w:tcW w:w="1417" w:type="dxa"/>
            <w:tcBorders>
              <w:top w:val="nil"/>
              <w:left w:val="nil"/>
              <w:bottom w:val="nil"/>
              <w:right w:val="nil"/>
            </w:tcBorders>
            <w:vAlign w:val="bottom"/>
          </w:tcPr>
          <w:p w14:paraId="033E3C06" w14:textId="430A0992"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20</w:t>
            </w:r>
          </w:p>
        </w:tc>
        <w:tc>
          <w:tcPr>
            <w:tcW w:w="241" w:type="dxa"/>
            <w:tcBorders>
              <w:top w:val="nil"/>
              <w:bottom w:val="nil"/>
            </w:tcBorders>
          </w:tcPr>
          <w:p w14:paraId="059151A7"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32F6323D" w14:textId="4D28152E"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5A906603" w14:textId="381CBD76" w:rsidTr="003079A2">
        <w:tc>
          <w:tcPr>
            <w:tcW w:w="5778" w:type="dxa"/>
            <w:tcBorders>
              <w:top w:val="nil"/>
              <w:left w:val="nil"/>
              <w:bottom w:val="nil"/>
              <w:right w:val="nil"/>
            </w:tcBorders>
            <w:vAlign w:val="bottom"/>
          </w:tcPr>
          <w:p w14:paraId="3A74A4CF" w14:textId="77777777"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Inventories</w:t>
            </w:r>
          </w:p>
        </w:tc>
        <w:tc>
          <w:tcPr>
            <w:tcW w:w="1417" w:type="dxa"/>
            <w:tcBorders>
              <w:top w:val="nil"/>
              <w:left w:val="nil"/>
              <w:bottom w:val="nil"/>
              <w:right w:val="nil"/>
            </w:tcBorders>
            <w:vAlign w:val="bottom"/>
          </w:tcPr>
          <w:p w14:paraId="27E36B19" w14:textId="731DF1A4"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w:t>
            </w:r>
          </w:p>
        </w:tc>
        <w:tc>
          <w:tcPr>
            <w:tcW w:w="241" w:type="dxa"/>
            <w:tcBorders>
              <w:top w:val="nil"/>
              <w:bottom w:val="nil"/>
            </w:tcBorders>
          </w:tcPr>
          <w:p w14:paraId="42AF8307"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419D3634" w14:textId="15C15CDB"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47AD7042" w14:textId="77777777" w:rsidTr="003079A2">
        <w:tc>
          <w:tcPr>
            <w:tcW w:w="5778" w:type="dxa"/>
            <w:tcBorders>
              <w:top w:val="nil"/>
              <w:left w:val="nil"/>
              <w:bottom w:val="nil"/>
              <w:right w:val="nil"/>
            </w:tcBorders>
            <w:vAlign w:val="bottom"/>
          </w:tcPr>
          <w:p w14:paraId="7AD0C68B" w14:textId="39523174"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Non-current financial assets</w:t>
            </w:r>
          </w:p>
        </w:tc>
        <w:tc>
          <w:tcPr>
            <w:tcW w:w="1417" w:type="dxa"/>
            <w:tcBorders>
              <w:top w:val="nil"/>
              <w:left w:val="nil"/>
              <w:bottom w:val="nil"/>
              <w:right w:val="nil"/>
            </w:tcBorders>
            <w:vAlign w:val="bottom"/>
          </w:tcPr>
          <w:p w14:paraId="365DC4A6" w14:textId="5ECC04FB"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w:t>
            </w:r>
          </w:p>
        </w:tc>
        <w:tc>
          <w:tcPr>
            <w:tcW w:w="241" w:type="dxa"/>
            <w:tcBorders>
              <w:top w:val="nil"/>
              <w:bottom w:val="nil"/>
            </w:tcBorders>
          </w:tcPr>
          <w:p w14:paraId="464DDB69"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33E73372" w14:textId="3613FA8D"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46050656" w14:textId="77777777" w:rsidTr="003079A2">
        <w:tc>
          <w:tcPr>
            <w:tcW w:w="5778" w:type="dxa"/>
            <w:tcBorders>
              <w:top w:val="nil"/>
              <w:left w:val="nil"/>
              <w:bottom w:val="nil"/>
              <w:right w:val="nil"/>
            </w:tcBorders>
            <w:vAlign w:val="bottom"/>
          </w:tcPr>
          <w:p w14:paraId="64AD54D0" w14:textId="0F4FC3C7"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Investment in subsidiaries</w:t>
            </w:r>
          </w:p>
        </w:tc>
        <w:tc>
          <w:tcPr>
            <w:tcW w:w="1417" w:type="dxa"/>
            <w:tcBorders>
              <w:top w:val="nil"/>
              <w:left w:val="nil"/>
              <w:bottom w:val="nil"/>
              <w:right w:val="nil"/>
            </w:tcBorders>
            <w:vAlign w:val="bottom"/>
          </w:tcPr>
          <w:p w14:paraId="689BA26D" w14:textId="53E7FA4F" w:rsidR="003079A2" w:rsidRPr="00BC5C31" w:rsidRDefault="003079A2" w:rsidP="003079A2">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w:t>
            </w:r>
          </w:p>
        </w:tc>
        <w:tc>
          <w:tcPr>
            <w:tcW w:w="241" w:type="dxa"/>
            <w:tcBorders>
              <w:top w:val="nil"/>
              <w:bottom w:val="nil"/>
            </w:tcBorders>
          </w:tcPr>
          <w:p w14:paraId="35B31AE5"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331BA13A" w14:textId="3226C287"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300</w:t>
            </w:r>
          </w:p>
        </w:tc>
      </w:tr>
      <w:tr w:rsidR="003079A2" w:rsidRPr="00BC5C31" w14:paraId="4BF512E6" w14:textId="473536AB" w:rsidTr="003079A2">
        <w:tc>
          <w:tcPr>
            <w:tcW w:w="5778" w:type="dxa"/>
            <w:tcBorders>
              <w:top w:val="nil"/>
              <w:left w:val="nil"/>
              <w:bottom w:val="nil"/>
              <w:right w:val="nil"/>
            </w:tcBorders>
            <w:vAlign w:val="bottom"/>
          </w:tcPr>
          <w:p w14:paraId="70A66950" w14:textId="1FBD0F37"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Property, plant and equipment</w:t>
            </w:r>
          </w:p>
        </w:tc>
        <w:tc>
          <w:tcPr>
            <w:tcW w:w="1417" w:type="dxa"/>
            <w:tcBorders>
              <w:top w:val="nil"/>
              <w:left w:val="nil"/>
              <w:bottom w:val="nil"/>
              <w:right w:val="nil"/>
            </w:tcBorders>
            <w:vAlign w:val="bottom"/>
          </w:tcPr>
          <w:p w14:paraId="3B23154E" w14:textId="48136C15"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412</w:t>
            </w:r>
          </w:p>
        </w:tc>
        <w:tc>
          <w:tcPr>
            <w:tcW w:w="241" w:type="dxa"/>
            <w:tcBorders>
              <w:top w:val="nil"/>
              <w:bottom w:val="nil"/>
            </w:tcBorders>
          </w:tcPr>
          <w:p w14:paraId="292A88CC"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5F7F066D" w14:textId="14018DE9"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6133B9C8" w14:textId="2726684E" w:rsidTr="003079A2">
        <w:tc>
          <w:tcPr>
            <w:tcW w:w="5778" w:type="dxa"/>
            <w:tcBorders>
              <w:top w:val="nil"/>
              <w:left w:val="nil"/>
              <w:bottom w:val="nil"/>
              <w:right w:val="nil"/>
            </w:tcBorders>
            <w:vAlign w:val="bottom"/>
          </w:tcPr>
          <w:p w14:paraId="13E2D8ED" w14:textId="77777777"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Right-of-use assets</w:t>
            </w:r>
          </w:p>
        </w:tc>
        <w:tc>
          <w:tcPr>
            <w:tcW w:w="1417" w:type="dxa"/>
            <w:tcBorders>
              <w:top w:val="nil"/>
              <w:left w:val="nil"/>
              <w:bottom w:val="nil"/>
              <w:right w:val="nil"/>
            </w:tcBorders>
            <w:vAlign w:val="bottom"/>
          </w:tcPr>
          <w:p w14:paraId="00A8A7A3" w14:textId="513A4279"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60</w:t>
            </w:r>
          </w:p>
        </w:tc>
        <w:tc>
          <w:tcPr>
            <w:tcW w:w="241" w:type="dxa"/>
            <w:tcBorders>
              <w:top w:val="nil"/>
              <w:bottom w:val="nil"/>
            </w:tcBorders>
          </w:tcPr>
          <w:p w14:paraId="18DA4EAA"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077C309C" w14:textId="1AADE775"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2C180F13" w14:textId="2D58A3A4" w:rsidTr="003079A2">
        <w:tc>
          <w:tcPr>
            <w:tcW w:w="5778" w:type="dxa"/>
            <w:tcBorders>
              <w:top w:val="nil"/>
              <w:left w:val="nil"/>
              <w:bottom w:val="nil"/>
              <w:right w:val="nil"/>
            </w:tcBorders>
            <w:vAlign w:val="bottom"/>
          </w:tcPr>
          <w:p w14:paraId="711E0948" w14:textId="2B053DC0"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Other intangible assets</w:t>
            </w:r>
          </w:p>
        </w:tc>
        <w:tc>
          <w:tcPr>
            <w:tcW w:w="1417" w:type="dxa"/>
            <w:tcBorders>
              <w:top w:val="nil"/>
              <w:left w:val="nil"/>
              <w:bottom w:val="nil"/>
              <w:right w:val="nil"/>
            </w:tcBorders>
            <w:vAlign w:val="bottom"/>
          </w:tcPr>
          <w:p w14:paraId="2856FC41" w14:textId="4314FB57"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w:t>
            </w:r>
          </w:p>
        </w:tc>
        <w:tc>
          <w:tcPr>
            <w:tcW w:w="241" w:type="dxa"/>
            <w:tcBorders>
              <w:top w:val="nil"/>
              <w:bottom w:val="nil"/>
            </w:tcBorders>
          </w:tcPr>
          <w:p w14:paraId="1EA24A98"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3C8A9B20" w14:textId="1C9535BE"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2C10955E" w14:textId="77777777" w:rsidTr="003079A2">
        <w:tc>
          <w:tcPr>
            <w:tcW w:w="5778" w:type="dxa"/>
            <w:tcBorders>
              <w:top w:val="nil"/>
              <w:left w:val="nil"/>
              <w:bottom w:val="nil"/>
              <w:right w:val="nil"/>
            </w:tcBorders>
            <w:vAlign w:val="bottom"/>
          </w:tcPr>
          <w:p w14:paraId="0CEA09B9" w14:textId="1904823F"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Goodwill</w:t>
            </w:r>
          </w:p>
        </w:tc>
        <w:tc>
          <w:tcPr>
            <w:tcW w:w="1417" w:type="dxa"/>
            <w:tcBorders>
              <w:top w:val="nil"/>
              <w:left w:val="nil"/>
              <w:bottom w:val="nil"/>
              <w:right w:val="nil"/>
            </w:tcBorders>
            <w:vAlign w:val="bottom"/>
          </w:tcPr>
          <w:p w14:paraId="0983BB0D" w14:textId="7FE7B739"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w:t>
            </w:r>
            <w:r w:rsidR="00A83AAB" w:rsidRPr="00BC5C31">
              <w:rPr>
                <w:rFonts w:ascii="Times New Roman" w:hAnsi="Times New Roman" w:cs="Times New Roman"/>
                <w:szCs w:val="22"/>
              </w:rPr>
              <w:t>89</w:t>
            </w:r>
          </w:p>
        </w:tc>
        <w:tc>
          <w:tcPr>
            <w:tcW w:w="241" w:type="dxa"/>
            <w:tcBorders>
              <w:top w:val="nil"/>
              <w:bottom w:val="nil"/>
            </w:tcBorders>
          </w:tcPr>
          <w:p w14:paraId="1DABA815"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5D5BF69C" w14:textId="233B8361"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35DF55B7" w14:textId="2C6DFE95" w:rsidTr="005E3CC5">
        <w:tc>
          <w:tcPr>
            <w:tcW w:w="5778" w:type="dxa"/>
            <w:tcBorders>
              <w:top w:val="nil"/>
              <w:left w:val="nil"/>
              <w:bottom w:val="nil"/>
              <w:right w:val="nil"/>
            </w:tcBorders>
            <w:vAlign w:val="bottom"/>
          </w:tcPr>
          <w:p w14:paraId="32070DFE" w14:textId="77777777"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Other non-current assets</w:t>
            </w:r>
          </w:p>
        </w:tc>
        <w:tc>
          <w:tcPr>
            <w:tcW w:w="1417" w:type="dxa"/>
            <w:tcBorders>
              <w:top w:val="nil"/>
              <w:left w:val="nil"/>
              <w:bottom w:val="single" w:sz="4" w:space="0" w:color="auto"/>
              <w:right w:val="nil"/>
            </w:tcBorders>
            <w:vAlign w:val="bottom"/>
          </w:tcPr>
          <w:p w14:paraId="53B084B1" w14:textId="267CA9F1"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20</w:t>
            </w:r>
          </w:p>
        </w:tc>
        <w:tc>
          <w:tcPr>
            <w:tcW w:w="241" w:type="dxa"/>
            <w:tcBorders>
              <w:top w:val="nil"/>
              <w:bottom w:val="nil"/>
            </w:tcBorders>
          </w:tcPr>
          <w:p w14:paraId="531D3D54"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single" w:sz="4" w:space="0" w:color="auto"/>
            </w:tcBorders>
          </w:tcPr>
          <w:p w14:paraId="12CC5972" w14:textId="3D2BF369"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0BAB3892" w14:textId="77777777" w:rsidTr="005E3CC5">
        <w:tc>
          <w:tcPr>
            <w:tcW w:w="5778" w:type="dxa"/>
            <w:tcBorders>
              <w:top w:val="nil"/>
              <w:left w:val="nil"/>
              <w:bottom w:val="nil"/>
              <w:right w:val="nil"/>
            </w:tcBorders>
            <w:vAlign w:val="bottom"/>
          </w:tcPr>
          <w:p w14:paraId="03A1E487" w14:textId="3F0F074E" w:rsidR="003079A2" w:rsidRPr="00BC5C31" w:rsidRDefault="003079A2" w:rsidP="003079A2">
            <w:pPr>
              <w:tabs>
                <w:tab w:val="left" w:pos="567"/>
              </w:tabs>
              <w:spacing w:after="0" w:line="240" w:lineRule="atLeast"/>
              <w:ind w:left="27" w:right="-25"/>
              <w:rPr>
                <w:rFonts w:ascii="Times New Roman" w:hAnsi="Times New Roman" w:cs="Times New Roman"/>
                <w:b/>
                <w:bCs/>
                <w:szCs w:val="22"/>
              </w:rPr>
            </w:pPr>
            <w:r w:rsidRPr="00BC5C31">
              <w:rPr>
                <w:rFonts w:ascii="Times New Roman" w:hAnsi="Times New Roman" w:cs="Times New Roman"/>
                <w:b/>
                <w:bCs/>
                <w:szCs w:val="22"/>
              </w:rPr>
              <w:t>Total assets o</w:t>
            </w:r>
            <w:r w:rsidR="00F83918" w:rsidRPr="00BC5C31">
              <w:rPr>
                <w:rFonts w:ascii="Times New Roman" w:hAnsi="Times New Roman" w:cs="Times New Roman"/>
                <w:b/>
                <w:bCs/>
                <w:szCs w:val="22"/>
              </w:rPr>
              <w:t>r</w:t>
            </w:r>
            <w:r w:rsidRPr="00BC5C31">
              <w:rPr>
                <w:rFonts w:ascii="Times New Roman" w:hAnsi="Times New Roman" w:cs="Times New Roman"/>
                <w:b/>
                <w:bCs/>
                <w:szCs w:val="22"/>
              </w:rPr>
              <w:t xml:space="preserve"> disposal group classified as held for sale</w:t>
            </w:r>
          </w:p>
        </w:tc>
        <w:tc>
          <w:tcPr>
            <w:tcW w:w="1417" w:type="dxa"/>
            <w:tcBorders>
              <w:top w:val="single" w:sz="4" w:space="0" w:color="auto"/>
              <w:left w:val="nil"/>
              <w:bottom w:val="double" w:sz="4" w:space="0" w:color="auto"/>
              <w:right w:val="nil"/>
            </w:tcBorders>
            <w:vAlign w:val="bottom"/>
          </w:tcPr>
          <w:p w14:paraId="74C8BFBE" w14:textId="2DE17DE0" w:rsidR="003079A2" w:rsidRPr="00BC5C31" w:rsidRDefault="003079A2" w:rsidP="003079A2">
            <w:pPr>
              <w:tabs>
                <w:tab w:val="decimal" w:pos="970"/>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79</w:t>
            </w:r>
            <w:r w:rsidR="00A83AAB" w:rsidRPr="00BC5C31">
              <w:rPr>
                <w:rFonts w:ascii="Times New Roman" w:hAnsi="Times New Roman" w:cs="Times New Roman"/>
                <w:b/>
                <w:bCs/>
                <w:szCs w:val="22"/>
              </w:rPr>
              <w:t>2</w:t>
            </w:r>
          </w:p>
        </w:tc>
        <w:tc>
          <w:tcPr>
            <w:tcW w:w="241" w:type="dxa"/>
            <w:tcBorders>
              <w:top w:val="nil"/>
              <w:bottom w:val="nil"/>
            </w:tcBorders>
          </w:tcPr>
          <w:p w14:paraId="5470DEC6" w14:textId="77777777" w:rsidR="003079A2" w:rsidRPr="00BC5C31" w:rsidRDefault="003079A2" w:rsidP="003079A2">
            <w:pPr>
              <w:tabs>
                <w:tab w:val="decimal" w:pos="970"/>
              </w:tabs>
              <w:spacing w:after="0" w:line="240" w:lineRule="atLeast"/>
              <w:ind w:right="-25"/>
              <w:rPr>
                <w:rFonts w:ascii="Times New Roman" w:hAnsi="Times New Roman" w:cs="Times New Roman"/>
                <w:b/>
                <w:bCs/>
                <w:szCs w:val="22"/>
              </w:rPr>
            </w:pPr>
          </w:p>
        </w:tc>
        <w:tc>
          <w:tcPr>
            <w:tcW w:w="1460" w:type="dxa"/>
            <w:tcBorders>
              <w:top w:val="single" w:sz="4" w:space="0" w:color="auto"/>
              <w:bottom w:val="double" w:sz="4" w:space="0" w:color="auto"/>
            </w:tcBorders>
          </w:tcPr>
          <w:p w14:paraId="091F2A6C" w14:textId="4C5CDBF2" w:rsidR="003079A2" w:rsidRPr="00BC5C31" w:rsidRDefault="003079A2" w:rsidP="003079A2">
            <w:pPr>
              <w:tabs>
                <w:tab w:val="decimal" w:pos="970"/>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300</w:t>
            </w:r>
          </w:p>
        </w:tc>
      </w:tr>
      <w:tr w:rsidR="003079A2" w:rsidRPr="00BC5C31" w14:paraId="2C349490" w14:textId="4490308C" w:rsidTr="005E3CC5">
        <w:tc>
          <w:tcPr>
            <w:tcW w:w="5778" w:type="dxa"/>
            <w:tcBorders>
              <w:top w:val="nil"/>
              <w:left w:val="nil"/>
              <w:bottom w:val="nil"/>
              <w:right w:val="nil"/>
            </w:tcBorders>
            <w:vAlign w:val="bottom"/>
          </w:tcPr>
          <w:p w14:paraId="53E81809" w14:textId="312A5767" w:rsidR="003079A2" w:rsidRPr="00BC5C31" w:rsidRDefault="003079A2" w:rsidP="003079A2">
            <w:pPr>
              <w:tabs>
                <w:tab w:val="left" w:pos="567"/>
              </w:tabs>
              <w:spacing w:after="0" w:line="240" w:lineRule="atLeast"/>
              <w:ind w:left="27" w:right="-25"/>
              <w:rPr>
                <w:rFonts w:ascii="Times New Roman" w:hAnsi="Times New Roman" w:cs="Times New Roman"/>
                <w:szCs w:val="22"/>
              </w:rPr>
            </w:pPr>
          </w:p>
        </w:tc>
        <w:tc>
          <w:tcPr>
            <w:tcW w:w="1417" w:type="dxa"/>
            <w:tcBorders>
              <w:top w:val="double" w:sz="4" w:space="0" w:color="auto"/>
              <w:left w:val="nil"/>
              <w:bottom w:val="nil"/>
              <w:right w:val="nil"/>
            </w:tcBorders>
            <w:vAlign w:val="bottom"/>
          </w:tcPr>
          <w:p w14:paraId="09EEE0D9" w14:textId="5C6EA9E1"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241" w:type="dxa"/>
            <w:tcBorders>
              <w:top w:val="nil"/>
              <w:bottom w:val="nil"/>
            </w:tcBorders>
          </w:tcPr>
          <w:p w14:paraId="187121A4"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double" w:sz="4" w:space="0" w:color="auto"/>
              <w:bottom w:val="nil"/>
            </w:tcBorders>
          </w:tcPr>
          <w:p w14:paraId="6AA3454C" w14:textId="23C6B096" w:rsidR="003079A2" w:rsidRPr="00BC5C31" w:rsidRDefault="003079A2" w:rsidP="003079A2">
            <w:pPr>
              <w:tabs>
                <w:tab w:val="decimal" w:pos="970"/>
              </w:tabs>
              <w:spacing w:after="0" w:line="240" w:lineRule="atLeast"/>
              <w:ind w:right="-25"/>
              <w:rPr>
                <w:rFonts w:ascii="Times New Roman" w:hAnsi="Times New Roman" w:cs="Times New Roman"/>
                <w:szCs w:val="22"/>
              </w:rPr>
            </w:pPr>
          </w:p>
        </w:tc>
      </w:tr>
      <w:tr w:rsidR="003079A2" w:rsidRPr="00BC5C31" w14:paraId="62674314" w14:textId="14A657AB" w:rsidTr="003079A2">
        <w:tc>
          <w:tcPr>
            <w:tcW w:w="5778" w:type="dxa"/>
            <w:tcBorders>
              <w:top w:val="nil"/>
              <w:left w:val="nil"/>
              <w:bottom w:val="nil"/>
              <w:right w:val="nil"/>
            </w:tcBorders>
            <w:vAlign w:val="bottom"/>
          </w:tcPr>
          <w:p w14:paraId="783426D6" w14:textId="677962B4"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b/>
                <w:bCs/>
                <w:szCs w:val="22"/>
              </w:rPr>
              <w:t xml:space="preserve">Liabilities </w:t>
            </w:r>
          </w:p>
        </w:tc>
        <w:tc>
          <w:tcPr>
            <w:tcW w:w="1417" w:type="dxa"/>
            <w:tcBorders>
              <w:top w:val="nil"/>
              <w:left w:val="nil"/>
              <w:bottom w:val="nil"/>
              <w:right w:val="nil"/>
            </w:tcBorders>
            <w:vAlign w:val="bottom"/>
          </w:tcPr>
          <w:p w14:paraId="03C2C75F" w14:textId="1C77F6A8"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241" w:type="dxa"/>
            <w:tcBorders>
              <w:top w:val="nil"/>
              <w:bottom w:val="nil"/>
            </w:tcBorders>
          </w:tcPr>
          <w:p w14:paraId="5947713C"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4C7DF38B" w14:textId="47245E6E" w:rsidR="003079A2" w:rsidRPr="00BC5C31" w:rsidRDefault="003079A2" w:rsidP="003079A2">
            <w:pPr>
              <w:tabs>
                <w:tab w:val="decimal" w:pos="970"/>
              </w:tabs>
              <w:spacing w:after="0" w:line="240" w:lineRule="atLeast"/>
              <w:ind w:right="-25"/>
              <w:rPr>
                <w:rFonts w:ascii="Times New Roman" w:hAnsi="Times New Roman" w:cs="Times New Roman"/>
                <w:szCs w:val="22"/>
              </w:rPr>
            </w:pPr>
          </w:p>
        </w:tc>
      </w:tr>
      <w:tr w:rsidR="003079A2" w:rsidRPr="00BC5C31" w14:paraId="1183AD08" w14:textId="77777777" w:rsidTr="003079A2">
        <w:tc>
          <w:tcPr>
            <w:tcW w:w="5778" w:type="dxa"/>
            <w:tcBorders>
              <w:top w:val="nil"/>
              <w:left w:val="nil"/>
              <w:bottom w:val="nil"/>
              <w:right w:val="nil"/>
            </w:tcBorders>
            <w:vAlign w:val="bottom"/>
          </w:tcPr>
          <w:p w14:paraId="1E2DD7BA" w14:textId="3516525D" w:rsidR="003079A2" w:rsidRPr="00BC5C31" w:rsidRDefault="003079A2" w:rsidP="003079A2">
            <w:pPr>
              <w:tabs>
                <w:tab w:val="left" w:pos="567"/>
              </w:tabs>
              <w:spacing w:after="0" w:line="240" w:lineRule="atLeast"/>
              <w:ind w:left="27" w:right="-25"/>
              <w:rPr>
                <w:rFonts w:ascii="Times New Roman" w:hAnsi="Times New Roman" w:cs="Times New Roman"/>
                <w:b/>
                <w:bCs/>
                <w:szCs w:val="22"/>
              </w:rPr>
            </w:pPr>
            <w:r w:rsidRPr="00BC5C31">
              <w:rPr>
                <w:rFonts w:ascii="Times New Roman" w:hAnsi="Times New Roman" w:cs="Times New Roman"/>
                <w:szCs w:val="22"/>
              </w:rPr>
              <w:t>Bank overdrafts and short-term loans from financial</w:t>
            </w:r>
          </w:p>
        </w:tc>
        <w:tc>
          <w:tcPr>
            <w:tcW w:w="1417" w:type="dxa"/>
            <w:tcBorders>
              <w:top w:val="nil"/>
              <w:left w:val="nil"/>
              <w:bottom w:val="nil"/>
              <w:right w:val="nil"/>
            </w:tcBorders>
            <w:vAlign w:val="bottom"/>
          </w:tcPr>
          <w:p w14:paraId="5FB9CFB0"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241" w:type="dxa"/>
            <w:tcBorders>
              <w:top w:val="nil"/>
              <w:bottom w:val="nil"/>
            </w:tcBorders>
          </w:tcPr>
          <w:p w14:paraId="766179F6"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1490C935"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r>
      <w:tr w:rsidR="003079A2" w:rsidRPr="00BC5C31" w14:paraId="71B02249" w14:textId="77777777" w:rsidTr="003079A2">
        <w:tc>
          <w:tcPr>
            <w:tcW w:w="5778" w:type="dxa"/>
            <w:tcBorders>
              <w:top w:val="nil"/>
              <w:left w:val="nil"/>
              <w:bottom w:val="nil"/>
              <w:right w:val="nil"/>
            </w:tcBorders>
            <w:vAlign w:val="bottom"/>
          </w:tcPr>
          <w:p w14:paraId="45973FB0" w14:textId="4516AF2D"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 xml:space="preserve">  institutions</w:t>
            </w:r>
          </w:p>
        </w:tc>
        <w:tc>
          <w:tcPr>
            <w:tcW w:w="1417" w:type="dxa"/>
            <w:tcBorders>
              <w:top w:val="nil"/>
              <w:left w:val="nil"/>
              <w:bottom w:val="nil"/>
              <w:right w:val="nil"/>
            </w:tcBorders>
            <w:vAlign w:val="bottom"/>
          </w:tcPr>
          <w:p w14:paraId="5673223F" w14:textId="0A71F518"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36</w:t>
            </w:r>
          </w:p>
        </w:tc>
        <w:tc>
          <w:tcPr>
            <w:tcW w:w="241" w:type="dxa"/>
            <w:tcBorders>
              <w:top w:val="nil"/>
              <w:bottom w:val="nil"/>
            </w:tcBorders>
          </w:tcPr>
          <w:p w14:paraId="19F5A687"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00024224" w14:textId="4DF2BA4E"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16E41C06" w14:textId="77777777" w:rsidTr="003079A2">
        <w:tc>
          <w:tcPr>
            <w:tcW w:w="5778" w:type="dxa"/>
            <w:tcBorders>
              <w:top w:val="nil"/>
              <w:left w:val="nil"/>
              <w:bottom w:val="nil"/>
              <w:right w:val="nil"/>
            </w:tcBorders>
            <w:vAlign w:val="bottom"/>
          </w:tcPr>
          <w:p w14:paraId="1882B7B2" w14:textId="44CA9530"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Account payables</w:t>
            </w:r>
          </w:p>
        </w:tc>
        <w:tc>
          <w:tcPr>
            <w:tcW w:w="1417" w:type="dxa"/>
            <w:tcBorders>
              <w:top w:val="nil"/>
              <w:left w:val="nil"/>
              <w:bottom w:val="nil"/>
              <w:right w:val="nil"/>
            </w:tcBorders>
            <w:vAlign w:val="bottom"/>
          </w:tcPr>
          <w:p w14:paraId="69CDDE5C" w14:textId="7D4BB5B1"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49</w:t>
            </w:r>
          </w:p>
        </w:tc>
        <w:tc>
          <w:tcPr>
            <w:tcW w:w="241" w:type="dxa"/>
            <w:tcBorders>
              <w:top w:val="nil"/>
              <w:bottom w:val="nil"/>
            </w:tcBorders>
          </w:tcPr>
          <w:p w14:paraId="19D86031"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1CEEF971" w14:textId="73E21760"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50F0DC1F" w14:textId="77777777" w:rsidTr="003079A2">
        <w:tc>
          <w:tcPr>
            <w:tcW w:w="5778" w:type="dxa"/>
            <w:tcBorders>
              <w:top w:val="nil"/>
              <w:left w:val="nil"/>
              <w:bottom w:val="nil"/>
              <w:right w:val="nil"/>
            </w:tcBorders>
            <w:vAlign w:val="bottom"/>
          </w:tcPr>
          <w:p w14:paraId="459922D8" w14:textId="19F9D54C"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Other current payables</w:t>
            </w:r>
          </w:p>
        </w:tc>
        <w:tc>
          <w:tcPr>
            <w:tcW w:w="1417" w:type="dxa"/>
            <w:tcBorders>
              <w:top w:val="nil"/>
              <w:left w:val="nil"/>
              <w:bottom w:val="nil"/>
              <w:right w:val="nil"/>
            </w:tcBorders>
            <w:vAlign w:val="bottom"/>
          </w:tcPr>
          <w:p w14:paraId="1EDA971B" w14:textId="7DC44D23"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4</w:t>
            </w:r>
            <w:r w:rsidR="00C30671" w:rsidRPr="00BC5C31">
              <w:rPr>
                <w:rFonts w:ascii="Times New Roman" w:hAnsi="Times New Roman" w:cs="Times New Roman"/>
                <w:szCs w:val="22"/>
              </w:rPr>
              <w:t>2</w:t>
            </w:r>
          </w:p>
        </w:tc>
        <w:tc>
          <w:tcPr>
            <w:tcW w:w="241" w:type="dxa"/>
            <w:tcBorders>
              <w:top w:val="nil"/>
              <w:bottom w:val="nil"/>
            </w:tcBorders>
          </w:tcPr>
          <w:p w14:paraId="42E3AA18"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330138E8" w14:textId="43A7C44C"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C30671" w:rsidRPr="00BC5C31" w14:paraId="08E74804" w14:textId="77777777" w:rsidTr="003079A2">
        <w:tc>
          <w:tcPr>
            <w:tcW w:w="5778" w:type="dxa"/>
            <w:tcBorders>
              <w:top w:val="nil"/>
              <w:left w:val="nil"/>
              <w:bottom w:val="nil"/>
              <w:right w:val="nil"/>
            </w:tcBorders>
            <w:vAlign w:val="bottom"/>
          </w:tcPr>
          <w:p w14:paraId="431392C3" w14:textId="7C410C47" w:rsidR="00C30671" w:rsidRPr="00BC5C31" w:rsidRDefault="00C30671"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Long-term in default</w:t>
            </w:r>
          </w:p>
        </w:tc>
        <w:tc>
          <w:tcPr>
            <w:tcW w:w="1417" w:type="dxa"/>
            <w:tcBorders>
              <w:top w:val="nil"/>
              <w:left w:val="nil"/>
              <w:bottom w:val="nil"/>
              <w:right w:val="nil"/>
            </w:tcBorders>
            <w:vAlign w:val="bottom"/>
          </w:tcPr>
          <w:p w14:paraId="60F22D50" w14:textId="438B34E0" w:rsidR="00C30671" w:rsidRPr="00BC5C31" w:rsidRDefault="00C30671"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49</w:t>
            </w:r>
          </w:p>
        </w:tc>
        <w:tc>
          <w:tcPr>
            <w:tcW w:w="241" w:type="dxa"/>
            <w:tcBorders>
              <w:top w:val="nil"/>
              <w:bottom w:val="nil"/>
            </w:tcBorders>
          </w:tcPr>
          <w:p w14:paraId="45C1342C" w14:textId="77777777" w:rsidR="00C30671" w:rsidRPr="00BC5C31" w:rsidRDefault="00C30671"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1FFB5B38" w14:textId="4E78574E" w:rsidR="00C30671" w:rsidRPr="00BC5C31" w:rsidRDefault="00C30671"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3BD073A2" w14:textId="77777777" w:rsidTr="003079A2">
        <w:tc>
          <w:tcPr>
            <w:tcW w:w="5778" w:type="dxa"/>
            <w:tcBorders>
              <w:top w:val="nil"/>
              <w:left w:val="nil"/>
              <w:bottom w:val="nil"/>
              <w:right w:val="nil"/>
            </w:tcBorders>
            <w:vAlign w:val="bottom"/>
          </w:tcPr>
          <w:p w14:paraId="09CA7733" w14:textId="511B62FF"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Other current liabilities</w:t>
            </w:r>
          </w:p>
        </w:tc>
        <w:tc>
          <w:tcPr>
            <w:tcW w:w="1417" w:type="dxa"/>
            <w:tcBorders>
              <w:top w:val="nil"/>
              <w:left w:val="nil"/>
              <w:bottom w:val="nil"/>
              <w:right w:val="nil"/>
            </w:tcBorders>
            <w:vAlign w:val="bottom"/>
          </w:tcPr>
          <w:p w14:paraId="374B9361" w14:textId="4CF5D500"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w:t>
            </w:r>
          </w:p>
        </w:tc>
        <w:tc>
          <w:tcPr>
            <w:tcW w:w="241" w:type="dxa"/>
            <w:tcBorders>
              <w:top w:val="nil"/>
              <w:bottom w:val="nil"/>
            </w:tcBorders>
          </w:tcPr>
          <w:p w14:paraId="6961BE63"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65D1C71C" w14:textId="16226C5B"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43DC47C7" w14:textId="77777777" w:rsidTr="003079A2">
        <w:tc>
          <w:tcPr>
            <w:tcW w:w="5778" w:type="dxa"/>
            <w:tcBorders>
              <w:top w:val="nil"/>
              <w:left w:val="nil"/>
              <w:bottom w:val="nil"/>
              <w:right w:val="nil"/>
            </w:tcBorders>
            <w:vAlign w:val="bottom"/>
          </w:tcPr>
          <w:p w14:paraId="02ED4A02" w14:textId="0EE1EB90"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Short-term loans</w:t>
            </w:r>
          </w:p>
        </w:tc>
        <w:tc>
          <w:tcPr>
            <w:tcW w:w="1417" w:type="dxa"/>
            <w:tcBorders>
              <w:top w:val="nil"/>
              <w:left w:val="nil"/>
              <w:bottom w:val="nil"/>
              <w:right w:val="nil"/>
            </w:tcBorders>
            <w:vAlign w:val="bottom"/>
          </w:tcPr>
          <w:p w14:paraId="643CD3BD" w14:textId="05DDC080"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107</w:t>
            </w:r>
          </w:p>
        </w:tc>
        <w:tc>
          <w:tcPr>
            <w:tcW w:w="241" w:type="dxa"/>
            <w:tcBorders>
              <w:top w:val="nil"/>
              <w:bottom w:val="nil"/>
            </w:tcBorders>
          </w:tcPr>
          <w:p w14:paraId="0C93EF87"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2258CDCF" w14:textId="41A3A33E"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5CFD1914" w14:textId="77777777" w:rsidTr="003079A2">
        <w:tc>
          <w:tcPr>
            <w:tcW w:w="5778" w:type="dxa"/>
            <w:tcBorders>
              <w:top w:val="nil"/>
              <w:left w:val="nil"/>
              <w:bottom w:val="nil"/>
              <w:right w:val="nil"/>
            </w:tcBorders>
            <w:vAlign w:val="bottom"/>
          </w:tcPr>
          <w:p w14:paraId="75C5FD6B" w14:textId="10FA5385"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Long-term loans</w:t>
            </w:r>
          </w:p>
        </w:tc>
        <w:tc>
          <w:tcPr>
            <w:tcW w:w="1417" w:type="dxa"/>
            <w:tcBorders>
              <w:top w:val="nil"/>
              <w:left w:val="nil"/>
              <w:bottom w:val="nil"/>
              <w:right w:val="nil"/>
            </w:tcBorders>
            <w:vAlign w:val="bottom"/>
          </w:tcPr>
          <w:p w14:paraId="4797F286" w14:textId="1EF095A7" w:rsidR="003079A2" w:rsidRPr="00BC5C31" w:rsidRDefault="00C30671"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w:t>
            </w:r>
          </w:p>
        </w:tc>
        <w:tc>
          <w:tcPr>
            <w:tcW w:w="241" w:type="dxa"/>
            <w:tcBorders>
              <w:top w:val="nil"/>
              <w:bottom w:val="nil"/>
            </w:tcBorders>
          </w:tcPr>
          <w:p w14:paraId="2B3FD3E0"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4AB00002" w14:textId="3DBA669A"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3507971B" w14:textId="77777777" w:rsidTr="003079A2">
        <w:tc>
          <w:tcPr>
            <w:tcW w:w="5778" w:type="dxa"/>
            <w:tcBorders>
              <w:top w:val="nil"/>
              <w:left w:val="nil"/>
              <w:bottom w:val="nil"/>
              <w:right w:val="nil"/>
            </w:tcBorders>
            <w:vAlign w:val="bottom"/>
          </w:tcPr>
          <w:p w14:paraId="15EA2B08" w14:textId="3E2DAF6F"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Lease liabilities</w:t>
            </w:r>
          </w:p>
        </w:tc>
        <w:tc>
          <w:tcPr>
            <w:tcW w:w="1417" w:type="dxa"/>
            <w:tcBorders>
              <w:top w:val="nil"/>
              <w:left w:val="nil"/>
              <w:bottom w:val="nil"/>
              <w:right w:val="nil"/>
            </w:tcBorders>
            <w:vAlign w:val="bottom"/>
          </w:tcPr>
          <w:p w14:paraId="53817FB0" w14:textId="094AC130"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w:t>
            </w:r>
            <w:r w:rsidR="00C30671" w:rsidRPr="00BC5C31">
              <w:rPr>
                <w:rFonts w:ascii="Times New Roman" w:hAnsi="Times New Roman" w:cs="Times New Roman"/>
                <w:szCs w:val="22"/>
              </w:rPr>
              <w:t>33</w:t>
            </w:r>
          </w:p>
        </w:tc>
        <w:tc>
          <w:tcPr>
            <w:tcW w:w="241" w:type="dxa"/>
            <w:tcBorders>
              <w:top w:val="nil"/>
              <w:bottom w:val="nil"/>
            </w:tcBorders>
          </w:tcPr>
          <w:p w14:paraId="2A0C5C1B"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37363121" w14:textId="32FEFD0F"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46FFE071" w14:textId="16F4ECB9" w:rsidTr="003079A2">
        <w:tc>
          <w:tcPr>
            <w:tcW w:w="5778" w:type="dxa"/>
            <w:tcBorders>
              <w:top w:val="nil"/>
              <w:left w:val="nil"/>
              <w:bottom w:val="nil"/>
              <w:right w:val="nil"/>
            </w:tcBorders>
            <w:vAlign w:val="bottom"/>
          </w:tcPr>
          <w:p w14:paraId="2E853F9E" w14:textId="60981E5D" w:rsidR="003079A2" w:rsidRPr="00BC5C31" w:rsidRDefault="00547E8E"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Non-current provision of e</w:t>
            </w:r>
            <w:r w:rsidR="003079A2" w:rsidRPr="00BC5C31">
              <w:rPr>
                <w:rFonts w:ascii="Times New Roman" w:hAnsi="Times New Roman" w:cs="Times New Roman"/>
                <w:szCs w:val="22"/>
              </w:rPr>
              <w:t>mploye</w:t>
            </w:r>
            <w:r w:rsidRPr="00BC5C31">
              <w:rPr>
                <w:rFonts w:ascii="Times New Roman" w:hAnsi="Times New Roman" w:cs="Times New Roman"/>
                <w:szCs w:val="22"/>
              </w:rPr>
              <w:t xml:space="preserve"> </w:t>
            </w:r>
            <w:r w:rsidR="003079A2" w:rsidRPr="00BC5C31">
              <w:rPr>
                <w:rFonts w:ascii="Times New Roman" w:hAnsi="Times New Roman" w:cs="Times New Roman"/>
                <w:szCs w:val="22"/>
              </w:rPr>
              <w:t>benefit</w:t>
            </w:r>
          </w:p>
        </w:tc>
        <w:tc>
          <w:tcPr>
            <w:tcW w:w="1417" w:type="dxa"/>
            <w:tcBorders>
              <w:top w:val="nil"/>
              <w:left w:val="nil"/>
              <w:bottom w:val="nil"/>
              <w:right w:val="nil"/>
            </w:tcBorders>
            <w:vAlign w:val="bottom"/>
          </w:tcPr>
          <w:p w14:paraId="48E652B6" w14:textId="5068B12A"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11</w:t>
            </w:r>
          </w:p>
        </w:tc>
        <w:tc>
          <w:tcPr>
            <w:tcW w:w="241" w:type="dxa"/>
            <w:tcBorders>
              <w:top w:val="nil"/>
              <w:bottom w:val="nil"/>
            </w:tcBorders>
          </w:tcPr>
          <w:p w14:paraId="5785C73F"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4D2A24C9" w14:textId="7B3EFD7D"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60DFC880" w14:textId="77777777" w:rsidTr="003079A2">
        <w:tc>
          <w:tcPr>
            <w:tcW w:w="5778" w:type="dxa"/>
            <w:tcBorders>
              <w:top w:val="nil"/>
              <w:left w:val="nil"/>
              <w:bottom w:val="nil"/>
              <w:right w:val="nil"/>
            </w:tcBorders>
            <w:vAlign w:val="bottom"/>
          </w:tcPr>
          <w:p w14:paraId="0B41CA09" w14:textId="154B73E9"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Deferred tax liabilities</w:t>
            </w:r>
          </w:p>
        </w:tc>
        <w:tc>
          <w:tcPr>
            <w:tcW w:w="1417" w:type="dxa"/>
            <w:tcBorders>
              <w:top w:val="nil"/>
              <w:left w:val="nil"/>
              <w:bottom w:val="nil"/>
              <w:right w:val="nil"/>
            </w:tcBorders>
            <w:vAlign w:val="bottom"/>
          </w:tcPr>
          <w:p w14:paraId="75F0612E" w14:textId="44FE33C5"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56</w:t>
            </w:r>
          </w:p>
        </w:tc>
        <w:tc>
          <w:tcPr>
            <w:tcW w:w="241" w:type="dxa"/>
            <w:tcBorders>
              <w:top w:val="nil"/>
              <w:bottom w:val="nil"/>
            </w:tcBorders>
          </w:tcPr>
          <w:p w14:paraId="21CD1E78"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5516A5B4" w14:textId="3A8FAAD5"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56076BA2" w14:textId="64D219F8" w:rsidTr="003079A2">
        <w:tc>
          <w:tcPr>
            <w:tcW w:w="5778" w:type="dxa"/>
            <w:tcBorders>
              <w:top w:val="nil"/>
              <w:left w:val="nil"/>
              <w:bottom w:val="nil"/>
              <w:right w:val="nil"/>
            </w:tcBorders>
            <w:vAlign w:val="bottom"/>
          </w:tcPr>
          <w:p w14:paraId="61521E19" w14:textId="77777777" w:rsidR="003079A2" w:rsidRPr="00BC5C31" w:rsidRDefault="003079A2" w:rsidP="003079A2">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Other non-current liabilities</w:t>
            </w:r>
          </w:p>
        </w:tc>
        <w:tc>
          <w:tcPr>
            <w:tcW w:w="1417" w:type="dxa"/>
            <w:tcBorders>
              <w:top w:val="nil"/>
              <w:left w:val="nil"/>
              <w:bottom w:val="single" w:sz="4" w:space="0" w:color="auto"/>
              <w:right w:val="nil"/>
            </w:tcBorders>
            <w:vAlign w:val="bottom"/>
          </w:tcPr>
          <w:p w14:paraId="26599720" w14:textId="28EBE90A"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w:t>
            </w:r>
          </w:p>
        </w:tc>
        <w:tc>
          <w:tcPr>
            <w:tcW w:w="241" w:type="dxa"/>
            <w:tcBorders>
              <w:top w:val="nil"/>
              <w:bottom w:val="nil"/>
            </w:tcBorders>
          </w:tcPr>
          <w:p w14:paraId="38093D09" w14:textId="77777777" w:rsidR="003079A2" w:rsidRPr="00BC5C31" w:rsidRDefault="003079A2" w:rsidP="003079A2">
            <w:pPr>
              <w:tabs>
                <w:tab w:val="decimal" w:pos="970"/>
              </w:tabs>
              <w:spacing w:after="0" w:line="240" w:lineRule="atLeast"/>
              <w:ind w:right="-25"/>
              <w:rPr>
                <w:rFonts w:ascii="Times New Roman" w:hAnsi="Times New Roman" w:cs="Times New Roman"/>
                <w:szCs w:val="22"/>
              </w:rPr>
            </w:pPr>
          </w:p>
        </w:tc>
        <w:tc>
          <w:tcPr>
            <w:tcW w:w="1460" w:type="dxa"/>
            <w:tcBorders>
              <w:top w:val="nil"/>
              <w:bottom w:val="single" w:sz="4" w:space="0" w:color="auto"/>
            </w:tcBorders>
          </w:tcPr>
          <w:p w14:paraId="6B3B2EF6" w14:textId="0021C9D0" w:rsidR="003079A2" w:rsidRPr="00BC5C31" w:rsidRDefault="003079A2" w:rsidP="003079A2">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p>
        </w:tc>
      </w:tr>
      <w:tr w:rsidR="003079A2" w:rsidRPr="00BC5C31" w14:paraId="41E59DA1" w14:textId="58857479" w:rsidTr="003079A2">
        <w:tc>
          <w:tcPr>
            <w:tcW w:w="5778" w:type="dxa"/>
            <w:tcBorders>
              <w:top w:val="nil"/>
              <w:left w:val="nil"/>
              <w:bottom w:val="nil"/>
              <w:right w:val="nil"/>
            </w:tcBorders>
            <w:vAlign w:val="bottom"/>
          </w:tcPr>
          <w:p w14:paraId="75B90ADA" w14:textId="0BB10919" w:rsidR="003079A2" w:rsidRPr="00BC5C31" w:rsidRDefault="005E3CC5" w:rsidP="003079A2">
            <w:pPr>
              <w:tabs>
                <w:tab w:val="left" w:pos="567"/>
              </w:tabs>
              <w:spacing w:after="0" w:line="240" w:lineRule="atLeast"/>
              <w:ind w:left="27" w:right="-25"/>
              <w:rPr>
                <w:rFonts w:ascii="Times New Roman" w:hAnsi="Times New Roman" w:cs="Times New Roman"/>
                <w:b/>
                <w:bCs/>
                <w:szCs w:val="22"/>
              </w:rPr>
            </w:pPr>
            <w:r w:rsidRPr="00BC5C31">
              <w:rPr>
                <w:rFonts w:ascii="Times New Roman" w:hAnsi="Times New Roman" w:cs="Times New Roman"/>
                <w:b/>
                <w:bCs/>
                <w:szCs w:val="22"/>
              </w:rPr>
              <w:t>Toal l</w:t>
            </w:r>
            <w:r w:rsidR="003079A2" w:rsidRPr="00BC5C31">
              <w:rPr>
                <w:rFonts w:ascii="Times New Roman" w:hAnsi="Times New Roman" w:cs="Times New Roman"/>
                <w:b/>
                <w:bCs/>
                <w:szCs w:val="22"/>
              </w:rPr>
              <w:t>iabilities of a disposal group classified as held for sale</w:t>
            </w:r>
          </w:p>
        </w:tc>
        <w:tc>
          <w:tcPr>
            <w:tcW w:w="1417" w:type="dxa"/>
            <w:tcBorders>
              <w:top w:val="single" w:sz="4" w:space="0" w:color="auto"/>
              <w:left w:val="nil"/>
              <w:bottom w:val="double" w:sz="4" w:space="0" w:color="auto"/>
              <w:right w:val="nil"/>
            </w:tcBorders>
            <w:vAlign w:val="bottom"/>
          </w:tcPr>
          <w:p w14:paraId="56E247B4" w14:textId="6E690506" w:rsidR="003079A2" w:rsidRPr="00BC5C31" w:rsidRDefault="003079A2" w:rsidP="003079A2">
            <w:pPr>
              <w:tabs>
                <w:tab w:val="decimal" w:pos="970"/>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492</w:t>
            </w:r>
          </w:p>
        </w:tc>
        <w:tc>
          <w:tcPr>
            <w:tcW w:w="241" w:type="dxa"/>
            <w:tcBorders>
              <w:top w:val="nil"/>
              <w:bottom w:val="nil"/>
            </w:tcBorders>
          </w:tcPr>
          <w:p w14:paraId="5B77D97C" w14:textId="77777777" w:rsidR="003079A2" w:rsidRPr="00BC5C31" w:rsidRDefault="003079A2" w:rsidP="003079A2">
            <w:pPr>
              <w:tabs>
                <w:tab w:val="decimal" w:pos="970"/>
              </w:tabs>
              <w:spacing w:after="0" w:line="240" w:lineRule="atLeast"/>
              <w:ind w:right="-25"/>
              <w:rPr>
                <w:rFonts w:ascii="Times New Roman" w:hAnsi="Times New Roman" w:cs="Times New Roman"/>
                <w:b/>
                <w:bCs/>
                <w:szCs w:val="22"/>
              </w:rPr>
            </w:pPr>
          </w:p>
        </w:tc>
        <w:tc>
          <w:tcPr>
            <w:tcW w:w="1460" w:type="dxa"/>
            <w:tcBorders>
              <w:top w:val="single" w:sz="4" w:space="0" w:color="auto"/>
              <w:bottom w:val="double" w:sz="4" w:space="0" w:color="auto"/>
            </w:tcBorders>
          </w:tcPr>
          <w:p w14:paraId="12D22F62" w14:textId="2B47EF47" w:rsidR="003079A2" w:rsidRPr="00BC5C31" w:rsidRDefault="003079A2" w:rsidP="003079A2">
            <w:pPr>
              <w:tabs>
                <w:tab w:val="decimal" w:pos="970"/>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w:t>
            </w:r>
          </w:p>
        </w:tc>
      </w:tr>
    </w:tbl>
    <w:p w14:paraId="5333867E" w14:textId="77777777" w:rsidR="00AC2061" w:rsidRPr="00BC5C31" w:rsidRDefault="00AC2061" w:rsidP="00800585">
      <w:pPr>
        <w:tabs>
          <w:tab w:val="left" w:pos="567"/>
        </w:tabs>
        <w:spacing w:after="0" w:line="240" w:lineRule="atLeast"/>
        <w:ind w:left="540" w:right="-25"/>
        <w:rPr>
          <w:rFonts w:ascii="Times New Roman" w:hAnsi="Times New Roman" w:cs="Times New Roman"/>
          <w:szCs w:val="22"/>
        </w:rPr>
      </w:pPr>
    </w:p>
    <w:p w14:paraId="016DED9E" w14:textId="2E86FA5D" w:rsidR="00AC2061" w:rsidRPr="00BC5C31" w:rsidRDefault="000644CD" w:rsidP="00800585">
      <w:pPr>
        <w:tabs>
          <w:tab w:val="left" w:pos="567"/>
        </w:tabs>
        <w:spacing w:after="0" w:line="240" w:lineRule="atLeast"/>
        <w:ind w:left="540" w:right="-25"/>
        <w:rPr>
          <w:rFonts w:ascii="Times New Roman" w:hAnsi="Times New Roman" w:cs="Times New Roman"/>
          <w:szCs w:val="22"/>
        </w:rPr>
      </w:pPr>
      <w:r w:rsidRPr="00BC5C31">
        <w:rPr>
          <w:rFonts w:ascii="Times New Roman" w:hAnsi="Times New Roman" w:cs="Times New Roman"/>
          <w:szCs w:val="22"/>
        </w:rPr>
        <w:t xml:space="preserve">The consolidated statement of comprehensive income for the nine-month period ended 30 September 2025 has been reclassified to present discontinued operations of the transportation services segment, presented separately from continuing operations were summarized as </w:t>
      </w:r>
      <w:proofErr w:type="gramStart"/>
      <w:r w:rsidRPr="00BC5C31">
        <w:rPr>
          <w:rFonts w:ascii="Times New Roman" w:hAnsi="Times New Roman" w:cs="Times New Roman"/>
          <w:szCs w:val="22"/>
        </w:rPr>
        <w:t>follow</w:t>
      </w:r>
      <w:proofErr w:type="gramEnd"/>
      <w:r w:rsidRPr="00BC5C31">
        <w:rPr>
          <w:rFonts w:ascii="Times New Roman" w:hAnsi="Times New Roman" w:cs="Times New Roman"/>
          <w:szCs w:val="22"/>
        </w:rPr>
        <w:t>:</w:t>
      </w:r>
    </w:p>
    <w:p w14:paraId="0006DE3A" w14:textId="77777777" w:rsidR="00AC2061" w:rsidRPr="00BC5C31" w:rsidRDefault="00AC2061" w:rsidP="00800585">
      <w:pPr>
        <w:tabs>
          <w:tab w:val="left" w:pos="567"/>
        </w:tabs>
        <w:spacing w:after="0" w:line="240" w:lineRule="atLeast"/>
        <w:ind w:left="540" w:right="-25"/>
        <w:rPr>
          <w:rFonts w:ascii="Times New Roman" w:hAnsi="Times New Roman" w:cs="Times New Roman"/>
          <w:szCs w:val="22"/>
        </w:rPr>
      </w:pPr>
    </w:p>
    <w:tbl>
      <w:tblPr>
        <w:tblW w:w="8896" w:type="dxa"/>
        <w:tblInd w:w="851" w:type="dxa"/>
        <w:tblBorders>
          <w:top w:val="single" w:sz="4" w:space="0" w:color="auto"/>
          <w:bottom w:val="double" w:sz="4" w:space="0" w:color="auto"/>
        </w:tblBorders>
        <w:tblLayout w:type="fixed"/>
        <w:tblLook w:val="01E0" w:firstRow="1" w:lastRow="1" w:firstColumn="1" w:lastColumn="1" w:noHBand="0" w:noVBand="0"/>
      </w:tblPr>
      <w:tblGrid>
        <w:gridCol w:w="5778"/>
        <w:gridCol w:w="1417"/>
        <w:gridCol w:w="241"/>
        <w:gridCol w:w="1460"/>
      </w:tblGrid>
      <w:tr w:rsidR="005E3CC5" w:rsidRPr="00BC5C31" w14:paraId="714B86E5" w14:textId="77777777" w:rsidTr="00E435E7">
        <w:trPr>
          <w:tblHeader/>
        </w:trPr>
        <w:tc>
          <w:tcPr>
            <w:tcW w:w="5778" w:type="dxa"/>
            <w:tcBorders>
              <w:top w:val="nil"/>
              <w:left w:val="nil"/>
              <w:bottom w:val="nil"/>
              <w:right w:val="nil"/>
            </w:tcBorders>
            <w:vAlign w:val="bottom"/>
          </w:tcPr>
          <w:p w14:paraId="531C0C77" w14:textId="77777777" w:rsidR="005E3CC5" w:rsidRPr="00BC5C31" w:rsidRDefault="005E3CC5" w:rsidP="00590B2A">
            <w:pPr>
              <w:tabs>
                <w:tab w:val="left" w:pos="567"/>
              </w:tabs>
              <w:spacing w:after="0" w:line="240" w:lineRule="atLeast"/>
              <w:ind w:left="27" w:right="-25"/>
              <w:jc w:val="center"/>
              <w:rPr>
                <w:rFonts w:ascii="Times New Roman" w:hAnsi="Times New Roman" w:cs="Times New Roman"/>
                <w:bCs/>
                <w:szCs w:val="22"/>
                <w:cs/>
              </w:rPr>
            </w:pPr>
          </w:p>
        </w:tc>
        <w:tc>
          <w:tcPr>
            <w:tcW w:w="3118" w:type="dxa"/>
            <w:gridSpan w:val="3"/>
            <w:tcBorders>
              <w:top w:val="nil"/>
              <w:left w:val="nil"/>
              <w:bottom w:val="nil"/>
            </w:tcBorders>
            <w:vAlign w:val="bottom"/>
          </w:tcPr>
          <w:p w14:paraId="69F1836B" w14:textId="435FAEE9" w:rsidR="005E3CC5" w:rsidRPr="00BC5C31" w:rsidRDefault="005E3CC5" w:rsidP="00590B2A">
            <w:pPr>
              <w:spacing w:after="0"/>
              <w:ind w:left="-78" w:right="-25"/>
              <w:jc w:val="center"/>
              <w:rPr>
                <w:rFonts w:ascii="Times New Roman" w:hAnsi="Times New Roman" w:cs="Times New Roman"/>
                <w:bCs/>
                <w:szCs w:val="22"/>
              </w:rPr>
            </w:pPr>
            <w:r w:rsidRPr="00BC5C31">
              <w:rPr>
                <w:rFonts w:ascii="Times New Roman" w:hAnsi="Times New Roman" w:cs="Times New Roman"/>
                <w:szCs w:val="22"/>
              </w:rPr>
              <w:t>For the nine-month</w:t>
            </w:r>
          </w:p>
        </w:tc>
      </w:tr>
      <w:tr w:rsidR="002A1ECD" w:rsidRPr="00BC5C31" w14:paraId="606A231B" w14:textId="77777777" w:rsidTr="00590B2A">
        <w:trPr>
          <w:tblHeader/>
        </w:trPr>
        <w:tc>
          <w:tcPr>
            <w:tcW w:w="5778" w:type="dxa"/>
            <w:tcBorders>
              <w:top w:val="nil"/>
              <w:left w:val="nil"/>
              <w:bottom w:val="nil"/>
              <w:right w:val="nil"/>
            </w:tcBorders>
            <w:vAlign w:val="bottom"/>
            <w:hideMark/>
          </w:tcPr>
          <w:p w14:paraId="70F5EBE7" w14:textId="77777777" w:rsidR="002A1ECD" w:rsidRPr="00BC5C31" w:rsidRDefault="002A1ECD" w:rsidP="00590B2A">
            <w:pPr>
              <w:tabs>
                <w:tab w:val="left" w:pos="567"/>
              </w:tabs>
              <w:spacing w:after="0" w:line="240" w:lineRule="atLeast"/>
              <w:ind w:left="27" w:right="-25"/>
              <w:jc w:val="center"/>
              <w:rPr>
                <w:rFonts w:ascii="Times New Roman" w:hAnsi="Times New Roman" w:cs="Times New Roman"/>
                <w:bCs/>
                <w:szCs w:val="22"/>
                <w:cs/>
              </w:rPr>
            </w:pPr>
          </w:p>
        </w:tc>
        <w:tc>
          <w:tcPr>
            <w:tcW w:w="1417" w:type="dxa"/>
            <w:tcBorders>
              <w:top w:val="nil"/>
              <w:left w:val="nil"/>
              <w:bottom w:val="nil"/>
              <w:right w:val="nil"/>
            </w:tcBorders>
            <w:vAlign w:val="bottom"/>
          </w:tcPr>
          <w:p w14:paraId="2567FAF3" w14:textId="453EBFAE" w:rsidR="002A1ECD" w:rsidRPr="00BC5C31" w:rsidRDefault="002A1ECD" w:rsidP="00590B2A">
            <w:pPr>
              <w:spacing w:after="0"/>
              <w:ind w:left="-78" w:right="-25"/>
              <w:jc w:val="center"/>
              <w:rPr>
                <w:rFonts w:ascii="Times New Roman" w:hAnsi="Times New Roman" w:cs="Angsana New"/>
                <w:bCs/>
              </w:rPr>
            </w:pPr>
            <w:r w:rsidRPr="00BC5C31">
              <w:rPr>
                <w:rFonts w:ascii="Times New Roman" w:hAnsi="Times New Roman" w:cs="Times New Roman"/>
                <w:bCs/>
                <w:szCs w:val="22"/>
              </w:rPr>
              <w:t>2025</w:t>
            </w:r>
          </w:p>
        </w:tc>
        <w:tc>
          <w:tcPr>
            <w:tcW w:w="241" w:type="dxa"/>
            <w:tcBorders>
              <w:top w:val="nil"/>
              <w:bottom w:val="nil"/>
            </w:tcBorders>
          </w:tcPr>
          <w:p w14:paraId="211303D6" w14:textId="77777777" w:rsidR="002A1ECD" w:rsidRPr="00BC5C31" w:rsidRDefault="002A1ECD" w:rsidP="00590B2A">
            <w:pPr>
              <w:tabs>
                <w:tab w:val="left" w:pos="567"/>
              </w:tabs>
              <w:spacing w:after="0" w:line="240" w:lineRule="atLeast"/>
              <w:ind w:left="-52" w:right="-93"/>
              <w:jc w:val="center"/>
              <w:rPr>
                <w:rFonts w:ascii="Times New Roman" w:hAnsi="Times New Roman" w:cs="Angsana New"/>
                <w:bCs/>
              </w:rPr>
            </w:pPr>
          </w:p>
        </w:tc>
        <w:tc>
          <w:tcPr>
            <w:tcW w:w="1460" w:type="dxa"/>
            <w:tcBorders>
              <w:top w:val="nil"/>
              <w:bottom w:val="nil"/>
            </w:tcBorders>
          </w:tcPr>
          <w:p w14:paraId="7186EE20" w14:textId="662A2DEA" w:rsidR="002A1ECD" w:rsidRPr="00BC5C31" w:rsidRDefault="002A1ECD" w:rsidP="00590B2A">
            <w:pPr>
              <w:spacing w:after="0"/>
              <w:ind w:left="-78" w:right="-25"/>
              <w:jc w:val="center"/>
              <w:rPr>
                <w:rFonts w:ascii="Times New Roman" w:hAnsi="Times New Roman" w:cs="Angsana New"/>
                <w:bCs/>
              </w:rPr>
            </w:pPr>
            <w:r w:rsidRPr="00BC5C31">
              <w:rPr>
                <w:rFonts w:ascii="Times New Roman" w:hAnsi="Times New Roman" w:cs="Times New Roman"/>
                <w:bCs/>
                <w:szCs w:val="22"/>
              </w:rPr>
              <w:t>2024</w:t>
            </w:r>
          </w:p>
        </w:tc>
      </w:tr>
      <w:tr w:rsidR="002A1ECD" w:rsidRPr="00BC5C31" w14:paraId="13781B80" w14:textId="77777777" w:rsidTr="00590B2A">
        <w:trPr>
          <w:tblHeader/>
        </w:trPr>
        <w:tc>
          <w:tcPr>
            <w:tcW w:w="5778" w:type="dxa"/>
            <w:tcBorders>
              <w:top w:val="nil"/>
              <w:left w:val="nil"/>
              <w:bottom w:val="nil"/>
              <w:right w:val="nil"/>
            </w:tcBorders>
            <w:vAlign w:val="bottom"/>
          </w:tcPr>
          <w:p w14:paraId="62D1A8C9" w14:textId="77777777" w:rsidR="002A1ECD" w:rsidRPr="00BC5C31" w:rsidRDefault="002A1ECD" w:rsidP="00590B2A">
            <w:pPr>
              <w:tabs>
                <w:tab w:val="left" w:pos="567"/>
              </w:tabs>
              <w:spacing w:after="0" w:line="240" w:lineRule="atLeast"/>
              <w:ind w:left="27" w:right="-25"/>
              <w:jc w:val="center"/>
              <w:rPr>
                <w:rFonts w:ascii="Times New Roman" w:hAnsi="Times New Roman" w:cs="Times New Roman"/>
                <w:szCs w:val="22"/>
                <w:cs/>
              </w:rPr>
            </w:pPr>
          </w:p>
        </w:tc>
        <w:tc>
          <w:tcPr>
            <w:tcW w:w="3118" w:type="dxa"/>
            <w:gridSpan w:val="3"/>
            <w:tcBorders>
              <w:top w:val="nil"/>
              <w:left w:val="nil"/>
              <w:bottom w:val="nil"/>
            </w:tcBorders>
            <w:vAlign w:val="bottom"/>
          </w:tcPr>
          <w:p w14:paraId="20450907" w14:textId="77777777" w:rsidR="002A1ECD" w:rsidRPr="00BC5C31" w:rsidRDefault="002A1ECD" w:rsidP="00590B2A">
            <w:pPr>
              <w:tabs>
                <w:tab w:val="left" w:pos="567"/>
              </w:tabs>
              <w:spacing w:after="0" w:line="240" w:lineRule="atLeast"/>
              <w:ind w:left="-52" w:right="-93"/>
              <w:jc w:val="center"/>
              <w:rPr>
                <w:rFonts w:ascii="Times New Roman" w:hAnsi="Times New Roman" w:cs="Angsana New"/>
                <w:i/>
                <w:iCs/>
              </w:rPr>
            </w:pPr>
            <w:r w:rsidRPr="00BC5C31">
              <w:rPr>
                <w:rFonts w:ascii="Times New Roman" w:hAnsi="Times New Roman" w:cs="Angsana New"/>
                <w:i/>
                <w:iCs/>
              </w:rPr>
              <w:t>(in million Baht)</w:t>
            </w:r>
          </w:p>
        </w:tc>
      </w:tr>
      <w:tr w:rsidR="002A1ECD" w:rsidRPr="00BC5C31" w14:paraId="5DA7D626" w14:textId="77777777" w:rsidTr="002A1ECD">
        <w:tc>
          <w:tcPr>
            <w:tcW w:w="5778" w:type="dxa"/>
            <w:tcBorders>
              <w:top w:val="nil"/>
              <w:left w:val="nil"/>
              <w:bottom w:val="nil"/>
              <w:right w:val="nil"/>
            </w:tcBorders>
            <w:vAlign w:val="bottom"/>
          </w:tcPr>
          <w:p w14:paraId="28FAC082" w14:textId="63DCF04D" w:rsidR="002A1ECD" w:rsidRPr="00BC5C31" w:rsidRDefault="002A1ECD"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Total revenue</w:t>
            </w:r>
          </w:p>
        </w:tc>
        <w:tc>
          <w:tcPr>
            <w:tcW w:w="1417" w:type="dxa"/>
            <w:tcBorders>
              <w:top w:val="nil"/>
              <w:left w:val="nil"/>
              <w:bottom w:val="nil"/>
              <w:right w:val="nil"/>
            </w:tcBorders>
            <w:vAlign w:val="bottom"/>
          </w:tcPr>
          <w:p w14:paraId="36B7F4FF" w14:textId="293632EE" w:rsidR="002A1ECD" w:rsidRPr="00BC5C31" w:rsidRDefault="002A1ECD"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377</w:t>
            </w:r>
          </w:p>
        </w:tc>
        <w:tc>
          <w:tcPr>
            <w:tcW w:w="241" w:type="dxa"/>
            <w:tcBorders>
              <w:top w:val="nil"/>
              <w:bottom w:val="nil"/>
            </w:tcBorders>
          </w:tcPr>
          <w:p w14:paraId="4A3EB633" w14:textId="77777777" w:rsidR="002A1ECD" w:rsidRPr="00BC5C31" w:rsidRDefault="002A1ECD" w:rsidP="00590B2A">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62E09B04" w14:textId="3DD2DC23" w:rsidR="002A1ECD" w:rsidRPr="00BC5C31" w:rsidRDefault="002A1ECD"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394</w:t>
            </w:r>
          </w:p>
        </w:tc>
      </w:tr>
      <w:tr w:rsidR="002A1ECD" w:rsidRPr="00BC5C31" w14:paraId="502F2AA5" w14:textId="77777777" w:rsidTr="002A1ECD">
        <w:tc>
          <w:tcPr>
            <w:tcW w:w="5778" w:type="dxa"/>
            <w:tcBorders>
              <w:top w:val="nil"/>
              <w:left w:val="nil"/>
              <w:bottom w:val="nil"/>
              <w:right w:val="nil"/>
            </w:tcBorders>
            <w:vAlign w:val="bottom"/>
          </w:tcPr>
          <w:p w14:paraId="0ACF46A6" w14:textId="08C25907" w:rsidR="002A1ECD" w:rsidRPr="00BC5C31" w:rsidRDefault="002A1ECD"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Cost of services and expenses</w:t>
            </w:r>
          </w:p>
        </w:tc>
        <w:tc>
          <w:tcPr>
            <w:tcW w:w="1417" w:type="dxa"/>
            <w:tcBorders>
              <w:top w:val="nil"/>
              <w:left w:val="nil"/>
              <w:bottom w:val="single" w:sz="4" w:space="0" w:color="auto"/>
              <w:right w:val="nil"/>
            </w:tcBorders>
            <w:vAlign w:val="bottom"/>
          </w:tcPr>
          <w:p w14:paraId="4CD615C9" w14:textId="7433A6BA" w:rsidR="002A1ECD" w:rsidRPr="00BC5C31" w:rsidRDefault="002A1ECD"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(4</w:t>
            </w:r>
            <w:r w:rsidR="00F83918" w:rsidRPr="00BC5C31">
              <w:rPr>
                <w:rFonts w:ascii="Times New Roman" w:hAnsi="Times New Roman" w:cs="Times New Roman"/>
                <w:szCs w:val="22"/>
              </w:rPr>
              <w:t>08</w:t>
            </w:r>
            <w:r w:rsidRPr="00BC5C31">
              <w:rPr>
                <w:rFonts w:ascii="Times New Roman" w:hAnsi="Times New Roman" w:cs="Times New Roman"/>
                <w:szCs w:val="22"/>
              </w:rPr>
              <w:t>)</w:t>
            </w:r>
          </w:p>
        </w:tc>
        <w:tc>
          <w:tcPr>
            <w:tcW w:w="241" w:type="dxa"/>
            <w:tcBorders>
              <w:top w:val="nil"/>
              <w:bottom w:val="nil"/>
            </w:tcBorders>
          </w:tcPr>
          <w:p w14:paraId="4C0EA4CC" w14:textId="77777777" w:rsidR="002A1ECD" w:rsidRPr="00BC5C31" w:rsidRDefault="002A1ECD" w:rsidP="00590B2A">
            <w:pPr>
              <w:tabs>
                <w:tab w:val="decimal" w:pos="970"/>
              </w:tabs>
              <w:spacing w:after="0" w:line="240" w:lineRule="atLeast"/>
              <w:ind w:right="-25"/>
              <w:rPr>
                <w:rFonts w:ascii="Times New Roman" w:hAnsi="Times New Roman" w:cs="Times New Roman"/>
                <w:szCs w:val="22"/>
              </w:rPr>
            </w:pPr>
          </w:p>
        </w:tc>
        <w:tc>
          <w:tcPr>
            <w:tcW w:w="1460" w:type="dxa"/>
            <w:tcBorders>
              <w:top w:val="nil"/>
              <w:bottom w:val="single" w:sz="4" w:space="0" w:color="auto"/>
            </w:tcBorders>
          </w:tcPr>
          <w:p w14:paraId="68D50BB6" w14:textId="0A655DC1" w:rsidR="002A1ECD" w:rsidRPr="00BC5C31" w:rsidRDefault="002A1ECD"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(4</w:t>
            </w:r>
            <w:r w:rsidR="00F83918" w:rsidRPr="00BC5C31">
              <w:rPr>
                <w:rFonts w:ascii="Times New Roman" w:hAnsi="Times New Roman" w:cs="Times New Roman"/>
                <w:szCs w:val="22"/>
              </w:rPr>
              <w:t>25</w:t>
            </w:r>
            <w:r w:rsidRPr="00BC5C31">
              <w:rPr>
                <w:rFonts w:ascii="Times New Roman" w:hAnsi="Times New Roman" w:cs="Times New Roman"/>
                <w:szCs w:val="22"/>
              </w:rPr>
              <w:t>)</w:t>
            </w:r>
          </w:p>
        </w:tc>
      </w:tr>
      <w:tr w:rsidR="002A1ECD" w:rsidRPr="00BC5C31" w14:paraId="118E4F3B" w14:textId="77777777" w:rsidTr="002A1ECD">
        <w:tc>
          <w:tcPr>
            <w:tcW w:w="5778" w:type="dxa"/>
            <w:tcBorders>
              <w:top w:val="nil"/>
              <w:left w:val="nil"/>
              <w:bottom w:val="nil"/>
              <w:right w:val="nil"/>
            </w:tcBorders>
            <w:vAlign w:val="bottom"/>
          </w:tcPr>
          <w:p w14:paraId="3C83DA80" w14:textId="18264D79" w:rsidR="002A1ECD" w:rsidRPr="00BC5C31" w:rsidRDefault="002A1ECD"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Loss from operating activities</w:t>
            </w:r>
          </w:p>
        </w:tc>
        <w:tc>
          <w:tcPr>
            <w:tcW w:w="1417" w:type="dxa"/>
            <w:tcBorders>
              <w:top w:val="single" w:sz="4" w:space="0" w:color="auto"/>
              <w:left w:val="nil"/>
              <w:bottom w:val="nil"/>
              <w:right w:val="nil"/>
            </w:tcBorders>
            <w:vAlign w:val="bottom"/>
          </w:tcPr>
          <w:p w14:paraId="2962432F" w14:textId="39DC4410" w:rsidR="002A1ECD" w:rsidRPr="00BC5C31" w:rsidRDefault="002A1ECD"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r w:rsidR="00F83918" w:rsidRPr="00BC5C31">
              <w:rPr>
                <w:rFonts w:ascii="Times New Roman" w:hAnsi="Times New Roman" w:cs="Times New Roman"/>
                <w:szCs w:val="22"/>
              </w:rPr>
              <w:t>31</w:t>
            </w:r>
            <w:r w:rsidRPr="00BC5C31">
              <w:rPr>
                <w:rFonts w:ascii="Times New Roman" w:hAnsi="Times New Roman" w:cs="Times New Roman"/>
                <w:szCs w:val="22"/>
              </w:rPr>
              <w:t>)</w:t>
            </w:r>
          </w:p>
        </w:tc>
        <w:tc>
          <w:tcPr>
            <w:tcW w:w="241" w:type="dxa"/>
            <w:tcBorders>
              <w:top w:val="nil"/>
              <w:bottom w:val="nil"/>
            </w:tcBorders>
          </w:tcPr>
          <w:p w14:paraId="39B81E04" w14:textId="77777777" w:rsidR="002A1ECD" w:rsidRPr="00BC5C31" w:rsidRDefault="002A1ECD" w:rsidP="00590B2A">
            <w:pPr>
              <w:tabs>
                <w:tab w:val="decimal" w:pos="970"/>
              </w:tabs>
              <w:spacing w:after="0" w:line="240" w:lineRule="atLeast"/>
              <w:ind w:right="-25"/>
              <w:rPr>
                <w:rFonts w:ascii="Times New Roman" w:hAnsi="Times New Roman" w:cs="Times New Roman"/>
                <w:szCs w:val="22"/>
              </w:rPr>
            </w:pPr>
          </w:p>
        </w:tc>
        <w:tc>
          <w:tcPr>
            <w:tcW w:w="1460" w:type="dxa"/>
            <w:tcBorders>
              <w:top w:val="single" w:sz="4" w:space="0" w:color="auto"/>
              <w:bottom w:val="nil"/>
            </w:tcBorders>
          </w:tcPr>
          <w:p w14:paraId="67646547" w14:textId="18AB590F" w:rsidR="002A1ECD" w:rsidRPr="00BC5C31" w:rsidRDefault="002A1ECD"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r w:rsidR="00F83918" w:rsidRPr="00BC5C31">
              <w:rPr>
                <w:rFonts w:ascii="Times New Roman" w:hAnsi="Times New Roman" w:cs="Times New Roman"/>
                <w:szCs w:val="22"/>
              </w:rPr>
              <w:t>31</w:t>
            </w:r>
            <w:r w:rsidRPr="00BC5C31">
              <w:rPr>
                <w:rFonts w:ascii="Times New Roman" w:hAnsi="Times New Roman" w:cs="Times New Roman"/>
                <w:szCs w:val="22"/>
              </w:rPr>
              <w:t>)</w:t>
            </w:r>
          </w:p>
        </w:tc>
      </w:tr>
      <w:tr w:rsidR="002A1ECD" w:rsidRPr="00BC5C31" w14:paraId="621EA927" w14:textId="77777777" w:rsidTr="002A1ECD">
        <w:tc>
          <w:tcPr>
            <w:tcW w:w="5778" w:type="dxa"/>
            <w:tcBorders>
              <w:top w:val="nil"/>
              <w:left w:val="nil"/>
              <w:bottom w:val="nil"/>
              <w:right w:val="nil"/>
            </w:tcBorders>
            <w:vAlign w:val="bottom"/>
          </w:tcPr>
          <w:p w14:paraId="1B823645" w14:textId="3D46D70B" w:rsidR="002A1ECD" w:rsidRPr="00BC5C31" w:rsidRDefault="002A1ECD" w:rsidP="00590B2A">
            <w:pPr>
              <w:tabs>
                <w:tab w:val="left" w:pos="567"/>
              </w:tabs>
              <w:spacing w:after="0" w:line="240" w:lineRule="atLeast"/>
              <w:ind w:left="27" w:right="-25"/>
              <w:rPr>
                <w:rFonts w:ascii="Times New Roman" w:hAnsi="Times New Roman" w:cs="Angsana New"/>
              </w:rPr>
            </w:pPr>
            <w:r w:rsidRPr="00BC5C31">
              <w:rPr>
                <w:rFonts w:ascii="Times New Roman" w:hAnsi="Times New Roman" w:cs="Angsana New"/>
              </w:rPr>
              <w:t>Finance costs</w:t>
            </w:r>
          </w:p>
        </w:tc>
        <w:tc>
          <w:tcPr>
            <w:tcW w:w="1417" w:type="dxa"/>
            <w:tcBorders>
              <w:top w:val="nil"/>
              <w:left w:val="nil"/>
              <w:bottom w:val="single" w:sz="4" w:space="0" w:color="auto"/>
              <w:right w:val="nil"/>
            </w:tcBorders>
            <w:vAlign w:val="bottom"/>
          </w:tcPr>
          <w:p w14:paraId="6D68B281" w14:textId="4EE38313" w:rsidR="002A1ECD" w:rsidRPr="00BC5C31" w:rsidRDefault="002A1ECD"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(12)</w:t>
            </w:r>
          </w:p>
        </w:tc>
        <w:tc>
          <w:tcPr>
            <w:tcW w:w="241" w:type="dxa"/>
            <w:tcBorders>
              <w:top w:val="nil"/>
              <w:bottom w:val="nil"/>
            </w:tcBorders>
          </w:tcPr>
          <w:p w14:paraId="6494FCF7" w14:textId="77777777" w:rsidR="002A1ECD" w:rsidRPr="00BC5C31" w:rsidRDefault="002A1ECD" w:rsidP="00590B2A">
            <w:pPr>
              <w:tabs>
                <w:tab w:val="decimal" w:pos="970"/>
              </w:tabs>
              <w:spacing w:after="0" w:line="240" w:lineRule="atLeast"/>
              <w:ind w:right="-25"/>
              <w:rPr>
                <w:rFonts w:ascii="Times New Roman" w:hAnsi="Times New Roman" w:cs="Times New Roman"/>
                <w:szCs w:val="22"/>
              </w:rPr>
            </w:pPr>
          </w:p>
        </w:tc>
        <w:tc>
          <w:tcPr>
            <w:tcW w:w="1460" w:type="dxa"/>
            <w:tcBorders>
              <w:top w:val="nil"/>
              <w:bottom w:val="single" w:sz="4" w:space="0" w:color="auto"/>
            </w:tcBorders>
          </w:tcPr>
          <w:p w14:paraId="42B9848B" w14:textId="208B2838" w:rsidR="002A1ECD" w:rsidRPr="00BC5C31" w:rsidRDefault="002A1ECD"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(15)</w:t>
            </w:r>
          </w:p>
        </w:tc>
      </w:tr>
      <w:tr w:rsidR="002A1ECD" w:rsidRPr="00BC5C31" w14:paraId="1BC00EFB" w14:textId="77777777" w:rsidTr="002A1ECD">
        <w:tc>
          <w:tcPr>
            <w:tcW w:w="5778" w:type="dxa"/>
            <w:tcBorders>
              <w:top w:val="nil"/>
              <w:left w:val="nil"/>
              <w:bottom w:val="nil"/>
              <w:right w:val="nil"/>
            </w:tcBorders>
            <w:vAlign w:val="bottom"/>
          </w:tcPr>
          <w:p w14:paraId="4D4C2325" w14:textId="62038136" w:rsidR="002A1ECD" w:rsidRPr="00BC5C31" w:rsidRDefault="002A1ECD"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Loss before income tax</w:t>
            </w:r>
          </w:p>
        </w:tc>
        <w:tc>
          <w:tcPr>
            <w:tcW w:w="1417" w:type="dxa"/>
            <w:tcBorders>
              <w:top w:val="single" w:sz="4" w:space="0" w:color="auto"/>
              <w:left w:val="nil"/>
              <w:bottom w:val="nil"/>
              <w:right w:val="nil"/>
            </w:tcBorders>
            <w:vAlign w:val="bottom"/>
          </w:tcPr>
          <w:p w14:paraId="7CED2472" w14:textId="46E9E7DB" w:rsidR="002A1ECD" w:rsidRPr="00BC5C31" w:rsidRDefault="002A1ECD"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r w:rsidR="00F83918" w:rsidRPr="00BC5C31">
              <w:rPr>
                <w:rFonts w:ascii="Times New Roman" w:hAnsi="Times New Roman" w:cs="Times New Roman"/>
                <w:szCs w:val="22"/>
              </w:rPr>
              <w:t>43</w:t>
            </w:r>
            <w:r w:rsidRPr="00BC5C31">
              <w:rPr>
                <w:rFonts w:ascii="Times New Roman" w:hAnsi="Times New Roman" w:cs="Times New Roman"/>
                <w:szCs w:val="22"/>
              </w:rPr>
              <w:t>)</w:t>
            </w:r>
          </w:p>
        </w:tc>
        <w:tc>
          <w:tcPr>
            <w:tcW w:w="241" w:type="dxa"/>
            <w:tcBorders>
              <w:top w:val="nil"/>
              <w:bottom w:val="nil"/>
            </w:tcBorders>
          </w:tcPr>
          <w:p w14:paraId="309C19BC" w14:textId="77777777" w:rsidR="002A1ECD" w:rsidRPr="00BC5C31" w:rsidRDefault="002A1ECD" w:rsidP="00590B2A">
            <w:pPr>
              <w:tabs>
                <w:tab w:val="decimal" w:pos="970"/>
              </w:tabs>
              <w:spacing w:after="0" w:line="240" w:lineRule="atLeast"/>
              <w:ind w:right="-25"/>
              <w:rPr>
                <w:rFonts w:ascii="Times New Roman" w:hAnsi="Times New Roman" w:cs="Times New Roman"/>
                <w:szCs w:val="22"/>
              </w:rPr>
            </w:pPr>
          </w:p>
        </w:tc>
        <w:tc>
          <w:tcPr>
            <w:tcW w:w="1460" w:type="dxa"/>
            <w:tcBorders>
              <w:top w:val="single" w:sz="4" w:space="0" w:color="auto"/>
              <w:bottom w:val="nil"/>
            </w:tcBorders>
          </w:tcPr>
          <w:p w14:paraId="6F93FF8F" w14:textId="11331612" w:rsidR="002A1ECD" w:rsidRPr="00BC5C31" w:rsidRDefault="002A1ECD"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w:t>
            </w:r>
            <w:r w:rsidR="00F83918" w:rsidRPr="00BC5C31">
              <w:rPr>
                <w:rFonts w:ascii="Times New Roman" w:hAnsi="Times New Roman" w:cs="Times New Roman"/>
                <w:szCs w:val="22"/>
              </w:rPr>
              <w:t>46</w:t>
            </w:r>
            <w:r w:rsidRPr="00BC5C31">
              <w:rPr>
                <w:rFonts w:ascii="Times New Roman" w:hAnsi="Times New Roman" w:cs="Times New Roman"/>
                <w:szCs w:val="22"/>
              </w:rPr>
              <w:t>)</w:t>
            </w:r>
          </w:p>
        </w:tc>
      </w:tr>
      <w:tr w:rsidR="002A1ECD" w:rsidRPr="00BC5C31" w14:paraId="03F57470" w14:textId="77777777" w:rsidTr="002A1ECD">
        <w:tc>
          <w:tcPr>
            <w:tcW w:w="5778" w:type="dxa"/>
            <w:tcBorders>
              <w:top w:val="nil"/>
              <w:left w:val="nil"/>
              <w:bottom w:val="nil"/>
              <w:right w:val="nil"/>
            </w:tcBorders>
            <w:vAlign w:val="bottom"/>
          </w:tcPr>
          <w:p w14:paraId="320B7ABE" w14:textId="284F8D4B" w:rsidR="002A1ECD" w:rsidRPr="00BC5C31" w:rsidRDefault="002A1ECD"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Income tax expense (revenue)</w:t>
            </w:r>
          </w:p>
        </w:tc>
        <w:tc>
          <w:tcPr>
            <w:tcW w:w="1417" w:type="dxa"/>
            <w:tcBorders>
              <w:top w:val="nil"/>
              <w:left w:val="nil"/>
              <w:bottom w:val="single" w:sz="4" w:space="0" w:color="auto"/>
              <w:right w:val="nil"/>
            </w:tcBorders>
            <w:vAlign w:val="bottom"/>
          </w:tcPr>
          <w:p w14:paraId="7D709067" w14:textId="2DD2FF7F" w:rsidR="002A1ECD" w:rsidRPr="00BC5C31" w:rsidRDefault="002A1ECD"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w:t>
            </w:r>
          </w:p>
        </w:tc>
        <w:tc>
          <w:tcPr>
            <w:tcW w:w="241" w:type="dxa"/>
            <w:tcBorders>
              <w:top w:val="nil"/>
              <w:bottom w:val="nil"/>
            </w:tcBorders>
          </w:tcPr>
          <w:p w14:paraId="6260C743" w14:textId="77777777" w:rsidR="002A1ECD" w:rsidRPr="00BC5C31" w:rsidRDefault="002A1ECD" w:rsidP="00590B2A">
            <w:pPr>
              <w:tabs>
                <w:tab w:val="decimal" w:pos="970"/>
              </w:tabs>
              <w:spacing w:after="0" w:line="240" w:lineRule="atLeast"/>
              <w:ind w:right="-25"/>
              <w:rPr>
                <w:rFonts w:ascii="Times New Roman" w:hAnsi="Times New Roman" w:cs="Times New Roman"/>
                <w:szCs w:val="22"/>
              </w:rPr>
            </w:pPr>
          </w:p>
        </w:tc>
        <w:tc>
          <w:tcPr>
            <w:tcW w:w="1460" w:type="dxa"/>
            <w:tcBorders>
              <w:top w:val="nil"/>
              <w:bottom w:val="single" w:sz="4" w:space="0" w:color="auto"/>
            </w:tcBorders>
          </w:tcPr>
          <w:p w14:paraId="35C93B51" w14:textId="68397F10" w:rsidR="002A1ECD" w:rsidRPr="00BC5C31" w:rsidRDefault="002A1ECD"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w:t>
            </w:r>
          </w:p>
        </w:tc>
      </w:tr>
      <w:tr w:rsidR="002A1ECD" w:rsidRPr="00BC5C31" w14:paraId="19E7A415" w14:textId="77777777" w:rsidTr="002A1ECD">
        <w:tc>
          <w:tcPr>
            <w:tcW w:w="5778" w:type="dxa"/>
            <w:tcBorders>
              <w:top w:val="nil"/>
              <w:left w:val="nil"/>
              <w:bottom w:val="nil"/>
              <w:right w:val="nil"/>
            </w:tcBorders>
            <w:vAlign w:val="bottom"/>
          </w:tcPr>
          <w:p w14:paraId="7AB2C38B" w14:textId="73AC8574" w:rsidR="002A1ECD" w:rsidRPr="00BC5C31" w:rsidRDefault="005E3CC5" w:rsidP="002A1ECD">
            <w:pPr>
              <w:tabs>
                <w:tab w:val="left" w:pos="567"/>
              </w:tabs>
              <w:spacing w:after="0" w:line="240" w:lineRule="atLeast"/>
              <w:ind w:left="27" w:right="-25"/>
              <w:rPr>
                <w:rFonts w:ascii="Times New Roman" w:hAnsi="Times New Roman" w:cs="Times New Roman"/>
                <w:b/>
                <w:bCs/>
                <w:szCs w:val="22"/>
              </w:rPr>
            </w:pPr>
            <w:r w:rsidRPr="00BC5C31">
              <w:rPr>
                <w:rFonts w:ascii="Times New Roman" w:hAnsi="Times New Roman" w:cs="Times New Roman"/>
                <w:b/>
                <w:bCs/>
                <w:szCs w:val="22"/>
              </w:rPr>
              <w:t>L</w:t>
            </w:r>
            <w:r w:rsidR="002A1ECD" w:rsidRPr="00BC5C31">
              <w:rPr>
                <w:rFonts w:ascii="Times New Roman" w:hAnsi="Times New Roman" w:cs="Times New Roman"/>
                <w:b/>
                <w:bCs/>
                <w:szCs w:val="22"/>
              </w:rPr>
              <w:t>oss for the period</w:t>
            </w:r>
          </w:p>
        </w:tc>
        <w:tc>
          <w:tcPr>
            <w:tcW w:w="1417" w:type="dxa"/>
            <w:tcBorders>
              <w:top w:val="single" w:sz="4" w:space="0" w:color="auto"/>
              <w:left w:val="nil"/>
              <w:bottom w:val="double" w:sz="4" w:space="0" w:color="auto"/>
              <w:right w:val="nil"/>
            </w:tcBorders>
            <w:vAlign w:val="bottom"/>
          </w:tcPr>
          <w:p w14:paraId="37049885" w14:textId="5BCE0A99" w:rsidR="002A1ECD" w:rsidRPr="00BC5C31" w:rsidRDefault="002A1ECD" w:rsidP="002A1ECD">
            <w:pPr>
              <w:tabs>
                <w:tab w:val="decimal" w:pos="970"/>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w:t>
            </w:r>
            <w:r w:rsidR="00F83918" w:rsidRPr="00BC5C31">
              <w:rPr>
                <w:rFonts w:ascii="Times New Roman" w:hAnsi="Times New Roman" w:cs="Times New Roman"/>
                <w:b/>
                <w:bCs/>
                <w:szCs w:val="22"/>
              </w:rPr>
              <w:t>42</w:t>
            </w:r>
            <w:r w:rsidRPr="00BC5C31">
              <w:rPr>
                <w:rFonts w:ascii="Times New Roman" w:hAnsi="Times New Roman" w:cs="Times New Roman"/>
                <w:b/>
                <w:bCs/>
                <w:szCs w:val="22"/>
              </w:rPr>
              <w:t>)</w:t>
            </w:r>
          </w:p>
        </w:tc>
        <w:tc>
          <w:tcPr>
            <w:tcW w:w="241" w:type="dxa"/>
            <w:tcBorders>
              <w:top w:val="nil"/>
              <w:bottom w:val="nil"/>
            </w:tcBorders>
          </w:tcPr>
          <w:p w14:paraId="465BE4E2" w14:textId="77777777" w:rsidR="002A1ECD" w:rsidRPr="00BC5C31" w:rsidRDefault="002A1ECD" w:rsidP="002A1ECD">
            <w:pPr>
              <w:tabs>
                <w:tab w:val="decimal" w:pos="970"/>
              </w:tabs>
              <w:spacing w:after="0" w:line="240" w:lineRule="atLeast"/>
              <w:ind w:right="-25"/>
              <w:rPr>
                <w:rFonts w:ascii="Times New Roman" w:hAnsi="Times New Roman" w:cs="Times New Roman"/>
                <w:b/>
                <w:bCs/>
                <w:szCs w:val="22"/>
              </w:rPr>
            </w:pPr>
          </w:p>
        </w:tc>
        <w:tc>
          <w:tcPr>
            <w:tcW w:w="1460" w:type="dxa"/>
            <w:tcBorders>
              <w:top w:val="single" w:sz="4" w:space="0" w:color="auto"/>
              <w:bottom w:val="double" w:sz="4" w:space="0" w:color="auto"/>
            </w:tcBorders>
          </w:tcPr>
          <w:p w14:paraId="4E687F47" w14:textId="4D4F8312" w:rsidR="002A1ECD" w:rsidRPr="00BC5C31" w:rsidRDefault="002A1ECD" w:rsidP="002A1ECD">
            <w:pPr>
              <w:tabs>
                <w:tab w:val="decimal" w:pos="970"/>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w:t>
            </w:r>
            <w:r w:rsidR="00F83918" w:rsidRPr="00BC5C31">
              <w:rPr>
                <w:rFonts w:ascii="Times New Roman" w:hAnsi="Times New Roman" w:cs="Times New Roman"/>
                <w:b/>
                <w:bCs/>
                <w:szCs w:val="22"/>
              </w:rPr>
              <w:t>49</w:t>
            </w:r>
            <w:r w:rsidRPr="00BC5C31">
              <w:rPr>
                <w:rFonts w:ascii="Times New Roman" w:hAnsi="Times New Roman" w:cs="Times New Roman"/>
                <w:b/>
                <w:bCs/>
                <w:szCs w:val="22"/>
              </w:rPr>
              <w:t>)</w:t>
            </w:r>
          </w:p>
        </w:tc>
      </w:tr>
    </w:tbl>
    <w:p w14:paraId="29A09430" w14:textId="77777777" w:rsidR="002A1ECD" w:rsidRPr="00BC5C31" w:rsidRDefault="002A1ECD" w:rsidP="00800585">
      <w:pPr>
        <w:tabs>
          <w:tab w:val="left" w:pos="567"/>
        </w:tabs>
        <w:spacing w:after="0" w:line="240" w:lineRule="atLeast"/>
        <w:ind w:left="540" w:right="-25"/>
        <w:rPr>
          <w:rFonts w:ascii="Times New Roman" w:hAnsi="Times New Roman" w:cs="Times New Roman"/>
          <w:szCs w:val="22"/>
        </w:rPr>
      </w:pPr>
    </w:p>
    <w:p w14:paraId="0EA5290A" w14:textId="77777777" w:rsidR="00F44771" w:rsidRPr="00BC5C31" w:rsidRDefault="00F44771">
      <w:pPr>
        <w:spacing w:after="0" w:line="240" w:lineRule="auto"/>
        <w:rPr>
          <w:rFonts w:ascii="Times New Roman" w:hAnsi="Times New Roman" w:cs="Times New Roman"/>
          <w:szCs w:val="22"/>
        </w:rPr>
      </w:pPr>
      <w:r w:rsidRPr="00BC5C31">
        <w:rPr>
          <w:rFonts w:ascii="Times New Roman" w:hAnsi="Times New Roman" w:cs="Times New Roman"/>
          <w:szCs w:val="22"/>
        </w:rPr>
        <w:br w:type="page"/>
      </w:r>
    </w:p>
    <w:p w14:paraId="0E256EAE" w14:textId="0BA33140" w:rsidR="00DF68B3" w:rsidRPr="00BC5C31" w:rsidRDefault="00DF68B3" w:rsidP="00DF68B3">
      <w:pPr>
        <w:tabs>
          <w:tab w:val="left" w:pos="567"/>
        </w:tabs>
        <w:spacing w:after="0" w:line="240" w:lineRule="atLeast"/>
        <w:ind w:left="540" w:right="-25"/>
        <w:jc w:val="both"/>
        <w:rPr>
          <w:rFonts w:ascii="Times New Roman" w:hAnsi="Times New Roman" w:cs="Times New Roman"/>
          <w:szCs w:val="22"/>
        </w:rPr>
      </w:pPr>
      <w:r w:rsidRPr="00BC5C31">
        <w:rPr>
          <w:rFonts w:ascii="Times New Roman" w:hAnsi="Times New Roman" w:cs="Times New Roman"/>
          <w:szCs w:val="22"/>
        </w:rPr>
        <w:t xml:space="preserve">The consolidated cash flow statement of discontinued operations of the transportation services segment </w:t>
      </w:r>
      <w:proofErr w:type="gramStart"/>
      <w:r w:rsidRPr="00BC5C31">
        <w:rPr>
          <w:rFonts w:ascii="Times New Roman" w:hAnsi="Times New Roman" w:cs="Times New Roman"/>
          <w:szCs w:val="22"/>
        </w:rPr>
        <w:t>were</w:t>
      </w:r>
      <w:proofErr w:type="gramEnd"/>
      <w:r w:rsidRPr="00BC5C31">
        <w:rPr>
          <w:rFonts w:ascii="Times New Roman" w:hAnsi="Times New Roman" w:cs="Times New Roman"/>
          <w:szCs w:val="22"/>
        </w:rPr>
        <w:t xml:space="preserve"> summarized as follows:</w:t>
      </w:r>
    </w:p>
    <w:p w14:paraId="0B6DE444" w14:textId="77777777" w:rsidR="00DF68B3" w:rsidRPr="00BC5C31" w:rsidRDefault="00DF68B3" w:rsidP="00800585">
      <w:pPr>
        <w:tabs>
          <w:tab w:val="left" w:pos="567"/>
        </w:tabs>
        <w:spacing w:after="0" w:line="240" w:lineRule="atLeast"/>
        <w:ind w:left="540" w:right="-25"/>
        <w:rPr>
          <w:rFonts w:ascii="Times New Roman" w:hAnsi="Times New Roman" w:cs="Times New Roman"/>
          <w:szCs w:val="22"/>
        </w:rPr>
      </w:pPr>
    </w:p>
    <w:tbl>
      <w:tblPr>
        <w:tblW w:w="8896" w:type="dxa"/>
        <w:tblInd w:w="851" w:type="dxa"/>
        <w:tblBorders>
          <w:top w:val="single" w:sz="4" w:space="0" w:color="auto"/>
          <w:bottom w:val="double" w:sz="4" w:space="0" w:color="auto"/>
        </w:tblBorders>
        <w:tblLayout w:type="fixed"/>
        <w:tblLook w:val="01E0" w:firstRow="1" w:lastRow="1" w:firstColumn="1" w:lastColumn="1" w:noHBand="0" w:noVBand="0"/>
      </w:tblPr>
      <w:tblGrid>
        <w:gridCol w:w="5778"/>
        <w:gridCol w:w="1417"/>
        <w:gridCol w:w="241"/>
        <w:gridCol w:w="1460"/>
      </w:tblGrid>
      <w:tr w:rsidR="005E3CC5" w:rsidRPr="00BC5C31" w14:paraId="21DD2C20" w14:textId="77777777" w:rsidTr="008A443A">
        <w:trPr>
          <w:tblHeader/>
        </w:trPr>
        <w:tc>
          <w:tcPr>
            <w:tcW w:w="5778" w:type="dxa"/>
            <w:tcBorders>
              <w:top w:val="nil"/>
              <w:left w:val="nil"/>
              <w:bottom w:val="nil"/>
              <w:right w:val="nil"/>
            </w:tcBorders>
            <w:vAlign w:val="bottom"/>
          </w:tcPr>
          <w:p w14:paraId="11FEE0DA" w14:textId="77777777" w:rsidR="005E3CC5" w:rsidRPr="00BC5C31" w:rsidRDefault="005E3CC5" w:rsidP="008A443A">
            <w:pPr>
              <w:tabs>
                <w:tab w:val="left" w:pos="567"/>
              </w:tabs>
              <w:spacing w:after="0" w:line="240" w:lineRule="atLeast"/>
              <w:ind w:left="27" w:right="-25"/>
              <w:jc w:val="center"/>
              <w:rPr>
                <w:rFonts w:ascii="Times New Roman" w:hAnsi="Times New Roman" w:cs="Times New Roman"/>
                <w:bCs/>
                <w:szCs w:val="22"/>
                <w:cs/>
              </w:rPr>
            </w:pPr>
          </w:p>
        </w:tc>
        <w:tc>
          <w:tcPr>
            <w:tcW w:w="3118" w:type="dxa"/>
            <w:gridSpan w:val="3"/>
            <w:tcBorders>
              <w:top w:val="nil"/>
              <w:left w:val="nil"/>
              <w:bottom w:val="nil"/>
            </w:tcBorders>
            <w:vAlign w:val="bottom"/>
          </w:tcPr>
          <w:p w14:paraId="7A04B693" w14:textId="77777777" w:rsidR="005E3CC5" w:rsidRPr="00BC5C31" w:rsidRDefault="005E3CC5" w:rsidP="008A443A">
            <w:pPr>
              <w:spacing w:after="0"/>
              <w:ind w:left="-78" w:right="-25"/>
              <w:jc w:val="center"/>
              <w:rPr>
                <w:rFonts w:ascii="Times New Roman" w:hAnsi="Times New Roman" w:cs="Times New Roman"/>
                <w:bCs/>
                <w:szCs w:val="22"/>
              </w:rPr>
            </w:pPr>
            <w:r w:rsidRPr="00BC5C31">
              <w:rPr>
                <w:rFonts w:ascii="Times New Roman" w:hAnsi="Times New Roman" w:cs="Times New Roman"/>
                <w:szCs w:val="22"/>
              </w:rPr>
              <w:t>For the nine-month</w:t>
            </w:r>
          </w:p>
        </w:tc>
      </w:tr>
      <w:tr w:rsidR="00DF68B3" w:rsidRPr="00BC5C31" w14:paraId="6C553E29" w14:textId="77777777" w:rsidTr="00590B2A">
        <w:trPr>
          <w:tblHeader/>
        </w:trPr>
        <w:tc>
          <w:tcPr>
            <w:tcW w:w="5778" w:type="dxa"/>
            <w:tcBorders>
              <w:top w:val="nil"/>
              <w:left w:val="nil"/>
              <w:bottom w:val="nil"/>
              <w:right w:val="nil"/>
            </w:tcBorders>
            <w:vAlign w:val="bottom"/>
            <w:hideMark/>
          </w:tcPr>
          <w:p w14:paraId="43D4D0DD" w14:textId="77777777" w:rsidR="00DF68B3" w:rsidRPr="00BC5C31" w:rsidRDefault="00DF68B3" w:rsidP="00590B2A">
            <w:pPr>
              <w:tabs>
                <w:tab w:val="left" w:pos="567"/>
              </w:tabs>
              <w:spacing w:after="0" w:line="240" w:lineRule="atLeast"/>
              <w:ind w:left="27" w:right="-25"/>
              <w:jc w:val="center"/>
              <w:rPr>
                <w:rFonts w:ascii="Times New Roman" w:hAnsi="Times New Roman" w:cs="Times New Roman"/>
                <w:bCs/>
                <w:szCs w:val="22"/>
                <w:cs/>
              </w:rPr>
            </w:pPr>
          </w:p>
        </w:tc>
        <w:tc>
          <w:tcPr>
            <w:tcW w:w="1417" w:type="dxa"/>
            <w:tcBorders>
              <w:top w:val="nil"/>
              <w:left w:val="nil"/>
              <w:bottom w:val="nil"/>
              <w:right w:val="nil"/>
            </w:tcBorders>
            <w:vAlign w:val="bottom"/>
          </w:tcPr>
          <w:p w14:paraId="565D8BCB" w14:textId="77777777" w:rsidR="00DF68B3" w:rsidRPr="00BC5C31" w:rsidRDefault="00DF68B3" w:rsidP="00590B2A">
            <w:pPr>
              <w:spacing w:after="0"/>
              <w:ind w:left="-78" w:right="-25"/>
              <w:jc w:val="center"/>
              <w:rPr>
                <w:rFonts w:ascii="Times New Roman" w:hAnsi="Times New Roman" w:cs="Angsana New"/>
                <w:bCs/>
              </w:rPr>
            </w:pPr>
            <w:r w:rsidRPr="00BC5C31">
              <w:rPr>
                <w:rFonts w:ascii="Times New Roman" w:hAnsi="Times New Roman" w:cs="Times New Roman"/>
                <w:bCs/>
                <w:szCs w:val="22"/>
              </w:rPr>
              <w:t>2025</w:t>
            </w:r>
          </w:p>
        </w:tc>
        <w:tc>
          <w:tcPr>
            <w:tcW w:w="241" w:type="dxa"/>
            <w:tcBorders>
              <w:top w:val="nil"/>
              <w:bottom w:val="nil"/>
            </w:tcBorders>
          </w:tcPr>
          <w:p w14:paraId="5DC8DEF5" w14:textId="77777777" w:rsidR="00DF68B3" w:rsidRPr="00BC5C31" w:rsidRDefault="00DF68B3" w:rsidP="00590B2A">
            <w:pPr>
              <w:tabs>
                <w:tab w:val="left" w:pos="567"/>
              </w:tabs>
              <w:spacing w:after="0" w:line="240" w:lineRule="atLeast"/>
              <w:ind w:left="-52" w:right="-93"/>
              <w:jc w:val="center"/>
              <w:rPr>
                <w:rFonts w:ascii="Times New Roman" w:hAnsi="Times New Roman" w:cs="Angsana New"/>
                <w:bCs/>
              </w:rPr>
            </w:pPr>
          </w:p>
        </w:tc>
        <w:tc>
          <w:tcPr>
            <w:tcW w:w="1460" w:type="dxa"/>
            <w:tcBorders>
              <w:top w:val="nil"/>
              <w:bottom w:val="nil"/>
            </w:tcBorders>
          </w:tcPr>
          <w:p w14:paraId="7E1E52A3" w14:textId="77777777" w:rsidR="00DF68B3" w:rsidRPr="00BC5C31" w:rsidRDefault="00DF68B3" w:rsidP="00590B2A">
            <w:pPr>
              <w:spacing w:after="0"/>
              <w:ind w:left="-78" w:right="-25"/>
              <w:jc w:val="center"/>
              <w:rPr>
                <w:rFonts w:ascii="Times New Roman" w:hAnsi="Times New Roman" w:cs="Angsana New"/>
                <w:bCs/>
              </w:rPr>
            </w:pPr>
            <w:r w:rsidRPr="00BC5C31">
              <w:rPr>
                <w:rFonts w:ascii="Times New Roman" w:hAnsi="Times New Roman" w:cs="Times New Roman"/>
                <w:bCs/>
                <w:szCs w:val="22"/>
              </w:rPr>
              <w:t>2024</w:t>
            </w:r>
          </w:p>
        </w:tc>
      </w:tr>
      <w:tr w:rsidR="00DF68B3" w:rsidRPr="00BC5C31" w14:paraId="4F7164B3" w14:textId="77777777" w:rsidTr="00590B2A">
        <w:trPr>
          <w:tblHeader/>
        </w:trPr>
        <w:tc>
          <w:tcPr>
            <w:tcW w:w="5778" w:type="dxa"/>
            <w:tcBorders>
              <w:top w:val="nil"/>
              <w:left w:val="nil"/>
              <w:bottom w:val="nil"/>
              <w:right w:val="nil"/>
            </w:tcBorders>
            <w:vAlign w:val="bottom"/>
          </w:tcPr>
          <w:p w14:paraId="1D3E89FB" w14:textId="77777777" w:rsidR="00DF68B3" w:rsidRPr="00BC5C31" w:rsidRDefault="00DF68B3" w:rsidP="00590B2A">
            <w:pPr>
              <w:tabs>
                <w:tab w:val="left" w:pos="567"/>
              </w:tabs>
              <w:spacing w:after="0" w:line="240" w:lineRule="atLeast"/>
              <w:ind w:left="27" w:right="-25"/>
              <w:jc w:val="center"/>
              <w:rPr>
                <w:rFonts w:ascii="Times New Roman" w:hAnsi="Times New Roman" w:cs="Times New Roman"/>
                <w:szCs w:val="22"/>
                <w:cs/>
              </w:rPr>
            </w:pPr>
          </w:p>
        </w:tc>
        <w:tc>
          <w:tcPr>
            <w:tcW w:w="3118" w:type="dxa"/>
            <w:gridSpan w:val="3"/>
            <w:tcBorders>
              <w:top w:val="nil"/>
              <w:left w:val="nil"/>
              <w:bottom w:val="nil"/>
            </w:tcBorders>
            <w:vAlign w:val="bottom"/>
          </w:tcPr>
          <w:p w14:paraId="034028FF" w14:textId="77777777" w:rsidR="00DF68B3" w:rsidRPr="00BC5C31" w:rsidRDefault="00DF68B3" w:rsidP="00590B2A">
            <w:pPr>
              <w:tabs>
                <w:tab w:val="left" w:pos="567"/>
              </w:tabs>
              <w:spacing w:after="0" w:line="240" w:lineRule="atLeast"/>
              <w:ind w:left="-52" w:right="-93"/>
              <w:jc w:val="center"/>
              <w:rPr>
                <w:rFonts w:ascii="Times New Roman" w:hAnsi="Times New Roman" w:cs="Angsana New"/>
                <w:i/>
                <w:iCs/>
              </w:rPr>
            </w:pPr>
            <w:r w:rsidRPr="00BC5C31">
              <w:rPr>
                <w:rFonts w:ascii="Times New Roman" w:hAnsi="Times New Roman" w:cs="Angsana New"/>
                <w:i/>
                <w:iCs/>
              </w:rPr>
              <w:t>(in million Baht)</w:t>
            </w:r>
          </w:p>
        </w:tc>
      </w:tr>
      <w:tr w:rsidR="00DF68B3" w:rsidRPr="00BC5C31" w14:paraId="7AE94BD8" w14:textId="77777777" w:rsidTr="00DF68B3">
        <w:tc>
          <w:tcPr>
            <w:tcW w:w="5778" w:type="dxa"/>
            <w:tcBorders>
              <w:top w:val="nil"/>
              <w:left w:val="nil"/>
              <w:bottom w:val="nil"/>
              <w:right w:val="nil"/>
            </w:tcBorders>
            <w:vAlign w:val="bottom"/>
          </w:tcPr>
          <w:p w14:paraId="4C310B5C" w14:textId="56A93DEC" w:rsidR="00DF68B3" w:rsidRPr="00BC5C31" w:rsidRDefault="00DF68B3"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Cash flow from operating activities</w:t>
            </w:r>
          </w:p>
        </w:tc>
        <w:tc>
          <w:tcPr>
            <w:tcW w:w="1417" w:type="dxa"/>
            <w:tcBorders>
              <w:top w:val="nil"/>
              <w:left w:val="nil"/>
              <w:bottom w:val="nil"/>
              <w:right w:val="nil"/>
            </w:tcBorders>
            <w:vAlign w:val="bottom"/>
          </w:tcPr>
          <w:p w14:paraId="108D9B39" w14:textId="6F888DAE" w:rsidR="00DF68B3" w:rsidRPr="00BC5C31" w:rsidRDefault="00DF68B3"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49</w:t>
            </w:r>
          </w:p>
        </w:tc>
        <w:tc>
          <w:tcPr>
            <w:tcW w:w="241" w:type="dxa"/>
            <w:tcBorders>
              <w:top w:val="nil"/>
              <w:bottom w:val="nil"/>
            </w:tcBorders>
          </w:tcPr>
          <w:p w14:paraId="2388822C" w14:textId="77777777" w:rsidR="00DF68B3" w:rsidRPr="00BC5C31" w:rsidRDefault="00DF68B3" w:rsidP="00590B2A">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46F688C2" w14:textId="085E0832" w:rsidR="00DF68B3" w:rsidRPr="00BC5C31" w:rsidRDefault="00DF68B3"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91</w:t>
            </w:r>
          </w:p>
        </w:tc>
      </w:tr>
      <w:tr w:rsidR="00DF68B3" w:rsidRPr="00BC5C31" w14:paraId="5BEED298" w14:textId="77777777" w:rsidTr="00DF68B3">
        <w:tc>
          <w:tcPr>
            <w:tcW w:w="5778" w:type="dxa"/>
            <w:tcBorders>
              <w:top w:val="nil"/>
              <w:left w:val="nil"/>
              <w:bottom w:val="nil"/>
              <w:right w:val="nil"/>
            </w:tcBorders>
            <w:vAlign w:val="bottom"/>
          </w:tcPr>
          <w:p w14:paraId="123554ED" w14:textId="02CFE49B" w:rsidR="00DF68B3" w:rsidRPr="00BC5C31" w:rsidRDefault="00DF68B3" w:rsidP="00590B2A">
            <w:pPr>
              <w:tabs>
                <w:tab w:val="left" w:pos="567"/>
              </w:tabs>
              <w:spacing w:after="0" w:line="240" w:lineRule="atLeast"/>
              <w:ind w:left="27" w:right="-25"/>
              <w:rPr>
                <w:rFonts w:ascii="Times New Roman" w:hAnsi="Times New Roman" w:cs="Angsana New"/>
              </w:rPr>
            </w:pPr>
            <w:r w:rsidRPr="00BC5C31">
              <w:rPr>
                <w:rFonts w:ascii="Times New Roman" w:hAnsi="Times New Roman" w:cs="Times New Roman"/>
                <w:szCs w:val="22"/>
              </w:rPr>
              <w:t>Cash flow from investing activities</w:t>
            </w:r>
          </w:p>
        </w:tc>
        <w:tc>
          <w:tcPr>
            <w:tcW w:w="1417" w:type="dxa"/>
            <w:tcBorders>
              <w:top w:val="nil"/>
              <w:left w:val="nil"/>
              <w:bottom w:val="nil"/>
              <w:right w:val="nil"/>
            </w:tcBorders>
            <w:vAlign w:val="bottom"/>
          </w:tcPr>
          <w:p w14:paraId="2307B788" w14:textId="6318789E" w:rsidR="00DF68B3" w:rsidRPr="00BC5C31" w:rsidRDefault="00DF68B3"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(23)</w:t>
            </w:r>
          </w:p>
        </w:tc>
        <w:tc>
          <w:tcPr>
            <w:tcW w:w="241" w:type="dxa"/>
            <w:tcBorders>
              <w:top w:val="nil"/>
              <w:bottom w:val="nil"/>
            </w:tcBorders>
          </w:tcPr>
          <w:p w14:paraId="7A188F0E" w14:textId="77777777" w:rsidR="00DF68B3" w:rsidRPr="00BC5C31" w:rsidRDefault="00DF68B3" w:rsidP="00590B2A">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1B350433" w14:textId="3EB80052" w:rsidR="00DF68B3" w:rsidRPr="00BC5C31" w:rsidRDefault="00DF68B3"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(14)</w:t>
            </w:r>
          </w:p>
        </w:tc>
      </w:tr>
      <w:tr w:rsidR="00DF68B3" w:rsidRPr="00BC5C31" w14:paraId="125DD776" w14:textId="77777777" w:rsidTr="00DF68B3">
        <w:tc>
          <w:tcPr>
            <w:tcW w:w="5778" w:type="dxa"/>
            <w:tcBorders>
              <w:top w:val="nil"/>
              <w:left w:val="nil"/>
              <w:bottom w:val="nil"/>
              <w:right w:val="nil"/>
            </w:tcBorders>
            <w:vAlign w:val="bottom"/>
          </w:tcPr>
          <w:p w14:paraId="741208A7" w14:textId="61076B33" w:rsidR="00DF68B3" w:rsidRPr="00BC5C31" w:rsidRDefault="00DF68B3" w:rsidP="00590B2A">
            <w:pPr>
              <w:tabs>
                <w:tab w:val="left" w:pos="567"/>
              </w:tabs>
              <w:spacing w:after="0" w:line="240" w:lineRule="atLeast"/>
              <w:ind w:left="27" w:right="-25"/>
              <w:rPr>
                <w:rFonts w:ascii="Times New Roman" w:hAnsi="Times New Roman" w:cs="Times New Roman"/>
                <w:szCs w:val="22"/>
              </w:rPr>
            </w:pPr>
            <w:r w:rsidRPr="00BC5C31">
              <w:rPr>
                <w:rFonts w:ascii="Times New Roman" w:hAnsi="Times New Roman" w:cs="Times New Roman"/>
                <w:szCs w:val="22"/>
              </w:rPr>
              <w:t>Cash flow from financing activities</w:t>
            </w:r>
          </w:p>
        </w:tc>
        <w:tc>
          <w:tcPr>
            <w:tcW w:w="1417" w:type="dxa"/>
            <w:tcBorders>
              <w:top w:val="nil"/>
              <w:left w:val="nil"/>
              <w:bottom w:val="nil"/>
              <w:right w:val="nil"/>
            </w:tcBorders>
            <w:vAlign w:val="bottom"/>
          </w:tcPr>
          <w:p w14:paraId="72E2DD09" w14:textId="6B4C5DD6" w:rsidR="00DF68B3" w:rsidRPr="00BC5C31" w:rsidRDefault="00DF68B3"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(26)</w:t>
            </w:r>
          </w:p>
        </w:tc>
        <w:tc>
          <w:tcPr>
            <w:tcW w:w="241" w:type="dxa"/>
            <w:tcBorders>
              <w:top w:val="nil"/>
              <w:bottom w:val="nil"/>
            </w:tcBorders>
          </w:tcPr>
          <w:p w14:paraId="0446918B" w14:textId="77777777" w:rsidR="00DF68B3" w:rsidRPr="00BC5C31" w:rsidRDefault="00DF68B3" w:rsidP="00590B2A">
            <w:pPr>
              <w:tabs>
                <w:tab w:val="decimal" w:pos="970"/>
              </w:tabs>
              <w:spacing w:after="0" w:line="240" w:lineRule="atLeast"/>
              <w:ind w:right="-25"/>
              <w:rPr>
                <w:rFonts w:ascii="Times New Roman" w:hAnsi="Times New Roman" w:cs="Times New Roman"/>
                <w:szCs w:val="22"/>
              </w:rPr>
            </w:pPr>
          </w:p>
        </w:tc>
        <w:tc>
          <w:tcPr>
            <w:tcW w:w="1460" w:type="dxa"/>
            <w:tcBorders>
              <w:top w:val="nil"/>
              <w:bottom w:val="nil"/>
            </w:tcBorders>
          </w:tcPr>
          <w:p w14:paraId="224A2AEF" w14:textId="36A8D6F2" w:rsidR="00DF68B3" w:rsidRPr="00BC5C31" w:rsidRDefault="00DF68B3" w:rsidP="00590B2A">
            <w:pPr>
              <w:tabs>
                <w:tab w:val="decimal" w:pos="970"/>
              </w:tabs>
              <w:spacing w:after="0" w:line="240" w:lineRule="atLeast"/>
              <w:ind w:right="-25"/>
              <w:rPr>
                <w:rFonts w:ascii="Times New Roman" w:hAnsi="Times New Roman" w:cs="Times New Roman"/>
                <w:szCs w:val="22"/>
              </w:rPr>
            </w:pPr>
            <w:r w:rsidRPr="00BC5C31">
              <w:rPr>
                <w:rFonts w:ascii="Times New Roman" w:hAnsi="Times New Roman" w:cs="Times New Roman"/>
                <w:szCs w:val="22"/>
              </w:rPr>
              <w:t>(77)</w:t>
            </w:r>
          </w:p>
        </w:tc>
      </w:tr>
      <w:tr w:rsidR="00DF68B3" w:rsidRPr="00BC5C31" w14:paraId="489F0D11" w14:textId="77777777" w:rsidTr="00590B2A">
        <w:tc>
          <w:tcPr>
            <w:tcW w:w="5778" w:type="dxa"/>
            <w:tcBorders>
              <w:top w:val="nil"/>
              <w:left w:val="nil"/>
              <w:bottom w:val="nil"/>
              <w:right w:val="nil"/>
            </w:tcBorders>
            <w:vAlign w:val="bottom"/>
          </w:tcPr>
          <w:p w14:paraId="23AAD936" w14:textId="3F3B3E21" w:rsidR="00DF68B3" w:rsidRPr="00BC5C31" w:rsidRDefault="00DF68B3" w:rsidP="00590B2A">
            <w:pPr>
              <w:tabs>
                <w:tab w:val="left" w:pos="567"/>
              </w:tabs>
              <w:spacing w:after="0" w:line="240" w:lineRule="atLeast"/>
              <w:ind w:left="27" w:right="-25"/>
              <w:rPr>
                <w:rFonts w:ascii="Times New Roman" w:hAnsi="Times New Roman" w:cs="Times New Roman"/>
                <w:b/>
                <w:bCs/>
                <w:szCs w:val="22"/>
              </w:rPr>
            </w:pPr>
            <w:r w:rsidRPr="00BC5C31">
              <w:rPr>
                <w:rFonts w:ascii="Times New Roman" w:hAnsi="Times New Roman" w:cs="Times New Roman"/>
                <w:szCs w:val="22"/>
              </w:rPr>
              <w:t>Net cash flow</w:t>
            </w:r>
          </w:p>
        </w:tc>
        <w:tc>
          <w:tcPr>
            <w:tcW w:w="1417" w:type="dxa"/>
            <w:tcBorders>
              <w:top w:val="single" w:sz="4" w:space="0" w:color="auto"/>
              <w:left w:val="nil"/>
              <w:bottom w:val="double" w:sz="4" w:space="0" w:color="auto"/>
              <w:right w:val="nil"/>
            </w:tcBorders>
            <w:vAlign w:val="bottom"/>
          </w:tcPr>
          <w:p w14:paraId="6C5BC3FB" w14:textId="6BB8C98F" w:rsidR="00DF68B3" w:rsidRPr="00BC5C31" w:rsidRDefault="00DF68B3" w:rsidP="00DF68B3">
            <w:pPr>
              <w:spacing w:after="0" w:line="240" w:lineRule="atLeast"/>
              <w:ind w:right="-25"/>
              <w:jc w:val="center"/>
              <w:rPr>
                <w:rFonts w:ascii="Times New Roman" w:hAnsi="Times New Roman" w:cs="Times New Roman"/>
                <w:b/>
                <w:bCs/>
                <w:szCs w:val="22"/>
              </w:rPr>
            </w:pPr>
            <w:r w:rsidRPr="00BC5C31">
              <w:rPr>
                <w:rFonts w:ascii="Times New Roman" w:hAnsi="Times New Roman" w:cs="Times New Roman"/>
                <w:b/>
                <w:bCs/>
                <w:szCs w:val="22"/>
              </w:rPr>
              <w:t>-</w:t>
            </w:r>
          </w:p>
        </w:tc>
        <w:tc>
          <w:tcPr>
            <w:tcW w:w="241" w:type="dxa"/>
            <w:tcBorders>
              <w:top w:val="nil"/>
              <w:bottom w:val="nil"/>
            </w:tcBorders>
          </w:tcPr>
          <w:p w14:paraId="177A6C72" w14:textId="77777777" w:rsidR="00DF68B3" w:rsidRPr="00BC5C31" w:rsidRDefault="00DF68B3" w:rsidP="00590B2A">
            <w:pPr>
              <w:tabs>
                <w:tab w:val="decimal" w:pos="970"/>
              </w:tabs>
              <w:spacing w:after="0" w:line="240" w:lineRule="atLeast"/>
              <w:ind w:right="-25"/>
              <w:rPr>
                <w:rFonts w:ascii="Times New Roman" w:hAnsi="Times New Roman" w:cs="Times New Roman"/>
                <w:b/>
                <w:bCs/>
                <w:szCs w:val="22"/>
              </w:rPr>
            </w:pPr>
          </w:p>
        </w:tc>
        <w:tc>
          <w:tcPr>
            <w:tcW w:w="1460" w:type="dxa"/>
            <w:tcBorders>
              <w:top w:val="single" w:sz="4" w:space="0" w:color="auto"/>
              <w:bottom w:val="double" w:sz="4" w:space="0" w:color="auto"/>
            </w:tcBorders>
          </w:tcPr>
          <w:p w14:paraId="4E9F196B" w14:textId="064AC248" w:rsidR="00DF68B3" w:rsidRPr="00BC5C31" w:rsidRDefault="00DF68B3" w:rsidP="00DF68B3">
            <w:pPr>
              <w:spacing w:after="0" w:line="240" w:lineRule="atLeast"/>
              <w:ind w:right="-25"/>
              <w:jc w:val="center"/>
              <w:rPr>
                <w:rFonts w:ascii="Times New Roman" w:hAnsi="Times New Roman" w:cs="Times New Roman"/>
                <w:b/>
                <w:bCs/>
                <w:szCs w:val="22"/>
              </w:rPr>
            </w:pPr>
            <w:r w:rsidRPr="00BC5C31">
              <w:rPr>
                <w:rFonts w:ascii="Times New Roman" w:hAnsi="Times New Roman" w:cs="Times New Roman"/>
                <w:b/>
                <w:bCs/>
                <w:szCs w:val="22"/>
              </w:rPr>
              <w:t>-</w:t>
            </w:r>
          </w:p>
        </w:tc>
      </w:tr>
    </w:tbl>
    <w:p w14:paraId="0F480CA9" w14:textId="77777777" w:rsidR="00F44771" w:rsidRPr="00BC5C31" w:rsidRDefault="00F44771" w:rsidP="00800585">
      <w:pPr>
        <w:tabs>
          <w:tab w:val="left" w:pos="567"/>
        </w:tabs>
        <w:spacing w:after="0" w:line="240" w:lineRule="atLeast"/>
        <w:ind w:left="540" w:right="-25"/>
        <w:rPr>
          <w:rFonts w:ascii="Times New Roman" w:hAnsi="Times New Roman" w:cs="Times New Roman"/>
          <w:b/>
          <w:bCs/>
          <w:i/>
          <w:iCs/>
          <w:szCs w:val="22"/>
        </w:rPr>
      </w:pPr>
    </w:p>
    <w:p w14:paraId="76AA94BD" w14:textId="71240E5D" w:rsidR="00800585" w:rsidRPr="00BC5C31" w:rsidRDefault="00800585" w:rsidP="00800585">
      <w:pPr>
        <w:tabs>
          <w:tab w:val="left" w:pos="567"/>
        </w:tabs>
        <w:spacing w:after="0" w:line="240" w:lineRule="atLeast"/>
        <w:ind w:left="540" w:right="-25"/>
        <w:rPr>
          <w:rFonts w:ascii="Times New Roman" w:hAnsi="Times New Roman"/>
          <w:szCs w:val="22"/>
        </w:rPr>
      </w:pPr>
      <w:r w:rsidRPr="00BC5C31">
        <w:rPr>
          <w:rFonts w:ascii="Times New Roman" w:hAnsi="Times New Roman" w:cs="Times New Roman"/>
          <w:b/>
          <w:bCs/>
          <w:i/>
          <w:iCs/>
          <w:szCs w:val="22"/>
        </w:rPr>
        <w:t>Mantra Assets Co., Ltd.</w:t>
      </w:r>
    </w:p>
    <w:p w14:paraId="091911FF" w14:textId="77777777" w:rsidR="00800585" w:rsidRPr="00BC5C31" w:rsidRDefault="00800585" w:rsidP="00800585">
      <w:pPr>
        <w:tabs>
          <w:tab w:val="left" w:pos="567"/>
        </w:tabs>
        <w:spacing w:after="0" w:line="240" w:lineRule="atLeast"/>
        <w:ind w:left="540" w:right="-25"/>
        <w:rPr>
          <w:rFonts w:ascii="Times New Roman" w:hAnsi="Times New Roman" w:cs="Times New Roman"/>
          <w:szCs w:val="22"/>
        </w:rPr>
      </w:pPr>
    </w:p>
    <w:p w14:paraId="21D41684" w14:textId="77777777" w:rsidR="00800585" w:rsidRPr="00BC5C31" w:rsidRDefault="00800585" w:rsidP="00C63465">
      <w:pPr>
        <w:tabs>
          <w:tab w:val="left" w:pos="567"/>
        </w:tabs>
        <w:spacing w:after="0" w:line="240" w:lineRule="atLeast"/>
        <w:ind w:left="540" w:right="-25"/>
        <w:jc w:val="both"/>
        <w:rPr>
          <w:rFonts w:ascii="Times New Roman" w:hAnsi="Times New Roman" w:cs="Times New Roman"/>
          <w:szCs w:val="22"/>
          <w:lang w:val="en-GB"/>
        </w:rPr>
      </w:pPr>
      <w:r w:rsidRPr="00BC5C31">
        <w:rPr>
          <w:rFonts w:ascii="Times New Roman" w:hAnsi="Times New Roman" w:cs="Times New Roman"/>
          <w:szCs w:val="22"/>
          <w:lang w:val="en-GB"/>
        </w:rPr>
        <w:t xml:space="preserve">On </w:t>
      </w:r>
      <w:r w:rsidRPr="00BC5C31">
        <w:rPr>
          <w:rFonts w:ascii="Times New Roman" w:hAnsi="Times New Roman" w:cs="Times New Roman" w:hint="cs"/>
          <w:szCs w:val="22"/>
          <w:cs/>
        </w:rPr>
        <w:t xml:space="preserve">26 </w:t>
      </w:r>
      <w:r w:rsidRPr="00BC5C31">
        <w:rPr>
          <w:rFonts w:ascii="Times New Roman" w:hAnsi="Times New Roman" w:cs="Times New Roman"/>
          <w:szCs w:val="22"/>
          <w:lang w:val="en-GB"/>
        </w:rPr>
        <w:t xml:space="preserve">November </w:t>
      </w:r>
      <w:r w:rsidRPr="00BC5C31">
        <w:rPr>
          <w:rFonts w:ascii="Times New Roman" w:hAnsi="Times New Roman" w:cs="Times New Roman" w:hint="cs"/>
          <w:szCs w:val="22"/>
          <w:cs/>
        </w:rPr>
        <w:t>2024</w:t>
      </w:r>
      <w:r w:rsidRPr="00BC5C31">
        <w:rPr>
          <w:rFonts w:ascii="Times New Roman" w:hAnsi="Times New Roman" w:cs="Times New Roman"/>
          <w:szCs w:val="22"/>
          <w:lang w:val="en-GB"/>
        </w:rPr>
        <w:t xml:space="preserve">, the subsidiary (Mantra Asset Co., Ltd.) sent a letter to terminate the lease </w:t>
      </w:r>
      <w:r w:rsidRPr="00BC5C31">
        <w:rPr>
          <w:rFonts w:ascii="Times New Roman" w:hAnsi="Times New Roman" w:cs="Times New Roman"/>
          <w:szCs w:val="22"/>
        </w:rPr>
        <w:t xml:space="preserve">agreement </w:t>
      </w:r>
      <w:r w:rsidRPr="00BC5C31">
        <w:rPr>
          <w:rFonts w:ascii="Times New Roman" w:hAnsi="Times New Roman" w:cs="Times New Roman"/>
          <w:szCs w:val="22"/>
          <w:lang w:val="en-GB"/>
        </w:rPr>
        <w:t>on land and buildings to be used as a health rehabilitation facility and requested the lessee (Thonburi Rehab Center (THR) Co., Ltd.) to return the leased area due to the lessee breached the lease agreement by not making the payment for rental fee as the agreement, which summarized as follows:</w:t>
      </w:r>
    </w:p>
    <w:p w14:paraId="6070863D" w14:textId="77777777" w:rsidR="00800585" w:rsidRPr="00BC5C31" w:rsidRDefault="00800585" w:rsidP="00800585">
      <w:pPr>
        <w:tabs>
          <w:tab w:val="left" w:pos="567"/>
        </w:tabs>
        <w:spacing w:after="0" w:line="240" w:lineRule="atLeast"/>
        <w:ind w:left="540" w:right="-25"/>
        <w:rPr>
          <w:rFonts w:ascii="Times New Roman" w:hAnsi="Times New Roman" w:cs="Times New Roman"/>
          <w:szCs w:val="22"/>
          <w:lang w:val="en-GB"/>
        </w:rPr>
      </w:pPr>
    </w:p>
    <w:p w14:paraId="57DACC84" w14:textId="77777777" w:rsidR="00800585" w:rsidRPr="00BC5C31" w:rsidRDefault="00800585" w:rsidP="008D625E">
      <w:pPr>
        <w:numPr>
          <w:ilvl w:val="0"/>
          <w:numId w:val="21"/>
        </w:numPr>
        <w:tabs>
          <w:tab w:val="left" w:pos="567"/>
        </w:tabs>
        <w:spacing w:after="0" w:line="240" w:lineRule="atLeast"/>
        <w:ind w:right="-25"/>
        <w:jc w:val="both"/>
        <w:rPr>
          <w:rFonts w:ascii="Times New Roman" w:hAnsi="Times New Roman" w:cs="Times New Roman"/>
          <w:szCs w:val="22"/>
          <w:lang w:val="en-GB"/>
        </w:rPr>
      </w:pPr>
      <w:r w:rsidRPr="00BC5C31">
        <w:rPr>
          <w:rFonts w:ascii="Times New Roman" w:hAnsi="Times New Roman" w:cs="Times New Roman"/>
          <w:szCs w:val="22"/>
          <w:lang w:val="en-GB"/>
        </w:rPr>
        <w:t xml:space="preserve">The lessee shall pay the </w:t>
      </w:r>
      <w:r w:rsidRPr="00BC5C31">
        <w:rPr>
          <w:rFonts w:ascii="Times New Roman" w:hAnsi="Times New Roman" w:cs="Times New Roman"/>
          <w:szCs w:val="22"/>
        </w:rPr>
        <w:t>outstanding</w:t>
      </w:r>
      <w:r w:rsidRPr="00BC5C31">
        <w:rPr>
          <w:rFonts w:ascii="Times New Roman" w:hAnsi="Times New Roman" w:cs="Times New Roman"/>
          <w:szCs w:val="22"/>
          <w:lang w:val="en-GB"/>
        </w:rPr>
        <w:t xml:space="preserve"> rental fee in the amount of Baht 58 million and the interest of Baht 6 million including return the rental area in the good condition within 30 November 2024.</w:t>
      </w:r>
    </w:p>
    <w:p w14:paraId="7FE4D58A" w14:textId="77777777" w:rsidR="00800585" w:rsidRPr="00BC5C31" w:rsidRDefault="00800585" w:rsidP="008D625E">
      <w:pPr>
        <w:numPr>
          <w:ilvl w:val="0"/>
          <w:numId w:val="21"/>
        </w:numPr>
        <w:tabs>
          <w:tab w:val="left" w:pos="567"/>
        </w:tabs>
        <w:spacing w:before="60" w:after="0" w:line="240" w:lineRule="atLeast"/>
        <w:ind w:left="896" w:right="-23" w:hanging="357"/>
        <w:jc w:val="both"/>
        <w:rPr>
          <w:rFonts w:ascii="Times New Roman" w:hAnsi="Times New Roman" w:cs="Times New Roman"/>
          <w:szCs w:val="22"/>
          <w:lang w:val="en-GB"/>
        </w:rPr>
      </w:pPr>
      <w:r w:rsidRPr="00BC5C31">
        <w:rPr>
          <w:rFonts w:ascii="Times New Roman" w:hAnsi="Times New Roman" w:cs="Times New Roman"/>
          <w:szCs w:val="22"/>
          <w:lang w:val="en-GB"/>
        </w:rPr>
        <w:t>The deposit of Baht 15 million shall be deducted from the outstanding debt.</w:t>
      </w:r>
    </w:p>
    <w:p w14:paraId="08E11D6D" w14:textId="77777777" w:rsidR="00800585" w:rsidRPr="00BC5C31" w:rsidRDefault="00800585" w:rsidP="008D625E">
      <w:pPr>
        <w:numPr>
          <w:ilvl w:val="0"/>
          <w:numId w:val="21"/>
        </w:numPr>
        <w:tabs>
          <w:tab w:val="left" w:pos="567"/>
        </w:tabs>
        <w:spacing w:before="60" w:after="0" w:line="240" w:lineRule="atLeast"/>
        <w:ind w:left="896" w:right="-23" w:hanging="357"/>
        <w:jc w:val="both"/>
        <w:rPr>
          <w:rFonts w:ascii="Times New Roman" w:hAnsi="Times New Roman" w:cs="Times New Roman"/>
          <w:szCs w:val="22"/>
          <w:lang w:val="en-GB"/>
        </w:rPr>
      </w:pPr>
      <w:r w:rsidRPr="00BC5C31">
        <w:rPr>
          <w:rFonts w:ascii="Times New Roman" w:hAnsi="Times New Roman" w:cs="Times New Roman"/>
          <w:szCs w:val="22"/>
          <w:lang w:val="en-GB"/>
        </w:rPr>
        <w:t>Seizure of assets on the leased area.</w:t>
      </w:r>
    </w:p>
    <w:p w14:paraId="3F328FAD" w14:textId="77777777" w:rsidR="00800585" w:rsidRPr="00BC5C31" w:rsidRDefault="00800585" w:rsidP="008D625E">
      <w:pPr>
        <w:numPr>
          <w:ilvl w:val="0"/>
          <w:numId w:val="21"/>
        </w:numPr>
        <w:tabs>
          <w:tab w:val="left" w:pos="567"/>
        </w:tabs>
        <w:spacing w:before="60" w:after="0" w:line="240" w:lineRule="atLeast"/>
        <w:ind w:left="896" w:right="-23" w:hanging="357"/>
        <w:jc w:val="both"/>
        <w:rPr>
          <w:rFonts w:ascii="Times New Roman" w:hAnsi="Times New Roman" w:cs="Times New Roman"/>
          <w:szCs w:val="22"/>
          <w:lang w:val="en-GB"/>
        </w:rPr>
      </w:pPr>
      <w:r w:rsidRPr="00BC5C31">
        <w:rPr>
          <w:rFonts w:ascii="Times New Roman" w:hAnsi="Times New Roman" w:cs="Times New Roman"/>
          <w:szCs w:val="22"/>
          <w:lang w:val="en-GB"/>
        </w:rPr>
        <w:t>Business seizure in case there is an outstanding debt, etc.</w:t>
      </w:r>
    </w:p>
    <w:p w14:paraId="4F52F195" w14:textId="77777777" w:rsidR="00DF68B3" w:rsidRPr="00BC5C31" w:rsidRDefault="00DF68B3" w:rsidP="00DF68B3">
      <w:pPr>
        <w:tabs>
          <w:tab w:val="left" w:pos="567"/>
        </w:tabs>
        <w:spacing w:after="0" w:line="240" w:lineRule="atLeast"/>
        <w:ind w:left="540" w:right="-25"/>
        <w:jc w:val="both"/>
        <w:rPr>
          <w:rFonts w:ascii="Times New Roman" w:hAnsi="Times New Roman" w:cs="Times New Roman"/>
          <w:szCs w:val="22"/>
          <w:lang w:val="en-GB"/>
        </w:rPr>
      </w:pPr>
    </w:p>
    <w:p w14:paraId="11BEB8B7" w14:textId="7D0BF8C1" w:rsidR="00800585" w:rsidRPr="00BC5C31" w:rsidRDefault="00800585" w:rsidP="00DF68B3">
      <w:pPr>
        <w:tabs>
          <w:tab w:val="left" w:pos="567"/>
        </w:tabs>
        <w:spacing w:after="0" w:line="240" w:lineRule="atLeast"/>
        <w:ind w:left="540" w:right="-25"/>
        <w:jc w:val="both"/>
        <w:rPr>
          <w:rFonts w:ascii="Times New Roman" w:hAnsi="Times New Roman" w:cs="Times New Roman"/>
          <w:szCs w:val="22"/>
          <w:lang w:val="en-GB"/>
        </w:rPr>
      </w:pPr>
      <w:r w:rsidRPr="00BC5C31">
        <w:rPr>
          <w:rFonts w:ascii="Times New Roman" w:hAnsi="Times New Roman" w:cs="Times New Roman"/>
          <w:szCs w:val="22"/>
          <w:lang w:val="en-GB"/>
        </w:rPr>
        <w:t>The lessee has signed to acknowledge and accept the above conditions.</w:t>
      </w:r>
    </w:p>
    <w:p w14:paraId="5CC1084A" w14:textId="77777777" w:rsidR="00800585" w:rsidRPr="00BC5C31" w:rsidRDefault="00800585" w:rsidP="00DF68B3">
      <w:pPr>
        <w:tabs>
          <w:tab w:val="left" w:pos="567"/>
        </w:tabs>
        <w:spacing w:after="0" w:line="240" w:lineRule="atLeast"/>
        <w:ind w:left="540" w:right="-25"/>
        <w:jc w:val="both"/>
        <w:rPr>
          <w:rFonts w:ascii="Times New Roman" w:hAnsi="Times New Roman" w:cs="Times New Roman"/>
          <w:szCs w:val="22"/>
          <w:lang w:val="en-GB"/>
        </w:rPr>
      </w:pPr>
    </w:p>
    <w:p w14:paraId="1194C7AB" w14:textId="77777777" w:rsidR="00800585" w:rsidRPr="00BC5C31" w:rsidRDefault="00800585" w:rsidP="00DF68B3">
      <w:pPr>
        <w:tabs>
          <w:tab w:val="left" w:pos="567"/>
        </w:tabs>
        <w:spacing w:after="0" w:line="240" w:lineRule="atLeast"/>
        <w:ind w:left="540" w:right="-25"/>
        <w:jc w:val="both"/>
        <w:rPr>
          <w:rFonts w:ascii="Times New Roman" w:hAnsi="Times New Roman" w:cs="Times New Roman"/>
          <w:szCs w:val="22"/>
        </w:rPr>
      </w:pPr>
      <w:r w:rsidRPr="00BC5C31">
        <w:rPr>
          <w:rFonts w:ascii="Times New Roman" w:hAnsi="Times New Roman" w:cs="Times New Roman"/>
          <w:szCs w:val="22"/>
        </w:rPr>
        <w:t xml:space="preserve">Subsequently, in May 2025, the management </w:t>
      </w:r>
      <w:proofErr w:type="gramStart"/>
      <w:r w:rsidRPr="00BC5C31">
        <w:rPr>
          <w:rFonts w:ascii="Times New Roman" w:hAnsi="Times New Roman" w:cs="Times New Roman"/>
          <w:szCs w:val="22"/>
        </w:rPr>
        <w:t>study</w:t>
      </w:r>
      <w:proofErr w:type="gramEnd"/>
      <w:r w:rsidRPr="00BC5C31">
        <w:rPr>
          <w:rFonts w:ascii="Times New Roman" w:hAnsi="Times New Roman" w:cs="Times New Roman"/>
          <w:szCs w:val="22"/>
        </w:rPr>
        <w:t xml:space="preserve"> </w:t>
      </w:r>
      <w:proofErr w:type="gramStart"/>
      <w:r w:rsidRPr="00BC5C31">
        <w:rPr>
          <w:rFonts w:ascii="Times New Roman" w:hAnsi="Times New Roman" w:cs="Times New Roman"/>
          <w:szCs w:val="22"/>
        </w:rPr>
        <w:t>the business</w:t>
      </w:r>
      <w:proofErr w:type="gramEnd"/>
      <w:r w:rsidRPr="00BC5C31">
        <w:rPr>
          <w:rFonts w:ascii="Times New Roman" w:hAnsi="Times New Roman" w:cs="Times New Roman"/>
          <w:szCs w:val="22"/>
        </w:rPr>
        <w:t xml:space="preserve"> operations from THR, including the transfer of relevant business operating licenses.  The management commenced operations from the lessee effective 1 July 2025.  In addition, the management is in the process of filing a lawsuit against THR for the remaining outstanding rental payment.</w:t>
      </w:r>
    </w:p>
    <w:p w14:paraId="13BC9708" w14:textId="77777777" w:rsidR="00800585" w:rsidRPr="00BC5C31" w:rsidRDefault="00800585" w:rsidP="00DF68B3">
      <w:pPr>
        <w:tabs>
          <w:tab w:val="left" w:pos="567"/>
        </w:tabs>
        <w:spacing w:after="0" w:line="240" w:lineRule="atLeast"/>
        <w:ind w:left="540" w:right="-25"/>
        <w:jc w:val="both"/>
        <w:rPr>
          <w:rFonts w:ascii="Times New Roman" w:hAnsi="Times New Roman" w:cstheme="minorBidi"/>
          <w:szCs w:val="22"/>
          <w:lang w:val="en-GB"/>
        </w:rPr>
      </w:pPr>
    </w:p>
    <w:p w14:paraId="04E134AE" w14:textId="25B7C21D" w:rsidR="00DF68B3" w:rsidRPr="00BC5C31" w:rsidRDefault="005E3CC5" w:rsidP="00DF68B3">
      <w:pPr>
        <w:tabs>
          <w:tab w:val="left" w:pos="567"/>
        </w:tabs>
        <w:spacing w:after="0" w:line="240" w:lineRule="atLeast"/>
        <w:ind w:left="540" w:right="-25"/>
        <w:jc w:val="both"/>
        <w:rPr>
          <w:rFonts w:ascii="Times New Roman" w:hAnsi="Times New Roman" w:cstheme="minorBidi"/>
          <w:b/>
          <w:bCs/>
          <w:i/>
          <w:iCs/>
          <w:szCs w:val="22"/>
        </w:rPr>
      </w:pPr>
      <w:r w:rsidRPr="00BC5C31">
        <w:rPr>
          <w:rFonts w:ascii="Times New Roman" w:hAnsi="Times New Roman" w:cstheme="minorBidi"/>
          <w:b/>
          <w:bCs/>
          <w:i/>
          <w:iCs/>
          <w:szCs w:val="22"/>
        </w:rPr>
        <w:t>Significant n</w:t>
      </w:r>
      <w:r w:rsidR="00DF68B3" w:rsidRPr="00BC5C31">
        <w:rPr>
          <w:rFonts w:ascii="Times New Roman" w:hAnsi="Times New Roman" w:cstheme="minorBidi"/>
          <w:b/>
          <w:bCs/>
          <w:i/>
          <w:iCs/>
          <w:szCs w:val="22"/>
        </w:rPr>
        <w:t>on-controlling interests</w:t>
      </w:r>
    </w:p>
    <w:p w14:paraId="1EB169C8" w14:textId="77777777" w:rsidR="00DF68B3" w:rsidRPr="00BC5C31" w:rsidRDefault="00DF68B3" w:rsidP="00DF68B3">
      <w:pPr>
        <w:tabs>
          <w:tab w:val="left" w:pos="567"/>
        </w:tabs>
        <w:spacing w:after="0" w:line="240" w:lineRule="atLeast"/>
        <w:ind w:left="540" w:right="-25"/>
        <w:jc w:val="both"/>
        <w:rPr>
          <w:rFonts w:ascii="Times New Roman" w:hAnsi="Times New Roman" w:cstheme="minorBidi"/>
          <w:szCs w:val="22"/>
        </w:rPr>
      </w:pPr>
    </w:p>
    <w:tbl>
      <w:tblPr>
        <w:tblW w:w="10155" w:type="dxa"/>
        <w:tblInd w:w="18" w:type="dxa"/>
        <w:tblLayout w:type="fixed"/>
        <w:tblLook w:val="01E0" w:firstRow="1" w:lastRow="1" w:firstColumn="1" w:lastColumn="1" w:noHBand="0" w:noVBand="0"/>
      </w:tblPr>
      <w:tblGrid>
        <w:gridCol w:w="3351"/>
        <w:gridCol w:w="1559"/>
        <w:gridCol w:w="258"/>
        <w:gridCol w:w="1443"/>
        <w:gridCol w:w="258"/>
        <w:gridCol w:w="1585"/>
        <w:gridCol w:w="258"/>
        <w:gridCol w:w="1443"/>
      </w:tblGrid>
      <w:tr w:rsidR="005E3CC5" w:rsidRPr="00BC5C31" w14:paraId="7DCD1402" w14:textId="77777777" w:rsidTr="001F3661">
        <w:tc>
          <w:tcPr>
            <w:tcW w:w="3351" w:type="dxa"/>
          </w:tcPr>
          <w:p w14:paraId="20226BC8" w14:textId="77777777" w:rsidR="005E3CC5" w:rsidRPr="00BC5C31" w:rsidRDefault="005E3CC5" w:rsidP="00590B2A">
            <w:pPr>
              <w:spacing w:after="0" w:line="240" w:lineRule="atLeast"/>
              <w:ind w:left="549" w:right="-25"/>
              <w:jc w:val="both"/>
              <w:rPr>
                <w:rFonts w:ascii="Times New Roman" w:hAnsi="Times New Roman" w:cs="Times New Roman"/>
                <w:szCs w:val="22"/>
              </w:rPr>
            </w:pPr>
          </w:p>
        </w:tc>
        <w:tc>
          <w:tcPr>
            <w:tcW w:w="6804" w:type="dxa"/>
            <w:gridSpan w:val="7"/>
          </w:tcPr>
          <w:p w14:paraId="01B7A8A3" w14:textId="456DDA46" w:rsidR="005E3CC5" w:rsidRPr="00BC5C31" w:rsidRDefault="005E3CC5" w:rsidP="00160322">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b/>
                <w:szCs w:val="22"/>
              </w:rPr>
              <w:t>Consolidated financial statements</w:t>
            </w:r>
          </w:p>
        </w:tc>
      </w:tr>
      <w:tr w:rsidR="00DF68B3" w:rsidRPr="00BC5C31" w14:paraId="5DE83A39" w14:textId="77777777" w:rsidTr="005E3CC5">
        <w:tc>
          <w:tcPr>
            <w:tcW w:w="3351" w:type="dxa"/>
          </w:tcPr>
          <w:p w14:paraId="1FF671FD" w14:textId="77777777" w:rsidR="00DF68B3" w:rsidRPr="00BC5C31" w:rsidRDefault="00DF68B3" w:rsidP="00590B2A">
            <w:pPr>
              <w:spacing w:after="0" w:line="240" w:lineRule="atLeast"/>
              <w:ind w:left="549" w:right="-25"/>
              <w:jc w:val="both"/>
              <w:rPr>
                <w:rFonts w:ascii="Times New Roman" w:hAnsi="Times New Roman" w:cs="Times New Roman"/>
                <w:szCs w:val="22"/>
              </w:rPr>
            </w:pPr>
          </w:p>
        </w:tc>
        <w:tc>
          <w:tcPr>
            <w:tcW w:w="3260" w:type="dxa"/>
            <w:gridSpan w:val="3"/>
          </w:tcPr>
          <w:p w14:paraId="4B1E59B0" w14:textId="77777777" w:rsidR="00160322" w:rsidRPr="00BC5C31" w:rsidRDefault="00DF68B3" w:rsidP="00590B2A">
            <w:pPr>
              <w:spacing w:after="0" w:line="240" w:lineRule="atLeast"/>
              <w:ind w:left="72" w:right="-25"/>
              <w:jc w:val="center"/>
              <w:rPr>
                <w:rFonts w:ascii="Times New Roman" w:hAnsi="Times New Roman" w:cs="Times New Roman"/>
                <w:bCs/>
                <w:szCs w:val="22"/>
              </w:rPr>
            </w:pPr>
            <w:r w:rsidRPr="00BC5C31">
              <w:rPr>
                <w:rFonts w:ascii="Times New Roman" w:hAnsi="Times New Roman" w:cs="Times New Roman"/>
                <w:bCs/>
                <w:szCs w:val="22"/>
              </w:rPr>
              <w:t xml:space="preserve">Proportion of </w:t>
            </w:r>
          </w:p>
          <w:p w14:paraId="4C7FBD1E" w14:textId="157881F5" w:rsidR="00DF68B3" w:rsidRPr="00BC5C31" w:rsidRDefault="00DF68B3" w:rsidP="00590B2A">
            <w:pPr>
              <w:spacing w:after="0" w:line="240" w:lineRule="atLeast"/>
              <w:ind w:left="72" w:right="-25"/>
              <w:jc w:val="center"/>
              <w:rPr>
                <w:rFonts w:ascii="Times New Roman" w:hAnsi="Times New Roman" w:cs="Times New Roman"/>
                <w:bCs/>
                <w:szCs w:val="22"/>
              </w:rPr>
            </w:pPr>
            <w:r w:rsidRPr="00BC5C31">
              <w:rPr>
                <w:rFonts w:ascii="Times New Roman" w:hAnsi="Times New Roman" w:cs="Times New Roman"/>
                <w:bCs/>
                <w:szCs w:val="22"/>
              </w:rPr>
              <w:t>Non-Controlling Interests</w:t>
            </w:r>
          </w:p>
        </w:tc>
        <w:tc>
          <w:tcPr>
            <w:tcW w:w="258" w:type="dxa"/>
          </w:tcPr>
          <w:p w14:paraId="5B87094E" w14:textId="77777777" w:rsidR="00DF68B3" w:rsidRPr="00BC5C31" w:rsidRDefault="00DF68B3" w:rsidP="00590B2A">
            <w:pPr>
              <w:tabs>
                <w:tab w:val="left" w:pos="405"/>
                <w:tab w:val="decimal" w:pos="930"/>
              </w:tabs>
              <w:spacing w:after="0" w:line="240" w:lineRule="atLeast"/>
              <w:ind w:left="605" w:right="-25" w:hanging="115"/>
              <w:jc w:val="center"/>
              <w:rPr>
                <w:rFonts w:ascii="Times New Roman" w:hAnsi="Times New Roman" w:cs="Times New Roman"/>
                <w:bCs/>
                <w:szCs w:val="22"/>
              </w:rPr>
            </w:pPr>
          </w:p>
        </w:tc>
        <w:tc>
          <w:tcPr>
            <w:tcW w:w="3286" w:type="dxa"/>
            <w:gridSpan w:val="3"/>
          </w:tcPr>
          <w:p w14:paraId="13FBFEE2" w14:textId="77777777" w:rsidR="00160322" w:rsidRPr="00BC5C31" w:rsidRDefault="00DF68B3" w:rsidP="00590B2A">
            <w:pPr>
              <w:spacing w:after="0" w:line="240" w:lineRule="atLeast"/>
              <w:ind w:left="72" w:right="-25"/>
              <w:jc w:val="center"/>
              <w:rPr>
                <w:rFonts w:ascii="Times New Roman" w:hAnsi="Times New Roman" w:cs="Times New Roman"/>
                <w:bCs/>
                <w:szCs w:val="22"/>
              </w:rPr>
            </w:pPr>
            <w:r w:rsidRPr="00BC5C31">
              <w:rPr>
                <w:rFonts w:ascii="Times New Roman" w:hAnsi="Times New Roman" w:cs="Times New Roman"/>
                <w:bCs/>
                <w:szCs w:val="22"/>
              </w:rPr>
              <w:t xml:space="preserve">Accumulated </w:t>
            </w:r>
          </w:p>
          <w:p w14:paraId="667CD445" w14:textId="66638BED" w:rsidR="00DF68B3" w:rsidRPr="00BC5C31" w:rsidRDefault="00DF68B3" w:rsidP="00590B2A">
            <w:pPr>
              <w:spacing w:after="0" w:line="240" w:lineRule="atLeast"/>
              <w:ind w:left="72" w:right="-25"/>
              <w:jc w:val="center"/>
              <w:rPr>
                <w:rFonts w:ascii="Times New Roman" w:hAnsi="Times New Roman" w:cs="Times New Roman"/>
                <w:bCs/>
                <w:szCs w:val="22"/>
              </w:rPr>
            </w:pPr>
            <w:r w:rsidRPr="00BC5C31">
              <w:rPr>
                <w:rFonts w:ascii="Times New Roman" w:hAnsi="Times New Roman" w:cs="Times New Roman"/>
                <w:bCs/>
                <w:szCs w:val="22"/>
              </w:rPr>
              <w:t>non-controlling interests</w:t>
            </w:r>
          </w:p>
        </w:tc>
      </w:tr>
      <w:tr w:rsidR="009801A5" w:rsidRPr="00BC5C31" w14:paraId="16F6A3EE" w14:textId="77777777" w:rsidTr="00C63465">
        <w:tc>
          <w:tcPr>
            <w:tcW w:w="3351" w:type="dxa"/>
          </w:tcPr>
          <w:p w14:paraId="2C45A149" w14:textId="77777777" w:rsidR="009801A5" w:rsidRPr="00BC5C31" w:rsidRDefault="009801A5" w:rsidP="009801A5">
            <w:pPr>
              <w:spacing w:after="0" w:line="240" w:lineRule="atLeast"/>
              <w:ind w:left="549" w:right="-25"/>
              <w:jc w:val="both"/>
              <w:rPr>
                <w:rFonts w:ascii="Times New Roman" w:hAnsi="Times New Roman" w:cs="Times New Roman"/>
                <w:szCs w:val="22"/>
              </w:rPr>
            </w:pPr>
          </w:p>
        </w:tc>
        <w:tc>
          <w:tcPr>
            <w:tcW w:w="1559" w:type="dxa"/>
          </w:tcPr>
          <w:p w14:paraId="06492C3D" w14:textId="6B31FF4F" w:rsidR="009801A5" w:rsidRPr="00BC5C31" w:rsidRDefault="009801A5" w:rsidP="009801A5">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58" w:type="dxa"/>
          </w:tcPr>
          <w:p w14:paraId="4032E34C" w14:textId="77777777" w:rsidR="009801A5" w:rsidRPr="00BC5C31" w:rsidRDefault="009801A5" w:rsidP="009801A5">
            <w:pPr>
              <w:tabs>
                <w:tab w:val="decimal" w:pos="1045"/>
              </w:tabs>
              <w:spacing w:after="0" w:line="240" w:lineRule="atLeast"/>
              <w:ind w:left="72" w:right="-25"/>
              <w:jc w:val="center"/>
              <w:rPr>
                <w:rFonts w:ascii="Times New Roman" w:hAnsi="Times New Roman" w:cs="Times New Roman"/>
                <w:szCs w:val="22"/>
              </w:rPr>
            </w:pPr>
          </w:p>
        </w:tc>
        <w:tc>
          <w:tcPr>
            <w:tcW w:w="1443" w:type="dxa"/>
          </w:tcPr>
          <w:p w14:paraId="7B46AADB" w14:textId="39A7BADD" w:rsidR="009801A5" w:rsidRPr="00BC5C31" w:rsidRDefault="009801A5" w:rsidP="009801A5">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31 December</w:t>
            </w:r>
          </w:p>
        </w:tc>
        <w:tc>
          <w:tcPr>
            <w:tcW w:w="258" w:type="dxa"/>
          </w:tcPr>
          <w:p w14:paraId="61158200" w14:textId="77777777" w:rsidR="009801A5" w:rsidRPr="00BC5C31" w:rsidRDefault="009801A5" w:rsidP="009801A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85" w:type="dxa"/>
          </w:tcPr>
          <w:p w14:paraId="11293051" w14:textId="1F54D37E" w:rsidR="009801A5" w:rsidRPr="00BC5C31" w:rsidRDefault="009801A5" w:rsidP="009801A5">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58" w:type="dxa"/>
          </w:tcPr>
          <w:p w14:paraId="742F3FA1" w14:textId="77777777" w:rsidR="009801A5" w:rsidRPr="00BC5C31" w:rsidRDefault="009801A5" w:rsidP="009801A5">
            <w:pPr>
              <w:tabs>
                <w:tab w:val="decimal" w:pos="1045"/>
              </w:tabs>
              <w:spacing w:after="0" w:line="240" w:lineRule="atLeast"/>
              <w:ind w:left="72" w:right="-25"/>
              <w:jc w:val="center"/>
              <w:rPr>
                <w:rFonts w:ascii="Times New Roman" w:hAnsi="Times New Roman" w:cs="Times New Roman"/>
                <w:szCs w:val="22"/>
              </w:rPr>
            </w:pPr>
          </w:p>
        </w:tc>
        <w:tc>
          <w:tcPr>
            <w:tcW w:w="1443" w:type="dxa"/>
          </w:tcPr>
          <w:p w14:paraId="53A90A22" w14:textId="14423BA7" w:rsidR="009801A5" w:rsidRPr="00BC5C31" w:rsidRDefault="009801A5" w:rsidP="009801A5">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31 December</w:t>
            </w:r>
          </w:p>
        </w:tc>
      </w:tr>
      <w:tr w:rsidR="009801A5" w:rsidRPr="00BC5C31" w14:paraId="39232375" w14:textId="77777777" w:rsidTr="00C63465">
        <w:tc>
          <w:tcPr>
            <w:tcW w:w="3351" w:type="dxa"/>
          </w:tcPr>
          <w:p w14:paraId="76D81A29" w14:textId="77777777" w:rsidR="009801A5" w:rsidRPr="00BC5C31" w:rsidRDefault="009801A5" w:rsidP="009801A5">
            <w:pPr>
              <w:spacing w:after="0" w:line="240" w:lineRule="atLeast"/>
              <w:ind w:left="549" w:right="-25"/>
              <w:jc w:val="both"/>
              <w:rPr>
                <w:rFonts w:ascii="Times New Roman" w:hAnsi="Times New Roman" w:cs="Times New Roman"/>
                <w:szCs w:val="22"/>
              </w:rPr>
            </w:pPr>
          </w:p>
        </w:tc>
        <w:tc>
          <w:tcPr>
            <w:tcW w:w="1559" w:type="dxa"/>
          </w:tcPr>
          <w:p w14:paraId="5B708F74" w14:textId="1E8950DA" w:rsidR="009801A5" w:rsidRPr="00BC5C31" w:rsidRDefault="009801A5" w:rsidP="009801A5">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2025</w:t>
            </w:r>
          </w:p>
        </w:tc>
        <w:tc>
          <w:tcPr>
            <w:tcW w:w="258" w:type="dxa"/>
          </w:tcPr>
          <w:p w14:paraId="083C3906" w14:textId="77777777" w:rsidR="009801A5" w:rsidRPr="00BC5C31" w:rsidRDefault="009801A5" w:rsidP="009801A5">
            <w:pPr>
              <w:tabs>
                <w:tab w:val="decimal" w:pos="1045"/>
              </w:tabs>
              <w:spacing w:after="0" w:line="240" w:lineRule="atLeast"/>
              <w:ind w:left="72" w:right="-25"/>
              <w:jc w:val="center"/>
              <w:rPr>
                <w:rFonts w:ascii="Times New Roman" w:hAnsi="Times New Roman" w:cs="Times New Roman"/>
                <w:szCs w:val="22"/>
              </w:rPr>
            </w:pPr>
          </w:p>
        </w:tc>
        <w:tc>
          <w:tcPr>
            <w:tcW w:w="1443" w:type="dxa"/>
          </w:tcPr>
          <w:p w14:paraId="09645388" w14:textId="14EF859A" w:rsidR="009801A5" w:rsidRPr="00BC5C31" w:rsidRDefault="009801A5" w:rsidP="009801A5">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2024</w:t>
            </w:r>
          </w:p>
        </w:tc>
        <w:tc>
          <w:tcPr>
            <w:tcW w:w="258" w:type="dxa"/>
          </w:tcPr>
          <w:p w14:paraId="68E52C4B" w14:textId="77777777" w:rsidR="009801A5" w:rsidRPr="00BC5C31" w:rsidRDefault="009801A5" w:rsidP="009801A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85" w:type="dxa"/>
          </w:tcPr>
          <w:p w14:paraId="3AE139AC" w14:textId="43E52695" w:rsidR="009801A5" w:rsidRPr="00BC5C31" w:rsidRDefault="009801A5" w:rsidP="009801A5">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2025</w:t>
            </w:r>
          </w:p>
        </w:tc>
        <w:tc>
          <w:tcPr>
            <w:tcW w:w="258" w:type="dxa"/>
          </w:tcPr>
          <w:p w14:paraId="6D6E620F" w14:textId="77777777" w:rsidR="009801A5" w:rsidRPr="00BC5C31" w:rsidRDefault="009801A5" w:rsidP="009801A5">
            <w:pPr>
              <w:tabs>
                <w:tab w:val="decimal" w:pos="1045"/>
              </w:tabs>
              <w:spacing w:after="0" w:line="240" w:lineRule="atLeast"/>
              <w:ind w:left="72" w:right="-25"/>
              <w:jc w:val="center"/>
              <w:rPr>
                <w:rFonts w:ascii="Times New Roman" w:hAnsi="Times New Roman" w:cs="Times New Roman"/>
                <w:szCs w:val="22"/>
              </w:rPr>
            </w:pPr>
          </w:p>
        </w:tc>
        <w:tc>
          <w:tcPr>
            <w:tcW w:w="1443" w:type="dxa"/>
          </w:tcPr>
          <w:p w14:paraId="3EB4CCD7" w14:textId="49060077" w:rsidR="009801A5" w:rsidRPr="00BC5C31" w:rsidRDefault="009801A5" w:rsidP="009801A5">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2024</w:t>
            </w:r>
          </w:p>
        </w:tc>
      </w:tr>
      <w:tr w:rsidR="00160322" w:rsidRPr="00BC5C31" w14:paraId="7B7EBB6B" w14:textId="77777777" w:rsidTr="007559B9">
        <w:tc>
          <w:tcPr>
            <w:tcW w:w="3351" w:type="dxa"/>
          </w:tcPr>
          <w:p w14:paraId="3E053922" w14:textId="77777777" w:rsidR="00160322" w:rsidRPr="00BC5C31" w:rsidRDefault="00160322" w:rsidP="009801A5">
            <w:pPr>
              <w:spacing w:after="0" w:line="240" w:lineRule="atLeast"/>
              <w:ind w:left="549" w:right="-25"/>
              <w:jc w:val="both"/>
              <w:rPr>
                <w:rFonts w:ascii="Times New Roman" w:hAnsi="Times New Roman" w:cs="Times New Roman"/>
                <w:szCs w:val="22"/>
              </w:rPr>
            </w:pPr>
          </w:p>
        </w:tc>
        <w:tc>
          <w:tcPr>
            <w:tcW w:w="3260" w:type="dxa"/>
            <w:gridSpan w:val="3"/>
          </w:tcPr>
          <w:p w14:paraId="11219583" w14:textId="1A9B802D" w:rsidR="00160322" w:rsidRPr="00BC5C31" w:rsidRDefault="00160322" w:rsidP="009801A5">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50718ABF" w14:textId="77777777" w:rsidR="00160322" w:rsidRPr="00BC5C31" w:rsidRDefault="00160322" w:rsidP="009801A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86" w:type="dxa"/>
            <w:gridSpan w:val="3"/>
          </w:tcPr>
          <w:p w14:paraId="36EB49E6" w14:textId="1D1ED503" w:rsidR="00160322" w:rsidRPr="00BC5C31" w:rsidRDefault="00160322" w:rsidP="009801A5">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million Baht</w:t>
            </w:r>
            <w:r w:rsidRPr="00BC5C31">
              <w:rPr>
                <w:rFonts w:ascii="Times New Roman" w:hAnsi="Times New Roman" w:cs="Times New Roman"/>
                <w:i/>
                <w:iCs/>
                <w:szCs w:val="22"/>
                <w:cs/>
              </w:rPr>
              <w:t>)</w:t>
            </w:r>
          </w:p>
        </w:tc>
      </w:tr>
      <w:tr w:rsidR="009801A5" w:rsidRPr="00BC5C31" w14:paraId="633174B9" w14:textId="77777777" w:rsidTr="00C63465">
        <w:tc>
          <w:tcPr>
            <w:tcW w:w="3351" w:type="dxa"/>
            <w:vAlign w:val="bottom"/>
          </w:tcPr>
          <w:p w14:paraId="0BE3BC89" w14:textId="6B43DF39" w:rsidR="009801A5" w:rsidRPr="00BC5C31" w:rsidRDefault="00D20F8D" w:rsidP="00D20F8D">
            <w:pPr>
              <w:tabs>
                <w:tab w:val="left" w:pos="567"/>
              </w:tabs>
              <w:spacing w:after="0" w:line="240" w:lineRule="atLeast"/>
              <w:ind w:left="540" w:right="-25"/>
              <w:jc w:val="both"/>
              <w:rPr>
                <w:rFonts w:ascii="Times New Roman" w:hAnsi="Times New Roman" w:cstheme="minorBidi"/>
                <w:szCs w:val="22"/>
              </w:rPr>
            </w:pPr>
            <w:r w:rsidRPr="00BC5C31">
              <w:rPr>
                <w:rFonts w:ascii="Times New Roman" w:hAnsi="Times New Roman" w:cstheme="minorBidi"/>
                <w:szCs w:val="22"/>
              </w:rPr>
              <w:t>Thai Consumer Distribution</w:t>
            </w:r>
          </w:p>
        </w:tc>
        <w:tc>
          <w:tcPr>
            <w:tcW w:w="1559" w:type="dxa"/>
          </w:tcPr>
          <w:p w14:paraId="3AC4823A" w14:textId="77777777" w:rsidR="009801A5" w:rsidRPr="00BC5C31" w:rsidRDefault="009801A5" w:rsidP="00CD4DF8">
            <w:pPr>
              <w:spacing w:after="0" w:line="240" w:lineRule="atLeast"/>
              <w:ind w:left="72" w:right="-25"/>
              <w:jc w:val="center"/>
              <w:rPr>
                <w:rFonts w:ascii="Times New Roman" w:hAnsi="Times New Roman" w:cs="Times New Roman"/>
                <w:szCs w:val="22"/>
              </w:rPr>
            </w:pPr>
          </w:p>
        </w:tc>
        <w:tc>
          <w:tcPr>
            <w:tcW w:w="258" w:type="dxa"/>
          </w:tcPr>
          <w:p w14:paraId="1FC4B63A" w14:textId="77777777" w:rsidR="009801A5" w:rsidRPr="00BC5C31" w:rsidRDefault="009801A5" w:rsidP="009801A5">
            <w:pPr>
              <w:tabs>
                <w:tab w:val="decimal" w:pos="1045"/>
              </w:tabs>
              <w:spacing w:after="0" w:line="240" w:lineRule="atLeast"/>
              <w:ind w:left="72" w:right="-25"/>
              <w:jc w:val="both"/>
              <w:rPr>
                <w:rFonts w:ascii="Times New Roman" w:hAnsi="Times New Roman" w:cs="Times New Roman"/>
                <w:szCs w:val="22"/>
              </w:rPr>
            </w:pPr>
          </w:p>
        </w:tc>
        <w:tc>
          <w:tcPr>
            <w:tcW w:w="1443" w:type="dxa"/>
          </w:tcPr>
          <w:p w14:paraId="588F89AA" w14:textId="71E2811C" w:rsidR="009801A5" w:rsidRPr="00BC5C31" w:rsidRDefault="009801A5" w:rsidP="00CD4DF8">
            <w:pPr>
              <w:spacing w:after="0" w:line="240" w:lineRule="atLeast"/>
              <w:ind w:left="72" w:right="-25"/>
              <w:jc w:val="center"/>
              <w:rPr>
                <w:rFonts w:ascii="Times New Roman" w:hAnsi="Times New Roman" w:cs="Times New Roman"/>
                <w:szCs w:val="22"/>
              </w:rPr>
            </w:pPr>
          </w:p>
        </w:tc>
        <w:tc>
          <w:tcPr>
            <w:tcW w:w="258" w:type="dxa"/>
          </w:tcPr>
          <w:p w14:paraId="15A11A40" w14:textId="77777777" w:rsidR="009801A5" w:rsidRPr="00BC5C31" w:rsidRDefault="009801A5" w:rsidP="009801A5">
            <w:pPr>
              <w:tabs>
                <w:tab w:val="decimal" w:pos="792"/>
                <w:tab w:val="decimal" w:pos="964"/>
              </w:tabs>
              <w:spacing w:after="0" w:line="240" w:lineRule="atLeast"/>
              <w:ind w:left="72" w:right="-25"/>
              <w:jc w:val="both"/>
              <w:rPr>
                <w:rFonts w:ascii="Times New Roman" w:hAnsi="Times New Roman" w:cs="Times New Roman"/>
                <w:szCs w:val="22"/>
              </w:rPr>
            </w:pPr>
          </w:p>
        </w:tc>
        <w:tc>
          <w:tcPr>
            <w:tcW w:w="1585" w:type="dxa"/>
          </w:tcPr>
          <w:p w14:paraId="6078B468" w14:textId="77777777" w:rsidR="009801A5" w:rsidRPr="00BC5C31" w:rsidRDefault="009801A5" w:rsidP="009801A5">
            <w:pPr>
              <w:tabs>
                <w:tab w:val="decimal" w:pos="964"/>
              </w:tabs>
              <w:spacing w:after="0" w:line="240" w:lineRule="atLeast"/>
              <w:ind w:left="72" w:right="-25"/>
              <w:jc w:val="both"/>
              <w:rPr>
                <w:rFonts w:ascii="Times New Roman" w:hAnsi="Times New Roman" w:cs="Times New Roman"/>
                <w:szCs w:val="22"/>
              </w:rPr>
            </w:pPr>
          </w:p>
        </w:tc>
        <w:tc>
          <w:tcPr>
            <w:tcW w:w="258" w:type="dxa"/>
          </w:tcPr>
          <w:p w14:paraId="11ADEB9A" w14:textId="77777777" w:rsidR="009801A5" w:rsidRPr="00BC5C31" w:rsidRDefault="009801A5" w:rsidP="009801A5">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5834230C" w14:textId="08A30AD0" w:rsidR="009801A5" w:rsidRPr="00BC5C31" w:rsidRDefault="009801A5" w:rsidP="009801A5">
            <w:pPr>
              <w:tabs>
                <w:tab w:val="decimal" w:pos="964"/>
              </w:tabs>
              <w:spacing w:after="0" w:line="240" w:lineRule="atLeast"/>
              <w:ind w:left="72" w:right="-25"/>
              <w:jc w:val="both"/>
              <w:rPr>
                <w:rFonts w:ascii="Times New Roman" w:hAnsi="Times New Roman" w:cs="Times New Roman"/>
                <w:szCs w:val="22"/>
              </w:rPr>
            </w:pPr>
          </w:p>
        </w:tc>
      </w:tr>
      <w:tr w:rsidR="009801A5" w:rsidRPr="00BC5C31" w14:paraId="5C5D38AE" w14:textId="77777777" w:rsidTr="00C63465">
        <w:tc>
          <w:tcPr>
            <w:tcW w:w="3351" w:type="dxa"/>
            <w:vAlign w:val="bottom"/>
          </w:tcPr>
          <w:p w14:paraId="7B57D696" w14:textId="7EF44293" w:rsidR="009801A5" w:rsidRPr="00BC5C31" w:rsidRDefault="00D20F8D" w:rsidP="009801A5">
            <w:pPr>
              <w:tabs>
                <w:tab w:val="left" w:pos="405"/>
                <w:tab w:val="left" w:pos="777"/>
              </w:tabs>
              <w:spacing w:after="0" w:line="240" w:lineRule="atLeast"/>
              <w:ind w:left="549" w:right="-25"/>
              <w:jc w:val="both"/>
              <w:rPr>
                <w:rFonts w:ascii="Times New Roman" w:hAnsi="Times New Roman" w:cs="Times New Roman"/>
              </w:rPr>
            </w:pPr>
            <w:r w:rsidRPr="00BC5C31">
              <w:rPr>
                <w:rFonts w:ascii="Times New Roman" w:hAnsi="Times New Roman" w:cstheme="minorBidi"/>
                <w:szCs w:val="22"/>
              </w:rPr>
              <w:t xml:space="preserve">  Center Co., Ltd.</w:t>
            </w:r>
          </w:p>
        </w:tc>
        <w:tc>
          <w:tcPr>
            <w:tcW w:w="1559" w:type="dxa"/>
          </w:tcPr>
          <w:p w14:paraId="73D04295" w14:textId="06C8F2CC" w:rsidR="009801A5" w:rsidRPr="00BC5C31" w:rsidRDefault="00CD4DF8" w:rsidP="00CD4DF8">
            <w:pPr>
              <w:spacing w:after="0" w:line="240" w:lineRule="atLeast"/>
              <w:ind w:left="72" w:right="-25"/>
              <w:jc w:val="center"/>
              <w:rPr>
                <w:rFonts w:ascii="Times New Roman" w:hAnsi="Times New Roman" w:cs="Times New Roman"/>
                <w:szCs w:val="22"/>
                <w:cs/>
              </w:rPr>
            </w:pPr>
            <w:r w:rsidRPr="00BC5C31">
              <w:rPr>
                <w:rFonts w:ascii="Times New Roman" w:hAnsi="Times New Roman" w:cs="Times New Roman"/>
                <w:szCs w:val="22"/>
              </w:rPr>
              <w:t>3.87</w:t>
            </w:r>
          </w:p>
        </w:tc>
        <w:tc>
          <w:tcPr>
            <w:tcW w:w="258" w:type="dxa"/>
          </w:tcPr>
          <w:p w14:paraId="17974558" w14:textId="77777777" w:rsidR="009801A5" w:rsidRPr="00BC5C31" w:rsidRDefault="009801A5" w:rsidP="009801A5">
            <w:pPr>
              <w:tabs>
                <w:tab w:val="decimal" w:pos="1045"/>
              </w:tabs>
              <w:spacing w:after="0" w:line="240" w:lineRule="atLeast"/>
              <w:ind w:left="72" w:right="-25"/>
              <w:jc w:val="both"/>
              <w:rPr>
                <w:rFonts w:ascii="Times New Roman" w:hAnsi="Times New Roman" w:cs="Times New Roman"/>
                <w:szCs w:val="22"/>
              </w:rPr>
            </w:pPr>
          </w:p>
        </w:tc>
        <w:tc>
          <w:tcPr>
            <w:tcW w:w="1443" w:type="dxa"/>
          </w:tcPr>
          <w:p w14:paraId="214BF426" w14:textId="3070CABF" w:rsidR="009801A5" w:rsidRPr="00BC5C31" w:rsidRDefault="00CD4DF8" w:rsidP="00CD4DF8">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3.87</w:t>
            </w:r>
          </w:p>
        </w:tc>
        <w:tc>
          <w:tcPr>
            <w:tcW w:w="258" w:type="dxa"/>
          </w:tcPr>
          <w:p w14:paraId="79E20B9A" w14:textId="77777777" w:rsidR="009801A5" w:rsidRPr="00BC5C31" w:rsidRDefault="009801A5" w:rsidP="009801A5">
            <w:pPr>
              <w:tabs>
                <w:tab w:val="decimal" w:pos="792"/>
                <w:tab w:val="decimal" w:pos="964"/>
              </w:tabs>
              <w:spacing w:after="0" w:line="240" w:lineRule="atLeast"/>
              <w:ind w:left="72" w:right="-25"/>
              <w:jc w:val="both"/>
              <w:rPr>
                <w:rFonts w:ascii="Times New Roman" w:hAnsi="Times New Roman" w:cs="Times New Roman"/>
                <w:szCs w:val="22"/>
              </w:rPr>
            </w:pPr>
          </w:p>
        </w:tc>
        <w:tc>
          <w:tcPr>
            <w:tcW w:w="1585" w:type="dxa"/>
          </w:tcPr>
          <w:p w14:paraId="6FE3FCD1" w14:textId="261B2DFE" w:rsidR="009801A5" w:rsidRPr="00BC5C31" w:rsidRDefault="00CD4DF8" w:rsidP="009801A5">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107</w:t>
            </w:r>
          </w:p>
        </w:tc>
        <w:tc>
          <w:tcPr>
            <w:tcW w:w="258" w:type="dxa"/>
          </w:tcPr>
          <w:p w14:paraId="1866D118" w14:textId="77777777" w:rsidR="009801A5" w:rsidRPr="00BC5C31" w:rsidRDefault="009801A5" w:rsidP="009801A5">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3B70403D" w14:textId="6A25ECAE" w:rsidR="009801A5" w:rsidRPr="00BC5C31" w:rsidRDefault="00CD4DF8" w:rsidP="009801A5">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102</w:t>
            </w:r>
          </w:p>
        </w:tc>
      </w:tr>
      <w:tr w:rsidR="009801A5" w:rsidRPr="00BC5C31" w14:paraId="3501E1B6" w14:textId="77777777" w:rsidTr="00C63465">
        <w:tc>
          <w:tcPr>
            <w:tcW w:w="3351" w:type="dxa"/>
            <w:vAlign w:val="bottom"/>
          </w:tcPr>
          <w:p w14:paraId="3F9FF6DF" w14:textId="7BBC7400" w:rsidR="009801A5" w:rsidRPr="00BC5C31" w:rsidRDefault="00CD4DF8" w:rsidP="009801A5">
            <w:pPr>
              <w:tabs>
                <w:tab w:val="left" w:pos="405"/>
                <w:tab w:val="left" w:pos="777"/>
              </w:tabs>
              <w:spacing w:after="0" w:line="240" w:lineRule="atLeast"/>
              <w:ind w:left="549" w:right="-25"/>
              <w:jc w:val="both"/>
              <w:rPr>
                <w:rFonts w:ascii="Times New Roman" w:hAnsi="Times New Roman" w:cs="Times New Roman"/>
                <w:szCs w:val="22"/>
              </w:rPr>
            </w:pPr>
            <w:r w:rsidRPr="00BC5C31">
              <w:rPr>
                <w:rFonts w:ascii="Times New Roman" w:hAnsi="Times New Roman" w:cstheme="minorBidi"/>
                <w:szCs w:val="22"/>
              </w:rPr>
              <w:t>FAB Food Holding Co., Ltd.</w:t>
            </w:r>
          </w:p>
        </w:tc>
        <w:tc>
          <w:tcPr>
            <w:tcW w:w="1559" w:type="dxa"/>
          </w:tcPr>
          <w:p w14:paraId="76CE9A15" w14:textId="317BE45D" w:rsidR="009801A5" w:rsidRPr="00BC5C31" w:rsidRDefault="00CD4DF8" w:rsidP="00CD4DF8">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49.00</w:t>
            </w:r>
          </w:p>
        </w:tc>
        <w:tc>
          <w:tcPr>
            <w:tcW w:w="258" w:type="dxa"/>
          </w:tcPr>
          <w:p w14:paraId="6EFA05FF" w14:textId="77777777" w:rsidR="009801A5" w:rsidRPr="00BC5C31" w:rsidRDefault="009801A5" w:rsidP="009801A5">
            <w:pPr>
              <w:tabs>
                <w:tab w:val="decimal" w:pos="1045"/>
              </w:tabs>
              <w:spacing w:after="0" w:line="240" w:lineRule="atLeast"/>
              <w:ind w:left="72" w:right="-25"/>
              <w:jc w:val="both"/>
              <w:rPr>
                <w:rFonts w:ascii="Times New Roman" w:hAnsi="Times New Roman" w:cs="Times New Roman"/>
                <w:szCs w:val="22"/>
              </w:rPr>
            </w:pPr>
          </w:p>
        </w:tc>
        <w:tc>
          <w:tcPr>
            <w:tcW w:w="1443" w:type="dxa"/>
          </w:tcPr>
          <w:p w14:paraId="08C4F6E9" w14:textId="409B5273" w:rsidR="009801A5" w:rsidRPr="00BC5C31" w:rsidRDefault="00CD4DF8" w:rsidP="00CD4DF8">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0740F215" w14:textId="77777777" w:rsidR="009801A5" w:rsidRPr="00BC5C31" w:rsidRDefault="009801A5" w:rsidP="009801A5">
            <w:pPr>
              <w:tabs>
                <w:tab w:val="decimal" w:pos="792"/>
                <w:tab w:val="decimal" w:pos="964"/>
              </w:tabs>
              <w:spacing w:after="0" w:line="240" w:lineRule="atLeast"/>
              <w:ind w:left="72" w:right="-25"/>
              <w:jc w:val="both"/>
              <w:rPr>
                <w:rFonts w:ascii="Times New Roman" w:hAnsi="Times New Roman" w:cs="Times New Roman"/>
                <w:szCs w:val="22"/>
              </w:rPr>
            </w:pPr>
          </w:p>
        </w:tc>
        <w:tc>
          <w:tcPr>
            <w:tcW w:w="1585" w:type="dxa"/>
          </w:tcPr>
          <w:p w14:paraId="6193D443" w14:textId="4A94A809" w:rsidR="009801A5" w:rsidRPr="00BC5C31" w:rsidRDefault="00CD4DF8" w:rsidP="00CD4DF8">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1,</w:t>
            </w:r>
            <w:r w:rsidR="009278EF" w:rsidRPr="00BC5C31">
              <w:rPr>
                <w:rFonts w:ascii="Times New Roman" w:hAnsi="Times New Roman" w:cs="Times New Roman"/>
                <w:szCs w:val="22"/>
              </w:rPr>
              <w:t>157</w:t>
            </w:r>
          </w:p>
        </w:tc>
        <w:tc>
          <w:tcPr>
            <w:tcW w:w="258" w:type="dxa"/>
          </w:tcPr>
          <w:p w14:paraId="7F42F6DC" w14:textId="77777777" w:rsidR="009801A5" w:rsidRPr="00BC5C31" w:rsidRDefault="009801A5" w:rsidP="009801A5">
            <w:pPr>
              <w:tabs>
                <w:tab w:val="decimal" w:pos="792"/>
                <w:tab w:val="decimal" w:pos="964"/>
              </w:tabs>
              <w:spacing w:after="0" w:line="240" w:lineRule="atLeast"/>
              <w:ind w:left="72" w:right="-25"/>
              <w:jc w:val="both"/>
              <w:rPr>
                <w:rFonts w:ascii="Times New Roman" w:hAnsi="Times New Roman" w:cs="Times New Roman"/>
                <w:szCs w:val="22"/>
              </w:rPr>
            </w:pPr>
          </w:p>
        </w:tc>
        <w:tc>
          <w:tcPr>
            <w:tcW w:w="1443" w:type="dxa"/>
          </w:tcPr>
          <w:p w14:paraId="47056509" w14:textId="65456A6C" w:rsidR="009801A5" w:rsidRPr="00BC5C31" w:rsidRDefault="00CD4DF8" w:rsidP="009801A5">
            <w:pPr>
              <w:tabs>
                <w:tab w:val="decimal" w:pos="602"/>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w:t>
            </w:r>
          </w:p>
        </w:tc>
      </w:tr>
      <w:tr w:rsidR="009801A5" w:rsidRPr="00BC5C31" w14:paraId="064911DC" w14:textId="77777777" w:rsidTr="00C63465">
        <w:tc>
          <w:tcPr>
            <w:tcW w:w="3351" w:type="dxa"/>
            <w:vAlign w:val="bottom"/>
          </w:tcPr>
          <w:p w14:paraId="77F7A6B4" w14:textId="4AB9A335" w:rsidR="009801A5" w:rsidRPr="00BC5C31" w:rsidRDefault="00CD4DF8" w:rsidP="009801A5">
            <w:pPr>
              <w:tabs>
                <w:tab w:val="left" w:pos="405"/>
              </w:tabs>
              <w:spacing w:after="0" w:line="240" w:lineRule="atLeast"/>
              <w:ind w:left="549" w:right="-25"/>
              <w:jc w:val="both"/>
              <w:rPr>
                <w:rFonts w:ascii="Times New Roman" w:hAnsi="Times New Roman" w:cstheme="minorBidi"/>
                <w:b/>
                <w:bCs/>
                <w:szCs w:val="22"/>
              </w:rPr>
            </w:pPr>
            <w:r w:rsidRPr="00BC5C31">
              <w:rPr>
                <w:rFonts w:ascii="Times New Roman" w:hAnsi="Times New Roman" w:cstheme="minorBidi"/>
                <w:b/>
                <w:bCs/>
                <w:szCs w:val="22"/>
              </w:rPr>
              <w:t>Total</w:t>
            </w:r>
          </w:p>
        </w:tc>
        <w:tc>
          <w:tcPr>
            <w:tcW w:w="1559" w:type="dxa"/>
          </w:tcPr>
          <w:p w14:paraId="72C33FF3" w14:textId="77777777" w:rsidR="009801A5" w:rsidRPr="00BC5C31" w:rsidRDefault="009801A5" w:rsidP="00CD4DF8">
            <w:pPr>
              <w:spacing w:after="0" w:line="240" w:lineRule="atLeast"/>
              <w:ind w:left="72" w:right="-25"/>
              <w:jc w:val="center"/>
              <w:rPr>
                <w:rFonts w:ascii="Times New Roman" w:hAnsi="Times New Roman"/>
                <w:b/>
                <w:bCs/>
                <w:szCs w:val="22"/>
                <w:cs/>
              </w:rPr>
            </w:pPr>
          </w:p>
        </w:tc>
        <w:tc>
          <w:tcPr>
            <w:tcW w:w="258" w:type="dxa"/>
          </w:tcPr>
          <w:p w14:paraId="47793128" w14:textId="77777777" w:rsidR="009801A5" w:rsidRPr="00BC5C31" w:rsidRDefault="009801A5" w:rsidP="009801A5">
            <w:pPr>
              <w:tabs>
                <w:tab w:val="decimal" w:pos="1045"/>
              </w:tabs>
              <w:spacing w:after="0" w:line="240" w:lineRule="atLeast"/>
              <w:ind w:left="72" w:right="-25"/>
              <w:jc w:val="both"/>
              <w:rPr>
                <w:rFonts w:ascii="Times New Roman" w:hAnsi="Times New Roman" w:cs="Times New Roman"/>
                <w:b/>
                <w:bCs/>
                <w:szCs w:val="22"/>
              </w:rPr>
            </w:pPr>
          </w:p>
        </w:tc>
        <w:tc>
          <w:tcPr>
            <w:tcW w:w="1443" w:type="dxa"/>
          </w:tcPr>
          <w:p w14:paraId="0F5FAA52" w14:textId="477F29AE" w:rsidR="009801A5" w:rsidRPr="00BC5C31" w:rsidRDefault="009801A5" w:rsidP="00CD4DF8">
            <w:pPr>
              <w:spacing w:after="0" w:line="240" w:lineRule="atLeast"/>
              <w:ind w:left="72" w:right="-25"/>
              <w:jc w:val="center"/>
              <w:rPr>
                <w:rFonts w:ascii="Times New Roman" w:hAnsi="Times New Roman" w:cs="Times New Roman"/>
                <w:b/>
                <w:bCs/>
                <w:szCs w:val="22"/>
              </w:rPr>
            </w:pPr>
          </w:p>
        </w:tc>
        <w:tc>
          <w:tcPr>
            <w:tcW w:w="258" w:type="dxa"/>
          </w:tcPr>
          <w:p w14:paraId="6415B6A5" w14:textId="77777777" w:rsidR="009801A5" w:rsidRPr="00BC5C31" w:rsidRDefault="009801A5" w:rsidP="009801A5">
            <w:pPr>
              <w:tabs>
                <w:tab w:val="decimal" w:pos="792"/>
                <w:tab w:val="decimal" w:pos="964"/>
              </w:tabs>
              <w:spacing w:after="0" w:line="240" w:lineRule="atLeast"/>
              <w:ind w:left="72" w:right="-25"/>
              <w:jc w:val="both"/>
              <w:rPr>
                <w:rFonts w:ascii="Times New Roman" w:hAnsi="Times New Roman" w:cs="Times New Roman"/>
                <w:b/>
                <w:bCs/>
                <w:szCs w:val="22"/>
              </w:rPr>
            </w:pPr>
          </w:p>
        </w:tc>
        <w:tc>
          <w:tcPr>
            <w:tcW w:w="1585" w:type="dxa"/>
            <w:tcBorders>
              <w:top w:val="single" w:sz="4" w:space="0" w:color="auto"/>
              <w:bottom w:val="double" w:sz="4" w:space="0" w:color="auto"/>
            </w:tcBorders>
          </w:tcPr>
          <w:p w14:paraId="300CD440" w14:textId="3040E1B8" w:rsidR="009801A5" w:rsidRPr="00BC5C31" w:rsidRDefault="00CD4DF8" w:rsidP="009801A5">
            <w:pPr>
              <w:tabs>
                <w:tab w:val="decimal" w:pos="964"/>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1,2</w:t>
            </w:r>
            <w:r w:rsidR="00A83AAB" w:rsidRPr="00BC5C31">
              <w:rPr>
                <w:rFonts w:ascii="Times New Roman" w:hAnsi="Times New Roman" w:cs="Times New Roman"/>
                <w:b/>
                <w:bCs/>
                <w:szCs w:val="22"/>
              </w:rPr>
              <w:t>6</w:t>
            </w:r>
            <w:r w:rsidR="009278EF" w:rsidRPr="00BC5C31">
              <w:rPr>
                <w:rFonts w:ascii="Times New Roman" w:hAnsi="Times New Roman" w:cs="Times New Roman"/>
                <w:b/>
                <w:bCs/>
                <w:szCs w:val="22"/>
              </w:rPr>
              <w:t>4</w:t>
            </w:r>
          </w:p>
        </w:tc>
        <w:tc>
          <w:tcPr>
            <w:tcW w:w="258" w:type="dxa"/>
          </w:tcPr>
          <w:p w14:paraId="77375BD6" w14:textId="77777777" w:rsidR="009801A5" w:rsidRPr="00BC5C31" w:rsidRDefault="009801A5" w:rsidP="009801A5">
            <w:pPr>
              <w:tabs>
                <w:tab w:val="decimal" w:pos="792"/>
                <w:tab w:val="decimal" w:pos="964"/>
              </w:tabs>
              <w:spacing w:after="0" w:line="240" w:lineRule="atLeast"/>
              <w:ind w:left="72" w:right="-25"/>
              <w:jc w:val="both"/>
              <w:rPr>
                <w:rFonts w:ascii="Times New Roman" w:hAnsi="Times New Roman" w:cs="Times New Roman"/>
                <w:b/>
                <w:bCs/>
                <w:szCs w:val="22"/>
              </w:rPr>
            </w:pPr>
          </w:p>
        </w:tc>
        <w:tc>
          <w:tcPr>
            <w:tcW w:w="1443" w:type="dxa"/>
            <w:tcBorders>
              <w:top w:val="single" w:sz="4" w:space="0" w:color="auto"/>
              <w:bottom w:val="double" w:sz="4" w:space="0" w:color="auto"/>
            </w:tcBorders>
          </w:tcPr>
          <w:p w14:paraId="21CB109D" w14:textId="026D818E" w:rsidR="009801A5" w:rsidRPr="00BC5C31" w:rsidRDefault="00CD4DF8" w:rsidP="009801A5">
            <w:pPr>
              <w:tabs>
                <w:tab w:val="decimal" w:pos="964"/>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1</w:t>
            </w:r>
            <w:r w:rsidR="00A83AAB" w:rsidRPr="00BC5C31">
              <w:rPr>
                <w:rFonts w:ascii="Times New Roman" w:hAnsi="Times New Roman" w:cs="Times New Roman"/>
                <w:b/>
                <w:bCs/>
                <w:szCs w:val="22"/>
              </w:rPr>
              <w:t>02</w:t>
            </w:r>
          </w:p>
        </w:tc>
      </w:tr>
    </w:tbl>
    <w:p w14:paraId="293EF03F" w14:textId="77777777" w:rsidR="00DF68B3" w:rsidRPr="00BC5C31" w:rsidRDefault="00DF68B3" w:rsidP="00DF68B3">
      <w:pPr>
        <w:tabs>
          <w:tab w:val="left" w:pos="567"/>
        </w:tabs>
        <w:spacing w:after="0" w:line="240" w:lineRule="atLeast"/>
        <w:ind w:left="540" w:right="-25"/>
        <w:jc w:val="both"/>
        <w:rPr>
          <w:rFonts w:ascii="Times New Roman" w:hAnsi="Times New Roman" w:cstheme="minorBidi"/>
          <w:szCs w:val="22"/>
        </w:rPr>
      </w:pPr>
    </w:p>
    <w:p w14:paraId="4DEA0D19" w14:textId="77777777" w:rsidR="00A37FA3" w:rsidRPr="00BC5C31" w:rsidRDefault="00A37FA3" w:rsidP="00DF68B3">
      <w:pPr>
        <w:tabs>
          <w:tab w:val="left" w:pos="567"/>
        </w:tabs>
        <w:spacing w:after="0" w:line="240" w:lineRule="atLeast"/>
        <w:ind w:left="540" w:right="-25"/>
        <w:jc w:val="both"/>
        <w:rPr>
          <w:rFonts w:ascii="Times New Roman" w:hAnsi="Times New Roman" w:cstheme="minorBidi"/>
          <w:szCs w:val="22"/>
        </w:rPr>
      </w:pPr>
      <w:r w:rsidRPr="00BC5C31">
        <w:rPr>
          <w:rFonts w:ascii="Times New Roman" w:hAnsi="Times New Roman" w:cstheme="minorBidi"/>
          <w:szCs w:val="22"/>
        </w:rPr>
        <w:br w:type="page"/>
      </w:r>
    </w:p>
    <w:p w14:paraId="3EA7E073" w14:textId="08EED83B" w:rsidR="00DF68B3" w:rsidRPr="00BC5C31" w:rsidRDefault="00CB0390" w:rsidP="00DF68B3">
      <w:pPr>
        <w:tabs>
          <w:tab w:val="left" w:pos="567"/>
        </w:tabs>
        <w:spacing w:after="0" w:line="240" w:lineRule="atLeast"/>
        <w:ind w:left="540" w:right="-25"/>
        <w:jc w:val="both"/>
        <w:rPr>
          <w:rFonts w:ascii="Times New Roman" w:hAnsi="Times New Roman" w:cstheme="minorBidi"/>
          <w:szCs w:val="22"/>
        </w:rPr>
      </w:pPr>
      <w:r w:rsidRPr="00BC5C31">
        <w:rPr>
          <w:rFonts w:ascii="Times New Roman" w:hAnsi="Times New Roman" w:cstheme="minorBidi"/>
          <w:szCs w:val="22"/>
        </w:rPr>
        <w:t xml:space="preserve">As </w:t>
      </w:r>
      <w:proofErr w:type="gramStart"/>
      <w:r w:rsidRPr="00BC5C31">
        <w:rPr>
          <w:rFonts w:ascii="Times New Roman" w:hAnsi="Times New Roman" w:cstheme="minorBidi"/>
          <w:szCs w:val="22"/>
        </w:rPr>
        <w:t>at</w:t>
      </w:r>
      <w:proofErr w:type="gramEnd"/>
      <w:r w:rsidRPr="00BC5C31">
        <w:rPr>
          <w:rFonts w:ascii="Times New Roman" w:hAnsi="Times New Roman" w:cstheme="minorBidi"/>
          <w:szCs w:val="22"/>
        </w:rPr>
        <w:t xml:space="preserve"> 30 September 2025, the Group had significant non-controlling interests as follows:</w:t>
      </w:r>
    </w:p>
    <w:p w14:paraId="73113608" w14:textId="77777777" w:rsidR="00D20F8D" w:rsidRPr="00BC5C31" w:rsidRDefault="00D20F8D" w:rsidP="00DF68B3">
      <w:pPr>
        <w:tabs>
          <w:tab w:val="left" w:pos="567"/>
        </w:tabs>
        <w:spacing w:after="0" w:line="240" w:lineRule="atLeast"/>
        <w:ind w:left="540" w:right="-25"/>
        <w:jc w:val="both"/>
        <w:rPr>
          <w:rFonts w:ascii="Times New Roman" w:hAnsi="Times New Roman" w:cstheme="minorBidi"/>
          <w:szCs w:val="22"/>
        </w:rPr>
      </w:pPr>
    </w:p>
    <w:tbl>
      <w:tblPr>
        <w:tblW w:w="9600" w:type="dxa"/>
        <w:tblInd w:w="18" w:type="dxa"/>
        <w:tblLook w:val="01E0" w:firstRow="1" w:lastRow="1" w:firstColumn="1" w:lastColumn="1" w:noHBand="0" w:noVBand="0"/>
      </w:tblPr>
      <w:tblGrid>
        <w:gridCol w:w="4245"/>
        <w:gridCol w:w="259"/>
        <w:gridCol w:w="1281"/>
        <w:gridCol w:w="259"/>
        <w:gridCol w:w="1713"/>
        <w:gridCol w:w="259"/>
        <w:gridCol w:w="1584"/>
      </w:tblGrid>
      <w:tr w:rsidR="00C63465" w:rsidRPr="00BC5C31" w14:paraId="3781B3FC" w14:textId="77777777" w:rsidTr="00C63465">
        <w:tc>
          <w:tcPr>
            <w:tcW w:w="4245" w:type="dxa"/>
            <w:vAlign w:val="bottom"/>
          </w:tcPr>
          <w:p w14:paraId="619B6937" w14:textId="77777777" w:rsidR="00C63465" w:rsidRPr="00BC5C31" w:rsidRDefault="00C63465" w:rsidP="00CB0390">
            <w:pPr>
              <w:tabs>
                <w:tab w:val="left" w:pos="405"/>
              </w:tabs>
              <w:spacing w:after="0" w:line="240" w:lineRule="atLeast"/>
              <w:ind w:left="522" w:right="-25" w:firstLine="62"/>
              <w:jc w:val="thaiDistribute"/>
              <w:rPr>
                <w:rFonts w:ascii="Times New Roman" w:hAnsi="Times New Roman" w:cs="Times New Roman"/>
                <w:szCs w:val="22"/>
              </w:rPr>
            </w:pPr>
          </w:p>
          <w:p w14:paraId="52BEFE75" w14:textId="77777777" w:rsidR="00C63465" w:rsidRPr="00BC5C31" w:rsidRDefault="00C63465" w:rsidP="00CB0390">
            <w:pPr>
              <w:tabs>
                <w:tab w:val="left" w:pos="405"/>
              </w:tabs>
              <w:spacing w:after="0" w:line="240" w:lineRule="atLeast"/>
              <w:ind w:left="522" w:right="-25" w:firstLine="62"/>
              <w:jc w:val="thaiDistribute"/>
              <w:rPr>
                <w:rFonts w:ascii="Times New Roman" w:hAnsi="Times New Roman" w:cs="Times New Roman"/>
                <w:szCs w:val="22"/>
              </w:rPr>
            </w:pPr>
          </w:p>
        </w:tc>
        <w:tc>
          <w:tcPr>
            <w:tcW w:w="259" w:type="dxa"/>
          </w:tcPr>
          <w:p w14:paraId="758F4E17" w14:textId="77777777" w:rsidR="00C63465" w:rsidRPr="00BC5C31" w:rsidRDefault="00C63465" w:rsidP="00CB0390">
            <w:pPr>
              <w:tabs>
                <w:tab w:val="decimal" w:pos="1045"/>
              </w:tabs>
              <w:spacing w:after="0" w:line="240" w:lineRule="atLeast"/>
              <w:ind w:left="72" w:right="-25"/>
              <w:rPr>
                <w:rFonts w:ascii="Times New Roman" w:hAnsi="Times New Roman" w:cs="Times New Roman"/>
                <w:szCs w:val="22"/>
              </w:rPr>
            </w:pPr>
          </w:p>
        </w:tc>
        <w:tc>
          <w:tcPr>
            <w:tcW w:w="1281" w:type="dxa"/>
          </w:tcPr>
          <w:p w14:paraId="15B3CCAF" w14:textId="77777777" w:rsidR="00C63465" w:rsidRPr="00BC5C31" w:rsidRDefault="00C63465" w:rsidP="00CB0390">
            <w:pPr>
              <w:tabs>
                <w:tab w:val="decimal" w:pos="964"/>
              </w:tabs>
              <w:spacing w:after="0" w:line="240" w:lineRule="atLeast"/>
              <w:ind w:left="72" w:right="-25"/>
              <w:rPr>
                <w:rFonts w:ascii="Times New Roman" w:hAnsi="Times New Roman" w:cs="Times New Roman"/>
                <w:szCs w:val="22"/>
              </w:rPr>
            </w:pPr>
          </w:p>
        </w:tc>
        <w:tc>
          <w:tcPr>
            <w:tcW w:w="259" w:type="dxa"/>
          </w:tcPr>
          <w:p w14:paraId="2DC000A9" w14:textId="77777777" w:rsidR="00C63465" w:rsidRPr="00BC5C31" w:rsidRDefault="00C63465" w:rsidP="00CB0390">
            <w:pPr>
              <w:tabs>
                <w:tab w:val="decimal" w:pos="1045"/>
              </w:tabs>
              <w:spacing w:after="0" w:line="240" w:lineRule="atLeast"/>
              <w:ind w:left="72" w:right="-25"/>
              <w:rPr>
                <w:rFonts w:ascii="Times New Roman" w:hAnsi="Times New Roman" w:cs="Times New Roman"/>
                <w:szCs w:val="22"/>
              </w:rPr>
            </w:pPr>
          </w:p>
        </w:tc>
        <w:tc>
          <w:tcPr>
            <w:tcW w:w="1713" w:type="dxa"/>
          </w:tcPr>
          <w:p w14:paraId="39E617E1" w14:textId="0957298D" w:rsidR="00C63465" w:rsidRPr="00BC5C31" w:rsidRDefault="00C63465" w:rsidP="00CB0390">
            <w:pPr>
              <w:spacing w:after="0" w:line="240" w:lineRule="atLeast"/>
              <w:ind w:left="72" w:right="-25"/>
              <w:jc w:val="center"/>
              <w:rPr>
                <w:rFonts w:ascii="Times New Roman" w:hAnsi="Times New Roman" w:cs="Times New Roman"/>
                <w:szCs w:val="22"/>
              </w:rPr>
            </w:pPr>
            <w:r w:rsidRPr="00BC5C31">
              <w:rPr>
                <w:rFonts w:ascii="Times New Roman" w:hAnsi="Times New Roman" w:cstheme="minorBidi"/>
                <w:szCs w:val="22"/>
              </w:rPr>
              <w:t>Thai Consumer Distribution</w:t>
            </w:r>
            <w:r w:rsidRPr="00BC5C31">
              <w:rPr>
                <w:rFonts w:ascii="Times New Roman" w:hAnsi="Times New Roman" w:cs="Times New Roman"/>
                <w:szCs w:val="22"/>
              </w:rPr>
              <w:t xml:space="preserve"> </w:t>
            </w:r>
            <w:r w:rsidRPr="00BC5C31">
              <w:rPr>
                <w:rFonts w:ascii="Times New Roman" w:hAnsi="Times New Roman" w:cstheme="minorBidi"/>
                <w:szCs w:val="22"/>
              </w:rPr>
              <w:t>Center Co., Ltd.</w:t>
            </w:r>
          </w:p>
        </w:tc>
        <w:tc>
          <w:tcPr>
            <w:tcW w:w="259" w:type="dxa"/>
          </w:tcPr>
          <w:p w14:paraId="4B2EED54" w14:textId="77777777" w:rsidR="00C63465" w:rsidRPr="00BC5C31" w:rsidRDefault="00C63465" w:rsidP="00CB0390">
            <w:pPr>
              <w:tabs>
                <w:tab w:val="decimal" w:pos="1045"/>
              </w:tabs>
              <w:spacing w:after="0" w:line="240" w:lineRule="atLeast"/>
              <w:ind w:left="72" w:right="-25"/>
              <w:jc w:val="center"/>
              <w:rPr>
                <w:rFonts w:ascii="Times New Roman" w:hAnsi="Times New Roman" w:cs="Times New Roman"/>
                <w:szCs w:val="22"/>
              </w:rPr>
            </w:pPr>
          </w:p>
        </w:tc>
        <w:tc>
          <w:tcPr>
            <w:tcW w:w="1584" w:type="dxa"/>
            <w:vAlign w:val="bottom"/>
          </w:tcPr>
          <w:p w14:paraId="62537A24" w14:textId="1B916EEB" w:rsidR="00C63465" w:rsidRPr="00BC5C31" w:rsidRDefault="00C63465" w:rsidP="00CB0390">
            <w:pPr>
              <w:spacing w:after="0" w:line="240" w:lineRule="atLeast"/>
              <w:ind w:left="72" w:right="-25"/>
              <w:jc w:val="center"/>
              <w:rPr>
                <w:rFonts w:ascii="Times New Roman" w:hAnsi="Times New Roman" w:cs="Times New Roman"/>
                <w:szCs w:val="22"/>
              </w:rPr>
            </w:pPr>
            <w:r w:rsidRPr="00BC5C31">
              <w:rPr>
                <w:rFonts w:ascii="Times New Roman" w:hAnsi="Times New Roman" w:cstheme="minorBidi"/>
                <w:szCs w:val="22"/>
              </w:rPr>
              <w:t>FAB Food Holding Co., Ltd.</w:t>
            </w:r>
          </w:p>
        </w:tc>
      </w:tr>
      <w:tr w:rsidR="00C63465" w:rsidRPr="00BC5C31" w14:paraId="20E2A0C9" w14:textId="77777777" w:rsidTr="00C63465">
        <w:tc>
          <w:tcPr>
            <w:tcW w:w="4245" w:type="dxa"/>
            <w:vAlign w:val="bottom"/>
          </w:tcPr>
          <w:p w14:paraId="47000491" w14:textId="77777777" w:rsidR="00C63465" w:rsidRPr="00BC5C31" w:rsidRDefault="00C63465" w:rsidP="00590B2A">
            <w:pPr>
              <w:tabs>
                <w:tab w:val="left" w:pos="405"/>
              </w:tabs>
              <w:spacing w:after="0" w:line="240" w:lineRule="atLeast"/>
              <w:ind w:left="522" w:right="-25" w:firstLine="62"/>
              <w:jc w:val="thaiDistribute"/>
              <w:rPr>
                <w:rFonts w:ascii="Times New Roman" w:hAnsi="Times New Roman" w:cs="Times New Roman"/>
                <w:szCs w:val="22"/>
              </w:rPr>
            </w:pPr>
          </w:p>
        </w:tc>
        <w:tc>
          <w:tcPr>
            <w:tcW w:w="259" w:type="dxa"/>
          </w:tcPr>
          <w:p w14:paraId="5931C402"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281" w:type="dxa"/>
          </w:tcPr>
          <w:p w14:paraId="65396979" w14:textId="77777777" w:rsidR="00C63465" w:rsidRPr="00BC5C31" w:rsidRDefault="00C63465" w:rsidP="00590B2A">
            <w:pPr>
              <w:tabs>
                <w:tab w:val="decimal" w:pos="964"/>
              </w:tabs>
              <w:spacing w:after="0" w:line="240" w:lineRule="atLeast"/>
              <w:ind w:left="72" w:right="-25"/>
              <w:rPr>
                <w:rFonts w:ascii="Times New Roman" w:hAnsi="Times New Roman" w:cs="Times New Roman"/>
                <w:szCs w:val="22"/>
              </w:rPr>
            </w:pPr>
          </w:p>
        </w:tc>
        <w:tc>
          <w:tcPr>
            <w:tcW w:w="259" w:type="dxa"/>
          </w:tcPr>
          <w:p w14:paraId="6690449C"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3556" w:type="dxa"/>
            <w:gridSpan w:val="3"/>
          </w:tcPr>
          <w:p w14:paraId="47A505F7" w14:textId="6DBD56D6" w:rsidR="00C63465" w:rsidRPr="00BC5C31" w:rsidRDefault="00C63465" w:rsidP="00590B2A">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 xml:space="preserve">in </w:t>
            </w:r>
            <w:r w:rsidR="00160322" w:rsidRPr="00BC5C31">
              <w:rPr>
                <w:rFonts w:ascii="Times New Roman" w:hAnsi="Times New Roman" w:cs="Times New Roman"/>
                <w:i/>
                <w:iCs/>
                <w:szCs w:val="22"/>
              </w:rPr>
              <w:t>million</w:t>
            </w:r>
            <w:r w:rsidRPr="00BC5C31">
              <w:rPr>
                <w:rFonts w:ascii="Times New Roman" w:hAnsi="Times New Roman" w:cs="Times New Roman"/>
                <w:i/>
                <w:iCs/>
                <w:szCs w:val="22"/>
              </w:rPr>
              <w:t xml:space="preserve"> Baht</w:t>
            </w:r>
            <w:r w:rsidRPr="00BC5C31">
              <w:rPr>
                <w:rFonts w:ascii="Times New Roman" w:hAnsi="Times New Roman" w:cs="Times New Roman"/>
                <w:i/>
                <w:iCs/>
                <w:szCs w:val="22"/>
                <w:cs/>
              </w:rPr>
              <w:t>)</w:t>
            </w:r>
          </w:p>
        </w:tc>
      </w:tr>
      <w:tr w:rsidR="00C63465" w:rsidRPr="00BC5C31" w14:paraId="616CF5A3" w14:textId="77777777" w:rsidTr="00C63465">
        <w:tc>
          <w:tcPr>
            <w:tcW w:w="4245" w:type="dxa"/>
            <w:vAlign w:val="bottom"/>
          </w:tcPr>
          <w:p w14:paraId="313F0082" w14:textId="7BA08386" w:rsidR="00C63465" w:rsidRPr="00BC5C31" w:rsidRDefault="00C63465" w:rsidP="00590B2A">
            <w:pPr>
              <w:tabs>
                <w:tab w:val="left" w:pos="405"/>
              </w:tabs>
              <w:spacing w:after="0" w:line="240" w:lineRule="atLeast"/>
              <w:ind w:left="522" w:right="-25" w:firstLine="62"/>
              <w:jc w:val="thaiDistribute"/>
              <w:rPr>
                <w:rFonts w:ascii="Times New Roman" w:hAnsi="Times New Roman" w:cs="Times New Roman"/>
                <w:b/>
                <w:bCs/>
                <w:szCs w:val="22"/>
              </w:rPr>
            </w:pPr>
            <w:r w:rsidRPr="00BC5C31">
              <w:rPr>
                <w:rFonts w:ascii="Times New Roman" w:hAnsi="Times New Roman" w:cs="Times New Roman"/>
                <w:b/>
                <w:bCs/>
                <w:szCs w:val="22"/>
              </w:rPr>
              <w:t>Statements of financial position</w:t>
            </w:r>
          </w:p>
        </w:tc>
        <w:tc>
          <w:tcPr>
            <w:tcW w:w="259" w:type="dxa"/>
          </w:tcPr>
          <w:p w14:paraId="6E790F24"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281" w:type="dxa"/>
          </w:tcPr>
          <w:p w14:paraId="3546C600" w14:textId="77777777" w:rsidR="00C63465" w:rsidRPr="00BC5C31" w:rsidRDefault="00C63465" w:rsidP="00590B2A">
            <w:pPr>
              <w:tabs>
                <w:tab w:val="decimal" w:pos="964"/>
              </w:tabs>
              <w:spacing w:after="0" w:line="240" w:lineRule="atLeast"/>
              <w:ind w:left="72" w:right="-25"/>
              <w:rPr>
                <w:rFonts w:ascii="Times New Roman" w:hAnsi="Times New Roman" w:cs="Times New Roman"/>
                <w:szCs w:val="22"/>
              </w:rPr>
            </w:pPr>
          </w:p>
        </w:tc>
        <w:tc>
          <w:tcPr>
            <w:tcW w:w="259" w:type="dxa"/>
          </w:tcPr>
          <w:p w14:paraId="7726B375"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713" w:type="dxa"/>
          </w:tcPr>
          <w:p w14:paraId="22BF77F5" w14:textId="0F897E6E" w:rsidR="00C63465" w:rsidRPr="00BC5C31" w:rsidRDefault="00C63465" w:rsidP="00590B2A">
            <w:pPr>
              <w:tabs>
                <w:tab w:val="decimal" w:pos="1032"/>
              </w:tabs>
              <w:spacing w:after="0" w:line="240" w:lineRule="atLeast"/>
              <w:ind w:left="72" w:right="-25"/>
              <w:rPr>
                <w:rFonts w:ascii="Times New Roman" w:hAnsi="Times New Roman" w:cs="Times New Roman"/>
                <w:szCs w:val="22"/>
              </w:rPr>
            </w:pPr>
          </w:p>
        </w:tc>
        <w:tc>
          <w:tcPr>
            <w:tcW w:w="259" w:type="dxa"/>
          </w:tcPr>
          <w:p w14:paraId="2669AD93"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584" w:type="dxa"/>
          </w:tcPr>
          <w:p w14:paraId="3F34A363" w14:textId="4F4B1C4C" w:rsidR="00C63465" w:rsidRPr="00BC5C31" w:rsidRDefault="00C63465" w:rsidP="00590B2A">
            <w:pPr>
              <w:tabs>
                <w:tab w:val="decimal" w:pos="882"/>
              </w:tabs>
              <w:spacing w:after="0" w:line="240" w:lineRule="atLeast"/>
              <w:ind w:left="72" w:right="-25"/>
              <w:rPr>
                <w:rFonts w:ascii="Times New Roman" w:hAnsi="Times New Roman" w:cs="Times New Roman"/>
                <w:szCs w:val="22"/>
              </w:rPr>
            </w:pPr>
          </w:p>
        </w:tc>
      </w:tr>
      <w:tr w:rsidR="00C63465" w:rsidRPr="00BC5C31" w14:paraId="08B53D23" w14:textId="77777777" w:rsidTr="00C63465">
        <w:tc>
          <w:tcPr>
            <w:tcW w:w="4245" w:type="dxa"/>
            <w:vAlign w:val="bottom"/>
          </w:tcPr>
          <w:p w14:paraId="2C1864E7" w14:textId="7C1DB601" w:rsidR="00C63465" w:rsidRPr="00BC5C31" w:rsidRDefault="00A37FA3" w:rsidP="00590B2A">
            <w:pPr>
              <w:tabs>
                <w:tab w:val="left" w:pos="405"/>
              </w:tabs>
              <w:spacing w:after="0" w:line="240" w:lineRule="atLeast"/>
              <w:ind w:left="522" w:right="-25" w:firstLine="62"/>
              <w:jc w:val="thaiDistribute"/>
              <w:rPr>
                <w:rFonts w:ascii="Times New Roman" w:hAnsi="Times New Roman" w:cs="Times New Roman"/>
                <w:b/>
                <w:bCs/>
                <w:szCs w:val="22"/>
              </w:rPr>
            </w:pPr>
            <w:r w:rsidRPr="00BC5C31">
              <w:rPr>
                <w:rFonts w:ascii="Times New Roman" w:hAnsi="Times New Roman" w:cs="Times New Roman"/>
                <w:b/>
                <w:bCs/>
                <w:szCs w:val="22"/>
              </w:rPr>
              <w:t xml:space="preserve">  as</w:t>
            </w:r>
            <w:r w:rsidR="00C63465" w:rsidRPr="00BC5C31">
              <w:rPr>
                <w:rFonts w:ascii="Times New Roman" w:hAnsi="Times New Roman" w:cs="Times New Roman"/>
                <w:b/>
                <w:bCs/>
                <w:szCs w:val="22"/>
              </w:rPr>
              <w:t xml:space="preserve"> </w:t>
            </w:r>
            <w:proofErr w:type="gramStart"/>
            <w:r w:rsidR="00C63465" w:rsidRPr="00BC5C31">
              <w:rPr>
                <w:rFonts w:ascii="Times New Roman" w:hAnsi="Times New Roman" w:cs="Times New Roman"/>
                <w:b/>
                <w:bCs/>
                <w:szCs w:val="22"/>
              </w:rPr>
              <w:t>at</w:t>
            </w:r>
            <w:proofErr w:type="gramEnd"/>
            <w:r w:rsidR="00C63465" w:rsidRPr="00BC5C31">
              <w:rPr>
                <w:rFonts w:ascii="Times New Roman" w:hAnsi="Times New Roman" w:cs="Times New Roman"/>
                <w:b/>
                <w:bCs/>
                <w:szCs w:val="22"/>
              </w:rPr>
              <w:t xml:space="preserve"> 30 September 2025</w:t>
            </w:r>
          </w:p>
        </w:tc>
        <w:tc>
          <w:tcPr>
            <w:tcW w:w="259" w:type="dxa"/>
          </w:tcPr>
          <w:p w14:paraId="426EB5C6"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281" w:type="dxa"/>
          </w:tcPr>
          <w:p w14:paraId="2C4031F1" w14:textId="77777777" w:rsidR="00C63465" w:rsidRPr="00BC5C31" w:rsidRDefault="00C63465" w:rsidP="00590B2A">
            <w:pPr>
              <w:tabs>
                <w:tab w:val="decimal" w:pos="964"/>
              </w:tabs>
              <w:spacing w:after="0" w:line="240" w:lineRule="atLeast"/>
              <w:ind w:left="72" w:right="-25"/>
              <w:rPr>
                <w:rFonts w:ascii="Times New Roman" w:hAnsi="Times New Roman" w:cs="Times New Roman"/>
                <w:szCs w:val="22"/>
              </w:rPr>
            </w:pPr>
          </w:p>
        </w:tc>
        <w:tc>
          <w:tcPr>
            <w:tcW w:w="259" w:type="dxa"/>
          </w:tcPr>
          <w:p w14:paraId="35C8A931"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713" w:type="dxa"/>
          </w:tcPr>
          <w:p w14:paraId="6E0F90F1" w14:textId="677EDB9E" w:rsidR="00C63465" w:rsidRPr="00BC5C31" w:rsidRDefault="00C63465" w:rsidP="00590B2A">
            <w:pPr>
              <w:tabs>
                <w:tab w:val="decimal" w:pos="1032"/>
              </w:tabs>
              <w:spacing w:after="0" w:line="240" w:lineRule="atLeast"/>
              <w:ind w:left="72" w:right="-25"/>
              <w:rPr>
                <w:rFonts w:ascii="Times New Roman" w:hAnsi="Times New Roman" w:cs="Times New Roman"/>
                <w:szCs w:val="22"/>
              </w:rPr>
            </w:pPr>
          </w:p>
        </w:tc>
        <w:tc>
          <w:tcPr>
            <w:tcW w:w="259" w:type="dxa"/>
          </w:tcPr>
          <w:p w14:paraId="66386D14"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584" w:type="dxa"/>
          </w:tcPr>
          <w:p w14:paraId="1DBD781A" w14:textId="0463108E" w:rsidR="00C63465" w:rsidRPr="00BC5C31" w:rsidRDefault="00C63465" w:rsidP="00590B2A">
            <w:pPr>
              <w:tabs>
                <w:tab w:val="decimal" w:pos="882"/>
              </w:tabs>
              <w:spacing w:after="0" w:line="240" w:lineRule="atLeast"/>
              <w:ind w:left="72" w:right="-25"/>
              <w:rPr>
                <w:rFonts w:ascii="Times New Roman" w:hAnsi="Times New Roman" w:cs="Times New Roman"/>
                <w:szCs w:val="22"/>
              </w:rPr>
            </w:pPr>
          </w:p>
        </w:tc>
      </w:tr>
      <w:tr w:rsidR="00C63465" w:rsidRPr="00BC5C31" w14:paraId="49B9625F" w14:textId="77777777" w:rsidTr="00C63465">
        <w:tc>
          <w:tcPr>
            <w:tcW w:w="4245" w:type="dxa"/>
            <w:vAlign w:val="bottom"/>
          </w:tcPr>
          <w:p w14:paraId="594C4214" w14:textId="6DEDD5FE" w:rsidR="00C63465" w:rsidRPr="00BC5C31" w:rsidRDefault="00C63465" w:rsidP="00CB0390">
            <w:pPr>
              <w:tabs>
                <w:tab w:val="left" w:pos="405"/>
              </w:tabs>
              <w:spacing w:after="0" w:line="240" w:lineRule="atLeast"/>
              <w:ind w:left="522" w:right="-25" w:firstLine="62"/>
              <w:jc w:val="thaiDistribute"/>
              <w:rPr>
                <w:rFonts w:ascii="Times New Roman" w:hAnsi="Times New Roman" w:cs="Times New Roman"/>
                <w:szCs w:val="22"/>
              </w:rPr>
            </w:pPr>
            <w:r w:rsidRPr="00BC5C31">
              <w:rPr>
                <w:rFonts w:ascii="Times New Roman" w:hAnsi="Times New Roman" w:cs="Times New Roman"/>
                <w:szCs w:val="22"/>
              </w:rPr>
              <w:t xml:space="preserve">Total </w:t>
            </w:r>
            <w:r w:rsidR="00160322" w:rsidRPr="00BC5C31">
              <w:rPr>
                <w:rFonts w:ascii="Times New Roman" w:hAnsi="Times New Roman" w:cs="Times New Roman"/>
                <w:szCs w:val="22"/>
              </w:rPr>
              <w:t>a</w:t>
            </w:r>
            <w:r w:rsidRPr="00BC5C31">
              <w:rPr>
                <w:rFonts w:ascii="Times New Roman" w:hAnsi="Times New Roman" w:cs="Times New Roman"/>
                <w:szCs w:val="22"/>
              </w:rPr>
              <w:t>ssets</w:t>
            </w:r>
          </w:p>
        </w:tc>
        <w:tc>
          <w:tcPr>
            <w:tcW w:w="259" w:type="dxa"/>
          </w:tcPr>
          <w:p w14:paraId="70D94D88"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281" w:type="dxa"/>
          </w:tcPr>
          <w:p w14:paraId="5B8047BA" w14:textId="77777777" w:rsidR="00C63465" w:rsidRPr="00BC5C31" w:rsidRDefault="00C63465" w:rsidP="00590B2A">
            <w:pPr>
              <w:tabs>
                <w:tab w:val="decimal" w:pos="964"/>
              </w:tabs>
              <w:spacing w:after="0" w:line="240" w:lineRule="atLeast"/>
              <w:ind w:left="72" w:right="-25"/>
              <w:rPr>
                <w:rFonts w:ascii="Times New Roman" w:hAnsi="Times New Roman" w:cs="Times New Roman"/>
                <w:szCs w:val="22"/>
              </w:rPr>
            </w:pPr>
          </w:p>
        </w:tc>
        <w:tc>
          <w:tcPr>
            <w:tcW w:w="259" w:type="dxa"/>
          </w:tcPr>
          <w:p w14:paraId="634C8502"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713" w:type="dxa"/>
          </w:tcPr>
          <w:p w14:paraId="099780C9" w14:textId="6EA18F32" w:rsidR="00C63465" w:rsidRPr="00BC5C31" w:rsidRDefault="00C63465" w:rsidP="00590B2A">
            <w:pPr>
              <w:tabs>
                <w:tab w:val="decimal" w:pos="103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4,378</w:t>
            </w:r>
          </w:p>
        </w:tc>
        <w:tc>
          <w:tcPr>
            <w:tcW w:w="259" w:type="dxa"/>
          </w:tcPr>
          <w:p w14:paraId="14345772"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584" w:type="dxa"/>
          </w:tcPr>
          <w:p w14:paraId="370B5B46" w14:textId="4C77B529" w:rsidR="00C63465" w:rsidRPr="00BC5C31" w:rsidRDefault="00C63465" w:rsidP="00590B2A">
            <w:pPr>
              <w:tabs>
                <w:tab w:val="decimal" w:pos="88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2,968</w:t>
            </w:r>
          </w:p>
        </w:tc>
      </w:tr>
      <w:tr w:rsidR="00C63465" w:rsidRPr="00BC5C31" w14:paraId="2FBA8967" w14:textId="77777777" w:rsidTr="00C63465">
        <w:tc>
          <w:tcPr>
            <w:tcW w:w="4245" w:type="dxa"/>
            <w:vAlign w:val="bottom"/>
          </w:tcPr>
          <w:p w14:paraId="2BF72A54" w14:textId="60543AB9" w:rsidR="00C63465" w:rsidRPr="00BC5C31" w:rsidRDefault="00C63465" w:rsidP="00CB0390">
            <w:pPr>
              <w:tabs>
                <w:tab w:val="left" w:pos="405"/>
              </w:tabs>
              <w:spacing w:after="0" w:line="240" w:lineRule="atLeast"/>
              <w:ind w:left="522" w:right="-25" w:firstLine="62"/>
              <w:jc w:val="thaiDistribute"/>
              <w:rPr>
                <w:rFonts w:ascii="Times New Roman" w:hAnsi="Times New Roman" w:cs="Times New Roman"/>
                <w:szCs w:val="22"/>
              </w:rPr>
            </w:pPr>
            <w:r w:rsidRPr="00BC5C31">
              <w:rPr>
                <w:rFonts w:ascii="Times New Roman" w:hAnsi="Times New Roman" w:cs="Times New Roman"/>
                <w:szCs w:val="22"/>
              </w:rPr>
              <w:t xml:space="preserve">Total </w:t>
            </w:r>
            <w:r w:rsidR="00160322" w:rsidRPr="00BC5C31">
              <w:rPr>
                <w:rFonts w:ascii="Times New Roman" w:hAnsi="Times New Roman" w:cs="Times New Roman"/>
                <w:szCs w:val="22"/>
              </w:rPr>
              <w:t>l</w:t>
            </w:r>
            <w:r w:rsidRPr="00BC5C31">
              <w:rPr>
                <w:rFonts w:ascii="Times New Roman" w:hAnsi="Times New Roman" w:cs="Times New Roman"/>
                <w:szCs w:val="22"/>
              </w:rPr>
              <w:t>iabilities</w:t>
            </w:r>
          </w:p>
        </w:tc>
        <w:tc>
          <w:tcPr>
            <w:tcW w:w="259" w:type="dxa"/>
          </w:tcPr>
          <w:p w14:paraId="0C0AA144"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281" w:type="dxa"/>
          </w:tcPr>
          <w:p w14:paraId="0ED95485" w14:textId="77777777" w:rsidR="00C63465" w:rsidRPr="00BC5C31" w:rsidRDefault="00C63465" w:rsidP="00590B2A">
            <w:pPr>
              <w:tabs>
                <w:tab w:val="decimal" w:pos="964"/>
              </w:tabs>
              <w:spacing w:after="0" w:line="240" w:lineRule="atLeast"/>
              <w:ind w:left="72" w:right="-25"/>
              <w:rPr>
                <w:rFonts w:ascii="Times New Roman" w:hAnsi="Times New Roman" w:cs="Times New Roman"/>
                <w:szCs w:val="22"/>
              </w:rPr>
            </w:pPr>
          </w:p>
        </w:tc>
        <w:tc>
          <w:tcPr>
            <w:tcW w:w="259" w:type="dxa"/>
          </w:tcPr>
          <w:p w14:paraId="428C293D"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713" w:type="dxa"/>
          </w:tcPr>
          <w:p w14:paraId="1616E879" w14:textId="6C74CDC9" w:rsidR="00C63465" w:rsidRPr="00BC5C31" w:rsidRDefault="00C63465" w:rsidP="00590B2A">
            <w:pPr>
              <w:tabs>
                <w:tab w:val="decimal" w:pos="103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1,601</w:t>
            </w:r>
          </w:p>
        </w:tc>
        <w:tc>
          <w:tcPr>
            <w:tcW w:w="259" w:type="dxa"/>
          </w:tcPr>
          <w:p w14:paraId="07E11F3C"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584" w:type="dxa"/>
          </w:tcPr>
          <w:p w14:paraId="6277F9E4" w14:textId="07041B5C" w:rsidR="00C63465" w:rsidRPr="00BC5C31" w:rsidRDefault="00C63465" w:rsidP="00590B2A">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599</w:t>
            </w:r>
          </w:p>
        </w:tc>
      </w:tr>
      <w:tr w:rsidR="00C63465" w:rsidRPr="00BC5C31" w14:paraId="14CACB13" w14:textId="77777777" w:rsidTr="00C63465">
        <w:tc>
          <w:tcPr>
            <w:tcW w:w="4245" w:type="dxa"/>
            <w:vAlign w:val="bottom"/>
          </w:tcPr>
          <w:p w14:paraId="12DEB8AE" w14:textId="186E8E0E" w:rsidR="00C63465" w:rsidRPr="00BC5C31" w:rsidRDefault="00C63465" w:rsidP="00CB0390">
            <w:pPr>
              <w:tabs>
                <w:tab w:val="left" w:pos="405"/>
              </w:tabs>
              <w:spacing w:after="0" w:line="240" w:lineRule="atLeast"/>
              <w:ind w:left="522" w:right="-25" w:firstLine="62"/>
              <w:jc w:val="thaiDistribute"/>
              <w:rPr>
                <w:rFonts w:ascii="Times New Roman" w:hAnsi="Times New Roman" w:cs="Times New Roman"/>
                <w:szCs w:val="22"/>
              </w:rPr>
            </w:pPr>
            <w:r w:rsidRPr="00BC5C31">
              <w:rPr>
                <w:rFonts w:ascii="Times New Roman" w:hAnsi="Times New Roman" w:cs="Times New Roman"/>
                <w:szCs w:val="22"/>
              </w:rPr>
              <w:t xml:space="preserve">Net </w:t>
            </w:r>
            <w:r w:rsidR="00160322" w:rsidRPr="00BC5C31">
              <w:rPr>
                <w:rFonts w:ascii="Times New Roman" w:hAnsi="Times New Roman" w:cs="Times New Roman"/>
                <w:szCs w:val="22"/>
              </w:rPr>
              <w:t>a</w:t>
            </w:r>
            <w:r w:rsidRPr="00BC5C31">
              <w:rPr>
                <w:rFonts w:ascii="Times New Roman" w:hAnsi="Times New Roman" w:cs="Times New Roman"/>
                <w:szCs w:val="22"/>
              </w:rPr>
              <w:t>ssets</w:t>
            </w:r>
          </w:p>
        </w:tc>
        <w:tc>
          <w:tcPr>
            <w:tcW w:w="259" w:type="dxa"/>
          </w:tcPr>
          <w:p w14:paraId="3F6EC216"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281" w:type="dxa"/>
          </w:tcPr>
          <w:p w14:paraId="171893EC" w14:textId="77777777" w:rsidR="00C63465" w:rsidRPr="00BC5C31" w:rsidRDefault="00C63465" w:rsidP="00590B2A">
            <w:pPr>
              <w:tabs>
                <w:tab w:val="decimal" w:pos="964"/>
              </w:tabs>
              <w:spacing w:after="0" w:line="240" w:lineRule="atLeast"/>
              <w:ind w:left="72" w:right="-25"/>
              <w:rPr>
                <w:rFonts w:ascii="Times New Roman" w:hAnsi="Times New Roman" w:cs="Times New Roman"/>
                <w:szCs w:val="22"/>
              </w:rPr>
            </w:pPr>
          </w:p>
        </w:tc>
        <w:tc>
          <w:tcPr>
            <w:tcW w:w="259" w:type="dxa"/>
          </w:tcPr>
          <w:p w14:paraId="24EF749E"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713" w:type="dxa"/>
          </w:tcPr>
          <w:p w14:paraId="11598780" w14:textId="16C08A2B" w:rsidR="00C63465" w:rsidRPr="00BC5C31" w:rsidRDefault="00C63465" w:rsidP="00590B2A">
            <w:pPr>
              <w:tabs>
                <w:tab w:val="decimal" w:pos="103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2,777</w:t>
            </w:r>
          </w:p>
        </w:tc>
        <w:tc>
          <w:tcPr>
            <w:tcW w:w="259" w:type="dxa"/>
          </w:tcPr>
          <w:p w14:paraId="32AFF286"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584" w:type="dxa"/>
          </w:tcPr>
          <w:p w14:paraId="22F7BAED" w14:textId="51B3495D" w:rsidR="00C63465" w:rsidRPr="00BC5C31" w:rsidRDefault="00C63465" w:rsidP="00A83AAB">
            <w:pPr>
              <w:tabs>
                <w:tab w:val="decimal" w:pos="88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2,369</w:t>
            </w:r>
          </w:p>
        </w:tc>
      </w:tr>
      <w:tr w:rsidR="00C63465" w:rsidRPr="00BC5C31" w14:paraId="3CF30BBB" w14:textId="77777777" w:rsidTr="00C63465">
        <w:tc>
          <w:tcPr>
            <w:tcW w:w="4245" w:type="dxa"/>
            <w:vAlign w:val="bottom"/>
          </w:tcPr>
          <w:p w14:paraId="7BD97210" w14:textId="64DAB88A" w:rsidR="00C63465" w:rsidRPr="00BC5C31" w:rsidRDefault="00C63465" w:rsidP="00CB0390">
            <w:pPr>
              <w:tabs>
                <w:tab w:val="left" w:pos="405"/>
              </w:tabs>
              <w:spacing w:after="0" w:line="240" w:lineRule="atLeast"/>
              <w:ind w:left="522" w:right="-25" w:firstLine="62"/>
              <w:jc w:val="thaiDistribute"/>
              <w:rPr>
                <w:rFonts w:ascii="Times New Roman" w:hAnsi="Times New Roman" w:cs="Times New Roman"/>
                <w:szCs w:val="22"/>
              </w:rPr>
            </w:pPr>
            <w:r w:rsidRPr="00BC5C31">
              <w:rPr>
                <w:rFonts w:ascii="Times New Roman" w:hAnsi="Times New Roman" w:cs="Times New Roman"/>
                <w:szCs w:val="22"/>
              </w:rPr>
              <w:t>Non-</w:t>
            </w:r>
            <w:r w:rsidR="00160322" w:rsidRPr="00BC5C31">
              <w:rPr>
                <w:rFonts w:ascii="Times New Roman" w:hAnsi="Times New Roman" w:cs="Times New Roman"/>
                <w:szCs w:val="22"/>
              </w:rPr>
              <w:t>c</w:t>
            </w:r>
            <w:r w:rsidRPr="00BC5C31">
              <w:rPr>
                <w:rFonts w:ascii="Times New Roman" w:hAnsi="Times New Roman" w:cs="Times New Roman"/>
                <w:szCs w:val="22"/>
              </w:rPr>
              <w:t>ontrolling Interests</w:t>
            </w:r>
          </w:p>
        </w:tc>
        <w:tc>
          <w:tcPr>
            <w:tcW w:w="259" w:type="dxa"/>
          </w:tcPr>
          <w:p w14:paraId="0D8E5C8D"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281" w:type="dxa"/>
          </w:tcPr>
          <w:p w14:paraId="29814738" w14:textId="77777777" w:rsidR="00C63465" w:rsidRPr="00BC5C31" w:rsidRDefault="00C63465" w:rsidP="00590B2A">
            <w:pPr>
              <w:tabs>
                <w:tab w:val="decimal" w:pos="964"/>
              </w:tabs>
              <w:spacing w:after="0" w:line="240" w:lineRule="atLeast"/>
              <w:ind w:left="72" w:right="-25"/>
              <w:rPr>
                <w:rFonts w:ascii="Times New Roman" w:hAnsi="Times New Roman" w:cs="Times New Roman"/>
                <w:szCs w:val="22"/>
              </w:rPr>
            </w:pPr>
          </w:p>
        </w:tc>
        <w:tc>
          <w:tcPr>
            <w:tcW w:w="259" w:type="dxa"/>
          </w:tcPr>
          <w:p w14:paraId="5F95F972"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713" w:type="dxa"/>
          </w:tcPr>
          <w:p w14:paraId="178F7CE8" w14:textId="317B7789" w:rsidR="00C63465" w:rsidRPr="00BC5C31" w:rsidRDefault="00C63465" w:rsidP="00590B2A">
            <w:pPr>
              <w:tabs>
                <w:tab w:val="decimal" w:pos="103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107</w:t>
            </w:r>
          </w:p>
        </w:tc>
        <w:tc>
          <w:tcPr>
            <w:tcW w:w="259" w:type="dxa"/>
          </w:tcPr>
          <w:p w14:paraId="76B798BC"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584" w:type="dxa"/>
          </w:tcPr>
          <w:p w14:paraId="7C6B56EF" w14:textId="03262FB1" w:rsidR="00C63465" w:rsidRPr="00BC5C31" w:rsidRDefault="00C63465" w:rsidP="00A83AAB">
            <w:pPr>
              <w:tabs>
                <w:tab w:val="decimal" w:pos="88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1,1</w:t>
            </w:r>
            <w:r w:rsidR="009278EF" w:rsidRPr="00BC5C31">
              <w:rPr>
                <w:rFonts w:ascii="Times New Roman" w:hAnsi="Times New Roman" w:cs="Times New Roman"/>
                <w:szCs w:val="22"/>
              </w:rPr>
              <w:t>57</w:t>
            </w:r>
          </w:p>
        </w:tc>
      </w:tr>
      <w:tr w:rsidR="00C63465" w:rsidRPr="00BC5C31" w14:paraId="0FC2D5D5" w14:textId="77777777" w:rsidTr="00C63465">
        <w:tc>
          <w:tcPr>
            <w:tcW w:w="4245" w:type="dxa"/>
            <w:vAlign w:val="bottom"/>
          </w:tcPr>
          <w:p w14:paraId="09FCBAE6" w14:textId="2D039B3C" w:rsidR="00C63465" w:rsidRPr="00BC5C31" w:rsidRDefault="00C63465" w:rsidP="00CB0390">
            <w:pPr>
              <w:tabs>
                <w:tab w:val="left" w:pos="405"/>
              </w:tabs>
              <w:spacing w:after="0" w:line="240" w:lineRule="atLeast"/>
              <w:ind w:left="522" w:right="-25" w:firstLine="62"/>
              <w:jc w:val="thaiDistribute"/>
              <w:rPr>
                <w:rFonts w:ascii="Times New Roman" w:hAnsi="Times New Roman" w:cs="Times New Roman"/>
                <w:b/>
                <w:bCs/>
                <w:szCs w:val="22"/>
              </w:rPr>
            </w:pPr>
            <w:r w:rsidRPr="00BC5C31">
              <w:rPr>
                <w:rFonts w:ascii="Times New Roman" w:hAnsi="Times New Roman" w:cs="Times New Roman"/>
                <w:b/>
                <w:bCs/>
                <w:szCs w:val="22"/>
              </w:rPr>
              <w:t>Statement of Comprehensive Income</w:t>
            </w:r>
          </w:p>
        </w:tc>
        <w:tc>
          <w:tcPr>
            <w:tcW w:w="259" w:type="dxa"/>
          </w:tcPr>
          <w:p w14:paraId="2DEB323C"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281" w:type="dxa"/>
          </w:tcPr>
          <w:p w14:paraId="32F2FC18" w14:textId="77777777" w:rsidR="00C63465" w:rsidRPr="00BC5C31" w:rsidRDefault="00C63465" w:rsidP="00590B2A">
            <w:pPr>
              <w:tabs>
                <w:tab w:val="decimal" w:pos="964"/>
              </w:tabs>
              <w:spacing w:after="0" w:line="240" w:lineRule="atLeast"/>
              <w:ind w:left="72" w:right="-25"/>
              <w:rPr>
                <w:rFonts w:ascii="Times New Roman" w:hAnsi="Times New Roman" w:cs="Times New Roman"/>
                <w:szCs w:val="22"/>
              </w:rPr>
            </w:pPr>
          </w:p>
        </w:tc>
        <w:tc>
          <w:tcPr>
            <w:tcW w:w="259" w:type="dxa"/>
          </w:tcPr>
          <w:p w14:paraId="2EBDE575"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713" w:type="dxa"/>
          </w:tcPr>
          <w:p w14:paraId="461890F2" w14:textId="77777777" w:rsidR="00C63465" w:rsidRPr="00BC5C31" w:rsidRDefault="00C63465" w:rsidP="00590B2A">
            <w:pPr>
              <w:tabs>
                <w:tab w:val="decimal" w:pos="1032"/>
              </w:tabs>
              <w:spacing w:after="0" w:line="240" w:lineRule="atLeast"/>
              <w:ind w:left="72" w:right="-25"/>
              <w:rPr>
                <w:rFonts w:ascii="Times New Roman" w:hAnsi="Times New Roman" w:cs="Times New Roman"/>
                <w:szCs w:val="22"/>
              </w:rPr>
            </w:pPr>
          </w:p>
        </w:tc>
        <w:tc>
          <w:tcPr>
            <w:tcW w:w="259" w:type="dxa"/>
          </w:tcPr>
          <w:p w14:paraId="377D6CC8"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584" w:type="dxa"/>
          </w:tcPr>
          <w:p w14:paraId="61C2F877" w14:textId="77777777" w:rsidR="00C63465" w:rsidRPr="00BC5C31" w:rsidRDefault="00C63465" w:rsidP="00590B2A">
            <w:pPr>
              <w:spacing w:after="0" w:line="240" w:lineRule="atLeast"/>
              <w:ind w:left="72" w:right="-25"/>
              <w:jc w:val="center"/>
              <w:rPr>
                <w:rFonts w:ascii="Times New Roman" w:hAnsi="Times New Roman" w:cs="Times New Roman"/>
                <w:szCs w:val="22"/>
              </w:rPr>
            </w:pPr>
          </w:p>
        </w:tc>
      </w:tr>
      <w:tr w:rsidR="00C63465" w:rsidRPr="00BC5C31" w14:paraId="478DEE58" w14:textId="77777777" w:rsidTr="00C63465">
        <w:tc>
          <w:tcPr>
            <w:tcW w:w="4245" w:type="dxa"/>
            <w:vAlign w:val="bottom"/>
          </w:tcPr>
          <w:p w14:paraId="14EAD972" w14:textId="096EF76E" w:rsidR="00C63465" w:rsidRPr="00BC5C31" w:rsidRDefault="00C63465" w:rsidP="00CB0390">
            <w:pPr>
              <w:tabs>
                <w:tab w:val="left" w:pos="405"/>
              </w:tabs>
              <w:spacing w:after="0" w:line="240" w:lineRule="atLeast"/>
              <w:ind w:left="522" w:right="-25" w:firstLine="62"/>
              <w:jc w:val="thaiDistribute"/>
              <w:rPr>
                <w:rFonts w:ascii="Times New Roman" w:hAnsi="Times New Roman" w:cs="Times New Roman"/>
                <w:b/>
                <w:bCs/>
                <w:szCs w:val="22"/>
              </w:rPr>
            </w:pPr>
            <w:r w:rsidRPr="00BC5C31">
              <w:rPr>
                <w:rFonts w:ascii="Times New Roman" w:hAnsi="Times New Roman" w:cs="Times New Roman"/>
                <w:b/>
                <w:bCs/>
                <w:szCs w:val="22"/>
              </w:rPr>
              <w:t xml:space="preserve">  for the nine-month period ended </w:t>
            </w:r>
          </w:p>
        </w:tc>
        <w:tc>
          <w:tcPr>
            <w:tcW w:w="259" w:type="dxa"/>
          </w:tcPr>
          <w:p w14:paraId="1746FA1F"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281" w:type="dxa"/>
          </w:tcPr>
          <w:p w14:paraId="18F63F45" w14:textId="77777777" w:rsidR="00C63465" w:rsidRPr="00BC5C31" w:rsidRDefault="00C63465" w:rsidP="00590B2A">
            <w:pPr>
              <w:tabs>
                <w:tab w:val="decimal" w:pos="964"/>
              </w:tabs>
              <w:spacing w:after="0" w:line="240" w:lineRule="atLeast"/>
              <w:ind w:left="72" w:right="-25"/>
              <w:rPr>
                <w:rFonts w:ascii="Times New Roman" w:hAnsi="Times New Roman" w:cs="Times New Roman"/>
                <w:szCs w:val="22"/>
              </w:rPr>
            </w:pPr>
          </w:p>
        </w:tc>
        <w:tc>
          <w:tcPr>
            <w:tcW w:w="259" w:type="dxa"/>
          </w:tcPr>
          <w:p w14:paraId="39E602E6"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713" w:type="dxa"/>
          </w:tcPr>
          <w:p w14:paraId="4809FA4F" w14:textId="77777777" w:rsidR="00C63465" w:rsidRPr="00BC5C31" w:rsidRDefault="00C63465" w:rsidP="00590B2A">
            <w:pPr>
              <w:tabs>
                <w:tab w:val="decimal" w:pos="1032"/>
              </w:tabs>
              <w:spacing w:after="0" w:line="240" w:lineRule="atLeast"/>
              <w:ind w:left="72" w:right="-25"/>
              <w:rPr>
                <w:rFonts w:ascii="Times New Roman" w:hAnsi="Times New Roman" w:cs="Times New Roman"/>
                <w:szCs w:val="22"/>
              </w:rPr>
            </w:pPr>
          </w:p>
        </w:tc>
        <w:tc>
          <w:tcPr>
            <w:tcW w:w="259" w:type="dxa"/>
          </w:tcPr>
          <w:p w14:paraId="41D490DA" w14:textId="77777777" w:rsidR="00C63465" w:rsidRPr="00BC5C31" w:rsidRDefault="00C63465" w:rsidP="00590B2A">
            <w:pPr>
              <w:tabs>
                <w:tab w:val="decimal" w:pos="1045"/>
              </w:tabs>
              <w:spacing w:after="0" w:line="240" w:lineRule="atLeast"/>
              <w:ind w:left="72" w:right="-25"/>
              <w:rPr>
                <w:rFonts w:ascii="Times New Roman" w:hAnsi="Times New Roman" w:cs="Times New Roman"/>
                <w:szCs w:val="22"/>
              </w:rPr>
            </w:pPr>
          </w:p>
        </w:tc>
        <w:tc>
          <w:tcPr>
            <w:tcW w:w="1584" w:type="dxa"/>
          </w:tcPr>
          <w:p w14:paraId="12C5C11B" w14:textId="77777777" w:rsidR="00C63465" w:rsidRPr="00BC5C31" w:rsidRDefault="00C63465" w:rsidP="00590B2A">
            <w:pPr>
              <w:spacing w:after="0" w:line="240" w:lineRule="atLeast"/>
              <w:ind w:left="72" w:right="-25"/>
              <w:jc w:val="center"/>
              <w:rPr>
                <w:rFonts w:ascii="Times New Roman" w:hAnsi="Times New Roman" w:cs="Times New Roman"/>
                <w:szCs w:val="22"/>
              </w:rPr>
            </w:pPr>
          </w:p>
        </w:tc>
      </w:tr>
      <w:tr w:rsidR="00C63465" w:rsidRPr="00BC5C31" w14:paraId="046B4EBA" w14:textId="77777777" w:rsidTr="00C63465">
        <w:tc>
          <w:tcPr>
            <w:tcW w:w="4245" w:type="dxa"/>
            <w:vAlign w:val="bottom"/>
          </w:tcPr>
          <w:p w14:paraId="5CAAB568" w14:textId="04748017" w:rsidR="00C63465" w:rsidRPr="00BC5C31" w:rsidRDefault="00C63465" w:rsidP="00C16AD9">
            <w:pPr>
              <w:tabs>
                <w:tab w:val="left" w:pos="405"/>
              </w:tabs>
              <w:spacing w:after="0" w:line="240" w:lineRule="atLeast"/>
              <w:ind w:left="522" w:right="-25" w:firstLine="62"/>
              <w:jc w:val="thaiDistribute"/>
              <w:rPr>
                <w:rFonts w:ascii="Times New Roman" w:hAnsi="Times New Roman" w:cs="Times New Roman"/>
                <w:b/>
                <w:bCs/>
                <w:szCs w:val="22"/>
              </w:rPr>
            </w:pPr>
            <w:r w:rsidRPr="00BC5C31">
              <w:rPr>
                <w:rFonts w:ascii="Times New Roman" w:hAnsi="Times New Roman" w:cs="Times New Roman"/>
                <w:b/>
                <w:bCs/>
                <w:szCs w:val="22"/>
              </w:rPr>
              <w:t xml:space="preserve">  30 September 2025</w:t>
            </w:r>
          </w:p>
        </w:tc>
        <w:tc>
          <w:tcPr>
            <w:tcW w:w="259" w:type="dxa"/>
          </w:tcPr>
          <w:p w14:paraId="046DABFB" w14:textId="77777777" w:rsidR="00C63465" w:rsidRPr="00BC5C31" w:rsidRDefault="00C63465" w:rsidP="00C16AD9">
            <w:pPr>
              <w:tabs>
                <w:tab w:val="decimal" w:pos="1045"/>
              </w:tabs>
              <w:spacing w:after="0" w:line="240" w:lineRule="atLeast"/>
              <w:ind w:left="72" w:right="-25"/>
              <w:rPr>
                <w:rFonts w:ascii="Times New Roman" w:hAnsi="Times New Roman" w:cs="Times New Roman"/>
                <w:szCs w:val="22"/>
              </w:rPr>
            </w:pPr>
          </w:p>
        </w:tc>
        <w:tc>
          <w:tcPr>
            <w:tcW w:w="1281" w:type="dxa"/>
          </w:tcPr>
          <w:p w14:paraId="7E6B6790" w14:textId="77777777" w:rsidR="00C63465" w:rsidRPr="00BC5C31" w:rsidRDefault="00C63465" w:rsidP="00C16AD9">
            <w:pPr>
              <w:tabs>
                <w:tab w:val="decimal" w:pos="964"/>
              </w:tabs>
              <w:spacing w:after="0" w:line="240" w:lineRule="atLeast"/>
              <w:ind w:left="72" w:right="-25"/>
              <w:rPr>
                <w:rFonts w:ascii="Times New Roman" w:hAnsi="Times New Roman" w:cs="Times New Roman"/>
                <w:szCs w:val="22"/>
              </w:rPr>
            </w:pPr>
          </w:p>
        </w:tc>
        <w:tc>
          <w:tcPr>
            <w:tcW w:w="259" w:type="dxa"/>
          </w:tcPr>
          <w:p w14:paraId="79710608" w14:textId="77777777" w:rsidR="00C63465" w:rsidRPr="00BC5C31" w:rsidRDefault="00C63465" w:rsidP="00C16AD9">
            <w:pPr>
              <w:tabs>
                <w:tab w:val="decimal" w:pos="1045"/>
              </w:tabs>
              <w:spacing w:after="0" w:line="240" w:lineRule="atLeast"/>
              <w:ind w:left="72" w:right="-25"/>
              <w:rPr>
                <w:rFonts w:ascii="Times New Roman" w:hAnsi="Times New Roman" w:cs="Times New Roman"/>
                <w:szCs w:val="22"/>
              </w:rPr>
            </w:pPr>
          </w:p>
        </w:tc>
        <w:tc>
          <w:tcPr>
            <w:tcW w:w="1713" w:type="dxa"/>
          </w:tcPr>
          <w:p w14:paraId="00015187" w14:textId="77777777" w:rsidR="00C63465" w:rsidRPr="00BC5C31" w:rsidRDefault="00C63465" w:rsidP="00C16AD9">
            <w:pPr>
              <w:tabs>
                <w:tab w:val="decimal" w:pos="1032"/>
              </w:tabs>
              <w:spacing w:after="0" w:line="240" w:lineRule="atLeast"/>
              <w:ind w:left="72" w:right="-25"/>
              <w:rPr>
                <w:rFonts w:ascii="Times New Roman" w:hAnsi="Times New Roman" w:cs="Times New Roman"/>
                <w:szCs w:val="22"/>
              </w:rPr>
            </w:pPr>
          </w:p>
        </w:tc>
        <w:tc>
          <w:tcPr>
            <w:tcW w:w="259" w:type="dxa"/>
          </w:tcPr>
          <w:p w14:paraId="4DA15BD1" w14:textId="77777777" w:rsidR="00C63465" w:rsidRPr="00BC5C31" w:rsidRDefault="00C63465" w:rsidP="00C16AD9">
            <w:pPr>
              <w:tabs>
                <w:tab w:val="decimal" w:pos="1045"/>
              </w:tabs>
              <w:spacing w:after="0" w:line="240" w:lineRule="atLeast"/>
              <w:ind w:left="72" w:right="-25"/>
              <w:rPr>
                <w:rFonts w:ascii="Times New Roman" w:hAnsi="Times New Roman" w:cs="Times New Roman"/>
                <w:szCs w:val="22"/>
              </w:rPr>
            </w:pPr>
          </w:p>
        </w:tc>
        <w:tc>
          <w:tcPr>
            <w:tcW w:w="1584" w:type="dxa"/>
          </w:tcPr>
          <w:p w14:paraId="424C4E79" w14:textId="77777777" w:rsidR="00C63465" w:rsidRPr="00BC5C31" w:rsidRDefault="00C63465" w:rsidP="00C16AD9">
            <w:pPr>
              <w:spacing w:after="0" w:line="240" w:lineRule="atLeast"/>
              <w:ind w:left="72" w:right="-25"/>
              <w:jc w:val="center"/>
              <w:rPr>
                <w:rFonts w:ascii="Times New Roman" w:hAnsi="Times New Roman" w:cs="Times New Roman"/>
                <w:szCs w:val="22"/>
              </w:rPr>
            </w:pPr>
          </w:p>
        </w:tc>
      </w:tr>
      <w:tr w:rsidR="00C63465" w:rsidRPr="00BC5C31" w14:paraId="22A9FE22" w14:textId="77777777" w:rsidTr="00C63465">
        <w:tc>
          <w:tcPr>
            <w:tcW w:w="4245" w:type="dxa"/>
            <w:vAlign w:val="bottom"/>
          </w:tcPr>
          <w:p w14:paraId="0A3F0CD2" w14:textId="63473641" w:rsidR="00C63465" w:rsidRPr="00BC5C31" w:rsidRDefault="00C63465" w:rsidP="00C16AD9">
            <w:pPr>
              <w:tabs>
                <w:tab w:val="left" w:pos="405"/>
              </w:tabs>
              <w:spacing w:after="0" w:line="240" w:lineRule="atLeast"/>
              <w:ind w:left="522" w:right="-25" w:firstLine="62"/>
              <w:jc w:val="thaiDistribute"/>
              <w:rPr>
                <w:rFonts w:ascii="Times New Roman" w:hAnsi="Times New Roman" w:cs="Times New Roman"/>
                <w:szCs w:val="22"/>
              </w:rPr>
            </w:pPr>
            <w:r w:rsidRPr="00BC5C31">
              <w:rPr>
                <w:rFonts w:ascii="Times New Roman" w:hAnsi="Times New Roman" w:cs="Times New Roman"/>
                <w:szCs w:val="22"/>
              </w:rPr>
              <w:t xml:space="preserve">Total </w:t>
            </w:r>
            <w:r w:rsidR="00160322" w:rsidRPr="00BC5C31">
              <w:rPr>
                <w:rFonts w:ascii="Times New Roman" w:hAnsi="Times New Roman" w:cs="Times New Roman"/>
                <w:szCs w:val="22"/>
              </w:rPr>
              <w:t>r</w:t>
            </w:r>
            <w:r w:rsidRPr="00BC5C31">
              <w:rPr>
                <w:rFonts w:ascii="Times New Roman" w:hAnsi="Times New Roman" w:cs="Times New Roman"/>
                <w:szCs w:val="22"/>
              </w:rPr>
              <w:t>evenue</w:t>
            </w:r>
          </w:p>
        </w:tc>
        <w:tc>
          <w:tcPr>
            <w:tcW w:w="259" w:type="dxa"/>
          </w:tcPr>
          <w:p w14:paraId="13676237" w14:textId="77777777" w:rsidR="00C63465" w:rsidRPr="00BC5C31" w:rsidRDefault="00C63465" w:rsidP="00C16AD9">
            <w:pPr>
              <w:tabs>
                <w:tab w:val="decimal" w:pos="1045"/>
              </w:tabs>
              <w:spacing w:after="0" w:line="240" w:lineRule="atLeast"/>
              <w:ind w:left="72" w:right="-25"/>
              <w:rPr>
                <w:rFonts w:ascii="Times New Roman" w:hAnsi="Times New Roman" w:cs="Times New Roman"/>
                <w:szCs w:val="22"/>
              </w:rPr>
            </w:pPr>
          </w:p>
        </w:tc>
        <w:tc>
          <w:tcPr>
            <w:tcW w:w="1281" w:type="dxa"/>
          </w:tcPr>
          <w:p w14:paraId="002F9520" w14:textId="77777777" w:rsidR="00C63465" w:rsidRPr="00BC5C31" w:rsidRDefault="00C63465" w:rsidP="00C16AD9">
            <w:pPr>
              <w:tabs>
                <w:tab w:val="decimal" w:pos="964"/>
              </w:tabs>
              <w:spacing w:after="0" w:line="240" w:lineRule="atLeast"/>
              <w:ind w:left="72" w:right="-25"/>
              <w:rPr>
                <w:rFonts w:ascii="Times New Roman" w:hAnsi="Times New Roman" w:cs="Times New Roman"/>
                <w:szCs w:val="22"/>
              </w:rPr>
            </w:pPr>
          </w:p>
        </w:tc>
        <w:tc>
          <w:tcPr>
            <w:tcW w:w="259" w:type="dxa"/>
          </w:tcPr>
          <w:p w14:paraId="3C78A87E" w14:textId="77777777" w:rsidR="00C63465" w:rsidRPr="00BC5C31" w:rsidRDefault="00C63465" w:rsidP="00C16AD9">
            <w:pPr>
              <w:tabs>
                <w:tab w:val="decimal" w:pos="1045"/>
              </w:tabs>
              <w:spacing w:after="0" w:line="240" w:lineRule="atLeast"/>
              <w:ind w:left="72" w:right="-25"/>
              <w:rPr>
                <w:rFonts w:ascii="Times New Roman" w:hAnsi="Times New Roman" w:cs="Times New Roman"/>
                <w:szCs w:val="22"/>
              </w:rPr>
            </w:pPr>
          </w:p>
        </w:tc>
        <w:tc>
          <w:tcPr>
            <w:tcW w:w="1713" w:type="dxa"/>
          </w:tcPr>
          <w:p w14:paraId="7BE4C8A1" w14:textId="5EC72053" w:rsidR="00C63465" w:rsidRPr="00BC5C31" w:rsidRDefault="00C63465" w:rsidP="00C16AD9">
            <w:pPr>
              <w:tabs>
                <w:tab w:val="decimal" w:pos="103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255</w:t>
            </w:r>
          </w:p>
        </w:tc>
        <w:tc>
          <w:tcPr>
            <w:tcW w:w="259" w:type="dxa"/>
          </w:tcPr>
          <w:p w14:paraId="12F1D56E" w14:textId="77777777" w:rsidR="00C63465" w:rsidRPr="00BC5C31" w:rsidRDefault="00C63465" w:rsidP="00C16AD9">
            <w:pPr>
              <w:tabs>
                <w:tab w:val="decimal" w:pos="1045"/>
              </w:tabs>
              <w:spacing w:after="0" w:line="240" w:lineRule="atLeast"/>
              <w:ind w:left="72" w:right="-25"/>
              <w:rPr>
                <w:rFonts w:ascii="Times New Roman" w:hAnsi="Times New Roman" w:cs="Times New Roman"/>
                <w:szCs w:val="22"/>
              </w:rPr>
            </w:pPr>
          </w:p>
        </w:tc>
        <w:tc>
          <w:tcPr>
            <w:tcW w:w="1584" w:type="dxa"/>
          </w:tcPr>
          <w:p w14:paraId="6295AA0F" w14:textId="010E1EA2" w:rsidR="00C63465" w:rsidRPr="00BC5C31" w:rsidRDefault="00C63465" w:rsidP="00C16AD9">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356</w:t>
            </w:r>
          </w:p>
        </w:tc>
      </w:tr>
      <w:tr w:rsidR="00C63465" w:rsidRPr="00BC5C31" w14:paraId="2D182BEF" w14:textId="77777777" w:rsidTr="00C63465">
        <w:tc>
          <w:tcPr>
            <w:tcW w:w="4245" w:type="dxa"/>
            <w:vAlign w:val="bottom"/>
          </w:tcPr>
          <w:p w14:paraId="61FE92B3" w14:textId="3ABB552D" w:rsidR="00C63465" w:rsidRPr="00BC5C31" w:rsidRDefault="00C63465" w:rsidP="00C16AD9">
            <w:pPr>
              <w:tabs>
                <w:tab w:val="left" w:pos="405"/>
              </w:tabs>
              <w:spacing w:after="0" w:line="240" w:lineRule="atLeast"/>
              <w:ind w:left="522" w:right="-25" w:firstLine="62"/>
              <w:jc w:val="thaiDistribute"/>
              <w:rPr>
                <w:rFonts w:ascii="Times New Roman" w:hAnsi="Times New Roman" w:cs="Times New Roman"/>
                <w:szCs w:val="22"/>
              </w:rPr>
            </w:pPr>
            <w:r w:rsidRPr="00BC5C31">
              <w:rPr>
                <w:rFonts w:ascii="Times New Roman" w:hAnsi="Times New Roman" w:cs="Times New Roman"/>
                <w:szCs w:val="22"/>
              </w:rPr>
              <w:t>Profit (loss) for the period</w:t>
            </w:r>
          </w:p>
        </w:tc>
        <w:tc>
          <w:tcPr>
            <w:tcW w:w="259" w:type="dxa"/>
          </w:tcPr>
          <w:p w14:paraId="2FF4CFDA" w14:textId="77777777" w:rsidR="00C63465" w:rsidRPr="00BC5C31" w:rsidRDefault="00C63465" w:rsidP="00C16AD9">
            <w:pPr>
              <w:tabs>
                <w:tab w:val="decimal" w:pos="1045"/>
              </w:tabs>
              <w:spacing w:after="0" w:line="240" w:lineRule="atLeast"/>
              <w:ind w:left="72" w:right="-25"/>
              <w:rPr>
                <w:rFonts w:ascii="Times New Roman" w:hAnsi="Times New Roman" w:cs="Times New Roman"/>
                <w:szCs w:val="22"/>
              </w:rPr>
            </w:pPr>
          </w:p>
        </w:tc>
        <w:tc>
          <w:tcPr>
            <w:tcW w:w="1281" w:type="dxa"/>
          </w:tcPr>
          <w:p w14:paraId="5DD6AC58" w14:textId="77777777" w:rsidR="00C63465" w:rsidRPr="00BC5C31" w:rsidRDefault="00C63465" w:rsidP="00C16AD9">
            <w:pPr>
              <w:tabs>
                <w:tab w:val="decimal" w:pos="964"/>
              </w:tabs>
              <w:spacing w:after="0" w:line="240" w:lineRule="atLeast"/>
              <w:ind w:left="72" w:right="-25"/>
              <w:rPr>
                <w:rFonts w:ascii="Times New Roman" w:hAnsi="Times New Roman" w:cs="Times New Roman"/>
                <w:szCs w:val="22"/>
              </w:rPr>
            </w:pPr>
          </w:p>
        </w:tc>
        <w:tc>
          <w:tcPr>
            <w:tcW w:w="259" w:type="dxa"/>
          </w:tcPr>
          <w:p w14:paraId="0F9E971F" w14:textId="77777777" w:rsidR="00C63465" w:rsidRPr="00BC5C31" w:rsidRDefault="00C63465" w:rsidP="00C16AD9">
            <w:pPr>
              <w:tabs>
                <w:tab w:val="decimal" w:pos="1045"/>
              </w:tabs>
              <w:spacing w:after="0" w:line="240" w:lineRule="atLeast"/>
              <w:ind w:left="72" w:right="-25"/>
              <w:rPr>
                <w:rFonts w:ascii="Times New Roman" w:hAnsi="Times New Roman" w:cs="Times New Roman"/>
                <w:szCs w:val="22"/>
              </w:rPr>
            </w:pPr>
          </w:p>
        </w:tc>
        <w:tc>
          <w:tcPr>
            <w:tcW w:w="1713" w:type="dxa"/>
          </w:tcPr>
          <w:p w14:paraId="521829FF" w14:textId="46BBCB32" w:rsidR="00C63465" w:rsidRPr="00BC5C31" w:rsidRDefault="00C63465" w:rsidP="00C16AD9">
            <w:pPr>
              <w:tabs>
                <w:tab w:val="decimal" w:pos="103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126</w:t>
            </w:r>
          </w:p>
        </w:tc>
        <w:tc>
          <w:tcPr>
            <w:tcW w:w="259" w:type="dxa"/>
          </w:tcPr>
          <w:p w14:paraId="040FFC26" w14:textId="77777777" w:rsidR="00C63465" w:rsidRPr="00BC5C31" w:rsidRDefault="00C63465" w:rsidP="00C16AD9">
            <w:pPr>
              <w:tabs>
                <w:tab w:val="decimal" w:pos="1045"/>
              </w:tabs>
              <w:spacing w:after="0" w:line="240" w:lineRule="atLeast"/>
              <w:ind w:left="72" w:right="-25"/>
              <w:rPr>
                <w:rFonts w:ascii="Times New Roman" w:hAnsi="Times New Roman" w:cs="Times New Roman"/>
                <w:szCs w:val="22"/>
              </w:rPr>
            </w:pPr>
          </w:p>
        </w:tc>
        <w:tc>
          <w:tcPr>
            <w:tcW w:w="1584" w:type="dxa"/>
          </w:tcPr>
          <w:p w14:paraId="7448EF7B" w14:textId="2B7D9758" w:rsidR="00C63465" w:rsidRPr="00BC5C31" w:rsidRDefault="00C63465" w:rsidP="00C16AD9">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(75)</w:t>
            </w:r>
          </w:p>
        </w:tc>
      </w:tr>
      <w:tr w:rsidR="00160322" w:rsidRPr="00BC5C31" w14:paraId="1F77B699" w14:textId="77777777" w:rsidTr="001752C7">
        <w:tc>
          <w:tcPr>
            <w:tcW w:w="5785" w:type="dxa"/>
            <w:gridSpan w:val="3"/>
            <w:vAlign w:val="bottom"/>
          </w:tcPr>
          <w:p w14:paraId="20C27E1C" w14:textId="651737F4" w:rsidR="00160322" w:rsidRPr="00BC5C31" w:rsidRDefault="00160322" w:rsidP="00160322">
            <w:pPr>
              <w:tabs>
                <w:tab w:val="left" w:pos="405"/>
              </w:tabs>
              <w:spacing w:after="0" w:line="240" w:lineRule="atLeast"/>
              <w:ind w:left="522" w:right="-25" w:firstLine="62"/>
              <w:jc w:val="thaiDistribute"/>
              <w:rPr>
                <w:rFonts w:ascii="Times New Roman" w:hAnsi="Times New Roman" w:cs="Times New Roman"/>
                <w:szCs w:val="22"/>
              </w:rPr>
            </w:pPr>
            <w:r w:rsidRPr="00BC5C31">
              <w:rPr>
                <w:rFonts w:ascii="Times New Roman" w:hAnsi="Times New Roman" w:cs="Times New Roman"/>
                <w:szCs w:val="22"/>
              </w:rPr>
              <w:t>Profit (loss) attributable to non-controlling interests</w:t>
            </w:r>
          </w:p>
        </w:tc>
        <w:tc>
          <w:tcPr>
            <w:tcW w:w="259" w:type="dxa"/>
          </w:tcPr>
          <w:p w14:paraId="606CC7BE" w14:textId="77777777" w:rsidR="00160322" w:rsidRPr="00BC5C31" w:rsidRDefault="00160322" w:rsidP="00160322">
            <w:pPr>
              <w:tabs>
                <w:tab w:val="decimal" w:pos="1045"/>
              </w:tabs>
              <w:spacing w:after="0" w:line="240" w:lineRule="atLeast"/>
              <w:ind w:left="72" w:right="-25"/>
              <w:rPr>
                <w:rFonts w:ascii="Times New Roman" w:hAnsi="Times New Roman" w:cs="Times New Roman"/>
                <w:szCs w:val="22"/>
              </w:rPr>
            </w:pPr>
          </w:p>
        </w:tc>
        <w:tc>
          <w:tcPr>
            <w:tcW w:w="1713" w:type="dxa"/>
          </w:tcPr>
          <w:p w14:paraId="4837C07B" w14:textId="4F1AC6AC" w:rsidR="00160322" w:rsidRPr="00BC5C31" w:rsidRDefault="00160322" w:rsidP="00160322">
            <w:pPr>
              <w:tabs>
                <w:tab w:val="decimal" w:pos="103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5</w:t>
            </w:r>
          </w:p>
        </w:tc>
        <w:tc>
          <w:tcPr>
            <w:tcW w:w="259" w:type="dxa"/>
          </w:tcPr>
          <w:p w14:paraId="1DDFFD36" w14:textId="77777777" w:rsidR="00160322" w:rsidRPr="00BC5C31" w:rsidRDefault="00160322" w:rsidP="00160322">
            <w:pPr>
              <w:tabs>
                <w:tab w:val="decimal" w:pos="1045"/>
              </w:tabs>
              <w:spacing w:after="0" w:line="240" w:lineRule="atLeast"/>
              <w:ind w:left="72" w:right="-25"/>
              <w:rPr>
                <w:rFonts w:ascii="Times New Roman" w:hAnsi="Times New Roman" w:cs="Times New Roman"/>
                <w:szCs w:val="22"/>
              </w:rPr>
            </w:pPr>
          </w:p>
        </w:tc>
        <w:tc>
          <w:tcPr>
            <w:tcW w:w="1584" w:type="dxa"/>
          </w:tcPr>
          <w:p w14:paraId="3501C1E1" w14:textId="5144A5C6" w:rsidR="00160322" w:rsidRPr="00BC5C31" w:rsidRDefault="00160322" w:rsidP="00160322">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(17)</w:t>
            </w:r>
          </w:p>
        </w:tc>
      </w:tr>
      <w:tr w:rsidR="00160322" w:rsidRPr="00BC5C31" w14:paraId="54108DDA" w14:textId="77777777" w:rsidTr="00C63465">
        <w:tc>
          <w:tcPr>
            <w:tcW w:w="4245" w:type="dxa"/>
            <w:vAlign w:val="bottom"/>
          </w:tcPr>
          <w:p w14:paraId="2B061AAB" w14:textId="7B9A44B2" w:rsidR="00160322" w:rsidRPr="00BC5C31" w:rsidRDefault="00160322" w:rsidP="00160322">
            <w:pPr>
              <w:tabs>
                <w:tab w:val="left" w:pos="405"/>
              </w:tabs>
              <w:spacing w:after="0" w:line="240" w:lineRule="atLeast"/>
              <w:ind w:left="522" w:right="-25" w:firstLine="62"/>
              <w:jc w:val="thaiDistribute"/>
              <w:rPr>
                <w:rFonts w:ascii="Times New Roman" w:hAnsi="Times New Roman" w:cs="Times New Roman"/>
                <w:szCs w:val="22"/>
              </w:rPr>
            </w:pPr>
          </w:p>
        </w:tc>
        <w:tc>
          <w:tcPr>
            <w:tcW w:w="259" w:type="dxa"/>
          </w:tcPr>
          <w:p w14:paraId="5A9A2B02" w14:textId="77777777" w:rsidR="00160322" w:rsidRPr="00BC5C31" w:rsidRDefault="00160322" w:rsidP="00160322">
            <w:pPr>
              <w:tabs>
                <w:tab w:val="decimal" w:pos="1045"/>
              </w:tabs>
              <w:spacing w:after="0" w:line="240" w:lineRule="atLeast"/>
              <w:ind w:left="72" w:right="-25"/>
              <w:rPr>
                <w:rFonts w:ascii="Times New Roman" w:hAnsi="Times New Roman" w:cs="Times New Roman"/>
                <w:szCs w:val="22"/>
              </w:rPr>
            </w:pPr>
          </w:p>
        </w:tc>
        <w:tc>
          <w:tcPr>
            <w:tcW w:w="1281" w:type="dxa"/>
          </w:tcPr>
          <w:p w14:paraId="6770C783" w14:textId="77777777" w:rsidR="00160322" w:rsidRPr="00BC5C31" w:rsidRDefault="00160322" w:rsidP="00160322">
            <w:pPr>
              <w:tabs>
                <w:tab w:val="decimal" w:pos="964"/>
              </w:tabs>
              <w:spacing w:after="0" w:line="240" w:lineRule="atLeast"/>
              <w:ind w:left="72" w:right="-25"/>
              <w:rPr>
                <w:rFonts w:ascii="Times New Roman" w:hAnsi="Times New Roman" w:cs="Times New Roman"/>
                <w:szCs w:val="22"/>
              </w:rPr>
            </w:pPr>
          </w:p>
        </w:tc>
        <w:tc>
          <w:tcPr>
            <w:tcW w:w="259" w:type="dxa"/>
          </w:tcPr>
          <w:p w14:paraId="6CA2D9FC" w14:textId="77777777" w:rsidR="00160322" w:rsidRPr="00BC5C31" w:rsidRDefault="00160322" w:rsidP="00160322">
            <w:pPr>
              <w:tabs>
                <w:tab w:val="decimal" w:pos="1045"/>
              </w:tabs>
              <w:spacing w:after="0" w:line="240" w:lineRule="atLeast"/>
              <w:ind w:left="72" w:right="-25"/>
              <w:rPr>
                <w:rFonts w:ascii="Times New Roman" w:hAnsi="Times New Roman" w:cs="Times New Roman"/>
                <w:szCs w:val="22"/>
              </w:rPr>
            </w:pPr>
          </w:p>
        </w:tc>
        <w:tc>
          <w:tcPr>
            <w:tcW w:w="1713" w:type="dxa"/>
          </w:tcPr>
          <w:p w14:paraId="3E9179E1" w14:textId="140519D7" w:rsidR="00160322" w:rsidRPr="00BC5C31" w:rsidRDefault="00160322" w:rsidP="00160322">
            <w:pPr>
              <w:tabs>
                <w:tab w:val="decimal" w:pos="1032"/>
              </w:tabs>
              <w:spacing w:after="0" w:line="240" w:lineRule="atLeast"/>
              <w:ind w:left="72" w:right="-25"/>
              <w:rPr>
                <w:rFonts w:ascii="Times New Roman" w:hAnsi="Times New Roman" w:cs="Times New Roman"/>
                <w:szCs w:val="22"/>
              </w:rPr>
            </w:pPr>
          </w:p>
        </w:tc>
        <w:tc>
          <w:tcPr>
            <w:tcW w:w="259" w:type="dxa"/>
          </w:tcPr>
          <w:p w14:paraId="6DFD84C7" w14:textId="77777777" w:rsidR="00160322" w:rsidRPr="00BC5C31" w:rsidRDefault="00160322" w:rsidP="00160322">
            <w:pPr>
              <w:tabs>
                <w:tab w:val="decimal" w:pos="1045"/>
              </w:tabs>
              <w:spacing w:after="0" w:line="240" w:lineRule="atLeast"/>
              <w:ind w:left="72" w:right="-25"/>
              <w:rPr>
                <w:rFonts w:ascii="Times New Roman" w:hAnsi="Times New Roman" w:cs="Times New Roman"/>
                <w:szCs w:val="22"/>
              </w:rPr>
            </w:pPr>
          </w:p>
        </w:tc>
        <w:tc>
          <w:tcPr>
            <w:tcW w:w="1584" w:type="dxa"/>
          </w:tcPr>
          <w:p w14:paraId="31DBB08B" w14:textId="20F28C82" w:rsidR="00160322" w:rsidRPr="00BC5C31" w:rsidRDefault="00160322" w:rsidP="00160322">
            <w:pPr>
              <w:spacing w:after="0" w:line="240" w:lineRule="atLeast"/>
              <w:ind w:left="72" w:right="-25"/>
              <w:jc w:val="center"/>
              <w:rPr>
                <w:rFonts w:ascii="Times New Roman" w:hAnsi="Times New Roman" w:cs="Times New Roman"/>
                <w:szCs w:val="22"/>
              </w:rPr>
            </w:pPr>
          </w:p>
        </w:tc>
      </w:tr>
    </w:tbl>
    <w:p w14:paraId="1251B042" w14:textId="7B481158" w:rsidR="00D20F8D" w:rsidRPr="00BC5C31" w:rsidRDefault="00D20F8D" w:rsidP="00D20F8D">
      <w:pPr>
        <w:tabs>
          <w:tab w:val="left" w:pos="567"/>
        </w:tabs>
        <w:spacing w:after="0" w:line="240" w:lineRule="atLeast"/>
        <w:ind w:left="540" w:right="-25"/>
        <w:jc w:val="both"/>
        <w:rPr>
          <w:rFonts w:ascii="Times New Roman" w:hAnsi="Times New Roman" w:cstheme="minorBidi"/>
          <w:szCs w:val="22"/>
        </w:rPr>
      </w:pPr>
    </w:p>
    <w:p w14:paraId="2BC3381C" w14:textId="77777777" w:rsidR="00800585" w:rsidRPr="00BC5C31" w:rsidRDefault="00800585" w:rsidP="00DF68B3">
      <w:pPr>
        <w:tabs>
          <w:tab w:val="left" w:pos="567"/>
        </w:tabs>
        <w:spacing w:after="0" w:line="240" w:lineRule="atLeast"/>
        <w:ind w:left="540" w:right="-25"/>
        <w:jc w:val="both"/>
        <w:rPr>
          <w:rFonts w:ascii="Times New Roman" w:hAnsi="Times New Roman"/>
          <w:b/>
          <w:bCs/>
          <w:i/>
          <w:iCs/>
          <w:szCs w:val="22"/>
        </w:rPr>
      </w:pPr>
      <w:r w:rsidRPr="00BC5C31">
        <w:rPr>
          <w:rFonts w:ascii="Times New Roman" w:hAnsi="Times New Roman"/>
          <w:b/>
          <w:bCs/>
          <w:i/>
          <w:iCs/>
          <w:szCs w:val="22"/>
        </w:rPr>
        <w:t>Pledge</w:t>
      </w:r>
    </w:p>
    <w:p w14:paraId="7B4C6056" w14:textId="77777777" w:rsidR="00800585" w:rsidRPr="00BC5C31" w:rsidRDefault="00800585" w:rsidP="00DF68B3">
      <w:pPr>
        <w:tabs>
          <w:tab w:val="left" w:pos="567"/>
        </w:tabs>
        <w:spacing w:after="0" w:line="240" w:lineRule="atLeast"/>
        <w:ind w:left="540" w:right="-25"/>
        <w:jc w:val="both"/>
        <w:rPr>
          <w:rFonts w:ascii="Times New Roman" w:hAnsi="Times New Roman"/>
          <w:szCs w:val="22"/>
        </w:rPr>
      </w:pPr>
    </w:p>
    <w:p w14:paraId="3C18BF19" w14:textId="5B7E7F9D" w:rsidR="00800585" w:rsidRPr="00BC5C31" w:rsidRDefault="00800585" w:rsidP="00DF68B3">
      <w:pPr>
        <w:tabs>
          <w:tab w:val="left" w:pos="567"/>
        </w:tabs>
        <w:spacing w:after="0" w:line="240" w:lineRule="atLeast"/>
        <w:ind w:left="540" w:right="-25"/>
        <w:jc w:val="both"/>
        <w:rPr>
          <w:rFonts w:ascii="Times New Roman" w:hAnsi="Times New Roman"/>
          <w:szCs w:val="22"/>
        </w:rPr>
      </w:pPr>
      <w:r w:rsidRPr="00BC5C31">
        <w:rPr>
          <w:rFonts w:ascii="Times New Roman" w:hAnsi="Times New Roman"/>
          <w:szCs w:val="22"/>
        </w:rPr>
        <w:t xml:space="preserve">As </w:t>
      </w:r>
      <w:proofErr w:type="gramStart"/>
      <w:r w:rsidRPr="00BC5C31">
        <w:rPr>
          <w:rFonts w:ascii="Times New Roman" w:hAnsi="Times New Roman"/>
          <w:szCs w:val="22"/>
        </w:rPr>
        <w:t>at</w:t>
      </w:r>
      <w:proofErr w:type="gramEnd"/>
      <w:r w:rsidRPr="00BC5C31">
        <w:rPr>
          <w:rFonts w:ascii="Times New Roman" w:hAnsi="Times New Roman"/>
          <w:szCs w:val="22"/>
        </w:rPr>
        <w:t xml:space="preserve"> 30 </w:t>
      </w:r>
      <w:r w:rsidR="00D028BB" w:rsidRPr="00BC5C31">
        <w:rPr>
          <w:rFonts w:ascii="Times New Roman" w:hAnsi="Times New Roman"/>
          <w:szCs w:val="22"/>
        </w:rPr>
        <w:t>September</w:t>
      </w:r>
      <w:r w:rsidRPr="00BC5C31">
        <w:rPr>
          <w:rFonts w:ascii="Times New Roman" w:hAnsi="Times New Roman"/>
          <w:szCs w:val="22"/>
        </w:rPr>
        <w:t xml:space="preserve"> 2025, the ordinary shares of a subsidiary (FAB) in the amount of 6 million shares, totaling Baht 600 million are used as collateral for long-term loans from financial institutions</w:t>
      </w:r>
      <w:r w:rsidRPr="00BC5C31">
        <w:t xml:space="preserve"> </w:t>
      </w:r>
      <w:r w:rsidRPr="00BC5C31">
        <w:rPr>
          <w:rFonts w:ascii="Times New Roman" w:hAnsi="Times New Roman"/>
          <w:szCs w:val="22"/>
        </w:rPr>
        <w:t xml:space="preserve">of a subsidiary. </w:t>
      </w:r>
    </w:p>
    <w:p w14:paraId="1C6805AA" w14:textId="77777777" w:rsidR="00800585" w:rsidRPr="00BC5C31" w:rsidRDefault="00800585" w:rsidP="00DF68B3">
      <w:pPr>
        <w:tabs>
          <w:tab w:val="left" w:pos="567"/>
        </w:tabs>
        <w:spacing w:after="0" w:line="240" w:lineRule="atLeast"/>
        <w:ind w:right="-25"/>
        <w:jc w:val="both"/>
        <w:rPr>
          <w:rFonts w:ascii="Times New Roman" w:hAnsi="Times New Roman"/>
          <w:szCs w:val="22"/>
        </w:rPr>
      </w:pPr>
    </w:p>
    <w:p w14:paraId="5DAE0D98" w14:textId="77777777" w:rsidR="00800585" w:rsidRPr="00BC5C31" w:rsidRDefault="00800585" w:rsidP="00800585">
      <w:pPr>
        <w:numPr>
          <w:ilvl w:val="0"/>
          <w:numId w:val="7"/>
        </w:numPr>
        <w:tabs>
          <w:tab w:val="left" w:pos="567"/>
        </w:tabs>
        <w:spacing w:after="0" w:line="240" w:lineRule="atLeast"/>
        <w:ind w:left="567" w:right="-25" w:hanging="567"/>
        <w:jc w:val="thaiDistribute"/>
        <w:rPr>
          <w:rFonts w:ascii="Times New Roman" w:hAnsi="Times New Roman" w:cs="Times New Roman"/>
          <w:b/>
          <w:bCs/>
          <w:szCs w:val="22"/>
        </w:rPr>
      </w:pPr>
      <w:r w:rsidRPr="00BC5C31">
        <w:rPr>
          <w:rFonts w:ascii="Times New Roman" w:hAnsi="Times New Roman" w:cs="Times New Roman"/>
          <w:b/>
          <w:bCs/>
          <w:szCs w:val="22"/>
        </w:rPr>
        <w:t>Investment properties</w:t>
      </w:r>
    </w:p>
    <w:p w14:paraId="794C5AF4" w14:textId="77777777" w:rsidR="00800585" w:rsidRPr="00BC5C31" w:rsidRDefault="00800585" w:rsidP="00800585">
      <w:pPr>
        <w:tabs>
          <w:tab w:val="left" w:pos="567"/>
        </w:tabs>
        <w:spacing w:after="0" w:line="240" w:lineRule="atLeast"/>
        <w:ind w:right="-25"/>
        <w:jc w:val="thaiDistribute"/>
        <w:rPr>
          <w:rFonts w:ascii="Times New Roman" w:hAnsi="Times New Roman" w:cs="Times New Roman"/>
          <w:b/>
          <w:bCs/>
          <w:szCs w:val="22"/>
        </w:rPr>
      </w:pPr>
    </w:p>
    <w:p w14:paraId="014A4193" w14:textId="206B2330"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C5C31">
        <w:rPr>
          <w:rFonts w:ascii="Times New Roman" w:hAnsi="Times New Roman" w:cs="Times New Roman"/>
          <w:sz w:val="22"/>
          <w:szCs w:val="22"/>
        </w:rPr>
        <w:t xml:space="preserve">Movements </w:t>
      </w:r>
      <w:proofErr w:type="gramStart"/>
      <w:r w:rsidRPr="00BC5C31">
        <w:rPr>
          <w:rFonts w:ascii="Times New Roman" w:hAnsi="Times New Roman" w:cs="Times New Roman"/>
          <w:sz w:val="22"/>
          <w:szCs w:val="22"/>
        </w:rPr>
        <w:t>of</w:t>
      </w:r>
      <w:proofErr w:type="gramEnd"/>
      <w:r w:rsidRPr="00BC5C31">
        <w:rPr>
          <w:rFonts w:ascii="Times New Roman" w:hAnsi="Times New Roman" w:cs="Times New Roman"/>
          <w:sz w:val="22"/>
          <w:szCs w:val="22"/>
        </w:rPr>
        <w:t xml:space="preserve"> investment properties during the </w:t>
      </w:r>
      <w:r w:rsidR="00CF23F4" w:rsidRPr="00BC5C31">
        <w:rPr>
          <w:rFonts w:ascii="Times New Roman" w:hAnsi="Times New Roman" w:cs="Times New Roman"/>
          <w:sz w:val="22"/>
          <w:szCs w:val="22"/>
        </w:rPr>
        <w:t>nine</w:t>
      </w:r>
      <w:r w:rsidRPr="00BC5C31">
        <w:rPr>
          <w:rFonts w:ascii="Times New Roman" w:hAnsi="Times New Roman" w:cs="Times New Roman"/>
          <w:sz w:val="22"/>
          <w:szCs w:val="22"/>
          <w:cs/>
        </w:rPr>
        <w:t>-</w:t>
      </w:r>
      <w:r w:rsidRPr="00BC5C31">
        <w:rPr>
          <w:rFonts w:ascii="Times New Roman" w:hAnsi="Times New Roman" w:cs="Times New Roman"/>
          <w:sz w:val="22"/>
          <w:szCs w:val="22"/>
        </w:rPr>
        <w:t xml:space="preserve">month </w:t>
      </w:r>
      <w:proofErr w:type="gramStart"/>
      <w:r w:rsidRPr="00BC5C31">
        <w:rPr>
          <w:rFonts w:ascii="Times New Roman" w:hAnsi="Times New Roman" w:cs="Times New Roman"/>
          <w:sz w:val="22"/>
          <w:szCs w:val="22"/>
        </w:rPr>
        <w:t>periods ended</w:t>
      </w:r>
      <w:proofErr w:type="gramEnd"/>
      <w:r w:rsidRPr="00BC5C31">
        <w:rPr>
          <w:rFonts w:ascii="Times New Roman" w:hAnsi="Times New Roman" w:cs="Times New Roman"/>
          <w:sz w:val="22"/>
          <w:szCs w:val="22"/>
        </w:rPr>
        <w:t xml:space="preserve"> 30 </w:t>
      </w:r>
      <w:r w:rsidR="00CF23F4" w:rsidRPr="00BC5C31">
        <w:rPr>
          <w:rFonts w:ascii="Times New Roman" w:hAnsi="Times New Roman" w:cs="Times New Roman"/>
          <w:sz w:val="22"/>
          <w:szCs w:val="22"/>
        </w:rPr>
        <w:t>September</w:t>
      </w:r>
      <w:r w:rsidRPr="00BC5C31">
        <w:rPr>
          <w:rFonts w:ascii="Times New Roman" w:hAnsi="Times New Roman" w:cs="Times New Roman"/>
          <w:sz w:val="22"/>
          <w:szCs w:val="22"/>
        </w:rPr>
        <w:t xml:space="preserve"> were as follows</w:t>
      </w:r>
      <w:r w:rsidRPr="00BC5C31">
        <w:rPr>
          <w:rFonts w:ascii="Times New Roman" w:hAnsi="Times New Roman" w:cs="Times New Roman"/>
          <w:sz w:val="22"/>
          <w:szCs w:val="22"/>
          <w:cs/>
        </w:rPr>
        <w:t>:</w:t>
      </w:r>
    </w:p>
    <w:p w14:paraId="18C24C7E"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54" w:type="dxa"/>
        <w:tblInd w:w="18" w:type="dxa"/>
        <w:tblLook w:val="01E0" w:firstRow="1" w:lastRow="1" w:firstColumn="1" w:lastColumn="1" w:noHBand="0" w:noVBand="0"/>
      </w:tblPr>
      <w:tblGrid>
        <w:gridCol w:w="4265"/>
        <w:gridCol w:w="557"/>
        <w:gridCol w:w="259"/>
        <w:gridCol w:w="1287"/>
        <w:gridCol w:w="259"/>
        <w:gridCol w:w="1369"/>
        <w:gridCol w:w="259"/>
        <w:gridCol w:w="1299"/>
      </w:tblGrid>
      <w:tr w:rsidR="00800585" w:rsidRPr="00BC5C31" w14:paraId="1C2AF130" w14:textId="77777777" w:rsidTr="00443337">
        <w:tc>
          <w:tcPr>
            <w:tcW w:w="4265" w:type="dxa"/>
          </w:tcPr>
          <w:p w14:paraId="70FD3811"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2103" w:type="dxa"/>
            <w:gridSpan w:val="3"/>
          </w:tcPr>
          <w:p w14:paraId="3D5CD5A8" w14:textId="77777777" w:rsidR="00800585" w:rsidRPr="00BC5C31" w:rsidRDefault="00800585" w:rsidP="00443337">
            <w:pPr>
              <w:spacing w:after="0"/>
              <w:ind w:left="-54" w:right="-25"/>
              <w:jc w:val="center"/>
              <w:rPr>
                <w:rFonts w:ascii="Times New Roman" w:hAnsi="Times New Roman" w:cs="Times New Roman"/>
                <w:b/>
                <w:bCs/>
                <w:szCs w:val="22"/>
                <w:cs/>
              </w:rPr>
            </w:pPr>
          </w:p>
        </w:tc>
        <w:tc>
          <w:tcPr>
            <w:tcW w:w="259" w:type="dxa"/>
          </w:tcPr>
          <w:p w14:paraId="2D7D5870" w14:textId="77777777" w:rsidR="00800585" w:rsidRPr="00BC5C31" w:rsidRDefault="00800585" w:rsidP="00443337">
            <w:pPr>
              <w:spacing w:after="0"/>
              <w:ind w:left="-54" w:right="-25"/>
              <w:jc w:val="center"/>
              <w:rPr>
                <w:rFonts w:ascii="Times New Roman" w:hAnsi="Times New Roman" w:cs="Times New Roman"/>
                <w:b/>
                <w:bCs/>
                <w:szCs w:val="22"/>
              </w:rPr>
            </w:pPr>
          </w:p>
        </w:tc>
        <w:tc>
          <w:tcPr>
            <w:tcW w:w="2927" w:type="dxa"/>
            <w:gridSpan w:val="3"/>
          </w:tcPr>
          <w:p w14:paraId="3CB68253" w14:textId="77777777" w:rsidR="00800585" w:rsidRPr="00BC5C31" w:rsidRDefault="00800585" w:rsidP="00443337">
            <w:pPr>
              <w:spacing w:after="0"/>
              <w:ind w:left="-78" w:right="-25"/>
              <w:jc w:val="center"/>
              <w:rPr>
                <w:rFonts w:ascii="Times New Roman" w:hAnsi="Times New Roman" w:cs="Times New Roman"/>
                <w:b/>
                <w:bCs/>
                <w:szCs w:val="22"/>
              </w:rPr>
            </w:pPr>
            <w:bookmarkStart w:id="9" w:name="_Hlk197695310"/>
            <w:r w:rsidRPr="00BC5C31">
              <w:rPr>
                <w:rFonts w:ascii="Times New Roman" w:hAnsi="Times New Roman" w:cs="Times New Roman"/>
                <w:b/>
                <w:szCs w:val="22"/>
              </w:rPr>
              <w:t>Consolidated</w:t>
            </w:r>
          </w:p>
          <w:p w14:paraId="40B2887D" w14:textId="77777777" w:rsidR="00800585" w:rsidRPr="00BC5C31" w:rsidRDefault="00800585" w:rsidP="00443337">
            <w:pPr>
              <w:spacing w:after="0"/>
              <w:ind w:left="-78" w:right="-25"/>
              <w:jc w:val="center"/>
              <w:rPr>
                <w:rFonts w:ascii="Times New Roman" w:hAnsi="Times New Roman" w:cs="Times New Roman"/>
                <w:b/>
                <w:bCs/>
                <w:szCs w:val="22"/>
                <w:cs/>
              </w:rPr>
            </w:pPr>
            <w:bookmarkStart w:id="10" w:name="_Hlk197695321"/>
            <w:bookmarkEnd w:id="9"/>
            <w:r w:rsidRPr="00BC5C31">
              <w:rPr>
                <w:rFonts w:ascii="Times New Roman" w:hAnsi="Times New Roman" w:cs="Times New Roman"/>
                <w:b/>
                <w:bCs/>
                <w:szCs w:val="22"/>
              </w:rPr>
              <w:t>financial statements</w:t>
            </w:r>
            <w:bookmarkEnd w:id="10"/>
          </w:p>
        </w:tc>
      </w:tr>
      <w:tr w:rsidR="00800585" w:rsidRPr="00BC5C31" w14:paraId="79FE6462" w14:textId="77777777" w:rsidTr="00443337">
        <w:tc>
          <w:tcPr>
            <w:tcW w:w="4265" w:type="dxa"/>
            <w:vAlign w:val="bottom"/>
          </w:tcPr>
          <w:p w14:paraId="367386BF" w14:textId="77777777" w:rsidR="00800585" w:rsidRPr="00BC5C31" w:rsidRDefault="00800585" w:rsidP="00443337">
            <w:pPr>
              <w:tabs>
                <w:tab w:val="left" w:pos="405"/>
              </w:tabs>
              <w:spacing w:after="0" w:line="240" w:lineRule="atLeast"/>
              <w:ind w:left="522" w:right="-25" w:firstLine="62"/>
              <w:jc w:val="thaiDistribute"/>
              <w:rPr>
                <w:rFonts w:ascii="Times New Roman" w:hAnsi="Times New Roman" w:cs="Times New Roman"/>
                <w:szCs w:val="22"/>
              </w:rPr>
            </w:pPr>
          </w:p>
        </w:tc>
        <w:tc>
          <w:tcPr>
            <w:tcW w:w="557" w:type="dxa"/>
          </w:tcPr>
          <w:p w14:paraId="09050BBB" w14:textId="77777777" w:rsidR="00800585" w:rsidRPr="00BC5C31" w:rsidRDefault="00800585" w:rsidP="00443337">
            <w:pPr>
              <w:tabs>
                <w:tab w:val="decimal" w:pos="882"/>
              </w:tabs>
              <w:spacing w:after="0" w:line="240" w:lineRule="atLeast"/>
              <w:ind w:left="72" w:right="-25"/>
              <w:rPr>
                <w:rFonts w:ascii="Times New Roman" w:hAnsi="Times New Roman" w:cs="Times New Roman"/>
                <w:szCs w:val="22"/>
              </w:rPr>
            </w:pPr>
          </w:p>
        </w:tc>
        <w:tc>
          <w:tcPr>
            <w:tcW w:w="259" w:type="dxa"/>
          </w:tcPr>
          <w:p w14:paraId="219FBD35"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287" w:type="dxa"/>
          </w:tcPr>
          <w:p w14:paraId="082A5D8B" w14:textId="77777777" w:rsidR="00800585" w:rsidRPr="00BC5C31" w:rsidRDefault="00800585" w:rsidP="00443337">
            <w:pPr>
              <w:tabs>
                <w:tab w:val="decimal" w:pos="964"/>
              </w:tabs>
              <w:spacing w:after="0" w:line="240" w:lineRule="atLeast"/>
              <w:ind w:left="72" w:right="-25"/>
              <w:rPr>
                <w:rFonts w:ascii="Times New Roman" w:hAnsi="Times New Roman" w:cs="Times New Roman"/>
                <w:szCs w:val="22"/>
              </w:rPr>
            </w:pPr>
          </w:p>
        </w:tc>
        <w:tc>
          <w:tcPr>
            <w:tcW w:w="259" w:type="dxa"/>
          </w:tcPr>
          <w:p w14:paraId="5C535551"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369" w:type="dxa"/>
          </w:tcPr>
          <w:p w14:paraId="03FCEAA2" w14:textId="77777777" w:rsidR="00800585" w:rsidRPr="00BC5C31" w:rsidRDefault="00800585" w:rsidP="0044333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2025</w:t>
            </w:r>
          </w:p>
        </w:tc>
        <w:tc>
          <w:tcPr>
            <w:tcW w:w="259" w:type="dxa"/>
          </w:tcPr>
          <w:p w14:paraId="18C1F30A" w14:textId="77777777" w:rsidR="00800585" w:rsidRPr="00BC5C31" w:rsidRDefault="00800585" w:rsidP="00443337">
            <w:pPr>
              <w:tabs>
                <w:tab w:val="decimal" w:pos="1045"/>
              </w:tabs>
              <w:spacing w:after="0" w:line="240" w:lineRule="atLeast"/>
              <w:ind w:left="72" w:right="-25"/>
              <w:jc w:val="center"/>
              <w:rPr>
                <w:rFonts w:ascii="Times New Roman" w:hAnsi="Times New Roman" w:cs="Times New Roman"/>
                <w:szCs w:val="22"/>
              </w:rPr>
            </w:pPr>
          </w:p>
        </w:tc>
        <w:tc>
          <w:tcPr>
            <w:tcW w:w="1299" w:type="dxa"/>
          </w:tcPr>
          <w:p w14:paraId="63958439" w14:textId="77777777" w:rsidR="00800585" w:rsidRPr="00BC5C31" w:rsidRDefault="00800585" w:rsidP="0044333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2024</w:t>
            </w:r>
          </w:p>
        </w:tc>
      </w:tr>
      <w:tr w:rsidR="00800585" w:rsidRPr="00BC5C31" w14:paraId="623FD709" w14:textId="77777777" w:rsidTr="00443337">
        <w:tc>
          <w:tcPr>
            <w:tcW w:w="4265" w:type="dxa"/>
            <w:vAlign w:val="bottom"/>
          </w:tcPr>
          <w:p w14:paraId="2F5DF019" w14:textId="77777777" w:rsidR="00800585" w:rsidRPr="00BC5C31" w:rsidRDefault="00800585" w:rsidP="00443337">
            <w:pPr>
              <w:tabs>
                <w:tab w:val="left" w:pos="405"/>
              </w:tabs>
              <w:spacing w:after="0" w:line="240" w:lineRule="atLeast"/>
              <w:ind w:left="522" w:right="-25" w:firstLine="62"/>
              <w:jc w:val="thaiDistribute"/>
              <w:rPr>
                <w:rFonts w:ascii="Times New Roman" w:hAnsi="Times New Roman" w:cs="Times New Roman"/>
                <w:szCs w:val="22"/>
              </w:rPr>
            </w:pPr>
          </w:p>
        </w:tc>
        <w:tc>
          <w:tcPr>
            <w:tcW w:w="557" w:type="dxa"/>
          </w:tcPr>
          <w:p w14:paraId="41D0C985" w14:textId="77777777" w:rsidR="00800585" w:rsidRPr="00BC5C31" w:rsidRDefault="00800585" w:rsidP="00443337">
            <w:pPr>
              <w:tabs>
                <w:tab w:val="decimal" w:pos="882"/>
              </w:tabs>
              <w:spacing w:after="0" w:line="240" w:lineRule="atLeast"/>
              <w:ind w:left="72" w:right="-25"/>
              <w:rPr>
                <w:rFonts w:ascii="Times New Roman" w:hAnsi="Times New Roman" w:cs="Times New Roman"/>
                <w:szCs w:val="22"/>
              </w:rPr>
            </w:pPr>
          </w:p>
        </w:tc>
        <w:tc>
          <w:tcPr>
            <w:tcW w:w="259" w:type="dxa"/>
          </w:tcPr>
          <w:p w14:paraId="01CFD660"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287" w:type="dxa"/>
          </w:tcPr>
          <w:p w14:paraId="1D5FD94C" w14:textId="77777777" w:rsidR="00800585" w:rsidRPr="00BC5C31" w:rsidRDefault="00800585" w:rsidP="00443337">
            <w:pPr>
              <w:tabs>
                <w:tab w:val="decimal" w:pos="964"/>
              </w:tabs>
              <w:spacing w:after="0" w:line="240" w:lineRule="atLeast"/>
              <w:ind w:left="72" w:right="-25"/>
              <w:rPr>
                <w:rFonts w:ascii="Times New Roman" w:hAnsi="Times New Roman" w:cs="Times New Roman"/>
                <w:szCs w:val="22"/>
              </w:rPr>
            </w:pPr>
          </w:p>
        </w:tc>
        <w:tc>
          <w:tcPr>
            <w:tcW w:w="259" w:type="dxa"/>
          </w:tcPr>
          <w:p w14:paraId="012009D7"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2927" w:type="dxa"/>
            <w:gridSpan w:val="3"/>
          </w:tcPr>
          <w:p w14:paraId="45261D53" w14:textId="77777777" w:rsidR="00800585" w:rsidRPr="00BC5C31" w:rsidRDefault="00800585" w:rsidP="0044333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800585" w:rsidRPr="00BC5C31" w14:paraId="09DBA371" w14:textId="77777777" w:rsidTr="00443337">
        <w:tc>
          <w:tcPr>
            <w:tcW w:w="4265" w:type="dxa"/>
            <w:vAlign w:val="bottom"/>
          </w:tcPr>
          <w:p w14:paraId="4629706D" w14:textId="77777777" w:rsidR="00800585" w:rsidRPr="00BC5C31" w:rsidRDefault="00800585" w:rsidP="00443337">
            <w:pPr>
              <w:tabs>
                <w:tab w:val="left" w:pos="405"/>
              </w:tabs>
              <w:spacing w:after="0" w:line="240" w:lineRule="atLeast"/>
              <w:ind w:left="522" w:right="-25" w:firstLine="62"/>
              <w:jc w:val="thaiDistribute"/>
              <w:rPr>
                <w:rFonts w:ascii="Times New Roman" w:hAnsi="Times New Roman" w:cs="Times New Roman"/>
                <w:szCs w:val="22"/>
              </w:rPr>
            </w:pPr>
            <w:proofErr w:type="gramStart"/>
            <w:r w:rsidRPr="00BC5C31">
              <w:rPr>
                <w:rFonts w:ascii="Times New Roman" w:hAnsi="Times New Roman" w:cs="Times New Roman"/>
                <w:szCs w:val="22"/>
              </w:rPr>
              <w:t>At</w:t>
            </w:r>
            <w:proofErr w:type="gramEnd"/>
            <w:r w:rsidRPr="00BC5C31">
              <w:rPr>
                <w:rFonts w:ascii="Times New Roman" w:hAnsi="Times New Roman" w:cs="Times New Roman"/>
                <w:szCs w:val="22"/>
              </w:rPr>
              <w:t xml:space="preserve"> 1 January</w:t>
            </w:r>
          </w:p>
        </w:tc>
        <w:tc>
          <w:tcPr>
            <w:tcW w:w="557" w:type="dxa"/>
          </w:tcPr>
          <w:p w14:paraId="3ECADE9D" w14:textId="77777777" w:rsidR="00800585" w:rsidRPr="00BC5C31" w:rsidRDefault="00800585" w:rsidP="00443337">
            <w:pPr>
              <w:tabs>
                <w:tab w:val="decimal" w:pos="882"/>
              </w:tabs>
              <w:spacing w:after="0" w:line="240" w:lineRule="atLeast"/>
              <w:ind w:left="72" w:right="-25"/>
              <w:rPr>
                <w:rFonts w:ascii="Times New Roman" w:hAnsi="Times New Roman" w:cs="Times New Roman"/>
                <w:szCs w:val="22"/>
              </w:rPr>
            </w:pPr>
          </w:p>
        </w:tc>
        <w:tc>
          <w:tcPr>
            <w:tcW w:w="259" w:type="dxa"/>
          </w:tcPr>
          <w:p w14:paraId="07CAFEC9"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287" w:type="dxa"/>
          </w:tcPr>
          <w:p w14:paraId="119D1F04" w14:textId="77777777" w:rsidR="00800585" w:rsidRPr="00BC5C31" w:rsidRDefault="00800585" w:rsidP="00443337">
            <w:pPr>
              <w:tabs>
                <w:tab w:val="decimal" w:pos="964"/>
              </w:tabs>
              <w:spacing w:after="0" w:line="240" w:lineRule="atLeast"/>
              <w:ind w:left="72" w:right="-25"/>
              <w:rPr>
                <w:rFonts w:ascii="Times New Roman" w:hAnsi="Times New Roman" w:cs="Times New Roman"/>
                <w:szCs w:val="22"/>
              </w:rPr>
            </w:pPr>
          </w:p>
        </w:tc>
        <w:tc>
          <w:tcPr>
            <w:tcW w:w="259" w:type="dxa"/>
          </w:tcPr>
          <w:p w14:paraId="53BBA68E"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369" w:type="dxa"/>
          </w:tcPr>
          <w:p w14:paraId="60F18813" w14:textId="77777777" w:rsidR="00800585" w:rsidRPr="00BC5C31" w:rsidRDefault="00800585" w:rsidP="00443337">
            <w:pPr>
              <w:tabs>
                <w:tab w:val="decimal" w:pos="103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3,612,374</w:t>
            </w:r>
          </w:p>
        </w:tc>
        <w:tc>
          <w:tcPr>
            <w:tcW w:w="259" w:type="dxa"/>
          </w:tcPr>
          <w:p w14:paraId="2CFE2FB9"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299" w:type="dxa"/>
          </w:tcPr>
          <w:p w14:paraId="2E79987C" w14:textId="77777777" w:rsidR="00800585" w:rsidRPr="00BC5C31" w:rsidRDefault="00800585" w:rsidP="00443337">
            <w:pPr>
              <w:tabs>
                <w:tab w:val="decimal" w:pos="88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4,046,703</w:t>
            </w:r>
          </w:p>
        </w:tc>
      </w:tr>
      <w:tr w:rsidR="00800585" w:rsidRPr="00BC5C31" w14:paraId="58F7DBA5" w14:textId="77777777" w:rsidTr="00443337">
        <w:tc>
          <w:tcPr>
            <w:tcW w:w="4265" w:type="dxa"/>
            <w:vAlign w:val="bottom"/>
          </w:tcPr>
          <w:p w14:paraId="4A19EA16" w14:textId="77777777" w:rsidR="00800585" w:rsidRPr="00BC5C31" w:rsidRDefault="00800585" w:rsidP="00443337">
            <w:pPr>
              <w:tabs>
                <w:tab w:val="left" w:pos="405"/>
              </w:tabs>
              <w:spacing w:after="0" w:line="240" w:lineRule="atLeast"/>
              <w:ind w:left="522" w:right="-25" w:firstLine="62"/>
              <w:jc w:val="thaiDistribute"/>
              <w:rPr>
                <w:rFonts w:ascii="Times New Roman" w:hAnsi="Times New Roman" w:cs="Times New Roman"/>
                <w:szCs w:val="22"/>
              </w:rPr>
            </w:pPr>
            <w:r w:rsidRPr="00BC5C31">
              <w:rPr>
                <w:rFonts w:ascii="Times New Roman" w:hAnsi="Times New Roman" w:cs="Times New Roman"/>
                <w:szCs w:val="22"/>
              </w:rPr>
              <w:t>Increases</w:t>
            </w:r>
          </w:p>
        </w:tc>
        <w:tc>
          <w:tcPr>
            <w:tcW w:w="557" w:type="dxa"/>
          </w:tcPr>
          <w:p w14:paraId="5F362522" w14:textId="77777777" w:rsidR="00800585" w:rsidRPr="00BC5C31" w:rsidRDefault="00800585" w:rsidP="00443337">
            <w:pPr>
              <w:tabs>
                <w:tab w:val="decimal" w:pos="882"/>
              </w:tabs>
              <w:spacing w:after="0" w:line="240" w:lineRule="atLeast"/>
              <w:ind w:left="72" w:right="-25"/>
              <w:rPr>
                <w:rFonts w:ascii="Times New Roman" w:hAnsi="Times New Roman" w:cs="Times New Roman"/>
                <w:szCs w:val="22"/>
              </w:rPr>
            </w:pPr>
          </w:p>
        </w:tc>
        <w:tc>
          <w:tcPr>
            <w:tcW w:w="259" w:type="dxa"/>
          </w:tcPr>
          <w:p w14:paraId="3B3B6CB5"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287" w:type="dxa"/>
          </w:tcPr>
          <w:p w14:paraId="71C6300C" w14:textId="77777777" w:rsidR="00800585" w:rsidRPr="00BC5C31" w:rsidRDefault="00800585" w:rsidP="00443337">
            <w:pPr>
              <w:tabs>
                <w:tab w:val="decimal" w:pos="964"/>
              </w:tabs>
              <w:spacing w:after="0" w:line="240" w:lineRule="atLeast"/>
              <w:ind w:left="72" w:right="-25"/>
              <w:rPr>
                <w:rFonts w:ascii="Times New Roman" w:hAnsi="Times New Roman" w:cs="Times New Roman"/>
                <w:szCs w:val="22"/>
              </w:rPr>
            </w:pPr>
          </w:p>
        </w:tc>
        <w:tc>
          <w:tcPr>
            <w:tcW w:w="259" w:type="dxa"/>
          </w:tcPr>
          <w:p w14:paraId="5B2E2376"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369" w:type="dxa"/>
          </w:tcPr>
          <w:p w14:paraId="14133D50" w14:textId="4859A0B8" w:rsidR="00800585" w:rsidRPr="00BC5C31" w:rsidRDefault="00CF23F4" w:rsidP="00443337">
            <w:pPr>
              <w:tabs>
                <w:tab w:val="decimal" w:pos="1032"/>
              </w:tabs>
              <w:spacing w:after="0" w:line="240" w:lineRule="atLeast"/>
              <w:ind w:left="72" w:right="-25"/>
              <w:rPr>
                <w:rFonts w:ascii="Times New Roman" w:hAnsi="Times New Roman" w:cstheme="minorBidi"/>
                <w:szCs w:val="22"/>
              </w:rPr>
            </w:pPr>
            <w:r w:rsidRPr="00BC5C31">
              <w:rPr>
                <w:rFonts w:ascii="Times New Roman" w:hAnsi="Times New Roman" w:cstheme="minorBidi"/>
                <w:szCs w:val="22"/>
              </w:rPr>
              <w:t>12,671</w:t>
            </w:r>
          </w:p>
        </w:tc>
        <w:tc>
          <w:tcPr>
            <w:tcW w:w="259" w:type="dxa"/>
          </w:tcPr>
          <w:p w14:paraId="4123D890"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299" w:type="dxa"/>
          </w:tcPr>
          <w:p w14:paraId="1737F67D" w14:textId="7390B939" w:rsidR="00800585" w:rsidRPr="00BC5C31" w:rsidRDefault="00CF23F4" w:rsidP="00443337">
            <w:pPr>
              <w:tabs>
                <w:tab w:val="decimal" w:pos="88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2,595</w:t>
            </w:r>
          </w:p>
        </w:tc>
      </w:tr>
      <w:tr w:rsidR="00800585" w:rsidRPr="00BC5C31" w14:paraId="5BE9812C" w14:textId="77777777" w:rsidTr="00443337">
        <w:tc>
          <w:tcPr>
            <w:tcW w:w="4265" w:type="dxa"/>
            <w:vAlign w:val="bottom"/>
          </w:tcPr>
          <w:p w14:paraId="37B238A9" w14:textId="77777777" w:rsidR="00800585" w:rsidRPr="00BC5C31" w:rsidRDefault="00800585" w:rsidP="00443337">
            <w:pPr>
              <w:tabs>
                <w:tab w:val="left" w:pos="405"/>
              </w:tabs>
              <w:spacing w:after="0" w:line="240" w:lineRule="atLeast"/>
              <w:ind w:left="522" w:right="-25" w:firstLine="62"/>
              <w:jc w:val="thaiDistribute"/>
              <w:rPr>
                <w:rFonts w:ascii="Times New Roman" w:hAnsi="Times New Roman" w:cs="Times New Roman"/>
                <w:szCs w:val="22"/>
              </w:rPr>
            </w:pPr>
            <w:r w:rsidRPr="00BC5C31">
              <w:rPr>
                <w:rFonts w:ascii="Times New Roman" w:hAnsi="Times New Roman" w:cs="Times New Roman"/>
                <w:szCs w:val="22"/>
              </w:rPr>
              <w:t>Transfer in</w:t>
            </w:r>
          </w:p>
        </w:tc>
        <w:tc>
          <w:tcPr>
            <w:tcW w:w="557" w:type="dxa"/>
          </w:tcPr>
          <w:p w14:paraId="4B347E91" w14:textId="77777777" w:rsidR="00800585" w:rsidRPr="00BC5C31" w:rsidRDefault="00800585" w:rsidP="00443337">
            <w:pPr>
              <w:tabs>
                <w:tab w:val="decimal" w:pos="882"/>
              </w:tabs>
              <w:spacing w:after="0" w:line="240" w:lineRule="atLeast"/>
              <w:ind w:left="72" w:right="-25"/>
              <w:rPr>
                <w:rFonts w:ascii="Times New Roman" w:hAnsi="Times New Roman" w:cs="Times New Roman"/>
                <w:szCs w:val="22"/>
              </w:rPr>
            </w:pPr>
          </w:p>
        </w:tc>
        <w:tc>
          <w:tcPr>
            <w:tcW w:w="259" w:type="dxa"/>
          </w:tcPr>
          <w:p w14:paraId="37E84BFB"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287" w:type="dxa"/>
          </w:tcPr>
          <w:p w14:paraId="65B7A4B6" w14:textId="77777777" w:rsidR="00800585" w:rsidRPr="00BC5C31" w:rsidRDefault="00800585" w:rsidP="00443337">
            <w:pPr>
              <w:tabs>
                <w:tab w:val="decimal" w:pos="964"/>
              </w:tabs>
              <w:spacing w:after="0" w:line="240" w:lineRule="atLeast"/>
              <w:ind w:left="72" w:right="-25"/>
              <w:rPr>
                <w:rFonts w:ascii="Times New Roman" w:hAnsi="Times New Roman" w:cs="Times New Roman"/>
                <w:szCs w:val="22"/>
              </w:rPr>
            </w:pPr>
          </w:p>
        </w:tc>
        <w:tc>
          <w:tcPr>
            <w:tcW w:w="259" w:type="dxa"/>
          </w:tcPr>
          <w:p w14:paraId="5136D3BA"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369" w:type="dxa"/>
          </w:tcPr>
          <w:p w14:paraId="3F6558D8" w14:textId="18942ACF" w:rsidR="00800585" w:rsidRPr="00BC5C31" w:rsidRDefault="00CF23F4" w:rsidP="00443337">
            <w:pPr>
              <w:tabs>
                <w:tab w:val="decimal" w:pos="103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17,916</w:t>
            </w:r>
          </w:p>
        </w:tc>
        <w:tc>
          <w:tcPr>
            <w:tcW w:w="259" w:type="dxa"/>
          </w:tcPr>
          <w:p w14:paraId="2E0E1AE1" w14:textId="77777777" w:rsidR="00800585" w:rsidRPr="00BC5C31" w:rsidRDefault="00800585" w:rsidP="00443337">
            <w:pPr>
              <w:tabs>
                <w:tab w:val="decimal" w:pos="1045"/>
              </w:tabs>
              <w:spacing w:after="0" w:line="240" w:lineRule="atLeast"/>
              <w:ind w:left="72" w:right="-25"/>
              <w:rPr>
                <w:rFonts w:ascii="Times New Roman" w:hAnsi="Times New Roman" w:cs="Times New Roman"/>
                <w:szCs w:val="22"/>
              </w:rPr>
            </w:pPr>
          </w:p>
        </w:tc>
        <w:tc>
          <w:tcPr>
            <w:tcW w:w="1299" w:type="dxa"/>
          </w:tcPr>
          <w:p w14:paraId="6E29FD5B" w14:textId="121EB725" w:rsidR="00800585" w:rsidRPr="00BC5C31" w:rsidRDefault="00CF23F4" w:rsidP="0044333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CF23F4" w:rsidRPr="00BC5C31" w14:paraId="67F4B707" w14:textId="77777777" w:rsidTr="00443337">
        <w:tc>
          <w:tcPr>
            <w:tcW w:w="4265" w:type="dxa"/>
            <w:vAlign w:val="bottom"/>
          </w:tcPr>
          <w:p w14:paraId="347EDF2D" w14:textId="3AF0536E" w:rsidR="00CF23F4" w:rsidRPr="00BC5C31" w:rsidRDefault="00CF23F4" w:rsidP="00CF23F4">
            <w:pPr>
              <w:tabs>
                <w:tab w:val="left" w:pos="405"/>
              </w:tabs>
              <w:spacing w:after="0" w:line="240" w:lineRule="atLeast"/>
              <w:ind w:left="522" w:right="-25" w:firstLine="62"/>
              <w:jc w:val="thaiDistribute"/>
              <w:rPr>
                <w:rFonts w:ascii="Times New Roman" w:hAnsi="Times New Roman" w:cs="Times New Roman"/>
                <w:szCs w:val="22"/>
              </w:rPr>
            </w:pPr>
            <w:r w:rsidRPr="00BC5C31">
              <w:rPr>
                <w:rFonts w:ascii="Times New Roman" w:hAnsi="Times New Roman" w:cs="Times New Roman"/>
                <w:szCs w:val="22"/>
              </w:rPr>
              <w:t>Decrease</w:t>
            </w:r>
          </w:p>
        </w:tc>
        <w:tc>
          <w:tcPr>
            <w:tcW w:w="557" w:type="dxa"/>
          </w:tcPr>
          <w:p w14:paraId="02449652" w14:textId="77777777" w:rsidR="00CF23F4" w:rsidRPr="00BC5C31" w:rsidRDefault="00CF23F4" w:rsidP="00CF23F4">
            <w:pPr>
              <w:tabs>
                <w:tab w:val="decimal" w:pos="882"/>
              </w:tabs>
              <w:spacing w:after="0" w:line="240" w:lineRule="atLeast"/>
              <w:ind w:left="72" w:right="-25"/>
              <w:rPr>
                <w:rFonts w:ascii="Times New Roman" w:hAnsi="Times New Roman" w:cs="Times New Roman"/>
                <w:szCs w:val="22"/>
              </w:rPr>
            </w:pPr>
          </w:p>
        </w:tc>
        <w:tc>
          <w:tcPr>
            <w:tcW w:w="259" w:type="dxa"/>
          </w:tcPr>
          <w:p w14:paraId="1C477A85" w14:textId="77777777" w:rsidR="00CF23F4" w:rsidRPr="00BC5C31" w:rsidRDefault="00CF23F4" w:rsidP="00CF23F4">
            <w:pPr>
              <w:tabs>
                <w:tab w:val="decimal" w:pos="1045"/>
              </w:tabs>
              <w:spacing w:after="0" w:line="240" w:lineRule="atLeast"/>
              <w:ind w:left="72" w:right="-25"/>
              <w:rPr>
                <w:rFonts w:ascii="Times New Roman" w:hAnsi="Times New Roman" w:cs="Times New Roman"/>
                <w:szCs w:val="22"/>
              </w:rPr>
            </w:pPr>
          </w:p>
        </w:tc>
        <w:tc>
          <w:tcPr>
            <w:tcW w:w="1287" w:type="dxa"/>
          </w:tcPr>
          <w:p w14:paraId="7D33F2AB" w14:textId="77777777" w:rsidR="00CF23F4" w:rsidRPr="00BC5C31" w:rsidRDefault="00CF23F4" w:rsidP="00CF23F4">
            <w:pPr>
              <w:tabs>
                <w:tab w:val="decimal" w:pos="964"/>
              </w:tabs>
              <w:spacing w:after="0" w:line="240" w:lineRule="atLeast"/>
              <w:ind w:left="72" w:right="-25"/>
              <w:rPr>
                <w:rFonts w:ascii="Times New Roman" w:hAnsi="Times New Roman" w:cs="Times New Roman"/>
                <w:szCs w:val="22"/>
              </w:rPr>
            </w:pPr>
          </w:p>
        </w:tc>
        <w:tc>
          <w:tcPr>
            <w:tcW w:w="259" w:type="dxa"/>
          </w:tcPr>
          <w:p w14:paraId="4CF17D5C" w14:textId="77777777" w:rsidR="00CF23F4" w:rsidRPr="00BC5C31" w:rsidRDefault="00CF23F4" w:rsidP="00CF23F4">
            <w:pPr>
              <w:tabs>
                <w:tab w:val="decimal" w:pos="1045"/>
              </w:tabs>
              <w:spacing w:after="0" w:line="240" w:lineRule="atLeast"/>
              <w:ind w:left="72" w:right="-25"/>
              <w:rPr>
                <w:rFonts w:ascii="Times New Roman" w:hAnsi="Times New Roman" w:cs="Times New Roman"/>
                <w:szCs w:val="22"/>
              </w:rPr>
            </w:pPr>
          </w:p>
        </w:tc>
        <w:tc>
          <w:tcPr>
            <w:tcW w:w="1369" w:type="dxa"/>
          </w:tcPr>
          <w:p w14:paraId="67631A58" w14:textId="13C96908" w:rsidR="00CF23F4" w:rsidRPr="00BC5C31" w:rsidRDefault="00CF23F4" w:rsidP="00CF23F4">
            <w:pPr>
              <w:tabs>
                <w:tab w:val="decimal" w:pos="103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(16,499)</w:t>
            </w:r>
          </w:p>
        </w:tc>
        <w:tc>
          <w:tcPr>
            <w:tcW w:w="259" w:type="dxa"/>
          </w:tcPr>
          <w:p w14:paraId="5FF69FB2" w14:textId="77777777" w:rsidR="00CF23F4" w:rsidRPr="00BC5C31" w:rsidRDefault="00CF23F4" w:rsidP="00CF23F4">
            <w:pPr>
              <w:tabs>
                <w:tab w:val="decimal" w:pos="1045"/>
              </w:tabs>
              <w:spacing w:after="0" w:line="240" w:lineRule="atLeast"/>
              <w:ind w:left="72" w:right="-25"/>
              <w:rPr>
                <w:rFonts w:ascii="Times New Roman" w:hAnsi="Times New Roman" w:cs="Times New Roman"/>
                <w:szCs w:val="22"/>
              </w:rPr>
            </w:pPr>
          </w:p>
        </w:tc>
        <w:tc>
          <w:tcPr>
            <w:tcW w:w="1299" w:type="dxa"/>
          </w:tcPr>
          <w:p w14:paraId="135967ED" w14:textId="3F64CE99" w:rsidR="00CF23F4" w:rsidRPr="00BC5C31" w:rsidRDefault="00CF23F4" w:rsidP="00CF23F4">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CF23F4" w:rsidRPr="00BC5C31" w14:paraId="4292F08B" w14:textId="77777777" w:rsidTr="00CF23F4">
        <w:trPr>
          <w:trHeight w:val="269"/>
        </w:trPr>
        <w:tc>
          <w:tcPr>
            <w:tcW w:w="4265" w:type="dxa"/>
            <w:vAlign w:val="bottom"/>
          </w:tcPr>
          <w:p w14:paraId="54F8FD60" w14:textId="517790BA" w:rsidR="00CF23F4" w:rsidRPr="00BC5C31" w:rsidRDefault="00CF23F4" w:rsidP="00CF23F4">
            <w:pPr>
              <w:tabs>
                <w:tab w:val="left" w:pos="405"/>
              </w:tabs>
              <w:spacing w:after="0" w:line="240" w:lineRule="atLeast"/>
              <w:ind w:left="522" w:right="-25" w:firstLine="62"/>
              <w:jc w:val="thaiDistribute"/>
              <w:rPr>
                <w:rFonts w:ascii="Times New Roman" w:hAnsi="Times New Roman" w:cs="Times New Roman"/>
                <w:szCs w:val="22"/>
              </w:rPr>
            </w:pPr>
            <w:r w:rsidRPr="00BC5C31">
              <w:rPr>
                <w:rFonts w:ascii="Times New Roman" w:hAnsi="Times New Roman" w:cs="Times New Roman"/>
                <w:szCs w:val="22"/>
              </w:rPr>
              <w:t>Transfer to property, plant and</w:t>
            </w:r>
          </w:p>
        </w:tc>
        <w:tc>
          <w:tcPr>
            <w:tcW w:w="557" w:type="dxa"/>
          </w:tcPr>
          <w:p w14:paraId="6F1D311A" w14:textId="77777777" w:rsidR="00CF23F4" w:rsidRPr="00BC5C31" w:rsidRDefault="00CF23F4" w:rsidP="00CF23F4">
            <w:pPr>
              <w:tabs>
                <w:tab w:val="decimal" w:pos="882"/>
              </w:tabs>
              <w:spacing w:after="0" w:line="240" w:lineRule="atLeast"/>
              <w:ind w:left="72" w:right="-25"/>
              <w:rPr>
                <w:rFonts w:ascii="Times New Roman" w:hAnsi="Times New Roman" w:cs="Times New Roman"/>
                <w:szCs w:val="22"/>
              </w:rPr>
            </w:pPr>
          </w:p>
        </w:tc>
        <w:tc>
          <w:tcPr>
            <w:tcW w:w="259" w:type="dxa"/>
          </w:tcPr>
          <w:p w14:paraId="4DF19B7F" w14:textId="77777777" w:rsidR="00CF23F4" w:rsidRPr="00BC5C31" w:rsidRDefault="00CF23F4" w:rsidP="00CF23F4">
            <w:pPr>
              <w:tabs>
                <w:tab w:val="decimal" w:pos="1045"/>
              </w:tabs>
              <w:spacing w:after="0" w:line="240" w:lineRule="atLeast"/>
              <w:ind w:left="72" w:right="-25"/>
              <w:rPr>
                <w:rFonts w:ascii="Times New Roman" w:hAnsi="Times New Roman" w:cs="Times New Roman"/>
                <w:szCs w:val="22"/>
              </w:rPr>
            </w:pPr>
          </w:p>
        </w:tc>
        <w:tc>
          <w:tcPr>
            <w:tcW w:w="1287" w:type="dxa"/>
          </w:tcPr>
          <w:p w14:paraId="48E72416" w14:textId="77777777" w:rsidR="00CF23F4" w:rsidRPr="00BC5C31" w:rsidRDefault="00CF23F4" w:rsidP="00CF23F4">
            <w:pPr>
              <w:tabs>
                <w:tab w:val="decimal" w:pos="964"/>
              </w:tabs>
              <w:spacing w:after="0" w:line="240" w:lineRule="atLeast"/>
              <w:ind w:left="72" w:right="-25"/>
              <w:rPr>
                <w:rFonts w:ascii="Times New Roman" w:hAnsi="Times New Roman" w:cs="Times New Roman"/>
                <w:szCs w:val="22"/>
              </w:rPr>
            </w:pPr>
          </w:p>
        </w:tc>
        <w:tc>
          <w:tcPr>
            <w:tcW w:w="259" w:type="dxa"/>
          </w:tcPr>
          <w:p w14:paraId="66604EBC" w14:textId="77777777" w:rsidR="00CF23F4" w:rsidRPr="00BC5C31" w:rsidRDefault="00CF23F4" w:rsidP="00CF23F4">
            <w:pPr>
              <w:tabs>
                <w:tab w:val="decimal" w:pos="1045"/>
              </w:tabs>
              <w:spacing w:after="0" w:line="240" w:lineRule="atLeast"/>
              <w:ind w:left="72" w:right="-25"/>
              <w:rPr>
                <w:rFonts w:ascii="Times New Roman" w:hAnsi="Times New Roman" w:cs="Times New Roman"/>
                <w:szCs w:val="22"/>
              </w:rPr>
            </w:pPr>
          </w:p>
        </w:tc>
        <w:tc>
          <w:tcPr>
            <w:tcW w:w="1369" w:type="dxa"/>
          </w:tcPr>
          <w:p w14:paraId="17B96DF9" w14:textId="7A7ABC92" w:rsidR="00CF23F4" w:rsidRPr="00BC5C31" w:rsidRDefault="00CF23F4" w:rsidP="00CF23F4">
            <w:pPr>
              <w:tabs>
                <w:tab w:val="decimal" w:pos="1032"/>
              </w:tabs>
              <w:spacing w:after="0" w:line="240" w:lineRule="atLeast"/>
              <w:ind w:left="72" w:right="-25"/>
              <w:rPr>
                <w:rFonts w:ascii="Times New Roman" w:hAnsi="Times New Roman" w:cs="Times New Roman"/>
                <w:szCs w:val="22"/>
              </w:rPr>
            </w:pPr>
          </w:p>
        </w:tc>
        <w:tc>
          <w:tcPr>
            <w:tcW w:w="259" w:type="dxa"/>
          </w:tcPr>
          <w:p w14:paraId="3FBC9D9C" w14:textId="77777777" w:rsidR="00CF23F4" w:rsidRPr="00BC5C31" w:rsidRDefault="00CF23F4" w:rsidP="00CF23F4">
            <w:pPr>
              <w:tabs>
                <w:tab w:val="decimal" w:pos="1045"/>
              </w:tabs>
              <w:spacing w:after="0" w:line="240" w:lineRule="atLeast"/>
              <w:ind w:left="72" w:right="-25"/>
              <w:rPr>
                <w:rFonts w:ascii="Times New Roman" w:hAnsi="Times New Roman" w:cs="Times New Roman"/>
                <w:szCs w:val="22"/>
              </w:rPr>
            </w:pPr>
          </w:p>
        </w:tc>
        <w:tc>
          <w:tcPr>
            <w:tcW w:w="1299" w:type="dxa"/>
          </w:tcPr>
          <w:p w14:paraId="41F72D55" w14:textId="77777777" w:rsidR="00CF23F4" w:rsidRPr="00BC5C31" w:rsidRDefault="00CF23F4" w:rsidP="00CF23F4">
            <w:pPr>
              <w:spacing w:after="0" w:line="240" w:lineRule="atLeast"/>
              <w:ind w:left="72" w:right="-25"/>
              <w:jc w:val="center"/>
              <w:rPr>
                <w:rFonts w:ascii="Times New Roman" w:hAnsi="Times New Roman" w:cs="Times New Roman"/>
                <w:szCs w:val="22"/>
              </w:rPr>
            </w:pPr>
          </w:p>
        </w:tc>
      </w:tr>
      <w:tr w:rsidR="00CF23F4" w:rsidRPr="00BC5C31" w14:paraId="72E90258" w14:textId="77777777" w:rsidTr="00443337">
        <w:tc>
          <w:tcPr>
            <w:tcW w:w="4265" w:type="dxa"/>
            <w:vAlign w:val="bottom"/>
          </w:tcPr>
          <w:p w14:paraId="36704766" w14:textId="09AE5860" w:rsidR="00CF23F4" w:rsidRPr="00BC5C31" w:rsidRDefault="00CF23F4" w:rsidP="00CF23F4">
            <w:pPr>
              <w:tabs>
                <w:tab w:val="left" w:pos="405"/>
              </w:tabs>
              <w:spacing w:after="0" w:line="240" w:lineRule="atLeast"/>
              <w:ind w:left="522" w:right="-25" w:firstLine="62"/>
              <w:jc w:val="thaiDistribute"/>
              <w:rPr>
                <w:rFonts w:ascii="Times New Roman" w:hAnsi="Times New Roman" w:cs="Times New Roman"/>
                <w:szCs w:val="22"/>
              </w:rPr>
            </w:pPr>
            <w:r w:rsidRPr="00BC5C31">
              <w:rPr>
                <w:rFonts w:ascii="Times New Roman" w:hAnsi="Times New Roman" w:cs="Times New Roman"/>
                <w:szCs w:val="22"/>
              </w:rPr>
              <w:t xml:space="preserve">  equipment</w:t>
            </w:r>
          </w:p>
        </w:tc>
        <w:tc>
          <w:tcPr>
            <w:tcW w:w="557" w:type="dxa"/>
          </w:tcPr>
          <w:p w14:paraId="0C6FEDBF" w14:textId="77777777" w:rsidR="00CF23F4" w:rsidRPr="00BC5C31" w:rsidRDefault="00CF23F4" w:rsidP="00CF23F4">
            <w:pPr>
              <w:tabs>
                <w:tab w:val="decimal" w:pos="882"/>
              </w:tabs>
              <w:spacing w:after="0" w:line="240" w:lineRule="atLeast"/>
              <w:ind w:left="72" w:right="-25"/>
              <w:rPr>
                <w:rFonts w:ascii="Times New Roman" w:hAnsi="Times New Roman" w:cs="Times New Roman"/>
                <w:szCs w:val="22"/>
              </w:rPr>
            </w:pPr>
          </w:p>
        </w:tc>
        <w:tc>
          <w:tcPr>
            <w:tcW w:w="259" w:type="dxa"/>
          </w:tcPr>
          <w:p w14:paraId="3D007C1F" w14:textId="77777777" w:rsidR="00CF23F4" w:rsidRPr="00BC5C31" w:rsidRDefault="00CF23F4" w:rsidP="00CF23F4">
            <w:pPr>
              <w:tabs>
                <w:tab w:val="decimal" w:pos="1045"/>
              </w:tabs>
              <w:spacing w:after="0" w:line="240" w:lineRule="atLeast"/>
              <w:ind w:left="72" w:right="-25"/>
              <w:rPr>
                <w:rFonts w:ascii="Times New Roman" w:hAnsi="Times New Roman" w:cs="Times New Roman"/>
                <w:szCs w:val="22"/>
              </w:rPr>
            </w:pPr>
          </w:p>
        </w:tc>
        <w:tc>
          <w:tcPr>
            <w:tcW w:w="1287" w:type="dxa"/>
          </w:tcPr>
          <w:p w14:paraId="56A692E4" w14:textId="77777777" w:rsidR="00CF23F4" w:rsidRPr="00BC5C31" w:rsidRDefault="00CF23F4" w:rsidP="00CF23F4">
            <w:pPr>
              <w:tabs>
                <w:tab w:val="decimal" w:pos="964"/>
              </w:tabs>
              <w:spacing w:after="0" w:line="240" w:lineRule="atLeast"/>
              <w:ind w:left="72" w:right="-25"/>
              <w:rPr>
                <w:rFonts w:ascii="Times New Roman" w:hAnsi="Times New Roman" w:cs="Times New Roman"/>
                <w:szCs w:val="22"/>
              </w:rPr>
            </w:pPr>
          </w:p>
        </w:tc>
        <w:tc>
          <w:tcPr>
            <w:tcW w:w="259" w:type="dxa"/>
          </w:tcPr>
          <w:p w14:paraId="4F5E28AB" w14:textId="77777777" w:rsidR="00CF23F4" w:rsidRPr="00BC5C31" w:rsidRDefault="00CF23F4" w:rsidP="00CF23F4">
            <w:pPr>
              <w:tabs>
                <w:tab w:val="decimal" w:pos="1045"/>
              </w:tabs>
              <w:spacing w:after="0" w:line="240" w:lineRule="atLeast"/>
              <w:ind w:left="72" w:right="-25"/>
              <w:rPr>
                <w:rFonts w:ascii="Times New Roman" w:hAnsi="Times New Roman" w:cs="Times New Roman"/>
                <w:szCs w:val="22"/>
              </w:rPr>
            </w:pPr>
          </w:p>
        </w:tc>
        <w:tc>
          <w:tcPr>
            <w:tcW w:w="1369" w:type="dxa"/>
          </w:tcPr>
          <w:p w14:paraId="6A4AFAEA" w14:textId="7A7D5E20" w:rsidR="00CF23F4" w:rsidRPr="00BC5C31" w:rsidRDefault="00CF23F4" w:rsidP="00CF23F4">
            <w:pPr>
              <w:tabs>
                <w:tab w:val="decimal" w:pos="103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(304,163)</w:t>
            </w:r>
          </w:p>
        </w:tc>
        <w:tc>
          <w:tcPr>
            <w:tcW w:w="259" w:type="dxa"/>
          </w:tcPr>
          <w:p w14:paraId="5988D832" w14:textId="77777777" w:rsidR="00CF23F4" w:rsidRPr="00BC5C31" w:rsidRDefault="00CF23F4" w:rsidP="00CF23F4">
            <w:pPr>
              <w:tabs>
                <w:tab w:val="decimal" w:pos="1045"/>
              </w:tabs>
              <w:spacing w:after="0" w:line="240" w:lineRule="atLeast"/>
              <w:ind w:left="72" w:right="-25"/>
              <w:rPr>
                <w:rFonts w:ascii="Times New Roman" w:hAnsi="Times New Roman" w:cs="Times New Roman"/>
                <w:szCs w:val="22"/>
              </w:rPr>
            </w:pPr>
          </w:p>
        </w:tc>
        <w:tc>
          <w:tcPr>
            <w:tcW w:w="1299" w:type="dxa"/>
          </w:tcPr>
          <w:p w14:paraId="71DAD34C" w14:textId="19569A5A" w:rsidR="00CF23F4" w:rsidRPr="00BC5C31" w:rsidRDefault="00CF23F4" w:rsidP="00CF23F4">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CF23F4" w:rsidRPr="00BC5C31" w14:paraId="18681C9D" w14:textId="77777777" w:rsidTr="00443337">
        <w:tc>
          <w:tcPr>
            <w:tcW w:w="4265" w:type="dxa"/>
            <w:vAlign w:val="bottom"/>
          </w:tcPr>
          <w:p w14:paraId="280D4B3B" w14:textId="3C728BD8" w:rsidR="00CF23F4" w:rsidRPr="00BC5C31" w:rsidRDefault="00CF23F4" w:rsidP="00CF23F4">
            <w:pPr>
              <w:tabs>
                <w:tab w:val="left" w:pos="405"/>
              </w:tabs>
              <w:spacing w:after="0" w:line="240" w:lineRule="atLeast"/>
              <w:ind w:left="522" w:right="-25" w:firstLine="62"/>
              <w:jc w:val="thaiDistribute"/>
              <w:rPr>
                <w:rFonts w:ascii="Times New Roman" w:hAnsi="Times New Roman" w:cstheme="minorBidi"/>
                <w:szCs w:val="22"/>
                <w:cs/>
              </w:rPr>
            </w:pPr>
            <w:r w:rsidRPr="00BC5C31">
              <w:rPr>
                <w:rFonts w:ascii="Times New Roman" w:hAnsi="Times New Roman" w:cs="Times New Roman"/>
                <w:szCs w:val="22"/>
              </w:rPr>
              <w:t>Loss from changes in fair value</w:t>
            </w:r>
          </w:p>
        </w:tc>
        <w:tc>
          <w:tcPr>
            <w:tcW w:w="557" w:type="dxa"/>
          </w:tcPr>
          <w:p w14:paraId="210BCC89" w14:textId="77777777" w:rsidR="00CF23F4" w:rsidRPr="00BC5C31" w:rsidRDefault="00CF23F4" w:rsidP="00CF23F4">
            <w:pPr>
              <w:tabs>
                <w:tab w:val="decimal" w:pos="882"/>
              </w:tabs>
              <w:spacing w:after="0" w:line="240" w:lineRule="atLeast"/>
              <w:ind w:left="72" w:right="-25"/>
              <w:rPr>
                <w:rFonts w:ascii="Times New Roman" w:hAnsi="Times New Roman" w:cs="Times New Roman"/>
                <w:szCs w:val="22"/>
              </w:rPr>
            </w:pPr>
          </w:p>
        </w:tc>
        <w:tc>
          <w:tcPr>
            <w:tcW w:w="259" w:type="dxa"/>
          </w:tcPr>
          <w:p w14:paraId="5CB25CCA" w14:textId="77777777" w:rsidR="00CF23F4" w:rsidRPr="00BC5C31" w:rsidRDefault="00CF23F4" w:rsidP="00CF23F4">
            <w:pPr>
              <w:tabs>
                <w:tab w:val="decimal" w:pos="1045"/>
              </w:tabs>
              <w:spacing w:after="0" w:line="240" w:lineRule="atLeast"/>
              <w:ind w:left="72" w:right="-25"/>
              <w:rPr>
                <w:rFonts w:ascii="Times New Roman" w:hAnsi="Times New Roman" w:cs="Times New Roman"/>
                <w:szCs w:val="22"/>
              </w:rPr>
            </w:pPr>
          </w:p>
        </w:tc>
        <w:tc>
          <w:tcPr>
            <w:tcW w:w="1287" w:type="dxa"/>
          </w:tcPr>
          <w:p w14:paraId="419E93FD" w14:textId="77777777" w:rsidR="00CF23F4" w:rsidRPr="00BC5C31" w:rsidRDefault="00CF23F4" w:rsidP="00CF23F4">
            <w:pPr>
              <w:tabs>
                <w:tab w:val="decimal" w:pos="964"/>
              </w:tabs>
              <w:spacing w:after="0" w:line="240" w:lineRule="atLeast"/>
              <w:ind w:left="72" w:right="-25"/>
              <w:rPr>
                <w:rFonts w:ascii="Times New Roman" w:hAnsi="Times New Roman" w:cs="Times New Roman"/>
                <w:szCs w:val="22"/>
              </w:rPr>
            </w:pPr>
          </w:p>
        </w:tc>
        <w:tc>
          <w:tcPr>
            <w:tcW w:w="259" w:type="dxa"/>
          </w:tcPr>
          <w:p w14:paraId="7BA02C3F" w14:textId="77777777" w:rsidR="00CF23F4" w:rsidRPr="00BC5C31" w:rsidRDefault="00CF23F4" w:rsidP="00CF23F4">
            <w:pPr>
              <w:tabs>
                <w:tab w:val="decimal" w:pos="1045"/>
              </w:tabs>
              <w:spacing w:after="0" w:line="240" w:lineRule="atLeast"/>
              <w:ind w:left="72" w:right="-25"/>
              <w:rPr>
                <w:rFonts w:ascii="Times New Roman" w:hAnsi="Times New Roman" w:cs="Times New Roman"/>
                <w:szCs w:val="22"/>
              </w:rPr>
            </w:pPr>
          </w:p>
        </w:tc>
        <w:tc>
          <w:tcPr>
            <w:tcW w:w="1369" w:type="dxa"/>
          </w:tcPr>
          <w:p w14:paraId="4ACE56D6" w14:textId="69165D7D" w:rsidR="00CF23F4" w:rsidRPr="00BC5C31" w:rsidRDefault="00CF23F4" w:rsidP="00CF23F4">
            <w:pPr>
              <w:tabs>
                <w:tab w:val="decimal" w:pos="1032"/>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(17,305)</w:t>
            </w:r>
          </w:p>
        </w:tc>
        <w:tc>
          <w:tcPr>
            <w:tcW w:w="259" w:type="dxa"/>
          </w:tcPr>
          <w:p w14:paraId="68E62396" w14:textId="77777777" w:rsidR="00CF23F4" w:rsidRPr="00BC5C31" w:rsidRDefault="00CF23F4" w:rsidP="00CF23F4">
            <w:pPr>
              <w:tabs>
                <w:tab w:val="decimal" w:pos="1045"/>
              </w:tabs>
              <w:spacing w:after="0" w:line="240" w:lineRule="atLeast"/>
              <w:ind w:left="72" w:right="-25"/>
              <w:rPr>
                <w:rFonts w:ascii="Times New Roman" w:hAnsi="Times New Roman" w:cs="Times New Roman"/>
                <w:szCs w:val="22"/>
              </w:rPr>
            </w:pPr>
          </w:p>
        </w:tc>
        <w:tc>
          <w:tcPr>
            <w:tcW w:w="1299" w:type="dxa"/>
          </w:tcPr>
          <w:p w14:paraId="5FF01525" w14:textId="2A6C2F36" w:rsidR="00CF23F4" w:rsidRPr="00BC5C31" w:rsidRDefault="00CF23F4" w:rsidP="00CF23F4">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CF23F4" w:rsidRPr="00BC5C31" w14:paraId="25F17A45" w14:textId="77777777" w:rsidTr="00443337">
        <w:tc>
          <w:tcPr>
            <w:tcW w:w="4265" w:type="dxa"/>
            <w:vAlign w:val="bottom"/>
          </w:tcPr>
          <w:p w14:paraId="6D1E6349" w14:textId="2F314BCC" w:rsidR="00CF23F4" w:rsidRPr="00BC5C31" w:rsidRDefault="00CF23F4" w:rsidP="00CF23F4">
            <w:pPr>
              <w:tabs>
                <w:tab w:val="left" w:pos="405"/>
              </w:tabs>
              <w:spacing w:after="0" w:line="240" w:lineRule="atLeast"/>
              <w:ind w:left="522" w:right="-25" w:firstLine="62"/>
              <w:jc w:val="thaiDistribute"/>
              <w:rPr>
                <w:rFonts w:ascii="Times New Roman" w:hAnsi="Times New Roman" w:cs="Times New Roman"/>
                <w:b/>
                <w:bCs/>
                <w:szCs w:val="22"/>
              </w:rPr>
            </w:pPr>
            <w:proofErr w:type="gramStart"/>
            <w:r w:rsidRPr="00BC5C31">
              <w:rPr>
                <w:rFonts w:ascii="Times New Roman" w:hAnsi="Times New Roman" w:cs="Times New Roman"/>
                <w:b/>
                <w:bCs/>
                <w:szCs w:val="22"/>
              </w:rPr>
              <w:t>At</w:t>
            </w:r>
            <w:proofErr w:type="gramEnd"/>
            <w:r w:rsidRPr="00BC5C31">
              <w:rPr>
                <w:rFonts w:ascii="Times New Roman" w:hAnsi="Times New Roman" w:cs="Times New Roman"/>
                <w:b/>
                <w:bCs/>
                <w:szCs w:val="22"/>
              </w:rPr>
              <w:t xml:space="preserve"> 30 September</w:t>
            </w:r>
          </w:p>
        </w:tc>
        <w:tc>
          <w:tcPr>
            <w:tcW w:w="557" w:type="dxa"/>
          </w:tcPr>
          <w:p w14:paraId="41D3E6D3" w14:textId="77777777" w:rsidR="00CF23F4" w:rsidRPr="00BC5C31" w:rsidRDefault="00CF23F4" w:rsidP="00CF23F4">
            <w:pPr>
              <w:tabs>
                <w:tab w:val="decimal" w:pos="882"/>
              </w:tabs>
              <w:spacing w:after="0" w:line="240" w:lineRule="atLeast"/>
              <w:ind w:left="72" w:right="-25"/>
              <w:rPr>
                <w:rFonts w:ascii="Times New Roman" w:hAnsi="Times New Roman" w:cs="Times New Roman"/>
                <w:b/>
                <w:bCs/>
                <w:szCs w:val="22"/>
              </w:rPr>
            </w:pPr>
          </w:p>
        </w:tc>
        <w:tc>
          <w:tcPr>
            <w:tcW w:w="259" w:type="dxa"/>
          </w:tcPr>
          <w:p w14:paraId="794AF781" w14:textId="77777777" w:rsidR="00CF23F4" w:rsidRPr="00BC5C31" w:rsidRDefault="00CF23F4" w:rsidP="00CF23F4">
            <w:pPr>
              <w:tabs>
                <w:tab w:val="decimal" w:pos="1045"/>
              </w:tabs>
              <w:spacing w:after="0" w:line="240" w:lineRule="atLeast"/>
              <w:ind w:left="72" w:right="-25"/>
              <w:rPr>
                <w:rFonts w:ascii="Times New Roman" w:hAnsi="Times New Roman" w:cs="Times New Roman"/>
                <w:b/>
                <w:bCs/>
                <w:szCs w:val="22"/>
              </w:rPr>
            </w:pPr>
          </w:p>
        </w:tc>
        <w:tc>
          <w:tcPr>
            <w:tcW w:w="1287" w:type="dxa"/>
          </w:tcPr>
          <w:p w14:paraId="4C05FB4F" w14:textId="77777777" w:rsidR="00CF23F4" w:rsidRPr="00BC5C31" w:rsidRDefault="00CF23F4" w:rsidP="00CF23F4">
            <w:pPr>
              <w:tabs>
                <w:tab w:val="decimal" w:pos="964"/>
              </w:tabs>
              <w:spacing w:after="0" w:line="240" w:lineRule="atLeast"/>
              <w:ind w:left="72" w:right="-25"/>
              <w:rPr>
                <w:rFonts w:ascii="Times New Roman" w:hAnsi="Times New Roman" w:cs="Times New Roman"/>
                <w:b/>
                <w:bCs/>
                <w:szCs w:val="22"/>
              </w:rPr>
            </w:pPr>
          </w:p>
        </w:tc>
        <w:tc>
          <w:tcPr>
            <w:tcW w:w="259" w:type="dxa"/>
          </w:tcPr>
          <w:p w14:paraId="1C86F1D3" w14:textId="77777777" w:rsidR="00CF23F4" w:rsidRPr="00BC5C31" w:rsidRDefault="00CF23F4" w:rsidP="00CF23F4">
            <w:pPr>
              <w:tabs>
                <w:tab w:val="decimal" w:pos="1045"/>
              </w:tabs>
              <w:spacing w:after="0" w:line="240" w:lineRule="atLeast"/>
              <w:ind w:left="72" w:right="-25"/>
              <w:rPr>
                <w:rFonts w:ascii="Times New Roman" w:hAnsi="Times New Roman" w:cs="Times New Roman"/>
                <w:b/>
                <w:bCs/>
                <w:szCs w:val="22"/>
              </w:rPr>
            </w:pPr>
          </w:p>
        </w:tc>
        <w:tc>
          <w:tcPr>
            <w:tcW w:w="1369" w:type="dxa"/>
            <w:tcBorders>
              <w:top w:val="single" w:sz="4" w:space="0" w:color="auto"/>
              <w:bottom w:val="double" w:sz="4" w:space="0" w:color="auto"/>
            </w:tcBorders>
          </w:tcPr>
          <w:p w14:paraId="7FF7E33F" w14:textId="51BEFD76" w:rsidR="00CF23F4" w:rsidRPr="00BC5C31" w:rsidRDefault="00CF23F4" w:rsidP="00CF23F4">
            <w:pPr>
              <w:tabs>
                <w:tab w:val="decimal" w:pos="1032"/>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3,304,994</w:t>
            </w:r>
          </w:p>
        </w:tc>
        <w:tc>
          <w:tcPr>
            <w:tcW w:w="259" w:type="dxa"/>
          </w:tcPr>
          <w:p w14:paraId="63D5DF8C" w14:textId="77777777" w:rsidR="00CF23F4" w:rsidRPr="00BC5C31" w:rsidRDefault="00CF23F4" w:rsidP="00CF23F4">
            <w:pPr>
              <w:tabs>
                <w:tab w:val="decimal" w:pos="1045"/>
              </w:tabs>
              <w:spacing w:after="0" w:line="240" w:lineRule="atLeast"/>
              <w:ind w:left="72" w:right="-25"/>
              <w:rPr>
                <w:rFonts w:ascii="Times New Roman" w:hAnsi="Times New Roman" w:cs="Times New Roman"/>
                <w:b/>
                <w:bCs/>
                <w:szCs w:val="22"/>
              </w:rPr>
            </w:pPr>
          </w:p>
        </w:tc>
        <w:tc>
          <w:tcPr>
            <w:tcW w:w="1299" w:type="dxa"/>
            <w:tcBorders>
              <w:top w:val="single" w:sz="4" w:space="0" w:color="auto"/>
              <w:bottom w:val="double" w:sz="4" w:space="0" w:color="auto"/>
            </w:tcBorders>
          </w:tcPr>
          <w:p w14:paraId="1EEDDAD9" w14:textId="5D7E1EE1" w:rsidR="00CF23F4" w:rsidRPr="00BC5C31" w:rsidRDefault="00CF23F4" w:rsidP="00CF23F4">
            <w:pPr>
              <w:tabs>
                <w:tab w:val="decimal" w:pos="964"/>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4,049,298</w:t>
            </w:r>
          </w:p>
        </w:tc>
      </w:tr>
    </w:tbl>
    <w:p w14:paraId="3BEC6ED3"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7864729C" w14:textId="484C3AB1"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r w:rsidRPr="00BC5C31">
        <w:rPr>
          <w:rFonts w:ascii="Times New Roman" w:hAnsi="Times New Roman" w:cs="Times New Roman"/>
          <w:sz w:val="22"/>
          <w:szCs w:val="22"/>
        </w:rPr>
        <w:t xml:space="preserve">As </w:t>
      </w:r>
      <w:proofErr w:type="gramStart"/>
      <w:r w:rsidRPr="00BC5C31">
        <w:rPr>
          <w:rFonts w:ascii="Times New Roman" w:hAnsi="Times New Roman" w:cs="Times New Roman"/>
          <w:sz w:val="22"/>
          <w:szCs w:val="22"/>
        </w:rPr>
        <w:t>at</w:t>
      </w:r>
      <w:proofErr w:type="gramEnd"/>
      <w:r w:rsidRPr="00BC5C31">
        <w:rPr>
          <w:rFonts w:ascii="Times New Roman" w:hAnsi="Times New Roman" w:cs="Times New Roman"/>
          <w:sz w:val="22"/>
          <w:szCs w:val="22"/>
        </w:rPr>
        <w:t xml:space="preserve"> 30 </w:t>
      </w:r>
      <w:r w:rsidR="00CF23F4" w:rsidRPr="00BC5C31">
        <w:rPr>
          <w:rFonts w:ascii="Times New Roman" w:hAnsi="Times New Roman" w:cs="Times New Roman"/>
          <w:sz w:val="22"/>
          <w:szCs w:val="22"/>
        </w:rPr>
        <w:t>September</w:t>
      </w:r>
      <w:r w:rsidRPr="00BC5C31">
        <w:rPr>
          <w:rFonts w:ascii="Times New Roman" w:hAnsi="Times New Roman" w:cs="Times New Roman"/>
          <w:sz w:val="22"/>
          <w:szCs w:val="22"/>
        </w:rPr>
        <w:t xml:space="preserve"> 2025, investment property of the Group in the amount of Baht 3,</w:t>
      </w:r>
      <w:r w:rsidR="00843EBE" w:rsidRPr="00BC5C31">
        <w:rPr>
          <w:rFonts w:ascii="Times New Roman" w:hAnsi="Times New Roman" w:cs="Times New Roman"/>
          <w:sz w:val="22"/>
          <w:szCs w:val="22"/>
        </w:rPr>
        <w:t>305</w:t>
      </w:r>
      <w:r w:rsidRPr="00BC5C31">
        <w:rPr>
          <w:rFonts w:ascii="Times New Roman" w:hAnsi="Times New Roman" w:cs="Times New Roman"/>
          <w:sz w:val="22"/>
          <w:szCs w:val="22"/>
        </w:rPr>
        <w:t xml:space="preserve"> million had mortgaged as collateral for long-term loans from financial institutions </w:t>
      </w:r>
      <w:r w:rsidRPr="00BC5C31">
        <w:rPr>
          <w:rFonts w:ascii="Times New Roman" w:hAnsi="Times New Roman" w:cs="Cordia New"/>
          <w:sz w:val="22"/>
          <w:szCs w:val="22"/>
        </w:rPr>
        <w:t>of a subsidiary.</w:t>
      </w:r>
    </w:p>
    <w:p w14:paraId="408DC255"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14:paraId="55ED02DD" w14:textId="77777777" w:rsidR="00A37FA3" w:rsidRPr="00BC5C31" w:rsidRDefault="00A37FA3" w:rsidP="00A37FA3">
      <w:pPr>
        <w:tabs>
          <w:tab w:val="left" w:pos="567"/>
        </w:tabs>
        <w:spacing w:after="0" w:line="240" w:lineRule="atLeast"/>
        <w:ind w:right="-25"/>
        <w:jc w:val="thaiDistribute"/>
        <w:rPr>
          <w:rFonts w:ascii="Times New Roman" w:hAnsi="Times New Roman" w:cs="Times New Roman"/>
          <w:b/>
          <w:bCs/>
          <w:szCs w:val="22"/>
        </w:rPr>
      </w:pPr>
      <w:r w:rsidRPr="00BC5C31">
        <w:rPr>
          <w:rFonts w:ascii="Times New Roman" w:hAnsi="Times New Roman" w:cs="Times New Roman"/>
          <w:b/>
          <w:bCs/>
          <w:szCs w:val="22"/>
        </w:rPr>
        <w:br w:type="page"/>
      </w:r>
    </w:p>
    <w:p w14:paraId="196513DE" w14:textId="0C09256A" w:rsidR="00800585" w:rsidRPr="00BC5C31" w:rsidRDefault="00800585" w:rsidP="00800585">
      <w:pPr>
        <w:numPr>
          <w:ilvl w:val="0"/>
          <w:numId w:val="7"/>
        </w:numPr>
        <w:tabs>
          <w:tab w:val="left" w:pos="567"/>
        </w:tabs>
        <w:spacing w:after="0" w:line="240" w:lineRule="atLeast"/>
        <w:ind w:left="567" w:right="-25" w:hanging="567"/>
        <w:jc w:val="thaiDistribute"/>
        <w:rPr>
          <w:rFonts w:ascii="Times New Roman" w:hAnsi="Times New Roman" w:cs="Times New Roman"/>
          <w:b/>
          <w:bCs/>
          <w:szCs w:val="22"/>
        </w:rPr>
      </w:pPr>
      <w:r w:rsidRPr="00BC5C31">
        <w:rPr>
          <w:rFonts w:ascii="Times New Roman" w:hAnsi="Times New Roman" w:cs="Times New Roman"/>
          <w:b/>
          <w:bCs/>
          <w:szCs w:val="22"/>
        </w:rPr>
        <w:t>Property, plant and equipment</w:t>
      </w:r>
    </w:p>
    <w:p w14:paraId="55B7EF15" w14:textId="77777777" w:rsidR="00800585" w:rsidRPr="00BC5C31" w:rsidRDefault="00800585" w:rsidP="00800585">
      <w:pPr>
        <w:tabs>
          <w:tab w:val="left" w:pos="567"/>
        </w:tabs>
        <w:spacing w:after="0" w:line="200" w:lineRule="exact"/>
        <w:ind w:left="539" w:right="-25"/>
        <w:jc w:val="thaiDistribute"/>
        <w:rPr>
          <w:rFonts w:ascii="Times New Roman" w:hAnsi="Times New Roman" w:cs="Times New Roman"/>
          <w:szCs w:val="22"/>
        </w:rPr>
      </w:pPr>
    </w:p>
    <w:p w14:paraId="050E2EA9" w14:textId="77777777" w:rsidR="005447EB" w:rsidRPr="00BC5C31" w:rsidRDefault="005447EB" w:rsidP="005447E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C5C31">
        <w:rPr>
          <w:rFonts w:ascii="Times New Roman" w:hAnsi="Times New Roman" w:cs="Times New Roman"/>
          <w:sz w:val="22"/>
          <w:szCs w:val="22"/>
        </w:rPr>
        <w:t>Movement of property, plant and equipment during the nine</w:t>
      </w:r>
      <w:r w:rsidRPr="00BC5C31">
        <w:rPr>
          <w:rFonts w:ascii="Times New Roman" w:hAnsi="Times New Roman" w:cs="Times New Roman"/>
          <w:sz w:val="22"/>
          <w:szCs w:val="22"/>
          <w:cs/>
        </w:rPr>
        <w:t>-</w:t>
      </w:r>
      <w:r w:rsidRPr="00BC5C31">
        <w:rPr>
          <w:rFonts w:ascii="Times New Roman" w:hAnsi="Times New Roman" w:cs="Times New Roman"/>
          <w:sz w:val="22"/>
          <w:szCs w:val="22"/>
        </w:rPr>
        <w:t xml:space="preserve">month periods </w:t>
      </w:r>
      <w:proofErr w:type="gramStart"/>
      <w:r w:rsidRPr="00BC5C31">
        <w:rPr>
          <w:rFonts w:ascii="Times New Roman" w:hAnsi="Times New Roman" w:cs="Times New Roman"/>
          <w:sz w:val="22"/>
          <w:szCs w:val="22"/>
        </w:rPr>
        <w:t>ended</w:t>
      </w:r>
      <w:proofErr w:type="gramEnd"/>
      <w:r w:rsidRPr="00BC5C31">
        <w:rPr>
          <w:rFonts w:ascii="Times New Roman" w:hAnsi="Times New Roman" w:cs="Times New Roman"/>
          <w:sz w:val="22"/>
          <w:szCs w:val="22"/>
        </w:rPr>
        <w:t xml:space="preserve"> 30 September were as follows</w:t>
      </w:r>
      <w:r w:rsidRPr="00BC5C31">
        <w:rPr>
          <w:rFonts w:ascii="Times New Roman" w:hAnsi="Times New Roman" w:cs="Times New Roman"/>
          <w:sz w:val="22"/>
          <w:szCs w:val="22"/>
          <w:cs/>
        </w:rPr>
        <w:t>:</w:t>
      </w:r>
    </w:p>
    <w:tbl>
      <w:tblPr>
        <w:tblW w:w="10112" w:type="dxa"/>
        <w:tblInd w:w="18" w:type="dxa"/>
        <w:tblLayout w:type="fixed"/>
        <w:tblLook w:val="01E0" w:firstRow="1" w:lastRow="1" w:firstColumn="1" w:lastColumn="1" w:noHBand="0" w:noVBand="0"/>
      </w:tblPr>
      <w:tblGrid>
        <w:gridCol w:w="4485"/>
        <w:gridCol w:w="1218"/>
        <w:gridCol w:w="258"/>
        <w:gridCol w:w="1225"/>
        <w:gridCol w:w="258"/>
        <w:gridCol w:w="1212"/>
        <w:gridCol w:w="258"/>
        <w:gridCol w:w="1198"/>
      </w:tblGrid>
      <w:tr w:rsidR="005447EB" w:rsidRPr="00BC5C31" w14:paraId="6552AD8D" w14:textId="77777777" w:rsidTr="00CF23F4">
        <w:tc>
          <w:tcPr>
            <w:tcW w:w="4485" w:type="dxa"/>
          </w:tcPr>
          <w:p w14:paraId="5F53A4AC" w14:textId="77777777" w:rsidR="005447EB" w:rsidRPr="00BC5C31" w:rsidRDefault="005447EB" w:rsidP="00443337">
            <w:pPr>
              <w:spacing w:after="0" w:line="240" w:lineRule="atLeast"/>
              <w:ind w:left="549" w:right="-25"/>
              <w:jc w:val="both"/>
              <w:rPr>
                <w:rFonts w:ascii="Times New Roman" w:hAnsi="Times New Roman" w:cs="Times New Roman"/>
                <w:szCs w:val="22"/>
              </w:rPr>
            </w:pPr>
          </w:p>
        </w:tc>
        <w:tc>
          <w:tcPr>
            <w:tcW w:w="2701" w:type="dxa"/>
            <w:gridSpan w:val="3"/>
          </w:tcPr>
          <w:p w14:paraId="26E14D93" w14:textId="77777777" w:rsidR="005447EB" w:rsidRPr="00BC5C31" w:rsidRDefault="005447EB" w:rsidP="00443337">
            <w:pPr>
              <w:spacing w:after="0"/>
              <w:ind w:left="-54" w:right="-25"/>
              <w:jc w:val="center"/>
              <w:rPr>
                <w:rFonts w:ascii="Times New Roman" w:hAnsi="Times New Roman" w:cs="Times New Roman"/>
                <w:b/>
                <w:bCs/>
                <w:szCs w:val="22"/>
                <w:cs/>
              </w:rPr>
            </w:pPr>
            <w:r w:rsidRPr="00BC5C31">
              <w:rPr>
                <w:rFonts w:ascii="Times New Roman" w:hAnsi="Times New Roman" w:cs="Times New Roman"/>
                <w:b/>
                <w:szCs w:val="22"/>
              </w:rPr>
              <w:t xml:space="preserve">Consolidated </w:t>
            </w:r>
            <w:r w:rsidRPr="00BC5C31">
              <w:rPr>
                <w:rFonts w:ascii="Times New Roman" w:hAnsi="Times New Roman" w:cs="Times New Roman"/>
                <w:b/>
                <w:szCs w:val="22"/>
              </w:rPr>
              <w:br/>
              <w:t>financial statements</w:t>
            </w:r>
          </w:p>
        </w:tc>
        <w:tc>
          <w:tcPr>
            <w:tcW w:w="258" w:type="dxa"/>
          </w:tcPr>
          <w:p w14:paraId="2C69DA3E" w14:textId="77777777" w:rsidR="005447EB" w:rsidRPr="00BC5C31" w:rsidRDefault="005447EB" w:rsidP="00443337">
            <w:pPr>
              <w:spacing w:after="0"/>
              <w:ind w:left="-54" w:right="-25"/>
              <w:jc w:val="center"/>
              <w:rPr>
                <w:rFonts w:ascii="Times New Roman" w:hAnsi="Times New Roman" w:cs="Times New Roman"/>
                <w:b/>
                <w:bCs/>
                <w:szCs w:val="22"/>
              </w:rPr>
            </w:pPr>
          </w:p>
        </w:tc>
        <w:tc>
          <w:tcPr>
            <w:tcW w:w="2668" w:type="dxa"/>
            <w:gridSpan w:val="3"/>
          </w:tcPr>
          <w:p w14:paraId="73E64E31" w14:textId="77777777" w:rsidR="005447EB" w:rsidRPr="00BC5C31" w:rsidRDefault="005447EB" w:rsidP="00443337">
            <w:pPr>
              <w:spacing w:after="0"/>
              <w:ind w:left="-78" w:right="-25"/>
              <w:jc w:val="center"/>
              <w:rPr>
                <w:rFonts w:ascii="Times New Roman" w:hAnsi="Times New Roman" w:cs="Times New Roman"/>
                <w:b/>
                <w:bCs/>
                <w:szCs w:val="22"/>
                <w:cs/>
              </w:rPr>
            </w:pPr>
            <w:r w:rsidRPr="00BC5C31">
              <w:rPr>
                <w:rFonts w:ascii="Times New Roman" w:hAnsi="Times New Roman" w:cs="Times New Roman"/>
                <w:b/>
                <w:bCs/>
                <w:szCs w:val="22"/>
              </w:rPr>
              <w:t>Separate</w:t>
            </w:r>
            <w:r w:rsidRPr="00BC5C31">
              <w:rPr>
                <w:rFonts w:ascii="Times New Roman" w:hAnsi="Times New Roman" w:cs="Times New Roman"/>
                <w:b/>
                <w:bCs/>
                <w:szCs w:val="22"/>
              </w:rPr>
              <w:br/>
              <w:t>financial statements</w:t>
            </w:r>
          </w:p>
        </w:tc>
      </w:tr>
      <w:tr w:rsidR="005447EB" w:rsidRPr="00BC5C31" w14:paraId="33CEFE1C" w14:textId="77777777" w:rsidTr="00CF23F4">
        <w:tc>
          <w:tcPr>
            <w:tcW w:w="4485" w:type="dxa"/>
          </w:tcPr>
          <w:p w14:paraId="2FD8EEE3" w14:textId="77777777" w:rsidR="005447EB" w:rsidRPr="00BC5C31" w:rsidRDefault="005447EB" w:rsidP="005447EB">
            <w:pPr>
              <w:spacing w:after="0" w:line="240" w:lineRule="atLeast"/>
              <w:ind w:left="549" w:right="-25"/>
              <w:jc w:val="both"/>
              <w:rPr>
                <w:rFonts w:ascii="Times New Roman" w:hAnsi="Times New Roman" w:cs="Times New Roman"/>
                <w:szCs w:val="22"/>
              </w:rPr>
            </w:pPr>
          </w:p>
        </w:tc>
        <w:tc>
          <w:tcPr>
            <w:tcW w:w="1218" w:type="dxa"/>
          </w:tcPr>
          <w:p w14:paraId="30514D30" w14:textId="3AE8A36D" w:rsidR="005447EB" w:rsidRPr="00BC5C31" w:rsidRDefault="005447EB" w:rsidP="005447EB">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2025</w:t>
            </w:r>
          </w:p>
        </w:tc>
        <w:tc>
          <w:tcPr>
            <w:tcW w:w="258" w:type="dxa"/>
          </w:tcPr>
          <w:p w14:paraId="3A0AF24B" w14:textId="77777777" w:rsidR="005447EB" w:rsidRPr="00BC5C31" w:rsidRDefault="005447EB" w:rsidP="005447EB">
            <w:pPr>
              <w:tabs>
                <w:tab w:val="decimal" w:pos="1045"/>
              </w:tabs>
              <w:spacing w:after="0" w:line="240" w:lineRule="atLeast"/>
              <w:ind w:left="72" w:right="-25"/>
              <w:jc w:val="center"/>
              <w:rPr>
                <w:rFonts w:ascii="Times New Roman" w:hAnsi="Times New Roman" w:cs="Times New Roman"/>
                <w:szCs w:val="22"/>
              </w:rPr>
            </w:pPr>
          </w:p>
        </w:tc>
        <w:tc>
          <w:tcPr>
            <w:tcW w:w="1225" w:type="dxa"/>
          </w:tcPr>
          <w:p w14:paraId="50FE0881" w14:textId="689C5DC1" w:rsidR="005447EB" w:rsidRPr="00BC5C31" w:rsidRDefault="005447EB" w:rsidP="005447EB">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2024</w:t>
            </w:r>
          </w:p>
        </w:tc>
        <w:tc>
          <w:tcPr>
            <w:tcW w:w="258" w:type="dxa"/>
          </w:tcPr>
          <w:p w14:paraId="3C990DDC" w14:textId="77777777" w:rsidR="005447EB" w:rsidRPr="00BC5C31" w:rsidRDefault="005447EB" w:rsidP="005447E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2" w:type="dxa"/>
          </w:tcPr>
          <w:p w14:paraId="56B59852" w14:textId="279EBB47" w:rsidR="005447EB" w:rsidRPr="00BC5C31" w:rsidRDefault="005447EB" w:rsidP="005447EB">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2025</w:t>
            </w:r>
          </w:p>
        </w:tc>
        <w:tc>
          <w:tcPr>
            <w:tcW w:w="258" w:type="dxa"/>
          </w:tcPr>
          <w:p w14:paraId="0FA1751B" w14:textId="77777777" w:rsidR="005447EB" w:rsidRPr="00BC5C31" w:rsidRDefault="005447EB" w:rsidP="005447EB">
            <w:pPr>
              <w:tabs>
                <w:tab w:val="decimal" w:pos="1045"/>
              </w:tabs>
              <w:spacing w:after="0" w:line="240" w:lineRule="atLeast"/>
              <w:ind w:left="72" w:right="-25"/>
              <w:jc w:val="center"/>
              <w:rPr>
                <w:rFonts w:ascii="Times New Roman" w:hAnsi="Times New Roman" w:cs="Times New Roman"/>
                <w:szCs w:val="22"/>
              </w:rPr>
            </w:pPr>
          </w:p>
        </w:tc>
        <w:tc>
          <w:tcPr>
            <w:tcW w:w="1198" w:type="dxa"/>
          </w:tcPr>
          <w:p w14:paraId="40165531" w14:textId="3B9E660E" w:rsidR="005447EB" w:rsidRPr="00BC5C31" w:rsidRDefault="005447EB" w:rsidP="005447EB">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2024</w:t>
            </w:r>
          </w:p>
        </w:tc>
      </w:tr>
      <w:tr w:rsidR="005447EB" w:rsidRPr="00BC5C31" w14:paraId="33C99E3D" w14:textId="77777777" w:rsidTr="00CF23F4">
        <w:tc>
          <w:tcPr>
            <w:tcW w:w="4485" w:type="dxa"/>
          </w:tcPr>
          <w:p w14:paraId="79D7D8BA" w14:textId="77777777" w:rsidR="005447EB" w:rsidRPr="00BC5C31" w:rsidRDefault="005447EB" w:rsidP="005447EB">
            <w:pPr>
              <w:spacing w:after="0" w:line="240" w:lineRule="atLeast"/>
              <w:ind w:left="549" w:right="-25"/>
              <w:jc w:val="both"/>
              <w:rPr>
                <w:rFonts w:ascii="Times New Roman" w:hAnsi="Times New Roman" w:cs="Times New Roman"/>
                <w:szCs w:val="22"/>
              </w:rPr>
            </w:pPr>
          </w:p>
        </w:tc>
        <w:tc>
          <w:tcPr>
            <w:tcW w:w="5627" w:type="dxa"/>
            <w:gridSpan w:val="7"/>
          </w:tcPr>
          <w:p w14:paraId="68A241F7" w14:textId="77777777" w:rsidR="005447EB" w:rsidRPr="00BC5C31" w:rsidRDefault="005447EB" w:rsidP="005447EB">
            <w:pPr>
              <w:tabs>
                <w:tab w:val="left" w:pos="405"/>
              </w:tabs>
              <w:spacing w:after="0" w:line="240" w:lineRule="atLeast"/>
              <w:ind w:left="522" w:right="333" w:hanging="117"/>
              <w:jc w:val="center"/>
              <w:rPr>
                <w:rFonts w:ascii="Times New Roman" w:hAnsi="Times New Roman" w:cs="Times New Roman"/>
                <w:i/>
                <w:iCs/>
                <w:szCs w:val="22"/>
                <w:cs/>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5447EB" w:rsidRPr="00BC5C31" w14:paraId="78BC1042" w14:textId="77777777" w:rsidTr="00CF23F4">
        <w:tc>
          <w:tcPr>
            <w:tcW w:w="4485" w:type="dxa"/>
            <w:vAlign w:val="bottom"/>
          </w:tcPr>
          <w:p w14:paraId="58C84727" w14:textId="29485E26" w:rsidR="005447EB" w:rsidRPr="00BC5C31" w:rsidRDefault="005447EB" w:rsidP="005447EB">
            <w:pPr>
              <w:tabs>
                <w:tab w:val="left" w:pos="405"/>
              </w:tabs>
              <w:spacing w:after="0" w:line="240" w:lineRule="atLeast"/>
              <w:ind w:left="549"/>
              <w:jc w:val="both"/>
              <w:rPr>
                <w:rFonts w:ascii="Times New Roman" w:hAnsi="Times New Roman" w:cstheme="minorBidi"/>
                <w:szCs w:val="22"/>
                <w:cs/>
              </w:rPr>
            </w:pPr>
            <w:r w:rsidRPr="00BC5C31">
              <w:rPr>
                <w:rFonts w:ascii="Times New Roman" w:hAnsi="Times New Roman" w:cs="Times New Roman"/>
                <w:szCs w:val="22"/>
              </w:rPr>
              <w:t xml:space="preserve">Net book value </w:t>
            </w:r>
            <w:proofErr w:type="gramStart"/>
            <w:r w:rsidRPr="00BC5C31">
              <w:rPr>
                <w:rFonts w:ascii="Times New Roman" w:hAnsi="Times New Roman" w:cs="Times New Roman"/>
                <w:szCs w:val="22"/>
              </w:rPr>
              <w:t>at</w:t>
            </w:r>
            <w:proofErr w:type="gramEnd"/>
            <w:r w:rsidRPr="00BC5C31">
              <w:rPr>
                <w:rFonts w:ascii="Times New Roman" w:hAnsi="Times New Roman" w:cs="Times New Roman"/>
                <w:szCs w:val="22"/>
              </w:rPr>
              <w:t xml:space="preserve"> 1 January</w:t>
            </w:r>
          </w:p>
        </w:tc>
        <w:tc>
          <w:tcPr>
            <w:tcW w:w="1218" w:type="dxa"/>
          </w:tcPr>
          <w:p w14:paraId="165E7777" w14:textId="3A7FA777" w:rsidR="005447EB" w:rsidRPr="00BC5C31" w:rsidRDefault="00CF23F4" w:rsidP="005447EB">
            <w:pPr>
              <w:tabs>
                <w:tab w:val="decimal" w:pos="964"/>
              </w:tabs>
              <w:spacing w:after="0" w:line="240" w:lineRule="atLeast"/>
              <w:ind w:left="72" w:right="-25"/>
              <w:jc w:val="both"/>
              <w:rPr>
                <w:rFonts w:ascii="Times New Roman" w:hAnsi="Times New Roman"/>
                <w:szCs w:val="22"/>
              </w:rPr>
            </w:pPr>
            <w:r w:rsidRPr="00BC5C31">
              <w:rPr>
                <w:rFonts w:ascii="Times New Roman" w:hAnsi="Times New Roman"/>
                <w:szCs w:val="22"/>
              </w:rPr>
              <w:t>499,778</w:t>
            </w:r>
          </w:p>
        </w:tc>
        <w:tc>
          <w:tcPr>
            <w:tcW w:w="258" w:type="dxa"/>
          </w:tcPr>
          <w:p w14:paraId="4119D0F8" w14:textId="77777777" w:rsidR="005447EB" w:rsidRPr="00BC5C31" w:rsidRDefault="005447EB" w:rsidP="005447EB">
            <w:pPr>
              <w:tabs>
                <w:tab w:val="decimal" w:pos="1045"/>
              </w:tabs>
              <w:spacing w:after="0" w:line="240" w:lineRule="atLeast"/>
              <w:ind w:left="72" w:right="-25"/>
              <w:jc w:val="both"/>
              <w:rPr>
                <w:rFonts w:ascii="Times New Roman" w:hAnsi="Times New Roman" w:cs="Times New Roman"/>
                <w:szCs w:val="22"/>
              </w:rPr>
            </w:pPr>
          </w:p>
        </w:tc>
        <w:tc>
          <w:tcPr>
            <w:tcW w:w="1225" w:type="dxa"/>
          </w:tcPr>
          <w:p w14:paraId="1672918A" w14:textId="6D12CCFC" w:rsidR="005447EB" w:rsidRPr="00BC5C31" w:rsidRDefault="005447EB" w:rsidP="005447E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szCs w:val="22"/>
              </w:rPr>
              <w:t>545,040</w:t>
            </w:r>
          </w:p>
        </w:tc>
        <w:tc>
          <w:tcPr>
            <w:tcW w:w="258" w:type="dxa"/>
          </w:tcPr>
          <w:p w14:paraId="44460DA2" w14:textId="77777777" w:rsidR="005447EB" w:rsidRPr="00BC5C31" w:rsidRDefault="005447EB" w:rsidP="005447EB">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tcPr>
          <w:p w14:paraId="4E85EA06" w14:textId="3DB3A1E6" w:rsidR="005447EB" w:rsidRPr="00BC5C31" w:rsidRDefault="00CF23F4" w:rsidP="005447E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15,031</w:t>
            </w:r>
          </w:p>
        </w:tc>
        <w:tc>
          <w:tcPr>
            <w:tcW w:w="258" w:type="dxa"/>
          </w:tcPr>
          <w:p w14:paraId="026FD0C9" w14:textId="77777777" w:rsidR="005447EB" w:rsidRPr="00BC5C31" w:rsidRDefault="005447EB" w:rsidP="005447EB">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16A95204" w14:textId="55AC29B9" w:rsidR="005447EB" w:rsidRPr="00BC5C31" w:rsidRDefault="005447EB" w:rsidP="005447E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19,115</w:t>
            </w:r>
          </w:p>
        </w:tc>
      </w:tr>
      <w:tr w:rsidR="005447EB" w:rsidRPr="00BC5C31" w14:paraId="4D16DA52" w14:textId="77777777" w:rsidTr="00CF23F4">
        <w:tc>
          <w:tcPr>
            <w:tcW w:w="4485" w:type="dxa"/>
            <w:vAlign w:val="bottom"/>
          </w:tcPr>
          <w:p w14:paraId="61C8BCA5" w14:textId="77777777" w:rsidR="005447EB" w:rsidRPr="00BC5C31" w:rsidRDefault="005447EB" w:rsidP="005447EB">
            <w:pPr>
              <w:tabs>
                <w:tab w:val="left" w:pos="405"/>
              </w:tabs>
              <w:spacing w:after="0" w:line="240" w:lineRule="atLeast"/>
              <w:ind w:left="549" w:right="-25"/>
              <w:jc w:val="both"/>
              <w:rPr>
                <w:rFonts w:ascii="Times New Roman" w:hAnsi="Times New Roman" w:cstheme="minorBidi"/>
                <w:szCs w:val="22"/>
              </w:rPr>
            </w:pPr>
            <w:r w:rsidRPr="00BC5C31">
              <w:rPr>
                <w:rFonts w:ascii="Times New Roman" w:hAnsi="Times New Roman" w:cs="Times New Roman"/>
                <w:szCs w:val="22"/>
              </w:rPr>
              <w:t>Acquisition and transfer in</w:t>
            </w:r>
            <w:r w:rsidRPr="00BC5C31">
              <w:rPr>
                <w:rFonts w:ascii="Times New Roman" w:hAnsi="Times New Roman" w:cs="Times New Roman"/>
                <w:szCs w:val="22"/>
                <w:cs/>
              </w:rPr>
              <w:t xml:space="preserve"> - </w:t>
            </w:r>
            <w:r w:rsidRPr="00BC5C31">
              <w:rPr>
                <w:rFonts w:ascii="Times New Roman" w:hAnsi="Times New Roman" w:cs="Times New Roman"/>
                <w:szCs w:val="22"/>
              </w:rPr>
              <w:t>at cost</w:t>
            </w:r>
          </w:p>
        </w:tc>
        <w:tc>
          <w:tcPr>
            <w:tcW w:w="1218" w:type="dxa"/>
          </w:tcPr>
          <w:p w14:paraId="6CF9EBC4" w14:textId="30C2AE99" w:rsidR="005447EB" w:rsidRPr="00BC5C31" w:rsidRDefault="00CF23F4" w:rsidP="005447E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68,346</w:t>
            </w:r>
          </w:p>
        </w:tc>
        <w:tc>
          <w:tcPr>
            <w:tcW w:w="258" w:type="dxa"/>
          </w:tcPr>
          <w:p w14:paraId="4AD6B8A3" w14:textId="77777777" w:rsidR="005447EB" w:rsidRPr="00BC5C31" w:rsidRDefault="005447EB" w:rsidP="005447EB">
            <w:pPr>
              <w:tabs>
                <w:tab w:val="decimal" w:pos="1045"/>
              </w:tabs>
              <w:spacing w:after="0" w:line="240" w:lineRule="atLeast"/>
              <w:ind w:left="72" w:right="-25"/>
              <w:jc w:val="both"/>
              <w:rPr>
                <w:rFonts w:ascii="Times New Roman" w:hAnsi="Times New Roman" w:cs="Times New Roman"/>
                <w:szCs w:val="22"/>
              </w:rPr>
            </w:pPr>
          </w:p>
        </w:tc>
        <w:tc>
          <w:tcPr>
            <w:tcW w:w="1225" w:type="dxa"/>
          </w:tcPr>
          <w:p w14:paraId="2A761790" w14:textId="3ABFFEF8" w:rsidR="005447EB" w:rsidRPr="00BC5C31" w:rsidRDefault="005447EB" w:rsidP="005447E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13,699</w:t>
            </w:r>
          </w:p>
        </w:tc>
        <w:tc>
          <w:tcPr>
            <w:tcW w:w="258" w:type="dxa"/>
          </w:tcPr>
          <w:p w14:paraId="0F72BAB2" w14:textId="77777777" w:rsidR="005447EB" w:rsidRPr="00BC5C31" w:rsidRDefault="005447EB" w:rsidP="005447EB">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tcPr>
          <w:p w14:paraId="3F70E7CD" w14:textId="18C0CEE5" w:rsidR="005447EB" w:rsidRPr="00BC5C31" w:rsidRDefault="00CF23F4" w:rsidP="005447E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69</w:t>
            </w:r>
          </w:p>
        </w:tc>
        <w:tc>
          <w:tcPr>
            <w:tcW w:w="258" w:type="dxa"/>
          </w:tcPr>
          <w:p w14:paraId="69797298" w14:textId="77777777" w:rsidR="005447EB" w:rsidRPr="00BC5C31" w:rsidRDefault="005447EB" w:rsidP="005447EB">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732E2A3A" w14:textId="75C9E21D" w:rsidR="005447EB" w:rsidRPr="00BC5C31" w:rsidRDefault="005447EB" w:rsidP="005447E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326</w:t>
            </w:r>
          </w:p>
        </w:tc>
      </w:tr>
      <w:tr w:rsidR="00CF23F4" w:rsidRPr="00BC5C31" w14:paraId="799F4025" w14:textId="77777777" w:rsidTr="00CF23F4">
        <w:tc>
          <w:tcPr>
            <w:tcW w:w="4485" w:type="dxa"/>
            <w:vAlign w:val="bottom"/>
          </w:tcPr>
          <w:p w14:paraId="5DF19348" w14:textId="4E350B37" w:rsidR="00CF23F4" w:rsidRPr="00BC5C31" w:rsidRDefault="00995A88" w:rsidP="005447EB">
            <w:pPr>
              <w:tabs>
                <w:tab w:val="left" w:pos="405"/>
              </w:tabs>
              <w:spacing w:after="0" w:line="240" w:lineRule="atLeast"/>
              <w:ind w:left="549" w:right="-25"/>
              <w:jc w:val="both"/>
              <w:rPr>
                <w:rFonts w:ascii="Times New Roman" w:hAnsi="Times New Roman" w:cs="Times New Roman"/>
                <w:szCs w:val="22"/>
              </w:rPr>
            </w:pPr>
            <w:r w:rsidRPr="00BC5C31">
              <w:rPr>
                <w:rFonts w:ascii="Times New Roman" w:hAnsi="Times New Roman" w:cs="Angsana New"/>
              </w:rPr>
              <w:t>Addition</w:t>
            </w:r>
            <w:r w:rsidR="00CF23F4" w:rsidRPr="00BC5C31">
              <w:rPr>
                <w:rFonts w:ascii="Times New Roman" w:hAnsi="Times New Roman" w:cs="Times New Roman"/>
                <w:szCs w:val="22"/>
              </w:rPr>
              <w:t xml:space="preserve"> </w:t>
            </w:r>
            <w:proofErr w:type="gramStart"/>
            <w:r w:rsidR="00CF23F4" w:rsidRPr="00BC5C31">
              <w:rPr>
                <w:rFonts w:ascii="Times New Roman" w:hAnsi="Times New Roman" w:cs="Times New Roman"/>
                <w:szCs w:val="22"/>
              </w:rPr>
              <w:t>from</w:t>
            </w:r>
            <w:proofErr w:type="gramEnd"/>
            <w:r w:rsidR="00CF23F4" w:rsidRPr="00BC5C31">
              <w:rPr>
                <w:rFonts w:ascii="Times New Roman" w:hAnsi="Times New Roman" w:cs="Times New Roman"/>
                <w:szCs w:val="22"/>
              </w:rPr>
              <w:t xml:space="preserve"> business acquisitions</w:t>
            </w:r>
          </w:p>
        </w:tc>
        <w:tc>
          <w:tcPr>
            <w:tcW w:w="1218" w:type="dxa"/>
          </w:tcPr>
          <w:p w14:paraId="17AC1F61" w14:textId="32D13464" w:rsidR="00CF23F4" w:rsidRPr="00BC5C31" w:rsidRDefault="00CF23F4" w:rsidP="005447E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152,080</w:t>
            </w:r>
          </w:p>
        </w:tc>
        <w:tc>
          <w:tcPr>
            <w:tcW w:w="258" w:type="dxa"/>
          </w:tcPr>
          <w:p w14:paraId="413C8722" w14:textId="77777777" w:rsidR="00CF23F4" w:rsidRPr="00BC5C31" w:rsidRDefault="00CF23F4" w:rsidP="005447EB">
            <w:pPr>
              <w:tabs>
                <w:tab w:val="decimal" w:pos="1045"/>
              </w:tabs>
              <w:spacing w:after="0" w:line="240" w:lineRule="atLeast"/>
              <w:ind w:left="72" w:right="-25"/>
              <w:jc w:val="both"/>
              <w:rPr>
                <w:rFonts w:ascii="Times New Roman" w:hAnsi="Times New Roman" w:cs="Times New Roman"/>
                <w:szCs w:val="22"/>
              </w:rPr>
            </w:pPr>
          </w:p>
        </w:tc>
        <w:tc>
          <w:tcPr>
            <w:tcW w:w="1225" w:type="dxa"/>
          </w:tcPr>
          <w:p w14:paraId="4A18F459" w14:textId="1ED39C46" w:rsidR="00CF23F4" w:rsidRPr="00BC5C31" w:rsidRDefault="00CF23F4" w:rsidP="00CF23F4">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3A62E1BC" w14:textId="77777777" w:rsidR="00CF23F4" w:rsidRPr="00BC5C31" w:rsidRDefault="00CF23F4" w:rsidP="005447EB">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tcPr>
          <w:p w14:paraId="7E7AB63F" w14:textId="6B700398" w:rsidR="00CF23F4" w:rsidRPr="00BC5C31" w:rsidRDefault="00CF23F4" w:rsidP="00CF23F4">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44AE7DA1" w14:textId="77777777" w:rsidR="00CF23F4" w:rsidRPr="00BC5C31" w:rsidRDefault="00CF23F4" w:rsidP="005447EB">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7516754F" w14:textId="4346DE32" w:rsidR="00CF23F4" w:rsidRPr="00BC5C31" w:rsidRDefault="00CF23F4" w:rsidP="00CF23F4">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CF23F4" w:rsidRPr="00BC5C31" w14:paraId="2AE3ED76" w14:textId="77777777" w:rsidTr="00CF23F4">
        <w:tc>
          <w:tcPr>
            <w:tcW w:w="4485" w:type="dxa"/>
            <w:vAlign w:val="bottom"/>
          </w:tcPr>
          <w:p w14:paraId="78695DA2" w14:textId="756DC2AB" w:rsidR="00CF23F4" w:rsidRPr="00BC5C31" w:rsidRDefault="00995A88" w:rsidP="005447EB">
            <w:pPr>
              <w:tabs>
                <w:tab w:val="left" w:pos="405"/>
              </w:tabs>
              <w:spacing w:after="0" w:line="240" w:lineRule="atLeast"/>
              <w:ind w:left="549" w:right="-25"/>
              <w:jc w:val="both"/>
              <w:rPr>
                <w:rFonts w:ascii="Times New Roman" w:hAnsi="Times New Roman" w:cs="Times New Roman"/>
                <w:szCs w:val="22"/>
              </w:rPr>
            </w:pPr>
            <w:r w:rsidRPr="00BC5C31">
              <w:rPr>
                <w:rFonts w:ascii="Times New Roman" w:hAnsi="Times New Roman" w:cs="Angsana New"/>
              </w:rPr>
              <w:t>Addition</w:t>
            </w:r>
            <w:r w:rsidR="00CF23F4" w:rsidRPr="00BC5C31">
              <w:rPr>
                <w:rFonts w:ascii="Times New Roman" w:hAnsi="Times New Roman" w:cs="Times New Roman"/>
                <w:szCs w:val="22"/>
              </w:rPr>
              <w:t xml:space="preserve"> from debt settlement </w:t>
            </w:r>
          </w:p>
        </w:tc>
        <w:tc>
          <w:tcPr>
            <w:tcW w:w="1218" w:type="dxa"/>
          </w:tcPr>
          <w:p w14:paraId="7D3A0868" w14:textId="4FD780CD" w:rsidR="00CF23F4" w:rsidRPr="00BC5C31" w:rsidRDefault="00CF23F4" w:rsidP="005447E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555</w:t>
            </w:r>
          </w:p>
        </w:tc>
        <w:tc>
          <w:tcPr>
            <w:tcW w:w="258" w:type="dxa"/>
          </w:tcPr>
          <w:p w14:paraId="36618806" w14:textId="77777777" w:rsidR="00CF23F4" w:rsidRPr="00BC5C31" w:rsidRDefault="00CF23F4" w:rsidP="005447EB">
            <w:pPr>
              <w:tabs>
                <w:tab w:val="decimal" w:pos="1045"/>
              </w:tabs>
              <w:spacing w:after="0" w:line="240" w:lineRule="atLeast"/>
              <w:ind w:left="72" w:right="-25"/>
              <w:jc w:val="both"/>
              <w:rPr>
                <w:rFonts w:ascii="Times New Roman" w:hAnsi="Times New Roman" w:cs="Times New Roman"/>
                <w:szCs w:val="22"/>
              </w:rPr>
            </w:pPr>
          </w:p>
        </w:tc>
        <w:tc>
          <w:tcPr>
            <w:tcW w:w="1225" w:type="dxa"/>
          </w:tcPr>
          <w:p w14:paraId="56AC2CF7" w14:textId="19752426" w:rsidR="00CF23F4" w:rsidRPr="00BC5C31" w:rsidRDefault="00CF23F4" w:rsidP="00CF23F4">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2645D0F4" w14:textId="77777777" w:rsidR="00CF23F4" w:rsidRPr="00BC5C31" w:rsidRDefault="00CF23F4" w:rsidP="005447EB">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tcPr>
          <w:p w14:paraId="5F6DF695" w14:textId="3DF879F5" w:rsidR="00CF23F4" w:rsidRPr="00BC5C31" w:rsidRDefault="00CF23F4" w:rsidP="00CF23F4">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18999915" w14:textId="77777777" w:rsidR="00CF23F4" w:rsidRPr="00BC5C31" w:rsidRDefault="00CF23F4" w:rsidP="005447EB">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57928422" w14:textId="006B6FAB" w:rsidR="00CF23F4" w:rsidRPr="00BC5C31" w:rsidRDefault="00CF23F4" w:rsidP="00CF23F4">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CF23F4" w:rsidRPr="00BC5C31" w14:paraId="52F04DA0" w14:textId="77777777" w:rsidTr="00CF23F4">
        <w:tc>
          <w:tcPr>
            <w:tcW w:w="4485" w:type="dxa"/>
            <w:vAlign w:val="bottom"/>
          </w:tcPr>
          <w:p w14:paraId="46AFB747" w14:textId="0D3177A2" w:rsidR="00CF23F4" w:rsidRPr="00BC5C31" w:rsidRDefault="00CF23F4" w:rsidP="005447EB">
            <w:pPr>
              <w:tabs>
                <w:tab w:val="left" w:pos="405"/>
              </w:tabs>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Transfer </w:t>
            </w:r>
            <w:r w:rsidR="00A37FA3" w:rsidRPr="00BC5C31">
              <w:rPr>
                <w:rFonts w:ascii="Times New Roman" w:hAnsi="Times New Roman" w:cs="Times New Roman"/>
                <w:szCs w:val="22"/>
              </w:rPr>
              <w:t>from</w:t>
            </w:r>
            <w:r w:rsidRPr="00BC5C31">
              <w:rPr>
                <w:rFonts w:ascii="Times New Roman" w:hAnsi="Times New Roman" w:cs="Times New Roman"/>
                <w:szCs w:val="22"/>
              </w:rPr>
              <w:t xml:space="preserve"> investment property</w:t>
            </w:r>
          </w:p>
        </w:tc>
        <w:tc>
          <w:tcPr>
            <w:tcW w:w="1218" w:type="dxa"/>
          </w:tcPr>
          <w:p w14:paraId="5E170A3D" w14:textId="16026000" w:rsidR="00CF23F4" w:rsidRPr="00BC5C31" w:rsidRDefault="00CF23F4" w:rsidP="005447E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304,163</w:t>
            </w:r>
          </w:p>
        </w:tc>
        <w:tc>
          <w:tcPr>
            <w:tcW w:w="258" w:type="dxa"/>
          </w:tcPr>
          <w:p w14:paraId="34F0B222" w14:textId="77777777" w:rsidR="00CF23F4" w:rsidRPr="00BC5C31" w:rsidRDefault="00CF23F4" w:rsidP="005447EB">
            <w:pPr>
              <w:tabs>
                <w:tab w:val="decimal" w:pos="1045"/>
              </w:tabs>
              <w:spacing w:after="0" w:line="240" w:lineRule="atLeast"/>
              <w:ind w:left="72" w:right="-25"/>
              <w:jc w:val="both"/>
              <w:rPr>
                <w:rFonts w:ascii="Times New Roman" w:hAnsi="Times New Roman" w:cs="Times New Roman"/>
                <w:szCs w:val="22"/>
              </w:rPr>
            </w:pPr>
          </w:p>
        </w:tc>
        <w:tc>
          <w:tcPr>
            <w:tcW w:w="1225" w:type="dxa"/>
          </w:tcPr>
          <w:p w14:paraId="10EE9261" w14:textId="7429AA67" w:rsidR="00CF23F4" w:rsidRPr="00BC5C31" w:rsidRDefault="00CF23F4" w:rsidP="00CF23F4">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2B72466A" w14:textId="77777777" w:rsidR="00CF23F4" w:rsidRPr="00BC5C31" w:rsidRDefault="00CF23F4" w:rsidP="005447EB">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tcPr>
          <w:p w14:paraId="5A042CAB" w14:textId="7D7B196A" w:rsidR="00CF23F4" w:rsidRPr="00BC5C31" w:rsidRDefault="00CF23F4" w:rsidP="00CF23F4">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6D3285FE" w14:textId="77777777" w:rsidR="00CF23F4" w:rsidRPr="00BC5C31" w:rsidRDefault="00CF23F4" w:rsidP="005447EB">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464B545D" w14:textId="768AFC34" w:rsidR="00CF23F4" w:rsidRPr="00BC5C31" w:rsidRDefault="00CF23F4" w:rsidP="00CF23F4">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5447EB" w:rsidRPr="00BC5C31" w14:paraId="42357BD3" w14:textId="77777777" w:rsidTr="00CF23F4">
        <w:tc>
          <w:tcPr>
            <w:tcW w:w="4485" w:type="dxa"/>
            <w:vAlign w:val="bottom"/>
          </w:tcPr>
          <w:p w14:paraId="00C26152" w14:textId="0040837B" w:rsidR="005447EB" w:rsidRPr="00BC5C31" w:rsidRDefault="005447EB" w:rsidP="005447EB">
            <w:pPr>
              <w:tabs>
                <w:tab w:val="left" w:pos="405"/>
                <w:tab w:val="left" w:pos="777"/>
              </w:tabs>
              <w:spacing w:after="0" w:line="240" w:lineRule="atLeast"/>
              <w:ind w:left="549" w:right="-25"/>
              <w:jc w:val="both"/>
              <w:rPr>
                <w:rFonts w:ascii="Times New Roman" w:hAnsi="Times New Roman" w:cs="Times New Roman"/>
              </w:rPr>
            </w:pPr>
            <w:r w:rsidRPr="00BC5C31">
              <w:rPr>
                <w:rFonts w:ascii="Times New Roman" w:hAnsi="Times New Roman" w:cs="Times New Roman"/>
                <w:szCs w:val="22"/>
              </w:rPr>
              <w:t>Disposal</w:t>
            </w:r>
            <w:r w:rsidR="00CF23F4" w:rsidRPr="00BC5C31">
              <w:rPr>
                <w:rFonts w:ascii="Times New Roman" w:hAnsi="Times New Roman" w:cs="Times New Roman"/>
                <w:szCs w:val="22"/>
              </w:rPr>
              <w:t xml:space="preserve"> and transfer out</w:t>
            </w:r>
            <w:r w:rsidR="00CF23F4" w:rsidRPr="00BC5C31">
              <w:rPr>
                <w:rFonts w:ascii="Times New Roman" w:hAnsi="Times New Roman" w:cstheme="minorBidi" w:hint="cs"/>
                <w:szCs w:val="22"/>
                <w:cs/>
              </w:rPr>
              <w:t xml:space="preserve"> </w:t>
            </w:r>
            <w:r w:rsidRPr="00BC5C31">
              <w:rPr>
                <w:rFonts w:ascii="Times New Roman" w:hAnsi="Times New Roman" w:cs="Times New Roman"/>
                <w:szCs w:val="22"/>
                <w:cs/>
              </w:rPr>
              <w:t>-</w:t>
            </w:r>
            <w:r w:rsidR="00CF23F4" w:rsidRPr="00BC5C31">
              <w:rPr>
                <w:rFonts w:ascii="Times New Roman" w:hAnsi="Times New Roman" w:cstheme="minorBidi" w:hint="cs"/>
                <w:szCs w:val="22"/>
                <w:cs/>
              </w:rPr>
              <w:t xml:space="preserve"> </w:t>
            </w:r>
            <w:proofErr w:type="gramStart"/>
            <w:r w:rsidRPr="00BC5C31">
              <w:rPr>
                <w:rFonts w:ascii="Times New Roman" w:hAnsi="Times New Roman" w:cs="Times New Roman"/>
                <w:szCs w:val="22"/>
              </w:rPr>
              <w:t>net book</w:t>
            </w:r>
            <w:proofErr w:type="gramEnd"/>
            <w:r w:rsidRPr="00BC5C31">
              <w:rPr>
                <w:rFonts w:ascii="Times New Roman" w:hAnsi="Times New Roman" w:cs="Times New Roman"/>
                <w:szCs w:val="22"/>
              </w:rPr>
              <w:t xml:space="preserve"> value</w:t>
            </w:r>
          </w:p>
        </w:tc>
        <w:tc>
          <w:tcPr>
            <w:tcW w:w="1218" w:type="dxa"/>
          </w:tcPr>
          <w:p w14:paraId="3C1C3EFC" w14:textId="0E000153" w:rsidR="005447EB" w:rsidRPr="00BC5C31" w:rsidRDefault="00CF23F4" w:rsidP="005447EB">
            <w:pPr>
              <w:tabs>
                <w:tab w:val="decimal" w:pos="964"/>
              </w:tabs>
              <w:spacing w:after="0" w:line="240" w:lineRule="atLeast"/>
              <w:ind w:left="72" w:right="-25"/>
              <w:jc w:val="both"/>
              <w:rPr>
                <w:rFonts w:ascii="Times New Roman" w:hAnsi="Times New Roman" w:cs="Angsana New"/>
              </w:rPr>
            </w:pPr>
            <w:r w:rsidRPr="00BC5C31">
              <w:rPr>
                <w:rFonts w:ascii="Times New Roman" w:hAnsi="Times New Roman" w:cs="Angsana New"/>
              </w:rPr>
              <w:t>(23,714)</w:t>
            </w:r>
          </w:p>
        </w:tc>
        <w:tc>
          <w:tcPr>
            <w:tcW w:w="258" w:type="dxa"/>
          </w:tcPr>
          <w:p w14:paraId="22A92C3B" w14:textId="77777777" w:rsidR="005447EB" w:rsidRPr="00BC5C31" w:rsidRDefault="005447EB" w:rsidP="005447EB">
            <w:pPr>
              <w:tabs>
                <w:tab w:val="decimal" w:pos="1045"/>
              </w:tabs>
              <w:spacing w:after="0" w:line="240" w:lineRule="atLeast"/>
              <w:ind w:left="72" w:right="-25"/>
              <w:jc w:val="both"/>
              <w:rPr>
                <w:rFonts w:ascii="Times New Roman" w:hAnsi="Times New Roman" w:cs="Times New Roman"/>
                <w:szCs w:val="22"/>
              </w:rPr>
            </w:pPr>
          </w:p>
        </w:tc>
        <w:tc>
          <w:tcPr>
            <w:tcW w:w="1225" w:type="dxa"/>
          </w:tcPr>
          <w:p w14:paraId="4F129AD7" w14:textId="46FBAB10" w:rsidR="005447EB" w:rsidRPr="00BC5C31" w:rsidRDefault="005447EB" w:rsidP="005447E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(2,976)</w:t>
            </w:r>
          </w:p>
        </w:tc>
        <w:tc>
          <w:tcPr>
            <w:tcW w:w="258" w:type="dxa"/>
          </w:tcPr>
          <w:p w14:paraId="17CB07EB" w14:textId="77777777" w:rsidR="005447EB" w:rsidRPr="00BC5C31" w:rsidRDefault="005447EB" w:rsidP="005447EB">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tcPr>
          <w:p w14:paraId="62FB85BB" w14:textId="786D647C" w:rsidR="005447EB" w:rsidRPr="00BC5C31" w:rsidRDefault="00CF23F4" w:rsidP="005447E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w:t>
            </w:r>
            <w:r w:rsidR="00312382" w:rsidRPr="00BC5C31">
              <w:rPr>
                <w:rFonts w:ascii="Times New Roman" w:hAnsi="Times New Roman" w:cs="Times New Roman"/>
                <w:szCs w:val="22"/>
              </w:rPr>
              <w:t>123</w:t>
            </w:r>
            <w:r w:rsidRPr="00BC5C31">
              <w:rPr>
                <w:rFonts w:ascii="Times New Roman" w:hAnsi="Times New Roman" w:cs="Times New Roman"/>
                <w:szCs w:val="22"/>
              </w:rPr>
              <w:t>)</w:t>
            </w:r>
          </w:p>
        </w:tc>
        <w:tc>
          <w:tcPr>
            <w:tcW w:w="258" w:type="dxa"/>
          </w:tcPr>
          <w:p w14:paraId="66463C16" w14:textId="77777777" w:rsidR="005447EB" w:rsidRPr="00BC5C31" w:rsidRDefault="005447EB" w:rsidP="005447EB">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2F7BFA13" w14:textId="25B23323" w:rsidR="005447EB" w:rsidRPr="00BC5C31" w:rsidRDefault="005447EB" w:rsidP="005447E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(676)</w:t>
            </w:r>
          </w:p>
        </w:tc>
      </w:tr>
      <w:tr w:rsidR="005447EB" w:rsidRPr="00BC5C31" w14:paraId="403FEA95" w14:textId="77777777" w:rsidTr="00CF23F4">
        <w:tc>
          <w:tcPr>
            <w:tcW w:w="4485" w:type="dxa"/>
            <w:vAlign w:val="bottom"/>
          </w:tcPr>
          <w:p w14:paraId="5255BC44" w14:textId="77777777" w:rsidR="005447EB" w:rsidRPr="00BC5C31" w:rsidRDefault="005447EB" w:rsidP="005447EB">
            <w:pPr>
              <w:tabs>
                <w:tab w:val="left" w:pos="405"/>
                <w:tab w:val="left" w:pos="777"/>
              </w:tabs>
              <w:spacing w:after="0" w:line="240" w:lineRule="atLeast"/>
              <w:ind w:left="549"/>
              <w:jc w:val="both"/>
              <w:rPr>
                <w:rFonts w:ascii="Times New Roman" w:hAnsi="Times New Roman" w:cs="Angsana New"/>
              </w:rPr>
            </w:pPr>
            <w:r w:rsidRPr="00BC5C31">
              <w:rPr>
                <w:rFonts w:ascii="Times New Roman" w:hAnsi="Times New Roman" w:cs="Angsana New"/>
              </w:rPr>
              <w:t>Deduction from disposal of subsidiary</w:t>
            </w:r>
          </w:p>
        </w:tc>
        <w:tc>
          <w:tcPr>
            <w:tcW w:w="1218" w:type="dxa"/>
          </w:tcPr>
          <w:p w14:paraId="3E246561" w14:textId="48F006C8" w:rsidR="005447EB" w:rsidRPr="00BC5C31" w:rsidRDefault="00995A88" w:rsidP="00995A88">
            <w:pPr>
              <w:spacing w:after="0" w:line="240" w:lineRule="atLeast"/>
              <w:ind w:right="-25"/>
              <w:jc w:val="center"/>
              <w:rPr>
                <w:rFonts w:ascii="Times New Roman" w:hAnsi="Times New Roman"/>
                <w:szCs w:val="22"/>
              </w:rPr>
            </w:pPr>
            <w:r w:rsidRPr="00BC5C31">
              <w:rPr>
                <w:rFonts w:ascii="Times New Roman" w:hAnsi="Times New Roman"/>
                <w:szCs w:val="22"/>
              </w:rPr>
              <w:t>-</w:t>
            </w:r>
          </w:p>
        </w:tc>
        <w:tc>
          <w:tcPr>
            <w:tcW w:w="258" w:type="dxa"/>
          </w:tcPr>
          <w:p w14:paraId="15520A90" w14:textId="77777777" w:rsidR="005447EB" w:rsidRPr="00BC5C31" w:rsidRDefault="005447EB" w:rsidP="005447EB">
            <w:pPr>
              <w:tabs>
                <w:tab w:val="decimal" w:pos="1045"/>
              </w:tabs>
              <w:spacing w:after="0" w:line="240" w:lineRule="atLeast"/>
              <w:ind w:left="72" w:right="-25"/>
              <w:jc w:val="both"/>
              <w:rPr>
                <w:rFonts w:ascii="Times New Roman" w:hAnsi="Times New Roman" w:cs="Times New Roman"/>
                <w:szCs w:val="22"/>
              </w:rPr>
            </w:pPr>
          </w:p>
        </w:tc>
        <w:tc>
          <w:tcPr>
            <w:tcW w:w="1225" w:type="dxa"/>
          </w:tcPr>
          <w:p w14:paraId="076C055E" w14:textId="0F915C34" w:rsidR="005447EB" w:rsidRPr="00BC5C31" w:rsidRDefault="005447EB" w:rsidP="005447E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szCs w:val="22"/>
              </w:rPr>
              <w:t>(2,380)</w:t>
            </w:r>
          </w:p>
        </w:tc>
        <w:tc>
          <w:tcPr>
            <w:tcW w:w="258" w:type="dxa"/>
          </w:tcPr>
          <w:p w14:paraId="56168C76" w14:textId="77777777" w:rsidR="005447EB" w:rsidRPr="00BC5C31" w:rsidRDefault="005447EB" w:rsidP="005447EB">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tcPr>
          <w:p w14:paraId="3A17763D" w14:textId="3B410810" w:rsidR="005447EB" w:rsidRPr="00BC5C31" w:rsidRDefault="00995A88" w:rsidP="005447EB">
            <w:pPr>
              <w:tabs>
                <w:tab w:val="decimal" w:pos="601"/>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w:t>
            </w:r>
          </w:p>
        </w:tc>
        <w:tc>
          <w:tcPr>
            <w:tcW w:w="258" w:type="dxa"/>
          </w:tcPr>
          <w:p w14:paraId="311FE72A" w14:textId="77777777" w:rsidR="005447EB" w:rsidRPr="00BC5C31" w:rsidRDefault="005447EB" w:rsidP="005447EB">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2FF40A67" w14:textId="1E9197EB" w:rsidR="005447EB" w:rsidRPr="00BC5C31" w:rsidRDefault="005447EB" w:rsidP="005447EB">
            <w:pPr>
              <w:tabs>
                <w:tab w:val="decimal" w:pos="601"/>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w:t>
            </w:r>
          </w:p>
        </w:tc>
      </w:tr>
      <w:tr w:rsidR="00E243C0" w:rsidRPr="00BC5C31" w14:paraId="22E14A29" w14:textId="77777777" w:rsidTr="002D79AD">
        <w:tc>
          <w:tcPr>
            <w:tcW w:w="4485" w:type="dxa"/>
            <w:vAlign w:val="center"/>
          </w:tcPr>
          <w:p w14:paraId="120B6F7B" w14:textId="4FE170B7" w:rsidR="00E243C0" w:rsidRPr="00BC5C31" w:rsidRDefault="00A37FA3" w:rsidP="00E243C0">
            <w:pPr>
              <w:tabs>
                <w:tab w:val="left" w:pos="405"/>
              </w:tabs>
              <w:spacing w:after="0" w:line="240" w:lineRule="atLeast"/>
              <w:ind w:left="549" w:right="-25"/>
              <w:jc w:val="both"/>
              <w:rPr>
                <w:rFonts w:ascii="Times New Roman" w:hAnsi="Times New Roman" w:cs="Times New Roman"/>
                <w:szCs w:val="22"/>
              </w:rPr>
            </w:pPr>
            <w:r w:rsidRPr="00BC5C31">
              <w:rPr>
                <w:rFonts w:ascii="Times New Roman" w:hAnsi="Times New Roman" w:cs="Times New Roman"/>
                <w:i/>
                <w:iCs/>
                <w:szCs w:val="22"/>
              </w:rPr>
              <w:t>R</w:t>
            </w:r>
            <w:r w:rsidR="00E243C0" w:rsidRPr="00BC5C31">
              <w:rPr>
                <w:rFonts w:ascii="Times New Roman" w:hAnsi="Times New Roman" w:cs="Times New Roman"/>
                <w:szCs w:val="22"/>
              </w:rPr>
              <w:t>eclassified to assets or disposal</w:t>
            </w:r>
            <w:r w:rsidR="009D5234" w:rsidRPr="00BC5C31">
              <w:rPr>
                <w:rFonts w:ascii="Times New Roman" w:hAnsi="Times New Roman" w:cs="Times New Roman"/>
                <w:szCs w:val="22"/>
              </w:rPr>
              <w:t xml:space="preserve"> group</w:t>
            </w:r>
          </w:p>
        </w:tc>
        <w:tc>
          <w:tcPr>
            <w:tcW w:w="1218" w:type="dxa"/>
          </w:tcPr>
          <w:p w14:paraId="5BC06CEA" w14:textId="77777777" w:rsidR="00E243C0" w:rsidRPr="00BC5C31" w:rsidRDefault="00E243C0" w:rsidP="00E243C0">
            <w:pPr>
              <w:spacing w:after="0" w:line="240" w:lineRule="atLeast"/>
              <w:ind w:left="72" w:right="-25"/>
              <w:jc w:val="center"/>
              <w:rPr>
                <w:rFonts w:ascii="Times New Roman" w:hAnsi="Times New Roman"/>
                <w:szCs w:val="22"/>
              </w:rPr>
            </w:pPr>
          </w:p>
        </w:tc>
        <w:tc>
          <w:tcPr>
            <w:tcW w:w="258" w:type="dxa"/>
          </w:tcPr>
          <w:p w14:paraId="001F45CC" w14:textId="77777777" w:rsidR="00E243C0" w:rsidRPr="00BC5C31" w:rsidRDefault="00E243C0" w:rsidP="00E243C0">
            <w:pPr>
              <w:tabs>
                <w:tab w:val="decimal" w:pos="1045"/>
              </w:tabs>
              <w:spacing w:after="0" w:line="240" w:lineRule="atLeast"/>
              <w:ind w:left="72" w:right="-25"/>
              <w:jc w:val="both"/>
              <w:rPr>
                <w:rFonts w:ascii="Times New Roman" w:hAnsi="Times New Roman" w:cs="Times New Roman"/>
                <w:szCs w:val="22"/>
              </w:rPr>
            </w:pPr>
          </w:p>
        </w:tc>
        <w:tc>
          <w:tcPr>
            <w:tcW w:w="1225" w:type="dxa"/>
          </w:tcPr>
          <w:p w14:paraId="4AC54F18" w14:textId="77777777" w:rsidR="00E243C0" w:rsidRPr="00BC5C31" w:rsidRDefault="00E243C0" w:rsidP="00E243C0">
            <w:pPr>
              <w:tabs>
                <w:tab w:val="decimal" w:pos="964"/>
              </w:tabs>
              <w:spacing w:after="0" w:line="240" w:lineRule="atLeast"/>
              <w:ind w:left="72" w:right="-25"/>
              <w:jc w:val="both"/>
              <w:rPr>
                <w:rFonts w:ascii="Times New Roman" w:hAnsi="Times New Roman"/>
                <w:szCs w:val="22"/>
              </w:rPr>
            </w:pPr>
          </w:p>
        </w:tc>
        <w:tc>
          <w:tcPr>
            <w:tcW w:w="258" w:type="dxa"/>
          </w:tcPr>
          <w:p w14:paraId="0E78171A" w14:textId="77777777" w:rsidR="00E243C0" w:rsidRPr="00BC5C31" w:rsidRDefault="00E243C0" w:rsidP="00E243C0">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tcPr>
          <w:p w14:paraId="301AF7F8" w14:textId="77777777" w:rsidR="00E243C0" w:rsidRPr="00BC5C31" w:rsidRDefault="00E243C0" w:rsidP="00E243C0">
            <w:pPr>
              <w:tabs>
                <w:tab w:val="decimal" w:pos="601"/>
              </w:tabs>
              <w:spacing w:after="0" w:line="240" w:lineRule="atLeast"/>
              <w:ind w:left="72" w:right="-25"/>
              <w:jc w:val="both"/>
              <w:rPr>
                <w:rFonts w:ascii="Times New Roman" w:hAnsi="Times New Roman" w:cs="Times New Roman"/>
                <w:szCs w:val="22"/>
              </w:rPr>
            </w:pPr>
          </w:p>
        </w:tc>
        <w:tc>
          <w:tcPr>
            <w:tcW w:w="258" w:type="dxa"/>
          </w:tcPr>
          <w:p w14:paraId="15A7AF6D" w14:textId="77777777" w:rsidR="00E243C0" w:rsidRPr="00BC5C31" w:rsidRDefault="00E243C0" w:rsidP="00E243C0">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5D01A344" w14:textId="77777777" w:rsidR="00E243C0" w:rsidRPr="00BC5C31" w:rsidRDefault="00E243C0" w:rsidP="00E243C0">
            <w:pPr>
              <w:tabs>
                <w:tab w:val="decimal" w:pos="601"/>
              </w:tabs>
              <w:spacing w:after="0" w:line="240" w:lineRule="atLeast"/>
              <w:ind w:left="72" w:right="-25"/>
              <w:jc w:val="both"/>
              <w:rPr>
                <w:rFonts w:ascii="Times New Roman" w:hAnsi="Times New Roman" w:cs="Times New Roman"/>
                <w:szCs w:val="22"/>
              </w:rPr>
            </w:pPr>
          </w:p>
        </w:tc>
      </w:tr>
      <w:tr w:rsidR="00E243C0" w:rsidRPr="00BC5C31" w14:paraId="7CFBB85E" w14:textId="77777777" w:rsidTr="002D79AD">
        <w:tc>
          <w:tcPr>
            <w:tcW w:w="4485" w:type="dxa"/>
            <w:vAlign w:val="center"/>
          </w:tcPr>
          <w:p w14:paraId="37E6D44C" w14:textId="3F93F75A" w:rsidR="00E243C0" w:rsidRPr="00BC5C31" w:rsidRDefault="00E243C0" w:rsidP="00E243C0">
            <w:pPr>
              <w:tabs>
                <w:tab w:val="left" w:pos="405"/>
              </w:tabs>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classified as held for sale</w:t>
            </w:r>
          </w:p>
        </w:tc>
        <w:tc>
          <w:tcPr>
            <w:tcW w:w="1218" w:type="dxa"/>
          </w:tcPr>
          <w:p w14:paraId="2D6B3370" w14:textId="77777777" w:rsidR="00E243C0" w:rsidRPr="00BC5C31" w:rsidRDefault="00E243C0" w:rsidP="00E243C0">
            <w:pPr>
              <w:tabs>
                <w:tab w:val="decimal" w:pos="964"/>
              </w:tabs>
              <w:spacing w:after="0" w:line="240" w:lineRule="atLeast"/>
              <w:ind w:left="72" w:right="-25"/>
              <w:jc w:val="both"/>
              <w:rPr>
                <w:rFonts w:ascii="Times New Roman" w:hAnsi="Times New Roman"/>
                <w:szCs w:val="22"/>
              </w:rPr>
            </w:pPr>
            <w:r w:rsidRPr="00BC5C31">
              <w:rPr>
                <w:rFonts w:ascii="Times New Roman" w:hAnsi="Times New Roman"/>
                <w:szCs w:val="22"/>
              </w:rPr>
              <w:t>(411,555)</w:t>
            </w:r>
          </w:p>
        </w:tc>
        <w:tc>
          <w:tcPr>
            <w:tcW w:w="258" w:type="dxa"/>
          </w:tcPr>
          <w:p w14:paraId="04A122A3" w14:textId="77777777" w:rsidR="00E243C0" w:rsidRPr="00BC5C31" w:rsidRDefault="00E243C0" w:rsidP="00E243C0">
            <w:pPr>
              <w:tabs>
                <w:tab w:val="decimal" w:pos="1045"/>
              </w:tabs>
              <w:spacing w:after="0" w:line="240" w:lineRule="atLeast"/>
              <w:ind w:left="72" w:right="-25"/>
              <w:jc w:val="both"/>
              <w:rPr>
                <w:rFonts w:ascii="Times New Roman" w:hAnsi="Times New Roman" w:cs="Times New Roman"/>
                <w:szCs w:val="22"/>
              </w:rPr>
            </w:pPr>
          </w:p>
        </w:tc>
        <w:tc>
          <w:tcPr>
            <w:tcW w:w="1225" w:type="dxa"/>
          </w:tcPr>
          <w:p w14:paraId="34BA7D9D" w14:textId="77777777" w:rsidR="00E243C0" w:rsidRPr="00BC5C31" w:rsidRDefault="00E243C0" w:rsidP="00E243C0">
            <w:pPr>
              <w:spacing w:after="0" w:line="240" w:lineRule="atLeast"/>
              <w:ind w:left="72" w:right="-25"/>
              <w:jc w:val="center"/>
              <w:rPr>
                <w:rFonts w:ascii="Times New Roman" w:hAnsi="Times New Roman"/>
                <w:szCs w:val="22"/>
              </w:rPr>
            </w:pPr>
            <w:r w:rsidRPr="00BC5C31">
              <w:rPr>
                <w:rFonts w:ascii="Times New Roman" w:hAnsi="Times New Roman"/>
                <w:szCs w:val="22"/>
              </w:rPr>
              <w:t>-</w:t>
            </w:r>
          </w:p>
        </w:tc>
        <w:tc>
          <w:tcPr>
            <w:tcW w:w="258" w:type="dxa"/>
          </w:tcPr>
          <w:p w14:paraId="7171C4ED" w14:textId="77777777" w:rsidR="00E243C0" w:rsidRPr="00BC5C31" w:rsidRDefault="00E243C0" w:rsidP="00E243C0">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tcPr>
          <w:p w14:paraId="349CB095" w14:textId="77777777" w:rsidR="00E243C0" w:rsidRPr="00BC5C31" w:rsidRDefault="00E243C0" w:rsidP="00E243C0">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7A2F20F6" w14:textId="77777777" w:rsidR="00E243C0" w:rsidRPr="00BC5C31" w:rsidRDefault="00E243C0" w:rsidP="00E243C0">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7D107F97" w14:textId="77777777" w:rsidR="00E243C0" w:rsidRPr="00BC5C31" w:rsidRDefault="00E243C0" w:rsidP="00E243C0">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E243C0" w:rsidRPr="00BC5C31" w14:paraId="7D9F339F" w14:textId="77777777" w:rsidTr="00CF23F4">
        <w:tc>
          <w:tcPr>
            <w:tcW w:w="4485" w:type="dxa"/>
            <w:vAlign w:val="bottom"/>
          </w:tcPr>
          <w:p w14:paraId="6F1735CF" w14:textId="77777777" w:rsidR="00E243C0" w:rsidRPr="00BC5C31" w:rsidRDefault="00E243C0" w:rsidP="00E243C0">
            <w:pPr>
              <w:tabs>
                <w:tab w:val="left" w:pos="405"/>
              </w:tabs>
              <w:spacing w:after="0" w:line="240" w:lineRule="atLeast"/>
              <w:ind w:left="549" w:right="-25"/>
              <w:jc w:val="both"/>
              <w:rPr>
                <w:rFonts w:ascii="Times New Roman" w:hAnsi="Times New Roman" w:cstheme="minorBidi"/>
                <w:szCs w:val="22"/>
                <w:cs/>
              </w:rPr>
            </w:pPr>
            <w:r w:rsidRPr="00BC5C31">
              <w:rPr>
                <w:rFonts w:ascii="Times New Roman" w:hAnsi="Times New Roman" w:cs="Times New Roman"/>
                <w:szCs w:val="22"/>
              </w:rPr>
              <w:t>Depreciation for the period</w:t>
            </w:r>
          </w:p>
        </w:tc>
        <w:tc>
          <w:tcPr>
            <w:tcW w:w="1218" w:type="dxa"/>
          </w:tcPr>
          <w:p w14:paraId="687844AD" w14:textId="226B4FC5" w:rsidR="00E243C0" w:rsidRPr="00BC5C31" w:rsidRDefault="00E243C0" w:rsidP="00E243C0">
            <w:pPr>
              <w:tabs>
                <w:tab w:val="decimal" w:pos="964"/>
              </w:tabs>
              <w:spacing w:after="0" w:line="240" w:lineRule="atLeast"/>
              <w:ind w:left="72" w:right="-25"/>
              <w:jc w:val="both"/>
              <w:rPr>
                <w:rFonts w:ascii="Times New Roman" w:hAnsi="Times New Roman" w:cstheme="minorBidi"/>
                <w:szCs w:val="22"/>
                <w:cs/>
              </w:rPr>
            </w:pPr>
            <w:r w:rsidRPr="00BC5C31">
              <w:rPr>
                <w:rFonts w:ascii="Times New Roman" w:hAnsi="Times New Roman" w:cs="Times New Roman"/>
                <w:szCs w:val="22"/>
              </w:rPr>
              <w:t>(51,461)</w:t>
            </w:r>
          </w:p>
        </w:tc>
        <w:tc>
          <w:tcPr>
            <w:tcW w:w="258" w:type="dxa"/>
          </w:tcPr>
          <w:p w14:paraId="68EF9210" w14:textId="77777777" w:rsidR="00E243C0" w:rsidRPr="00BC5C31" w:rsidRDefault="00E243C0" w:rsidP="00E243C0">
            <w:pPr>
              <w:tabs>
                <w:tab w:val="decimal" w:pos="1045"/>
              </w:tabs>
              <w:spacing w:after="0" w:line="240" w:lineRule="atLeast"/>
              <w:ind w:left="72" w:right="-25"/>
              <w:jc w:val="both"/>
              <w:rPr>
                <w:rFonts w:ascii="Times New Roman" w:hAnsi="Times New Roman" w:cs="Times New Roman"/>
                <w:szCs w:val="22"/>
              </w:rPr>
            </w:pPr>
          </w:p>
        </w:tc>
        <w:tc>
          <w:tcPr>
            <w:tcW w:w="1225" w:type="dxa"/>
          </w:tcPr>
          <w:p w14:paraId="49C35B42" w14:textId="285F8011" w:rsidR="00E243C0" w:rsidRPr="00BC5C31" w:rsidRDefault="00E243C0" w:rsidP="00E243C0">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(39,475)</w:t>
            </w:r>
          </w:p>
        </w:tc>
        <w:tc>
          <w:tcPr>
            <w:tcW w:w="258" w:type="dxa"/>
          </w:tcPr>
          <w:p w14:paraId="6690DEF2" w14:textId="77777777" w:rsidR="00E243C0" w:rsidRPr="00BC5C31" w:rsidRDefault="00E243C0" w:rsidP="00E243C0">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tcPr>
          <w:p w14:paraId="5EC5E04D" w14:textId="2D52EC13" w:rsidR="00E243C0" w:rsidRPr="00BC5C31" w:rsidRDefault="00E243C0" w:rsidP="00E243C0">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(2,417)</w:t>
            </w:r>
          </w:p>
        </w:tc>
        <w:tc>
          <w:tcPr>
            <w:tcW w:w="258" w:type="dxa"/>
          </w:tcPr>
          <w:p w14:paraId="683AC383" w14:textId="77777777" w:rsidR="00E243C0" w:rsidRPr="00BC5C31" w:rsidRDefault="00E243C0" w:rsidP="00E243C0">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316B54C1" w14:textId="4299B3C6" w:rsidR="00E243C0" w:rsidRPr="00BC5C31" w:rsidRDefault="00E243C0" w:rsidP="00E243C0">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(2,894)</w:t>
            </w:r>
          </w:p>
        </w:tc>
      </w:tr>
      <w:tr w:rsidR="00E243C0" w:rsidRPr="00BC5C31" w14:paraId="53740AF6" w14:textId="77777777" w:rsidTr="00CF23F4">
        <w:tc>
          <w:tcPr>
            <w:tcW w:w="4485" w:type="dxa"/>
            <w:vAlign w:val="bottom"/>
          </w:tcPr>
          <w:p w14:paraId="5F8C4DDA" w14:textId="77777777" w:rsidR="00E243C0" w:rsidRPr="00BC5C31" w:rsidRDefault="00E243C0" w:rsidP="00E243C0">
            <w:pPr>
              <w:tabs>
                <w:tab w:val="left" w:pos="405"/>
              </w:tabs>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Reversal of allowance impairment</w:t>
            </w:r>
          </w:p>
        </w:tc>
        <w:tc>
          <w:tcPr>
            <w:tcW w:w="1218" w:type="dxa"/>
          </w:tcPr>
          <w:p w14:paraId="24937E09" w14:textId="77777777" w:rsidR="00E243C0" w:rsidRPr="00BC5C31" w:rsidRDefault="00E243C0" w:rsidP="00E243C0">
            <w:pPr>
              <w:tabs>
                <w:tab w:val="decimal" w:pos="964"/>
              </w:tabs>
              <w:spacing w:after="0" w:line="240" w:lineRule="atLeast"/>
              <w:ind w:left="72" w:right="-25"/>
              <w:jc w:val="both"/>
              <w:rPr>
                <w:rFonts w:ascii="Times New Roman" w:hAnsi="Times New Roman" w:cs="Times New Roman"/>
                <w:szCs w:val="22"/>
                <w:cs/>
              </w:rPr>
            </w:pPr>
          </w:p>
        </w:tc>
        <w:tc>
          <w:tcPr>
            <w:tcW w:w="258" w:type="dxa"/>
          </w:tcPr>
          <w:p w14:paraId="4956F0F1" w14:textId="77777777" w:rsidR="00E243C0" w:rsidRPr="00BC5C31" w:rsidRDefault="00E243C0" w:rsidP="00E243C0">
            <w:pPr>
              <w:tabs>
                <w:tab w:val="decimal" w:pos="1045"/>
              </w:tabs>
              <w:spacing w:after="0" w:line="240" w:lineRule="atLeast"/>
              <w:ind w:left="72" w:right="-25"/>
              <w:jc w:val="both"/>
              <w:rPr>
                <w:rFonts w:ascii="Times New Roman" w:hAnsi="Times New Roman" w:cs="Times New Roman"/>
                <w:szCs w:val="22"/>
              </w:rPr>
            </w:pPr>
          </w:p>
        </w:tc>
        <w:tc>
          <w:tcPr>
            <w:tcW w:w="1225" w:type="dxa"/>
          </w:tcPr>
          <w:p w14:paraId="276626F1" w14:textId="77777777" w:rsidR="00E243C0" w:rsidRPr="00BC5C31" w:rsidRDefault="00E243C0" w:rsidP="00E243C0">
            <w:pPr>
              <w:tabs>
                <w:tab w:val="decimal" w:pos="964"/>
              </w:tabs>
              <w:spacing w:after="0" w:line="240" w:lineRule="atLeast"/>
              <w:ind w:left="72" w:right="-25"/>
              <w:jc w:val="both"/>
              <w:rPr>
                <w:rFonts w:ascii="Times New Roman" w:hAnsi="Times New Roman" w:cs="Times New Roman"/>
                <w:szCs w:val="22"/>
              </w:rPr>
            </w:pPr>
          </w:p>
        </w:tc>
        <w:tc>
          <w:tcPr>
            <w:tcW w:w="258" w:type="dxa"/>
          </w:tcPr>
          <w:p w14:paraId="14F0B9C7" w14:textId="77777777" w:rsidR="00E243C0" w:rsidRPr="00BC5C31" w:rsidRDefault="00E243C0" w:rsidP="00E243C0">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tcPr>
          <w:p w14:paraId="7213D30B" w14:textId="77777777" w:rsidR="00E243C0" w:rsidRPr="00BC5C31" w:rsidRDefault="00E243C0" w:rsidP="00E243C0">
            <w:pPr>
              <w:tabs>
                <w:tab w:val="decimal" w:pos="964"/>
              </w:tabs>
              <w:spacing w:after="0" w:line="240" w:lineRule="atLeast"/>
              <w:ind w:left="72" w:right="-25"/>
              <w:jc w:val="both"/>
              <w:rPr>
                <w:rFonts w:ascii="Times New Roman" w:hAnsi="Times New Roman" w:cs="Times New Roman"/>
                <w:szCs w:val="22"/>
              </w:rPr>
            </w:pPr>
          </w:p>
        </w:tc>
        <w:tc>
          <w:tcPr>
            <w:tcW w:w="258" w:type="dxa"/>
          </w:tcPr>
          <w:p w14:paraId="7D943F55" w14:textId="77777777" w:rsidR="00E243C0" w:rsidRPr="00BC5C31" w:rsidRDefault="00E243C0" w:rsidP="00E243C0">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Pr>
          <w:p w14:paraId="3B4EA746" w14:textId="77777777" w:rsidR="00E243C0" w:rsidRPr="00BC5C31" w:rsidRDefault="00E243C0" w:rsidP="00E243C0">
            <w:pPr>
              <w:tabs>
                <w:tab w:val="decimal" w:pos="964"/>
              </w:tabs>
              <w:spacing w:after="0" w:line="240" w:lineRule="atLeast"/>
              <w:ind w:left="72" w:right="-25"/>
              <w:jc w:val="both"/>
              <w:rPr>
                <w:rFonts w:ascii="Times New Roman" w:hAnsi="Times New Roman" w:cs="Times New Roman"/>
                <w:szCs w:val="22"/>
              </w:rPr>
            </w:pPr>
          </w:p>
        </w:tc>
      </w:tr>
      <w:tr w:rsidR="00E243C0" w:rsidRPr="00BC5C31" w14:paraId="386C2685" w14:textId="77777777" w:rsidTr="00CF23F4">
        <w:tc>
          <w:tcPr>
            <w:tcW w:w="4485" w:type="dxa"/>
            <w:vAlign w:val="bottom"/>
          </w:tcPr>
          <w:p w14:paraId="25D553BD" w14:textId="77777777" w:rsidR="00E243C0" w:rsidRPr="00BC5C31" w:rsidRDefault="00E243C0" w:rsidP="00E243C0">
            <w:pPr>
              <w:tabs>
                <w:tab w:val="left" w:pos="405"/>
              </w:tabs>
              <w:spacing w:after="0" w:line="240" w:lineRule="atLeast"/>
              <w:ind w:left="549" w:right="-25"/>
              <w:jc w:val="both"/>
              <w:rPr>
                <w:rFonts w:ascii="Times New Roman" w:hAnsi="Times New Roman"/>
                <w:szCs w:val="22"/>
                <w:cs/>
              </w:rPr>
            </w:pPr>
            <w:r w:rsidRPr="00BC5C31">
              <w:rPr>
                <w:rFonts w:ascii="Times New Roman" w:hAnsi="Times New Roman" w:cs="Times New Roman"/>
                <w:szCs w:val="22"/>
              </w:rPr>
              <w:t xml:space="preserve">  during the period</w:t>
            </w:r>
          </w:p>
        </w:tc>
        <w:tc>
          <w:tcPr>
            <w:tcW w:w="1218" w:type="dxa"/>
            <w:tcBorders>
              <w:bottom w:val="single" w:sz="4" w:space="0" w:color="auto"/>
            </w:tcBorders>
          </w:tcPr>
          <w:p w14:paraId="03FA415F" w14:textId="61376573" w:rsidR="00E243C0" w:rsidRPr="00BC5C31" w:rsidRDefault="00E243C0" w:rsidP="00E243C0">
            <w:pPr>
              <w:spacing w:after="0" w:line="240" w:lineRule="atLeast"/>
              <w:ind w:left="72" w:right="-25"/>
              <w:jc w:val="center"/>
              <w:rPr>
                <w:rFonts w:ascii="Times New Roman" w:hAnsi="Times New Roman"/>
                <w:szCs w:val="22"/>
              </w:rPr>
            </w:pPr>
            <w:r w:rsidRPr="00BC5C31">
              <w:rPr>
                <w:rFonts w:ascii="Times New Roman" w:hAnsi="Times New Roman"/>
                <w:szCs w:val="22"/>
              </w:rPr>
              <w:t>-</w:t>
            </w:r>
          </w:p>
        </w:tc>
        <w:tc>
          <w:tcPr>
            <w:tcW w:w="258" w:type="dxa"/>
          </w:tcPr>
          <w:p w14:paraId="32AA8678" w14:textId="77777777" w:rsidR="00E243C0" w:rsidRPr="00BC5C31" w:rsidRDefault="00E243C0" w:rsidP="00E243C0">
            <w:pPr>
              <w:tabs>
                <w:tab w:val="decimal" w:pos="1045"/>
              </w:tabs>
              <w:spacing w:after="0" w:line="240" w:lineRule="atLeast"/>
              <w:ind w:left="72" w:right="-25"/>
              <w:jc w:val="both"/>
              <w:rPr>
                <w:rFonts w:ascii="Times New Roman" w:hAnsi="Times New Roman" w:cs="Times New Roman"/>
                <w:szCs w:val="22"/>
              </w:rPr>
            </w:pPr>
          </w:p>
        </w:tc>
        <w:tc>
          <w:tcPr>
            <w:tcW w:w="1225" w:type="dxa"/>
            <w:tcBorders>
              <w:bottom w:val="single" w:sz="4" w:space="0" w:color="auto"/>
            </w:tcBorders>
          </w:tcPr>
          <w:p w14:paraId="52F582D5" w14:textId="6A315C8F" w:rsidR="00E243C0" w:rsidRPr="00BC5C31" w:rsidRDefault="00E243C0" w:rsidP="00E243C0">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szCs w:val="22"/>
              </w:rPr>
              <w:t>2,362</w:t>
            </w:r>
          </w:p>
        </w:tc>
        <w:tc>
          <w:tcPr>
            <w:tcW w:w="258" w:type="dxa"/>
          </w:tcPr>
          <w:p w14:paraId="2FA90C08" w14:textId="77777777" w:rsidR="00E243C0" w:rsidRPr="00BC5C31" w:rsidRDefault="00E243C0" w:rsidP="00E243C0">
            <w:pPr>
              <w:tabs>
                <w:tab w:val="decimal" w:pos="792"/>
                <w:tab w:val="decimal" w:pos="964"/>
              </w:tabs>
              <w:spacing w:after="0" w:line="240" w:lineRule="atLeast"/>
              <w:ind w:left="72" w:right="-25"/>
              <w:jc w:val="both"/>
              <w:rPr>
                <w:rFonts w:ascii="Times New Roman" w:hAnsi="Times New Roman" w:cs="Times New Roman"/>
                <w:szCs w:val="22"/>
              </w:rPr>
            </w:pPr>
          </w:p>
        </w:tc>
        <w:tc>
          <w:tcPr>
            <w:tcW w:w="1212" w:type="dxa"/>
            <w:tcBorders>
              <w:bottom w:val="single" w:sz="4" w:space="0" w:color="auto"/>
            </w:tcBorders>
          </w:tcPr>
          <w:p w14:paraId="033F62E8" w14:textId="253BD0BC" w:rsidR="00E243C0" w:rsidRPr="00BC5C31" w:rsidRDefault="00E243C0" w:rsidP="00E243C0">
            <w:pPr>
              <w:tabs>
                <w:tab w:val="decimal" w:pos="601"/>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w:t>
            </w:r>
          </w:p>
        </w:tc>
        <w:tc>
          <w:tcPr>
            <w:tcW w:w="258" w:type="dxa"/>
          </w:tcPr>
          <w:p w14:paraId="31C20326" w14:textId="77777777" w:rsidR="00E243C0" w:rsidRPr="00BC5C31" w:rsidRDefault="00E243C0" w:rsidP="00E243C0">
            <w:pPr>
              <w:tabs>
                <w:tab w:val="decimal" w:pos="792"/>
                <w:tab w:val="decimal" w:pos="964"/>
              </w:tabs>
              <w:spacing w:after="0" w:line="240" w:lineRule="atLeast"/>
              <w:ind w:left="72" w:right="-25"/>
              <w:jc w:val="both"/>
              <w:rPr>
                <w:rFonts w:ascii="Times New Roman" w:hAnsi="Times New Roman" w:cs="Times New Roman"/>
                <w:szCs w:val="22"/>
              </w:rPr>
            </w:pPr>
          </w:p>
        </w:tc>
        <w:tc>
          <w:tcPr>
            <w:tcW w:w="1198" w:type="dxa"/>
            <w:tcBorders>
              <w:bottom w:val="single" w:sz="4" w:space="0" w:color="auto"/>
            </w:tcBorders>
          </w:tcPr>
          <w:p w14:paraId="7AFF8A5E" w14:textId="1A4BF1F3" w:rsidR="00E243C0" w:rsidRPr="00BC5C31" w:rsidRDefault="00E243C0" w:rsidP="00E243C0">
            <w:pPr>
              <w:tabs>
                <w:tab w:val="decimal" w:pos="601"/>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w:t>
            </w:r>
          </w:p>
        </w:tc>
      </w:tr>
      <w:tr w:rsidR="00E243C0" w:rsidRPr="00BC5C31" w14:paraId="77D0F524" w14:textId="77777777" w:rsidTr="00CF23F4">
        <w:tc>
          <w:tcPr>
            <w:tcW w:w="4485" w:type="dxa"/>
            <w:vAlign w:val="bottom"/>
          </w:tcPr>
          <w:p w14:paraId="280E8539" w14:textId="77777777" w:rsidR="00E243C0" w:rsidRPr="00BC5C31" w:rsidRDefault="00E243C0" w:rsidP="00E243C0">
            <w:pPr>
              <w:tabs>
                <w:tab w:val="left" w:pos="405"/>
              </w:tabs>
              <w:spacing w:after="0" w:line="240" w:lineRule="atLeast"/>
              <w:ind w:left="549" w:right="-25"/>
              <w:jc w:val="both"/>
              <w:rPr>
                <w:rFonts w:ascii="Times New Roman" w:hAnsi="Times New Roman" w:cstheme="minorBidi"/>
                <w:b/>
                <w:bCs/>
                <w:szCs w:val="22"/>
              </w:rPr>
            </w:pPr>
            <w:r w:rsidRPr="00BC5C31">
              <w:rPr>
                <w:rFonts w:ascii="Times New Roman" w:hAnsi="Times New Roman" w:cs="Times New Roman"/>
                <w:b/>
                <w:bCs/>
                <w:szCs w:val="22"/>
              </w:rPr>
              <w:t xml:space="preserve">Net book value </w:t>
            </w:r>
            <w:proofErr w:type="gramStart"/>
            <w:r w:rsidRPr="00BC5C31">
              <w:rPr>
                <w:rFonts w:ascii="Times New Roman" w:hAnsi="Times New Roman" w:cs="Times New Roman"/>
                <w:b/>
                <w:bCs/>
                <w:szCs w:val="22"/>
              </w:rPr>
              <w:t>at</w:t>
            </w:r>
            <w:proofErr w:type="gramEnd"/>
            <w:r w:rsidRPr="00BC5C31">
              <w:rPr>
                <w:rFonts w:ascii="Times New Roman" w:hAnsi="Times New Roman" w:cs="Times New Roman"/>
                <w:b/>
                <w:bCs/>
                <w:szCs w:val="22"/>
              </w:rPr>
              <w:t xml:space="preserve"> </w:t>
            </w:r>
            <w:r w:rsidRPr="00BC5C31">
              <w:rPr>
                <w:rFonts w:ascii="Times New Roman" w:hAnsi="Times New Roman" w:cstheme="minorBidi"/>
                <w:b/>
                <w:bCs/>
                <w:szCs w:val="22"/>
              </w:rPr>
              <w:t>30 September</w:t>
            </w:r>
          </w:p>
        </w:tc>
        <w:tc>
          <w:tcPr>
            <w:tcW w:w="1218" w:type="dxa"/>
            <w:tcBorders>
              <w:top w:val="single" w:sz="4" w:space="0" w:color="auto"/>
              <w:bottom w:val="double" w:sz="4" w:space="0" w:color="auto"/>
            </w:tcBorders>
          </w:tcPr>
          <w:p w14:paraId="5019AB6E" w14:textId="47D5D91F" w:rsidR="00E243C0" w:rsidRPr="00BC5C31" w:rsidRDefault="00E243C0" w:rsidP="00E243C0">
            <w:pPr>
              <w:tabs>
                <w:tab w:val="decimal" w:pos="964"/>
              </w:tabs>
              <w:spacing w:after="0" w:line="240" w:lineRule="atLeast"/>
              <w:ind w:left="72" w:right="-25"/>
              <w:jc w:val="both"/>
              <w:rPr>
                <w:rFonts w:ascii="Times New Roman" w:hAnsi="Times New Roman"/>
                <w:b/>
                <w:bCs/>
                <w:szCs w:val="22"/>
                <w:cs/>
              </w:rPr>
            </w:pPr>
            <w:r w:rsidRPr="00BC5C31">
              <w:rPr>
                <w:rFonts w:ascii="Times New Roman" w:hAnsi="Times New Roman"/>
                <w:b/>
                <w:bCs/>
                <w:szCs w:val="22"/>
              </w:rPr>
              <w:t>538,192</w:t>
            </w:r>
          </w:p>
        </w:tc>
        <w:tc>
          <w:tcPr>
            <w:tcW w:w="258" w:type="dxa"/>
          </w:tcPr>
          <w:p w14:paraId="03D27EFF" w14:textId="77777777" w:rsidR="00E243C0" w:rsidRPr="00BC5C31" w:rsidRDefault="00E243C0" w:rsidP="00E243C0">
            <w:pPr>
              <w:tabs>
                <w:tab w:val="decimal" w:pos="1045"/>
              </w:tabs>
              <w:spacing w:after="0" w:line="240" w:lineRule="atLeast"/>
              <w:ind w:left="72" w:right="-25"/>
              <w:jc w:val="both"/>
              <w:rPr>
                <w:rFonts w:ascii="Times New Roman" w:hAnsi="Times New Roman" w:cs="Times New Roman"/>
                <w:b/>
                <w:bCs/>
                <w:szCs w:val="22"/>
              </w:rPr>
            </w:pPr>
          </w:p>
        </w:tc>
        <w:tc>
          <w:tcPr>
            <w:tcW w:w="1225" w:type="dxa"/>
            <w:tcBorders>
              <w:top w:val="single" w:sz="4" w:space="0" w:color="auto"/>
              <w:bottom w:val="double" w:sz="4" w:space="0" w:color="auto"/>
            </w:tcBorders>
          </w:tcPr>
          <w:p w14:paraId="3D5E9C8F" w14:textId="05430220" w:rsidR="00E243C0" w:rsidRPr="00BC5C31" w:rsidRDefault="00E243C0" w:rsidP="00E243C0">
            <w:pPr>
              <w:tabs>
                <w:tab w:val="decimal" w:pos="964"/>
              </w:tabs>
              <w:spacing w:after="0" w:line="240" w:lineRule="atLeast"/>
              <w:ind w:left="72" w:right="-25"/>
              <w:jc w:val="both"/>
              <w:rPr>
                <w:rFonts w:ascii="Times New Roman" w:hAnsi="Times New Roman" w:cs="Times New Roman"/>
                <w:b/>
                <w:bCs/>
                <w:szCs w:val="22"/>
              </w:rPr>
            </w:pPr>
            <w:r w:rsidRPr="00BC5C31">
              <w:rPr>
                <w:rFonts w:ascii="Times New Roman" w:hAnsi="Times New Roman"/>
                <w:b/>
                <w:bCs/>
                <w:szCs w:val="22"/>
              </w:rPr>
              <w:t>516,270</w:t>
            </w:r>
          </w:p>
        </w:tc>
        <w:tc>
          <w:tcPr>
            <w:tcW w:w="258" w:type="dxa"/>
          </w:tcPr>
          <w:p w14:paraId="71A8DBF5" w14:textId="77777777" w:rsidR="00E243C0" w:rsidRPr="00BC5C31" w:rsidRDefault="00E243C0" w:rsidP="00E243C0">
            <w:pPr>
              <w:tabs>
                <w:tab w:val="decimal" w:pos="792"/>
                <w:tab w:val="decimal" w:pos="964"/>
              </w:tabs>
              <w:spacing w:after="0" w:line="240" w:lineRule="atLeast"/>
              <w:ind w:left="72" w:right="-25"/>
              <w:jc w:val="both"/>
              <w:rPr>
                <w:rFonts w:ascii="Times New Roman" w:hAnsi="Times New Roman" w:cs="Times New Roman"/>
                <w:b/>
                <w:bCs/>
                <w:szCs w:val="22"/>
              </w:rPr>
            </w:pPr>
          </w:p>
        </w:tc>
        <w:tc>
          <w:tcPr>
            <w:tcW w:w="1212" w:type="dxa"/>
            <w:tcBorders>
              <w:top w:val="single" w:sz="4" w:space="0" w:color="auto"/>
              <w:bottom w:val="double" w:sz="4" w:space="0" w:color="auto"/>
            </w:tcBorders>
          </w:tcPr>
          <w:p w14:paraId="760B472D" w14:textId="17968D47" w:rsidR="00E243C0" w:rsidRPr="00BC5C31" w:rsidRDefault="00E243C0" w:rsidP="00E243C0">
            <w:pPr>
              <w:tabs>
                <w:tab w:val="decimal" w:pos="964"/>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12,560</w:t>
            </w:r>
          </w:p>
        </w:tc>
        <w:tc>
          <w:tcPr>
            <w:tcW w:w="258" w:type="dxa"/>
          </w:tcPr>
          <w:p w14:paraId="29B68F3F" w14:textId="77777777" w:rsidR="00E243C0" w:rsidRPr="00BC5C31" w:rsidRDefault="00E243C0" w:rsidP="00E243C0">
            <w:pPr>
              <w:tabs>
                <w:tab w:val="decimal" w:pos="792"/>
                <w:tab w:val="decimal" w:pos="964"/>
              </w:tabs>
              <w:spacing w:after="0" w:line="240" w:lineRule="atLeast"/>
              <w:ind w:left="72" w:right="-25"/>
              <w:jc w:val="both"/>
              <w:rPr>
                <w:rFonts w:ascii="Times New Roman" w:hAnsi="Times New Roman" w:cs="Times New Roman"/>
                <w:b/>
                <w:bCs/>
                <w:szCs w:val="22"/>
              </w:rPr>
            </w:pPr>
          </w:p>
        </w:tc>
        <w:tc>
          <w:tcPr>
            <w:tcW w:w="1198" w:type="dxa"/>
            <w:tcBorders>
              <w:top w:val="single" w:sz="4" w:space="0" w:color="auto"/>
              <w:bottom w:val="double" w:sz="4" w:space="0" w:color="auto"/>
            </w:tcBorders>
          </w:tcPr>
          <w:p w14:paraId="5BA22E24" w14:textId="4B5E057A" w:rsidR="00E243C0" w:rsidRPr="00BC5C31" w:rsidRDefault="00E243C0" w:rsidP="00E243C0">
            <w:pPr>
              <w:tabs>
                <w:tab w:val="decimal" w:pos="964"/>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15,871</w:t>
            </w:r>
          </w:p>
        </w:tc>
      </w:tr>
    </w:tbl>
    <w:p w14:paraId="26594CA8" w14:textId="77777777" w:rsidR="005447EB" w:rsidRPr="00BC5C31" w:rsidRDefault="005447EB" w:rsidP="005447E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34C3AF8D" w14:textId="570A454C"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BC5C31">
        <w:rPr>
          <w:rFonts w:ascii="Times New Roman" w:hAnsi="Times New Roman" w:cs="Times New Roman"/>
          <w:b/>
          <w:bCs/>
          <w:i/>
          <w:iCs/>
          <w:sz w:val="22"/>
          <w:szCs w:val="22"/>
        </w:rPr>
        <w:t>Pledge</w:t>
      </w:r>
    </w:p>
    <w:p w14:paraId="523292C8"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7935E555" w14:textId="4B3F02A7" w:rsidR="00800585" w:rsidRPr="00BC5C31" w:rsidRDefault="00800585" w:rsidP="00800585">
      <w:pPr>
        <w:pStyle w:val="MacroText"/>
        <w:tabs>
          <w:tab w:val="clear" w:pos="480"/>
          <w:tab w:val="left" w:pos="720"/>
        </w:tabs>
        <w:ind w:left="567" w:right="-25" w:firstLine="0"/>
        <w:jc w:val="both"/>
        <w:rPr>
          <w:rFonts w:ascii="Times New Roman" w:hAnsi="Times New Roman"/>
          <w:sz w:val="22"/>
          <w:szCs w:val="28"/>
        </w:rPr>
      </w:pPr>
      <w:r w:rsidRPr="00BC5C31">
        <w:rPr>
          <w:rFonts w:ascii="Times New Roman" w:hAnsi="Times New Roman" w:cs="Times New Roman"/>
          <w:sz w:val="22"/>
          <w:szCs w:val="22"/>
        </w:rPr>
        <w:t xml:space="preserve">As 30 </w:t>
      </w:r>
      <w:r w:rsidR="004024B7" w:rsidRPr="00BC5C31">
        <w:rPr>
          <w:rFonts w:ascii="Times New Roman" w:hAnsi="Times New Roman" w:cs="Times New Roman"/>
          <w:sz w:val="22"/>
          <w:szCs w:val="22"/>
        </w:rPr>
        <w:t>September</w:t>
      </w:r>
      <w:r w:rsidRPr="00BC5C31">
        <w:rPr>
          <w:rFonts w:ascii="Times New Roman" w:hAnsi="Times New Roman" w:cs="Times New Roman"/>
          <w:sz w:val="22"/>
          <w:szCs w:val="22"/>
        </w:rPr>
        <w:t xml:space="preserve"> 2025, </w:t>
      </w:r>
      <w:r w:rsidRPr="00BC5C31">
        <w:rPr>
          <w:rFonts w:ascii="Times New Roman" w:hAnsi="Times New Roman"/>
          <w:sz w:val="22"/>
          <w:szCs w:val="28"/>
        </w:rPr>
        <w:t xml:space="preserve">land and condominium of the </w:t>
      </w:r>
      <w:proofErr w:type="gramStart"/>
      <w:r w:rsidRPr="00BC5C31">
        <w:rPr>
          <w:rFonts w:ascii="Times New Roman" w:hAnsi="Times New Roman"/>
          <w:sz w:val="22"/>
          <w:szCs w:val="28"/>
        </w:rPr>
        <w:t>Company with</w:t>
      </w:r>
      <w:proofErr w:type="gramEnd"/>
      <w:r w:rsidRPr="00BC5C31">
        <w:rPr>
          <w:rFonts w:ascii="Times New Roman" w:hAnsi="Times New Roman"/>
          <w:sz w:val="22"/>
          <w:szCs w:val="28"/>
        </w:rPr>
        <w:t xml:space="preserve"> carrying amount of Baht 5 million has mortgaged as collateral for short-term loans from other company in credit line amount of Baht 42 million.</w:t>
      </w:r>
    </w:p>
    <w:p w14:paraId="23ABF68D" w14:textId="77777777" w:rsidR="00800585" w:rsidRPr="00BC5C31" w:rsidRDefault="00800585" w:rsidP="00800585">
      <w:pPr>
        <w:pStyle w:val="MacroText"/>
        <w:tabs>
          <w:tab w:val="clear" w:pos="480"/>
          <w:tab w:val="left" w:pos="720"/>
        </w:tabs>
        <w:ind w:left="567" w:right="-25" w:firstLine="0"/>
        <w:jc w:val="both"/>
        <w:rPr>
          <w:rFonts w:ascii="Times New Roman" w:hAnsi="Times New Roman" w:cs="Times New Roman"/>
          <w:sz w:val="22"/>
          <w:szCs w:val="22"/>
        </w:rPr>
      </w:pPr>
    </w:p>
    <w:p w14:paraId="171E3EB1" w14:textId="217AAAB2" w:rsidR="00800585" w:rsidRPr="00BC5C31" w:rsidRDefault="00800585" w:rsidP="00800585">
      <w:pPr>
        <w:pStyle w:val="MacroText"/>
        <w:tabs>
          <w:tab w:val="clear" w:pos="480"/>
          <w:tab w:val="left" w:pos="720"/>
        </w:tabs>
        <w:ind w:left="567" w:right="-25" w:firstLine="0"/>
        <w:jc w:val="both"/>
        <w:rPr>
          <w:rFonts w:ascii="Times New Roman" w:hAnsi="Times New Roman" w:cs="Cordia New"/>
          <w:sz w:val="22"/>
          <w:szCs w:val="22"/>
        </w:rPr>
      </w:pPr>
      <w:proofErr w:type="gramStart"/>
      <w:r w:rsidRPr="00BC5C31">
        <w:rPr>
          <w:rFonts w:ascii="Times New Roman" w:hAnsi="Times New Roman" w:cs="Times New Roman"/>
          <w:sz w:val="22"/>
          <w:szCs w:val="22"/>
        </w:rPr>
        <w:t>As</w:t>
      </w:r>
      <w:proofErr w:type="gramEnd"/>
      <w:r w:rsidRPr="00BC5C31">
        <w:rPr>
          <w:rFonts w:ascii="Times New Roman" w:hAnsi="Times New Roman" w:cs="Times New Roman"/>
          <w:sz w:val="22"/>
          <w:szCs w:val="22"/>
        </w:rPr>
        <w:t xml:space="preserve"> 30 </w:t>
      </w:r>
      <w:r w:rsidR="004024B7" w:rsidRPr="00BC5C31">
        <w:rPr>
          <w:rFonts w:ascii="Times New Roman" w:hAnsi="Times New Roman" w:cs="Times New Roman"/>
          <w:sz w:val="22"/>
          <w:szCs w:val="22"/>
        </w:rPr>
        <w:t>September</w:t>
      </w:r>
      <w:r w:rsidRPr="00BC5C31">
        <w:rPr>
          <w:rFonts w:ascii="Times New Roman" w:hAnsi="Times New Roman" w:cs="Times New Roman"/>
          <w:sz w:val="22"/>
          <w:szCs w:val="22"/>
        </w:rPr>
        <w:t xml:space="preserve"> </w:t>
      </w:r>
      <w:r w:rsidRPr="00BC5C31">
        <w:rPr>
          <w:rFonts w:ascii="Times New Roman" w:hAnsi="Times New Roman" w:cs="Cordia New"/>
          <w:sz w:val="22"/>
          <w:szCs w:val="22"/>
        </w:rPr>
        <w:t>2025</w:t>
      </w:r>
      <w:r w:rsidRPr="00BC5C31">
        <w:rPr>
          <w:rFonts w:ascii="Times New Roman" w:hAnsi="Times New Roman" w:cs="Times New Roman"/>
          <w:sz w:val="22"/>
          <w:szCs w:val="22"/>
        </w:rPr>
        <w:t xml:space="preserve">, land with constructions of an indirect subsidiary (Chalermpat Transport Co., Ltd.) with carrying </w:t>
      </w:r>
      <w:proofErr w:type="gramStart"/>
      <w:r w:rsidRPr="00BC5C31">
        <w:rPr>
          <w:rFonts w:ascii="Times New Roman" w:hAnsi="Times New Roman" w:cs="Times New Roman"/>
          <w:sz w:val="22"/>
          <w:szCs w:val="22"/>
        </w:rPr>
        <w:t>amount</w:t>
      </w:r>
      <w:proofErr w:type="gramEnd"/>
      <w:r w:rsidRPr="00BC5C31">
        <w:rPr>
          <w:rFonts w:ascii="Times New Roman" w:hAnsi="Times New Roman" w:cs="Times New Roman"/>
          <w:sz w:val="22"/>
          <w:szCs w:val="22"/>
        </w:rPr>
        <w:t xml:space="preserve"> of Baht 295 million has mortgaged as collateral for long-term loans from a domestic commercial bank</w:t>
      </w:r>
      <w:r w:rsidRPr="00BC5C31">
        <w:rPr>
          <w:rFonts w:ascii="Times New Roman" w:hAnsi="Times New Roman" w:hint="cs"/>
          <w:sz w:val="22"/>
          <w:szCs w:val="22"/>
          <w:cs/>
        </w:rPr>
        <w:t>.</w:t>
      </w:r>
    </w:p>
    <w:p w14:paraId="36C93ABC" w14:textId="77777777" w:rsidR="000B34C4" w:rsidRPr="00BC5C31" w:rsidRDefault="000B34C4" w:rsidP="00800585">
      <w:pPr>
        <w:pStyle w:val="MacroText"/>
        <w:tabs>
          <w:tab w:val="clear" w:pos="480"/>
          <w:tab w:val="left" w:pos="720"/>
        </w:tabs>
        <w:ind w:left="567" w:right="-25" w:firstLine="0"/>
        <w:jc w:val="both"/>
        <w:rPr>
          <w:rFonts w:ascii="Times New Roman" w:hAnsi="Times New Roman" w:cs="Cordia New"/>
          <w:sz w:val="22"/>
          <w:szCs w:val="22"/>
        </w:rPr>
      </w:pPr>
    </w:p>
    <w:p w14:paraId="67D65D98" w14:textId="7CAC053E" w:rsidR="000B34C4" w:rsidRPr="00BC5C31" w:rsidRDefault="003917E0" w:rsidP="00800585">
      <w:pPr>
        <w:pStyle w:val="MacroText"/>
        <w:tabs>
          <w:tab w:val="clear" w:pos="480"/>
          <w:tab w:val="left" w:pos="720"/>
        </w:tabs>
        <w:ind w:left="567" w:right="-25" w:firstLine="0"/>
        <w:jc w:val="both"/>
        <w:rPr>
          <w:rFonts w:ascii="Times New Roman" w:hAnsi="Times New Roman" w:cs="Cordia New"/>
          <w:sz w:val="22"/>
          <w:szCs w:val="22"/>
        </w:rPr>
      </w:pPr>
      <w:r w:rsidRPr="00BC5C31">
        <w:rPr>
          <w:rFonts w:ascii="Times New Roman" w:hAnsi="Times New Roman" w:cs="Cordia New"/>
          <w:sz w:val="22"/>
          <w:szCs w:val="22"/>
        </w:rPr>
        <w:t xml:space="preserve">As </w:t>
      </w:r>
      <w:proofErr w:type="gramStart"/>
      <w:r w:rsidRPr="00BC5C31">
        <w:rPr>
          <w:rFonts w:ascii="Times New Roman" w:hAnsi="Times New Roman" w:cs="Cordia New"/>
          <w:sz w:val="22"/>
          <w:szCs w:val="22"/>
        </w:rPr>
        <w:t>at</w:t>
      </w:r>
      <w:proofErr w:type="gramEnd"/>
      <w:r w:rsidRPr="00BC5C31">
        <w:rPr>
          <w:rFonts w:ascii="Times New Roman" w:hAnsi="Times New Roman" w:cs="Cordia New"/>
          <w:sz w:val="22"/>
          <w:szCs w:val="22"/>
        </w:rPr>
        <w:t xml:space="preserve"> 30 September 2025, </w:t>
      </w:r>
      <w:r w:rsidRPr="00BC5C31">
        <w:rPr>
          <w:rFonts w:ascii="Times New Roman" w:hAnsi="Times New Roman" w:cs="Times New Roman"/>
          <w:sz w:val="22"/>
          <w:szCs w:val="22"/>
        </w:rPr>
        <w:t>land with constructions</w:t>
      </w:r>
      <w:r w:rsidRPr="00BC5C31">
        <w:rPr>
          <w:rFonts w:ascii="Times New Roman" w:hAnsi="Times New Roman" w:cs="Cordia New"/>
          <w:sz w:val="22"/>
          <w:szCs w:val="22"/>
        </w:rPr>
        <w:t xml:space="preserve"> of a subsidiary (Mantra Asset Co., Ltd.), with carrying </w:t>
      </w:r>
      <w:proofErr w:type="gramStart"/>
      <w:r w:rsidRPr="00BC5C31">
        <w:rPr>
          <w:rFonts w:ascii="Times New Roman" w:hAnsi="Times New Roman" w:cs="Cordia New"/>
          <w:sz w:val="22"/>
          <w:szCs w:val="22"/>
        </w:rPr>
        <w:t>amount</w:t>
      </w:r>
      <w:proofErr w:type="gramEnd"/>
      <w:r w:rsidRPr="00BC5C31">
        <w:rPr>
          <w:rFonts w:ascii="Times New Roman" w:hAnsi="Times New Roman" w:cs="Cordia New"/>
          <w:sz w:val="22"/>
          <w:szCs w:val="22"/>
        </w:rPr>
        <w:t xml:space="preserve"> of Baht 307 million has mortgaged as collateral for the Company's debentures.</w:t>
      </w:r>
    </w:p>
    <w:p w14:paraId="7E57BA01"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687B0ED" w14:textId="77777777"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BC5C31">
        <w:rPr>
          <w:rFonts w:ascii="Times New Roman" w:hAnsi="Times New Roman" w:cs="Times New Roman"/>
          <w:b/>
          <w:bCs/>
          <w:szCs w:val="22"/>
        </w:rPr>
        <w:t>Right</w:t>
      </w:r>
      <w:r w:rsidRPr="00BC5C31">
        <w:rPr>
          <w:rFonts w:ascii="Times New Roman" w:hAnsi="Times New Roman" w:cs="Times New Roman"/>
          <w:b/>
          <w:bCs/>
          <w:szCs w:val="22"/>
          <w:cs/>
        </w:rPr>
        <w:t>-</w:t>
      </w:r>
      <w:r w:rsidRPr="00BC5C31">
        <w:rPr>
          <w:rFonts w:ascii="Times New Roman" w:hAnsi="Times New Roman" w:cs="Times New Roman"/>
          <w:b/>
          <w:bCs/>
          <w:szCs w:val="22"/>
        </w:rPr>
        <w:t>of</w:t>
      </w:r>
      <w:r w:rsidRPr="00BC5C31">
        <w:rPr>
          <w:rFonts w:ascii="Times New Roman" w:hAnsi="Times New Roman" w:cs="Times New Roman"/>
          <w:b/>
          <w:bCs/>
          <w:szCs w:val="22"/>
          <w:cs/>
        </w:rPr>
        <w:t>-</w:t>
      </w:r>
      <w:r w:rsidRPr="00BC5C31">
        <w:rPr>
          <w:rFonts w:ascii="Times New Roman" w:hAnsi="Times New Roman" w:cs="Times New Roman"/>
          <w:b/>
          <w:bCs/>
          <w:szCs w:val="22"/>
        </w:rPr>
        <w:t>use assets</w:t>
      </w:r>
    </w:p>
    <w:p w14:paraId="615BB1AF" w14:textId="77777777" w:rsidR="004024B7" w:rsidRPr="00BC5C31" w:rsidRDefault="004024B7" w:rsidP="004024B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15BC72D9" w14:textId="77777777" w:rsidR="004024B7" w:rsidRPr="00BC5C31" w:rsidRDefault="004024B7" w:rsidP="004024B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C5C31">
        <w:rPr>
          <w:rFonts w:ascii="Times New Roman" w:hAnsi="Times New Roman" w:cs="Times New Roman"/>
          <w:sz w:val="22"/>
          <w:szCs w:val="22"/>
        </w:rPr>
        <w:t>Movements of the right</w:t>
      </w:r>
      <w:r w:rsidRPr="00BC5C31">
        <w:rPr>
          <w:rFonts w:ascii="Times New Roman" w:hAnsi="Times New Roman" w:cs="Times New Roman"/>
          <w:sz w:val="22"/>
          <w:szCs w:val="22"/>
          <w:cs/>
        </w:rPr>
        <w:t>-</w:t>
      </w:r>
      <w:r w:rsidRPr="00BC5C31">
        <w:rPr>
          <w:rFonts w:ascii="Times New Roman" w:hAnsi="Times New Roman" w:cs="Times New Roman"/>
          <w:sz w:val="22"/>
          <w:szCs w:val="22"/>
        </w:rPr>
        <w:t>of</w:t>
      </w:r>
      <w:r w:rsidRPr="00BC5C31">
        <w:rPr>
          <w:rFonts w:ascii="Times New Roman" w:hAnsi="Times New Roman" w:cs="Times New Roman"/>
          <w:sz w:val="22"/>
          <w:szCs w:val="22"/>
          <w:cs/>
        </w:rPr>
        <w:t>-</w:t>
      </w:r>
      <w:r w:rsidRPr="00BC5C31">
        <w:rPr>
          <w:rFonts w:ascii="Times New Roman" w:hAnsi="Times New Roman" w:cs="Times New Roman"/>
          <w:sz w:val="22"/>
          <w:szCs w:val="22"/>
        </w:rPr>
        <w:t xml:space="preserve">use assets during the </w:t>
      </w:r>
      <w:r w:rsidRPr="00BC5C31">
        <w:rPr>
          <w:rFonts w:ascii="Times New Roman" w:hAnsi="Times New Roman"/>
          <w:sz w:val="22"/>
          <w:szCs w:val="28"/>
        </w:rPr>
        <w:t>nine</w:t>
      </w:r>
      <w:r w:rsidRPr="00BC5C31">
        <w:rPr>
          <w:rFonts w:ascii="Times New Roman" w:hAnsi="Times New Roman" w:cs="Times New Roman"/>
          <w:sz w:val="22"/>
          <w:szCs w:val="22"/>
          <w:cs/>
        </w:rPr>
        <w:t>-</w:t>
      </w:r>
      <w:r w:rsidRPr="00BC5C31">
        <w:rPr>
          <w:rFonts w:ascii="Times New Roman" w:hAnsi="Times New Roman" w:cs="Times New Roman"/>
          <w:sz w:val="22"/>
          <w:szCs w:val="22"/>
        </w:rPr>
        <w:t xml:space="preserve">month period </w:t>
      </w:r>
      <w:proofErr w:type="gramStart"/>
      <w:r w:rsidRPr="00BC5C31">
        <w:rPr>
          <w:rFonts w:ascii="Times New Roman" w:hAnsi="Times New Roman" w:cs="Times New Roman"/>
          <w:sz w:val="22"/>
          <w:szCs w:val="22"/>
        </w:rPr>
        <w:t>ended</w:t>
      </w:r>
      <w:proofErr w:type="gramEnd"/>
      <w:r w:rsidRPr="00BC5C31">
        <w:rPr>
          <w:rFonts w:ascii="Times New Roman" w:hAnsi="Times New Roman" w:cs="Times New Roman"/>
          <w:sz w:val="22"/>
          <w:szCs w:val="22"/>
        </w:rPr>
        <w:t xml:space="preserve"> 30 September were summarized as follows</w:t>
      </w:r>
      <w:r w:rsidRPr="00BC5C31">
        <w:rPr>
          <w:rFonts w:ascii="Times New Roman" w:hAnsi="Times New Roman" w:cs="Times New Roman"/>
          <w:sz w:val="22"/>
          <w:szCs w:val="22"/>
          <w:cs/>
        </w:rPr>
        <w:t>:</w:t>
      </w:r>
    </w:p>
    <w:p w14:paraId="798EB45D" w14:textId="77777777" w:rsidR="004024B7" w:rsidRPr="00BC5C31" w:rsidRDefault="004024B7" w:rsidP="004024B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42" w:type="dxa"/>
        <w:tblInd w:w="18" w:type="dxa"/>
        <w:tblLayout w:type="fixed"/>
        <w:tblLook w:val="01E0" w:firstRow="1" w:lastRow="1" w:firstColumn="1" w:lastColumn="1" w:noHBand="0" w:noVBand="0"/>
      </w:tblPr>
      <w:tblGrid>
        <w:gridCol w:w="4343"/>
        <w:gridCol w:w="1232"/>
        <w:gridCol w:w="258"/>
        <w:gridCol w:w="1239"/>
        <w:gridCol w:w="258"/>
        <w:gridCol w:w="1184"/>
        <w:gridCol w:w="258"/>
        <w:gridCol w:w="1170"/>
      </w:tblGrid>
      <w:tr w:rsidR="004024B7" w:rsidRPr="00BC5C31" w14:paraId="2023F2B0" w14:textId="77777777" w:rsidTr="002D79AD">
        <w:trPr>
          <w:tblHeader/>
        </w:trPr>
        <w:tc>
          <w:tcPr>
            <w:tcW w:w="4343" w:type="dxa"/>
          </w:tcPr>
          <w:p w14:paraId="72AA4333" w14:textId="77777777" w:rsidR="004024B7" w:rsidRPr="00BC5C31" w:rsidRDefault="004024B7" w:rsidP="00443337">
            <w:pPr>
              <w:spacing w:after="0" w:line="240" w:lineRule="atLeast"/>
              <w:ind w:left="549" w:right="-25"/>
              <w:jc w:val="center"/>
              <w:rPr>
                <w:rFonts w:ascii="Times New Roman" w:hAnsi="Times New Roman" w:cs="Times New Roman"/>
                <w:szCs w:val="22"/>
              </w:rPr>
            </w:pPr>
          </w:p>
        </w:tc>
        <w:tc>
          <w:tcPr>
            <w:tcW w:w="2729" w:type="dxa"/>
            <w:gridSpan w:val="3"/>
          </w:tcPr>
          <w:p w14:paraId="08E0FFA1" w14:textId="77777777" w:rsidR="004024B7" w:rsidRPr="00BC5C31" w:rsidRDefault="004024B7" w:rsidP="00443337">
            <w:pPr>
              <w:spacing w:after="0"/>
              <w:ind w:left="-54" w:right="-25"/>
              <w:jc w:val="center"/>
              <w:rPr>
                <w:rFonts w:ascii="Times New Roman" w:hAnsi="Times New Roman" w:cs="Times New Roman"/>
                <w:b/>
                <w:bCs/>
                <w:szCs w:val="22"/>
                <w:cs/>
              </w:rPr>
            </w:pPr>
            <w:r w:rsidRPr="00BC5C31">
              <w:rPr>
                <w:rFonts w:ascii="Times New Roman" w:hAnsi="Times New Roman" w:cs="Times New Roman"/>
                <w:b/>
                <w:szCs w:val="22"/>
              </w:rPr>
              <w:t xml:space="preserve">Consolidated </w:t>
            </w:r>
            <w:r w:rsidRPr="00BC5C31">
              <w:rPr>
                <w:rFonts w:ascii="Times New Roman" w:hAnsi="Times New Roman" w:cs="Times New Roman"/>
                <w:b/>
                <w:szCs w:val="22"/>
              </w:rPr>
              <w:br/>
              <w:t>financial statements</w:t>
            </w:r>
          </w:p>
        </w:tc>
        <w:tc>
          <w:tcPr>
            <w:tcW w:w="258" w:type="dxa"/>
          </w:tcPr>
          <w:p w14:paraId="3ABB7FF5" w14:textId="77777777" w:rsidR="004024B7" w:rsidRPr="00BC5C31" w:rsidRDefault="004024B7" w:rsidP="00443337">
            <w:pPr>
              <w:spacing w:after="0"/>
              <w:ind w:left="-54" w:right="-25"/>
              <w:jc w:val="center"/>
              <w:rPr>
                <w:rFonts w:ascii="Times New Roman" w:hAnsi="Times New Roman" w:cs="Times New Roman"/>
                <w:b/>
                <w:bCs/>
                <w:szCs w:val="22"/>
              </w:rPr>
            </w:pPr>
          </w:p>
        </w:tc>
        <w:tc>
          <w:tcPr>
            <w:tcW w:w="2612" w:type="dxa"/>
            <w:gridSpan w:val="3"/>
          </w:tcPr>
          <w:p w14:paraId="4628A3E2" w14:textId="77777777" w:rsidR="004024B7" w:rsidRPr="00BC5C31" w:rsidRDefault="004024B7" w:rsidP="00443337">
            <w:pPr>
              <w:spacing w:after="0"/>
              <w:ind w:left="-78" w:right="-25"/>
              <w:jc w:val="center"/>
              <w:rPr>
                <w:rFonts w:ascii="Times New Roman" w:hAnsi="Times New Roman" w:cs="Times New Roman"/>
                <w:b/>
                <w:bCs/>
                <w:szCs w:val="22"/>
                <w:cs/>
              </w:rPr>
            </w:pPr>
            <w:r w:rsidRPr="00BC5C31">
              <w:rPr>
                <w:rFonts w:ascii="Times New Roman" w:hAnsi="Times New Roman" w:cs="Times New Roman"/>
                <w:b/>
                <w:bCs/>
                <w:szCs w:val="22"/>
              </w:rPr>
              <w:t>Separate</w:t>
            </w:r>
            <w:r w:rsidRPr="00BC5C31">
              <w:rPr>
                <w:rFonts w:ascii="Times New Roman" w:hAnsi="Times New Roman" w:cs="Times New Roman"/>
                <w:b/>
                <w:bCs/>
                <w:szCs w:val="22"/>
              </w:rPr>
              <w:br/>
              <w:t>financial statements</w:t>
            </w:r>
          </w:p>
        </w:tc>
      </w:tr>
      <w:tr w:rsidR="004024B7" w:rsidRPr="00BC5C31" w14:paraId="5F32DF7D" w14:textId="77777777" w:rsidTr="002D79AD">
        <w:trPr>
          <w:tblHeader/>
        </w:trPr>
        <w:tc>
          <w:tcPr>
            <w:tcW w:w="4343" w:type="dxa"/>
          </w:tcPr>
          <w:p w14:paraId="1E221EC2" w14:textId="77777777" w:rsidR="004024B7" w:rsidRPr="00BC5C31" w:rsidRDefault="004024B7" w:rsidP="004024B7">
            <w:pPr>
              <w:spacing w:after="0" w:line="240" w:lineRule="atLeast"/>
              <w:ind w:left="549" w:right="-25"/>
              <w:jc w:val="center"/>
              <w:rPr>
                <w:rFonts w:ascii="Times New Roman" w:hAnsi="Times New Roman" w:cs="Times New Roman"/>
                <w:szCs w:val="22"/>
              </w:rPr>
            </w:pPr>
          </w:p>
        </w:tc>
        <w:tc>
          <w:tcPr>
            <w:tcW w:w="1232" w:type="dxa"/>
          </w:tcPr>
          <w:p w14:paraId="1E02C3A2" w14:textId="1829E7EC" w:rsidR="004024B7" w:rsidRPr="00BC5C31" w:rsidRDefault="004024B7" w:rsidP="004024B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2025</w:t>
            </w:r>
          </w:p>
        </w:tc>
        <w:tc>
          <w:tcPr>
            <w:tcW w:w="258" w:type="dxa"/>
          </w:tcPr>
          <w:p w14:paraId="6B17D871" w14:textId="77777777" w:rsidR="004024B7" w:rsidRPr="00BC5C31" w:rsidRDefault="004024B7" w:rsidP="004024B7">
            <w:pPr>
              <w:tabs>
                <w:tab w:val="decimal" w:pos="1045"/>
              </w:tabs>
              <w:spacing w:after="0" w:line="240" w:lineRule="atLeast"/>
              <w:ind w:left="72" w:right="-25"/>
              <w:jc w:val="center"/>
              <w:rPr>
                <w:rFonts w:ascii="Times New Roman" w:hAnsi="Times New Roman" w:cs="Times New Roman"/>
                <w:szCs w:val="22"/>
              </w:rPr>
            </w:pPr>
          </w:p>
        </w:tc>
        <w:tc>
          <w:tcPr>
            <w:tcW w:w="1239" w:type="dxa"/>
          </w:tcPr>
          <w:p w14:paraId="0CD768E8" w14:textId="60F264BC" w:rsidR="004024B7" w:rsidRPr="00BC5C31" w:rsidRDefault="004024B7" w:rsidP="004024B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2024</w:t>
            </w:r>
          </w:p>
        </w:tc>
        <w:tc>
          <w:tcPr>
            <w:tcW w:w="258" w:type="dxa"/>
          </w:tcPr>
          <w:p w14:paraId="3EE03784" w14:textId="77777777" w:rsidR="004024B7" w:rsidRPr="00BC5C31" w:rsidRDefault="004024B7" w:rsidP="004024B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84" w:type="dxa"/>
          </w:tcPr>
          <w:p w14:paraId="3ABE9560" w14:textId="6877D79D" w:rsidR="004024B7" w:rsidRPr="00BC5C31" w:rsidRDefault="004024B7" w:rsidP="004024B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2025</w:t>
            </w:r>
          </w:p>
        </w:tc>
        <w:tc>
          <w:tcPr>
            <w:tcW w:w="258" w:type="dxa"/>
          </w:tcPr>
          <w:p w14:paraId="3C755639" w14:textId="77777777" w:rsidR="004024B7" w:rsidRPr="00BC5C31" w:rsidRDefault="004024B7" w:rsidP="004024B7">
            <w:pPr>
              <w:tabs>
                <w:tab w:val="decimal" w:pos="1045"/>
              </w:tabs>
              <w:spacing w:after="0" w:line="240" w:lineRule="atLeast"/>
              <w:ind w:left="72" w:right="-25"/>
              <w:jc w:val="center"/>
              <w:rPr>
                <w:rFonts w:ascii="Times New Roman" w:hAnsi="Times New Roman" w:cs="Times New Roman"/>
                <w:szCs w:val="22"/>
              </w:rPr>
            </w:pPr>
          </w:p>
        </w:tc>
        <w:tc>
          <w:tcPr>
            <w:tcW w:w="1170" w:type="dxa"/>
          </w:tcPr>
          <w:p w14:paraId="7C799415" w14:textId="4BADD60A" w:rsidR="004024B7" w:rsidRPr="00BC5C31" w:rsidRDefault="004024B7" w:rsidP="004024B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2024</w:t>
            </w:r>
          </w:p>
        </w:tc>
      </w:tr>
      <w:tr w:rsidR="004024B7" w:rsidRPr="00BC5C31" w14:paraId="568C62AB" w14:textId="77777777" w:rsidTr="002D79AD">
        <w:trPr>
          <w:tblHeader/>
        </w:trPr>
        <w:tc>
          <w:tcPr>
            <w:tcW w:w="4343" w:type="dxa"/>
          </w:tcPr>
          <w:p w14:paraId="3DB4B3F9" w14:textId="77777777" w:rsidR="004024B7" w:rsidRPr="00BC5C31" w:rsidRDefault="004024B7" w:rsidP="004024B7">
            <w:pPr>
              <w:spacing w:after="0" w:line="240" w:lineRule="atLeast"/>
              <w:ind w:left="549" w:right="-25"/>
              <w:jc w:val="center"/>
              <w:rPr>
                <w:rFonts w:ascii="Times New Roman" w:hAnsi="Times New Roman" w:cs="Times New Roman"/>
                <w:szCs w:val="22"/>
              </w:rPr>
            </w:pPr>
          </w:p>
        </w:tc>
        <w:tc>
          <w:tcPr>
            <w:tcW w:w="5599" w:type="dxa"/>
            <w:gridSpan w:val="7"/>
          </w:tcPr>
          <w:p w14:paraId="58693112" w14:textId="77777777" w:rsidR="004024B7" w:rsidRPr="00BC5C31" w:rsidRDefault="004024B7" w:rsidP="004024B7">
            <w:pPr>
              <w:tabs>
                <w:tab w:val="left" w:pos="405"/>
              </w:tabs>
              <w:spacing w:after="0" w:line="240" w:lineRule="atLeast"/>
              <w:ind w:left="522" w:right="333" w:hanging="117"/>
              <w:jc w:val="center"/>
              <w:rPr>
                <w:rFonts w:ascii="Times New Roman" w:hAnsi="Times New Roman" w:cs="Times New Roman"/>
                <w:i/>
                <w:iCs/>
                <w:szCs w:val="22"/>
                <w:cs/>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4024B7" w:rsidRPr="00BC5C31" w14:paraId="28BFE8BF" w14:textId="77777777" w:rsidTr="007516DB">
        <w:tc>
          <w:tcPr>
            <w:tcW w:w="4343" w:type="dxa"/>
            <w:vAlign w:val="bottom"/>
          </w:tcPr>
          <w:p w14:paraId="62B21FDF" w14:textId="77777777" w:rsidR="004024B7" w:rsidRPr="00BC5C31" w:rsidRDefault="004024B7" w:rsidP="004024B7">
            <w:pPr>
              <w:tabs>
                <w:tab w:val="left" w:pos="405"/>
              </w:tabs>
              <w:spacing w:after="0" w:line="240" w:lineRule="atLeast"/>
              <w:ind w:left="549" w:right="-25" w:hanging="7"/>
              <w:jc w:val="both"/>
              <w:rPr>
                <w:rFonts w:ascii="Times New Roman" w:hAnsi="Times New Roman"/>
                <w:szCs w:val="22"/>
                <w:cs/>
              </w:rPr>
            </w:pPr>
            <w:r w:rsidRPr="00BC5C31">
              <w:rPr>
                <w:rFonts w:ascii="Times New Roman" w:hAnsi="Times New Roman" w:cs="Times New Roman"/>
                <w:szCs w:val="22"/>
              </w:rPr>
              <w:t xml:space="preserve">Net book value </w:t>
            </w:r>
            <w:proofErr w:type="gramStart"/>
            <w:r w:rsidRPr="00BC5C31">
              <w:rPr>
                <w:rFonts w:ascii="Times New Roman" w:hAnsi="Times New Roman" w:cs="Times New Roman"/>
                <w:szCs w:val="22"/>
              </w:rPr>
              <w:t>at</w:t>
            </w:r>
            <w:proofErr w:type="gramEnd"/>
            <w:r w:rsidRPr="00BC5C31">
              <w:rPr>
                <w:rFonts w:ascii="Times New Roman" w:hAnsi="Times New Roman" w:cs="Times New Roman"/>
                <w:szCs w:val="22"/>
              </w:rPr>
              <w:t xml:space="preserve"> 1 January</w:t>
            </w:r>
          </w:p>
        </w:tc>
        <w:tc>
          <w:tcPr>
            <w:tcW w:w="1232" w:type="dxa"/>
          </w:tcPr>
          <w:p w14:paraId="667DA179" w14:textId="0A25B921" w:rsidR="004024B7" w:rsidRPr="00BC5C31" w:rsidRDefault="007516DB" w:rsidP="004024B7">
            <w:pPr>
              <w:tabs>
                <w:tab w:val="decimal" w:pos="886"/>
              </w:tabs>
              <w:spacing w:after="0" w:line="240" w:lineRule="atLeast"/>
              <w:ind w:left="72" w:right="-25"/>
              <w:jc w:val="both"/>
              <w:rPr>
                <w:rFonts w:ascii="Times New Roman" w:hAnsi="Times New Roman"/>
                <w:szCs w:val="22"/>
              </w:rPr>
            </w:pPr>
            <w:r w:rsidRPr="00BC5C31">
              <w:rPr>
                <w:rFonts w:ascii="Times New Roman" w:hAnsi="Times New Roman"/>
                <w:szCs w:val="22"/>
              </w:rPr>
              <w:t>203,443</w:t>
            </w:r>
          </w:p>
        </w:tc>
        <w:tc>
          <w:tcPr>
            <w:tcW w:w="258" w:type="dxa"/>
          </w:tcPr>
          <w:p w14:paraId="7CA89BA2" w14:textId="77777777" w:rsidR="004024B7" w:rsidRPr="00BC5C31" w:rsidRDefault="004024B7" w:rsidP="004024B7">
            <w:pPr>
              <w:tabs>
                <w:tab w:val="decimal" w:pos="1045"/>
              </w:tabs>
              <w:spacing w:after="0" w:line="240" w:lineRule="atLeast"/>
              <w:ind w:left="72" w:right="-25"/>
              <w:jc w:val="both"/>
              <w:rPr>
                <w:rFonts w:ascii="Times New Roman" w:hAnsi="Times New Roman" w:cs="Times New Roman"/>
                <w:szCs w:val="22"/>
              </w:rPr>
            </w:pPr>
          </w:p>
        </w:tc>
        <w:tc>
          <w:tcPr>
            <w:tcW w:w="1239" w:type="dxa"/>
          </w:tcPr>
          <w:p w14:paraId="6B679FA4" w14:textId="10994F22" w:rsidR="004024B7" w:rsidRPr="00BC5C31" w:rsidRDefault="004024B7" w:rsidP="004024B7">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szCs w:val="22"/>
              </w:rPr>
              <w:t>258,249</w:t>
            </w:r>
          </w:p>
        </w:tc>
        <w:tc>
          <w:tcPr>
            <w:tcW w:w="258" w:type="dxa"/>
          </w:tcPr>
          <w:p w14:paraId="01645848"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019B85D2" w14:textId="5990D994" w:rsidR="004024B7" w:rsidRPr="00BC5C31" w:rsidRDefault="007516DB" w:rsidP="004024B7">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3,794</w:t>
            </w:r>
          </w:p>
        </w:tc>
        <w:tc>
          <w:tcPr>
            <w:tcW w:w="258" w:type="dxa"/>
          </w:tcPr>
          <w:p w14:paraId="46697D97"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5803E6F3" w14:textId="52A1A4D7" w:rsidR="004024B7" w:rsidRPr="00BC5C31" w:rsidRDefault="004024B7" w:rsidP="004024B7">
            <w:pPr>
              <w:tabs>
                <w:tab w:val="decimal" w:pos="886"/>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4,874</w:t>
            </w:r>
          </w:p>
        </w:tc>
      </w:tr>
      <w:tr w:rsidR="004024B7" w:rsidRPr="00BC5C31" w14:paraId="183FCC45" w14:textId="77777777" w:rsidTr="007516DB">
        <w:tc>
          <w:tcPr>
            <w:tcW w:w="4343" w:type="dxa"/>
            <w:vAlign w:val="bottom"/>
          </w:tcPr>
          <w:p w14:paraId="6550B383" w14:textId="77777777" w:rsidR="004024B7" w:rsidRPr="00BC5C31" w:rsidRDefault="004024B7" w:rsidP="004024B7">
            <w:pPr>
              <w:tabs>
                <w:tab w:val="left" w:pos="405"/>
              </w:tabs>
              <w:spacing w:after="0" w:line="240" w:lineRule="atLeast"/>
              <w:ind w:left="549" w:right="-25" w:hanging="7"/>
              <w:jc w:val="both"/>
              <w:rPr>
                <w:rFonts w:ascii="Times New Roman" w:hAnsi="Times New Roman" w:cs="Angsana New"/>
              </w:rPr>
            </w:pPr>
            <w:r w:rsidRPr="00BC5C31">
              <w:rPr>
                <w:rFonts w:ascii="Times New Roman" w:hAnsi="Times New Roman" w:cs="Angsana New"/>
              </w:rPr>
              <w:t>Addition during the period</w:t>
            </w:r>
          </w:p>
        </w:tc>
        <w:tc>
          <w:tcPr>
            <w:tcW w:w="1232" w:type="dxa"/>
          </w:tcPr>
          <w:p w14:paraId="64039768" w14:textId="6BF6B202" w:rsidR="004024B7" w:rsidRPr="00BC5C31" w:rsidRDefault="007516DB" w:rsidP="004024B7">
            <w:pPr>
              <w:tabs>
                <w:tab w:val="decimal" w:pos="886"/>
              </w:tabs>
              <w:spacing w:after="0" w:line="240" w:lineRule="atLeast"/>
              <w:ind w:left="72" w:right="-25"/>
              <w:jc w:val="both"/>
              <w:rPr>
                <w:rFonts w:ascii="Times New Roman" w:hAnsi="Times New Roman"/>
                <w:szCs w:val="22"/>
              </w:rPr>
            </w:pPr>
            <w:r w:rsidRPr="00BC5C31">
              <w:rPr>
                <w:rFonts w:ascii="Times New Roman" w:hAnsi="Times New Roman"/>
                <w:szCs w:val="22"/>
              </w:rPr>
              <w:t>119,900</w:t>
            </w:r>
          </w:p>
        </w:tc>
        <w:tc>
          <w:tcPr>
            <w:tcW w:w="258" w:type="dxa"/>
          </w:tcPr>
          <w:p w14:paraId="78D4636B" w14:textId="77777777" w:rsidR="004024B7" w:rsidRPr="00BC5C31" w:rsidRDefault="004024B7" w:rsidP="004024B7">
            <w:pPr>
              <w:tabs>
                <w:tab w:val="decimal" w:pos="1045"/>
              </w:tabs>
              <w:spacing w:after="0" w:line="240" w:lineRule="atLeast"/>
              <w:ind w:left="72" w:right="-25"/>
              <w:jc w:val="both"/>
              <w:rPr>
                <w:rFonts w:ascii="Times New Roman" w:hAnsi="Times New Roman" w:cs="Times New Roman"/>
                <w:szCs w:val="22"/>
              </w:rPr>
            </w:pPr>
          </w:p>
        </w:tc>
        <w:tc>
          <w:tcPr>
            <w:tcW w:w="1239" w:type="dxa"/>
          </w:tcPr>
          <w:p w14:paraId="06F6FCA1" w14:textId="3F1B09CE" w:rsidR="004024B7" w:rsidRPr="00BC5C31" w:rsidRDefault="004024B7" w:rsidP="004024B7">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szCs w:val="22"/>
              </w:rPr>
              <w:t>1,868</w:t>
            </w:r>
          </w:p>
        </w:tc>
        <w:tc>
          <w:tcPr>
            <w:tcW w:w="258" w:type="dxa"/>
          </w:tcPr>
          <w:p w14:paraId="4C467099"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455A7BB1" w14:textId="24F7EE37" w:rsidR="004024B7" w:rsidRPr="00BC5C31" w:rsidRDefault="007516DB" w:rsidP="004024B7">
            <w:pPr>
              <w:tabs>
                <w:tab w:val="decimal" w:pos="602"/>
              </w:tabs>
              <w:spacing w:after="0" w:line="240" w:lineRule="atLeast"/>
              <w:ind w:left="72" w:right="-25"/>
              <w:jc w:val="both"/>
              <w:rPr>
                <w:rFonts w:ascii="Times New Roman" w:hAnsi="Times New Roman" w:cs="Angsana New"/>
              </w:rPr>
            </w:pPr>
            <w:r w:rsidRPr="00BC5C31">
              <w:rPr>
                <w:rFonts w:ascii="Times New Roman" w:hAnsi="Times New Roman" w:cs="Angsana New"/>
              </w:rPr>
              <w:t>-</w:t>
            </w:r>
          </w:p>
        </w:tc>
        <w:tc>
          <w:tcPr>
            <w:tcW w:w="258" w:type="dxa"/>
          </w:tcPr>
          <w:p w14:paraId="3B481489"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5748A070" w14:textId="3DD7A94D" w:rsidR="004024B7" w:rsidRPr="00BC5C31" w:rsidRDefault="004024B7" w:rsidP="004024B7">
            <w:pPr>
              <w:tabs>
                <w:tab w:val="decimal" w:pos="602"/>
              </w:tabs>
              <w:spacing w:after="0" w:line="240" w:lineRule="atLeast"/>
              <w:ind w:left="72" w:right="-25"/>
              <w:jc w:val="both"/>
              <w:rPr>
                <w:rFonts w:ascii="Times New Roman" w:hAnsi="Times New Roman" w:cs="Angsana New"/>
              </w:rPr>
            </w:pPr>
            <w:r w:rsidRPr="00BC5C31">
              <w:rPr>
                <w:rFonts w:ascii="Times New Roman" w:hAnsi="Times New Roman" w:cs="Angsana New"/>
              </w:rPr>
              <w:t>-</w:t>
            </w:r>
          </w:p>
        </w:tc>
      </w:tr>
      <w:tr w:rsidR="004024B7" w:rsidRPr="00BC5C31" w14:paraId="6D0F05B6" w14:textId="77777777" w:rsidTr="007516DB">
        <w:tc>
          <w:tcPr>
            <w:tcW w:w="4343" w:type="dxa"/>
            <w:vAlign w:val="bottom"/>
          </w:tcPr>
          <w:p w14:paraId="628C35E7" w14:textId="77777777" w:rsidR="004024B7" w:rsidRPr="00BC5C31" w:rsidRDefault="004024B7" w:rsidP="004024B7">
            <w:pPr>
              <w:tabs>
                <w:tab w:val="left" w:pos="405"/>
              </w:tabs>
              <w:spacing w:after="0" w:line="240" w:lineRule="atLeast"/>
              <w:ind w:left="549" w:right="-25" w:hanging="7"/>
              <w:jc w:val="both"/>
              <w:rPr>
                <w:rFonts w:ascii="Times New Roman" w:hAnsi="Times New Roman" w:cs="Angsana New"/>
              </w:rPr>
            </w:pPr>
            <w:r w:rsidRPr="00BC5C31">
              <w:rPr>
                <w:rFonts w:ascii="Times New Roman" w:hAnsi="Times New Roman" w:cs="Angsana New"/>
              </w:rPr>
              <w:t xml:space="preserve">Addition </w:t>
            </w:r>
            <w:r w:rsidRPr="00BC5C31">
              <w:rPr>
                <w:rFonts w:ascii="Times New Roman" w:hAnsi="Times New Roman" w:cs="Times New Roman"/>
                <w:szCs w:val="22"/>
              </w:rPr>
              <w:t>from acquired business</w:t>
            </w:r>
          </w:p>
        </w:tc>
        <w:tc>
          <w:tcPr>
            <w:tcW w:w="1232" w:type="dxa"/>
          </w:tcPr>
          <w:p w14:paraId="37FCB9A8" w14:textId="57197522" w:rsidR="004024B7" w:rsidRPr="00BC5C31" w:rsidRDefault="007516DB" w:rsidP="007516DB">
            <w:pPr>
              <w:tabs>
                <w:tab w:val="decimal" w:pos="886"/>
              </w:tabs>
              <w:spacing w:after="0" w:line="240" w:lineRule="atLeast"/>
              <w:ind w:left="72" w:right="-25"/>
              <w:jc w:val="both"/>
              <w:rPr>
                <w:rFonts w:ascii="Times New Roman" w:hAnsi="Times New Roman" w:cs="Angsana New"/>
              </w:rPr>
            </w:pPr>
            <w:r w:rsidRPr="00BC5C31">
              <w:rPr>
                <w:rFonts w:ascii="Times New Roman" w:hAnsi="Times New Roman" w:cs="Angsana New"/>
              </w:rPr>
              <w:t>242,314</w:t>
            </w:r>
          </w:p>
        </w:tc>
        <w:tc>
          <w:tcPr>
            <w:tcW w:w="258" w:type="dxa"/>
          </w:tcPr>
          <w:p w14:paraId="756B3A98" w14:textId="77777777" w:rsidR="004024B7" w:rsidRPr="00BC5C31" w:rsidRDefault="004024B7" w:rsidP="004024B7">
            <w:pPr>
              <w:tabs>
                <w:tab w:val="decimal" w:pos="1045"/>
              </w:tabs>
              <w:spacing w:after="0" w:line="240" w:lineRule="atLeast"/>
              <w:ind w:left="72" w:right="-25"/>
              <w:jc w:val="both"/>
              <w:rPr>
                <w:rFonts w:ascii="Times New Roman" w:hAnsi="Times New Roman" w:cs="Times New Roman"/>
                <w:szCs w:val="22"/>
              </w:rPr>
            </w:pPr>
          </w:p>
        </w:tc>
        <w:tc>
          <w:tcPr>
            <w:tcW w:w="1239" w:type="dxa"/>
          </w:tcPr>
          <w:p w14:paraId="2DB3CDE2" w14:textId="31F81359" w:rsidR="004024B7" w:rsidRPr="00BC5C31" w:rsidRDefault="004024B7" w:rsidP="007516DB">
            <w:pPr>
              <w:spacing w:after="0" w:line="240" w:lineRule="atLeast"/>
              <w:ind w:left="72" w:right="-25"/>
              <w:jc w:val="center"/>
              <w:rPr>
                <w:rFonts w:ascii="Times New Roman" w:hAnsi="Times New Roman" w:cs="Times New Roman"/>
                <w:szCs w:val="22"/>
              </w:rPr>
            </w:pPr>
            <w:r w:rsidRPr="00BC5C31">
              <w:rPr>
                <w:rFonts w:ascii="Times New Roman" w:hAnsi="Times New Roman" w:cs="Angsana New"/>
              </w:rPr>
              <w:t>-</w:t>
            </w:r>
          </w:p>
        </w:tc>
        <w:tc>
          <w:tcPr>
            <w:tcW w:w="258" w:type="dxa"/>
          </w:tcPr>
          <w:p w14:paraId="65EE29E5"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7CCA2B60" w14:textId="567A7996" w:rsidR="004024B7" w:rsidRPr="00BC5C31" w:rsidRDefault="007516DB" w:rsidP="004024B7">
            <w:pPr>
              <w:tabs>
                <w:tab w:val="decimal" w:pos="602"/>
              </w:tabs>
              <w:spacing w:after="0" w:line="240" w:lineRule="atLeast"/>
              <w:ind w:left="72" w:right="-25"/>
              <w:jc w:val="both"/>
              <w:rPr>
                <w:rFonts w:ascii="Times New Roman" w:hAnsi="Times New Roman" w:cs="Angsana New"/>
              </w:rPr>
            </w:pPr>
            <w:r w:rsidRPr="00BC5C31">
              <w:rPr>
                <w:rFonts w:ascii="Times New Roman" w:hAnsi="Times New Roman" w:cs="Angsana New"/>
              </w:rPr>
              <w:t>-</w:t>
            </w:r>
          </w:p>
        </w:tc>
        <w:tc>
          <w:tcPr>
            <w:tcW w:w="258" w:type="dxa"/>
          </w:tcPr>
          <w:p w14:paraId="72EF055F"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56AE0552" w14:textId="7039F511" w:rsidR="004024B7" w:rsidRPr="00BC5C31" w:rsidRDefault="004024B7" w:rsidP="004024B7">
            <w:pPr>
              <w:tabs>
                <w:tab w:val="decimal" w:pos="602"/>
              </w:tabs>
              <w:spacing w:after="0" w:line="240" w:lineRule="atLeast"/>
              <w:ind w:left="72" w:right="-25"/>
              <w:jc w:val="both"/>
              <w:rPr>
                <w:rFonts w:ascii="Times New Roman" w:hAnsi="Times New Roman" w:cs="Angsana New"/>
              </w:rPr>
            </w:pPr>
            <w:r w:rsidRPr="00BC5C31">
              <w:rPr>
                <w:rFonts w:ascii="Times New Roman" w:hAnsi="Times New Roman" w:cs="Angsana New"/>
              </w:rPr>
              <w:t>-</w:t>
            </w:r>
          </w:p>
        </w:tc>
      </w:tr>
      <w:tr w:rsidR="007516DB" w:rsidRPr="00BC5C31" w14:paraId="7483CF7D" w14:textId="77777777" w:rsidTr="007516DB">
        <w:tc>
          <w:tcPr>
            <w:tcW w:w="4343" w:type="dxa"/>
            <w:vAlign w:val="bottom"/>
          </w:tcPr>
          <w:p w14:paraId="38DE3C9B" w14:textId="65C518E9" w:rsidR="007516DB" w:rsidRPr="00BC5C31" w:rsidRDefault="007516DB" w:rsidP="004024B7">
            <w:pPr>
              <w:tabs>
                <w:tab w:val="left" w:pos="405"/>
              </w:tabs>
              <w:spacing w:after="0" w:line="240" w:lineRule="atLeast"/>
              <w:ind w:left="549" w:right="-25" w:hanging="7"/>
              <w:jc w:val="both"/>
              <w:rPr>
                <w:rFonts w:ascii="Times New Roman" w:hAnsi="Times New Roman" w:cs="Angsana New"/>
              </w:rPr>
            </w:pPr>
            <w:r w:rsidRPr="00BC5C31">
              <w:rPr>
                <w:rFonts w:ascii="Times New Roman" w:hAnsi="Times New Roman" w:cs="Angsana New"/>
              </w:rPr>
              <w:t>Deduction from agreement cancellation</w:t>
            </w:r>
          </w:p>
        </w:tc>
        <w:tc>
          <w:tcPr>
            <w:tcW w:w="1232" w:type="dxa"/>
          </w:tcPr>
          <w:p w14:paraId="40C7E10C" w14:textId="7AE36FC4" w:rsidR="007516DB" w:rsidRPr="00BC5C31" w:rsidRDefault="007516DB" w:rsidP="007516DB">
            <w:pPr>
              <w:tabs>
                <w:tab w:val="decimal" w:pos="886"/>
              </w:tabs>
              <w:spacing w:after="0" w:line="240" w:lineRule="atLeast"/>
              <w:ind w:left="72" w:right="-25"/>
              <w:jc w:val="both"/>
              <w:rPr>
                <w:rFonts w:ascii="Times New Roman" w:hAnsi="Times New Roman" w:cs="Angsana New"/>
              </w:rPr>
            </w:pPr>
            <w:r w:rsidRPr="00BC5C31">
              <w:rPr>
                <w:rFonts w:ascii="Times New Roman" w:hAnsi="Times New Roman" w:cs="Angsana New"/>
              </w:rPr>
              <w:t>(94,581)</w:t>
            </w:r>
          </w:p>
        </w:tc>
        <w:tc>
          <w:tcPr>
            <w:tcW w:w="258" w:type="dxa"/>
          </w:tcPr>
          <w:p w14:paraId="4F1161ED" w14:textId="77777777" w:rsidR="007516DB" w:rsidRPr="00BC5C31" w:rsidRDefault="007516DB" w:rsidP="004024B7">
            <w:pPr>
              <w:tabs>
                <w:tab w:val="decimal" w:pos="1045"/>
              </w:tabs>
              <w:spacing w:after="0" w:line="240" w:lineRule="atLeast"/>
              <w:ind w:left="72" w:right="-25"/>
              <w:jc w:val="both"/>
              <w:rPr>
                <w:rFonts w:ascii="Times New Roman" w:hAnsi="Times New Roman" w:cs="Times New Roman"/>
                <w:szCs w:val="22"/>
              </w:rPr>
            </w:pPr>
          </w:p>
        </w:tc>
        <w:tc>
          <w:tcPr>
            <w:tcW w:w="1239" w:type="dxa"/>
          </w:tcPr>
          <w:p w14:paraId="68E68F65" w14:textId="56166B73" w:rsidR="007516DB" w:rsidRPr="00BC5C31" w:rsidRDefault="007516DB" w:rsidP="007516DB">
            <w:pPr>
              <w:spacing w:after="0" w:line="240" w:lineRule="atLeast"/>
              <w:ind w:left="72" w:right="-25"/>
              <w:jc w:val="center"/>
              <w:rPr>
                <w:rFonts w:ascii="Times New Roman" w:hAnsi="Times New Roman" w:cs="Angsana New"/>
              </w:rPr>
            </w:pPr>
            <w:r w:rsidRPr="00BC5C31">
              <w:rPr>
                <w:rFonts w:ascii="Times New Roman" w:hAnsi="Times New Roman" w:cs="Angsana New"/>
              </w:rPr>
              <w:t>-</w:t>
            </w:r>
          </w:p>
        </w:tc>
        <w:tc>
          <w:tcPr>
            <w:tcW w:w="258" w:type="dxa"/>
          </w:tcPr>
          <w:p w14:paraId="70180EC6" w14:textId="77777777" w:rsidR="007516DB" w:rsidRPr="00BC5C31" w:rsidRDefault="007516DB"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65FBB026" w14:textId="339765E1" w:rsidR="007516DB" w:rsidRPr="00BC5C31" w:rsidRDefault="007516DB" w:rsidP="004024B7">
            <w:pPr>
              <w:tabs>
                <w:tab w:val="decimal" w:pos="602"/>
              </w:tabs>
              <w:spacing w:after="0" w:line="240" w:lineRule="atLeast"/>
              <w:ind w:left="72" w:right="-25"/>
              <w:jc w:val="both"/>
              <w:rPr>
                <w:rFonts w:ascii="Times New Roman" w:hAnsi="Times New Roman" w:cs="Angsana New"/>
              </w:rPr>
            </w:pPr>
            <w:r w:rsidRPr="00BC5C31">
              <w:rPr>
                <w:rFonts w:ascii="Times New Roman" w:hAnsi="Times New Roman" w:cs="Angsana New"/>
              </w:rPr>
              <w:t>-</w:t>
            </w:r>
          </w:p>
        </w:tc>
        <w:tc>
          <w:tcPr>
            <w:tcW w:w="258" w:type="dxa"/>
          </w:tcPr>
          <w:p w14:paraId="03A18324" w14:textId="77777777" w:rsidR="007516DB" w:rsidRPr="00BC5C31" w:rsidRDefault="007516DB"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6630ADAE" w14:textId="77777777" w:rsidR="007516DB" w:rsidRPr="00BC5C31" w:rsidRDefault="007516DB" w:rsidP="004024B7">
            <w:pPr>
              <w:tabs>
                <w:tab w:val="decimal" w:pos="602"/>
              </w:tabs>
              <w:spacing w:after="0" w:line="240" w:lineRule="atLeast"/>
              <w:ind w:left="72" w:right="-25"/>
              <w:jc w:val="both"/>
              <w:rPr>
                <w:rFonts w:ascii="Times New Roman" w:hAnsi="Times New Roman" w:cs="Angsana New"/>
              </w:rPr>
            </w:pPr>
          </w:p>
        </w:tc>
      </w:tr>
      <w:tr w:rsidR="004024B7" w:rsidRPr="00BC5C31" w14:paraId="2898E5F6" w14:textId="77777777" w:rsidTr="007516DB">
        <w:tc>
          <w:tcPr>
            <w:tcW w:w="4343" w:type="dxa"/>
            <w:vAlign w:val="bottom"/>
          </w:tcPr>
          <w:p w14:paraId="745AF8AC" w14:textId="77777777" w:rsidR="004024B7" w:rsidRPr="00BC5C31" w:rsidRDefault="004024B7" w:rsidP="004024B7">
            <w:pPr>
              <w:tabs>
                <w:tab w:val="left" w:pos="405"/>
              </w:tabs>
              <w:spacing w:after="0" w:line="240" w:lineRule="atLeast"/>
              <w:ind w:left="549" w:hanging="7"/>
              <w:jc w:val="both"/>
              <w:rPr>
                <w:rFonts w:ascii="Times New Roman" w:hAnsi="Times New Roman" w:cs="Times New Roman"/>
                <w:szCs w:val="22"/>
              </w:rPr>
            </w:pPr>
            <w:r w:rsidRPr="00BC5C31">
              <w:rPr>
                <w:rFonts w:ascii="Times New Roman" w:hAnsi="Times New Roman" w:cs="Angsana New"/>
              </w:rPr>
              <w:t>Deduction from disposal of subsidiary</w:t>
            </w:r>
          </w:p>
        </w:tc>
        <w:tc>
          <w:tcPr>
            <w:tcW w:w="1232" w:type="dxa"/>
          </w:tcPr>
          <w:p w14:paraId="6102CB81" w14:textId="0243993C" w:rsidR="004024B7" w:rsidRPr="00BC5C31" w:rsidRDefault="007516DB" w:rsidP="007516DB">
            <w:pPr>
              <w:spacing w:after="0" w:line="240" w:lineRule="atLeast"/>
              <w:ind w:left="72" w:right="-25"/>
              <w:jc w:val="center"/>
              <w:rPr>
                <w:rFonts w:ascii="Times New Roman" w:hAnsi="Times New Roman"/>
                <w:szCs w:val="22"/>
              </w:rPr>
            </w:pPr>
            <w:r w:rsidRPr="00BC5C31">
              <w:rPr>
                <w:rFonts w:ascii="Times New Roman" w:hAnsi="Times New Roman"/>
                <w:szCs w:val="22"/>
              </w:rPr>
              <w:t>-</w:t>
            </w:r>
          </w:p>
        </w:tc>
        <w:tc>
          <w:tcPr>
            <w:tcW w:w="258" w:type="dxa"/>
          </w:tcPr>
          <w:p w14:paraId="4345F8CB" w14:textId="77777777" w:rsidR="004024B7" w:rsidRPr="00BC5C31" w:rsidRDefault="004024B7" w:rsidP="004024B7">
            <w:pPr>
              <w:tabs>
                <w:tab w:val="decimal" w:pos="1045"/>
              </w:tabs>
              <w:spacing w:after="0" w:line="240" w:lineRule="atLeast"/>
              <w:ind w:left="72" w:right="-25"/>
              <w:jc w:val="both"/>
              <w:rPr>
                <w:rFonts w:ascii="Times New Roman" w:hAnsi="Times New Roman" w:cs="Times New Roman"/>
                <w:szCs w:val="22"/>
              </w:rPr>
            </w:pPr>
          </w:p>
        </w:tc>
        <w:tc>
          <w:tcPr>
            <w:tcW w:w="1239" w:type="dxa"/>
          </w:tcPr>
          <w:p w14:paraId="6E6650EB" w14:textId="6118379C" w:rsidR="004024B7" w:rsidRPr="00BC5C31" w:rsidRDefault="004024B7" w:rsidP="007516DB">
            <w:pPr>
              <w:tabs>
                <w:tab w:val="decimal" w:pos="964"/>
              </w:tabs>
              <w:spacing w:after="0" w:line="240" w:lineRule="atLeast"/>
              <w:ind w:left="72" w:right="-25"/>
              <w:jc w:val="both"/>
              <w:rPr>
                <w:rFonts w:ascii="Times New Roman" w:hAnsi="Times New Roman" w:cs="Angsana New"/>
              </w:rPr>
            </w:pPr>
            <w:r w:rsidRPr="00BC5C31">
              <w:rPr>
                <w:rFonts w:ascii="Times New Roman" w:hAnsi="Times New Roman"/>
                <w:szCs w:val="22"/>
              </w:rPr>
              <w:t>(6,087)</w:t>
            </w:r>
          </w:p>
        </w:tc>
        <w:tc>
          <w:tcPr>
            <w:tcW w:w="258" w:type="dxa"/>
          </w:tcPr>
          <w:p w14:paraId="663B4B05"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0BB9DE34" w14:textId="522C4247" w:rsidR="004024B7" w:rsidRPr="00BC5C31" w:rsidRDefault="007516DB" w:rsidP="004024B7">
            <w:pPr>
              <w:tabs>
                <w:tab w:val="decimal" w:pos="602"/>
              </w:tabs>
              <w:spacing w:after="0" w:line="240" w:lineRule="atLeast"/>
              <w:ind w:left="72" w:right="-25"/>
              <w:jc w:val="both"/>
              <w:rPr>
                <w:rFonts w:ascii="Times New Roman" w:hAnsi="Times New Roman" w:cs="Angsana New"/>
              </w:rPr>
            </w:pPr>
            <w:r w:rsidRPr="00BC5C31">
              <w:rPr>
                <w:rFonts w:ascii="Times New Roman" w:hAnsi="Times New Roman" w:cs="Angsana New"/>
              </w:rPr>
              <w:t>-</w:t>
            </w:r>
          </w:p>
        </w:tc>
        <w:tc>
          <w:tcPr>
            <w:tcW w:w="258" w:type="dxa"/>
          </w:tcPr>
          <w:p w14:paraId="748E2D21"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0D664CB1" w14:textId="6E64D128" w:rsidR="004024B7" w:rsidRPr="00BC5C31" w:rsidRDefault="004024B7" w:rsidP="004024B7">
            <w:pPr>
              <w:tabs>
                <w:tab w:val="decimal" w:pos="602"/>
              </w:tabs>
              <w:spacing w:after="0" w:line="240" w:lineRule="atLeast"/>
              <w:ind w:left="72" w:right="-25"/>
              <w:jc w:val="both"/>
              <w:rPr>
                <w:rFonts w:ascii="Times New Roman" w:hAnsi="Times New Roman" w:cs="Angsana New"/>
              </w:rPr>
            </w:pPr>
            <w:r w:rsidRPr="00BC5C31">
              <w:rPr>
                <w:rFonts w:ascii="Times New Roman" w:hAnsi="Times New Roman" w:cs="Angsana New"/>
              </w:rPr>
              <w:t>-</w:t>
            </w:r>
          </w:p>
        </w:tc>
      </w:tr>
      <w:tr w:rsidR="004A7C92" w:rsidRPr="00BC5C31" w14:paraId="06572E17" w14:textId="77777777" w:rsidTr="00946DBD">
        <w:tc>
          <w:tcPr>
            <w:tcW w:w="4343" w:type="dxa"/>
            <w:vAlign w:val="center"/>
          </w:tcPr>
          <w:p w14:paraId="3570B4ED" w14:textId="57655199" w:rsidR="004A7C92" w:rsidRPr="00BC5C31" w:rsidRDefault="009D5234" w:rsidP="004A7C92">
            <w:pPr>
              <w:tabs>
                <w:tab w:val="left" w:pos="405"/>
              </w:tabs>
              <w:spacing w:after="0" w:line="240" w:lineRule="atLeast"/>
              <w:ind w:left="549" w:right="-25" w:hanging="7"/>
              <w:jc w:val="both"/>
              <w:rPr>
                <w:rFonts w:ascii="Times New Roman" w:hAnsi="Times New Roman" w:cs="Times New Roman"/>
                <w:szCs w:val="22"/>
              </w:rPr>
            </w:pPr>
            <w:r w:rsidRPr="00BC5C31">
              <w:rPr>
                <w:rFonts w:ascii="Times New Roman" w:hAnsi="Times New Roman" w:cs="Times New Roman"/>
                <w:szCs w:val="22"/>
              </w:rPr>
              <w:t>R</w:t>
            </w:r>
            <w:r w:rsidR="004A7C92" w:rsidRPr="00BC5C31">
              <w:rPr>
                <w:rFonts w:ascii="Times New Roman" w:hAnsi="Times New Roman" w:cs="Times New Roman"/>
                <w:szCs w:val="22"/>
              </w:rPr>
              <w:t>eclassified to assets or disposal</w:t>
            </w:r>
            <w:r w:rsidRPr="00BC5C31">
              <w:rPr>
                <w:rFonts w:ascii="Times New Roman" w:hAnsi="Times New Roman" w:cs="Times New Roman"/>
                <w:szCs w:val="22"/>
              </w:rPr>
              <w:t xml:space="preserve"> group</w:t>
            </w:r>
          </w:p>
        </w:tc>
        <w:tc>
          <w:tcPr>
            <w:tcW w:w="1232" w:type="dxa"/>
          </w:tcPr>
          <w:p w14:paraId="3FD9AB89" w14:textId="77777777" w:rsidR="004A7C92" w:rsidRPr="00BC5C31" w:rsidRDefault="004A7C92" w:rsidP="004A7C92">
            <w:pPr>
              <w:tabs>
                <w:tab w:val="decimal" w:pos="886"/>
              </w:tabs>
              <w:spacing w:after="0" w:line="240" w:lineRule="atLeast"/>
              <w:ind w:left="72" w:right="-25"/>
              <w:jc w:val="both"/>
              <w:rPr>
                <w:rFonts w:ascii="Times New Roman" w:hAnsi="Times New Roman" w:cs="Angsana New"/>
              </w:rPr>
            </w:pPr>
          </w:p>
        </w:tc>
        <w:tc>
          <w:tcPr>
            <w:tcW w:w="258" w:type="dxa"/>
          </w:tcPr>
          <w:p w14:paraId="1C966C88" w14:textId="77777777" w:rsidR="004A7C92" w:rsidRPr="00BC5C31" w:rsidRDefault="004A7C92" w:rsidP="004A7C92">
            <w:pPr>
              <w:tabs>
                <w:tab w:val="decimal" w:pos="1045"/>
              </w:tabs>
              <w:spacing w:after="0" w:line="240" w:lineRule="atLeast"/>
              <w:ind w:left="72" w:right="-25"/>
              <w:jc w:val="both"/>
              <w:rPr>
                <w:rFonts w:ascii="Times New Roman" w:hAnsi="Times New Roman" w:cs="Times New Roman"/>
                <w:szCs w:val="22"/>
              </w:rPr>
            </w:pPr>
          </w:p>
        </w:tc>
        <w:tc>
          <w:tcPr>
            <w:tcW w:w="1239" w:type="dxa"/>
          </w:tcPr>
          <w:p w14:paraId="51CE5501" w14:textId="77777777" w:rsidR="004A7C92" w:rsidRPr="00BC5C31" w:rsidRDefault="004A7C92" w:rsidP="004A7C92">
            <w:pPr>
              <w:tabs>
                <w:tab w:val="decimal" w:pos="964"/>
              </w:tabs>
              <w:spacing w:after="0" w:line="240" w:lineRule="atLeast"/>
              <w:ind w:left="72" w:right="-25"/>
              <w:jc w:val="both"/>
              <w:rPr>
                <w:rFonts w:ascii="Times New Roman" w:hAnsi="Times New Roman" w:cs="Angsana New"/>
              </w:rPr>
            </w:pPr>
          </w:p>
        </w:tc>
        <w:tc>
          <w:tcPr>
            <w:tcW w:w="258" w:type="dxa"/>
          </w:tcPr>
          <w:p w14:paraId="739FD8A8" w14:textId="77777777" w:rsidR="004A7C92" w:rsidRPr="00BC5C31" w:rsidRDefault="004A7C92" w:rsidP="004A7C92">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5647A84E" w14:textId="77777777" w:rsidR="004A7C92" w:rsidRPr="00BC5C31" w:rsidRDefault="004A7C92" w:rsidP="004A7C92">
            <w:pPr>
              <w:tabs>
                <w:tab w:val="decimal" w:pos="964"/>
              </w:tabs>
              <w:spacing w:after="0" w:line="240" w:lineRule="atLeast"/>
              <w:ind w:left="72" w:right="-25"/>
              <w:jc w:val="both"/>
              <w:rPr>
                <w:rFonts w:ascii="Times New Roman" w:hAnsi="Times New Roman" w:cs="Times New Roman"/>
                <w:szCs w:val="22"/>
              </w:rPr>
            </w:pPr>
          </w:p>
        </w:tc>
        <w:tc>
          <w:tcPr>
            <w:tcW w:w="258" w:type="dxa"/>
          </w:tcPr>
          <w:p w14:paraId="16109B2B" w14:textId="77777777" w:rsidR="004A7C92" w:rsidRPr="00BC5C31" w:rsidRDefault="004A7C92" w:rsidP="004A7C92">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161D8A81" w14:textId="77777777" w:rsidR="004A7C92" w:rsidRPr="00BC5C31" w:rsidRDefault="004A7C92" w:rsidP="004A7C92">
            <w:pPr>
              <w:tabs>
                <w:tab w:val="decimal" w:pos="886"/>
              </w:tabs>
              <w:spacing w:after="0" w:line="240" w:lineRule="atLeast"/>
              <w:ind w:left="72" w:right="-25"/>
              <w:jc w:val="both"/>
              <w:rPr>
                <w:rFonts w:ascii="Times New Roman" w:hAnsi="Times New Roman" w:cs="Times New Roman"/>
                <w:szCs w:val="22"/>
              </w:rPr>
            </w:pPr>
          </w:p>
        </w:tc>
      </w:tr>
      <w:tr w:rsidR="004A7C92" w:rsidRPr="00BC5C31" w14:paraId="0B891EBE" w14:textId="77777777" w:rsidTr="00946DBD">
        <w:tc>
          <w:tcPr>
            <w:tcW w:w="4343" w:type="dxa"/>
            <w:vAlign w:val="center"/>
          </w:tcPr>
          <w:p w14:paraId="598FD6CF" w14:textId="08FEAF7E" w:rsidR="004A7C92" w:rsidRPr="00BC5C31" w:rsidRDefault="004A7C92" w:rsidP="004A7C92">
            <w:pPr>
              <w:tabs>
                <w:tab w:val="left" w:pos="405"/>
              </w:tabs>
              <w:spacing w:after="0" w:line="240" w:lineRule="atLeast"/>
              <w:ind w:left="549" w:right="-25" w:hanging="7"/>
              <w:jc w:val="both"/>
              <w:rPr>
                <w:rFonts w:ascii="Times New Roman" w:hAnsi="Times New Roman" w:cs="Times New Roman"/>
                <w:szCs w:val="22"/>
              </w:rPr>
            </w:pPr>
            <w:r w:rsidRPr="00BC5C31">
              <w:rPr>
                <w:rFonts w:ascii="Times New Roman" w:hAnsi="Times New Roman" w:cs="Times New Roman"/>
                <w:szCs w:val="22"/>
              </w:rPr>
              <w:t xml:space="preserve">   classified as held for sale</w:t>
            </w:r>
          </w:p>
        </w:tc>
        <w:tc>
          <w:tcPr>
            <w:tcW w:w="1232" w:type="dxa"/>
          </w:tcPr>
          <w:p w14:paraId="7E30B4B6" w14:textId="43C42E5C" w:rsidR="004A7C92" w:rsidRPr="00BC5C31" w:rsidRDefault="004A7C92" w:rsidP="004A7C92">
            <w:pPr>
              <w:tabs>
                <w:tab w:val="decimal" w:pos="886"/>
              </w:tabs>
              <w:spacing w:after="0" w:line="240" w:lineRule="atLeast"/>
              <w:ind w:left="72" w:right="-25"/>
              <w:jc w:val="both"/>
              <w:rPr>
                <w:rFonts w:ascii="Times New Roman" w:hAnsi="Times New Roman" w:cs="Angsana New"/>
              </w:rPr>
            </w:pPr>
            <w:r w:rsidRPr="00BC5C31">
              <w:rPr>
                <w:rFonts w:ascii="Times New Roman" w:hAnsi="Times New Roman" w:cs="Angsana New"/>
              </w:rPr>
              <w:t>(60,0</w:t>
            </w:r>
            <w:r w:rsidR="00226B47" w:rsidRPr="00BC5C31">
              <w:rPr>
                <w:rFonts w:ascii="Times New Roman" w:hAnsi="Times New Roman" w:cs="Angsana New"/>
              </w:rPr>
              <w:t>0</w:t>
            </w:r>
            <w:r w:rsidRPr="00BC5C31">
              <w:rPr>
                <w:rFonts w:ascii="Times New Roman" w:hAnsi="Times New Roman" w:cs="Angsana New"/>
              </w:rPr>
              <w:t>3)</w:t>
            </w:r>
          </w:p>
        </w:tc>
        <w:tc>
          <w:tcPr>
            <w:tcW w:w="258" w:type="dxa"/>
          </w:tcPr>
          <w:p w14:paraId="2D91B170" w14:textId="77777777" w:rsidR="004A7C92" w:rsidRPr="00BC5C31" w:rsidRDefault="004A7C92" w:rsidP="004A7C92">
            <w:pPr>
              <w:tabs>
                <w:tab w:val="decimal" w:pos="1045"/>
              </w:tabs>
              <w:spacing w:after="0" w:line="240" w:lineRule="atLeast"/>
              <w:ind w:left="72" w:right="-25"/>
              <w:jc w:val="both"/>
              <w:rPr>
                <w:rFonts w:ascii="Times New Roman" w:hAnsi="Times New Roman" w:cs="Times New Roman"/>
                <w:szCs w:val="22"/>
              </w:rPr>
            </w:pPr>
          </w:p>
        </w:tc>
        <w:tc>
          <w:tcPr>
            <w:tcW w:w="1239" w:type="dxa"/>
          </w:tcPr>
          <w:p w14:paraId="4950F153" w14:textId="77777777" w:rsidR="004A7C92" w:rsidRPr="00BC5C31" w:rsidRDefault="004A7C92" w:rsidP="004A7C92">
            <w:pPr>
              <w:spacing w:after="0" w:line="240" w:lineRule="atLeast"/>
              <w:ind w:left="72" w:right="-25"/>
              <w:jc w:val="center"/>
              <w:rPr>
                <w:rFonts w:ascii="Times New Roman" w:hAnsi="Times New Roman" w:cs="Angsana New"/>
              </w:rPr>
            </w:pPr>
            <w:r w:rsidRPr="00BC5C31">
              <w:rPr>
                <w:rFonts w:ascii="Times New Roman" w:hAnsi="Times New Roman" w:cs="Angsana New"/>
              </w:rPr>
              <w:t>-</w:t>
            </w:r>
          </w:p>
        </w:tc>
        <w:tc>
          <w:tcPr>
            <w:tcW w:w="258" w:type="dxa"/>
          </w:tcPr>
          <w:p w14:paraId="4146DC9C" w14:textId="77777777" w:rsidR="004A7C92" w:rsidRPr="00BC5C31" w:rsidRDefault="004A7C92" w:rsidP="004A7C92">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568A363F" w14:textId="77777777" w:rsidR="004A7C92" w:rsidRPr="00BC5C31" w:rsidRDefault="004A7C92" w:rsidP="004A7C92">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0F4FE61B" w14:textId="77777777" w:rsidR="004A7C92" w:rsidRPr="00BC5C31" w:rsidRDefault="004A7C92" w:rsidP="004A7C92">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073B5DC6" w14:textId="77777777" w:rsidR="004A7C92" w:rsidRPr="00BC5C31" w:rsidRDefault="004A7C92" w:rsidP="004A7C92">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4A7C92" w:rsidRPr="00BC5C31" w14:paraId="482B079A" w14:textId="77777777" w:rsidTr="007516DB">
        <w:tc>
          <w:tcPr>
            <w:tcW w:w="4343" w:type="dxa"/>
            <w:vAlign w:val="bottom"/>
          </w:tcPr>
          <w:p w14:paraId="58BCD7A7" w14:textId="77777777" w:rsidR="004A7C92" w:rsidRPr="00BC5C31" w:rsidRDefault="004A7C92" w:rsidP="004A7C92">
            <w:pPr>
              <w:tabs>
                <w:tab w:val="left" w:pos="405"/>
              </w:tabs>
              <w:spacing w:after="0" w:line="240" w:lineRule="atLeast"/>
              <w:ind w:left="549" w:right="-25" w:hanging="7"/>
              <w:jc w:val="both"/>
              <w:rPr>
                <w:rFonts w:ascii="Times New Roman" w:hAnsi="Times New Roman"/>
                <w:szCs w:val="22"/>
                <w:cs/>
              </w:rPr>
            </w:pPr>
            <w:r w:rsidRPr="00BC5C31">
              <w:rPr>
                <w:rFonts w:ascii="Times New Roman" w:hAnsi="Times New Roman" w:cs="Times New Roman"/>
                <w:szCs w:val="22"/>
              </w:rPr>
              <w:t>Depreciation for the period</w:t>
            </w:r>
          </w:p>
        </w:tc>
        <w:tc>
          <w:tcPr>
            <w:tcW w:w="1232" w:type="dxa"/>
            <w:tcBorders>
              <w:bottom w:val="single" w:sz="4" w:space="0" w:color="auto"/>
            </w:tcBorders>
          </w:tcPr>
          <w:p w14:paraId="5FAA1488" w14:textId="6503392B" w:rsidR="004A7C92" w:rsidRPr="00BC5C31" w:rsidRDefault="004A7C92" w:rsidP="004A7C92">
            <w:pPr>
              <w:tabs>
                <w:tab w:val="decimal" w:pos="886"/>
              </w:tabs>
              <w:spacing w:after="0" w:line="240" w:lineRule="atLeast"/>
              <w:ind w:left="72" w:right="-25"/>
              <w:jc w:val="both"/>
              <w:rPr>
                <w:rFonts w:ascii="Times New Roman" w:hAnsi="Times New Roman" w:cs="Angsana New"/>
              </w:rPr>
            </w:pPr>
            <w:r w:rsidRPr="00BC5C31">
              <w:rPr>
                <w:rFonts w:ascii="Times New Roman" w:hAnsi="Times New Roman" w:cs="Angsana New"/>
              </w:rPr>
              <w:t>(80,899)</w:t>
            </w:r>
          </w:p>
        </w:tc>
        <w:tc>
          <w:tcPr>
            <w:tcW w:w="258" w:type="dxa"/>
          </w:tcPr>
          <w:p w14:paraId="1AE290B5" w14:textId="77777777" w:rsidR="004A7C92" w:rsidRPr="00BC5C31" w:rsidRDefault="004A7C92" w:rsidP="004A7C92">
            <w:pPr>
              <w:tabs>
                <w:tab w:val="decimal" w:pos="1045"/>
              </w:tabs>
              <w:spacing w:after="0" w:line="240" w:lineRule="atLeast"/>
              <w:ind w:left="72" w:right="-25"/>
              <w:jc w:val="both"/>
              <w:rPr>
                <w:rFonts w:ascii="Times New Roman" w:hAnsi="Times New Roman" w:cs="Times New Roman"/>
                <w:szCs w:val="22"/>
              </w:rPr>
            </w:pPr>
          </w:p>
        </w:tc>
        <w:tc>
          <w:tcPr>
            <w:tcW w:w="1239" w:type="dxa"/>
            <w:tcBorders>
              <w:bottom w:val="single" w:sz="4" w:space="0" w:color="auto"/>
            </w:tcBorders>
          </w:tcPr>
          <w:p w14:paraId="00D6276E" w14:textId="7C2F7F6A" w:rsidR="004A7C92" w:rsidRPr="00BC5C31" w:rsidRDefault="004A7C92" w:rsidP="004A7C92">
            <w:pPr>
              <w:tabs>
                <w:tab w:val="decimal" w:pos="964"/>
              </w:tabs>
              <w:spacing w:after="0" w:line="240" w:lineRule="atLeast"/>
              <w:ind w:left="72" w:right="-25"/>
              <w:jc w:val="both"/>
              <w:rPr>
                <w:rFonts w:ascii="Times New Roman" w:hAnsi="Times New Roman" w:cs="Angsana New"/>
              </w:rPr>
            </w:pPr>
            <w:r w:rsidRPr="00BC5C31">
              <w:rPr>
                <w:rFonts w:ascii="Times New Roman" w:hAnsi="Times New Roman" w:cs="Angsana New"/>
              </w:rPr>
              <w:t>(60,784)</w:t>
            </w:r>
          </w:p>
        </w:tc>
        <w:tc>
          <w:tcPr>
            <w:tcW w:w="258" w:type="dxa"/>
          </w:tcPr>
          <w:p w14:paraId="32B358DD" w14:textId="77777777" w:rsidR="004A7C92" w:rsidRPr="00BC5C31" w:rsidRDefault="004A7C92" w:rsidP="004A7C92">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Borders>
              <w:bottom w:val="single" w:sz="4" w:space="0" w:color="auto"/>
            </w:tcBorders>
          </w:tcPr>
          <w:p w14:paraId="2564EF14" w14:textId="11DE9BDB" w:rsidR="004A7C92" w:rsidRPr="00BC5C31" w:rsidRDefault="004A7C92" w:rsidP="004A7C92">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(806)</w:t>
            </w:r>
          </w:p>
        </w:tc>
        <w:tc>
          <w:tcPr>
            <w:tcW w:w="258" w:type="dxa"/>
          </w:tcPr>
          <w:p w14:paraId="2C349A9C" w14:textId="77777777" w:rsidR="004A7C92" w:rsidRPr="00BC5C31" w:rsidRDefault="004A7C92" w:rsidP="004A7C92">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Borders>
              <w:bottom w:val="single" w:sz="4" w:space="0" w:color="auto"/>
            </w:tcBorders>
          </w:tcPr>
          <w:p w14:paraId="791C27AD" w14:textId="1372AEB1" w:rsidR="004A7C92" w:rsidRPr="00BC5C31" w:rsidRDefault="004A7C92" w:rsidP="004A7C92">
            <w:pPr>
              <w:tabs>
                <w:tab w:val="decimal" w:pos="886"/>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(808)</w:t>
            </w:r>
          </w:p>
        </w:tc>
      </w:tr>
      <w:tr w:rsidR="004A7C92" w:rsidRPr="00BC5C31" w14:paraId="54FF85D8" w14:textId="77777777" w:rsidTr="007516DB">
        <w:tc>
          <w:tcPr>
            <w:tcW w:w="4343" w:type="dxa"/>
            <w:vAlign w:val="bottom"/>
          </w:tcPr>
          <w:p w14:paraId="35CF88D2" w14:textId="77777777" w:rsidR="004A7C92" w:rsidRPr="00BC5C31" w:rsidRDefault="004A7C92" w:rsidP="004A7C92">
            <w:pPr>
              <w:tabs>
                <w:tab w:val="left" w:pos="405"/>
              </w:tabs>
              <w:spacing w:after="0" w:line="240" w:lineRule="atLeast"/>
              <w:ind w:left="549" w:right="-25" w:hanging="7"/>
              <w:jc w:val="both"/>
              <w:rPr>
                <w:rFonts w:ascii="Times New Roman" w:hAnsi="Times New Roman" w:cs="Times New Roman"/>
                <w:b/>
                <w:bCs/>
                <w:szCs w:val="22"/>
              </w:rPr>
            </w:pPr>
            <w:r w:rsidRPr="00BC5C31">
              <w:rPr>
                <w:rFonts w:ascii="Times New Roman" w:hAnsi="Times New Roman" w:cs="Times New Roman"/>
                <w:b/>
                <w:bCs/>
                <w:szCs w:val="22"/>
              </w:rPr>
              <w:t xml:space="preserve">Net book value </w:t>
            </w:r>
            <w:proofErr w:type="gramStart"/>
            <w:r w:rsidRPr="00BC5C31">
              <w:rPr>
                <w:rFonts w:ascii="Times New Roman" w:hAnsi="Times New Roman" w:cs="Times New Roman"/>
                <w:b/>
                <w:bCs/>
                <w:szCs w:val="22"/>
              </w:rPr>
              <w:t>at</w:t>
            </w:r>
            <w:proofErr w:type="gramEnd"/>
            <w:r w:rsidRPr="00BC5C31">
              <w:rPr>
                <w:rFonts w:ascii="Times New Roman" w:hAnsi="Times New Roman" w:cs="Times New Roman"/>
                <w:b/>
                <w:bCs/>
                <w:szCs w:val="22"/>
              </w:rPr>
              <w:t xml:space="preserve"> 30 September</w:t>
            </w:r>
          </w:p>
        </w:tc>
        <w:tc>
          <w:tcPr>
            <w:tcW w:w="1232" w:type="dxa"/>
            <w:tcBorders>
              <w:top w:val="single" w:sz="4" w:space="0" w:color="auto"/>
              <w:bottom w:val="double" w:sz="4" w:space="0" w:color="auto"/>
            </w:tcBorders>
          </w:tcPr>
          <w:p w14:paraId="75C0AD03" w14:textId="5CF5A41F" w:rsidR="004A7C92" w:rsidRPr="00BC5C31" w:rsidRDefault="004A7C92" w:rsidP="004A7C92">
            <w:pPr>
              <w:tabs>
                <w:tab w:val="decimal" w:pos="886"/>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330,174</w:t>
            </w:r>
          </w:p>
        </w:tc>
        <w:tc>
          <w:tcPr>
            <w:tcW w:w="258" w:type="dxa"/>
          </w:tcPr>
          <w:p w14:paraId="7BBA4C4A" w14:textId="77777777" w:rsidR="004A7C92" w:rsidRPr="00BC5C31" w:rsidRDefault="004A7C92" w:rsidP="004A7C92">
            <w:pPr>
              <w:tabs>
                <w:tab w:val="decimal" w:pos="1045"/>
              </w:tabs>
              <w:spacing w:after="0" w:line="240" w:lineRule="atLeast"/>
              <w:ind w:left="72" w:right="-25"/>
              <w:jc w:val="both"/>
              <w:rPr>
                <w:rFonts w:ascii="Times New Roman" w:hAnsi="Times New Roman" w:cs="Times New Roman"/>
                <w:b/>
                <w:bCs/>
                <w:szCs w:val="22"/>
              </w:rPr>
            </w:pPr>
          </w:p>
        </w:tc>
        <w:tc>
          <w:tcPr>
            <w:tcW w:w="1239" w:type="dxa"/>
            <w:tcBorders>
              <w:top w:val="single" w:sz="4" w:space="0" w:color="auto"/>
              <w:bottom w:val="double" w:sz="4" w:space="0" w:color="auto"/>
            </w:tcBorders>
          </w:tcPr>
          <w:p w14:paraId="350DAAFE" w14:textId="558876C3" w:rsidR="004A7C92" w:rsidRPr="00BC5C31" w:rsidRDefault="00331FD7" w:rsidP="004A7C92">
            <w:pPr>
              <w:tabs>
                <w:tab w:val="decimal" w:pos="964"/>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193,246</w:t>
            </w:r>
          </w:p>
        </w:tc>
        <w:tc>
          <w:tcPr>
            <w:tcW w:w="258" w:type="dxa"/>
          </w:tcPr>
          <w:p w14:paraId="6865B2B4" w14:textId="77777777" w:rsidR="004A7C92" w:rsidRPr="00BC5C31" w:rsidRDefault="004A7C92" w:rsidP="004A7C92">
            <w:pPr>
              <w:tabs>
                <w:tab w:val="decimal" w:pos="792"/>
                <w:tab w:val="decimal" w:pos="964"/>
              </w:tabs>
              <w:spacing w:after="0" w:line="240" w:lineRule="atLeast"/>
              <w:ind w:left="72" w:right="-25"/>
              <w:jc w:val="both"/>
              <w:rPr>
                <w:rFonts w:ascii="Times New Roman" w:hAnsi="Times New Roman" w:cs="Times New Roman"/>
                <w:b/>
                <w:bCs/>
                <w:szCs w:val="22"/>
              </w:rPr>
            </w:pPr>
          </w:p>
        </w:tc>
        <w:tc>
          <w:tcPr>
            <w:tcW w:w="1184" w:type="dxa"/>
            <w:tcBorders>
              <w:top w:val="single" w:sz="4" w:space="0" w:color="auto"/>
              <w:bottom w:val="double" w:sz="4" w:space="0" w:color="auto"/>
            </w:tcBorders>
          </w:tcPr>
          <w:p w14:paraId="20859AD4" w14:textId="611E9C99" w:rsidR="004A7C92" w:rsidRPr="00BC5C31" w:rsidRDefault="004A7C92" w:rsidP="004A7C92">
            <w:pPr>
              <w:tabs>
                <w:tab w:val="decimal" w:pos="964"/>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2,988</w:t>
            </w:r>
          </w:p>
        </w:tc>
        <w:tc>
          <w:tcPr>
            <w:tcW w:w="258" w:type="dxa"/>
          </w:tcPr>
          <w:p w14:paraId="40917F06" w14:textId="77777777" w:rsidR="004A7C92" w:rsidRPr="00BC5C31" w:rsidRDefault="004A7C92" w:rsidP="004A7C92">
            <w:pPr>
              <w:tabs>
                <w:tab w:val="decimal" w:pos="792"/>
                <w:tab w:val="decimal" w:pos="964"/>
              </w:tabs>
              <w:spacing w:after="0" w:line="240" w:lineRule="atLeast"/>
              <w:ind w:left="72" w:right="-25"/>
              <w:jc w:val="both"/>
              <w:rPr>
                <w:rFonts w:ascii="Times New Roman" w:hAnsi="Times New Roman" w:cs="Times New Roman"/>
                <w:b/>
                <w:bCs/>
                <w:szCs w:val="22"/>
              </w:rPr>
            </w:pPr>
          </w:p>
        </w:tc>
        <w:tc>
          <w:tcPr>
            <w:tcW w:w="1170" w:type="dxa"/>
            <w:tcBorders>
              <w:top w:val="single" w:sz="4" w:space="0" w:color="auto"/>
              <w:bottom w:val="double" w:sz="4" w:space="0" w:color="auto"/>
            </w:tcBorders>
          </w:tcPr>
          <w:p w14:paraId="28C2D203" w14:textId="0CA03420" w:rsidR="004A7C92" w:rsidRPr="00BC5C31" w:rsidRDefault="004A7C92" w:rsidP="004A7C92">
            <w:pPr>
              <w:tabs>
                <w:tab w:val="decimal" w:pos="886"/>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4,066</w:t>
            </w:r>
          </w:p>
        </w:tc>
      </w:tr>
    </w:tbl>
    <w:p w14:paraId="215CC876"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szCs w:val="22"/>
        </w:rPr>
      </w:pPr>
    </w:p>
    <w:p w14:paraId="7F831E58" w14:textId="77777777"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BC5C31">
        <w:rPr>
          <w:rFonts w:ascii="Times New Roman" w:hAnsi="Times New Roman" w:cs="Times New Roman"/>
          <w:b/>
          <w:bCs/>
          <w:szCs w:val="22"/>
        </w:rPr>
        <w:t>Right-of-use of advertising media</w:t>
      </w:r>
    </w:p>
    <w:p w14:paraId="6430211C"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szCs w:val="22"/>
        </w:rPr>
      </w:pPr>
    </w:p>
    <w:p w14:paraId="77DC283A" w14:textId="77777777" w:rsidR="004024B7" w:rsidRPr="00BC5C31" w:rsidRDefault="004024B7" w:rsidP="004024B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C5C31">
        <w:rPr>
          <w:rFonts w:ascii="Times New Roman" w:hAnsi="Times New Roman" w:cs="Times New Roman"/>
          <w:sz w:val="22"/>
          <w:szCs w:val="22"/>
        </w:rPr>
        <w:t xml:space="preserve">Movements </w:t>
      </w:r>
      <w:proofErr w:type="gramStart"/>
      <w:r w:rsidRPr="00BC5C31">
        <w:rPr>
          <w:rFonts w:ascii="Times New Roman" w:hAnsi="Times New Roman" w:cs="Times New Roman"/>
          <w:sz w:val="22"/>
          <w:szCs w:val="22"/>
        </w:rPr>
        <w:t>of</w:t>
      </w:r>
      <w:proofErr w:type="gramEnd"/>
      <w:r w:rsidRPr="00BC5C31">
        <w:rPr>
          <w:rFonts w:ascii="Times New Roman" w:hAnsi="Times New Roman" w:cs="Times New Roman"/>
          <w:sz w:val="22"/>
          <w:szCs w:val="22"/>
        </w:rPr>
        <w:t xml:space="preserve"> the right</w:t>
      </w:r>
      <w:r w:rsidRPr="00BC5C31">
        <w:rPr>
          <w:rFonts w:ascii="Times New Roman" w:hAnsi="Times New Roman" w:cs="Times New Roman"/>
          <w:sz w:val="22"/>
          <w:szCs w:val="22"/>
          <w:cs/>
        </w:rPr>
        <w:t>-</w:t>
      </w:r>
      <w:r w:rsidRPr="00BC5C31">
        <w:rPr>
          <w:rFonts w:ascii="Times New Roman" w:hAnsi="Times New Roman" w:cs="Times New Roman"/>
          <w:sz w:val="22"/>
          <w:szCs w:val="22"/>
        </w:rPr>
        <w:t>of</w:t>
      </w:r>
      <w:r w:rsidRPr="00BC5C31">
        <w:rPr>
          <w:rFonts w:ascii="Times New Roman" w:hAnsi="Times New Roman" w:cs="Times New Roman"/>
          <w:sz w:val="22"/>
          <w:szCs w:val="22"/>
          <w:cs/>
        </w:rPr>
        <w:t>-</w:t>
      </w:r>
      <w:r w:rsidRPr="00BC5C31">
        <w:rPr>
          <w:rFonts w:ascii="Times New Roman" w:hAnsi="Times New Roman" w:cs="Times New Roman"/>
          <w:sz w:val="22"/>
          <w:szCs w:val="22"/>
        </w:rPr>
        <w:t>use advertising media during the nine</w:t>
      </w:r>
      <w:r w:rsidRPr="00BC5C31">
        <w:rPr>
          <w:rFonts w:ascii="Times New Roman" w:hAnsi="Times New Roman" w:cs="Times New Roman"/>
          <w:sz w:val="22"/>
          <w:szCs w:val="22"/>
          <w:cs/>
        </w:rPr>
        <w:t>-</w:t>
      </w:r>
      <w:r w:rsidRPr="00BC5C31">
        <w:rPr>
          <w:rFonts w:ascii="Times New Roman" w:hAnsi="Times New Roman" w:cs="Times New Roman"/>
          <w:sz w:val="22"/>
          <w:szCs w:val="22"/>
        </w:rPr>
        <w:t xml:space="preserve">month period </w:t>
      </w:r>
      <w:proofErr w:type="gramStart"/>
      <w:r w:rsidRPr="00BC5C31">
        <w:rPr>
          <w:rFonts w:ascii="Times New Roman" w:hAnsi="Times New Roman" w:cs="Times New Roman"/>
          <w:sz w:val="22"/>
          <w:szCs w:val="22"/>
        </w:rPr>
        <w:t>ended</w:t>
      </w:r>
      <w:proofErr w:type="gramEnd"/>
      <w:r w:rsidRPr="00BC5C31">
        <w:rPr>
          <w:rFonts w:ascii="Times New Roman" w:hAnsi="Times New Roman" w:cs="Times New Roman"/>
          <w:sz w:val="22"/>
          <w:szCs w:val="22"/>
        </w:rPr>
        <w:t xml:space="preserve"> 30 September were summarized as follows</w:t>
      </w:r>
      <w:r w:rsidRPr="00BC5C31">
        <w:rPr>
          <w:rFonts w:ascii="Times New Roman" w:hAnsi="Times New Roman" w:cs="Times New Roman"/>
          <w:sz w:val="22"/>
          <w:szCs w:val="22"/>
          <w:cs/>
        </w:rPr>
        <w:t>:</w:t>
      </w:r>
    </w:p>
    <w:p w14:paraId="54004243" w14:textId="77777777" w:rsidR="004024B7" w:rsidRPr="00BC5C31" w:rsidRDefault="004024B7" w:rsidP="004024B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42" w:type="dxa"/>
        <w:tblInd w:w="18" w:type="dxa"/>
        <w:tblLayout w:type="fixed"/>
        <w:tblLook w:val="01E0" w:firstRow="1" w:lastRow="1" w:firstColumn="1" w:lastColumn="1" w:noHBand="0" w:noVBand="0"/>
      </w:tblPr>
      <w:tblGrid>
        <w:gridCol w:w="4343"/>
        <w:gridCol w:w="1232"/>
        <w:gridCol w:w="258"/>
        <w:gridCol w:w="1239"/>
        <w:gridCol w:w="258"/>
        <w:gridCol w:w="1184"/>
        <w:gridCol w:w="258"/>
        <w:gridCol w:w="1170"/>
      </w:tblGrid>
      <w:tr w:rsidR="007516DB" w:rsidRPr="00BC5C31" w14:paraId="3FB720DC" w14:textId="77777777" w:rsidTr="00590B2A">
        <w:tc>
          <w:tcPr>
            <w:tcW w:w="4343" w:type="dxa"/>
          </w:tcPr>
          <w:p w14:paraId="0BC6F646" w14:textId="77777777" w:rsidR="007516DB" w:rsidRPr="00BC5C31" w:rsidRDefault="007516DB" w:rsidP="00590B2A">
            <w:pPr>
              <w:spacing w:after="0" w:line="240" w:lineRule="atLeast"/>
              <w:ind w:left="549" w:right="-25"/>
              <w:jc w:val="center"/>
              <w:rPr>
                <w:rFonts w:ascii="Times New Roman" w:hAnsi="Times New Roman" w:cs="Times New Roman"/>
                <w:szCs w:val="22"/>
              </w:rPr>
            </w:pPr>
          </w:p>
        </w:tc>
        <w:tc>
          <w:tcPr>
            <w:tcW w:w="2729" w:type="dxa"/>
            <w:gridSpan w:val="3"/>
          </w:tcPr>
          <w:p w14:paraId="6AE28CF4" w14:textId="77777777" w:rsidR="007516DB" w:rsidRPr="00BC5C31" w:rsidRDefault="007516DB" w:rsidP="00590B2A">
            <w:pPr>
              <w:spacing w:after="0"/>
              <w:ind w:left="-54" w:right="-25"/>
              <w:jc w:val="center"/>
              <w:rPr>
                <w:rFonts w:ascii="Times New Roman" w:hAnsi="Times New Roman" w:cs="Times New Roman"/>
                <w:b/>
                <w:bCs/>
                <w:szCs w:val="22"/>
                <w:cs/>
              </w:rPr>
            </w:pPr>
            <w:r w:rsidRPr="00BC5C31">
              <w:rPr>
                <w:rFonts w:ascii="Times New Roman" w:hAnsi="Times New Roman" w:cs="Times New Roman"/>
                <w:b/>
                <w:szCs w:val="22"/>
              </w:rPr>
              <w:t xml:space="preserve">Consolidated </w:t>
            </w:r>
            <w:r w:rsidRPr="00BC5C31">
              <w:rPr>
                <w:rFonts w:ascii="Times New Roman" w:hAnsi="Times New Roman" w:cs="Times New Roman"/>
                <w:b/>
                <w:szCs w:val="22"/>
              </w:rPr>
              <w:br/>
              <w:t>financial statements</w:t>
            </w:r>
          </w:p>
        </w:tc>
        <w:tc>
          <w:tcPr>
            <w:tcW w:w="258" w:type="dxa"/>
          </w:tcPr>
          <w:p w14:paraId="10466F52" w14:textId="77777777" w:rsidR="007516DB" w:rsidRPr="00BC5C31" w:rsidRDefault="007516DB" w:rsidP="00590B2A">
            <w:pPr>
              <w:spacing w:after="0"/>
              <w:ind w:left="-54" w:right="-25"/>
              <w:jc w:val="center"/>
              <w:rPr>
                <w:rFonts w:ascii="Times New Roman" w:hAnsi="Times New Roman" w:cs="Times New Roman"/>
                <w:b/>
                <w:bCs/>
                <w:szCs w:val="22"/>
              </w:rPr>
            </w:pPr>
          </w:p>
        </w:tc>
        <w:tc>
          <w:tcPr>
            <w:tcW w:w="2612" w:type="dxa"/>
            <w:gridSpan w:val="3"/>
          </w:tcPr>
          <w:p w14:paraId="792947DF" w14:textId="77777777" w:rsidR="007516DB" w:rsidRPr="00BC5C31" w:rsidRDefault="007516DB" w:rsidP="00590B2A">
            <w:pPr>
              <w:spacing w:after="0"/>
              <w:ind w:left="-78" w:right="-25"/>
              <w:jc w:val="center"/>
              <w:rPr>
                <w:rFonts w:ascii="Times New Roman" w:hAnsi="Times New Roman" w:cs="Times New Roman"/>
                <w:b/>
                <w:bCs/>
                <w:szCs w:val="22"/>
                <w:cs/>
              </w:rPr>
            </w:pPr>
            <w:r w:rsidRPr="00BC5C31">
              <w:rPr>
                <w:rFonts w:ascii="Times New Roman" w:hAnsi="Times New Roman" w:cs="Times New Roman"/>
                <w:b/>
                <w:bCs/>
                <w:szCs w:val="22"/>
              </w:rPr>
              <w:t>Separate</w:t>
            </w:r>
            <w:r w:rsidRPr="00BC5C31">
              <w:rPr>
                <w:rFonts w:ascii="Times New Roman" w:hAnsi="Times New Roman" w:cs="Times New Roman"/>
                <w:b/>
                <w:bCs/>
                <w:szCs w:val="22"/>
              </w:rPr>
              <w:br/>
              <w:t>financial statements</w:t>
            </w:r>
          </w:p>
        </w:tc>
      </w:tr>
      <w:tr w:rsidR="007516DB" w:rsidRPr="00BC5C31" w14:paraId="0A921E19" w14:textId="77777777" w:rsidTr="00590B2A">
        <w:tc>
          <w:tcPr>
            <w:tcW w:w="4343" w:type="dxa"/>
          </w:tcPr>
          <w:p w14:paraId="6F7472A8" w14:textId="77777777" w:rsidR="007516DB" w:rsidRPr="00BC5C31" w:rsidRDefault="007516DB" w:rsidP="00590B2A">
            <w:pPr>
              <w:spacing w:after="0" w:line="240" w:lineRule="atLeast"/>
              <w:ind w:left="549" w:right="-25"/>
              <w:jc w:val="center"/>
              <w:rPr>
                <w:rFonts w:ascii="Times New Roman" w:hAnsi="Times New Roman" w:cs="Times New Roman"/>
                <w:szCs w:val="22"/>
              </w:rPr>
            </w:pPr>
          </w:p>
        </w:tc>
        <w:tc>
          <w:tcPr>
            <w:tcW w:w="1232" w:type="dxa"/>
          </w:tcPr>
          <w:p w14:paraId="615F95F5" w14:textId="77777777" w:rsidR="007516DB" w:rsidRPr="00BC5C31" w:rsidRDefault="007516DB" w:rsidP="00590B2A">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2025</w:t>
            </w:r>
          </w:p>
        </w:tc>
        <w:tc>
          <w:tcPr>
            <w:tcW w:w="258" w:type="dxa"/>
          </w:tcPr>
          <w:p w14:paraId="2B08CCD2" w14:textId="77777777" w:rsidR="007516DB" w:rsidRPr="00BC5C31" w:rsidRDefault="007516DB" w:rsidP="00590B2A">
            <w:pPr>
              <w:tabs>
                <w:tab w:val="decimal" w:pos="1045"/>
              </w:tabs>
              <w:spacing w:after="0" w:line="240" w:lineRule="atLeast"/>
              <w:ind w:left="72" w:right="-25"/>
              <w:jc w:val="center"/>
              <w:rPr>
                <w:rFonts w:ascii="Times New Roman" w:hAnsi="Times New Roman" w:cs="Times New Roman"/>
                <w:szCs w:val="22"/>
              </w:rPr>
            </w:pPr>
          </w:p>
        </w:tc>
        <w:tc>
          <w:tcPr>
            <w:tcW w:w="1239" w:type="dxa"/>
          </w:tcPr>
          <w:p w14:paraId="0BA64E96" w14:textId="77777777" w:rsidR="007516DB" w:rsidRPr="00BC5C31" w:rsidRDefault="007516DB" w:rsidP="00590B2A">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2024</w:t>
            </w:r>
          </w:p>
        </w:tc>
        <w:tc>
          <w:tcPr>
            <w:tcW w:w="258" w:type="dxa"/>
          </w:tcPr>
          <w:p w14:paraId="0621901C" w14:textId="77777777" w:rsidR="007516DB" w:rsidRPr="00BC5C31" w:rsidRDefault="007516DB" w:rsidP="00590B2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84" w:type="dxa"/>
          </w:tcPr>
          <w:p w14:paraId="50A23DD0" w14:textId="77777777" w:rsidR="007516DB" w:rsidRPr="00BC5C31" w:rsidRDefault="007516DB" w:rsidP="00590B2A">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2025</w:t>
            </w:r>
          </w:p>
        </w:tc>
        <w:tc>
          <w:tcPr>
            <w:tcW w:w="258" w:type="dxa"/>
          </w:tcPr>
          <w:p w14:paraId="7B2A44E0" w14:textId="77777777" w:rsidR="007516DB" w:rsidRPr="00BC5C31" w:rsidRDefault="007516DB" w:rsidP="00590B2A">
            <w:pPr>
              <w:tabs>
                <w:tab w:val="decimal" w:pos="1045"/>
              </w:tabs>
              <w:spacing w:after="0" w:line="240" w:lineRule="atLeast"/>
              <w:ind w:left="72" w:right="-25"/>
              <w:jc w:val="center"/>
              <w:rPr>
                <w:rFonts w:ascii="Times New Roman" w:hAnsi="Times New Roman" w:cs="Times New Roman"/>
                <w:szCs w:val="22"/>
              </w:rPr>
            </w:pPr>
          </w:p>
        </w:tc>
        <w:tc>
          <w:tcPr>
            <w:tcW w:w="1170" w:type="dxa"/>
          </w:tcPr>
          <w:p w14:paraId="1FA1504B" w14:textId="77777777" w:rsidR="007516DB" w:rsidRPr="00BC5C31" w:rsidRDefault="007516DB" w:rsidP="00590B2A">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2024</w:t>
            </w:r>
          </w:p>
        </w:tc>
      </w:tr>
      <w:tr w:rsidR="007516DB" w:rsidRPr="00BC5C31" w14:paraId="6CED96B2" w14:textId="77777777" w:rsidTr="00590B2A">
        <w:tc>
          <w:tcPr>
            <w:tcW w:w="4343" w:type="dxa"/>
          </w:tcPr>
          <w:p w14:paraId="2299582F" w14:textId="77777777" w:rsidR="007516DB" w:rsidRPr="00BC5C31" w:rsidRDefault="007516DB" w:rsidP="00590B2A">
            <w:pPr>
              <w:spacing w:after="0" w:line="240" w:lineRule="atLeast"/>
              <w:ind w:left="549" w:right="-25"/>
              <w:jc w:val="center"/>
              <w:rPr>
                <w:rFonts w:ascii="Times New Roman" w:hAnsi="Times New Roman" w:cs="Times New Roman"/>
                <w:szCs w:val="22"/>
              </w:rPr>
            </w:pPr>
          </w:p>
        </w:tc>
        <w:tc>
          <w:tcPr>
            <w:tcW w:w="5599" w:type="dxa"/>
            <w:gridSpan w:val="7"/>
          </w:tcPr>
          <w:p w14:paraId="6FD8D844" w14:textId="77777777" w:rsidR="007516DB" w:rsidRPr="00BC5C31" w:rsidRDefault="007516DB" w:rsidP="00590B2A">
            <w:pPr>
              <w:tabs>
                <w:tab w:val="left" w:pos="405"/>
              </w:tabs>
              <w:spacing w:after="0" w:line="240" w:lineRule="atLeast"/>
              <w:ind w:left="522" w:right="333" w:hanging="117"/>
              <w:jc w:val="center"/>
              <w:rPr>
                <w:rFonts w:ascii="Times New Roman" w:hAnsi="Times New Roman" w:cs="Times New Roman"/>
                <w:i/>
                <w:iCs/>
                <w:szCs w:val="22"/>
                <w:cs/>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7516DB" w:rsidRPr="00BC5C31" w14:paraId="4EECE382" w14:textId="77777777" w:rsidTr="00590B2A">
        <w:tc>
          <w:tcPr>
            <w:tcW w:w="4343" w:type="dxa"/>
            <w:vAlign w:val="bottom"/>
          </w:tcPr>
          <w:p w14:paraId="71BB1D60" w14:textId="26466F97" w:rsidR="007516DB" w:rsidRPr="00BC5C31" w:rsidRDefault="007516DB" w:rsidP="007516DB">
            <w:pPr>
              <w:tabs>
                <w:tab w:val="left" w:pos="405"/>
              </w:tabs>
              <w:spacing w:after="0" w:line="240" w:lineRule="atLeast"/>
              <w:ind w:left="549" w:right="-25" w:hanging="7"/>
              <w:jc w:val="both"/>
              <w:rPr>
                <w:rFonts w:ascii="Times New Roman" w:hAnsi="Times New Roman"/>
                <w:szCs w:val="22"/>
                <w:cs/>
              </w:rPr>
            </w:pPr>
            <w:r w:rsidRPr="00BC5C31">
              <w:rPr>
                <w:rFonts w:ascii="Times New Roman" w:hAnsi="Times New Roman" w:cs="Times New Roman"/>
                <w:szCs w:val="22"/>
              </w:rPr>
              <w:t xml:space="preserve">Net book value </w:t>
            </w:r>
            <w:proofErr w:type="gramStart"/>
            <w:r w:rsidRPr="00BC5C31">
              <w:rPr>
                <w:rFonts w:ascii="Times New Roman" w:hAnsi="Times New Roman" w:cs="Times New Roman"/>
                <w:szCs w:val="22"/>
              </w:rPr>
              <w:t>at</w:t>
            </w:r>
            <w:proofErr w:type="gramEnd"/>
            <w:r w:rsidRPr="00BC5C31">
              <w:rPr>
                <w:rFonts w:ascii="Times New Roman" w:hAnsi="Times New Roman" w:cs="Times New Roman"/>
                <w:szCs w:val="22"/>
              </w:rPr>
              <w:t xml:space="preserve"> 1 January</w:t>
            </w:r>
          </w:p>
        </w:tc>
        <w:tc>
          <w:tcPr>
            <w:tcW w:w="1232" w:type="dxa"/>
          </w:tcPr>
          <w:p w14:paraId="3262EFAD" w14:textId="0AB0015D" w:rsidR="007516DB" w:rsidRPr="00BC5C31" w:rsidRDefault="007516DB" w:rsidP="007516DB">
            <w:pPr>
              <w:tabs>
                <w:tab w:val="decimal" w:pos="886"/>
              </w:tabs>
              <w:spacing w:after="0" w:line="240" w:lineRule="atLeast"/>
              <w:ind w:left="72" w:right="-25"/>
              <w:jc w:val="both"/>
              <w:rPr>
                <w:rFonts w:ascii="Times New Roman" w:hAnsi="Times New Roman"/>
                <w:szCs w:val="22"/>
              </w:rPr>
            </w:pPr>
            <w:r w:rsidRPr="00BC5C31">
              <w:rPr>
                <w:rFonts w:ascii="Times New Roman" w:hAnsi="Times New Roman"/>
                <w:szCs w:val="22"/>
              </w:rPr>
              <w:t>85,825</w:t>
            </w:r>
          </w:p>
        </w:tc>
        <w:tc>
          <w:tcPr>
            <w:tcW w:w="258" w:type="dxa"/>
          </w:tcPr>
          <w:p w14:paraId="189186CF" w14:textId="77777777" w:rsidR="007516DB" w:rsidRPr="00BC5C31" w:rsidRDefault="007516DB" w:rsidP="007516DB">
            <w:pPr>
              <w:tabs>
                <w:tab w:val="decimal" w:pos="1045"/>
              </w:tabs>
              <w:spacing w:after="0" w:line="240" w:lineRule="atLeast"/>
              <w:ind w:left="72" w:right="-25"/>
              <w:jc w:val="both"/>
              <w:rPr>
                <w:rFonts w:ascii="Times New Roman" w:hAnsi="Times New Roman" w:cs="Times New Roman"/>
                <w:szCs w:val="22"/>
              </w:rPr>
            </w:pPr>
          </w:p>
        </w:tc>
        <w:tc>
          <w:tcPr>
            <w:tcW w:w="1239" w:type="dxa"/>
          </w:tcPr>
          <w:p w14:paraId="21ED6734" w14:textId="1E1D5B4D" w:rsidR="007516DB" w:rsidRPr="00BC5C31" w:rsidRDefault="007516DB" w:rsidP="007516D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122,798</w:t>
            </w:r>
          </w:p>
        </w:tc>
        <w:tc>
          <w:tcPr>
            <w:tcW w:w="258" w:type="dxa"/>
          </w:tcPr>
          <w:p w14:paraId="2B9CEB9E" w14:textId="77777777" w:rsidR="007516DB" w:rsidRPr="00BC5C31" w:rsidRDefault="007516DB" w:rsidP="007516DB">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3E07C8F1" w14:textId="36C3B45E" w:rsidR="007516DB" w:rsidRPr="00BC5C31" w:rsidRDefault="00DC0908" w:rsidP="007516D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85,825</w:t>
            </w:r>
          </w:p>
        </w:tc>
        <w:tc>
          <w:tcPr>
            <w:tcW w:w="258" w:type="dxa"/>
          </w:tcPr>
          <w:p w14:paraId="4BB49666" w14:textId="77777777" w:rsidR="007516DB" w:rsidRPr="00BC5C31" w:rsidRDefault="007516DB" w:rsidP="007516DB">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69FAA084" w14:textId="77A479AF" w:rsidR="007516DB" w:rsidRPr="00BC5C31" w:rsidRDefault="00DC0908" w:rsidP="007516DB">
            <w:pPr>
              <w:tabs>
                <w:tab w:val="decimal" w:pos="886"/>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122,798</w:t>
            </w:r>
          </w:p>
        </w:tc>
      </w:tr>
      <w:tr w:rsidR="007516DB" w:rsidRPr="00BC5C31" w14:paraId="759AEDCA" w14:textId="77777777" w:rsidTr="00590B2A">
        <w:tc>
          <w:tcPr>
            <w:tcW w:w="4343" w:type="dxa"/>
            <w:vAlign w:val="bottom"/>
          </w:tcPr>
          <w:p w14:paraId="70E0E038" w14:textId="7733AFB4" w:rsidR="007516DB" w:rsidRPr="00BC5C31" w:rsidRDefault="007516DB" w:rsidP="007516DB">
            <w:pPr>
              <w:tabs>
                <w:tab w:val="left" w:pos="405"/>
              </w:tabs>
              <w:spacing w:after="0" w:line="240" w:lineRule="atLeast"/>
              <w:ind w:left="549" w:right="-25" w:hanging="7"/>
              <w:jc w:val="both"/>
              <w:rPr>
                <w:rFonts w:ascii="Times New Roman" w:hAnsi="Times New Roman" w:cs="Angsana New"/>
              </w:rPr>
            </w:pPr>
            <w:r w:rsidRPr="00BC5C31">
              <w:rPr>
                <w:rFonts w:ascii="Times New Roman" w:hAnsi="Times New Roman" w:cs="Times New Roman"/>
                <w:szCs w:val="22"/>
              </w:rPr>
              <w:t>Disposal (to see note 11)</w:t>
            </w:r>
          </w:p>
        </w:tc>
        <w:tc>
          <w:tcPr>
            <w:tcW w:w="1232" w:type="dxa"/>
          </w:tcPr>
          <w:p w14:paraId="7E06B70E" w14:textId="1D310DFA" w:rsidR="007516DB" w:rsidRPr="00BC5C31" w:rsidRDefault="007516DB" w:rsidP="007516DB">
            <w:pPr>
              <w:spacing w:after="0" w:line="240" w:lineRule="atLeast"/>
              <w:ind w:left="72" w:right="-25"/>
              <w:jc w:val="center"/>
              <w:rPr>
                <w:rFonts w:ascii="Times New Roman" w:hAnsi="Times New Roman"/>
                <w:szCs w:val="22"/>
              </w:rPr>
            </w:pPr>
            <w:r w:rsidRPr="00BC5C31">
              <w:rPr>
                <w:rFonts w:ascii="Times New Roman" w:hAnsi="Times New Roman"/>
                <w:szCs w:val="22"/>
              </w:rPr>
              <w:t>-</w:t>
            </w:r>
          </w:p>
        </w:tc>
        <w:tc>
          <w:tcPr>
            <w:tcW w:w="258" w:type="dxa"/>
          </w:tcPr>
          <w:p w14:paraId="62A997E2" w14:textId="77777777" w:rsidR="007516DB" w:rsidRPr="00BC5C31" w:rsidRDefault="007516DB" w:rsidP="007516DB">
            <w:pPr>
              <w:tabs>
                <w:tab w:val="decimal" w:pos="1045"/>
              </w:tabs>
              <w:spacing w:after="0" w:line="240" w:lineRule="atLeast"/>
              <w:ind w:left="72" w:right="-25"/>
              <w:jc w:val="both"/>
              <w:rPr>
                <w:rFonts w:ascii="Times New Roman" w:hAnsi="Times New Roman" w:cs="Times New Roman"/>
                <w:szCs w:val="22"/>
              </w:rPr>
            </w:pPr>
          </w:p>
        </w:tc>
        <w:tc>
          <w:tcPr>
            <w:tcW w:w="1239" w:type="dxa"/>
          </w:tcPr>
          <w:p w14:paraId="1F34A66D" w14:textId="67446AF1" w:rsidR="007516DB" w:rsidRPr="00BC5C31" w:rsidRDefault="007516DB" w:rsidP="007516DB">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41E15799" w14:textId="77777777" w:rsidR="007516DB" w:rsidRPr="00BC5C31" w:rsidRDefault="007516DB" w:rsidP="007516DB">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7CEA64AA" w14:textId="0826BF28" w:rsidR="007516DB" w:rsidRPr="00BC5C31" w:rsidRDefault="00DC0908" w:rsidP="00DC0908">
            <w:pPr>
              <w:tabs>
                <w:tab w:val="decimal" w:pos="964"/>
              </w:tabs>
              <w:spacing w:after="0" w:line="240" w:lineRule="atLeast"/>
              <w:ind w:left="72" w:right="-25"/>
              <w:jc w:val="both"/>
              <w:rPr>
                <w:rFonts w:ascii="Times New Roman" w:hAnsi="Times New Roman" w:cs="Angsana New"/>
              </w:rPr>
            </w:pPr>
            <w:r w:rsidRPr="00BC5C31">
              <w:rPr>
                <w:rFonts w:ascii="Times New Roman" w:hAnsi="Times New Roman" w:cs="Angsana New"/>
              </w:rPr>
              <w:t>(30,000)</w:t>
            </w:r>
          </w:p>
        </w:tc>
        <w:tc>
          <w:tcPr>
            <w:tcW w:w="258" w:type="dxa"/>
          </w:tcPr>
          <w:p w14:paraId="4724D707" w14:textId="77777777" w:rsidR="007516DB" w:rsidRPr="00BC5C31" w:rsidRDefault="007516DB" w:rsidP="007516DB">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6B59F863" w14:textId="7BDD2495" w:rsidR="007516DB" w:rsidRPr="00BC5C31" w:rsidRDefault="00DC0908" w:rsidP="007516DB">
            <w:pPr>
              <w:tabs>
                <w:tab w:val="decimal" w:pos="602"/>
              </w:tabs>
              <w:spacing w:after="0" w:line="240" w:lineRule="atLeast"/>
              <w:ind w:left="72" w:right="-25"/>
              <w:jc w:val="both"/>
              <w:rPr>
                <w:rFonts w:ascii="Times New Roman" w:hAnsi="Times New Roman" w:cs="Angsana New"/>
              </w:rPr>
            </w:pPr>
            <w:r w:rsidRPr="00BC5C31">
              <w:rPr>
                <w:rFonts w:ascii="Times New Roman" w:hAnsi="Times New Roman" w:cs="Angsana New"/>
              </w:rPr>
              <w:t>-</w:t>
            </w:r>
          </w:p>
        </w:tc>
      </w:tr>
      <w:tr w:rsidR="007516DB" w:rsidRPr="00BC5C31" w14:paraId="4ED89184" w14:textId="77777777" w:rsidTr="00590B2A">
        <w:tc>
          <w:tcPr>
            <w:tcW w:w="4343" w:type="dxa"/>
            <w:vAlign w:val="bottom"/>
          </w:tcPr>
          <w:p w14:paraId="53A15A17" w14:textId="14E8731F" w:rsidR="007516DB" w:rsidRPr="00BC5C31" w:rsidRDefault="007516DB" w:rsidP="007516DB">
            <w:pPr>
              <w:tabs>
                <w:tab w:val="left" w:pos="405"/>
              </w:tabs>
              <w:spacing w:after="0" w:line="240" w:lineRule="atLeast"/>
              <w:ind w:left="549" w:right="-25" w:hanging="7"/>
              <w:jc w:val="both"/>
              <w:rPr>
                <w:rFonts w:ascii="Times New Roman" w:hAnsi="Times New Roman" w:cs="Angsana New"/>
              </w:rPr>
            </w:pPr>
            <w:r w:rsidRPr="00BC5C31">
              <w:rPr>
                <w:rFonts w:ascii="Times New Roman" w:hAnsi="Times New Roman" w:cs="Times New Roman"/>
                <w:szCs w:val="22"/>
              </w:rPr>
              <w:t>Deduction</w:t>
            </w:r>
          </w:p>
        </w:tc>
        <w:tc>
          <w:tcPr>
            <w:tcW w:w="1232" w:type="dxa"/>
          </w:tcPr>
          <w:p w14:paraId="7009F9FF" w14:textId="40C7BB90" w:rsidR="007516DB" w:rsidRPr="00BC5C31" w:rsidRDefault="007516DB" w:rsidP="007516DB">
            <w:pPr>
              <w:tabs>
                <w:tab w:val="decimal" w:pos="886"/>
              </w:tabs>
              <w:spacing w:after="0" w:line="240" w:lineRule="atLeast"/>
              <w:ind w:left="72" w:right="-25"/>
              <w:jc w:val="both"/>
              <w:rPr>
                <w:rFonts w:ascii="Times New Roman" w:hAnsi="Times New Roman" w:cs="Angsana New"/>
              </w:rPr>
            </w:pPr>
            <w:r w:rsidRPr="00BC5C31">
              <w:rPr>
                <w:rFonts w:ascii="Times New Roman" w:hAnsi="Times New Roman" w:cs="Angsana New"/>
              </w:rPr>
              <w:t>(10,851)</w:t>
            </w:r>
          </w:p>
        </w:tc>
        <w:tc>
          <w:tcPr>
            <w:tcW w:w="258" w:type="dxa"/>
          </w:tcPr>
          <w:p w14:paraId="49C89D14" w14:textId="77777777" w:rsidR="007516DB" w:rsidRPr="00BC5C31" w:rsidRDefault="007516DB" w:rsidP="007516DB">
            <w:pPr>
              <w:tabs>
                <w:tab w:val="decimal" w:pos="1045"/>
              </w:tabs>
              <w:spacing w:after="0" w:line="240" w:lineRule="atLeast"/>
              <w:ind w:left="72" w:right="-25"/>
              <w:jc w:val="both"/>
              <w:rPr>
                <w:rFonts w:ascii="Times New Roman" w:hAnsi="Times New Roman" w:cs="Times New Roman"/>
                <w:szCs w:val="22"/>
              </w:rPr>
            </w:pPr>
          </w:p>
        </w:tc>
        <w:tc>
          <w:tcPr>
            <w:tcW w:w="1239" w:type="dxa"/>
          </w:tcPr>
          <w:p w14:paraId="303EE268" w14:textId="3D46637F" w:rsidR="007516DB" w:rsidRPr="00BC5C31" w:rsidRDefault="007516DB" w:rsidP="007516D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(37,406)</w:t>
            </w:r>
          </w:p>
        </w:tc>
        <w:tc>
          <w:tcPr>
            <w:tcW w:w="258" w:type="dxa"/>
          </w:tcPr>
          <w:p w14:paraId="778076F6" w14:textId="77777777" w:rsidR="007516DB" w:rsidRPr="00BC5C31" w:rsidRDefault="007516DB" w:rsidP="007516DB">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1660AAA3" w14:textId="4CFFBB9A" w:rsidR="007516DB" w:rsidRPr="00BC5C31" w:rsidRDefault="00DC0908" w:rsidP="00DC0908">
            <w:pPr>
              <w:tabs>
                <w:tab w:val="decimal" w:pos="964"/>
              </w:tabs>
              <w:spacing w:after="0" w:line="240" w:lineRule="atLeast"/>
              <w:ind w:left="72" w:right="-25"/>
              <w:jc w:val="both"/>
              <w:rPr>
                <w:rFonts w:ascii="Times New Roman" w:hAnsi="Times New Roman" w:cs="Angsana New"/>
              </w:rPr>
            </w:pPr>
            <w:r w:rsidRPr="00BC5C31">
              <w:rPr>
                <w:rFonts w:ascii="Times New Roman" w:hAnsi="Times New Roman" w:cs="Angsana New"/>
              </w:rPr>
              <w:t>(1,957)</w:t>
            </w:r>
          </w:p>
        </w:tc>
        <w:tc>
          <w:tcPr>
            <w:tcW w:w="258" w:type="dxa"/>
          </w:tcPr>
          <w:p w14:paraId="157EFF04" w14:textId="77777777" w:rsidR="007516DB" w:rsidRPr="00BC5C31" w:rsidRDefault="007516DB" w:rsidP="007516DB">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440A0116" w14:textId="2E1EA30A" w:rsidR="007516DB" w:rsidRPr="00BC5C31" w:rsidRDefault="00DC0908" w:rsidP="00DC0908">
            <w:pPr>
              <w:tabs>
                <w:tab w:val="decimal" w:pos="886"/>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(37,406)</w:t>
            </w:r>
          </w:p>
        </w:tc>
      </w:tr>
      <w:tr w:rsidR="007516DB" w:rsidRPr="00BC5C31" w14:paraId="624CDC44" w14:textId="77777777" w:rsidTr="00590B2A">
        <w:tc>
          <w:tcPr>
            <w:tcW w:w="4343" w:type="dxa"/>
            <w:vAlign w:val="bottom"/>
          </w:tcPr>
          <w:p w14:paraId="65535DB3" w14:textId="349520F0" w:rsidR="007516DB" w:rsidRPr="00BC5C31" w:rsidRDefault="007516DB" w:rsidP="007516DB">
            <w:pPr>
              <w:tabs>
                <w:tab w:val="left" w:pos="405"/>
              </w:tabs>
              <w:spacing w:after="0" w:line="240" w:lineRule="atLeast"/>
              <w:ind w:left="549" w:right="-25" w:hanging="7"/>
              <w:jc w:val="both"/>
              <w:rPr>
                <w:rFonts w:ascii="Times New Roman" w:hAnsi="Times New Roman" w:cs="Angsana New"/>
              </w:rPr>
            </w:pPr>
            <w:r w:rsidRPr="00BC5C31">
              <w:rPr>
                <w:rFonts w:ascii="Times New Roman" w:hAnsi="Times New Roman" w:cs="Times New Roman"/>
                <w:szCs w:val="22"/>
              </w:rPr>
              <w:t>Adjust value using discounted rate</w:t>
            </w:r>
          </w:p>
        </w:tc>
        <w:tc>
          <w:tcPr>
            <w:tcW w:w="1232" w:type="dxa"/>
          </w:tcPr>
          <w:p w14:paraId="4A3E99AF" w14:textId="2E84782B" w:rsidR="007516DB" w:rsidRPr="00BC5C31" w:rsidRDefault="007516DB" w:rsidP="007516DB">
            <w:pPr>
              <w:tabs>
                <w:tab w:val="decimal" w:pos="886"/>
              </w:tabs>
              <w:spacing w:after="0" w:line="240" w:lineRule="atLeast"/>
              <w:ind w:left="72" w:right="-25"/>
              <w:jc w:val="both"/>
              <w:rPr>
                <w:rFonts w:ascii="Times New Roman" w:hAnsi="Times New Roman" w:cs="Angsana New"/>
              </w:rPr>
            </w:pPr>
            <w:r w:rsidRPr="00BC5C31">
              <w:rPr>
                <w:rFonts w:ascii="Times New Roman" w:hAnsi="Times New Roman" w:cs="Angsana New"/>
              </w:rPr>
              <w:t>8,858</w:t>
            </w:r>
          </w:p>
        </w:tc>
        <w:tc>
          <w:tcPr>
            <w:tcW w:w="258" w:type="dxa"/>
          </w:tcPr>
          <w:p w14:paraId="5E9A9980" w14:textId="77777777" w:rsidR="007516DB" w:rsidRPr="00BC5C31" w:rsidRDefault="007516DB" w:rsidP="007516DB">
            <w:pPr>
              <w:tabs>
                <w:tab w:val="decimal" w:pos="1045"/>
              </w:tabs>
              <w:spacing w:after="0" w:line="240" w:lineRule="atLeast"/>
              <w:ind w:left="72" w:right="-25"/>
              <w:jc w:val="both"/>
              <w:rPr>
                <w:rFonts w:ascii="Times New Roman" w:hAnsi="Times New Roman" w:cs="Times New Roman"/>
                <w:szCs w:val="22"/>
              </w:rPr>
            </w:pPr>
          </w:p>
        </w:tc>
        <w:tc>
          <w:tcPr>
            <w:tcW w:w="1239" w:type="dxa"/>
          </w:tcPr>
          <w:p w14:paraId="6BFFB5EA" w14:textId="6CFF651D" w:rsidR="007516DB" w:rsidRPr="00BC5C31" w:rsidRDefault="007516DB" w:rsidP="007516D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6,185</w:t>
            </w:r>
          </w:p>
        </w:tc>
        <w:tc>
          <w:tcPr>
            <w:tcW w:w="258" w:type="dxa"/>
          </w:tcPr>
          <w:p w14:paraId="4BF2B9DC" w14:textId="77777777" w:rsidR="007516DB" w:rsidRPr="00BC5C31" w:rsidRDefault="007516DB" w:rsidP="007516DB">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39D0FD78" w14:textId="7B0BFBE1" w:rsidR="007516DB" w:rsidRPr="00BC5C31" w:rsidRDefault="00DC0908" w:rsidP="00DC0908">
            <w:pPr>
              <w:tabs>
                <w:tab w:val="decimal" w:pos="964"/>
              </w:tabs>
              <w:spacing w:after="0" w:line="240" w:lineRule="atLeast"/>
              <w:ind w:left="72" w:right="-25"/>
              <w:jc w:val="both"/>
              <w:rPr>
                <w:rFonts w:ascii="Times New Roman" w:hAnsi="Times New Roman" w:cs="Angsana New"/>
              </w:rPr>
            </w:pPr>
            <w:r w:rsidRPr="00BC5C31">
              <w:rPr>
                <w:rFonts w:ascii="Times New Roman" w:hAnsi="Times New Roman" w:cs="Angsana New"/>
              </w:rPr>
              <w:t>8,858</w:t>
            </w:r>
          </w:p>
        </w:tc>
        <w:tc>
          <w:tcPr>
            <w:tcW w:w="258" w:type="dxa"/>
          </w:tcPr>
          <w:p w14:paraId="2198C88D" w14:textId="77777777" w:rsidR="007516DB" w:rsidRPr="00BC5C31" w:rsidRDefault="007516DB" w:rsidP="007516DB">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7D528889" w14:textId="14F6FB46" w:rsidR="007516DB" w:rsidRPr="00BC5C31" w:rsidRDefault="00DC0908" w:rsidP="00DC0908">
            <w:pPr>
              <w:tabs>
                <w:tab w:val="decimal" w:pos="886"/>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6,185</w:t>
            </w:r>
          </w:p>
        </w:tc>
      </w:tr>
      <w:tr w:rsidR="007516DB" w:rsidRPr="00BC5C31" w14:paraId="248B91FB" w14:textId="77777777" w:rsidTr="00590B2A">
        <w:tc>
          <w:tcPr>
            <w:tcW w:w="4343" w:type="dxa"/>
            <w:vAlign w:val="bottom"/>
          </w:tcPr>
          <w:p w14:paraId="5E6E596D" w14:textId="77777777" w:rsidR="007516DB" w:rsidRPr="00BC5C31" w:rsidRDefault="007516DB" w:rsidP="007516DB">
            <w:pPr>
              <w:tabs>
                <w:tab w:val="left" w:pos="405"/>
              </w:tabs>
              <w:spacing w:after="0" w:line="240" w:lineRule="atLeast"/>
              <w:ind w:left="549" w:right="-25" w:hanging="7"/>
              <w:jc w:val="both"/>
              <w:rPr>
                <w:rFonts w:ascii="Times New Roman" w:hAnsi="Times New Roman" w:cs="Times New Roman"/>
                <w:b/>
                <w:bCs/>
                <w:szCs w:val="22"/>
              </w:rPr>
            </w:pPr>
            <w:r w:rsidRPr="00BC5C31">
              <w:rPr>
                <w:rFonts w:ascii="Times New Roman" w:hAnsi="Times New Roman" w:cs="Times New Roman"/>
                <w:b/>
                <w:bCs/>
                <w:szCs w:val="22"/>
              </w:rPr>
              <w:t xml:space="preserve">Net book value </w:t>
            </w:r>
            <w:proofErr w:type="gramStart"/>
            <w:r w:rsidRPr="00BC5C31">
              <w:rPr>
                <w:rFonts w:ascii="Times New Roman" w:hAnsi="Times New Roman" w:cs="Times New Roman"/>
                <w:b/>
                <w:bCs/>
                <w:szCs w:val="22"/>
              </w:rPr>
              <w:t>at</w:t>
            </w:r>
            <w:proofErr w:type="gramEnd"/>
            <w:r w:rsidRPr="00BC5C31">
              <w:rPr>
                <w:rFonts w:ascii="Times New Roman" w:hAnsi="Times New Roman" w:cs="Times New Roman"/>
                <w:b/>
                <w:bCs/>
                <w:szCs w:val="22"/>
              </w:rPr>
              <w:t xml:space="preserve"> 30 September</w:t>
            </w:r>
          </w:p>
        </w:tc>
        <w:tc>
          <w:tcPr>
            <w:tcW w:w="1232" w:type="dxa"/>
            <w:tcBorders>
              <w:top w:val="single" w:sz="4" w:space="0" w:color="auto"/>
              <w:bottom w:val="double" w:sz="4" w:space="0" w:color="auto"/>
            </w:tcBorders>
          </w:tcPr>
          <w:p w14:paraId="4A6986FC" w14:textId="4E109E9A" w:rsidR="007516DB" w:rsidRPr="00BC5C31" w:rsidRDefault="007516DB" w:rsidP="007516DB">
            <w:pPr>
              <w:tabs>
                <w:tab w:val="decimal" w:pos="886"/>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83,832</w:t>
            </w:r>
          </w:p>
        </w:tc>
        <w:tc>
          <w:tcPr>
            <w:tcW w:w="258" w:type="dxa"/>
          </w:tcPr>
          <w:p w14:paraId="4D6C49F6" w14:textId="77777777" w:rsidR="007516DB" w:rsidRPr="00BC5C31" w:rsidRDefault="007516DB" w:rsidP="007516DB">
            <w:pPr>
              <w:tabs>
                <w:tab w:val="decimal" w:pos="1045"/>
              </w:tabs>
              <w:spacing w:after="0" w:line="240" w:lineRule="atLeast"/>
              <w:ind w:left="72" w:right="-25"/>
              <w:jc w:val="both"/>
              <w:rPr>
                <w:rFonts w:ascii="Times New Roman" w:hAnsi="Times New Roman" w:cs="Times New Roman"/>
                <w:b/>
                <w:bCs/>
                <w:szCs w:val="22"/>
              </w:rPr>
            </w:pPr>
          </w:p>
        </w:tc>
        <w:tc>
          <w:tcPr>
            <w:tcW w:w="1239" w:type="dxa"/>
            <w:tcBorders>
              <w:top w:val="single" w:sz="4" w:space="0" w:color="auto"/>
              <w:bottom w:val="double" w:sz="4" w:space="0" w:color="auto"/>
            </w:tcBorders>
          </w:tcPr>
          <w:p w14:paraId="4E5E4918" w14:textId="5E9BA74C" w:rsidR="007516DB" w:rsidRPr="00BC5C31" w:rsidRDefault="002348C9" w:rsidP="007516DB">
            <w:pPr>
              <w:tabs>
                <w:tab w:val="decimal" w:pos="964"/>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91,577</w:t>
            </w:r>
          </w:p>
        </w:tc>
        <w:tc>
          <w:tcPr>
            <w:tcW w:w="258" w:type="dxa"/>
          </w:tcPr>
          <w:p w14:paraId="1226F8AF" w14:textId="77777777" w:rsidR="007516DB" w:rsidRPr="00BC5C31" w:rsidRDefault="007516DB" w:rsidP="007516DB">
            <w:pPr>
              <w:tabs>
                <w:tab w:val="decimal" w:pos="792"/>
                <w:tab w:val="decimal" w:pos="964"/>
              </w:tabs>
              <w:spacing w:after="0" w:line="240" w:lineRule="atLeast"/>
              <w:ind w:left="72" w:right="-25"/>
              <w:jc w:val="both"/>
              <w:rPr>
                <w:rFonts w:ascii="Times New Roman" w:hAnsi="Times New Roman" w:cs="Times New Roman"/>
                <w:b/>
                <w:bCs/>
                <w:szCs w:val="22"/>
              </w:rPr>
            </w:pPr>
          </w:p>
        </w:tc>
        <w:tc>
          <w:tcPr>
            <w:tcW w:w="1184" w:type="dxa"/>
            <w:tcBorders>
              <w:top w:val="single" w:sz="4" w:space="0" w:color="auto"/>
              <w:bottom w:val="double" w:sz="4" w:space="0" w:color="auto"/>
            </w:tcBorders>
          </w:tcPr>
          <w:p w14:paraId="7C1F18AE" w14:textId="008A7C35" w:rsidR="007516DB" w:rsidRPr="00BC5C31" w:rsidRDefault="00DC0908" w:rsidP="007516DB">
            <w:pPr>
              <w:tabs>
                <w:tab w:val="decimal" w:pos="964"/>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62,726</w:t>
            </w:r>
          </w:p>
        </w:tc>
        <w:tc>
          <w:tcPr>
            <w:tcW w:w="258" w:type="dxa"/>
          </w:tcPr>
          <w:p w14:paraId="5002B383" w14:textId="77777777" w:rsidR="007516DB" w:rsidRPr="00BC5C31" w:rsidRDefault="007516DB" w:rsidP="007516DB">
            <w:pPr>
              <w:tabs>
                <w:tab w:val="decimal" w:pos="792"/>
                <w:tab w:val="decimal" w:pos="964"/>
              </w:tabs>
              <w:spacing w:after="0" w:line="240" w:lineRule="atLeast"/>
              <w:ind w:left="72" w:right="-25"/>
              <w:jc w:val="both"/>
              <w:rPr>
                <w:rFonts w:ascii="Times New Roman" w:hAnsi="Times New Roman" w:cs="Times New Roman"/>
                <w:b/>
                <w:bCs/>
                <w:szCs w:val="22"/>
              </w:rPr>
            </w:pPr>
          </w:p>
        </w:tc>
        <w:tc>
          <w:tcPr>
            <w:tcW w:w="1170" w:type="dxa"/>
            <w:tcBorders>
              <w:top w:val="single" w:sz="4" w:space="0" w:color="auto"/>
              <w:bottom w:val="double" w:sz="4" w:space="0" w:color="auto"/>
            </w:tcBorders>
          </w:tcPr>
          <w:p w14:paraId="12AD7C70" w14:textId="3E4F6788" w:rsidR="007516DB" w:rsidRPr="00BC5C31" w:rsidRDefault="00DC0908" w:rsidP="007516DB">
            <w:pPr>
              <w:tabs>
                <w:tab w:val="decimal" w:pos="886"/>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91,577</w:t>
            </w:r>
          </w:p>
        </w:tc>
      </w:tr>
    </w:tbl>
    <w:p w14:paraId="2B331552" w14:textId="77777777" w:rsidR="007516DB" w:rsidRPr="00BC5C31" w:rsidRDefault="007516DB" w:rsidP="004024B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8DF15B8" w14:textId="4F32994F"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Goodwill</w:t>
      </w:r>
    </w:p>
    <w:p w14:paraId="4150F6E8"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b/>
          <w:bCs/>
          <w:szCs w:val="22"/>
        </w:rPr>
      </w:pPr>
    </w:p>
    <w:tbl>
      <w:tblPr>
        <w:tblW w:w="9871" w:type="dxa"/>
        <w:tblInd w:w="18" w:type="dxa"/>
        <w:tblLayout w:type="fixed"/>
        <w:tblLook w:val="01E0" w:firstRow="1" w:lastRow="1" w:firstColumn="1" w:lastColumn="1" w:noHBand="0" w:noVBand="0"/>
      </w:tblPr>
      <w:tblGrid>
        <w:gridCol w:w="6327"/>
        <w:gridCol w:w="284"/>
        <w:gridCol w:w="1559"/>
        <w:gridCol w:w="283"/>
        <w:gridCol w:w="1418"/>
      </w:tblGrid>
      <w:tr w:rsidR="00800585" w:rsidRPr="00BC5C31" w14:paraId="26622365" w14:textId="77777777" w:rsidTr="00C63465">
        <w:tc>
          <w:tcPr>
            <w:tcW w:w="6327" w:type="dxa"/>
          </w:tcPr>
          <w:p w14:paraId="5A1CEB8F" w14:textId="77777777" w:rsidR="00800585" w:rsidRPr="00BC5C31" w:rsidRDefault="00800585" w:rsidP="00443337">
            <w:pPr>
              <w:spacing w:after="0"/>
              <w:ind w:left="549" w:right="-25"/>
              <w:jc w:val="center"/>
              <w:rPr>
                <w:rFonts w:ascii="Times New Roman" w:hAnsi="Times New Roman" w:cs="Times New Roman"/>
                <w:szCs w:val="22"/>
              </w:rPr>
            </w:pPr>
          </w:p>
        </w:tc>
        <w:tc>
          <w:tcPr>
            <w:tcW w:w="284" w:type="dxa"/>
          </w:tcPr>
          <w:p w14:paraId="2285BF84" w14:textId="77777777" w:rsidR="00800585" w:rsidRPr="00BC5C31" w:rsidRDefault="00800585" w:rsidP="00443337">
            <w:pPr>
              <w:spacing w:after="0"/>
              <w:ind w:left="-54" w:right="-25"/>
              <w:jc w:val="center"/>
              <w:rPr>
                <w:rFonts w:ascii="Times New Roman" w:hAnsi="Times New Roman" w:cs="Times New Roman"/>
                <w:b/>
                <w:bCs/>
                <w:szCs w:val="22"/>
              </w:rPr>
            </w:pPr>
          </w:p>
        </w:tc>
        <w:tc>
          <w:tcPr>
            <w:tcW w:w="3260" w:type="dxa"/>
            <w:gridSpan w:val="3"/>
            <w:hideMark/>
          </w:tcPr>
          <w:p w14:paraId="0010FA62" w14:textId="77777777" w:rsidR="00800585" w:rsidRPr="00BC5C31" w:rsidRDefault="00800585" w:rsidP="00443337">
            <w:pPr>
              <w:spacing w:after="0"/>
              <w:ind w:left="-78" w:right="-25"/>
              <w:jc w:val="center"/>
              <w:rPr>
                <w:rFonts w:ascii="Times New Roman" w:hAnsi="Times New Roman" w:cs="Times New Roman"/>
                <w:b/>
                <w:bCs/>
                <w:szCs w:val="22"/>
              </w:rPr>
            </w:pPr>
            <w:r w:rsidRPr="00BC5C31">
              <w:rPr>
                <w:rFonts w:ascii="Times New Roman" w:hAnsi="Times New Roman" w:cs="Times New Roman"/>
                <w:b/>
                <w:szCs w:val="22"/>
              </w:rPr>
              <w:t>Consolidated</w:t>
            </w:r>
            <w:r w:rsidRPr="00BC5C31">
              <w:rPr>
                <w:rFonts w:ascii="Times New Roman" w:hAnsi="Times New Roman" w:cs="Times New Roman"/>
                <w:b/>
                <w:bCs/>
                <w:szCs w:val="22"/>
              </w:rPr>
              <w:br/>
              <w:t>financial statements</w:t>
            </w:r>
          </w:p>
        </w:tc>
      </w:tr>
      <w:tr w:rsidR="00800585" w:rsidRPr="00BC5C31" w14:paraId="79294FC6" w14:textId="77777777" w:rsidTr="00C63465">
        <w:tc>
          <w:tcPr>
            <w:tcW w:w="6327" w:type="dxa"/>
          </w:tcPr>
          <w:p w14:paraId="1DF4B076" w14:textId="77777777" w:rsidR="00800585" w:rsidRPr="00BC5C31" w:rsidRDefault="00800585" w:rsidP="00443337">
            <w:pPr>
              <w:spacing w:after="0"/>
              <w:ind w:left="549" w:right="-25"/>
              <w:jc w:val="center"/>
              <w:rPr>
                <w:rFonts w:ascii="Times New Roman" w:hAnsi="Times New Roman" w:cs="Times New Roman"/>
                <w:szCs w:val="22"/>
              </w:rPr>
            </w:pPr>
          </w:p>
        </w:tc>
        <w:tc>
          <w:tcPr>
            <w:tcW w:w="284" w:type="dxa"/>
          </w:tcPr>
          <w:p w14:paraId="4F226D04"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59" w:type="dxa"/>
          </w:tcPr>
          <w:p w14:paraId="76BD1D99" w14:textId="19DBE292"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 xml:space="preserve">30 </w:t>
            </w:r>
            <w:r w:rsidR="004024B7" w:rsidRPr="00BC5C31">
              <w:rPr>
                <w:rFonts w:ascii="Times New Roman" w:hAnsi="Times New Roman" w:cs="Times New Roman"/>
                <w:szCs w:val="22"/>
              </w:rPr>
              <w:t>September</w:t>
            </w:r>
          </w:p>
        </w:tc>
        <w:tc>
          <w:tcPr>
            <w:tcW w:w="283" w:type="dxa"/>
          </w:tcPr>
          <w:p w14:paraId="50256D0B"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418" w:type="dxa"/>
          </w:tcPr>
          <w:p w14:paraId="46D51F94" w14:textId="77777777" w:rsidR="00800585" w:rsidRPr="00BC5C31" w:rsidRDefault="00800585" w:rsidP="00443337">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szCs w:val="22"/>
              </w:rPr>
              <w:t>31 December</w:t>
            </w:r>
          </w:p>
        </w:tc>
      </w:tr>
      <w:tr w:rsidR="00800585" w:rsidRPr="00BC5C31" w14:paraId="0738E36A" w14:textId="77777777" w:rsidTr="00C63465">
        <w:tc>
          <w:tcPr>
            <w:tcW w:w="6327" w:type="dxa"/>
          </w:tcPr>
          <w:p w14:paraId="40E6450F" w14:textId="77777777" w:rsidR="00800585" w:rsidRPr="00BC5C31" w:rsidRDefault="00800585" w:rsidP="00443337">
            <w:pPr>
              <w:spacing w:after="0"/>
              <w:ind w:left="549" w:right="-25"/>
              <w:jc w:val="center"/>
              <w:rPr>
                <w:rFonts w:ascii="Times New Roman" w:hAnsi="Times New Roman" w:cs="Times New Roman"/>
                <w:szCs w:val="22"/>
              </w:rPr>
            </w:pPr>
          </w:p>
        </w:tc>
        <w:tc>
          <w:tcPr>
            <w:tcW w:w="284" w:type="dxa"/>
          </w:tcPr>
          <w:p w14:paraId="5CF41A1A"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59" w:type="dxa"/>
            <w:hideMark/>
          </w:tcPr>
          <w:p w14:paraId="1B9A467E" w14:textId="77777777"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83" w:type="dxa"/>
          </w:tcPr>
          <w:p w14:paraId="088F0A99"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418" w:type="dxa"/>
            <w:hideMark/>
          </w:tcPr>
          <w:p w14:paraId="7296333F" w14:textId="77777777" w:rsidR="00800585" w:rsidRPr="00BC5C31" w:rsidRDefault="00800585" w:rsidP="00443337">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800585" w:rsidRPr="00BC5C31" w14:paraId="05EC38D7" w14:textId="77777777" w:rsidTr="00C63465">
        <w:tc>
          <w:tcPr>
            <w:tcW w:w="6327" w:type="dxa"/>
          </w:tcPr>
          <w:p w14:paraId="2C78FFCC" w14:textId="77777777" w:rsidR="00800585" w:rsidRPr="00BC5C31" w:rsidRDefault="00800585" w:rsidP="00443337">
            <w:pPr>
              <w:spacing w:after="0"/>
              <w:ind w:left="549" w:right="-25"/>
              <w:jc w:val="center"/>
              <w:rPr>
                <w:rFonts w:ascii="Times New Roman" w:hAnsi="Times New Roman" w:cs="Times New Roman"/>
                <w:szCs w:val="22"/>
              </w:rPr>
            </w:pPr>
          </w:p>
        </w:tc>
        <w:tc>
          <w:tcPr>
            <w:tcW w:w="284" w:type="dxa"/>
          </w:tcPr>
          <w:p w14:paraId="38FA07FB" w14:textId="77777777" w:rsidR="00800585" w:rsidRPr="00BC5C31" w:rsidRDefault="00800585" w:rsidP="0044333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60" w:type="dxa"/>
            <w:gridSpan w:val="3"/>
            <w:hideMark/>
          </w:tcPr>
          <w:p w14:paraId="6B10FDF9" w14:textId="77777777" w:rsidR="00800585" w:rsidRPr="00BC5C31" w:rsidRDefault="00800585" w:rsidP="00443337">
            <w:pPr>
              <w:spacing w:after="0" w:line="240" w:lineRule="atLeast"/>
              <w:ind w:left="-151" w:right="-25" w:firstLine="37"/>
              <w:jc w:val="center"/>
              <w:rPr>
                <w:rFonts w:ascii="Times New Roman" w:hAnsi="Times New Roman" w:cs="Times New Roman"/>
                <w:szCs w:val="22"/>
              </w:rPr>
            </w:pPr>
            <w:r w:rsidRPr="00BC5C31">
              <w:rPr>
                <w:rFonts w:ascii="Times New Roman" w:hAnsi="Times New Roman" w:cs="Angsana New"/>
                <w:i/>
                <w:iCs/>
                <w:szCs w:val="22"/>
                <w:cs/>
              </w:rPr>
              <w:t>(</w:t>
            </w:r>
            <w:r w:rsidRPr="00BC5C31">
              <w:rPr>
                <w:rFonts w:ascii="Times New Roman" w:hAnsi="Times New Roman" w:cs="Times New Roman"/>
                <w:i/>
                <w:iCs/>
                <w:szCs w:val="22"/>
              </w:rPr>
              <w:t>in thousand Baht</w:t>
            </w:r>
            <w:r w:rsidRPr="00BC5C31">
              <w:rPr>
                <w:rFonts w:ascii="Times New Roman" w:hAnsi="Times New Roman" w:cs="Angsana New" w:hint="cs"/>
                <w:i/>
                <w:iCs/>
                <w:szCs w:val="22"/>
                <w:cs/>
              </w:rPr>
              <w:t>)</w:t>
            </w:r>
          </w:p>
        </w:tc>
      </w:tr>
      <w:tr w:rsidR="00800585" w:rsidRPr="00BC5C31" w14:paraId="73ED21F0" w14:textId="77777777" w:rsidTr="00C63465">
        <w:tc>
          <w:tcPr>
            <w:tcW w:w="6327" w:type="dxa"/>
            <w:vAlign w:val="bottom"/>
            <w:hideMark/>
          </w:tcPr>
          <w:p w14:paraId="524D3B7D" w14:textId="77777777" w:rsidR="00800585" w:rsidRPr="00BC5C31" w:rsidRDefault="00800585" w:rsidP="00443337">
            <w:pPr>
              <w:tabs>
                <w:tab w:val="left" w:pos="405"/>
              </w:tabs>
              <w:spacing w:after="0" w:line="240" w:lineRule="atLeast"/>
              <w:ind w:left="522" w:right="-25" w:firstLine="20"/>
              <w:rPr>
                <w:rFonts w:ascii="Times New Roman" w:hAnsi="Times New Roman" w:cs="Times New Roman"/>
                <w:szCs w:val="22"/>
              </w:rPr>
            </w:pPr>
            <w:r w:rsidRPr="00BC5C31">
              <w:rPr>
                <w:rFonts w:ascii="Times New Roman" w:hAnsi="Times New Roman" w:cs="Times New Roman"/>
                <w:szCs w:val="22"/>
              </w:rPr>
              <w:t>Investment property business unit</w:t>
            </w:r>
          </w:p>
        </w:tc>
        <w:tc>
          <w:tcPr>
            <w:tcW w:w="284" w:type="dxa"/>
          </w:tcPr>
          <w:p w14:paraId="77F00AC4" w14:textId="77777777" w:rsidR="00800585" w:rsidRPr="00BC5C31" w:rsidRDefault="00800585" w:rsidP="00443337">
            <w:pPr>
              <w:tabs>
                <w:tab w:val="decimal" w:pos="792"/>
                <w:tab w:val="decimal" w:pos="858"/>
              </w:tabs>
              <w:spacing w:after="0" w:line="240" w:lineRule="atLeast"/>
              <w:ind w:right="-96"/>
              <w:rPr>
                <w:rFonts w:ascii="Times New Roman" w:hAnsi="Times New Roman" w:cs="Times New Roman"/>
                <w:szCs w:val="22"/>
              </w:rPr>
            </w:pPr>
          </w:p>
        </w:tc>
        <w:tc>
          <w:tcPr>
            <w:tcW w:w="1559" w:type="dxa"/>
          </w:tcPr>
          <w:p w14:paraId="4ED9F1AB" w14:textId="4C09D69F" w:rsidR="00800585" w:rsidRPr="00BC5C31" w:rsidRDefault="00591A47" w:rsidP="00443337">
            <w:pPr>
              <w:tabs>
                <w:tab w:val="decimal" w:pos="1215"/>
              </w:tabs>
              <w:spacing w:after="0" w:line="240" w:lineRule="atLeast"/>
              <w:ind w:left="-93" w:right="-96"/>
              <w:rPr>
                <w:rFonts w:ascii="Times New Roman" w:hAnsi="Times New Roman" w:cs="Times New Roman"/>
                <w:szCs w:val="22"/>
              </w:rPr>
            </w:pPr>
            <w:r w:rsidRPr="00BC5C31">
              <w:rPr>
                <w:rFonts w:ascii="Times New Roman" w:hAnsi="Times New Roman" w:cs="Times New Roman"/>
                <w:szCs w:val="22"/>
              </w:rPr>
              <w:t>35,964</w:t>
            </w:r>
          </w:p>
        </w:tc>
        <w:tc>
          <w:tcPr>
            <w:tcW w:w="283" w:type="dxa"/>
          </w:tcPr>
          <w:p w14:paraId="1A191FB0" w14:textId="77777777" w:rsidR="00800585" w:rsidRPr="00BC5C31" w:rsidRDefault="00800585" w:rsidP="00443337">
            <w:pPr>
              <w:tabs>
                <w:tab w:val="decimal" w:pos="792"/>
                <w:tab w:val="decimal" w:pos="858"/>
              </w:tabs>
              <w:spacing w:after="0" w:line="240" w:lineRule="atLeast"/>
              <w:ind w:right="-96"/>
              <w:rPr>
                <w:rFonts w:ascii="Times New Roman" w:hAnsi="Times New Roman" w:cs="Times New Roman"/>
                <w:szCs w:val="22"/>
              </w:rPr>
            </w:pPr>
          </w:p>
        </w:tc>
        <w:tc>
          <w:tcPr>
            <w:tcW w:w="1418" w:type="dxa"/>
            <w:hideMark/>
          </w:tcPr>
          <w:p w14:paraId="50E1725C" w14:textId="77777777" w:rsidR="00800585" w:rsidRPr="00BC5C31" w:rsidRDefault="00800585" w:rsidP="00443337">
            <w:pPr>
              <w:tabs>
                <w:tab w:val="decimal" w:pos="1076"/>
              </w:tabs>
              <w:spacing w:after="0" w:line="240" w:lineRule="atLeast"/>
              <w:ind w:left="-93" w:right="-96"/>
              <w:rPr>
                <w:rFonts w:ascii="Times New Roman" w:hAnsi="Times New Roman" w:cs="Times New Roman"/>
                <w:szCs w:val="22"/>
              </w:rPr>
            </w:pPr>
            <w:r w:rsidRPr="00BC5C31">
              <w:rPr>
                <w:rFonts w:ascii="Times New Roman" w:hAnsi="Times New Roman" w:cs="Times New Roman"/>
                <w:szCs w:val="22"/>
              </w:rPr>
              <w:t>35,964</w:t>
            </w:r>
          </w:p>
        </w:tc>
      </w:tr>
      <w:tr w:rsidR="00800585" w:rsidRPr="00BC5C31" w14:paraId="11C53720" w14:textId="77777777" w:rsidTr="00C63465">
        <w:tc>
          <w:tcPr>
            <w:tcW w:w="6327" w:type="dxa"/>
            <w:vAlign w:val="bottom"/>
            <w:hideMark/>
          </w:tcPr>
          <w:p w14:paraId="6B3BF151" w14:textId="77777777" w:rsidR="00800585" w:rsidRPr="00BC5C31" w:rsidRDefault="00800585" w:rsidP="00443337">
            <w:pPr>
              <w:tabs>
                <w:tab w:val="left" w:pos="405"/>
              </w:tabs>
              <w:spacing w:after="0" w:line="240" w:lineRule="atLeast"/>
              <w:ind w:left="522" w:right="-25" w:firstLine="20"/>
              <w:rPr>
                <w:rFonts w:ascii="Times New Roman" w:hAnsi="Times New Roman"/>
                <w:szCs w:val="22"/>
              </w:rPr>
            </w:pPr>
            <w:r w:rsidRPr="00BC5C31">
              <w:rPr>
                <w:rFonts w:ascii="Times New Roman" w:hAnsi="Times New Roman" w:cs="Times New Roman"/>
                <w:szCs w:val="22"/>
              </w:rPr>
              <w:t>Transportation business unit</w:t>
            </w:r>
          </w:p>
        </w:tc>
        <w:tc>
          <w:tcPr>
            <w:tcW w:w="284" w:type="dxa"/>
          </w:tcPr>
          <w:p w14:paraId="75A59773" w14:textId="77777777" w:rsidR="00800585" w:rsidRPr="00BC5C31" w:rsidRDefault="00800585" w:rsidP="00443337">
            <w:pPr>
              <w:tabs>
                <w:tab w:val="decimal" w:pos="792"/>
                <w:tab w:val="decimal" w:pos="858"/>
              </w:tabs>
              <w:spacing w:after="0" w:line="240" w:lineRule="atLeast"/>
              <w:ind w:right="-96"/>
              <w:rPr>
                <w:rFonts w:ascii="Times New Roman" w:hAnsi="Times New Roman" w:cs="Times New Roman"/>
                <w:szCs w:val="22"/>
              </w:rPr>
            </w:pPr>
          </w:p>
        </w:tc>
        <w:tc>
          <w:tcPr>
            <w:tcW w:w="1559" w:type="dxa"/>
          </w:tcPr>
          <w:p w14:paraId="6CB00DB0" w14:textId="17A7B9E9" w:rsidR="00800585" w:rsidRPr="00BC5C31" w:rsidRDefault="00591A47" w:rsidP="00443337">
            <w:pPr>
              <w:tabs>
                <w:tab w:val="decimal" w:pos="1215"/>
              </w:tabs>
              <w:spacing w:after="0" w:line="240" w:lineRule="atLeast"/>
              <w:ind w:left="-93" w:right="-96"/>
              <w:rPr>
                <w:rFonts w:ascii="Times New Roman" w:hAnsi="Times New Roman" w:cs="Times New Roman"/>
                <w:szCs w:val="22"/>
              </w:rPr>
            </w:pPr>
            <w:r w:rsidRPr="00BC5C31">
              <w:rPr>
                <w:rFonts w:ascii="Times New Roman" w:hAnsi="Times New Roman" w:cs="Times New Roman"/>
                <w:szCs w:val="22"/>
              </w:rPr>
              <w:t>280,</w:t>
            </w:r>
            <w:r w:rsidR="00C06FAD" w:rsidRPr="00BC5C31">
              <w:rPr>
                <w:rFonts w:ascii="Times New Roman" w:hAnsi="Times New Roman" w:cs="Times New Roman"/>
                <w:szCs w:val="22"/>
              </w:rPr>
              <w:t>8</w:t>
            </w:r>
            <w:r w:rsidRPr="00BC5C31">
              <w:rPr>
                <w:rFonts w:ascii="Times New Roman" w:hAnsi="Times New Roman" w:cs="Times New Roman"/>
                <w:szCs w:val="22"/>
              </w:rPr>
              <w:t>37</w:t>
            </w:r>
          </w:p>
        </w:tc>
        <w:tc>
          <w:tcPr>
            <w:tcW w:w="283" w:type="dxa"/>
          </w:tcPr>
          <w:p w14:paraId="3909FCF8" w14:textId="77777777" w:rsidR="00800585" w:rsidRPr="00BC5C31" w:rsidRDefault="00800585" w:rsidP="00443337">
            <w:pPr>
              <w:tabs>
                <w:tab w:val="decimal" w:pos="792"/>
                <w:tab w:val="decimal" w:pos="858"/>
              </w:tabs>
              <w:spacing w:after="0" w:line="240" w:lineRule="atLeast"/>
              <w:ind w:right="-96"/>
              <w:rPr>
                <w:rFonts w:ascii="Times New Roman" w:hAnsi="Times New Roman"/>
                <w:szCs w:val="22"/>
              </w:rPr>
            </w:pPr>
          </w:p>
        </w:tc>
        <w:tc>
          <w:tcPr>
            <w:tcW w:w="1418" w:type="dxa"/>
            <w:hideMark/>
          </w:tcPr>
          <w:p w14:paraId="4F3A7C73" w14:textId="77777777" w:rsidR="00800585" w:rsidRPr="00BC5C31" w:rsidRDefault="00800585" w:rsidP="00443337">
            <w:pPr>
              <w:tabs>
                <w:tab w:val="decimal" w:pos="1076"/>
              </w:tabs>
              <w:spacing w:after="0" w:line="240" w:lineRule="atLeast"/>
              <w:ind w:left="-93" w:right="-96"/>
              <w:rPr>
                <w:rFonts w:ascii="Times New Roman" w:hAnsi="Times New Roman" w:cs="Times New Roman"/>
                <w:szCs w:val="22"/>
              </w:rPr>
            </w:pPr>
            <w:r w:rsidRPr="00BC5C31">
              <w:rPr>
                <w:rFonts w:ascii="Times New Roman" w:hAnsi="Times New Roman" w:cs="Times New Roman"/>
                <w:szCs w:val="22"/>
              </w:rPr>
              <w:t>280,837</w:t>
            </w:r>
          </w:p>
        </w:tc>
      </w:tr>
      <w:tr w:rsidR="00800585" w:rsidRPr="00BC5C31" w14:paraId="6EBD2881" w14:textId="77777777" w:rsidTr="00C63465">
        <w:tc>
          <w:tcPr>
            <w:tcW w:w="6327" w:type="dxa"/>
            <w:vAlign w:val="bottom"/>
            <w:hideMark/>
          </w:tcPr>
          <w:p w14:paraId="55E076F4" w14:textId="77777777" w:rsidR="00800585" w:rsidRPr="00BC5C31" w:rsidRDefault="00800585" w:rsidP="00443337">
            <w:pPr>
              <w:tabs>
                <w:tab w:val="left" w:pos="405"/>
              </w:tabs>
              <w:spacing w:after="0" w:line="240" w:lineRule="atLeast"/>
              <w:ind w:left="522" w:right="-25" w:firstLine="20"/>
              <w:rPr>
                <w:rFonts w:ascii="Times New Roman" w:hAnsi="Times New Roman" w:cs="Times New Roman"/>
                <w:szCs w:val="22"/>
              </w:rPr>
            </w:pPr>
            <w:r w:rsidRPr="00BC5C31">
              <w:rPr>
                <w:rFonts w:ascii="Times New Roman" w:hAnsi="Times New Roman" w:cs="Times New Roman"/>
                <w:szCs w:val="22"/>
              </w:rPr>
              <w:t>Restaurant business unit</w:t>
            </w:r>
          </w:p>
        </w:tc>
        <w:tc>
          <w:tcPr>
            <w:tcW w:w="284" w:type="dxa"/>
          </w:tcPr>
          <w:p w14:paraId="1F404E8D" w14:textId="77777777" w:rsidR="00800585" w:rsidRPr="00BC5C31" w:rsidRDefault="00800585" w:rsidP="00443337">
            <w:pPr>
              <w:tabs>
                <w:tab w:val="decimal" w:pos="792"/>
                <w:tab w:val="decimal" w:pos="858"/>
              </w:tabs>
              <w:spacing w:after="0" w:line="240" w:lineRule="atLeast"/>
              <w:ind w:right="-96"/>
              <w:rPr>
                <w:rFonts w:ascii="Times New Roman" w:hAnsi="Times New Roman" w:cs="Times New Roman"/>
                <w:szCs w:val="22"/>
              </w:rPr>
            </w:pPr>
          </w:p>
        </w:tc>
        <w:tc>
          <w:tcPr>
            <w:tcW w:w="1559" w:type="dxa"/>
            <w:tcBorders>
              <w:top w:val="nil"/>
              <w:left w:val="nil"/>
              <w:bottom w:val="single" w:sz="4" w:space="0" w:color="auto"/>
              <w:right w:val="nil"/>
            </w:tcBorders>
          </w:tcPr>
          <w:p w14:paraId="01123DE2" w14:textId="4D84B980" w:rsidR="00800585" w:rsidRPr="00BC5C31" w:rsidRDefault="00591A47" w:rsidP="00443337">
            <w:pPr>
              <w:tabs>
                <w:tab w:val="decimal" w:pos="1215"/>
              </w:tabs>
              <w:spacing w:after="0" w:line="240" w:lineRule="atLeast"/>
              <w:ind w:left="-93" w:right="-96"/>
              <w:rPr>
                <w:rFonts w:ascii="Times New Roman" w:hAnsi="Times New Roman" w:cs="Times New Roman"/>
                <w:szCs w:val="22"/>
              </w:rPr>
            </w:pPr>
            <w:r w:rsidRPr="00BC5C31">
              <w:rPr>
                <w:rFonts w:ascii="Times New Roman" w:hAnsi="Times New Roman" w:cs="Times New Roman"/>
                <w:szCs w:val="22"/>
              </w:rPr>
              <w:t>85,194</w:t>
            </w:r>
          </w:p>
        </w:tc>
        <w:tc>
          <w:tcPr>
            <w:tcW w:w="283" w:type="dxa"/>
          </w:tcPr>
          <w:p w14:paraId="33DCC598" w14:textId="77777777" w:rsidR="00800585" w:rsidRPr="00BC5C31" w:rsidRDefault="00800585" w:rsidP="00443337">
            <w:pPr>
              <w:tabs>
                <w:tab w:val="decimal" w:pos="792"/>
                <w:tab w:val="decimal" w:pos="858"/>
              </w:tabs>
              <w:spacing w:after="0" w:line="240" w:lineRule="atLeast"/>
              <w:ind w:right="-96"/>
              <w:rPr>
                <w:rFonts w:ascii="Times New Roman" w:hAnsi="Times New Roman" w:cs="Times New Roman"/>
                <w:szCs w:val="22"/>
              </w:rPr>
            </w:pPr>
          </w:p>
        </w:tc>
        <w:tc>
          <w:tcPr>
            <w:tcW w:w="1418" w:type="dxa"/>
            <w:tcBorders>
              <w:top w:val="nil"/>
              <w:left w:val="nil"/>
              <w:bottom w:val="single" w:sz="4" w:space="0" w:color="auto"/>
              <w:right w:val="nil"/>
            </w:tcBorders>
            <w:hideMark/>
          </w:tcPr>
          <w:p w14:paraId="37951E6E" w14:textId="77777777" w:rsidR="00800585" w:rsidRPr="00BC5C31" w:rsidRDefault="00800585" w:rsidP="00443337">
            <w:pPr>
              <w:tabs>
                <w:tab w:val="decimal" w:pos="1076"/>
              </w:tabs>
              <w:spacing w:after="0" w:line="240" w:lineRule="atLeast"/>
              <w:ind w:left="-93" w:right="-96"/>
              <w:rPr>
                <w:rFonts w:ascii="Times New Roman" w:hAnsi="Times New Roman" w:cs="Times New Roman"/>
                <w:szCs w:val="22"/>
              </w:rPr>
            </w:pPr>
            <w:r w:rsidRPr="00BC5C31">
              <w:rPr>
                <w:rFonts w:ascii="Times New Roman" w:hAnsi="Times New Roman" w:cs="Times New Roman"/>
                <w:szCs w:val="22"/>
              </w:rPr>
              <w:t>85,194</w:t>
            </w:r>
          </w:p>
        </w:tc>
      </w:tr>
      <w:tr w:rsidR="00800585" w:rsidRPr="00BC5C31" w14:paraId="461794A6" w14:textId="77777777" w:rsidTr="00C63465">
        <w:tc>
          <w:tcPr>
            <w:tcW w:w="6327" w:type="dxa"/>
            <w:vAlign w:val="bottom"/>
            <w:hideMark/>
          </w:tcPr>
          <w:p w14:paraId="69C7CA68" w14:textId="77777777" w:rsidR="00800585" w:rsidRPr="00BC5C31" w:rsidRDefault="00800585" w:rsidP="00443337">
            <w:pPr>
              <w:tabs>
                <w:tab w:val="left" w:pos="405"/>
              </w:tabs>
              <w:spacing w:after="0" w:line="240" w:lineRule="atLeast"/>
              <w:ind w:left="522" w:right="-25" w:firstLine="20"/>
              <w:rPr>
                <w:rFonts w:ascii="Times New Roman" w:hAnsi="Times New Roman" w:cs="Times New Roman"/>
                <w:szCs w:val="22"/>
              </w:rPr>
            </w:pPr>
            <w:r w:rsidRPr="00BC5C31">
              <w:rPr>
                <w:rFonts w:ascii="Times New Roman" w:hAnsi="Times New Roman" w:cs="Times New Roman"/>
                <w:szCs w:val="22"/>
              </w:rPr>
              <w:t>Total</w:t>
            </w:r>
          </w:p>
        </w:tc>
        <w:tc>
          <w:tcPr>
            <w:tcW w:w="284" w:type="dxa"/>
          </w:tcPr>
          <w:p w14:paraId="30ACE733" w14:textId="77777777" w:rsidR="00800585" w:rsidRPr="00BC5C31" w:rsidRDefault="00800585" w:rsidP="00443337">
            <w:pPr>
              <w:tabs>
                <w:tab w:val="decimal" w:pos="792"/>
                <w:tab w:val="decimal" w:pos="858"/>
              </w:tabs>
              <w:spacing w:after="0" w:line="240" w:lineRule="atLeast"/>
              <w:ind w:right="-96"/>
              <w:rPr>
                <w:rFonts w:ascii="Times New Roman" w:hAnsi="Times New Roman" w:cs="Times New Roman"/>
                <w:szCs w:val="22"/>
              </w:rPr>
            </w:pPr>
          </w:p>
        </w:tc>
        <w:tc>
          <w:tcPr>
            <w:tcW w:w="1559" w:type="dxa"/>
            <w:tcBorders>
              <w:top w:val="single" w:sz="4" w:space="0" w:color="auto"/>
              <w:left w:val="nil"/>
              <w:bottom w:val="nil"/>
              <w:right w:val="nil"/>
            </w:tcBorders>
          </w:tcPr>
          <w:p w14:paraId="742E6D2F" w14:textId="191243A5" w:rsidR="00800585" w:rsidRPr="00BC5C31" w:rsidRDefault="00591A47" w:rsidP="00443337">
            <w:pPr>
              <w:tabs>
                <w:tab w:val="decimal" w:pos="1215"/>
              </w:tabs>
              <w:spacing w:after="0" w:line="240" w:lineRule="atLeast"/>
              <w:ind w:left="-93" w:right="-96"/>
              <w:rPr>
                <w:rFonts w:ascii="Times New Roman" w:hAnsi="Times New Roman" w:cs="Times New Roman"/>
                <w:szCs w:val="22"/>
              </w:rPr>
            </w:pPr>
            <w:r w:rsidRPr="00BC5C31">
              <w:rPr>
                <w:rFonts w:ascii="Times New Roman" w:hAnsi="Times New Roman" w:cs="Times New Roman"/>
                <w:szCs w:val="22"/>
              </w:rPr>
              <w:t>401,995</w:t>
            </w:r>
          </w:p>
        </w:tc>
        <w:tc>
          <w:tcPr>
            <w:tcW w:w="283" w:type="dxa"/>
          </w:tcPr>
          <w:p w14:paraId="341FA63A" w14:textId="77777777" w:rsidR="00800585" w:rsidRPr="00BC5C31" w:rsidRDefault="00800585" w:rsidP="00443337">
            <w:pPr>
              <w:tabs>
                <w:tab w:val="decimal" w:pos="792"/>
                <w:tab w:val="decimal" w:pos="858"/>
              </w:tabs>
              <w:spacing w:after="0" w:line="240" w:lineRule="atLeast"/>
              <w:ind w:right="-96"/>
              <w:rPr>
                <w:rFonts w:ascii="Times New Roman" w:hAnsi="Times New Roman" w:cs="Times New Roman"/>
                <w:szCs w:val="22"/>
              </w:rPr>
            </w:pPr>
          </w:p>
        </w:tc>
        <w:tc>
          <w:tcPr>
            <w:tcW w:w="1418" w:type="dxa"/>
            <w:tcBorders>
              <w:top w:val="single" w:sz="4" w:space="0" w:color="auto"/>
              <w:left w:val="nil"/>
              <w:right w:val="nil"/>
            </w:tcBorders>
            <w:hideMark/>
          </w:tcPr>
          <w:p w14:paraId="3D38C62E" w14:textId="77777777" w:rsidR="00800585" w:rsidRPr="00BC5C31" w:rsidRDefault="00800585" w:rsidP="00443337">
            <w:pPr>
              <w:tabs>
                <w:tab w:val="decimal" w:pos="1076"/>
              </w:tabs>
              <w:spacing w:after="0" w:line="240" w:lineRule="atLeast"/>
              <w:ind w:left="-93" w:right="-96"/>
              <w:rPr>
                <w:rFonts w:ascii="Times New Roman" w:hAnsi="Times New Roman" w:cs="Times New Roman"/>
                <w:szCs w:val="22"/>
              </w:rPr>
            </w:pPr>
            <w:r w:rsidRPr="00BC5C31">
              <w:rPr>
                <w:rFonts w:ascii="Times New Roman" w:hAnsi="Times New Roman" w:cs="Times New Roman"/>
                <w:szCs w:val="22"/>
              </w:rPr>
              <w:t>401,995</w:t>
            </w:r>
          </w:p>
        </w:tc>
      </w:tr>
      <w:tr w:rsidR="00800585" w:rsidRPr="00BC5C31" w14:paraId="51044A81" w14:textId="77777777" w:rsidTr="00C63465">
        <w:tc>
          <w:tcPr>
            <w:tcW w:w="6327" w:type="dxa"/>
            <w:vAlign w:val="bottom"/>
            <w:hideMark/>
          </w:tcPr>
          <w:p w14:paraId="11AE7827" w14:textId="77777777" w:rsidR="00800585" w:rsidRPr="00BC5C31" w:rsidRDefault="00800585" w:rsidP="00443337">
            <w:pPr>
              <w:tabs>
                <w:tab w:val="left" w:pos="405"/>
              </w:tabs>
              <w:spacing w:after="0" w:line="240" w:lineRule="atLeast"/>
              <w:ind w:left="522" w:right="-25" w:firstLine="20"/>
              <w:rPr>
                <w:rFonts w:ascii="Times New Roman" w:hAnsi="Times New Roman" w:cs="Times New Roman"/>
                <w:i/>
                <w:iCs/>
                <w:szCs w:val="22"/>
              </w:rPr>
            </w:pPr>
            <w:r w:rsidRPr="00BC5C31">
              <w:rPr>
                <w:rFonts w:ascii="Times New Roman" w:hAnsi="Times New Roman" w:cs="Times New Roman"/>
                <w:i/>
                <w:iCs/>
                <w:szCs w:val="22"/>
              </w:rPr>
              <w:t xml:space="preserve">Less </w:t>
            </w:r>
            <w:r w:rsidRPr="00BC5C31">
              <w:rPr>
                <w:rFonts w:ascii="Times New Roman" w:hAnsi="Times New Roman" w:cs="Times New Roman"/>
                <w:szCs w:val="22"/>
              </w:rPr>
              <w:t>allowance for impairment – transportation business</w:t>
            </w:r>
          </w:p>
        </w:tc>
        <w:tc>
          <w:tcPr>
            <w:tcW w:w="284" w:type="dxa"/>
          </w:tcPr>
          <w:p w14:paraId="6D442D75" w14:textId="77777777" w:rsidR="00800585" w:rsidRPr="00BC5C31" w:rsidRDefault="00800585" w:rsidP="00443337">
            <w:pPr>
              <w:tabs>
                <w:tab w:val="decimal" w:pos="792"/>
                <w:tab w:val="decimal" w:pos="858"/>
              </w:tabs>
              <w:spacing w:after="0" w:line="240" w:lineRule="atLeast"/>
              <w:ind w:right="-96"/>
              <w:rPr>
                <w:rFonts w:ascii="Times New Roman" w:hAnsi="Times New Roman" w:cs="Times New Roman"/>
                <w:szCs w:val="22"/>
              </w:rPr>
            </w:pPr>
          </w:p>
        </w:tc>
        <w:tc>
          <w:tcPr>
            <w:tcW w:w="1559" w:type="dxa"/>
          </w:tcPr>
          <w:p w14:paraId="6B90D1AB" w14:textId="03620B87" w:rsidR="00800585" w:rsidRPr="00BC5C31" w:rsidRDefault="00591A47" w:rsidP="00443337">
            <w:pPr>
              <w:tabs>
                <w:tab w:val="decimal" w:pos="1215"/>
              </w:tabs>
              <w:spacing w:after="0" w:line="240" w:lineRule="atLeast"/>
              <w:ind w:left="-93" w:right="-96"/>
              <w:rPr>
                <w:rFonts w:ascii="Times New Roman" w:hAnsi="Times New Roman" w:cs="Times New Roman"/>
                <w:szCs w:val="22"/>
              </w:rPr>
            </w:pPr>
            <w:r w:rsidRPr="00BC5C31">
              <w:rPr>
                <w:rFonts w:ascii="Times New Roman" w:hAnsi="Times New Roman" w:cs="Times New Roman"/>
                <w:szCs w:val="22"/>
              </w:rPr>
              <w:t>(91,373)</w:t>
            </w:r>
          </w:p>
        </w:tc>
        <w:tc>
          <w:tcPr>
            <w:tcW w:w="283" w:type="dxa"/>
          </w:tcPr>
          <w:p w14:paraId="2DC88A2E" w14:textId="77777777" w:rsidR="00800585" w:rsidRPr="00BC5C31" w:rsidRDefault="00800585" w:rsidP="00443337">
            <w:pPr>
              <w:tabs>
                <w:tab w:val="decimal" w:pos="792"/>
                <w:tab w:val="decimal" w:pos="858"/>
              </w:tabs>
              <w:spacing w:after="0" w:line="240" w:lineRule="atLeast"/>
              <w:ind w:right="-96"/>
              <w:rPr>
                <w:rFonts w:ascii="Times New Roman" w:hAnsi="Times New Roman" w:cs="Times New Roman"/>
                <w:szCs w:val="22"/>
              </w:rPr>
            </w:pPr>
          </w:p>
        </w:tc>
        <w:tc>
          <w:tcPr>
            <w:tcW w:w="1418" w:type="dxa"/>
            <w:tcBorders>
              <w:top w:val="nil"/>
              <w:left w:val="nil"/>
              <w:right w:val="nil"/>
            </w:tcBorders>
            <w:hideMark/>
          </w:tcPr>
          <w:p w14:paraId="0169C056" w14:textId="77777777" w:rsidR="00800585" w:rsidRPr="00BC5C31" w:rsidRDefault="00800585" w:rsidP="00443337">
            <w:pPr>
              <w:tabs>
                <w:tab w:val="decimal" w:pos="1076"/>
              </w:tabs>
              <w:spacing w:after="0" w:line="240" w:lineRule="atLeast"/>
              <w:ind w:left="-93" w:right="-96"/>
              <w:rPr>
                <w:rFonts w:ascii="Times New Roman" w:hAnsi="Times New Roman" w:cs="Times New Roman"/>
                <w:szCs w:val="22"/>
              </w:rPr>
            </w:pPr>
            <w:r w:rsidRPr="00BC5C31">
              <w:rPr>
                <w:rFonts w:ascii="Times New Roman" w:hAnsi="Times New Roman" w:cs="Times New Roman"/>
                <w:szCs w:val="22"/>
              </w:rPr>
              <w:t>(30,000)</w:t>
            </w:r>
          </w:p>
        </w:tc>
      </w:tr>
      <w:tr w:rsidR="00591A47" w:rsidRPr="00BC5C31" w14:paraId="4122EB1E" w14:textId="77777777" w:rsidTr="00C63465">
        <w:tc>
          <w:tcPr>
            <w:tcW w:w="6327" w:type="dxa"/>
            <w:vAlign w:val="bottom"/>
          </w:tcPr>
          <w:p w14:paraId="3F1CDD98" w14:textId="269D9D41" w:rsidR="00591A47" w:rsidRPr="00BC5C31" w:rsidRDefault="00591A47" w:rsidP="00591A47">
            <w:pPr>
              <w:tabs>
                <w:tab w:val="left" w:pos="405"/>
              </w:tabs>
              <w:spacing w:after="0" w:line="240" w:lineRule="atLeast"/>
              <w:ind w:left="522" w:right="-25" w:firstLine="20"/>
              <w:rPr>
                <w:rFonts w:ascii="Times New Roman" w:hAnsi="Times New Roman" w:cs="Times New Roman"/>
                <w:i/>
                <w:iCs/>
                <w:szCs w:val="22"/>
              </w:rPr>
            </w:pPr>
            <w:r w:rsidRPr="00BC5C31">
              <w:rPr>
                <w:rFonts w:ascii="Times New Roman" w:hAnsi="Times New Roman" w:cs="Times New Roman"/>
                <w:i/>
                <w:iCs/>
                <w:szCs w:val="22"/>
              </w:rPr>
              <w:t xml:space="preserve">        </w:t>
            </w:r>
            <w:r w:rsidRPr="00BC5C31">
              <w:rPr>
                <w:rFonts w:ascii="Times New Roman" w:hAnsi="Times New Roman" w:cs="Times New Roman"/>
                <w:szCs w:val="22"/>
              </w:rPr>
              <w:t>allowance for impairment – restaurant business</w:t>
            </w:r>
          </w:p>
        </w:tc>
        <w:tc>
          <w:tcPr>
            <w:tcW w:w="284" w:type="dxa"/>
          </w:tcPr>
          <w:p w14:paraId="516DD394" w14:textId="77777777" w:rsidR="00591A47" w:rsidRPr="00BC5C31" w:rsidRDefault="00591A47" w:rsidP="00591A47">
            <w:pPr>
              <w:tabs>
                <w:tab w:val="decimal" w:pos="792"/>
                <w:tab w:val="decimal" w:pos="858"/>
              </w:tabs>
              <w:spacing w:after="0" w:line="240" w:lineRule="atLeast"/>
              <w:ind w:right="-96"/>
              <w:rPr>
                <w:rFonts w:ascii="Times New Roman" w:hAnsi="Times New Roman" w:cs="Times New Roman"/>
                <w:szCs w:val="22"/>
              </w:rPr>
            </w:pPr>
          </w:p>
        </w:tc>
        <w:tc>
          <w:tcPr>
            <w:tcW w:w="1559" w:type="dxa"/>
            <w:tcBorders>
              <w:bottom w:val="single" w:sz="4" w:space="0" w:color="auto"/>
            </w:tcBorders>
          </w:tcPr>
          <w:p w14:paraId="7D5AB9EA" w14:textId="47627D56" w:rsidR="00591A47" w:rsidRPr="00BC5C31" w:rsidRDefault="00591A47" w:rsidP="00591A47">
            <w:pPr>
              <w:tabs>
                <w:tab w:val="decimal" w:pos="1215"/>
              </w:tabs>
              <w:spacing w:after="0" w:line="240" w:lineRule="atLeast"/>
              <w:ind w:left="-93" w:right="-96"/>
              <w:rPr>
                <w:rFonts w:ascii="Times New Roman" w:hAnsi="Times New Roman" w:cs="Times New Roman"/>
                <w:szCs w:val="22"/>
              </w:rPr>
            </w:pPr>
            <w:r w:rsidRPr="00BC5C31">
              <w:rPr>
                <w:rFonts w:ascii="Times New Roman" w:hAnsi="Times New Roman" w:cs="Times New Roman"/>
                <w:szCs w:val="22"/>
              </w:rPr>
              <w:t>(12,000)</w:t>
            </w:r>
          </w:p>
        </w:tc>
        <w:tc>
          <w:tcPr>
            <w:tcW w:w="283" w:type="dxa"/>
          </w:tcPr>
          <w:p w14:paraId="1C9B4E74" w14:textId="77777777" w:rsidR="00591A47" w:rsidRPr="00BC5C31" w:rsidRDefault="00591A47" w:rsidP="00591A47">
            <w:pPr>
              <w:tabs>
                <w:tab w:val="decimal" w:pos="792"/>
                <w:tab w:val="decimal" w:pos="858"/>
              </w:tabs>
              <w:spacing w:after="0" w:line="240" w:lineRule="atLeast"/>
              <w:ind w:right="-96"/>
              <w:rPr>
                <w:rFonts w:ascii="Times New Roman" w:hAnsi="Times New Roman" w:cs="Times New Roman"/>
                <w:szCs w:val="22"/>
              </w:rPr>
            </w:pPr>
          </w:p>
        </w:tc>
        <w:tc>
          <w:tcPr>
            <w:tcW w:w="1418" w:type="dxa"/>
            <w:tcBorders>
              <w:top w:val="nil"/>
              <w:left w:val="nil"/>
              <w:bottom w:val="single" w:sz="4" w:space="0" w:color="auto"/>
              <w:right w:val="nil"/>
            </w:tcBorders>
          </w:tcPr>
          <w:p w14:paraId="0D1D8924" w14:textId="286F342B" w:rsidR="00591A47" w:rsidRPr="00BC5C31" w:rsidRDefault="00591A47" w:rsidP="00591A47">
            <w:pPr>
              <w:spacing w:after="0" w:line="240" w:lineRule="atLeast"/>
              <w:ind w:left="-93" w:right="-96"/>
              <w:jc w:val="center"/>
              <w:rPr>
                <w:rFonts w:ascii="Times New Roman" w:hAnsi="Times New Roman" w:cs="Times New Roman"/>
                <w:szCs w:val="22"/>
              </w:rPr>
            </w:pPr>
            <w:r w:rsidRPr="00BC5C31">
              <w:rPr>
                <w:rFonts w:ascii="Times New Roman" w:hAnsi="Times New Roman" w:cs="Times New Roman"/>
                <w:szCs w:val="22"/>
              </w:rPr>
              <w:t>-</w:t>
            </w:r>
          </w:p>
        </w:tc>
      </w:tr>
      <w:tr w:rsidR="00591A47" w:rsidRPr="00BC5C31" w14:paraId="096601C4" w14:textId="77777777" w:rsidTr="00C63465">
        <w:tc>
          <w:tcPr>
            <w:tcW w:w="6327" w:type="dxa"/>
            <w:vAlign w:val="bottom"/>
          </w:tcPr>
          <w:p w14:paraId="3B742839" w14:textId="0301982A" w:rsidR="00591A47" w:rsidRPr="00BC5C31" w:rsidRDefault="002348C9" w:rsidP="00591A47">
            <w:pPr>
              <w:tabs>
                <w:tab w:val="left" w:pos="405"/>
              </w:tabs>
              <w:spacing w:after="0" w:line="240" w:lineRule="atLeast"/>
              <w:ind w:left="522" w:right="-25" w:firstLine="20"/>
              <w:rPr>
                <w:rFonts w:ascii="Times New Roman" w:hAnsi="Times New Roman" w:cs="Times New Roman"/>
                <w:szCs w:val="22"/>
              </w:rPr>
            </w:pPr>
            <w:r w:rsidRPr="00BC5C31">
              <w:rPr>
                <w:rFonts w:ascii="Times New Roman" w:hAnsi="Times New Roman" w:cs="Times New Roman"/>
                <w:szCs w:val="22"/>
              </w:rPr>
              <w:t>Net</w:t>
            </w:r>
          </w:p>
        </w:tc>
        <w:tc>
          <w:tcPr>
            <w:tcW w:w="284" w:type="dxa"/>
          </w:tcPr>
          <w:p w14:paraId="7237E32D" w14:textId="77777777" w:rsidR="00591A47" w:rsidRPr="00BC5C31" w:rsidRDefault="00591A47" w:rsidP="00591A47">
            <w:pPr>
              <w:tabs>
                <w:tab w:val="decimal" w:pos="792"/>
                <w:tab w:val="decimal" w:pos="858"/>
              </w:tabs>
              <w:spacing w:after="0" w:line="240" w:lineRule="atLeast"/>
              <w:ind w:right="-96"/>
              <w:rPr>
                <w:rFonts w:ascii="Times New Roman" w:hAnsi="Times New Roman" w:cs="Times New Roman"/>
                <w:szCs w:val="22"/>
              </w:rPr>
            </w:pPr>
          </w:p>
        </w:tc>
        <w:tc>
          <w:tcPr>
            <w:tcW w:w="1559" w:type="dxa"/>
            <w:tcBorders>
              <w:top w:val="single" w:sz="4" w:space="0" w:color="auto"/>
            </w:tcBorders>
          </w:tcPr>
          <w:p w14:paraId="651338B2" w14:textId="061521EC" w:rsidR="00591A47" w:rsidRPr="00BC5C31" w:rsidRDefault="00591A47" w:rsidP="00591A47">
            <w:pPr>
              <w:tabs>
                <w:tab w:val="decimal" w:pos="1215"/>
              </w:tabs>
              <w:spacing w:after="0" w:line="240" w:lineRule="atLeast"/>
              <w:ind w:left="-93" w:right="-96"/>
              <w:rPr>
                <w:rFonts w:ascii="Times New Roman" w:hAnsi="Times New Roman" w:cs="Times New Roman"/>
                <w:szCs w:val="22"/>
              </w:rPr>
            </w:pPr>
            <w:r w:rsidRPr="00BC5C31">
              <w:rPr>
                <w:rFonts w:ascii="Times New Roman" w:hAnsi="Times New Roman" w:cs="Times New Roman"/>
                <w:szCs w:val="22"/>
              </w:rPr>
              <w:t>298,622</w:t>
            </w:r>
          </w:p>
        </w:tc>
        <w:tc>
          <w:tcPr>
            <w:tcW w:w="283" w:type="dxa"/>
          </w:tcPr>
          <w:p w14:paraId="2D72EE8A" w14:textId="77777777" w:rsidR="00591A47" w:rsidRPr="00BC5C31" w:rsidRDefault="00591A47" w:rsidP="00591A47">
            <w:pPr>
              <w:tabs>
                <w:tab w:val="decimal" w:pos="792"/>
                <w:tab w:val="decimal" w:pos="858"/>
              </w:tabs>
              <w:spacing w:after="0" w:line="240" w:lineRule="atLeast"/>
              <w:ind w:right="-96"/>
              <w:rPr>
                <w:rFonts w:ascii="Times New Roman" w:hAnsi="Times New Roman" w:cs="Times New Roman"/>
                <w:szCs w:val="22"/>
              </w:rPr>
            </w:pPr>
          </w:p>
        </w:tc>
        <w:tc>
          <w:tcPr>
            <w:tcW w:w="1418" w:type="dxa"/>
            <w:tcBorders>
              <w:top w:val="single" w:sz="4" w:space="0" w:color="auto"/>
              <w:left w:val="nil"/>
              <w:right w:val="nil"/>
            </w:tcBorders>
          </w:tcPr>
          <w:p w14:paraId="2D35F0DC" w14:textId="6C640860" w:rsidR="00591A47" w:rsidRPr="00BC5C31" w:rsidRDefault="00591A47" w:rsidP="00591A47">
            <w:pPr>
              <w:tabs>
                <w:tab w:val="decimal" w:pos="1076"/>
              </w:tabs>
              <w:spacing w:after="0" w:line="240" w:lineRule="atLeast"/>
              <w:ind w:left="-93" w:right="-96"/>
              <w:rPr>
                <w:rFonts w:ascii="Times New Roman" w:hAnsi="Times New Roman" w:cs="Times New Roman"/>
                <w:szCs w:val="22"/>
              </w:rPr>
            </w:pPr>
            <w:r w:rsidRPr="00BC5C31">
              <w:rPr>
                <w:rFonts w:ascii="Times New Roman" w:hAnsi="Times New Roman" w:cs="Times New Roman"/>
                <w:szCs w:val="22"/>
              </w:rPr>
              <w:t>371,995</w:t>
            </w:r>
          </w:p>
        </w:tc>
      </w:tr>
      <w:tr w:rsidR="002376EA" w:rsidRPr="00BC5C31" w14:paraId="19633C42" w14:textId="77777777" w:rsidTr="00C63465">
        <w:tc>
          <w:tcPr>
            <w:tcW w:w="6327" w:type="dxa"/>
            <w:vAlign w:val="center"/>
          </w:tcPr>
          <w:p w14:paraId="778CEC89" w14:textId="7DE4BC47" w:rsidR="002376EA" w:rsidRPr="00BC5C31" w:rsidRDefault="002376EA" w:rsidP="002376EA">
            <w:pPr>
              <w:tabs>
                <w:tab w:val="left" w:pos="405"/>
              </w:tabs>
              <w:spacing w:after="0" w:line="240" w:lineRule="atLeast"/>
              <w:ind w:left="522" w:right="-25" w:firstLine="20"/>
              <w:rPr>
                <w:rFonts w:ascii="Times New Roman" w:hAnsi="Times New Roman" w:cs="Times New Roman"/>
                <w:i/>
                <w:iCs/>
                <w:szCs w:val="22"/>
              </w:rPr>
            </w:pPr>
            <w:r w:rsidRPr="00BC5C31">
              <w:rPr>
                <w:rFonts w:ascii="Times New Roman" w:hAnsi="Times New Roman" w:cs="Times New Roman"/>
                <w:i/>
                <w:iCs/>
                <w:szCs w:val="22"/>
              </w:rPr>
              <w:t xml:space="preserve">Less </w:t>
            </w:r>
            <w:r w:rsidRPr="00BC5C31">
              <w:rPr>
                <w:rFonts w:ascii="Times New Roman" w:hAnsi="Times New Roman" w:cs="Times New Roman"/>
                <w:szCs w:val="22"/>
              </w:rPr>
              <w:t xml:space="preserve">reclassified to assets or disposal group classified </w:t>
            </w:r>
          </w:p>
        </w:tc>
        <w:tc>
          <w:tcPr>
            <w:tcW w:w="284" w:type="dxa"/>
          </w:tcPr>
          <w:p w14:paraId="745B3129" w14:textId="77777777" w:rsidR="002376EA" w:rsidRPr="00BC5C31" w:rsidRDefault="002376EA" w:rsidP="002376EA">
            <w:pPr>
              <w:tabs>
                <w:tab w:val="decimal" w:pos="792"/>
                <w:tab w:val="decimal" w:pos="858"/>
              </w:tabs>
              <w:spacing w:after="0" w:line="240" w:lineRule="atLeast"/>
              <w:ind w:right="-96"/>
              <w:rPr>
                <w:rFonts w:ascii="Times New Roman" w:hAnsi="Times New Roman" w:cs="Times New Roman"/>
                <w:szCs w:val="22"/>
              </w:rPr>
            </w:pPr>
          </w:p>
        </w:tc>
        <w:tc>
          <w:tcPr>
            <w:tcW w:w="1559" w:type="dxa"/>
          </w:tcPr>
          <w:p w14:paraId="6979F996" w14:textId="77777777" w:rsidR="002376EA" w:rsidRPr="00BC5C31" w:rsidRDefault="002376EA" w:rsidP="002376EA">
            <w:pPr>
              <w:tabs>
                <w:tab w:val="decimal" w:pos="1215"/>
              </w:tabs>
              <w:spacing w:after="0" w:line="240" w:lineRule="atLeast"/>
              <w:ind w:left="-93" w:right="-96"/>
              <w:rPr>
                <w:rFonts w:ascii="Times New Roman" w:hAnsi="Times New Roman" w:cs="Times New Roman"/>
                <w:szCs w:val="22"/>
              </w:rPr>
            </w:pPr>
          </w:p>
        </w:tc>
        <w:tc>
          <w:tcPr>
            <w:tcW w:w="283" w:type="dxa"/>
          </w:tcPr>
          <w:p w14:paraId="0768EDE6" w14:textId="77777777" w:rsidR="002376EA" w:rsidRPr="00BC5C31" w:rsidRDefault="002376EA" w:rsidP="002376EA">
            <w:pPr>
              <w:tabs>
                <w:tab w:val="decimal" w:pos="792"/>
                <w:tab w:val="decimal" w:pos="858"/>
              </w:tabs>
              <w:spacing w:after="0" w:line="240" w:lineRule="atLeast"/>
              <w:ind w:right="-96"/>
              <w:rPr>
                <w:rFonts w:ascii="Times New Roman" w:hAnsi="Times New Roman" w:cs="Times New Roman"/>
                <w:szCs w:val="22"/>
              </w:rPr>
            </w:pPr>
          </w:p>
        </w:tc>
        <w:tc>
          <w:tcPr>
            <w:tcW w:w="1418" w:type="dxa"/>
            <w:tcBorders>
              <w:top w:val="nil"/>
              <w:left w:val="nil"/>
              <w:right w:val="nil"/>
            </w:tcBorders>
          </w:tcPr>
          <w:p w14:paraId="5F7B5470" w14:textId="77777777" w:rsidR="002376EA" w:rsidRPr="00BC5C31" w:rsidRDefault="002376EA" w:rsidP="002376EA">
            <w:pPr>
              <w:spacing w:after="0" w:line="240" w:lineRule="atLeast"/>
              <w:ind w:left="-93" w:right="-96"/>
              <w:jc w:val="center"/>
              <w:rPr>
                <w:rFonts w:ascii="Times New Roman" w:hAnsi="Times New Roman" w:cs="Times New Roman"/>
                <w:szCs w:val="22"/>
              </w:rPr>
            </w:pPr>
          </w:p>
        </w:tc>
      </w:tr>
      <w:tr w:rsidR="002376EA" w:rsidRPr="00BC5C31" w14:paraId="61375E7E" w14:textId="77777777" w:rsidTr="00C63465">
        <w:tc>
          <w:tcPr>
            <w:tcW w:w="6327" w:type="dxa"/>
            <w:vAlign w:val="center"/>
          </w:tcPr>
          <w:p w14:paraId="2CAB1799" w14:textId="4B17E009" w:rsidR="002376EA" w:rsidRPr="00BC5C31" w:rsidRDefault="002376EA" w:rsidP="002376EA">
            <w:pPr>
              <w:tabs>
                <w:tab w:val="left" w:pos="405"/>
              </w:tabs>
              <w:spacing w:after="0" w:line="240" w:lineRule="atLeast"/>
              <w:ind w:left="522" w:right="-25" w:firstLine="20"/>
              <w:rPr>
                <w:rFonts w:ascii="Times New Roman" w:hAnsi="Times New Roman" w:cs="Times New Roman"/>
                <w:i/>
                <w:iCs/>
                <w:szCs w:val="22"/>
              </w:rPr>
            </w:pPr>
            <w:r w:rsidRPr="00BC5C31">
              <w:rPr>
                <w:rFonts w:ascii="Times New Roman" w:hAnsi="Times New Roman" w:cs="Times New Roman"/>
                <w:szCs w:val="22"/>
              </w:rPr>
              <w:t xml:space="preserve">         </w:t>
            </w:r>
            <w:proofErr w:type="gramStart"/>
            <w:r w:rsidRPr="00BC5C31">
              <w:rPr>
                <w:rFonts w:ascii="Times New Roman" w:hAnsi="Times New Roman" w:cs="Times New Roman"/>
                <w:szCs w:val="22"/>
              </w:rPr>
              <w:t>as</w:t>
            </w:r>
            <w:proofErr w:type="gramEnd"/>
            <w:r w:rsidRPr="00BC5C31">
              <w:rPr>
                <w:rFonts w:ascii="Times New Roman" w:hAnsi="Times New Roman" w:cs="Times New Roman"/>
                <w:szCs w:val="22"/>
              </w:rPr>
              <w:t xml:space="preserve"> held for sale</w:t>
            </w:r>
          </w:p>
        </w:tc>
        <w:tc>
          <w:tcPr>
            <w:tcW w:w="284" w:type="dxa"/>
          </w:tcPr>
          <w:p w14:paraId="3AB51AA1" w14:textId="77777777" w:rsidR="002376EA" w:rsidRPr="00BC5C31" w:rsidRDefault="002376EA" w:rsidP="002376EA">
            <w:pPr>
              <w:tabs>
                <w:tab w:val="decimal" w:pos="792"/>
                <w:tab w:val="decimal" w:pos="858"/>
              </w:tabs>
              <w:spacing w:after="0" w:line="240" w:lineRule="atLeast"/>
              <w:ind w:right="-96"/>
              <w:rPr>
                <w:rFonts w:ascii="Times New Roman" w:hAnsi="Times New Roman" w:cs="Times New Roman"/>
                <w:szCs w:val="22"/>
              </w:rPr>
            </w:pPr>
          </w:p>
        </w:tc>
        <w:tc>
          <w:tcPr>
            <w:tcW w:w="1559" w:type="dxa"/>
          </w:tcPr>
          <w:p w14:paraId="50CB685B" w14:textId="794F76D0" w:rsidR="002376EA" w:rsidRPr="00BC5C31" w:rsidRDefault="002376EA" w:rsidP="002376EA">
            <w:pPr>
              <w:tabs>
                <w:tab w:val="decimal" w:pos="1215"/>
              </w:tabs>
              <w:spacing w:after="0" w:line="240" w:lineRule="atLeast"/>
              <w:ind w:left="-93" w:right="-96"/>
              <w:rPr>
                <w:rFonts w:ascii="Times New Roman" w:hAnsi="Times New Roman" w:cs="Times New Roman"/>
                <w:szCs w:val="22"/>
              </w:rPr>
            </w:pPr>
            <w:r w:rsidRPr="00BC5C31">
              <w:rPr>
                <w:rFonts w:ascii="Times New Roman" w:hAnsi="Times New Roman" w:cs="Times New Roman"/>
                <w:szCs w:val="22"/>
              </w:rPr>
              <w:t>(189,464)</w:t>
            </w:r>
          </w:p>
        </w:tc>
        <w:tc>
          <w:tcPr>
            <w:tcW w:w="283" w:type="dxa"/>
          </w:tcPr>
          <w:p w14:paraId="266F4B0B" w14:textId="77777777" w:rsidR="002376EA" w:rsidRPr="00BC5C31" w:rsidRDefault="002376EA" w:rsidP="002376EA">
            <w:pPr>
              <w:tabs>
                <w:tab w:val="decimal" w:pos="792"/>
                <w:tab w:val="decimal" w:pos="858"/>
              </w:tabs>
              <w:spacing w:after="0" w:line="240" w:lineRule="atLeast"/>
              <w:ind w:right="-96"/>
              <w:rPr>
                <w:rFonts w:ascii="Times New Roman" w:hAnsi="Times New Roman" w:cs="Times New Roman"/>
                <w:szCs w:val="22"/>
              </w:rPr>
            </w:pPr>
          </w:p>
        </w:tc>
        <w:tc>
          <w:tcPr>
            <w:tcW w:w="1418" w:type="dxa"/>
            <w:tcBorders>
              <w:left w:val="nil"/>
              <w:bottom w:val="single" w:sz="4" w:space="0" w:color="auto"/>
              <w:right w:val="nil"/>
            </w:tcBorders>
          </w:tcPr>
          <w:p w14:paraId="169EB2A0" w14:textId="77777777" w:rsidR="002376EA" w:rsidRPr="00BC5C31" w:rsidRDefault="002376EA" w:rsidP="002376EA">
            <w:pPr>
              <w:spacing w:after="0" w:line="240" w:lineRule="atLeast"/>
              <w:ind w:left="-93" w:right="-96"/>
              <w:jc w:val="center"/>
              <w:rPr>
                <w:rFonts w:ascii="Times New Roman" w:hAnsi="Times New Roman" w:cstheme="minorBidi"/>
                <w:szCs w:val="22"/>
              </w:rPr>
            </w:pPr>
            <w:r w:rsidRPr="00BC5C31">
              <w:rPr>
                <w:rFonts w:ascii="Times New Roman" w:hAnsi="Times New Roman" w:cs="Times New Roman"/>
                <w:szCs w:val="22"/>
              </w:rPr>
              <w:t>-</w:t>
            </w:r>
          </w:p>
        </w:tc>
      </w:tr>
      <w:tr w:rsidR="002376EA" w:rsidRPr="00BC5C31" w14:paraId="17DEC47F" w14:textId="77777777" w:rsidTr="00C63465">
        <w:trPr>
          <w:trHeight w:val="136"/>
        </w:trPr>
        <w:tc>
          <w:tcPr>
            <w:tcW w:w="6327" w:type="dxa"/>
            <w:vAlign w:val="bottom"/>
            <w:hideMark/>
          </w:tcPr>
          <w:p w14:paraId="2430F4B9" w14:textId="4CA27CDA" w:rsidR="002376EA" w:rsidRPr="00BC5C31" w:rsidRDefault="002348C9" w:rsidP="002376EA">
            <w:pPr>
              <w:tabs>
                <w:tab w:val="left" w:pos="405"/>
              </w:tabs>
              <w:spacing w:after="0" w:line="240" w:lineRule="atLeast"/>
              <w:ind w:left="522" w:right="-25" w:firstLine="20"/>
              <w:rPr>
                <w:rFonts w:ascii="Times New Roman" w:hAnsi="Times New Roman" w:cs="Times New Roman"/>
                <w:b/>
                <w:bCs/>
                <w:szCs w:val="22"/>
              </w:rPr>
            </w:pPr>
            <w:r w:rsidRPr="00BC5C31">
              <w:rPr>
                <w:rFonts w:ascii="Times New Roman" w:hAnsi="Times New Roman" w:cs="Times New Roman"/>
                <w:b/>
                <w:bCs/>
                <w:szCs w:val="22"/>
              </w:rPr>
              <w:t>Total</w:t>
            </w:r>
          </w:p>
        </w:tc>
        <w:tc>
          <w:tcPr>
            <w:tcW w:w="284" w:type="dxa"/>
          </w:tcPr>
          <w:p w14:paraId="052914BC" w14:textId="77777777" w:rsidR="002376EA" w:rsidRPr="00BC5C31" w:rsidRDefault="002376EA" w:rsidP="002376EA">
            <w:pPr>
              <w:tabs>
                <w:tab w:val="decimal" w:pos="792"/>
                <w:tab w:val="decimal" w:pos="858"/>
              </w:tabs>
              <w:spacing w:after="0" w:line="240" w:lineRule="atLeast"/>
              <w:ind w:left="-93" w:right="-96"/>
              <w:rPr>
                <w:rFonts w:ascii="Times New Roman" w:hAnsi="Times New Roman" w:cs="Times New Roman"/>
                <w:b/>
                <w:bCs/>
                <w:szCs w:val="22"/>
              </w:rPr>
            </w:pPr>
          </w:p>
        </w:tc>
        <w:tc>
          <w:tcPr>
            <w:tcW w:w="1559" w:type="dxa"/>
            <w:tcBorders>
              <w:top w:val="single" w:sz="4" w:space="0" w:color="auto"/>
              <w:left w:val="nil"/>
              <w:bottom w:val="double" w:sz="4" w:space="0" w:color="auto"/>
              <w:right w:val="nil"/>
            </w:tcBorders>
          </w:tcPr>
          <w:p w14:paraId="140D1444" w14:textId="45300D32" w:rsidR="002376EA" w:rsidRPr="00BC5C31" w:rsidRDefault="002376EA" w:rsidP="002376EA">
            <w:pPr>
              <w:tabs>
                <w:tab w:val="decimal" w:pos="1215"/>
              </w:tabs>
              <w:spacing w:after="0" w:line="240" w:lineRule="atLeast"/>
              <w:ind w:left="-93" w:right="-96"/>
              <w:rPr>
                <w:rFonts w:ascii="Times New Roman" w:hAnsi="Times New Roman" w:cs="Times New Roman"/>
                <w:b/>
                <w:bCs/>
                <w:szCs w:val="22"/>
              </w:rPr>
            </w:pPr>
            <w:r w:rsidRPr="00BC5C31">
              <w:rPr>
                <w:rFonts w:ascii="Times New Roman" w:hAnsi="Times New Roman" w:cs="Times New Roman"/>
                <w:b/>
                <w:bCs/>
                <w:szCs w:val="22"/>
              </w:rPr>
              <w:t>109,158</w:t>
            </w:r>
          </w:p>
        </w:tc>
        <w:tc>
          <w:tcPr>
            <w:tcW w:w="283" w:type="dxa"/>
          </w:tcPr>
          <w:p w14:paraId="54CF2F5F" w14:textId="77777777" w:rsidR="002376EA" w:rsidRPr="00BC5C31" w:rsidRDefault="002376EA" w:rsidP="002376EA">
            <w:pPr>
              <w:tabs>
                <w:tab w:val="decimal" w:pos="792"/>
                <w:tab w:val="decimal" w:pos="858"/>
              </w:tabs>
              <w:spacing w:after="0" w:line="240" w:lineRule="atLeast"/>
              <w:ind w:left="-93" w:right="-96"/>
              <w:rPr>
                <w:rFonts w:ascii="Times New Roman" w:hAnsi="Times New Roman" w:cs="Times New Roman"/>
                <w:b/>
                <w:bCs/>
                <w:szCs w:val="22"/>
              </w:rPr>
            </w:pPr>
          </w:p>
        </w:tc>
        <w:tc>
          <w:tcPr>
            <w:tcW w:w="1418" w:type="dxa"/>
            <w:tcBorders>
              <w:top w:val="single" w:sz="4" w:space="0" w:color="auto"/>
              <w:left w:val="nil"/>
              <w:bottom w:val="double" w:sz="4" w:space="0" w:color="auto"/>
              <w:right w:val="nil"/>
            </w:tcBorders>
            <w:hideMark/>
          </w:tcPr>
          <w:p w14:paraId="2B5931F8" w14:textId="77777777" w:rsidR="002376EA" w:rsidRPr="00BC5C31" w:rsidRDefault="002376EA" w:rsidP="002376EA">
            <w:pPr>
              <w:tabs>
                <w:tab w:val="decimal" w:pos="1076"/>
              </w:tabs>
              <w:spacing w:after="0" w:line="240" w:lineRule="atLeast"/>
              <w:ind w:left="-93" w:right="-96"/>
              <w:rPr>
                <w:rFonts w:ascii="Times New Roman" w:hAnsi="Times New Roman" w:cs="Times New Roman"/>
                <w:b/>
                <w:bCs/>
                <w:szCs w:val="22"/>
              </w:rPr>
            </w:pPr>
            <w:r w:rsidRPr="00BC5C31">
              <w:rPr>
                <w:rFonts w:ascii="Times New Roman" w:hAnsi="Times New Roman" w:cs="Times New Roman"/>
                <w:b/>
                <w:bCs/>
                <w:szCs w:val="22"/>
              </w:rPr>
              <w:t>371,995</w:t>
            </w:r>
          </w:p>
        </w:tc>
      </w:tr>
    </w:tbl>
    <w:p w14:paraId="582507F7"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b/>
          <w:bCs/>
          <w:szCs w:val="22"/>
        </w:rPr>
      </w:pPr>
    </w:p>
    <w:tbl>
      <w:tblPr>
        <w:tblW w:w="9871" w:type="dxa"/>
        <w:tblInd w:w="18" w:type="dxa"/>
        <w:tblLayout w:type="fixed"/>
        <w:tblLook w:val="01E0" w:firstRow="1" w:lastRow="1" w:firstColumn="1" w:lastColumn="1" w:noHBand="0" w:noVBand="0"/>
      </w:tblPr>
      <w:tblGrid>
        <w:gridCol w:w="6327"/>
        <w:gridCol w:w="264"/>
        <w:gridCol w:w="1579"/>
        <w:gridCol w:w="255"/>
        <w:gridCol w:w="1446"/>
      </w:tblGrid>
      <w:tr w:rsidR="00317D8A" w:rsidRPr="00BC5C31" w14:paraId="5D702642" w14:textId="77777777" w:rsidTr="00C63465">
        <w:trPr>
          <w:tblHeader/>
        </w:trPr>
        <w:tc>
          <w:tcPr>
            <w:tcW w:w="6327" w:type="dxa"/>
          </w:tcPr>
          <w:p w14:paraId="15E5C28F" w14:textId="77777777" w:rsidR="00317D8A" w:rsidRPr="00BC5C31" w:rsidRDefault="00317D8A" w:rsidP="00946DBD">
            <w:pPr>
              <w:spacing w:after="0" w:line="240" w:lineRule="auto"/>
              <w:rPr>
                <w:rFonts w:ascii="Times New Roman" w:hAnsi="Times New Roman" w:cs="Times New Roman"/>
                <w:i/>
                <w:iCs/>
                <w:szCs w:val="22"/>
              </w:rPr>
            </w:pPr>
            <w:r w:rsidRPr="00BC5C31">
              <w:br w:type="page"/>
            </w:r>
          </w:p>
        </w:tc>
        <w:tc>
          <w:tcPr>
            <w:tcW w:w="264" w:type="dxa"/>
          </w:tcPr>
          <w:p w14:paraId="178F9032" w14:textId="77777777" w:rsidR="00317D8A" w:rsidRPr="00BC5C31" w:rsidRDefault="00317D8A" w:rsidP="00946DBD">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80" w:type="dxa"/>
            <w:gridSpan w:val="3"/>
            <w:vAlign w:val="bottom"/>
          </w:tcPr>
          <w:p w14:paraId="799B7F50" w14:textId="11A47F5B" w:rsidR="00317D8A" w:rsidRPr="00BC5C31" w:rsidRDefault="00317D8A" w:rsidP="00946DB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C5C31">
              <w:rPr>
                <w:rFonts w:ascii="Times New Roman" w:eastAsia="Cordia New" w:hAnsi="Times New Roman" w:cs="Times New Roman"/>
                <w:b/>
                <w:bCs/>
                <w:szCs w:val="22"/>
              </w:rPr>
              <w:t>Consolidated</w:t>
            </w:r>
            <w:r w:rsidRPr="00BC5C31">
              <w:rPr>
                <w:rFonts w:ascii="Times New Roman" w:eastAsia="Cordia New" w:hAnsi="Times New Roman" w:cs="Times New Roman"/>
                <w:b/>
                <w:bCs/>
                <w:szCs w:val="22"/>
              </w:rPr>
              <w:br/>
              <w:t>financial statements</w:t>
            </w:r>
          </w:p>
        </w:tc>
      </w:tr>
      <w:tr w:rsidR="00317D8A" w:rsidRPr="00BC5C31" w14:paraId="224158D6" w14:textId="77777777" w:rsidTr="00C63465">
        <w:trPr>
          <w:tblHeader/>
        </w:trPr>
        <w:tc>
          <w:tcPr>
            <w:tcW w:w="6327" w:type="dxa"/>
          </w:tcPr>
          <w:p w14:paraId="3278981B" w14:textId="77777777" w:rsidR="00317D8A" w:rsidRPr="00BC5C31" w:rsidRDefault="00317D8A" w:rsidP="00946DBD">
            <w:pPr>
              <w:spacing w:after="0" w:line="240" w:lineRule="atLeast"/>
              <w:ind w:left="549" w:right="-25"/>
              <w:rPr>
                <w:rFonts w:ascii="Times New Roman" w:hAnsi="Times New Roman" w:cs="Times New Roman"/>
                <w:i/>
                <w:iCs/>
                <w:szCs w:val="22"/>
              </w:rPr>
            </w:pPr>
          </w:p>
        </w:tc>
        <w:tc>
          <w:tcPr>
            <w:tcW w:w="264" w:type="dxa"/>
          </w:tcPr>
          <w:p w14:paraId="0EA983D9" w14:textId="77777777" w:rsidR="00317D8A" w:rsidRPr="00BC5C31" w:rsidRDefault="00317D8A" w:rsidP="00946DB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1833C9A7" w14:textId="77777777" w:rsidR="00317D8A" w:rsidRPr="00BC5C31" w:rsidRDefault="00317D8A" w:rsidP="00946DBD">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2025</w:t>
            </w:r>
          </w:p>
        </w:tc>
        <w:tc>
          <w:tcPr>
            <w:tcW w:w="255" w:type="dxa"/>
          </w:tcPr>
          <w:p w14:paraId="15CBD523" w14:textId="77777777" w:rsidR="00317D8A" w:rsidRPr="00BC5C31" w:rsidRDefault="00317D8A" w:rsidP="00946DBD">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7BC6A28" w14:textId="77777777" w:rsidR="00317D8A" w:rsidRPr="00BC5C31" w:rsidRDefault="00317D8A" w:rsidP="00946DBD">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317D8A" w:rsidRPr="00BC5C31" w14:paraId="452FE584" w14:textId="77777777" w:rsidTr="00C63465">
        <w:trPr>
          <w:tblHeader/>
        </w:trPr>
        <w:tc>
          <w:tcPr>
            <w:tcW w:w="6327" w:type="dxa"/>
          </w:tcPr>
          <w:p w14:paraId="616E0F69" w14:textId="77777777" w:rsidR="00317D8A" w:rsidRPr="00BC5C31" w:rsidRDefault="00317D8A" w:rsidP="00946DBD">
            <w:pPr>
              <w:spacing w:after="0" w:line="240" w:lineRule="atLeast"/>
              <w:ind w:left="549" w:right="-25"/>
              <w:rPr>
                <w:rFonts w:ascii="Times New Roman" w:hAnsi="Times New Roman" w:cs="Times New Roman"/>
                <w:i/>
                <w:iCs/>
                <w:szCs w:val="22"/>
              </w:rPr>
            </w:pPr>
          </w:p>
        </w:tc>
        <w:tc>
          <w:tcPr>
            <w:tcW w:w="264" w:type="dxa"/>
          </w:tcPr>
          <w:p w14:paraId="6D4BE900" w14:textId="77777777" w:rsidR="00317D8A" w:rsidRPr="00BC5C31" w:rsidRDefault="00317D8A" w:rsidP="00946DB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80" w:type="dxa"/>
            <w:gridSpan w:val="3"/>
          </w:tcPr>
          <w:p w14:paraId="1FD839D8" w14:textId="5D35F67F" w:rsidR="00317D8A" w:rsidRPr="00BC5C31" w:rsidRDefault="00317D8A" w:rsidP="00946DBD">
            <w:pPr>
              <w:spacing w:after="0" w:line="240" w:lineRule="atLeast"/>
              <w:ind w:left="-54"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317D8A" w:rsidRPr="00BC5C31" w14:paraId="6047DAC4" w14:textId="77777777" w:rsidTr="00C63465">
        <w:tc>
          <w:tcPr>
            <w:tcW w:w="6327" w:type="dxa"/>
          </w:tcPr>
          <w:p w14:paraId="00303873" w14:textId="394CE910" w:rsidR="00317D8A" w:rsidRPr="00BC5C31" w:rsidRDefault="00317D8A" w:rsidP="00946DBD">
            <w:pPr>
              <w:tabs>
                <w:tab w:val="left" w:pos="567"/>
                <w:tab w:val="left" w:pos="3528"/>
                <w:tab w:val="left" w:pos="6493"/>
                <w:tab w:val="left" w:pos="6753"/>
              </w:tabs>
              <w:spacing w:after="0" w:line="240" w:lineRule="atLeast"/>
              <w:ind w:left="17" w:right="-25" w:firstLine="550"/>
              <w:rPr>
                <w:rFonts w:ascii="Times New Roman" w:hAnsi="Times New Roman" w:cstheme="minorBidi"/>
                <w:b/>
                <w:bCs/>
                <w:i/>
                <w:iCs/>
                <w:szCs w:val="22"/>
                <w:cs/>
              </w:rPr>
            </w:pPr>
            <w:r w:rsidRPr="00BC5C31">
              <w:rPr>
                <w:rFonts w:ascii="Times New Roman" w:hAnsi="Times New Roman" w:cs="Times New Roman"/>
                <w:b/>
                <w:bCs/>
                <w:i/>
                <w:iCs/>
                <w:szCs w:val="22"/>
              </w:rPr>
              <w:t>For three</w:t>
            </w:r>
            <w:r w:rsidRPr="00BC5C31">
              <w:rPr>
                <w:rFonts w:ascii="Times New Roman" w:hAnsi="Times New Roman" w:cs="Times New Roman"/>
                <w:b/>
                <w:bCs/>
                <w:i/>
                <w:iCs/>
                <w:szCs w:val="22"/>
                <w:cs/>
              </w:rPr>
              <w:t>-</w:t>
            </w:r>
            <w:r w:rsidRPr="00BC5C31">
              <w:rPr>
                <w:rFonts w:ascii="Times New Roman" w:hAnsi="Times New Roman" w:cs="Times New Roman"/>
                <w:b/>
                <w:bCs/>
                <w:i/>
                <w:iCs/>
                <w:szCs w:val="22"/>
              </w:rPr>
              <w:t>month period ended 30 September 2025</w:t>
            </w:r>
          </w:p>
        </w:tc>
        <w:tc>
          <w:tcPr>
            <w:tcW w:w="264" w:type="dxa"/>
          </w:tcPr>
          <w:p w14:paraId="0AECC7B0" w14:textId="77777777" w:rsidR="00317D8A" w:rsidRPr="00BC5C31" w:rsidRDefault="00317D8A" w:rsidP="00946DBD">
            <w:pPr>
              <w:tabs>
                <w:tab w:val="decimal" w:pos="885"/>
              </w:tabs>
              <w:spacing w:after="0" w:line="240" w:lineRule="atLeast"/>
              <w:ind w:left="72" w:right="-25"/>
              <w:rPr>
                <w:rFonts w:ascii="Times New Roman" w:hAnsi="Times New Roman" w:cs="Times New Roman"/>
                <w:szCs w:val="22"/>
              </w:rPr>
            </w:pPr>
          </w:p>
        </w:tc>
        <w:tc>
          <w:tcPr>
            <w:tcW w:w="1579" w:type="dxa"/>
          </w:tcPr>
          <w:p w14:paraId="38B56109" w14:textId="77777777" w:rsidR="00317D8A" w:rsidRPr="00BC5C31" w:rsidRDefault="00317D8A" w:rsidP="00946DBD">
            <w:pPr>
              <w:tabs>
                <w:tab w:val="decimal" w:pos="885"/>
              </w:tabs>
              <w:spacing w:after="0" w:line="240" w:lineRule="atLeast"/>
              <w:ind w:left="72" w:right="-25"/>
              <w:rPr>
                <w:rFonts w:ascii="Times New Roman" w:hAnsi="Times New Roman" w:cs="Times New Roman"/>
                <w:szCs w:val="22"/>
              </w:rPr>
            </w:pPr>
          </w:p>
        </w:tc>
        <w:tc>
          <w:tcPr>
            <w:tcW w:w="255" w:type="dxa"/>
          </w:tcPr>
          <w:p w14:paraId="215875A8" w14:textId="77777777" w:rsidR="00317D8A" w:rsidRPr="00BC5C31" w:rsidRDefault="00317D8A" w:rsidP="00946DBD">
            <w:pPr>
              <w:tabs>
                <w:tab w:val="decimal" w:pos="885"/>
              </w:tabs>
              <w:spacing w:after="0" w:line="240" w:lineRule="atLeast"/>
              <w:ind w:left="72" w:right="-25"/>
              <w:rPr>
                <w:rFonts w:ascii="Times New Roman" w:hAnsi="Times New Roman" w:cs="Times New Roman"/>
                <w:szCs w:val="22"/>
              </w:rPr>
            </w:pPr>
          </w:p>
        </w:tc>
        <w:tc>
          <w:tcPr>
            <w:tcW w:w="1446" w:type="dxa"/>
          </w:tcPr>
          <w:p w14:paraId="59A66A46" w14:textId="77777777" w:rsidR="00317D8A" w:rsidRPr="00BC5C31" w:rsidRDefault="00317D8A" w:rsidP="00946DBD">
            <w:pPr>
              <w:tabs>
                <w:tab w:val="decimal" w:pos="885"/>
              </w:tabs>
              <w:spacing w:after="0" w:line="240" w:lineRule="atLeast"/>
              <w:ind w:left="72" w:right="-25"/>
              <w:rPr>
                <w:rFonts w:ascii="Times New Roman" w:hAnsi="Times New Roman" w:cs="Times New Roman"/>
                <w:szCs w:val="22"/>
              </w:rPr>
            </w:pPr>
          </w:p>
        </w:tc>
      </w:tr>
      <w:tr w:rsidR="00317D8A" w:rsidRPr="00BC5C31" w14:paraId="25DC57FE" w14:textId="77777777" w:rsidTr="00C63465">
        <w:tc>
          <w:tcPr>
            <w:tcW w:w="6327" w:type="dxa"/>
          </w:tcPr>
          <w:p w14:paraId="1CE6C952" w14:textId="62897220" w:rsidR="00317D8A" w:rsidRPr="00BC5C31" w:rsidRDefault="00317D8A" w:rsidP="00946DBD">
            <w:pPr>
              <w:spacing w:after="0" w:line="240" w:lineRule="atLeast"/>
              <w:ind w:left="549" w:right="-25"/>
              <w:rPr>
                <w:rFonts w:ascii="Times New Roman" w:hAnsi="Times New Roman" w:cs="Angsana New"/>
              </w:rPr>
            </w:pPr>
            <w:r w:rsidRPr="00BC5C31">
              <w:rPr>
                <w:rFonts w:ascii="Times New Roman" w:hAnsi="Times New Roman" w:cs="Angsana New"/>
              </w:rPr>
              <w:t>Impairment loss</w:t>
            </w:r>
          </w:p>
        </w:tc>
        <w:tc>
          <w:tcPr>
            <w:tcW w:w="264" w:type="dxa"/>
          </w:tcPr>
          <w:p w14:paraId="3C3CC41C" w14:textId="77777777" w:rsidR="00317D8A" w:rsidRPr="00BC5C31" w:rsidRDefault="00317D8A" w:rsidP="00946DBD">
            <w:pPr>
              <w:spacing w:after="0" w:line="240" w:lineRule="atLeast"/>
              <w:ind w:left="22" w:right="-25"/>
              <w:jc w:val="center"/>
              <w:rPr>
                <w:rFonts w:ascii="Times New Roman" w:eastAsia="Cordia New" w:hAnsi="Times New Roman" w:cs="Times New Roman"/>
                <w:szCs w:val="22"/>
              </w:rPr>
            </w:pPr>
          </w:p>
        </w:tc>
        <w:tc>
          <w:tcPr>
            <w:tcW w:w="1579" w:type="dxa"/>
            <w:tcBorders>
              <w:bottom w:val="double" w:sz="4" w:space="0" w:color="auto"/>
            </w:tcBorders>
          </w:tcPr>
          <w:p w14:paraId="023C3334" w14:textId="125667A0" w:rsidR="00317D8A" w:rsidRPr="00BC5C31" w:rsidRDefault="00317D8A" w:rsidP="00946DBD">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5,422</w:t>
            </w:r>
          </w:p>
        </w:tc>
        <w:tc>
          <w:tcPr>
            <w:tcW w:w="255" w:type="dxa"/>
          </w:tcPr>
          <w:p w14:paraId="5A84FAE0" w14:textId="77777777" w:rsidR="00317D8A" w:rsidRPr="00BC5C31" w:rsidRDefault="00317D8A" w:rsidP="00946DBD">
            <w:pPr>
              <w:spacing w:after="0" w:line="240" w:lineRule="atLeast"/>
              <w:ind w:left="22" w:right="-25"/>
              <w:jc w:val="center"/>
              <w:rPr>
                <w:rFonts w:ascii="Times New Roman" w:eastAsia="Cordia New" w:hAnsi="Times New Roman" w:cs="Times New Roman"/>
                <w:szCs w:val="22"/>
              </w:rPr>
            </w:pPr>
          </w:p>
        </w:tc>
        <w:tc>
          <w:tcPr>
            <w:tcW w:w="1446" w:type="dxa"/>
            <w:tcBorders>
              <w:bottom w:val="double" w:sz="4" w:space="0" w:color="auto"/>
            </w:tcBorders>
          </w:tcPr>
          <w:p w14:paraId="3A994AEE" w14:textId="691D8E22" w:rsidR="00317D8A" w:rsidRPr="00BC5C31" w:rsidRDefault="00317D8A" w:rsidP="00946DBD">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30,000</w:t>
            </w:r>
          </w:p>
        </w:tc>
      </w:tr>
    </w:tbl>
    <w:p w14:paraId="11286259" w14:textId="77777777" w:rsidR="00317D8A" w:rsidRPr="00BC5C31" w:rsidRDefault="00317D8A" w:rsidP="00317D8A">
      <w:pPr>
        <w:tabs>
          <w:tab w:val="left" w:pos="7088"/>
          <w:tab w:val="left" w:pos="8222"/>
        </w:tabs>
        <w:spacing w:after="0" w:line="240" w:lineRule="atLeast"/>
        <w:ind w:right="-25"/>
        <w:rPr>
          <w:rFonts w:ascii="Times New Roman" w:eastAsia="Cordia New" w:hAnsi="Times New Roman" w:cs="Times New Roman"/>
          <w:szCs w:val="22"/>
        </w:rPr>
      </w:pPr>
    </w:p>
    <w:tbl>
      <w:tblPr>
        <w:tblW w:w="9871" w:type="dxa"/>
        <w:tblInd w:w="18" w:type="dxa"/>
        <w:tblLayout w:type="fixed"/>
        <w:tblLook w:val="01E0" w:firstRow="1" w:lastRow="1" w:firstColumn="1" w:lastColumn="1" w:noHBand="0" w:noVBand="0"/>
      </w:tblPr>
      <w:tblGrid>
        <w:gridCol w:w="6327"/>
        <w:gridCol w:w="264"/>
        <w:gridCol w:w="1579"/>
        <w:gridCol w:w="255"/>
        <w:gridCol w:w="1446"/>
      </w:tblGrid>
      <w:tr w:rsidR="00317D8A" w:rsidRPr="00BC5C31" w14:paraId="45F0131B" w14:textId="77777777" w:rsidTr="00C63465">
        <w:tc>
          <w:tcPr>
            <w:tcW w:w="6327" w:type="dxa"/>
          </w:tcPr>
          <w:p w14:paraId="37B690E4" w14:textId="0D17D9D4" w:rsidR="00317D8A" w:rsidRPr="00BC5C31" w:rsidRDefault="00317D8A" w:rsidP="00946DBD">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BC5C31">
              <w:rPr>
                <w:rFonts w:ascii="Times New Roman" w:hAnsi="Times New Roman" w:cs="Times New Roman"/>
                <w:b/>
                <w:bCs/>
                <w:i/>
                <w:iCs/>
                <w:szCs w:val="22"/>
              </w:rPr>
              <w:t>For nine</w:t>
            </w:r>
            <w:r w:rsidRPr="00BC5C31">
              <w:rPr>
                <w:rFonts w:ascii="Times New Roman" w:hAnsi="Times New Roman" w:cs="Times New Roman"/>
                <w:b/>
                <w:bCs/>
                <w:i/>
                <w:iCs/>
                <w:szCs w:val="22"/>
                <w:cs/>
              </w:rPr>
              <w:t>-</w:t>
            </w:r>
            <w:r w:rsidRPr="00BC5C31">
              <w:rPr>
                <w:rFonts w:ascii="Times New Roman" w:hAnsi="Times New Roman" w:cs="Times New Roman"/>
                <w:b/>
                <w:bCs/>
                <w:i/>
                <w:iCs/>
                <w:szCs w:val="22"/>
              </w:rPr>
              <w:t>month period ended 30 September 2025</w:t>
            </w:r>
          </w:p>
        </w:tc>
        <w:tc>
          <w:tcPr>
            <w:tcW w:w="264" w:type="dxa"/>
          </w:tcPr>
          <w:p w14:paraId="71E14C92" w14:textId="77777777" w:rsidR="00317D8A" w:rsidRPr="00BC5C31" w:rsidRDefault="00317D8A" w:rsidP="00946DBD">
            <w:pPr>
              <w:tabs>
                <w:tab w:val="decimal" w:pos="885"/>
              </w:tabs>
              <w:spacing w:after="0" w:line="240" w:lineRule="atLeast"/>
              <w:ind w:left="72" w:right="-25"/>
              <w:rPr>
                <w:rFonts w:ascii="Times New Roman" w:hAnsi="Times New Roman" w:cs="Times New Roman"/>
                <w:szCs w:val="22"/>
              </w:rPr>
            </w:pPr>
          </w:p>
        </w:tc>
        <w:tc>
          <w:tcPr>
            <w:tcW w:w="1579" w:type="dxa"/>
          </w:tcPr>
          <w:p w14:paraId="6B4383C2" w14:textId="77777777" w:rsidR="00317D8A" w:rsidRPr="00BC5C31" w:rsidRDefault="00317D8A" w:rsidP="00946DBD">
            <w:pPr>
              <w:tabs>
                <w:tab w:val="decimal" w:pos="885"/>
              </w:tabs>
              <w:spacing w:after="0" w:line="240" w:lineRule="atLeast"/>
              <w:ind w:left="72" w:right="-25"/>
              <w:rPr>
                <w:rFonts w:ascii="Times New Roman" w:hAnsi="Times New Roman" w:cs="Times New Roman"/>
                <w:szCs w:val="22"/>
              </w:rPr>
            </w:pPr>
          </w:p>
        </w:tc>
        <w:tc>
          <w:tcPr>
            <w:tcW w:w="255" w:type="dxa"/>
          </w:tcPr>
          <w:p w14:paraId="18229A19" w14:textId="77777777" w:rsidR="00317D8A" w:rsidRPr="00BC5C31" w:rsidRDefault="00317D8A" w:rsidP="00946DBD">
            <w:pPr>
              <w:tabs>
                <w:tab w:val="decimal" w:pos="885"/>
              </w:tabs>
              <w:spacing w:after="0" w:line="240" w:lineRule="atLeast"/>
              <w:ind w:left="72" w:right="-25"/>
              <w:rPr>
                <w:rFonts w:ascii="Times New Roman" w:hAnsi="Times New Roman" w:cs="Times New Roman"/>
                <w:szCs w:val="22"/>
              </w:rPr>
            </w:pPr>
          </w:p>
        </w:tc>
        <w:tc>
          <w:tcPr>
            <w:tcW w:w="1446" w:type="dxa"/>
          </w:tcPr>
          <w:p w14:paraId="027E64DD" w14:textId="77777777" w:rsidR="00317D8A" w:rsidRPr="00BC5C31" w:rsidRDefault="00317D8A" w:rsidP="00946DBD">
            <w:pPr>
              <w:tabs>
                <w:tab w:val="decimal" w:pos="885"/>
              </w:tabs>
              <w:spacing w:after="0" w:line="240" w:lineRule="atLeast"/>
              <w:ind w:left="72" w:right="-25"/>
              <w:rPr>
                <w:rFonts w:ascii="Times New Roman" w:hAnsi="Times New Roman" w:cs="Times New Roman"/>
                <w:szCs w:val="22"/>
              </w:rPr>
            </w:pPr>
          </w:p>
        </w:tc>
      </w:tr>
      <w:tr w:rsidR="00317D8A" w:rsidRPr="00BC5C31" w14:paraId="5CF7881C" w14:textId="77777777" w:rsidTr="00C63465">
        <w:tc>
          <w:tcPr>
            <w:tcW w:w="6327" w:type="dxa"/>
          </w:tcPr>
          <w:p w14:paraId="2619BBB8" w14:textId="77777777" w:rsidR="00317D8A" w:rsidRPr="00BC5C31" w:rsidRDefault="00317D8A" w:rsidP="00946DBD">
            <w:pPr>
              <w:spacing w:after="0" w:line="240" w:lineRule="atLeast"/>
              <w:ind w:left="549" w:right="-25"/>
              <w:rPr>
                <w:rFonts w:ascii="Times New Roman" w:hAnsi="Times New Roman" w:cs="Angsana New"/>
              </w:rPr>
            </w:pPr>
            <w:r w:rsidRPr="00BC5C31">
              <w:rPr>
                <w:rFonts w:ascii="Times New Roman" w:hAnsi="Times New Roman" w:cs="Angsana New"/>
              </w:rPr>
              <w:t>Impairment loss</w:t>
            </w:r>
          </w:p>
        </w:tc>
        <w:tc>
          <w:tcPr>
            <w:tcW w:w="264" w:type="dxa"/>
          </w:tcPr>
          <w:p w14:paraId="44434235" w14:textId="77777777" w:rsidR="00317D8A" w:rsidRPr="00BC5C31" w:rsidRDefault="00317D8A" w:rsidP="00946DBD">
            <w:pPr>
              <w:spacing w:after="0" w:line="240" w:lineRule="atLeast"/>
              <w:ind w:left="22" w:right="-25"/>
              <w:jc w:val="center"/>
              <w:rPr>
                <w:rFonts w:ascii="Times New Roman" w:eastAsia="Cordia New" w:hAnsi="Times New Roman" w:cs="Times New Roman"/>
                <w:szCs w:val="22"/>
              </w:rPr>
            </w:pPr>
          </w:p>
        </w:tc>
        <w:tc>
          <w:tcPr>
            <w:tcW w:w="1579" w:type="dxa"/>
            <w:tcBorders>
              <w:bottom w:val="double" w:sz="4" w:space="0" w:color="auto"/>
            </w:tcBorders>
          </w:tcPr>
          <w:p w14:paraId="634FC637" w14:textId="60CD7C98" w:rsidR="00317D8A" w:rsidRPr="00BC5C31" w:rsidRDefault="00317D8A" w:rsidP="00946DBD">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73,372</w:t>
            </w:r>
          </w:p>
        </w:tc>
        <w:tc>
          <w:tcPr>
            <w:tcW w:w="255" w:type="dxa"/>
          </w:tcPr>
          <w:p w14:paraId="06741974" w14:textId="77777777" w:rsidR="00317D8A" w:rsidRPr="00BC5C31" w:rsidRDefault="00317D8A" w:rsidP="00946DBD">
            <w:pPr>
              <w:spacing w:after="0" w:line="240" w:lineRule="atLeast"/>
              <w:ind w:left="22" w:right="-25"/>
              <w:jc w:val="center"/>
              <w:rPr>
                <w:rFonts w:ascii="Times New Roman" w:eastAsia="Cordia New" w:hAnsi="Times New Roman" w:cs="Times New Roman"/>
                <w:szCs w:val="22"/>
              </w:rPr>
            </w:pPr>
          </w:p>
        </w:tc>
        <w:tc>
          <w:tcPr>
            <w:tcW w:w="1446" w:type="dxa"/>
            <w:tcBorders>
              <w:bottom w:val="double" w:sz="4" w:space="0" w:color="auto"/>
            </w:tcBorders>
          </w:tcPr>
          <w:p w14:paraId="2F013914" w14:textId="77777777" w:rsidR="00317D8A" w:rsidRPr="00BC5C31" w:rsidRDefault="00317D8A" w:rsidP="00946DBD">
            <w:pPr>
              <w:spacing w:after="0" w:line="240" w:lineRule="atLeast"/>
              <w:ind w:left="22" w:right="-25"/>
              <w:jc w:val="center"/>
              <w:rPr>
                <w:rFonts w:ascii="Times New Roman" w:eastAsia="Cordia New" w:hAnsi="Times New Roman" w:cs="Times New Roman"/>
                <w:szCs w:val="22"/>
              </w:rPr>
            </w:pPr>
            <w:r w:rsidRPr="00BC5C31">
              <w:rPr>
                <w:rFonts w:ascii="Times New Roman" w:eastAsia="Cordia New" w:hAnsi="Times New Roman" w:cs="Times New Roman"/>
                <w:szCs w:val="22"/>
              </w:rPr>
              <w:t>30,000</w:t>
            </w:r>
          </w:p>
        </w:tc>
      </w:tr>
    </w:tbl>
    <w:p w14:paraId="0D2E1165" w14:textId="77777777" w:rsidR="00355B6E" w:rsidRPr="00BC5C31" w:rsidRDefault="00355B6E" w:rsidP="00355B6E">
      <w:pPr>
        <w:tabs>
          <w:tab w:val="left" w:pos="567"/>
        </w:tabs>
        <w:spacing w:after="0" w:line="240" w:lineRule="atLeast"/>
        <w:ind w:left="540" w:right="-25"/>
        <w:jc w:val="thaiDistribute"/>
        <w:rPr>
          <w:rFonts w:ascii="Times New Roman" w:hAnsi="Times New Roman" w:cs="Times New Roman"/>
          <w:b/>
          <w:bCs/>
          <w:szCs w:val="22"/>
        </w:rPr>
      </w:pPr>
    </w:p>
    <w:p w14:paraId="4FFB70B3" w14:textId="77777777" w:rsidR="00C06FAD" w:rsidRPr="00BC5C31" w:rsidRDefault="00C06FAD" w:rsidP="00C06FAD">
      <w:pPr>
        <w:tabs>
          <w:tab w:val="left" w:pos="567"/>
        </w:tabs>
        <w:spacing w:after="0" w:line="240" w:lineRule="atLeast"/>
        <w:ind w:right="-25"/>
        <w:jc w:val="thaiDistribute"/>
        <w:rPr>
          <w:rFonts w:ascii="Times New Roman" w:hAnsi="Times New Roman" w:cs="Times New Roman"/>
          <w:b/>
          <w:bCs/>
          <w:szCs w:val="22"/>
        </w:rPr>
      </w:pPr>
      <w:r w:rsidRPr="00BC5C31">
        <w:rPr>
          <w:rFonts w:ascii="Times New Roman" w:hAnsi="Times New Roman" w:cs="Times New Roman"/>
          <w:b/>
          <w:bCs/>
          <w:szCs w:val="22"/>
        </w:rPr>
        <w:br w:type="page"/>
      </w:r>
    </w:p>
    <w:p w14:paraId="1FAF61AE" w14:textId="1142EFEF"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BC5C31">
        <w:rPr>
          <w:rFonts w:ascii="Times New Roman" w:hAnsi="Times New Roman" w:cs="Times New Roman"/>
          <w:b/>
          <w:bCs/>
          <w:szCs w:val="22"/>
        </w:rPr>
        <w:t>Other intangible assets</w:t>
      </w:r>
    </w:p>
    <w:p w14:paraId="2643069C"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BD3CA82" w14:textId="77777777" w:rsidR="004024B7" w:rsidRPr="00BC5C31" w:rsidRDefault="004024B7" w:rsidP="004024B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C5C31">
        <w:rPr>
          <w:rFonts w:ascii="Times New Roman" w:hAnsi="Times New Roman" w:cs="Times New Roman"/>
          <w:sz w:val="22"/>
          <w:szCs w:val="22"/>
        </w:rPr>
        <w:t>Movements of the intangible assets during the nine</w:t>
      </w:r>
      <w:r w:rsidRPr="00BC5C31">
        <w:rPr>
          <w:rFonts w:ascii="Times New Roman" w:hAnsi="Times New Roman" w:cs="Times New Roman"/>
          <w:sz w:val="22"/>
          <w:szCs w:val="22"/>
          <w:cs/>
        </w:rPr>
        <w:t>-</w:t>
      </w:r>
      <w:r w:rsidRPr="00BC5C31">
        <w:rPr>
          <w:rFonts w:ascii="Times New Roman" w:hAnsi="Times New Roman" w:cs="Times New Roman"/>
          <w:sz w:val="22"/>
          <w:szCs w:val="22"/>
        </w:rPr>
        <w:t xml:space="preserve">month period </w:t>
      </w:r>
      <w:proofErr w:type="gramStart"/>
      <w:r w:rsidRPr="00BC5C31">
        <w:rPr>
          <w:rFonts w:ascii="Times New Roman" w:hAnsi="Times New Roman" w:cs="Times New Roman"/>
          <w:sz w:val="22"/>
          <w:szCs w:val="22"/>
        </w:rPr>
        <w:t>ended</w:t>
      </w:r>
      <w:proofErr w:type="gramEnd"/>
      <w:r w:rsidRPr="00BC5C31">
        <w:rPr>
          <w:rFonts w:ascii="Times New Roman" w:hAnsi="Times New Roman" w:cs="Times New Roman"/>
          <w:sz w:val="22"/>
          <w:szCs w:val="22"/>
        </w:rPr>
        <w:t xml:space="preserve"> 30 September were summarized as follows</w:t>
      </w:r>
      <w:r w:rsidRPr="00BC5C31">
        <w:rPr>
          <w:rFonts w:ascii="Times New Roman" w:hAnsi="Times New Roman" w:cs="Times New Roman"/>
          <w:sz w:val="22"/>
          <w:szCs w:val="22"/>
          <w:cs/>
        </w:rPr>
        <w:t>:</w:t>
      </w:r>
    </w:p>
    <w:p w14:paraId="770CB484" w14:textId="77777777" w:rsidR="004024B7" w:rsidRPr="00BC5C31" w:rsidRDefault="004024B7" w:rsidP="004024B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50" w:type="dxa"/>
        <w:tblInd w:w="18" w:type="dxa"/>
        <w:tblLayout w:type="fixed"/>
        <w:tblLook w:val="01E0" w:firstRow="1" w:lastRow="1" w:firstColumn="1" w:lastColumn="1" w:noHBand="0" w:noVBand="0"/>
      </w:tblPr>
      <w:tblGrid>
        <w:gridCol w:w="4220"/>
        <w:gridCol w:w="1301"/>
        <w:gridCol w:w="258"/>
        <w:gridCol w:w="1301"/>
        <w:gridCol w:w="258"/>
        <w:gridCol w:w="1184"/>
        <w:gridCol w:w="258"/>
        <w:gridCol w:w="1170"/>
      </w:tblGrid>
      <w:tr w:rsidR="004024B7" w:rsidRPr="00BC5C31" w14:paraId="0B90C8AB" w14:textId="77777777" w:rsidTr="00443337">
        <w:tc>
          <w:tcPr>
            <w:tcW w:w="4220" w:type="dxa"/>
          </w:tcPr>
          <w:p w14:paraId="3D761D3F" w14:textId="77777777" w:rsidR="004024B7" w:rsidRPr="00BC5C31" w:rsidRDefault="004024B7" w:rsidP="00443337">
            <w:pPr>
              <w:spacing w:after="0" w:line="240" w:lineRule="atLeast"/>
              <w:ind w:left="549" w:right="-25"/>
              <w:jc w:val="both"/>
              <w:rPr>
                <w:rFonts w:ascii="Times New Roman" w:hAnsi="Times New Roman" w:cs="Times New Roman"/>
                <w:szCs w:val="22"/>
              </w:rPr>
            </w:pPr>
          </w:p>
        </w:tc>
        <w:tc>
          <w:tcPr>
            <w:tcW w:w="2860" w:type="dxa"/>
            <w:gridSpan w:val="3"/>
          </w:tcPr>
          <w:p w14:paraId="774CC5F0" w14:textId="77777777" w:rsidR="004024B7" w:rsidRPr="00BC5C31" w:rsidRDefault="004024B7" w:rsidP="00443337">
            <w:pPr>
              <w:spacing w:after="0"/>
              <w:ind w:left="-54" w:right="-25"/>
              <w:jc w:val="center"/>
              <w:rPr>
                <w:rFonts w:ascii="Times New Roman" w:hAnsi="Times New Roman" w:cs="Times New Roman"/>
                <w:b/>
                <w:bCs/>
                <w:szCs w:val="22"/>
                <w:cs/>
              </w:rPr>
            </w:pPr>
            <w:r w:rsidRPr="00BC5C31">
              <w:rPr>
                <w:rFonts w:ascii="Times New Roman" w:hAnsi="Times New Roman" w:cs="Times New Roman"/>
                <w:b/>
                <w:szCs w:val="22"/>
              </w:rPr>
              <w:t xml:space="preserve">Consolidated </w:t>
            </w:r>
            <w:r w:rsidRPr="00BC5C31">
              <w:rPr>
                <w:rFonts w:ascii="Times New Roman" w:hAnsi="Times New Roman" w:cs="Times New Roman"/>
                <w:b/>
                <w:szCs w:val="22"/>
              </w:rPr>
              <w:br/>
              <w:t>financial statements</w:t>
            </w:r>
          </w:p>
        </w:tc>
        <w:tc>
          <w:tcPr>
            <w:tcW w:w="258" w:type="dxa"/>
          </w:tcPr>
          <w:p w14:paraId="57527009" w14:textId="77777777" w:rsidR="004024B7" w:rsidRPr="00BC5C31" w:rsidRDefault="004024B7" w:rsidP="00443337">
            <w:pPr>
              <w:spacing w:after="0"/>
              <w:ind w:left="-54" w:right="-25"/>
              <w:jc w:val="center"/>
              <w:rPr>
                <w:rFonts w:ascii="Times New Roman" w:hAnsi="Times New Roman" w:cs="Times New Roman"/>
                <w:b/>
                <w:bCs/>
                <w:szCs w:val="22"/>
              </w:rPr>
            </w:pPr>
          </w:p>
        </w:tc>
        <w:tc>
          <w:tcPr>
            <w:tcW w:w="2612" w:type="dxa"/>
            <w:gridSpan w:val="3"/>
          </w:tcPr>
          <w:p w14:paraId="10A1002F" w14:textId="77777777" w:rsidR="004024B7" w:rsidRPr="00BC5C31" w:rsidRDefault="004024B7" w:rsidP="00443337">
            <w:pPr>
              <w:spacing w:after="0"/>
              <w:ind w:left="-78" w:right="-25"/>
              <w:jc w:val="center"/>
              <w:rPr>
                <w:rFonts w:ascii="Times New Roman" w:hAnsi="Times New Roman" w:cs="Times New Roman"/>
                <w:b/>
                <w:bCs/>
                <w:szCs w:val="22"/>
                <w:cs/>
              </w:rPr>
            </w:pPr>
            <w:r w:rsidRPr="00BC5C31">
              <w:rPr>
                <w:rFonts w:ascii="Times New Roman" w:hAnsi="Times New Roman" w:cs="Times New Roman"/>
                <w:b/>
                <w:bCs/>
                <w:szCs w:val="22"/>
              </w:rPr>
              <w:t>Separate</w:t>
            </w:r>
            <w:r w:rsidRPr="00BC5C31">
              <w:rPr>
                <w:rFonts w:ascii="Times New Roman" w:hAnsi="Times New Roman" w:cs="Times New Roman"/>
                <w:b/>
                <w:bCs/>
                <w:szCs w:val="22"/>
              </w:rPr>
              <w:br/>
              <w:t>financial statements</w:t>
            </w:r>
          </w:p>
        </w:tc>
      </w:tr>
      <w:tr w:rsidR="004024B7" w:rsidRPr="00BC5C31" w14:paraId="2CA6EBB5" w14:textId="77777777" w:rsidTr="00443337">
        <w:tc>
          <w:tcPr>
            <w:tcW w:w="4220" w:type="dxa"/>
          </w:tcPr>
          <w:p w14:paraId="4C6F076F" w14:textId="77777777" w:rsidR="004024B7" w:rsidRPr="00BC5C31" w:rsidRDefault="004024B7" w:rsidP="004024B7">
            <w:pPr>
              <w:spacing w:after="0" w:line="240" w:lineRule="atLeast"/>
              <w:ind w:left="549" w:right="-25"/>
              <w:jc w:val="both"/>
              <w:rPr>
                <w:rFonts w:ascii="Times New Roman" w:hAnsi="Times New Roman" w:cs="Times New Roman"/>
                <w:szCs w:val="22"/>
              </w:rPr>
            </w:pPr>
          </w:p>
        </w:tc>
        <w:tc>
          <w:tcPr>
            <w:tcW w:w="1301" w:type="dxa"/>
          </w:tcPr>
          <w:p w14:paraId="5A7D19D2" w14:textId="6478B9DE" w:rsidR="004024B7" w:rsidRPr="00BC5C31" w:rsidRDefault="004024B7" w:rsidP="004024B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2025</w:t>
            </w:r>
          </w:p>
        </w:tc>
        <w:tc>
          <w:tcPr>
            <w:tcW w:w="258" w:type="dxa"/>
          </w:tcPr>
          <w:p w14:paraId="0C5467BB" w14:textId="77777777" w:rsidR="004024B7" w:rsidRPr="00BC5C31" w:rsidRDefault="004024B7" w:rsidP="004024B7">
            <w:pPr>
              <w:tabs>
                <w:tab w:val="decimal" w:pos="1045"/>
              </w:tabs>
              <w:spacing w:after="0" w:line="240" w:lineRule="atLeast"/>
              <w:ind w:left="72" w:right="-25"/>
              <w:jc w:val="center"/>
              <w:rPr>
                <w:rFonts w:ascii="Times New Roman" w:hAnsi="Times New Roman" w:cs="Times New Roman"/>
                <w:szCs w:val="22"/>
              </w:rPr>
            </w:pPr>
          </w:p>
        </w:tc>
        <w:tc>
          <w:tcPr>
            <w:tcW w:w="1301" w:type="dxa"/>
          </w:tcPr>
          <w:p w14:paraId="1D1C2DA1" w14:textId="63026260" w:rsidR="004024B7" w:rsidRPr="00BC5C31" w:rsidRDefault="004024B7" w:rsidP="004024B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2024</w:t>
            </w:r>
          </w:p>
        </w:tc>
        <w:tc>
          <w:tcPr>
            <w:tcW w:w="258" w:type="dxa"/>
          </w:tcPr>
          <w:p w14:paraId="5D0F31E8" w14:textId="77777777" w:rsidR="004024B7" w:rsidRPr="00BC5C31" w:rsidRDefault="004024B7" w:rsidP="004024B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84" w:type="dxa"/>
          </w:tcPr>
          <w:p w14:paraId="2AFA88DE" w14:textId="1E86444F" w:rsidR="004024B7" w:rsidRPr="00BC5C31" w:rsidRDefault="004024B7" w:rsidP="004024B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2025</w:t>
            </w:r>
          </w:p>
        </w:tc>
        <w:tc>
          <w:tcPr>
            <w:tcW w:w="258" w:type="dxa"/>
          </w:tcPr>
          <w:p w14:paraId="68618297" w14:textId="77777777" w:rsidR="004024B7" w:rsidRPr="00BC5C31" w:rsidRDefault="004024B7" w:rsidP="004024B7">
            <w:pPr>
              <w:tabs>
                <w:tab w:val="decimal" w:pos="1045"/>
              </w:tabs>
              <w:spacing w:after="0" w:line="240" w:lineRule="atLeast"/>
              <w:ind w:left="72" w:right="-25"/>
              <w:jc w:val="center"/>
              <w:rPr>
                <w:rFonts w:ascii="Times New Roman" w:hAnsi="Times New Roman" w:cs="Times New Roman"/>
                <w:szCs w:val="22"/>
              </w:rPr>
            </w:pPr>
          </w:p>
        </w:tc>
        <w:tc>
          <w:tcPr>
            <w:tcW w:w="1170" w:type="dxa"/>
          </w:tcPr>
          <w:p w14:paraId="7FDBC1CE" w14:textId="6AF97771" w:rsidR="004024B7" w:rsidRPr="00BC5C31" w:rsidRDefault="004024B7" w:rsidP="004024B7">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2024</w:t>
            </w:r>
          </w:p>
        </w:tc>
      </w:tr>
      <w:tr w:rsidR="004024B7" w:rsidRPr="00BC5C31" w14:paraId="2CCD744A" w14:textId="77777777" w:rsidTr="00443337">
        <w:tc>
          <w:tcPr>
            <w:tcW w:w="4220" w:type="dxa"/>
          </w:tcPr>
          <w:p w14:paraId="5778A942" w14:textId="77777777" w:rsidR="004024B7" w:rsidRPr="00BC5C31" w:rsidRDefault="004024B7" w:rsidP="004024B7">
            <w:pPr>
              <w:spacing w:after="0" w:line="240" w:lineRule="atLeast"/>
              <w:ind w:left="549" w:right="-25"/>
              <w:jc w:val="both"/>
              <w:rPr>
                <w:rFonts w:ascii="Times New Roman" w:hAnsi="Times New Roman" w:cs="Times New Roman"/>
                <w:szCs w:val="22"/>
              </w:rPr>
            </w:pPr>
          </w:p>
        </w:tc>
        <w:tc>
          <w:tcPr>
            <w:tcW w:w="5730" w:type="dxa"/>
            <w:gridSpan w:val="7"/>
          </w:tcPr>
          <w:p w14:paraId="4B022836" w14:textId="77777777" w:rsidR="004024B7" w:rsidRPr="00BC5C31" w:rsidRDefault="004024B7" w:rsidP="004024B7">
            <w:pPr>
              <w:tabs>
                <w:tab w:val="left" w:pos="405"/>
              </w:tabs>
              <w:spacing w:after="0" w:line="240" w:lineRule="atLeast"/>
              <w:ind w:left="522" w:right="333" w:hanging="117"/>
              <w:jc w:val="center"/>
              <w:rPr>
                <w:rFonts w:ascii="Times New Roman" w:hAnsi="Times New Roman" w:cs="Times New Roman"/>
                <w:i/>
                <w:iCs/>
                <w:szCs w:val="22"/>
                <w:cs/>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4024B7" w:rsidRPr="00BC5C31" w14:paraId="3FED66D5" w14:textId="77777777" w:rsidTr="00443337">
        <w:tc>
          <w:tcPr>
            <w:tcW w:w="4220" w:type="dxa"/>
            <w:vAlign w:val="bottom"/>
          </w:tcPr>
          <w:p w14:paraId="60F2F819" w14:textId="2A6D8A42" w:rsidR="004024B7" w:rsidRPr="00BC5C31" w:rsidRDefault="004024B7" w:rsidP="004024B7">
            <w:pPr>
              <w:tabs>
                <w:tab w:val="left" w:pos="405"/>
              </w:tabs>
              <w:spacing w:after="0" w:line="240" w:lineRule="atLeast"/>
              <w:ind w:left="549"/>
              <w:jc w:val="both"/>
              <w:rPr>
                <w:rFonts w:ascii="Times New Roman" w:hAnsi="Times New Roman"/>
                <w:szCs w:val="22"/>
              </w:rPr>
            </w:pPr>
            <w:r w:rsidRPr="00BC5C31">
              <w:rPr>
                <w:rFonts w:ascii="Times New Roman" w:hAnsi="Times New Roman" w:cs="Times New Roman"/>
                <w:szCs w:val="22"/>
              </w:rPr>
              <w:t xml:space="preserve">Net book value </w:t>
            </w:r>
            <w:proofErr w:type="gramStart"/>
            <w:r w:rsidRPr="00BC5C31">
              <w:rPr>
                <w:rFonts w:ascii="Times New Roman" w:hAnsi="Times New Roman" w:cs="Times New Roman"/>
                <w:szCs w:val="22"/>
              </w:rPr>
              <w:t>at</w:t>
            </w:r>
            <w:proofErr w:type="gramEnd"/>
            <w:r w:rsidRPr="00BC5C31">
              <w:rPr>
                <w:rFonts w:ascii="Times New Roman" w:hAnsi="Times New Roman" w:cs="Times New Roman"/>
                <w:szCs w:val="22"/>
              </w:rPr>
              <w:t xml:space="preserve"> 1 January</w:t>
            </w:r>
          </w:p>
        </w:tc>
        <w:tc>
          <w:tcPr>
            <w:tcW w:w="1301" w:type="dxa"/>
          </w:tcPr>
          <w:p w14:paraId="6424C048" w14:textId="5AEA3F33" w:rsidR="004024B7" w:rsidRPr="00BC5C31" w:rsidRDefault="00F31F42" w:rsidP="004024B7">
            <w:pPr>
              <w:tabs>
                <w:tab w:val="decimal" w:pos="964"/>
              </w:tabs>
              <w:spacing w:after="0" w:line="240" w:lineRule="atLeast"/>
              <w:ind w:left="72" w:right="-25"/>
              <w:jc w:val="both"/>
              <w:rPr>
                <w:rFonts w:ascii="Times New Roman" w:hAnsi="Times New Roman"/>
                <w:szCs w:val="22"/>
              </w:rPr>
            </w:pPr>
            <w:r w:rsidRPr="00BC5C31">
              <w:rPr>
                <w:rFonts w:ascii="Times New Roman" w:hAnsi="Times New Roman"/>
                <w:szCs w:val="22"/>
              </w:rPr>
              <w:t>32,463</w:t>
            </w:r>
          </w:p>
        </w:tc>
        <w:tc>
          <w:tcPr>
            <w:tcW w:w="258" w:type="dxa"/>
          </w:tcPr>
          <w:p w14:paraId="70F164E4" w14:textId="77777777" w:rsidR="004024B7" w:rsidRPr="00BC5C31" w:rsidRDefault="004024B7" w:rsidP="004024B7">
            <w:pPr>
              <w:tabs>
                <w:tab w:val="decimal" w:pos="1045"/>
              </w:tabs>
              <w:spacing w:after="0" w:line="240" w:lineRule="atLeast"/>
              <w:ind w:left="72" w:right="-25"/>
              <w:jc w:val="both"/>
              <w:rPr>
                <w:rFonts w:ascii="Times New Roman" w:hAnsi="Times New Roman" w:cs="Times New Roman"/>
                <w:szCs w:val="22"/>
              </w:rPr>
            </w:pPr>
          </w:p>
        </w:tc>
        <w:tc>
          <w:tcPr>
            <w:tcW w:w="1301" w:type="dxa"/>
          </w:tcPr>
          <w:p w14:paraId="77B87DC1" w14:textId="11382C4C" w:rsidR="004024B7" w:rsidRPr="00BC5C31" w:rsidRDefault="004024B7" w:rsidP="004024B7">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szCs w:val="22"/>
              </w:rPr>
              <w:t>143,012</w:t>
            </w:r>
          </w:p>
        </w:tc>
        <w:tc>
          <w:tcPr>
            <w:tcW w:w="258" w:type="dxa"/>
          </w:tcPr>
          <w:p w14:paraId="7BBD49EC"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27C9E9D5" w14:textId="1D4DE33C" w:rsidR="004024B7" w:rsidRPr="00BC5C31" w:rsidRDefault="00F31F42" w:rsidP="004024B7">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3,949</w:t>
            </w:r>
          </w:p>
        </w:tc>
        <w:tc>
          <w:tcPr>
            <w:tcW w:w="258" w:type="dxa"/>
          </w:tcPr>
          <w:p w14:paraId="081C570A"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4243D920" w14:textId="0DE1DC07" w:rsidR="004024B7" w:rsidRPr="00BC5C31" w:rsidRDefault="004024B7" w:rsidP="004024B7">
            <w:pPr>
              <w:tabs>
                <w:tab w:val="decimal" w:pos="839"/>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3,968</w:t>
            </w:r>
          </w:p>
        </w:tc>
      </w:tr>
      <w:tr w:rsidR="004024B7" w:rsidRPr="00BC5C31" w14:paraId="4E338439" w14:textId="77777777" w:rsidTr="00443337">
        <w:tc>
          <w:tcPr>
            <w:tcW w:w="4220" w:type="dxa"/>
            <w:vAlign w:val="bottom"/>
          </w:tcPr>
          <w:p w14:paraId="118EDACA" w14:textId="77777777" w:rsidR="004024B7" w:rsidRPr="00BC5C31" w:rsidRDefault="004024B7" w:rsidP="004024B7">
            <w:pPr>
              <w:tabs>
                <w:tab w:val="left" w:pos="405"/>
              </w:tabs>
              <w:spacing w:after="0" w:line="240" w:lineRule="atLeast"/>
              <w:ind w:left="549" w:right="-25"/>
              <w:jc w:val="both"/>
              <w:rPr>
                <w:rFonts w:ascii="Times New Roman" w:hAnsi="Times New Roman" w:cstheme="minorBidi"/>
                <w:szCs w:val="22"/>
              </w:rPr>
            </w:pPr>
            <w:r w:rsidRPr="00BC5C31">
              <w:rPr>
                <w:rFonts w:ascii="Times New Roman" w:hAnsi="Times New Roman" w:cs="Times New Roman"/>
                <w:szCs w:val="22"/>
              </w:rPr>
              <w:t>Acquisition and transfer in</w:t>
            </w:r>
            <w:r w:rsidRPr="00BC5C31">
              <w:rPr>
                <w:rFonts w:ascii="Times New Roman" w:hAnsi="Times New Roman" w:cstheme="minorBidi" w:hint="cs"/>
                <w:szCs w:val="22"/>
                <w:cs/>
              </w:rPr>
              <w:t xml:space="preserve"> </w:t>
            </w:r>
            <w:r w:rsidRPr="00BC5C31">
              <w:rPr>
                <w:rFonts w:ascii="Times New Roman" w:hAnsi="Times New Roman" w:cs="Times New Roman"/>
                <w:szCs w:val="22"/>
                <w:cs/>
              </w:rPr>
              <w:t xml:space="preserve">- </w:t>
            </w:r>
            <w:r w:rsidRPr="00BC5C31">
              <w:rPr>
                <w:rFonts w:ascii="Times New Roman" w:hAnsi="Times New Roman" w:cs="Times New Roman"/>
                <w:szCs w:val="22"/>
              </w:rPr>
              <w:t>at cost</w:t>
            </w:r>
          </w:p>
        </w:tc>
        <w:tc>
          <w:tcPr>
            <w:tcW w:w="1301" w:type="dxa"/>
          </w:tcPr>
          <w:p w14:paraId="306C2FF4" w14:textId="72BD7DE2" w:rsidR="004024B7" w:rsidRPr="00BC5C31" w:rsidRDefault="007138CB" w:rsidP="004024B7">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2,19</w:t>
            </w:r>
            <w:r w:rsidR="00C43C60" w:rsidRPr="00BC5C31">
              <w:rPr>
                <w:rFonts w:ascii="Times New Roman" w:hAnsi="Times New Roman" w:cs="Times New Roman"/>
                <w:szCs w:val="22"/>
              </w:rPr>
              <w:t>0</w:t>
            </w:r>
          </w:p>
        </w:tc>
        <w:tc>
          <w:tcPr>
            <w:tcW w:w="258" w:type="dxa"/>
          </w:tcPr>
          <w:p w14:paraId="417882CD" w14:textId="77777777" w:rsidR="004024B7" w:rsidRPr="00BC5C31" w:rsidRDefault="004024B7" w:rsidP="004024B7">
            <w:pPr>
              <w:tabs>
                <w:tab w:val="decimal" w:pos="1045"/>
              </w:tabs>
              <w:spacing w:after="0" w:line="240" w:lineRule="atLeast"/>
              <w:ind w:left="72" w:right="-25"/>
              <w:jc w:val="both"/>
              <w:rPr>
                <w:rFonts w:ascii="Times New Roman" w:hAnsi="Times New Roman" w:cs="Times New Roman"/>
                <w:szCs w:val="22"/>
              </w:rPr>
            </w:pPr>
          </w:p>
        </w:tc>
        <w:tc>
          <w:tcPr>
            <w:tcW w:w="1301" w:type="dxa"/>
          </w:tcPr>
          <w:p w14:paraId="473EC02C" w14:textId="576F490F" w:rsidR="004024B7" w:rsidRPr="00BC5C31" w:rsidRDefault="004024B7" w:rsidP="004024B7">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583</w:t>
            </w:r>
          </w:p>
        </w:tc>
        <w:tc>
          <w:tcPr>
            <w:tcW w:w="258" w:type="dxa"/>
          </w:tcPr>
          <w:p w14:paraId="4D5F3FAF"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5A1B0566" w14:textId="50134651" w:rsidR="004024B7" w:rsidRPr="00BC5C31" w:rsidRDefault="00F31F42" w:rsidP="00F31F42">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59AAF850"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0F05023D" w14:textId="461F8D07" w:rsidR="004024B7" w:rsidRPr="00BC5C31" w:rsidRDefault="004024B7" w:rsidP="004024B7">
            <w:pPr>
              <w:tabs>
                <w:tab w:val="decimal" w:pos="839"/>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583</w:t>
            </w:r>
          </w:p>
        </w:tc>
      </w:tr>
      <w:tr w:rsidR="004024B7" w:rsidRPr="00BC5C31" w14:paraId="3056402B" w14:textId="77777777" w:rsidTr="00443337">
        <w:tc>
          <w:tcPr>
            <w:tcW w:w="4220" w:type="dxa"/>
            <w:vAlign w:val="bottom"/>
          </w:tcPr>
          <w:p w14:paraId="2964630A" w14:textId="61087319" w:rsidR="004024B7" w:rsidRPr="00BC5C31" w:rsidRDefault="00F31F42" w:rsidP="004024B7">
            <w:pPr>
              <w:tabs>
                <w:tab w:val="left" w:pos="405"/>
                <w:tab w:val="left" w:pos="777"/>
              </w:tabs>
              <w:spacing w:after="0" w:line="240" w:lineRule="atLeast"/>
              <w:ind w:left="549" w:right="-25"/>
              <w:jc w:val="both"/>
              <w:rPr>
                <w:rFonts w:ascii="Times New Roman" w:hAnsi="Times New Roman" w:cs="Angsana New"/>
              </w:rPr>
            </w:pPr>
            <w:r w:rsidRPr="00BC5C31">
              <w:rPr>
                <w:rFonts w:ascii="Times New Roman" w:hAnsi="Times New Roman" w:cs="Times New Roman"/>
                <w:szCs w:val="22"/>
              </w:rPr>
              <w:t xml:space="preserve">Write off </w:t>
            </w:r>
            <w:r w:rsidR="004024B7" w:rsidRPr="00BC5C31">
              <w:rPr>
                <w:rFonts w:ascii="Times New Roman" w:hAnsi="Times New Roman" w:cs="Times New Roman"/>
                <w:szCs w:val="22"/>
                <w:cs/>
              </w:rPr>
              <w:t xml:space="preserve">- </w:t>
            </w:r>
            <w:r w:rsidR="004024B7" w:rsidRPr="00BC5C31">
              <w:rPr>
                <w:rFonts w:ascii="Times New Roman" w:hAnsi="Times New Roman" w:cs="Times New Roman"/>
                <w:szCs w:val="22"/>
              </w:rPr>
              <w:t>net book value</w:t>
            </w:r>
          </w:p>
        </w:tc>
        <w:tc>
          <w:tcPr>
            <w:tcW w:w="1301" w:type="dxa"/>
          </w:tcPr>
          <w:p w14:paraId="0B38326E" w14:textId="4EAF2CA7" w:rsidR="004024B7" w:rsidRPr="00BC5C31" w:rsidRDefault="00F31F42" w:rsidP="00F31F42">
            <w:pPr>
              <w:spacing w:after="0" w:line="240" w:lineRule="atLeast"/>
              <w:ind w:left="72" w:right="-25"/>
              <w:jc w:val="center"/>
              <w:rPr>
                <w:rFonts w:ascii="Times New Roman" w:hAnsi="Times New Roman" w:cstheme="minorBidi"/>
                <w:szCs w:val="22"/>
              </w:rPr>
            </w:pPr>
            <w:r w:rsidRPr="00BC5C31">
              <w:rPr>
                <w:rFonts w:ascii="Times New Roman" w:hAnsi="Times New Roman" w:cstheme="minorBidi"/>
                <w:szCs w:val="22"/>
              </w:rPr>
              <w:t>-</w:t>
            </w:r>
          </w:p>
        </w:tc>
        <w:tc>
          <w:tcPr>
            <w:tcW w:w="258" w:type="dxa"/>
          </w:tcPr>
          <w:p w14:paraId="05F3577E" w14:textId="77777777" w:rsidR="004024B7" w:rsidRPr="00BC5C31" w:rsidRDefault="004024B7" w:rsidP="004024B7">
            <w:pPr>
              <w:tabs>
                <w:tab w:val="decimal" w:pos="1045"/>
              </w:tabs>
              <w:spacing w:after="0" w:line="240" w:lineRule="atLeast"/>
              <w:ind w:left="72" w:right="-25"/>
              <w:jc w:val="both"/>
              <w:rPr>
                <w:rFonts w:ascii="Times New Roman" w:hAnsi="Times New Roman" w:cs="Times New Roman"/>
                <w:szCs w:val="22"/>
              </w:rPr>
            </w:pPr>
          </w:p>
        </w:tc>
        <w:tc>
          <w:tcPr>
            <w:tcW w:w="1301" w:type="dxa"/>
          </w:tcPr>
          <w:p w14:paraId="637032B8" w14:textId="65ECDA5D" w:rsidR="004024B7" w:rsidRPr="00BC5C31" w:rsidRDefault="004024B7" w:rsidP="004024B7">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(24</w:t>
            </w:r>
            <w:r w:rsidR="007138CB" w:rsidRPr="00BC5C31">
              <w:rPr>
                <w:rFonts w:ascii="Times New Roman" w:hAnsi="Times New Roman" w:cs="Times New Roman"/>
                <w:szCs w:val="22"/>
              </w:rPr>
              <w:t>4</w:t>
            </w:r>
            <w:r w:rsidRPr="00BC5C31">
              <w:rPr>
                <w:rFonts w:ascii="Times New Roman" w:hAnsi="Times New Roman" w:cs="Times New Roman"/>
                <w:szCs w:val="22"/>
              </w:rPr>
              <w:t>)</w:t>
            </w:r>
          </w:p>
        </w:tc>
        <w:tc>
          <w:tcPr>
            <w:tcW w:w="258" w:type="dxa"/>
          </w:tcPr>
          <w:p w14:paraId="6256B4A7"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335D5584" w14:textId="0E7D833F" w:rsidR="004024B7" w:rsidRPr="00BC5C31" w:rsidRDefault="00F31F42" w:rsidP="004024B7">
            <w:pPr>
              <w:tabs>
                <w:tab w:val="decimal" w:pos="601"/>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w:t>
            </w:r>
          </w:p>
        </w:tc>
        <w:tc>
          <w:tcPr>
            <w:tcW w:w="258" w:type="dxa"/>
          </w:tcPr>
          <w:p w14:paraId="1EA6838B"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7511361F" w14:textId="0C502298" w:rsidR="004024B7" w:rsidRPr="00BC5C31" w:rsidRDefault="004024B7" w:rsidP="004024B7">
            <w:pPr>
              <w:tabs>
                <w:tab w:val="decimal" w:pos="601"/>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w:t>
            </w:r>
          </w:p>
        </w:tc>
      </w:tr>
      <w:tr w:rsidR="007138CB" w:rsidRPr="00BC5C31" w14:paraId="3FB5BC21" w14:textId="77777777" w:rsidTr="00443337">
        <w:tc>
          <w:tcPr>
            <w:tcW w:w="4220" w:type="dxa"/>
            <w:vAlign w:val="bottom"/>
          </w:tcPr>
          <w:p w14:paraId="1E3D353D" w14:textId="32C43E26" w:rsidR="007138CB" w:rsidRPr="00BC5C31" w:rsidRDefault="007138CB" w:rsidP="004024B7">
            <w:pPr>
              <w:tabs>
                <w:tab w:val="left" w:pos="405"/>
                <w:tab w:val="left" w:pos="777"/>
              </w:tabs>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Addition from debt collections</w:t>
            </w:r>
          </w:p>
        </w:tc>
        <w:tc>
          <w:tcPr>
            <w:tcW w:w="1301" w:type="dxa"/>
          </w:tcPr>
          <w:p w14:paraId="2D30144B" w14:textId="0F78077A" w:rsidR="007138CB" w:rsidRPr="00BC5C31" w:rsidRDefault="007138CB" w:rsidP="007138CB">
            <w:pPr>
              <w:tabs>
                <w:tab w:val="decimal" w:pos="964"/>
              </w:tabs>
              <w:spacing w:after="0" w:line="240" w:lineRule="atLeast"/>
              <w:ind w:left="72" w:right="-25"/>
              <w:jc w:val="both"/>
              <w:rPr>
                <w:rFonts w:ascii="Times New Roman" w:hAnsi="Times New Roman" w:cstheme="minorBidi"/>
                <w:szCs w:val="22"/>
                <w:cs/>
              </w:rPr>
            </w:pPr>
            <w:r w:rsidRPr="00BC5C31">
              <w:rPr>
                <w:rFonts w:ascii="Times New Roman" w:hAnsi="Times New Roman" w:cstheme="minorBidi"/>
                <w:szCs w:val="22"/>
              </w:rPr>
              <w:t>5,070</w:t>
            </w:r>
          </w:p>
        </w:tc>
        <w:tc>
          <w:tcPr>
            <w:tcW w:w="258" w:type="dxa"/>
          </w:tcPr>
          <w:p w14:paraId="28873E64" w14:textId="77777777" w:rsidR="007138CB" w:rsidRPr="00BC5C31" w:rsidRDefault="007138CB" w:rsidP="004024B7">
            <w:pPr>
              <w:tabs>
                <w:tab w:val="decimal" w:pos="1045"/>
              </w:tabs>
              <w:spacing w:after="0" w:line="240" w:lineRule="atLeast"/>
              <w:ind w:left="72" w:right="-25"/>
              <w:jc w:val="both"/>
              <w:rPr>
                <w:rFonts w:ascii="Times New Roman" w:hAnsi="Times New Roman" w:cs="Times New Roman"/>
                <w:szCs w:val="22"/>
              </w:rPr>
            </w:pPr>
          </w:p>
        </w:tc>
        <w:tc>
          <w:tcPr>
            <w:tcW w:w="1301" w:type="dxa"/>
          </w:tcPr>
          <w:p w14:paraId="67713E32" w14:textId="0AC386A6" w:rsidR="007138CB" w:rsidRPr="00BC5C31" w:rsidRDefault="007138CB" w:rsidP="007138CB">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7E6BE305" w14:textId="77777777" w:rsidR="007138CB" w:rsidRPr="00BC5C31" w:rsidRDefault="007138CB"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0BF13560" w14:textId="0A11520B" w:rsidR="007138CB" w:rsidRPr="00BC5C31" w:rsidRDefault="007138CB" w:rsidP="004024B7">
            <w:pPr>
              <w:tabs>
                <w:tab w:val="decimal" w:pos="601"/>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w:t>
            </w:r>
          </w:p>
        </w:tc>
        <w:tc>
          <w:tcPr>
            <w:tcW w:w="258" w:type="dxa"/>
          </w:tcPr>
          <w:p w14:paraId="3F994F69" w14:textId="77777777" w:rsidR="007138CB" w:rsidRPr="00BC5C31" w:rsidRDefault="007138CB"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77883713" w14:textId="55852B43" w:rsidR="007138CB" w:rsidRPr="00BC5C31" w:rsidRDefault="007138CB" w:rsidP="004024B7">
            <w:pPr>
              <w:tabs>
                <w:tab w:val="decimal" w:pos="601"/>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w:t>
            </w:r>
          </w:p>
        </w:tc>
      </w:tr>
      <w:tr w:rsidR="004024B7" w:rsidRPr="00BC5C31" w14:paraId="54FB0011" w14:textId="77777777" w:rsidTr="00443337">
        <w:tc>
          <w:tcPr>
            <w:tcW w:w="4220" w:type="dxa"/>
            <w:vAlign w:val="bottom"/>
          </w:tcPr>
          <w:p w14:paraId="77E883AA" w14:textId="77777777" w:rsidR="004024B7" w:rsidRPr="00BC5C31" w:rsidRDefault="004024B7" w:rsidP="004024B7">
            <w:pPr>
              <w:tabs>
                <w:tab w:val="left" w:pos="405"/>
                <w:tab w:val="left" w:pos="777"/>
              </w:tabs>
              <w:spacing w:after="0" w:line="240" w:lineRule="atLeast"/>
              <w:ind w:left="549" w:right="-25"/>
              <w:jc w:val="both"/>
              <w:rPr>
                <w:rFonts w:ascii="Times New Roman" w:hAnsi="Times New Roman" w:cs="Times New Roman"/>
                <w:szCs w:val="22"/>
              </w:rPr>
            </w:pPr>
            <w:r w:rsidRPr="00BC5C31">
              <w:rPr>
                <w:rFonts w:ascii="Times New Roman" w:hAnsi="Times New Roman" w:cs="Angsana New"/>
              </w:rPr>
              <w:t xml:space="preserve">Addition </w:t>
            </w:r>
            <w:r w:rsidRPr="00BC5C31">
              <w:rPr>
                <w:rFonts w:ascii="Times New Roman" w:hAnsi="Times New Roman" w:cs="Times New Roman"/>
                <w:szCs w:val="22"/>
              </w:rPr>
              <w:t>from acquired business</w:t>
            </w:r>
          </w:p>
        </w:tc>
        <w:tc>
          <w:tcPr>
            <w:tcW w:w="1301" w:type="dxa"/>
          </w:tcPr>
          <w:p w14:paraId="2E100CFE" w14:textId="77777777" w:rsidR="004024B7" w:rsidRPr="00BC5C31" w:rsidRDefault="004024B7" w:rsidP="004024B7">
            <w:pPr>
              <w:tabs>
                <w:tab w:val="decimal" w:pos="964"/>
              </w:tabs>
              <w:spacing w:after="0" w:line="240" w:lineRule="atLeast"/>
              <w:ind w:left="72" w:right="-25"/>
              <w:jc w:val="both"/>
              <w:rPr>
                <w:rFonts w:ascii="Times New Roman" w:hAnsi="Times New Roman" w:cs="Times New Roman"/>
                <w:szCs w:val="22"/>
              </w:rPr>
            </w:pPr>
          </w:p>
        </w:tc>
        <w:tc>
          <w:tcPr>
            <w:tcW w:w="258" w:type="dxa"/>
          </w:tcPr>
          <w:p w14:paraId="38CF260B" w14:textId="77777777" w:rsidR="004024B7" w:rsidRPr="00BC5C31" w:rsidRDefault="004024B7" w:rsidP="004024B7">
            <w:pPr>
              <w:tabs>
                <w:tab w:val="decimal" w:pos="1045"/>
              </w:tabs>
              <w:spacing w:after="0" w:line="240" w:lineRule="atLeast"/>
              <w:ind w:left="72" w:right="-25"/>
              <w:jc w:val="both"/>
              <w:rPr>
                <w:rFonts w:ascii="Times New Roman" w:hAnsi="Times New Roman" w:cs="Times New Roman"/>
                <w:szCs w:val="22"/>
              </w:rPr>
            </w:pPr>
          </w:p>
        </w:tc>
        <w:tc>
          <w:tcPr>
            <w:tcW w:w="1301" w:type="dxa"/>
          </w:tcPr>
          <w:p w14:paraId="7DF34F8E" w14:textId="77777777" w:rsidR="004024B7" w:rsidRPr="00BC5C31" w:rsidRDefault="004024B7" w:rsidP="004024B7">
            <w:pPr>
              <w:tabs>
                <w:tab w:val="decimal" w:pos="601"/>
              </w:tabs>
              <w:spacing w:after="0" w:line="240" w:lineRule="atLeast"/>
              <w:ind w:left="72" w:right="-25"/>
              <w:jc w:val="both"/>
              <w:rPr>
                <w:rFonts w:ascii="Times New Roman" w:hAnsi="Times New Roman" w:cs="Times New Roman"/>
                <w:szCs w:val="22"/>
              </w:rPr>
            </w:pPr>
          </w:p>
        </w:tc>
        <w:tc>
          <w:tcPr>
            <w:tcW w:w="258" w:type="dxa"/>
          </w:tcPr>
          <w:p w14:paraId="7A3FF970"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03512B76" w14:textId="77777777" w:rsidR="004024B7" w:rsidRPr="00BC5C31" w:rsidRDefault="004024B7" w:rsidP="004024B7">
            <w:pPr>
              <w:tabs>
                <w:tab w:val="decimal" w:pos="601"/>
              </w:tabs>
              <w:spacing w:after="0" w:line="240" w:lineRule="atLeast"/>
              <w:ind w:left="72" w:right="-25"/>
              <w:jc w:val="both"/>
              <w:rPr>
                <w:rFonts w:ascii="Times New Roman" w:hAnsi="Times New Roman" w:cs="Times New Roman"/>
                <w:szCs w:val="22"/>
              </w:rPr>
            </w:pPr>
          </w:p>
        </w:tc>
        <w:tc>
          <w:tcPr>
            <w:tcW w:w="258" w:type="dxa"/>
          </w:tcPr>
          <w:p w14:paraId="5BFD0563"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14C497AA" w14:textId="77777777" w:rsidR="004024B7" w:rsidRPr="00BC5C31" w:rsidRDefault="004024B7" w:rsidP="004024B7">
            <w:pPr>
              <w:tabs>
                <w:tab w:val="decimal" w:pos="601"/>
              </w:tabs>
              <w:spacing w:after="0" w:line="240" w:lineRule="atLeast"/>
              <w:ind w:left="72" w:right="-25"/>
              <w:jc w:val="both"/>
              <w:rPr>
                <w:rFonts w:ascii="Times New Roman" w:hAnsi="Times New Roman" w:cs="Times New Roman"/>
                <w:szCs w:val="22"/>
              </w:rPr>
            </w:pPr>
          </w:p>
        </w:tc>
      </w:tr>
      <w:tr w:rsidR="004024B7" w:rsidRPr="00BC5C31" w14:paraId="5BDF3A5B" w14:textId="77777777" w:rsidTr="00443337">
        <w:tc>
          <w:tcPr>
            <w:tcW w:w="4220" w:type="dxa"/>
            <w:vAlign w:val="bottom"/>
          </w:tcPr>
          <w:p w14:paraId="3C3E6591" w14:textId="2408279A" w:rsidR="004024B7" w:rsidRPr="00BC5C31" w:rsidRDefault="004024B7" w:rsidP="004024B7">
            <w:pPr>
              <w:tabs>
                <w:tab w:val="left" w:pos="405"/>
                <w:tab w:val="left" w:pos="777"/>
              </w:tabs>
              <w:spacing w:after="0" w:line="240" w:lineRule="atLeast"/>
              <w:ind w:left="549" w:right="-25"/>
              <w:jc w:val="both"/>
              <w:rPr>
                <w:rFonts w:ascii="Times New Roman" w:hAnsi="Times New Roman" w:cs="Angsana New"/>
              </w:rPr>
            </w:pPr>
            <w:r w:rsidRPr="00BC5C31">
              <w:rPr>
                <w:rFonts w:ascii="Times New Roman" w:hAnsi="Times New Roman" w:cs="Angsana New"/>
              </w:rPr>
              <w:t xml:space="preserve">  (please see note 1</w:t>
            </w:r>
            <w:r w:rsidR="00F31F42" w:rsidRPr="00BC5C31">
              <w:rPr>
                <w:rFonts w:ascii="Times New Roman" w:hAnsi="Times New Roman" w:cs="Angsana New"/>
              </w:rPr>
              <w:t>1</w:t>
            </w:r>
            <w:r w:rsidRPr="00BC5C31">
              <w:rPr>
                <w:rFonts w:ascii="Times New Roman" w:hAnsi="Times New Roman" w:cs="Angsana New"/>
              </w:rPr>
              <w:t>)</w:t>
            </w:r>
          </w:p>
        </w:tc>
        <w:tc>
          <w:tcPr>
            <w:tcW w:w="1301" w:type="dxa"/>
          </w:tcPr>
          <w:p w14:paraId="40CB39E7" w14:textId="6FBB7558" w:rsidR="004024B7" w:rsidRPr="00BC5C31" w:rsidRDefault="00F31F42" w:rsidP="00F31F42">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17,221</w:t>
            </w:r>
          </w:p>
        </w:tc>
        <w:tc>
          <w:tcPr>
            <w:tcW w:w="258" w:type="dxa"/>
          </w:tcPr>
          <w:p w14:paraId="4F791EAB" w14:textId="77777777" w:rsidR="004024B7" w:rsidRPr="00BC5C31" w:rsidRDefault="004024B7" w:rsidP="004024B7">
            <w:pPr>
              <w:tabs>
                <w:tab w:val="decimal" w:pos="1045"/>
              </w:tabs>
              <w:spacing w:after="0" w:line="240" w:lineRule="atLeast"/>
              <w:ind w:left="72" w:right="-25"/>
              <w:jc w:val="both"/>
              <w:rPr>
                <w:rFonts w:ascii="Times New Roman" w:hAnsi="Times New Roman" w:cs="Times New Roman"/>
                <w:szCs w:val="22"/>
              </w:rPr>
            </w:pPr>
          </w:p>
        </w:tc>
        <w:tc>
          <w:tcPr>
            <w:tcW w:w="1301" w:type="dxa"/>
          </w:tcPr>
          <w:p w14:paraId="749A7875" w14:textId="7B38E5A0" w:rsidR="004024B7" w:rsidRPr="00BC5C31" w:rsidRDefault="004024B7" w:rsidP="002348C9">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650C27BF"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1E5DC559" w14:textId="0020B7FF" w:rsidR="004024B7" w:rsidRPr="00BC5C31" w:rsidRDefault="00F31F42" w:rsidP="004024B7">
            <w:pPr>
              <w:tabs>
                <w:tab w:val="decimal" w:pos="601"/>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w:t>
            </w:r>
          </w:p>
        </w:tc>
        <w:tc>
          <w:tcPr>
            <w:tcW w:w="258" w:type="dxa"/>
          </w:tcPr>
          <w:p w14:paraId="0E689D95"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5E722416" w14:textId="70927B26" w:rsidR="004024B7" w:rsidRPr="00BC5C31" w:rsidRDefault="004024B7" w:rsidP="004024B7">
            <w:pPr>
              <w:tabs>
                <w:tab w:val="decimal" w:pos="601"/>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w:t>
            </w:r>
          </w:p>
        </w:tc>
      </w:tr>
      <w:tr w:rsidR="004024B7" w:rsidRPr="00BC5C31" w14:paraId="585DA102" w14:textId="77777777" w:rsidTr="00F31F42">
        <w:tc>
          <w:tcPr>
            <w:tcW w:w="4220" w:type="dxa"/>
            <w:vAlign w:val="bottom"/>
          </w:tcPr>
          <w:p w14:paraId="1DCE9126" w14:textId="77777777" w:rsidR="004024B7" w:rsidRPr="00BC5C31" w:rsidRDefault="004024B7" w:rsidP="004024B7">
            <w:pPr>
              <w:tabs>
                <w:tab w:val="left" w:pos="405"/>
                <w:tab w:val="left" w:pos="777"/>
              </w:tabs>
              <w:spacing w:after="0" w:line="240" w:lineRule="atLeast"/>
              <w:ind w:left="549" w:right="-25"/>
              <w:jc w:val="both"/>
              <w:rPr>
                <w:rFonts w:ascii="Times New Roman" w:hAnsi="Times New Roman" w:cs="Angsana New"/>
              </w:rPr>
            </w:pPr>
            <w:r w:rsidRPr="00BC5C31">
              <w:rPr>
                <w:rFonts w:ascii="Times New Roman" w:hAnsi="Times New Roman" w:cs="Angsana New"/>
              </w:rPr>
              <w:t xml:space="preserve">Deduction </w:t>
            </w:r>
            <w:r w:rsidRPr="00BC5C31">
              <w:rPr>
                <w:rFonts w:ascii="Times New Roman" w:hAnsi="Times New Roman" w:cs="Times New Roman"/>
                <w:szCs w:val="22"/>
              </w:rPr>
              <w:t>from</w:t>
            </w:r>
            <w:r w:rsidRPr="00BC5C31">
              <w:rPr>
                <w:rFonts w:ascii="Times New Roman" w:hAnsi="Times New Roman" w:cs="Angsana New"/>
              </w:rPr>
              <w:t xml:space="preserve"> disposal of subsidiary</w:t>
            </w:r>
          </w:p>
        </w:tc>
        <w:tc>
          <w:tcPr>
            <w:tcW w:w="1301" w:type="dxa"/>
          </w:tcPr>
          <w:p w14:paraId="18A31B59" w14:textId="059198AC" w:rsidR="004024B7" w:rsidRPr="00BC5C31" w:rsidRDefault="00F31F42" w:rsidP="00F31F42">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445CF62E" w14:textId="77777777" w:rsidR="004024B7" w:rsidRPr="00BC5C31" w:rsidRDefault="004024B7" w:rsidP="004024B7">
            <w:pPr>
              <w:tabs>
                <w:tab w:val="decimal" w:pos="1045"/>
              </w:tabs>
              <w:spacing w:after="0" w:line="240" w:lineRule="atLeast"/>
              <w:ind w:left="72" w:right="-25"/>
              <w:jc w:val="both"/>
              <w:rPr>
                <w:rFonts w:ascii="Times New Roman" w:hAnsi="Times New Roman" w:cs="Times New Roman"/>
                <w:szCs w:val="22"/>
              </w:rPr>
            </w:pPr>
          </w:p>
        </w:tc>
        <w:tc>
          <w:tcPr>
            <w:tcW w:w="1301" w:type="dxa"/>
          </w:tcPr>
          <w:p w14:paraId="3D5D1C2D" w14:textId="0EAEFAB8" w:rsidR="004024B7" w:rsidRPr="00BC5C31" w:rsidRDefault="004024B7" w:rsidP="004024B7">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(132,057)</w:t>
            </w:r>
          </w:p>
        </w:tc>
        <w:tc>
          <w:tcPr>
            <w:tcW w:w="258" w:type="dxa"/>
          </w:tcPr>
          <w:p w14:paraId="380EBF8B"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28D6FF21" w14:textId="023F5648" w:rsidR="004024B7" w:rsidRPr="00BC5C31" w:rsidRDefault="00F31F42" w:rsidP="004024B7">
            <w:pPr>
              <w:tabs>
                <w:tab w:val="decimal" w:pos="601"/>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w:t>
            </w:r>
          </w:p>
        </w:tc>
        <w:tc>
          <w:tcPr>
            <w:tcW w:w="258" w:type="dxa"/>
          </w:tcPr>
          <w:p w14:paraId="5B066157" w14:textId="77777777" w:rsidR="004024B7" w:rsidRPr="00BC5C31" w:rsidRDefault="004024B7" w:rsidP="004024B7">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1ED123F8" w14:textId="00DF4077" w:rsidR="004024B7" w:rsidRPr="00BC5C31" w:rsidRDefault="004024B7" w:rsidP="004024B7">
            <w:pPr>
              <w:tabs>
                <w:tab w:val="decimal" w:pos="601"/>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w:t>
            </w:r>
          </w:p>
        </w:tc>
      </w:tr>
      <w:tr w:rsidR="00355B6E" w:rsidRPr="00BC5C31" w14:paraId="77618AA5" w14:textId="77777777" w:rsidTr="00946DBD">
        <w:tc>
          <w:tcPr>
            <w:tcW w:w="4220" w:type="dxa"/>
            <w:vAlign w:val="center"/>
          </w:tcPr>
          <w:p w14:paraId="6DC74E5F" w14:textId="687D91DE" w:rsidR="00355B6E" w:rsidRPr="00BC5C31" w:rsidRDefault="00C06FAD" w:rsidP="00355B6E">
            <w:pPr>
              <w:tabs>
                <w:tab w:val="left" w:pos="405"/>
                <w:tab w:val="left" w:pos="777"/>
              </w:tabs>
              <w:spacing w:after="0" w:line="240" w:lineRule="atLeast"/>
              <w:ind w:left="549" w:right="-25"/>
              <w:jc w:val="both"/>
              <w:rPr>
                <w:rFonts w:ascii="Times New Roman" w:hAnsi="Times New Roman" w:cs="Angsana New"/>
              </w:rPr>
            </w:pPr>
            <w:r w:rsidRPr="00BC5C31">
              <w:rPr>
                <w:rFonts w:ascii="Times New Roman" w:hAnsi="Times New Roman" w:cs="Times New Roman"/>
                <w:i/>
                <w:iCs/>
                <w:szCs w:val="22"/>
              </w:rPr>
              <w:t>R</w:t>
            </w:r>
            <w:r w:rsidR="00355B6E" w:rsidRPr="00BC5C31">
              <w:rPr>
                <w:rFonts w:ascii="Times New Roman" w:hAnsi="Times New Roman" w:cs="Times New Roman"/>
                <w:szCs w:val="22"/>
              </w:rPr>
              <w:t>eclassified to assets or disposal</w:t>
            </w:r>
            <w:r w:rsidRPr="00BC5C31">
              <w:rPr>
                <w:rFonts w:ascii="Times New Roman" w:hAnsi="Times New Roman" w:cs="Times New Roman"/>
                <w:szCs w:val="22"/>
              </w:rPr>
              <w:t xml:space="preserve"> group</w:t>
            </w:r>
          </w:p>
        </w:tc>
        <w:tc>
          <w:tcPr>
            <w:tcW w:w="1301" w:type="dxa"/>
          </w:tcPr>
          <w:p w14:paraId="1216939E" w14:textId="77777777" w:rsidR="00355B6E" w:rsidRPr="00BC5C31" w:rsidRDefault="00355B6E" w:rsidP="00355B6E">
            <w:pPr>
              <w:tabs>
                <w:tab w:val="decimal" w:pos="964"/>
              </w:tabs>
              <w:spacing w:after="0" w:line="240" w:lineRule="atLeast"/>
              <w:ind w:left="72" w:right="-25"/>
              <w:jc w:val="both"/>
              <w:rPr>
                <w:rFonts w:ascii="Times New Roman" w:hAnsi="Times New Roman" w:cs="Times New Roman"/>
                <w:szCs w:val="22"/>
              </w:rPr>
            </w:pPr>
          </w:p>
        </w:tc>
        <w:tc>
          <w:tcPr>
            <w:tcW w:w="258" w:type="dxa"/>
          </w:tcPr>
          <w:p w14:paraId="0729C6AE" w14:textId="77777777" w:rsidR="00355B6E" w:rsidRPr="00BC5C31" w:rsidRDefault="00355B6E" w:rsidP="00355B6E">
            <w:pPr>
              <w:tabs>
                <w:tab w:val="decimal" w:pos="1045"/>
              </w:tabs>
              <w:spacing w:after="0" w:line="240" w:lineRule="atLeast"/>
              <w:ind w:left="72" w:right="-25"/>
              <w:jc w:val="both"/>
              <w:rPr>
                <w:rFonts w:ascii="Times New Roman" w:hAnsi="Times New Roman" w:cs="Times New Roman"/>
                <w:szCs w:val="22"/>
              </w:rPr>
            </w:pPr>
          </w:p>
        </w:tc>
        <w:tc>
          <w:tcPr>
            <w:tcW w:w="1301" w:type="dxa"/>
          </w:tcPr>
          <w:p w14:paraId="68B7B01D" w14:textId="77777777" w:rsidR="00355B6E" w:rsidRPr="00BC5C31" w:rsidRDefault="00355B6E" w:rsidP="00355B6E">
            <w:pPr>
              <w:tabs>
                <w:tab w:val="decimal" w:pos="964"/>
              </w:tabs>
              <w:spacing w:after="0" w:line="240" w:lineRule="atLeast"/>
              <w:ind w:left="72" w:right="-25"/>
              <w:jc w:val="both"/>
              <w:rPr>
                <w:rFonts w:ascii="Times New Roman" w:hAnsi="Times New Roman" w:cs="Times New Roman"/>
                <w:szCs w:val="22"/>
              </w:rPr>
            </w:pPr>
          </w:p>
        </w:tc>
        <w:tc>
          <w:tcPr>
            <w:tcW w:w="258" w:type="dxa"/>
          </w:tcPr>
          <w:p w14:paraId="69EC3D7F" w14:textId="77777777" w:rsidR="00355B6E" w:rsidRPr="00BC5C31" w:rsidRDefault="00355B6E" w:rsidP="00355B6E">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27001FBC" w14:textId="77777777" w:rsidR="00355B6E" w:rsidRPr="00BC5C31" w:rsidRDefault="00355B6E" w:rsidP="00355B6E">
            <w:pPr>
              <w:tabs>
                <w:tab w:val="decimal" w:pos="601"/>
              </w:tabs>
              <w:spacing w:after="0" w:line="240" w:lineRule="atLeast"/>
              <w:ind w:left="72" w:right="-25"/>
              <w:jc w:val="both"/>
              <w:rPr>
                <w:rFonts w:ascii="Times New Roman" w:hAnsi="Times New Roman" w:cs="Times New Roman"/>
                <w:szCs w:val="22"/>
              </w:rPr>
            </w:pPr>
          </w:p>
        </w:tc>
        <w:tc>
          <w:tcPr>
            <w:tcW w:w="258" w:type="dxa"/>
          </w:tcPr>
          <w:p w14:paraId="4ACE26AB" w14:textId="77777777" w:rsidR="00355B6E" w:rsidRPr="00BC5C31" w:rsidRDefault="00355B6E" w:rsidP="00355B6E">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61AE50E0" w14:textId="77777777" w:rsidR="00355B6E" w:rsidRPr="00BC5C31" w:rsidRDefault="00355B6E" w:rsidP="00355B6E">
            <w:pPr>
              <w:tabs>
                <w:tab w:val="decimal" w:pos="601"/>
              </w:tabs>
              <w:spacing w:after="0" w:line="240" w:lineRule="atLeast"/>
              <w:ind w:left="72" w:right="-25"/>
              <w:jc w:val="both"/>
              <w:rPr>
                <w:rFonts w:ascii="Times New Roman" w:hAnsi="Times New Roman" w:cs="Times New Roman"/>
                <w:szCs w:val="22"/>
              </w:rPr>
            </w:pPr>
          </w:p>
        </w:tc>
      </w:tr>
      <w:tr w:rsidR="00355B6E" w:rsidRPr="00BC5C31" w14:paraId="2373507E" w14:textId="77777777" w:rsidTr="00946DBD">
        <w:tc>
          <w:tcPr>
            <w:tcW w:w="4220" w:type="dxa"/>
            <w:vAlign w:val="center"/>
          </w:tcPr>
          <w:p w14:paraId="7410E402" w14:textId="5AB522B1" w:rsidR="00355B6E" w:rsidRPr="00BC5C31" w:rsidRDefault="00355B6E" w:rsidP="00355B6E">
            <w:pPr>
              <w:tabs>
                <w:tab w:val="left" w:pos="405"/>
              </w:tabs>
              <w:spacing w:after="0" w:line="240" w:lineRule="atLeast"/>
              <w:ind w:left="549" w:right="-25"/>
              <w:jc w:val="both"/>
              <w:rPr>
                <w:rFonts w:ascii="Times New Roman" w:hAnsi="Times New Roman"/>
                <w:szCs w:val="22"/>
                <w:cs/>
              </w:rPr>
            </w:pPr>
            <w:r w:rsidRPr="00BC5C31">
              <w:rPr>
                <w:rFonts w:ascii="Times New Roman" w:hAnsi="Times New Roman" w:cs="Times New Roman"/>
                <w:szCs w:val="22"/>
              </w:rPr>
              <w:t xml:space="preserve">   classified as held for sale</w:t>
            </w:r>
          </w:p>
        </w:tc>
        <w:tc>
          <w:tcPr>
            <w:tcW w:w="1301" w:type="dxa"/>
          </w:tcPr>
          <w:p w14:paraId="47081B89" w14:textId="77777777" w:rsidR="00355B6E" w:rsidRPr="00BC5C31" w:rsidRDefault="00355B6E" w:rsidP="00355B6E">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(822)</w:t>
            </w:r>
          </w:p>
        </w:tc>
        <w:tc>
          <w:tcPr>
            <w:tcW w:w="258" w:type="dxa"/>
          </w:tcPr>
          <w:p w14:paraId="1D152586" w14:textId="77777777" w:rsidR="00355B6E" w:rsidRPr="00BC5C31" w:rsidRDefault="00355B6E" w:rsidP="00355B6E">
            <w:pPr>
              <w:tabs>
                <w:tab w:val="decimal" w:pos="1045"/>
              </w:tabs>
              <w:spacing w:after="0" w:line="240" w:lineRule="atLeast"/>
              <w:ind w:left="72" w:right="-25"/>
              <w:jc w:val="both"/>
              <w:rPr>
                <w:rFonts w:ascii="Times New Roman" w:hAnsi="Times New Roman" w:cs="Times New Roman"/>
                <w:szCs w:val="22"/>
              </w:rPr>
            </w:pPr>
          </w:p>
        </w:tc>
        <w:tc>
          <w:tcPr>
            <w:tcW w:w="1301" w:type="dxa"/>
          </w:tcPr>
          <w:p w14:paraId="4F4D357C" w14:textId="77777777" w:rsidR="00355B6E" w:rsidRPr="00BC5C31" w:rsidRDefault="00355B6E" w:rsidP="00355B6E">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6009AB8A" w14:textId="77777777" w:rsidR="00355B6E" w:rsidRPr="00BC5C31" w:rsidRDefault="00355B6E" w:rsidP="00355B6E">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Pr>
          <w:p w14:paraId="6E06B0A3" w14:textId="77777777" w:rsidR="00355B6E" w:rsidRPr="00BC5C31" w:rsidRDefault="00355B6E" w:rsidP="00355B6E">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c>
          <w:tcPr>
            <w:tcW w:w="258" w:type="dxa"/>
          </w:tcPr>
          <w:p w14:paraId="11B33F73" w14:textId="77777777" w:rsidR="00355B6E" w:rsidRPr="00BC5C31" w:rsidRDefault="00355B6E" w:rsidP="00355B6E">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Pr>
          <w:p w14:paraId="2495D75A" w14:textId="77777777" w:rsidR="00355B6E" w:rsidRPr="00BC5C31" w:rsidRDefault="00355B6E" w:rsidP="00355B6E">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w:t>
            </w:r>
          </w:p>
        </w:tc>
      </w:tr>
      <w:tr w:rsidR="00F31F42" w:rsidRPr="00BC5C31" w14:paraId="6B0CD836" w14:textId="77777777" w:rsidTr="00F31F42">
        <w:tc>
          <w:tcPr>
            <w:tcW w:w="4220" w:type="dxa"/>
            <w:vAlign w:val="bottom"/>
          </w:tcPr>
          <w:p w14:paraId="74A1B1B2" w14:textId="1AD7FB45" w:rsidR="00F31F42" w:rsidRPr="00BC5C31" w:rsidRDefault="00F31F42" w:rsidP="00F31F42">
            <w:pPr>
              <w:tabs>
                <w:tab w:val="left" w:pos="405"/>
                <w:tab w:val="left" w:pos="777"/>
              </w:tabs>
              <w:spacing w:after="0" w:line="240" w:lineRule="atLeast"/>
              <w:ind w:left="549" w:right="-25"/>
              <w:jc w:val="both"/>
              <w:rPr>
                <w:rFonts w:ascii="Times New Roman" w:hAnsi="Times New Roman" w:cs="Angsana New"/>
              </w:rPr>
            </w:pPr>
            <w:r w:rsidRPr="00BC5C31">
              <w:rPr>
                <w:rFonts w:ascii="Times New Roman" w:hAnsi="Times New Roman" w:cs="Angsana New"/>
              </w:rPr>
              <w:t>Amortization</w:t>
            </w:r>
            <w:r w:rsidRPr="00BC5C31">
              <w:rPr>
                <w:rFonts w:ascii="Times New Roman" w:hAnsi="Times New Roman" w:cs="Times New Roman"/>
                <w:szCs w:val="22"/>
              </w:rPr>
              <w:t xml:space="preserve"> for the period</w:t>
            </w:r>
          </w:p>
        </w:tc>
        <w:tc>
          <w:tcPr>
            <w:tcW w:w="1301" w:type="dxa"/>
            <w:tcBorders>
              <w:bottom w:val="single" w:sz="4" w:space="0" w:color="auto"/>
            </w:tcBorders>
          </w:tcPr>
          <w:p w14:paraId="7A2AEB2D" w14:textId="7332227D" w:rsidR="00F31F42" w:rsidRPr="00BC5C31" w:rsidRDefault="00F31F42" w:rsidP="00F31F42">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(1,735)</w:t>
            </w:r>
          </w:p>
        </w:tc>
        <w:tc>
          <w:tcPr>
            <w:tcW w:w="258" w:type="dxa"/>
          </w:tcPr>
          <w:p w14:paraId="5B8D24BE" w14:textId="77777777" w:rsidR="00F31F42" w:rsidRPr="00BC5C31" w:rsidRDefault="00F31F42" w:rsidP="00F31F42">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50C76F8E" w14:textId="6ACF4155" w:rsidR="00F31F42" w:rsidRPr="00BC5C31" w:rsidRDefault="00F31F42" w:rsidP="00F31F42">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(3,435)</w:t>
            </w:r>
          </w:p>
        </w:tc>
        <w:tc>
          <w:tcPr>
            <w:tcW w:w="258" w:type="dxa"/>
          </w:tcPr>
          <w:p w14:paraId="0E0F6EF5" w14:textId="77777777" w:rsidR="00F31F42" w:rsidRPr="00BC5C31" w:rsidRDefault="00F31F42" w:rsidP="00F31F42">
            <w:pPr>
              <w:tabs>
                <w:tab w:val="decimal" w:pos="792"/>
                <w:tab w:val="decimal" w:pos="964"/>
              </w:tabs>
              <w:spacing w:after="0" w:line="240" w:lineRule="atLeast"/>
              <w:ind w:left="72" w:right="-25"/>
              <w:jc w:val="both"/>
              <w:rPr>
                <w:rFonts w:ascii="Times New Roman" w:hAnsi="Times New Roman" w:cs="Times New Roman"/>
                <w:szCs w:val="22"/>
              </w:rPr>
            </w:pPr>
          </w:p>
        </w:tc>
        <w:tc>
          <w:tcPr>
            <w:tcW w:w="1184" w:type="dxa"/>
            <w:tcBorders>
              <w:bottom w:val="single" w:sz="4" w:space="0" w:color="auto"/>
            </w:tcBorders>
          </w:tcPr>
          <w:p w14:paraId="012074B7" w14:textId="3C065912" w:rsidR="00F31F42" w:rsidRPr="00BC5C31" w:rsidRDefault="007138CB" w:rsidP="007138CB">
            <w:pPr>
              <w:tabs>
                <w:tab w:val="decimal" w:pos="964"/>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(672)</w:t>
            </w:r>
          </w:p>
        </w:tc>
        <w:tc>
          <w:tcPr>
            <w:tcW w:w="258" w:type="dxa"/>
          </w:tcPr>
          <w:p w14:paraId="552A3D70" w14:textId="77777777" w:rsidR="00F31F42" w:rsidRPr="00BC5C31" w:rsidRDefault="00F31F42" w:rsidP="00F31F42">
            <w:pPr>
              <w:tabs>
                <w:tab w:val="decimal" w:pos="792"/>
                <w:tab w:val="decimal" w:pos="964"/>
              </w:tabs>
              <w:spacing w:after="0" w:line="240" w:lineRule="atLeast"/>
              <w:ind w:left="72" w:right="-25"/>
              <w:jc w:val="both"/>
              <w:rPr>
                <w:rFonts w:ascii="Times New Roman" w:hAnsi="Times New Roman" w:cs="Times New Roman"/>
                <w:szCs w:val="22"/>
              </w:rPr>
            </w:pPr>
          </w:p>
        </w:tc>
        <w:tc>
          <w:tcPr>
            <w:tcW w:w="1170" w:type="dxa"/>
            <w:tcBorders>
              <w:bottom w:val="single" w:sz="4" w:space="0" w:color="auto"/>
            </w:tcBorders>
          </w:tcPr>
          <w:p w14:paraId="5083CAED" w14:textId="2C0A4DB8" w:rsidR="00F31F42" w:rsidRPr="00BC5C31" w:rsidRDefault="00F31F42" w:rsidP="00BE1085">
            <w:pPr>
              <w:tabs>
                <w:tab w:val="decimal" w:pos="839"/>
              </w:tabs>
              <w:spacing w:after="0" w:line="240" w:lineRule="atLeast"/>
              <w:ind w:left="72" w:right="-25"/>
              <w:jc w:val="both"/>
              <w:rPr>
                <w:rFonts w:ascii="Times New Roman" w:hAnsi="Times New Roman" w:cs="Times New Roman"/>
                <w:szCs w:val="22"/>
              </w:rPr>
            </w:pPr>
            <w:r w:rsidRPr="00BC5C31">
              <w:rPr>
                <w:rFonts w:ascii="Times New Roman" w:hAnsi="Times New Roman" w:cs="Times New Roman"/>
                <w:szCs w:val="22"/>
              </w:rPr>
              <w:t>(364)</w:t>
            </w:r>
          </w:p>
        </w:tc>
      </w:tr>
      <w:tr w:rsidR="00F31F42" w:rsidRPr="00BC5C31" w14:paraId="148C542E" w14:textId="77777777" w:rsidTr="00443337">
        <w:tc>
          <w:tcPr>
            <w:tcW w:w="4220" w:type="dxa"/>
            <w:vAlign w:val="bottom"/>
          </w:tcPr>
          <w:p w14:paraId="41A9C404" w14:textId="77777777" w:rsidR="00F31F42" w:rsidRPr="00BC5C31" w:rsidRDefault="00F31F42" w:rsidP="00F31F42">
            <w:pPr>
              <w:tabs>
                <w:tab w:val="left" w:pos="405"/>
              </w:tabs>
              <w:spacing w:after="0" w:line="240" w:lineRule="atLeast"/>
              <w:ind w:left="549" w:right="-25"/>
              <w:jc w:val="both"/>
              <w:rPr>
                <w:rFonts w:ascii="Times New Roman" w:hAnsi="Times New Roman" w:cs="Times New Roman"/>
                <w:b/>
                <w:bCs/>
                <w:szCs w:val="22"/>
              </w:rPr>
            </w:pPr>
            <w:r w:rsidRPr="00BC5C31">
              <w:rPr>
                <w:rFonts w:ascii="Times New Roman" w:hAnsi="Times New Roman" w:cs="Times New Roman"/>
                <w:b/>
                <w:bCs/>
                <w:szCs w:val="22"/>
              </w:rPr>
              <w:t xml:space="preserve">Net book value </w:t>
            </w:r>
            <w:proofErr w:type="gramStart"/>
            <w:r w:rsidRPr="00BC5C31">
              <w:rPr>
                <w:rFonts w:ascii="Times New Roman" w:hAnsi="Times New Roman" w:cs="Times New Roman"/>
                <w:b/>
                <w:bCs/>
                <w:szCs w:val="22"/>
              </w:rPr>
              <w:t>at</w:t>
            </w:r>
            <w:proofErr w:type="gramEnd"/>
            <w:r w:rsidRPr="00BC5C31">
              <w:rPr>
                <w:rFonts w:ascii="Times New Roman" w:hAnsi="Times New Roman" w:cs="Times New Roman"/>
                <w:b/>
                <w:bCs/>
                <w:szCs w:val="22"/>
              </w:rPr>
              <w:t xml:space="preserve"> 30 September</w:t>
            </w:r>
          </w:p>
        </w:tc>
        <w:tc>
          <w:tcPr>
            <w:tcW w:w="1301" w:type="dxa"/>
            <w:tcBorders>
              <w:top w:val="single" w:sz="4" w:space="0" w:color="auto"/>
              <w:bottom w:val="double" w:sz="4" w:space="0" w:color="auto"/>
            </w:tcBorders>
          </w:tcPr>
          <w:p w14:paraId="28D1AC8A" w14:textId="2B30D645" w:rsidR="00F31F42" w:rsidRPr="00BC5C31" w:rsidRDefault="00F31F42" w:rsidP="00F31F42">
            <w:pPr>
              <w:tabs>
                <w:tab w:val="decimal" w:pos="964"/>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54,387</w:t>
            </w:r>
          </w:p>
        </w:tc>
        <w:tc>
          <w:tcPr>
            <w:tcW w:w="258" w:type="dxa"/>
          </w:tcPr>
          <w:p w14:paraId="0ED4F0DE" w14:textId="77777777" w:rsidR="00F31F42" w:rsidRPr="00BC5C31" w:rsidRDefault="00F31F42" w:rsidP="00F31F42">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1A293A1C" w14:textId="26D24AE6" w:rsidR="00F31F42" w:rsidRPr="00BC5C31" w:rsidRDefault="00F31F42" w:rsidP="00F31F42">
            <w:pPr>
              <w:tabs>
                <w:tab w:val="decimal" w:pos="964"/>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7,859</w:t>
            </w:r>
          </w:p>
        </w:tc>
        <w:tc>
          <w:tcPr>
            <w:tcW w:w="258" w:type="dxa"/>
          </w:tcPr>
          <w:p w14:paraId="3AA70642" w14:textId="77777777" w:rsidR="00F31F42" w:rsidRPr="00BC5C31" w:rsidRDefault="00F31F42" w:rsidP="00F31F42">
            <w:pPr>
              <w:tabs>
                <w:tab w:val="decimal" w:pos="792"/>
                <w:tab w:val="decimal" w:pos="964"/>
              </w:tabs>
              <w:spacing w:after="0" w:line="240" w:lineRule="atLeast"/>
              <w:ind w:left="72" w:right="-25"/>
              <w:jc w:val="both"/>
              <w:rPr>
                <w:rFonts w:ascii="Times New Roman" w:hAnsi="Times New Roman" w:cs="Times New Roman"/>
                <w:b/>
                <w:bCs/>
                <w:szCs w:val="22"/>
              </w:rPr>
            </w:pPr>
          </w:p>
        </w:tc>
        <w:tc>
          <w:tcPr>
            <w:tcW w:w="1184" w:type="dxa"/>
            <w:tcBorders>
              <w:top w:val="single" w:sz="4" w:space="0" w:color="auto"/>
              <w:bottom w:val="double" w:sz="4" w:space="0" w:color="auto"/>
            </w:tcBorders>
          </w:tcPr>
          <w:p w14:paraId="34A7F3C2" w14:textId="762EE351" w:rsidR="00F31F42" w:rsidRPr="00BC5C31" w:rsidRDefault="00F31F42" w:rsidP="00F31F42">
            <w:pPr>
              <w:tabs>
                <w:tab w:val="decimal" w:pos="964"/>
              </w:tabs>
              <w:spacing w:after="0" w:line="240" w:lineRule="atLeast"/>
              <w:ind w:left="72" w:right="-25"/>
              <w:jc w:val="both"/>
              <w:rPr>
                <w:rFonts w:ascii="Times New Roman" w:hAnsi="Times New Roman" w:cs="Times New Roman"/>
                <w:b/>
                <w:bCs/>
                <w:szCs w:val="22"/>
              </w:rPr>
            </w:pPr>
            <w:r w:rsidRPr="00BC5C31">
              <w:rPr>
                <w:rFonts w:ascii="Times New Roman" w:hAnsi="Times New Roman" w:cs="Times New Roman"/>
                <w:b/>
                <w:bCs/>
                <w:szCs w:val="22"/>
              </w:rPr>
              <w:t>3,277</w:t>
            </w:r>
          </w:p>
        </w:tc>
        <w:tc>
          <w:tcPr>
            <w:tcW w:w="258" w:type="dxa"/>
          </w:tcPr>
          <w:p w14:paraId="2A3F34E4" w14:textId="77777777" w:rsidR="00F31F42" w:rsidRPr="00BC5C31" w:rsidRDefault="00F31F42" w:rsidP="00F31F42">
            <w:pPr>
              <w:tabs>
                <w:tab w:val="decimal" w:pos="792"/>
                <w:tab w:val="decimal" w:pos="964"/>
              </w:tabs>
              <w:spacing w:after="0" w:line="240" w:lineRule="atLeast"/>
              <w:ind w:left="72" w:right="-25"/>
              <w:jc w:val="both"/>
              <w:rPr>
                <w:rFonts w:ascii="Times New Roman" w:hAnsi="Times New Roman" w:cs="Times New Roman"/>
                <w:b/>
                <w:bCs/>
                <w:szCs w:val="22"/>
              </w:rPr>
            </w:pPr>
          </w:p>
        </w:tc>
        <w:tc>
          <w:tcPr>
            <w:tcW w:w="1170" w:type="dxa"/>
            <w:tcBorders>
              <w:top w:val="single" w:sz="4" w:space="0" w:color="auto"/>
              <w:bottom w:val="double" w:sz="4" w:space="0" w:color="auto"/>
            </w:tcBorders>
          </w:tcPr>
          <w:p w14:paraId="55DCD961" w14:textId="37199018" w:rsidR="00F31F42" w:rsidRPr="00BC5C31" w:rsidRDefault="00F31F42" w:rsidP="00F31F42">
            <w:pPr>
              <w:tabs>
                <w:tab w:val="decimal" w:pos="839"/>
              </w:tabs>
              <w:spacing w:after="0" w:line="240" w:lineRule="atLeast"/>
              <w:ind w:left="72" w:right="-25"/>
              <w:jc w:val="both"/>
              <w:rPr>
                <w:rFonts w:ascii="Times New Roman" w:hAnsi="Times New Roman" w:cstheme="minorBidi"/>
                <w:b/>
                <w:bCs/>
                <w:szCs w:val="22"/>
              </w:rPr>
            </w:pPr>
            <w:r w:rsidRPr="00BC5C31">
              <w:rPr>
                <w:rFonts w:ascii="Times New Roman" w:hAnsi="Times New Roman" w:cs="Times New Roman"/>
                <w:b/>
                <w:bCs/>
                <w:szCs w:val="22"/>
              </w:rPr>
              <w:t>4,187</w:t>
            </w:r>
          </w:p>
        </w:tc>
      </w:tr>
    </w:tbl>
    <w:p w14:paraId="0C51BC6D"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b/>
          <w:bCs/>
          <w:szCs w:val="22"/>
        </w:rPr>
      </w:pPr>
    </w:p>
    <w:p w14:paraId="36B665A2" w14:textId="1557F340"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Deferred tax</w:t>
      </w:r>
    </w:p>
    <w:p w14:paraId="0E65CEFF"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b/>
          <w:bCs/>
          <w:szCs w:val="22"/>
        </w:rPr>
      </w:pPr>
    </w:p>
    <w:tbl>
      <w:tblPr>
        <w:tblW w:w="10013" w:type="dxa"/>
        <w:tblInd w:w="18" w:type="dxa"/>
        <w:tblLayout w:type="fixed"/>
        <w:tblLook w:val="01E0" w:firstRow="1" w:lastRow="1" w:firstColumn="1" w:lastColumn="1" w:noHBand="0" w:noVBand="0"/>
      </w:tblPr>
      <w:tblGrid>
        <w:gridCol w:w="3634"/>
        <w:gridCol w:w="1417"/>
        <w:gridCol w:w="284"/>
        <w:gridCol w:w="1302"/>
        <w:gridCol w:w="257"/>
        <w:gridCol w:w="1418"/>
        <w:gridCol w:w="283"/>
        <w:gridCol w:w="1418"/>
      </w:tblGrid>
      <w:tr w:rsidR="00800585" w:rsidRPr="00BC5C31" w14:paraId="2ED01321" w14:textId="77777777" w:rsidTr="001B36CB">
        <w:tc>
          <w:tcPr>
            <w:tcW w:w="3634" w:type="dxa"/>
          </w:tcPr>
          <w:p w14:paraId="72C2C9A0" w14:textId="77777777" w:rsidR="00800585" w:rsidRPr="00BC5C31" w:rsidRDefault="00800585" w:rsidP="00443337">
            <w:pPr>
              <w:spacing w:after="0" w:line="240" w:lineRule="atLeast"/>
              <w:ind w:left="549" w:right="-25"/>
              <w:rPr>
                <w:rFonts w:ascii="Times New Roman" w:hAnsi="Times New Roman" w:cs="Times New Roman"/>
                <w:szCs w:val="22"/>
              </w:rPr>
            </w:pPr>
          </w:p>
        </w:tc>
        <w:tc>
          <w:tcPr>
            <w:tcW w:w="3003" w:type="dxa"/>
            <w:gridSpan w:val="3"/>
          </w:tcPr>
          <w:p w14:paraId="35BDF9C9" w14:textId="77777777" w:rsidR="00800585" w:rsidRPr="00BC5C31" w:rsidRDefault="00800585" w:rsidP="00443337">
            <w:pPr>
              <w:spacing w:after="0"/>
              <w:ind w:left="-54" w:right="-25"/>
              <w:jc w:val="center"/>
              <w:rPr>
                <w:rFonts w:ascii="Times New Roman" w:hAnsi="Times New Roman" w:cs="Times New Roman"/>
                <w:b/>
                <w:bCs/>
                <w:szCs w:val="22"/>
                <w:cs/>
              </w:rPr>
            </w:pPr>
            <w:r w:rsidRPr="00BC5C31">
              <w:rPr>
                <w:rFonts w:ascii="Times New Roman" w:hAnsi="Times New Roman" w:cs="Times New Roman"/>
                <w:b/>
                <w:szCs w:val="22"/>
              </w:rPr>
              <w:t xml:space="preserve">Consolidated </w:t>
            </w:r>
            <w:r w:rsidRPr="00BC5C31">
              <w:rPr>
                <w:rFonts w:ascii="Times New Roman" w:hAnsi="Times New Roman" w:cs="Times New Roman"/>
                <w:b/>
                <w:szCs w:val="22"/>
              </w:rPr>
              <w:br/>
              <w:t>financial statements</w:t>
            </w:r>
          </w:p>
        </w:tc>
        <w:tc>
          <w:tcPr>
            <w:tcW w:w="257" w:type="dxa"/>
          </w:tcPr>
          <w:p w14:paraId="542454D5" w14:textId="77777777" w:rsidR="00800585" w:rsidRPr="00BC5C31" w:rsidRDefault="00800585" w:rsidP="00443337">
            <w:pPr>
              <w:spacing w:after="0"/>
              <w:ind w:left="-54" w:right="-25"/>
              <w:jc w:val="center"/>
              <w:rPr>
                <w:rFonts w:ascii="Times New Roman" w:hAnsi="Times New Roman" w:cs="Times New Roman"/>
                <w:b/>
                <w:bCs/>
                <w:szCs w:val="22"/>
              </w:rPr>
            </w:pPr>
          </w:p>
        </w:tc>
        <w:tc>
          <w:tcPr>
            <w:tcW w:w="3119" w:type="dxa"/>
            <w:gridSpan w:val="3"/>
          </w:tcPr>
          <w:p w14:paraId="10D74DCB" w14:textId="77777777" w:rsidR="00800585" w:rsidRPr="00BC5C31" w:rsidRDefault="00800585" w:rsidP="00443337">
            <w:pPr>
              <w:spacing w:after="0"/>
              <w:ind w:left="-78" w:right="-25"/>
              <w:jc w:val="center"/>
              <w:rPr>
                <w:rFonts w:ascii="Times New Roman" w:hAnsi="Times New Roman" w:cs="Times New Roman"/>
                <w:b/>
                <w:bCs/>
                <w:szCs w:val="22"/>
                <w:cs/>
              </w:rPr>
            </w:pPr>
            <w:r w:rsidRPr="00BC5C31">
              <w:rPr>
                <w:rFonts w:ascii="Times New Roman" w:hAnsi="Times New Roman" w:cs="Times New Roman"/>
                <w:b/>
                <w:bCs/>
                <w:szCs w:val="22"/>
              </w:rPr>
              <w:t>Separate</w:t>
            </w:r>
            <w:r w:rsidRPr="00BC5C31">
              <w:rPr>
                <w:rFonts w:ascii="Times New Roman" w:hAnsi="Times New Roman" w:cs="Times New Roman"/>
                <w:b/>
                <w:bCs/>
                <w:szCs w:val="22"/>
              </w:rPr>
              <w:br/>
              <w:t>financial statements</w:t>
            </w:r>
          </w:p>
        </w:tc>
      </w:tr>
      <w:tr w:rsidR="001B36CB" w:rsidRPr="00BC5C31" w14:paraId="73017055" w14:textId="77777777" w:rsidTr="001B36CB">
        <w:tc>
          <w:tcPr>
            <w:tcW w:w="3634" w:type="dxa"/>
          </w:tcPr>
          <w:p w14:paraId="7F7A9D2B" w14:textId="77777777" w:rsidR="001B36CB" w:rsidRPr="00BC5C31" w:rsidRDefault="001B36CB" w:rsidP="001B36CB">
            <w:pPr>
              <w:spacing w:after="0" w:line="240" w:lineRule="atLeast"/>
              <w:ind w:left="549" w:right="-25"/>
              <w:rPr>
                <w:rFonts w:ascii="Times New Roman" w:hAnsi="Times New Roman" w:cs="Times New Roman"/>
                <w:szCs w:val="22"/>
              </w:rPr>
            </w:pPr>
          </w:p>
        </w:tc>
        <w:tc>
          <w:tcPr>
            <w:tcW w:w="1417" w:type="dxa"/>
          </w:tcPr>
          <w:p w14:paraId="1DEC8611" w14:textId="101AC294" w:rsidR="001B36CB" w:rsidRPr="00BC5C31" w:rsidRDefault="001B36CB" w:rsidP="001B36CB">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84" w:type="dxa"/>
          </w:tcPr>
          <w:p w14:paraId="15DFEF01" w14:textId="77777777" w:rsidR="001B36CB" w:rsidRPr="00BC5C31" w:rsidRDefault="001B36CB" w:rsidP="001B36CB">
            <w:pPr>
              <w:tabs>
                <w:tab w:val="decimal" w:pos="1045"/>
              </w:tabs>
              <w:spacing w:after="0" w:line="240" w:lineRule="atLeast"/>
              <w:ind w:left="72" w:right="-25"/>
              <w:jc w:val="center"/>
              <w:rPr>
                <w:rFonts w:ascii="Times New Roman" w:hAnsi="Times New Roman" w:cs="Times New Roman"/>
                <w:szCs w:val="22"/>
              </w:rPr>
            </w:pPr>
          </w:p>
        </w:tc>
        <w:tc>
          <w:tcPr>
            <w:tcW w:w="1302" w:type="dxa"/>
          </w:tcPr>
          <w:p w14:paraId="4AE0AF03" w14:textId="77777777" w:rsidR="001B36CB" w:rsidRPr="00BC5C31" w:rsidRDefault="001B36CB" w:rsidP="001B36CB">
            <w:pPr>
              <w:spacing w:after="0" w:line="240" w:lineRule="atLeast"/>
              <w:ind w:right="-111"/>
              <w:rPr>
                <w:rFonts w:ascii="Times New Roman" w:hAnsi="Times New Roman" w:cs="Times New Roman"/>
                <w:szCs w:val="22"/>
              </w:rPr>
            </w:pPr>
            <w:r w:rsidRPr="00BC5C31">
              <w:rPr>
                <w:rFonts w:ascii="Times New Roman" w:hAnsi="Times New Roman" w:cs="Times New Roman"/>
                <w:szCs w:val="22"/>
              </w:rPr>
              <w:t>31 December</w:t>
            </w:r>
          </w:p>
        </w:tc>
        <w:tc>
          <w:tcPr>
            <w:tcW w:w="257" w:type="dxa"/>
          </w:tcPr>
          <w:p w14:paraId="28A6E207" w14:textId="77777777" w:rsidR="001B36CB" w:rsidRPr="00BC5C31" w:rsidRDefault="001B36CB" w:rsidP="001B36C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8" w:type="dxa"/>
          </w:tcPr>
          <w:p w14:paraId="2539FB83" w14:textId="5A17E1B3" w:rsidR="001B36CB" w:rsidRPr="00BC5C31" w:rsidRDefault="001B36CB" w:rsidP="001B36CB">
            <w:pPr>
              <w:spacing w:after="0" w:line="240" w:lineRule="atLeast"/>
              <w:ind w:left="30" w:right="-104"/>
              <w:jc w:val="center"/>
              <w:rPr>
                <w:rFonts w:ascii="Times New Roman" w:hAnsi="Times New Roman" w:cs="Times New Roman"/>
                <w:szCs w:val="22"/>
              </w:rPr>
            </w:pPr>
            <w:r w:rsidRPr="00BC5C31">
              <w:rPr>
                <w:rFonts w:ascii="Times New Roman" w:hAnsi="Times New Roman" w:cs="Times New Roman"/>
                <w:szCs w:val="22"/>
              </w:rPr>
              <w:t>30 September</w:t>
            </w:r>
          </w:p>
        </w:tc>
        <w:tc>
          <w:tcPr>
            <w:tcW w:w="283" w:type="dxa"/>
          </w:tcPr>
          <w:p w14:paraId="3C72A9AE" w14:textId="77777777" w:rsidR="001B36CB" w:rsidRPr="00BC5C31" w:rsidRDefault="001B36CB" w:rsidP="001B36CB">
            <w:pPr>
              <w:tabs>
                <w:tab w:val="decimal" w:pos="1045"/>
              </w:tabs>
              <w:spacing w:after="0" w:line="240" w:lineRule="atLeast"/>
              <w:ind w:left="72" w:right="-25"/>
              <w:jc w:val="center"/>
              <w:rPr>
                <w:rFonts w:ascii="Times New Roman" w:hAnsi="Times New Roman" w:cs="Times New Roman"/>
                <w:szCs w:val="22"/>
              </w:rPr>
            </w:pPr>
          </w:p>
        </w:tc>
        <w:tc>
          <w:tcPr>
            <w:tcW w:w="1418" w:type="dxa"/>
          </w:tcPr>
          <w:p w14:paraId="15E450EE" w14:textId="77777777" w:rsidR="001B36CB" w:rsidRPr="00BC5C31" w:rsidRDefault="001B36CB" w:rsidP="001B36CB">
            <w:pPr>
              <w:spacing w:after="0" w:line="240" w:lineRule="atLeast"/>
              <w:ind w:right="-249"/>
              <w:rPr>
                <w:rFonts w:ascii="Times New Roman" w:hAnsi="Times New Roman" w:cs="Times New Roman"/>
                <w:szCs w:val="22"/>
              </w:rPr>
            </w:pPr>
            <w:r w:rsidRPr="00BC5C31">
              <w:rPr>
                <w:rFonts w:ascii="Times New Roman" w:hAnsi="Times New Roman" w:cs="Times New Roman"/>
                <w:szCs w:val="22"/>
              </w:rPr>
              <w:t>31 December</w:t>
            </w:r>
          </w:p>
        </w:tc>
      </w:tr>
      <w:tr w:rsidR="001B36CB" w:rsidRPr="00BC5C31" w14:paraId="67ED937F" w14:textId="77777777" w:rsidTr="001B36CB">
        <w:tc>
          <w:tcPr>
            <w:tcW w:w="3634" w:type="dxa"/>
          </w:tcPr>
          <w:p w14:paraId="193F5DB9" w14:textId="77777777" w:rsidR="001B36CB" w:rsidRPr="00BC5C31" w:rsidRDefault="001B36CB" w:rsidP="001B36CB">
            <w:pPr>
              <w:spacing w:after="0" w:line="240" w:lineRule="atLeast"/>
              <w:ind w:left="549" w:right="-25"/>
              <w:rPr>
                <w:rFonts w:ascii="Times New Roman" w:hAnsi="Times New Roman" w:cs="Times New Roman"/>
                <w:szCs w:val="22"/>
              </w:rPr>
            </w:pPr>
          </w:p>
        </w:tc>
        <w:tc>
          <w:tcPr>
            <w:tcW w:w="1417" w:type="dxa"/>
          </w:tcPr>
          <w:p w14:paraId="2EFB4AF7" w14:textId="77777777" w:rsidR="001B36CB" w:rsidRPr="00BC5C31" w:rsidRDefault="001B36CB" w:rsidP="001B36CB">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2025</w:t>
            </w:r>
          </w:p>
        </w:tc>
        <w:tc>
          <w:tcPr>
            <w:tcW w:w="284" w:type="dxa"/>
          </w:tcPr>
          <w:p w14:paraId="7977A784" w14:textId="77777777" w:rsidR="001B36CB" w:rsidRPr="00BC5C31" w:rsidRDefault="001B36CB" w:rsidP="001B36CB">
            <w:pPr>
              <w:tabs>
                <w:tab w:val="decimal" w:pos="1045"/>
              </w:tabs>
              <w:spacing w:after="0" w:line="240" w:lineRule="atLeast"/>
              <w:ind w:left="72" w:right="-25"/>
              <w:jc w:val="center"/>
              <w:rPr>
                <w:rFonts w:ascii="Times New Roman" w:hAnsi="Times New Roman" w:cs="Times New Roman"/>
                <w:szCs w:val="22"/>
              </w:rPr>
            </w:pPr>
          </w:p>
        </w:tc>
        <w:tc>
          <w:tcPr>
            <w:tcW w:w="1302" w:type="dxa"/>
          </w:tcPr>
          <w:p w14:paraId="7E625F39" w14:textId="77777777" w:rsidR="001B36CB" w:rsidRPr="00BC5C31" w:rsidRDefault="001B36CB" w:rsidP="001B36CB">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2024</w:t>
            </w:r>
          </w:p>
        </w:tc>
        <w:tc>
          <w:tcPr>
            <w:tcW w:w="257" w:type="dxa"/>
          </w:tcPr>
          <w:p w14:paraId="1EEBF9AE" w14:textId="77777777" w:rsidR="001B36CB" w:rsidRPr="00BC5C31" w:rsidRDefault="001B36CB" w:rsidP="001B36C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8" w:type="dxa"/>
          </w:tcPr>
          <w:p w14:paraId="5DD6584F" w14:textId="77777777" w:rsidR="001B36CB" w:rsidRPr="00BC5C31" w:rsidRDefault="001B36CB" w:rsidP="001B36CB">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2025</w:t>
            </w:r>
          </w:p>
        </w:tc>
        <w:tc>
          <w:tcPr>
            <w:tcW w:w="283" w:type="dxa"/>
          </w:tcPr>
          <w:p w14:paraId="0306AF36" w14:textId="77777777" w:rsidR="001B36CB" w:rsidRPr="00BC5C31" w:rsidRDefault="001B36CB" w:rsidP="001B36CB">
            <w:pPr>
              <w:tabs>
                <w:tab w:val="decimal" w:pos="1045"/>
              </w:tabs>
              <w:spacing w:after="0" w:line="240" w:lineRule="atLeast"/>
              <w:ind w:left="72" w:right="-25"/>
              <w:jc w:val="center"/>
              <w:rPr>
                <w:rFonts w:ascii="Times New Roman" w:hAnsi="Times New Roman" w:cs="Times New Roman"/>
                <w:szCs w:val="22"/>
              </w:rPr>
            </w:pPr>
          </w:p>
        </w:tc>
        <w:tc>
          <w:tcPr>
            <w:tcW w:w="1418" w:type="dxa"/>
          </w:tcPr>
          <w:p w14:paraId="327C5C4C" w14:textId="77777777" w:rsidR="001B36CB" w:rsidRPr="00BC5C31" w:rsidRDefault="001B36CB" w:rsidP="001B36CB">
            <w:pPr>
              <w:spacing w:after="0" w:line="240" w:lineRule="atLeast"/>
              <w:ind w:left="72" w:right="-25"/>
              <w:jc w:val="center"/>
              <w:rPr>
                <w:rFonts w:ascii="Times New Roman" w:hAnsi="Times New Roman" w:cs="Times New Roman"/>
                <w:szCs w:val="22"/>
              </w:rPr>
            </w:pPr>
            <w:r w:rsidRPr="00BC5C31">
              <w:rPr>
                <w:rFonts w:ascii="Times New Roman" w:hAnsi="Times New Roman" w:cs="Times New Roman"/>
                <w:szCs w:val="22"/>
              </w:rPr>
              <w:t>2024</w:t>
            </w:r>
          </w:p>
        </w:tc>
      </w:tr>
      <w:tr w:rsidR="001B36CB" w:rsidRPr="00BC5C31" w14:paraId="101593DF" w14:textId="77777777" w:rsidTr="001B36CB">
        <w:tc>
          <w:tcPr>
            <w:tcW w:w="3634" w:type="dxa"/>
          </w:tcPr>
          <w:p w14:paraId="20404F59" w14:textId="77777777" w:rsidR="001B36CB" w:rsidRPr="00BC5C31" w:rsidRDefault="001B36CB" w:rsidP="001B36CB">
            <w:pPr>
              <w:spacing w:after="0" w:line="240" w:lineRule="atLeast"/>
              <w:ind w:left="549" w:right="-25"/>
              <w:rPr>
                <w:rFonts w:ascii="Times New Roman" w:hAnsi="Times New Roman" w:cs="Times New Roman"/>
                <w:szCs w:val="22"/>
              </w:rPr>
            </w:pPr>
          </w:p>
        </w:tc>
        <w:tc>
          <w:tcPr>
            <w:tcW w:w="6379" w:type="dxa"/>
            <w:gridSpan w:val="7"/>
          </w:tcPr>
          <w:p w14:paraId="5E30C57F" w14:textId="77777777" w:rsidR="001B36CB" w:rsidRPr="00BC5C31" w:rsidRDefault="001B36CB" w:rsidP="001B36CB">
            <w:pPr>
              <w:tabs>
                <w:tab w:val="left" w:pos="405"/>
              </w:tabs>
              <w:spacing w:after="0" w:line="240" w:lineRule="atLeast"/>
              <w:ind w:left="522" w:right="333" w:hanging="117"/>
              <w:jc w:val="center"/>
              <w:rPr>
                <w:rFonts w:ascii="Times New Roman" w:hAnsi="Times New Roman" w:cs="Times New Roman"/>
                <w:i/>
                <w:iCs/>
                <w:szCs w:val="22"/>
                <w:cs/>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1B36CB" w:rsidRPr="00BC5C31" w14:paraId="19058D74" w14:textId="77777777" w:rsidTr="001B36CB">
        <w:tc>
          <w:tcPr>
            <w:tcW w:w="3634" w:type="dxa"/>
            <w:vAlign w:val="bottom"/>
          </w:tcPr>
          <w:p w14:paraId="26D699B8" w14:textId="77777777" w:rsidR="001B36CB" w:rsidRPr="00BC5C31" w:rsidRDefault="001B36CB" w:rsidP="001B36CB">
            <w:pPr>
              <w:tabs>
                <w:tab w:val="left" w:pos="405"/>
                <w:tab w:val="left" w:pos="777"/>
              </w:tabs>
              <w:spacing w:after="0" w:line="240" w:lineRule="atLeast"/>
              <w:ind w:left="549" w:right="-25" w:firstLine="62"/>
              <w:rPr>
                <w:rFonts w:ascii="Times New Roman" w:hAnsi="Times New Roman" w:cs="Angsana New"/>
              </w:rPr>
            </w:pPr>
            <w:r w:rsidRPr="00BC5C31">
              <w:rPr>
                <w:rFonts w:ascii="Times New Roman" w:hAnsi="Times New Roman" w:cs="Times New Roman"/>
                <w:szCs w:val="22"/>
              </w:rPr>
              <w:t>Deferred tax assets</w:t>
            </w:r>
          </w:p>
        </w:tc>
        <w:tc>
          <w:tcPr>
            <w:tcW w:w="1417" w:type="dxa"/>
          </w:tcPr>
          <w:p w14:paraId="11D3FB2B" w14:textId="01C98B04" w:rsidR="001B36CB" w:rsidRPr="00BC5C31" w:rsidRDefault="00BE1085" w:rsidP="001B36CB">
            <w:pPr>
              <w:tabs>
                <w:tab w:val="decimal" w:pos="964"/>
              </w:tabs>
              <w:spacing w:after="0" w:line="240" w:lineRule="atLeast"/>
              <w:ind w:left="72" w:right="-25"/>
              <w:rPr>
                <w:rFonts w:ascii="Times New Roman" w:hAnsi="Times New Roman"/>
                <w:szCs w:val="22"/>
              </w:rPr>
            </w:pPr>
            <w:r w:rsidRPr="00BC5C31">
              <w:rPr>
                <w:rFonts w:ascii="Times New Roman" w:hAnsi="Times New Roman"/>
                <w:szCs w:val="22"/>
              </w:rPr>
              <w:t>116,7</w:t>
            </w:r>
            <w:r w:rsidR="007138CB" w:rsidRPr="00BC5C31">
              <w:rPr>
                <w:rFonts w:ascii="Times New Roman" w:hAnsi="Times New Roman"/>
                <w:szCs w:val="22"/>
              </w:rPr>
              <w:t>74</w:t>
            </w:r>
          </w:p>
        </w:tc>
        <w:tc>
          <w:tcPr>
            <w:tcW w:w="284" w:type="dxa"/>
          </w:tcPr>
          <w:p w14:paraId="0C575380" w14:textId="77777777" w:rsidR="001B36CB" w:rsidRPr="00BC5C31" w:rsidRDefault="001B36CB" w:rsidP="001B36CB">
            <w:pPr>
              <w:tabs>
                <w:tab w:val="decimal" w:pos="1045"/>
              </w:tabs>
              <w:spacing w:after="0" w:line="240" w:lineRule="atLeast"/>
              <w:ind w:left="72" w:right="-25"/>
              <w:rPr>
                <w:rFonts w:ascii="Times New Roman" w:hAnsi="Times New Roman" w:cs="Times New Roman"/>
                <w:szCs w:val="22"/>
              </w:rPr>
            </w:pPr>
          </w:p>
        </w:tc>
        <w:tc>
          <w:tcPr>
            <w:tcW w:w="1302" w:type="dxa"/>
          </w:tcPr>
          <w:p w14:paraId="0D2B15CB" w14:textId="77777777" w:rsidR="001B36CB" w:rsidRPr="00BC5C31" w:rsidRDefault="001B36CB" w:rsidP="001B36CB">
            <w:pPr>
              <w:tabs>
                <w:tab w:val="decimal" w:pos="964"/>
              </w:tabs>
              <w:spacing w:after="0" w:line="240" w:lineRule="atLeast"/>
              <w:ind w:left="72" w:right="-25"/>
              <w:rPr>
                <w:rFonts w:ascii="Times New Roman" w:hAnsi="Times New Roman"/>
                <w:szCs w:val="22"/>
              </w:rPr>
            </w:pPr>
            <w:r w:rsidRPr="00BC5C31">
              <w:rPr>
                <w:rFonts w:ascii="Times New Roman" w:hAnsi="Times New Roman"/>
                <w:szCs w:val="22"/>
              </w:rPr>
              <w:t>87,540</w:t>
            </w:r>
          </w:p>
        </w:tc>
        <w:tc>
          <w:tcPr>
            <w:tcW w:w="257" w:type="dxa"/>
          </w:tcPr>
          <w:p w14:paraId="48EFBA61" w14:textId="77777777" w:rsidR="001B36CB" w:rsidRPr="00BC5C31" w:rsidRDefault="001B36CB" w:rsidP="001B36CB">
            <w:pPr>
              <w:tabs>
                <w:tab w:val="decimal" w:pos="792"/>
                <w:tab w:val="decimal" w:pos="964"/>
              </w:tabs>
              <w:spacing w:after="0" w:line="240" w:lineRule="atLeast"/>
              <w:ind w:left="72" w:right="-25"/>
              <w:rPr>
                <w:rFonts w:ascii="Times New Roman" w:hAnsi="Times New Roman" w:cs="Times New Roman"/>
                <w:szCs w:val="22"/>
              </w:rPr>
            </w:pPr>
          </w:p>
        </w:tc>
        <w:tc>
          <w:tcPr>
            <w:tcW w:w="1418" w:type="dxa"/>
          </w:tcPr>
          <w:p w14:paraId="2FCDE678" w14:textId="0FC66A83" w:rsidR="001B36CB" w:rsidRPr="00BC5C31" w:rsidRDefault="00317D8A" w:rsidP="001B36CB">
            <w:pPr>
              <w:tabs>
                <w:tab w:val="decimal" w:pos="9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26,326</w:t>
            </w:r>
          </w:p>
        </w:tc>
        <w:tc>
          <w:tcPr>
            <w:tcW w:w="283" w:type="dxa"/>
          </w:tcPr>
          <w:p w14:paraId="090F4B29" w14:textId="77777777" w:rsidR="001B36CB" w:rsidRPr="00BC5C31" w:rsidRDefault="001B36CB" w:rsidP="001B36CB">
            <w:pPr>
              <w:tabs>
                <w:tab w:val="decimal" w:pos="792"/>
                <w:tab w:val="decimal" w:pos="964"/>
              </w:tabs>
              <w:spacing w:after="0" w:line="240" w:lineRule="atLeast"/>
              <w:ind w:left="72" w:right="-25"/>
              <w:rPr>
                <w:rFonts w:ascii="Times New Roman" w:hAnsi="Times New Roman" w:cs="Times New Roman"/>
                <w:szCs w:val="22"/>
              </w:rPr>
            </w:pPr>
          </w:p>
        </w:tc>
        <w:tc>
          <w:tcPr>
            <w:tcW w:w="1418" w:type="dxa"/>
          </w:tcPr>
          <w:p w14:paraId="2AC314E6" w14:textId="77777777" w:rsidR="001B36CB" w:rsidRPr="00BC5C31" w:rsidRDefault="001B36CB" w:rsidP="001B36CB">
            <w:pPr>
              <w:tabs>
                <w:tab w:val="decimal" w:pos="9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29,182</w:t>
            </w:r>
          </w:p>
        </w:tc>
      </w:tr>
      <w:tr w:rsidR="001B36CB" w:rsidRPr="00BC5C31" w14:paraId="51A094AC" w14:textId="77777777" w:rsidTr="001B36CB">
        <w:tc>
          <w:tcPr>
            <w:tcW w:w="3634" w:type="dxa"/>
            <w:vAlign w:val="bottom"/>
          </w:tcPr>
          <w:p w14:paraId="05106313" w14:textId="77777777" w:rsidR="001B36CB" w:rsidRPr="00BC5C31" w:rsidRDefault="001B36CB" w:rsidP="001B36CB">
            <w:pPr>
              <w:tabs>
                <w:tab w:val="left" w:pos="405"/>
              </w:tabs>
              <w:spacing w:after="0" w:line="240" w:lineRule="atLeast"/>
              <w:ind w:left="549" w:right="-25" w:firstLine="62"/>
              <w:jc w:val="thaiDistribute"/>
              <w:rPr>
                <w:rFonts w:ascii="Times New Roman" w:hAnsi="Times New Roman"/>
                <w:szCs w:val="22"/>
                <w:cs/>
              </w:rPr>
            </w:pPr>
            <w:r w:rsidRPr="00BC5C31">
              <w:rPr>
                <w:rFonts w:ascii="Times New Roman" w:hAnsi="Times New Roman" w:cs="Times New Roman"/>
                <w:szCs w:val="22"/>
              </w:rPr>
              <w:t>Deferred tax liabilities</w:t>
            </w:r>
          </w:p>
        </w:tc>
        <w:tc>
          <w:tcPr>
            <w:tcW w:w="1417" w:type="dxa"/>
          </w:tcPr>
          <w:p w14:paraId="60B591C3" w14:textId="50E512BA" w:rsidR="001B36CB" w:rsidRPr="00BC5C31" w:rsidRDefault="00BE1085" w:rsidP="001B36CB">
            <w:pPr>
              <w:tabs>
                <w:tab w:val="decimal" w:pos="964"/>
              </w:tabs>
              <w:spacing w:after="0" w:line="240" w:lineRule="atLeast"/>
              <w:ind w:left="72" w:right="-25"/>
              <w:rPr>
                <w:rFonts w:ascii="Times New Roman" w:hAnsi="Times New Roman" w:cs="Times New Roman"/>
                <w:szCs w:val="22"/>
              </w:rPr>
            </w:pPr>
            <w:r w:rsidRPr="00BC5C31">
              <w:rPr>
                <w:rFonts w:ascii="Times New Roman" w:hAnsi="Times New Roman" w:cs="Times New Roman"/>
                <w:szCs w:val="22"/>
              </w:rPr>
              <w:t>(500,52</w:t>
            </w:r>
            <w:r w:rsidR="007138CB" w:rsidRPr="00BC5C31">
              <w:rPr>
                <w:rFonts w:ascii="Times New Roman" w:hAnsi="Times New Roman" w:cs="Times New Roman"/>
                <w:szCs w:val="22"/>
              </w:rPr>
              <w:t>7</w:t>
            </w:r>
            <w:r w:rsidRPr="00BC5C31">
              <w:rPr>
                <w:rFonts w:ascii="Times New Roman" w:hAnsi="Times New Roman" w:cs="Times New Roman"/>
                <w:szCs w:val="22"/>
              </w:rPr>
              <w:t>)</w:t>
            </w:r>
          </w:p>
        </w:tc>
        <w:tc>
          <w:tcPr>
            <w:tcW w:w="284" w:type="dxa"/>
          </w:tcPr>
          <w:p w14:paraId="30A5D915" w14:textId="77777777" w:rsidR="001B36CB" w:rsidRPr="00BC5C31" w:rsidRDefault="001B36CB" w:rsidP="001B36CB">
            <w:pPr>
              <w:tabs>
                <w:tab w:val="decimal" w:pos="1045"/>
              </w:tabs>
              <w:spacing w:after="0" w:line="240" w:lineRule="atLeast"/>
              <w:ind w:left="72" w:right="-25"/>
              <w:rPr>
                <w:rFonts w:ascii="Times New Roman" w:hAnsi="Times New Roman" w:cs="Times New Roman"/>
                <w:szCs w:val="22"/>
              </w:rPr>
            </w:pPr>
          </w:p>
        </w:tc>
        <w:tc>
          <w:tcPr>
            <w:tcW w:w="1302" w:type="dxa"/>
          </w:tcPr>
          <w:p w14:paraId="6585BC0A" w14:textId="77777777" w:rsidR="001B36CB" w:rsidRPr="00BC5C31" w:rsidRDefault="001B36CB" w:rsidP="001B36CB">
            <w:pPr>
              <w:tabs>
                <w:tab w:val="decimal" w:pos="964"/>
              </w:tabs>
              <w:spacing w:after="0" w:line="240" w:lineRule="atLeast"/>
              <w:ind w:left="72" w:right="-25"/>
              <w:rPr>
                <w:rFonts w:ascii="Times New Roman" w:hAnsi="Times New Roman"/>
                <w:szCs w:val="22"/>
              </w:rPr>
            </w:pPr>
            <w:r w:rsidRPr="00BC5C31">
              <w:rPr>
                <w:rFonts w:ascii="Times New Roman" w:hAnsi="Times New Roman"/>
                <w:szCs w:val="22"/>
              </w:rPr>
              <w:t>(553,244)</w:t>
            </w:r>
          </w:p>
        </w:tc>
        <w:tc>
          <w:tcPr>
            <w:tcW w:w="257" w:type="dxa"/>
          </w:tcPr>
          <w:p w14:paraId="568BBB6D" w14:textId="77777777" w:rsidR="001B36CB" w:rsidRPr="00BC5C31" w:rsidRDefault="001B36CB" w:rsidP="001B36CB">
            <w:pPr>
              <w:tabs>
                <w:tab w:val="decimal" w:pos="792"/>
                <w:tab w:val="decimal" w:pos="964"/>
              </w:tabs>
              <w:spacing w:after="0" w:line="240" w:lineRule="atLeast"/>
              <w:ind w:left="72" w:right="-25"/>
              <w:rPr>
                <w:rFonts w:ascii="Times New Roman" w:hAnsi="Times New Roman" w:cs="Times New Roman"/>
                <w:szCs w:val="22"/>
              </w:rPr>
            </w:pPr>
          </w:p>
        </w:tc>
        <w:tc>
          <w:tcPr>
            <w:tcW w:w="1418" w:type="dxa"/>
          </w:tcPr>
          <w:p w14:paraId="49A21EBC" w14:textId="49F0E18E" w:rsidR="001B36CB" w:rsidRPr="00BC5C31" w:rsidRDefault="00317D8A" w:rsidP="001B36CB">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rPr>
              <w:t>-</w:t>
            </w:r>
          </w:p>
        </w:tc>
        <w:tc>
          <w:tcPr>
            <w:tcW w:w="283" w:type="dxa"/>
          </w:tcPr>
          <w:p w14:paraId="6B81FFD7" w14:textId="77777777" w:rsidR="001B36CB" w:rsidRPr="00BC5C31" w:rsidRDefault="001B36CB" w:rsidP="001B36CB">
            <w:pPr>
              <w:tabs>
                <w:tab w:val="decimal" w:pos="792"/>
              </w:tabs>
              <w:spacing w:after="0" w:line="240" w:lineRule="atLeast"/>
              <w:ind w:left="22" w:right="-25"/>
              <w:jc w:val="center"/>
              <w:rPr>
                <w:rFonts w:ascii="Times New Roman" w:hAnsi="Times New Roman" w:cs="Times New Roman"/>
                <w:sz w:val="18"/>
                <w:szCs w:val="18"/>
              </w:rPr>
            </w:pPr>
          </w:p>
        </w:tc>
        <w:tc>
          <w:tcPr>
            <w:tcW w:w="1418" w:type="dxa"/>
          </w:tcPr>
          <w:p w14:paraId="7540CA5F" w14:textId="77777777" w:rsidR="001B36CB" w:rsidRPr="00BC5C31" w:rsidRDefault="001B36CB" w:rsidP="001B36CB">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rPr>
              <w:t>-</w:t>
            </w:r>
          </w:p>
        </w:tc>
      </w:tr>
      <w:tr w:rsidR="001B36CB" w:rsidRPr="00BC5C31" w14:paraId="55355A46" w14:textId="77777777" w:rsidTr="001B36CB">
        <w:tc>
          <w:tcPr>
            <w:tcW w:w="3634" w:type="dxa"/>
            <w:vAlign w:val="bottom"/>
          </w:tcPr>
          <w:p w14:paraId="1874758F" w14:textId="77777777" w:rsidR="001B36CB" w:rsidRPr="00BC5C31" w:rsidRDefault="001B36CB" w:rsidP="001B36CB">
            <w:pPr>
              <w:tabs>
                <w:tab w:val="left" w:pos="405"/>
              </w:tabs>
              <w:spacing w:after="0" w:line="240" w:lineRule="atLeast"/>
              <w:ind w:left="549" w:right="-25" w:firstLine="62"/>
              <w:jc w:val="thaiDistribute"/>
              <w:rPr>
                <w:rFonts w:ascii="Times New Roman" w:hAnsi="Times New Roman" w:cs="Times New Roman"/>
                <w:b/>
                <w:bCs/>
                <w:szCs w:val="22"/>
              </w:rPr>
            </w:pPr>
            <w:r w:rsidRPr="00BC5C31">
              <w:rPr>
                <w:rFonts w:ascii="Times New Roman" w:hAnsi="Times New Roman" w:cs="Times New Roman"/>
                <w:b/>
                <w:bCs/>
                <w:szCs w:val="22"/>
              </w:rPr>
              <w:t>Net</w:t>
            </w:r>
          </w:p>
        </w:tc>
        <w:tc>
          <w:tcPr>
            <w:tcW w:w="1417" w:type="dxa"/>
            <w:tcBorders>
              <w:top w:val="single" w:sz="4" w:space="0" w:color="auto"/>
              <w:bottom w:val="double" w:sz="4" w:space="0" w:color="auto"/>
            </w:tcBorders>
          </w:tcPr>
          <w:p w14:paraId="46CEB814" w14:textId="4958E4A5" w:rsidR="001B36CB" w:rsidRPr="00BC5C31" w:rsidRDefault="00BE1085" w:rsidP="001B36CB">
            <w:pPr>
              <w:tabs>
                <w:tab w:val="decimal" w:pos="964"/>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(383,753)</w:t>
            </w:r>
          </w:p>
        </w:tc>
        <w:tc>
          <w:tcPr>
            <w:tcW w:w="284" w:type="dxa"/>
          </w:tcPr>
          <w:p w14:paraId="0378BBE6" w14:textId="77777777" w:rsidR="001B36CB" w:rsidRPr="00BC5C31" w:rsidRDefault="001B36CB" w:rsidP="001B36CB">
            <w:pPr>
              <w:tabs>
                <w:tab w:val="decimal" w:pos="1045"/>
              </w:tabs>
              <w:spacing w:after="0" w:line="240" w:lineRule="atLeast"/>
              <w:ind w:left="72" w:right="-25"/>
              <w:rPr>
                <w:rFonts w:ascii="Times New Roman" w:hAnsi="Times New Roman" w:cs="Times New Roman"/>
                <w:b/>
                <w:bCs/>
                <w:szCs w:val="22"/>
              </w:rPr>
            </w:pPr>
          </w:p>
        </w:tc>
        <w:tc>
          <w:tcPr>
            <w:tcW w:w="1302" w:type="dxa"/>
            <w:tcBorders>
              <w:top w:val="single" w:sz="4" w:space="0" w:color="auto"/>
              <w:bottom w:val="double" w:sz="4" w:space="0" w:color="auto"/>
            </w:tcBorders>
          </w:tcPr>
          <w:p w14:paraId="49CD17DB" w14:textId="77777777" w:rsidR="001B36CB" w:rsidRPr="00BC5C31" w:rsidRDefault="001B36CB" w:rsidP="001B36CB">
            <w:pPr>
              <w:tabs>
                <w:tab w:val="decimal" w:pos="964"/>
              </w:tabs>
              <w:spacing w:after="0" w:line="240" w:lineRule="atLeast"/>
              <w:ind w:left="72" w:right="-25"/>
              <w:rPr>
                <w:rFonts w:ascii="Times New Roman" w:hAnsi="Times New Roman"/>
                <w:b/>
                <w:bCs/>
                <w:szCs w:val="22"/>
              </w:rPr>
            </w:pPr>
            <w:r w:rsidRPr="00BC5C31">
              <w:rPr>
                <w:rFonts w:ascii="Times New Roman" w:hAnsi="Times New Roman"/>
                <w:b/>
                <w:bCs/>
                <w:szCs w:val="22"/>
              </w:rPr>
              <w:t>(465,704)</w:t>
            </w:r>
          </w:p>
        </w:tc>
        <w:tc>
          <w:tcPr>
            <w:tcW w:w="257" w:type="dxa"/>
          </w:tcPr>
          <w:p w14:paraId="5C191A54" w14:textId="77777777" w:rsidR="001B36CB" w:rsidRPr="00BC5C31" w:rsidRDefault="001B36CB" w:rsidP="001B36CB">
            <w:pPr>
              <w:tabs>
                <w:tab w:val="decimal" w:pos="792"/>
                <w:tab w:val="decimal" w:pos="964"/>
              </w:tabs>
              <w:spacing w:after="0" w:line="240" w:lineRule="atLeast"/>
              <w:ind w:left="72" w:right="-25"/>
              <w:rPr>
                <w:rFonts w:ascii="Times New Roman" w:hAnsi="Times New Roman" w:cs="Times New Roman"/>
                <w:b/>
                <w:bCs/>
                <w:szCs w:val="22"/>
              </w:rPr>
            </w:pPr>
          </w:p>
        </w:tc>
        <w:tc>
          <w:tcPr>
            <w:tcW w:w="1418" w:type="dxa"/>
            <w:tcBorders>
              <w:top w:val="single" w:sz="4" w:space="0" w:color="auto"/>
              <w:bottom w:val="double" w:sz="4" w:space="0" w:color="auto"/>
            </w:tcBorders>
          </w:tcPr>
          <w:p w14:paraId="4A13E653" w14:textId="2A43EE88" w:rsidR="001B36CB" w:rsidRPr="00BC5C31" w:rsidRDefault="00317D8A" w:rsidP="001B36CB">
            <w:pPr>
              <w:tabs>
                <w:tab w:val="decimal" w:pos="964"/>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26,326</w:t>
            </w:r>
          </w:p>
        </w:tc>
        <w:tc>
          <w:tcPr>
            <w:tcW w:w="283" w:type="dxa"/>
          </w:tcPr>
          <w:p w14:paraId="7877E7DF" w14:textId="77777777" w:rsidR="001B36CB" w:rsidRPr="00BC5C31" w:rsidRDefault="001B36CB" w:rsidP="001B36CB">
            <w:pPr>
              <w:tabs>
                <w:tab w:val="decimal" w:pos="792"/>
                <w:tab w:val="decimal" w:pos="964"/>
              </w:tabs>
              <w:spacing w:after="0" w:line="240" w:lineRule="atLeast"/>
              <w:ind w:left="72" w:right="-25"/>
              <w:rPr>
                <w:rFonts w:ascii="Times New Roman" w:hAnsi="Times New Roman" w:cs="Times New Roman"/>
                <w:b/>
                <w:bCs/>
                <w:szCs w:val="22"/>
              </w:rPr>
            </w:pPr>
          </w:p>
        </w:tc>
        <w:tc>
          <w:tcPr>
            <w:tcW w:w="1418" w:type="dxa"/>
            <w:tcBorders>
              <w:top w:val="single" w:sz="4" w:space="0" w:color="auto"/>
              <w:bottom w:val="double" w:sz="4" w:space="0" w:color="auto"/>
            </w:tcBorders>
          </w:tcPr>
          <w:p w14:paraId="2B076188" w14:textId="77777777" w:rsidR="001B36CB" w:rsidRPr="00BC5C31" w:rsidRDefault="001B36CB" w:rsidP="001B36CB">
            <w:pPr>
              <w:tabs>
                <w:tab w:val="decimal" w:pos="964"/>
              </w:tabs>
              <w:spacing w:after="0" w:line="240" w:lineRule="atLeast"/>
              <w:ind w:left="72" w:right="-25"/>
              <w:rPr>
                <w:rFonts w:ascii="Times New Roman" w:hAnsi="Times New Roman" w:cs="Times New Roman"/>
                <w:b/>
                <w:bCs/>
                <w:szCs w:val="22"/>
              </w:rPr>
            </w:pPr>
            <w:r w:rsidRPr="00BC5C31">
              <w:rPr>
                <w:rFonts w:ascii="Times New Roman" w:hAnsi="Times New Roman" w:cs="Times New Roman"/>
                <w:b/>
                <w:bCs/>
                <w:szCs w:val="22"/>
              </w:rPr>
              <w:t>29,182</w:t>
            </w:r>
          </w:p>
        </w:tc>
      </w:tr>
    </w:tbl>
    <w:p w14:paraId="7AD50E49"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14:paraId="5A920512"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ED97BCD" w14:textId="77777777" w:rsidR="00800585" w:rsidRPr="00BC5C31" w:rsidRDefault="00800585" w:rsidP="00800585">
      <w:pPr>
        <w:spacing w:after="0" w:line="240" w:lineRule="atLeast"/>
        <w:ind w:left="22" w:right="-25"/>
        <w:jc w:val="center"/>
        <w:rPr>
          <w:rFonts w:ascii="Times New Roman" w:hAnsi="Times New Roman" w:cs="Times New Roman"/>
          <w:b/>
          <w:bCs/>
          <w:i/>
          <w:iCs/>
          <w:szCs w:val="22"/>
        </w:rPr>
        <w:sectPr w:rsidR="00800585" w:rsidRPr="00BC5C31" w:rsidSect="002075A1">
          <w:type w:val="nextColumn"/>
          <w:pgSz w:w="11907" w:h="16840" w:code="9"/>
          <w:pgMar w:top="1168" w:right="992" w:bottom="1168" w:left="1440" w:header="709" w:footer="482" w:gutter="0"/>
          <w:pgNumType w:chapStyle="1"/>
          <w:cols w:space="737"/>
          <w:titlePg/>
        </w:sectPr>
      </w:pPr>
    </w:p>
    <w:p w14:paraId="686F2F67" w14:textId="350E48D1"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C5C31">
        <w:rPr>
          <w:rFonts w:ascii="Times New Roman" w:hAnsi="Times New Roman" w:cs="Times New Roman"/>
          <w:sz w:val="22"/>
          <w:szCs w:val="22"/>
        </w:rPr>
        <w:t xml:space="preserve">Movements of deferred tax assets and liabilities during the </w:t>
      </w:r>
      <w:r w:rsidR="00AE29A5" w:rsidRPr="00BC5C31">
        <w:rPr>
          <w:rFonts w:ascii="Times New Roman" w:hAnsi="Times New Roman" w:cs="Times New Roman"/>
          <w:sz w:val="22"/>
          <w:szCs w:val="22"/>
        </w:rPr>
        <w:t>nine</w:t>
      </w:r>
      <w:r w:rsidRPr="00BC5C31">
        <w:rPr>
          <w:rFonts w:ascii="Times New Roman" w:hAnsi="Times New Roman" w:cs="Times New Roman"/>
          <w:sz w:val="22"/>
          <w:szCs w:val="22"/>
          <w:cs/>
        </w:rPr>
        <w:t>-</w:t>
      </w:r>
      <w:r w:rsidRPr="00BC5C31">
        <w:rPr>
          <w:rFonts w:ascii="Times New Roman" w:hAnsi="Times New Roman" w:cs="Times New Roman"/>
          <w:sz w:val="22"/>
          <w:szCs w:val="22"/>
        </w:rPr>
        <w:t xml:space="preserve">month </w:t>
      </w:r>
      <w:proofErr w:type="gramStart"/>
      <w:r w:rsidRPr="00BC5C31">
        <w:rPr>
          <w:rFonts w:ascii="Times New Roman" w:hAnsi="Times New Roman" w:cs="Times New Roman"/>
          <w:sz w:val="22"/>
          <w:szCs w:val="22"/>
        </w:rPr>
        <w:t>periods ended</w:t>
      </w:r>
      <w:proofErr w:type="gramEnd"/>
      <w:r w:rsidRPr="00BC5C31">
        <w:rPr>
          <w:rFonts w:ascii="Times New Roman" w:hAnsi="Times New Roman" w:cs="Times New Roman"/>
          <w:sz w:val="22"/>
          <w:szCs w:val="22"/>
        </w:rPr>
        <w:t xml:space="preserve"> 30 </w:t>
      </w:r>
      <w:r w:rsidR="00AE29A5" w:rsidRPr="00BC5C31">
        <w:rPr>
          <w:rFonts w:ascii="Times New Roman" w:hAnsi="Times New Roman" w:cs="Times New Roman"/>
          <w:sz w:val="22"/>
          <w:szCs w:val="22"/>
        </w:rPr>
        <w:t>September</w:t>
      </w:r>
      <w:r w:rsidRPr="00BC5C31">
        <w:rPr>
          <w:rFonts w:ascii="Times New Roman" w:hAnsi="Times New Roman" w:cs="Times New Roman"/>
          <w:sz w:val="22"/>
          <w:szCs w:val="22"/>
        </w:rPr>
        <w:t xml:space="preserve"> were as follows</w:t>
      </w:r>
      <w:r w:rsidRPr="00BC5C31">
        <w:rPr>
          <w:rFonts w:ascii="Times New Roman" w:hAnsi="Times New Roman" w:cs="Times New Roman"/>
          <w:sz w:val="22"/>
          <w:szCs w:val="22"/>
          <w:cs/>
        </w:rPr>
        <w:t>:</w:t>
      </w:r>
    </w:p>
    <w:p w14:paraId="0C7A6AA6"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p w14:paraId="4F5A08D1" w14:textId="5FCCC47C"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BC5C31">
        <w:rPr>
          <w:rFonts w:ascii="Times New Roman" w:hAnsi="Times New Roman" w:cs="Times New Roman"/>
          <w:b/>
          <w:bCs/>
          <w:i/>
          <w:iCs/>
          <w:sz w:val="22"/>
          <w:szCs w:val="22"/>
        </w:rPr>
        <w:t>For the</w:t>
      </w:r>
      <w:r w:rsidR="00AE29A5" w:rsidRPr="00BC5C31">
        <w:rPr>
          <w:rFonts w:ascii="Times New Roman" w:hAnsi="Times New Roman" w:cs="Times New Roman"/>
          <w:b/>
          <w:bCs/>
          <w:i/>
          <w:iCs/>
          <w:sz w:val="22"/>
          <w:szCs w:val="22"/>
        </w:rPr>
        <w:t xml:space="preserve"> nine</w:t>
      </w:r>
      <w:r w:rsidRPr="00BC5C31">
        <w:rPr>
          <w:rFonts w:ascii="Times New Roman" w:hAnsi="Times New Roman" w:cs="Times New Roman"/>
          <w:b/>
          <w:bCs/>
          <w:i/>
          <w:iCs/>
          <w:sz w:val="22"/>
          <w:szCs w:val="22"/>
          <w:cs/>
        </w:rPr>
        <w:t>-</w:t>
      </w:r>
      <w:r w:rsidRPr="00BC5C31">
        <w:rPr>
          <w:rFonts w:ascii="Times New Roman" w:hAnsi="Times New Roman" w:cs="Times New Roman"/>
          <w:b/>
          <w:bCs/>
          <w:i/>
          <w:iCs/>
          <w:sz w:val="22"/>
          <w:szCs w:val="22"/>
        </w:rPr>
        <w:t xml:space="preserve">month periods ended 30 </w:t>
      </w:r>
      <w:r w:rsidR="00AE29A5" w:rsidRPr="00BC5C31">
        <w:rPr>
          <w:rFonts w:ascii="Times New Roman" w:hAnsi="Times New Roman" w:cs="Times New Roman"/>
          <w:b/>
          <w:bCs/>
          <w:i/>
          <w:iCs/>
          <w:sz w:val="22"/>
          <w:szCs w:val="22"/>
        </w:rPr>
        <w:t>September</w:t>
      </w:r>
      <w:r w:rsidRPr="00BC5C31">
        <w:rPr>
          <w:rFonts w:ascii="Times New Roman" w:hAnsi="Times New Roman" w:cs="Times New Roman"/>
          <w:b/>
          <w:bCs/>
          <w:i/>
          <w:iCs/>
          <w:sz w:val="22"/>
          <w:szCs w:val="22"/>
        </w:rPr>
        <w:t xml:space="preserve"> 2025</w:t>
      </w:r>
    </w:p>
    <w:p w14:paraId="4C1121B3"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tbl>
      <w:tblPr>
        <w:tblW w:w="15310" w:type="dxa"/>
        <w:tblInd w:w="-34" w:type="dxa"/>
        <w:tblLayout w:type="fixed"/>
        <w:tblLook w:val="01E0" w:firstRow="1" w:lastRow="1" w:firstColumn="1" w:lastColumn="1" w:noHBand="0" w:noVBand="0"/>
      </w:tblPr>
      <w:tblGrid>
        <w:gridCol w:w="3544"/>
        <w:gridCol w:w="1559"/>
        <w:gridCol w:w="270"/>
        <w:gridCol w:w="1290"/>
        <w:gridCol w:w="279"/>
        <w:gridCol w:w="1564"/>
        <w:gridCol w:w="284"/>
        <w:gridCol w:w="1558"/>
        <w:gridCol w:w="254"/>
        <w:gridCol w:w="1306"/>
        <w:gridCol w:w="254"/>
        <w:gridCol w:w="1447"/>
        <w:gridCol w:w="236"/>
        <w:gridCol w:w="1465"/>
      </w:tblGrid>
      <w:tr w:rsidR="006A6900" w:rsidRPr="00BC5C31" w14:paraId="357A4B6F" w14:textId="77777777" w:rsidTr="00317D8A">
        <w:trPr>
          <w:tblHeader/>
        </w:trPr>
        <w:tc>
          <w:tcPr>
            <w:tcW w:w="3544" w:type="dxa"/>
            <w:hideMark/>
          </w:tcPr>
          <w:p w14:paraId="690F88E3" w14:textId="5CDCFA2F" w:rsidR="006A6900" w:rsidRPr="00BC5C31" w:rsidRDefault="006A6900" w:rsidP="00443337">
            <w:pPr>
              <w:spacing w:after="0" w:line="240" w:lineRule="atLeast"/>
              <w:ind w:left="574" w:right="-25"/>
              <w:rPr>
                <w:rFonts w:ascii="Times New Roman" w:hAnsi="Times New Roman" w:cs="Times New Roman"/>
                <w:b/>
                <w:bCs/>
                <w:i/>
                <w:iCs/>
                <w:szCs w:val="22"/>
              </w:rPr>
            </w:pPr>
          </w:p>
        </w:tc>
        <w:tc>
          <w:tcPr>
            <w:tcW w:w="11766" w:type="dxa"/>
            <w:gridSpan w:val="13"/>
          </w:tcPr>
          <w:p w14:paraId="2DCD3BC2" w14:textId="1D6EA63D" w:rsidR="006A6900" w:rsidRPr="00BC5C31" w:rsidRDefault="006A6900" w:rsidP="006A6900">
            <w:pPr>
              <w:pStyle w:val="acctfourfigures"/>
              <w:tabs>
                <w:tab w:val="left" w:pos="720"/>
              </w:tabs>
              <w:spacing w:line="240" w:lineRule="atLeast"/>
              <w:ind w:right="-25"/>
              <w:jc w:val="center"/>
              <w:rPr>
                <w:b/>
                <w:szCs w:val="22"/>
              </w:rPr>
            </w:pPr>
            <w:r w:rsidRPr="00BC5C31">
              <w:rPr>
                <w:b/>
                <w:szCs w:val="22"/>
              </w:rPr>
              <w:t>Consolidated financial statements</w:t>
            </w:r>
          </w:p>
        </w:tc>
      </w:tr>
      <w:tr w:rsidR="00A809CD" w:rsidRPr="00BC5C31" w14:paraId="0041A348" w14:textId="77777777" w:rsidTr="00317D8A">
        <w:trPr>
          <w:tblHeader/>
        </w:trPr>
        <w:tc>
          <w:tcPr>
            <w:tcW w:w="3544" w:type="dxa"/>
          </w:tcPr>
          <w:p w14:paraId="45AB5190" w14:textId="77777777" w:rsidR="00A809CD" w:rsidRPr="00BC5C31" w:rsidRDefault="00A809CD" w:rsidP="00443337">
            <w:pPr>
              <w:spacing w:after="0" w:line="240" w:lineRule="atLeast"/>
              <w:ind w:left="574" w:right="-25"/>
              <w:rPr>
                <w:rFonts w:ascii="Times New Roman" w:hAnsi="Times New Roman" w:cs="Times New Roman"/>
                <w:b/>
                <w:bCs/>
                <w:i/>
                <w:iCs/>
                <w:szCs w:val="22"/>
              </w:rPr>
            </w:pPr>
          </w:p>
        </w:tc>
        <w:tc>
          <w:tcPr>
            <w:tcW w:w="1559" w:type="dxa"/>
          </w:tcPr>
          <w:p w14:paraId="5864E843" w14:textId="77777777" w:rsidR="00A809CD" w:rsidRPr="00BC5C31" w:rsidRDefault="00A809CD" w:rsidP="00443337">
            <w:pPr>
              <w:pStyle w:val="acctfourfigures"/>
              <w:tabs>
                <w:tab w:val="clear" w:pos="765"/>
                <w:tab w:val="decimal" w:pos="882"/>
              </w:tabs>
              <w:spacing w:line="240" w:lineRule="atLeast"/>
              <w:ind w:right="-25"/>
              <w:jc w:val="both"/>
              <w:rPr>
                <w:szCs w:val="22"/>
                <w:lang w:bidi="th-TH"/>
              </w:rPr>
            </w:pPr>
          </w:p>
        </w:tc>
        <w:tc>
          <w:tcPr>
            <w:tcW w:w="270" w:type="dxa"/>
          </w:tcPr>
          <w:p w14:paraId="322F4235" w14:textId="77777777" w:rsidR="00A809CD" w:rsidRPr="00BC5C31" w:rsidRDefault="00A809CD" w:rsidP="00443337">
            <w:pPr>
              <w:tabs>
                <w:tab w:val="left" w:pos="540"/>
              </w:tabs>
              <w:spacing w:after="0" w:line="240" w:lineRule="atLeast"/>
              <w:ind w:right="-25"/>
              <w:rPr>
                <w:rFonts w:ascii="Times New Roman" w:hAnsi="Times New Roman" w:cs="Times New Roman"/>
                <w:szCs w:val="22"/>
              </w:rPr>
            </w:pPr>
          </w:p>
        </w:tc>
        <w:tc>
          <w:tcPr>
            <w:tcW w:w="3133" w:type="dxa"/>
            <w:gridSpan w:val="3"/>
          </w:tcPr>
          <w:p w14:paraId="072B241E" w14:textId="3D95A5E8" w:rsidR="00A809CD" w:rsidRPr="00BC5C31" w:rsidRDefault="00A809CD" w:rsidP="002348C9">
            <w:pPr>
              <w:pBdr>
                <w:bottom w:val="single" w:sz="4" w:space="1" w:color="auto"/>
              </w:pBdr>
              <w:tabs>
                <w:tab w:val="left" w:pos="540"/>
                <w:tab w:val="decimal" w:pos="869"/>
              </w:tabs>
              <w:spacing w:after="0" w:line="240" w:lineRule="atLeast"/>
              <w:ind w:right="-25"/>
              <w:jc w:val="center"/>
              <w:rPr>
                <w:rFonts w:ascii="Times New Roman" w:hAnsi="Times New Roman" w:cs="Times New Roman"/>
                <w:szCs w:val="22"/>
              </w:rPr>
            </w:pPr>
            <w:r w:rsidRPr="00BC5C31">
              <w:rPr>
                <w:rFonts w:ascii="Times New Roman" w:hAnsi="Times New Roman" w:cs="Times New Roman" w:hint="cs"/>
                <w:szCs w:val="22"/>
                <w:cs/>
                <w:lang w:val="en-GB"/>
              </w:rPr>
              <w:t>(</w:t>
            </w:r>
            <w:r w:rsidRPr="00BC5C31">
              <w:rPr>
                <w:rFonts w:ascii="Times New Roman" w:hAnsi="Times New Roman" w:cs="Times New Roman"/>
                <w:szCs w:val="22"/>
                <w:lang w:val="en-GB"/>
              </w:rPr>
              <w:t>Charged</w:t>
            </w:r>
            <w:r w:rsidRPr="00BC5C31">
              <w:rPr>
                <w:rFonts w:ascii="Times New Roman" w:hAnsi="Times New Roman" w:cs="Times New Roman" w:hint="cs"/>
                <w:szCs w:val="22"/>
                <w:cs/>
                <w:lang w:val="en-GB"/>
              </w:rPr>
              <w:t xml:space="preserve">) / </w:t>
            </w:r>
            <w:r w:rsidRPr="00BC5C31">
              <w:rPr>
                <w:rFonts w:ascii="Times New Roman" w:hAnsi="Times New Roman" w:cs="Times New Roman"/>
                <w:szCs w:val="22"/>
                <w:lang w:val="en-GB"/>
              </w:rPr>
              <w:t>Credited to</w:t>
            </w:r>
          </w:p>
        </w:tc>
        <w:tc>
          <w:tcPr>
            <w:tcW w:w="284" w:type="dxa"/>
          </w:tcPr>
          <w:p w14:paraId="1D1538BD" w14:textId="77777777" w:rsidR="00A809CD" w:rsidRPr="00BC5C31" w:rsidRDefault="00A809CD" w:rsidP="00443337">
            <w:pPr>
              <w:tabs>
                <w:tab w:val="left" w:pos="540"/>
              </w:tabs>
              <w:spacing w:after="0" w:line="240" w:lineRule="atLeast"/>
              <w:ind w:right="-25"/>
              <w:rPr>
                <w:rFonts w:ascii="Times New Roman" w:hAnsi="Times New Roman" w:cs="Times New Roman"/>
                <w:szCs w:val="22"/>
              </w:rPr>
            </w:pPr>
          </w:p>
        </w:tc>
        <w:tc>
          <w:tcPr>
            <w:tcW w:w="1558" w:type="dxa"/>
          </w:tcPr>
          <w:p w14:paraId="522E7A15" w14:textId="77777777" w:rsidR="00A809CD" w:rsidRPr="00BC5C31" w:rsidRDefault="00A809CD" w:rsidP="00443337">
            <w:pPr>
              <w:tabs>
                <w:tab w:val="left" w:pos="540"/>
                <w:tab w:val="decimal" w:pos="882"/>
              </w:tabs>
              <w:spacing w:after="0" w:line="240" w:lineRule="atLeast"/>
              <w:ind w:right="-25"/>
              <w:rPr>
                <w:rFonts w:ascii="Times New Roman" w:hAnsi="Times New Roman" w:cs="Times New Roman"/>
                <w:szCs w:val="22"/>
              </w:rPr>
            </w:pPr>
          </w:p>
        </w:tc>
        <w:tc>
          <w:tcPr>
            <w:tcW w:w="254" w:type="dxa"/>
          </w:tcPr>
          <w:p w14:paraId="5C0E6626" w14:textId="77777777" w:rsidR="00A809CD" w:rsidRPr="00BC5C31" w:rsidRDefault="00A809CD" w:rsidP="00443337">
            <w:pPr>
              <w:tabs>
                <w:tab w:val="left" w:pos="540"/>
                <w:tab w:val="decimal" w:pos="882"/>
              </w:tabs>
              <w:spacing w:after="0" w:line="240" w:lineRule="atLeast"/>
              <w:ind w:right="-25"/>
              <w:rPr>
                <w:rFonts w:ascii="Times New Roman" w:hAnsi="Times New Roman" w:cs="Times New Roman"/>
                <w:szCs w:val="22"/>
              </w:rPr>
            </w:pPr>
          </w:p>
        </w:tc>
        <w:tc>
          <w:tcPr>
            <w:tcW w:w="3007" w:type="dxa"/>
            <w:gridSpan w:val="3"/>
          </w:tcPr>
          <w:p w14:paraId="26490AE9" w14:textId="0F0AF930" w:rsidR="00A809CD" w:rsidRPr="00BC5C31" w:rsidRDefault="00A809CD" w:rsidP="002348C9">
            <w:pPr>
              <w:pBdr>
                <w:bottom w:val="single" w:sz="4" w:space="1" w:color="auto"/>
              </w:pBdr>
              <w:tabs>
                <w:tab w:val="left" w:pos="540"/>
                <w:tab w:val="decimal" w:pos="882"/>
              </w:tabs>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Discontinued operations</w:t>
            </w:r>
          </w:p>
        </w:tc>
        <w:tc>
          <w:tcPr>
            <w:tcW w:w="236" w:type="dxa"/>
          </w:tcPr>
          <w:p w14:paraId="16AF931C" w14:textId="77777777" w:rsidR="00A809CD" w:rsidRPr="00BC5C31" w:rsidRDefault="00A809CD" w:rsidP="00443337">
            <w:pPr>
              <w:tabs>
                <w:tab w:val="left" w:pos="540"/>
                <w:tab w:val="decimal" w:pos="882"/>
              </w:tabs>
              <w:spacing w:after="0" w:line="240" w:lineRule="atLeast"/>
              <w:ind w:right="-25"/>
              <w:rPr>
                <w:rFonts w:ascii="Times New Roman" w:hAnsi="Times New Roman" w:cs="Times New Roman"/>
                <w:szCs w:val="22"/>
              </w:rPr>
            </w:pPr>
          </w:p>
        </w:tc>
        <w:tc>
          <w:tcPr>
            <w:tcW w:w="1465" w:type="dxa"/>
          </w:tcPr>
          <w:p w14:paraId="5B344B82" w14:textId="15346912" w:rsidR="00A809CD" w:rsidRPr="00BC5C31" w:rsidRDefault="00A809CD" w:rsidP="00443337">
            <w:pPr>
              <w:tabs>
                <w:tab w:val="left" w:pos="540"/>
                <w:tab w:val="decimal" w:pos="882"/>
              </w:tabs>
              <w:spacing w:after="0" w:line="240" w:lineRule="atLeast"/>
              <w:ind w:right="-25"/>
              <w:rPr>
                <w:rFonts w:ascii="Times New Roman" w:hAnsi="Times New Roman" w:cs="Times New Roman"/>
                <w:szCs w:val="22"/>
              </w:rPr>
            </w:pPr>
          </w:p>
        </w:tc>
      </w:tr>
      <w:tr w:rsidR="002348C9" w:rsidRPr="00BC5C31" w14:paraId="20BE7B0E" w14:textId="77777777" w:rsidTr="00317D8A">
        <w:trPr>
          <w:tblHeader/>
        </w:trPr>
        <w:tc>
          <w:tcPr>
            <w:tcW w:w="3544" w:type="dxa"/>
          </w:tcPr>
          <w:p w14:paraId="5D1B244A" w14:textId="77777777" w:rsidR="002348C9" w:rsidRPr="00BC5C31" w:rsidRDefault="002348C9" w:rsidP="002348C9">
            <w:pPr>
              <w:spacing w:after="0" w:line="240" w:lineRule="atLeast"/>
              <w:ind w:left="574" w:right="-25"/>
              <w:rPr>
                <w:rFonts w:ascii="Times New Roman" w:hAnsi="Times New Roman" w:cs="Times New Roman"/>
                <w:b/>
                <w:bCs/>
                <w:i/>
                <w:iCs/>
                <w:szCs w:val="22"/>
              </w:rPr>
            </w:pPr>
          </w:p>
        </w:tc>
        <w:tc>
          <w:tcPr>
            <w:tcW w:w="1559" w:type="dxa"/>
          </w:tcPr>
          <w:p w14:paraId="31019419" w14:textId="77777777" w:rsidR="002348C9" w:rsidRPr="00BC5C31" w:rsidRDefault="002348C9" w:rsidP="002348C9">
            <w:pPr>
              <w:pStyle w:val="acctfourfigures"/>
              <w:tabs>
                <w:tab w:val="clear" w:pos="765"/>
              </w:tabs>
              <w:spacing w:line="240" w:lineRule="atLeast"/>
              <w:ind w:left="0" w:right="0"/>
              <w:jc w:val="center"/>
              <w:rPr>
                <w:b/>
                <w:bCs/>
                <w:szCs w:val="22"/>
              </w:rPr>
            </w:pPr>
            <w:r w:rsidRPr="00BC5C31">
              <w:rPr>
                <w:b/>
                <w:bCs/>
                <w:szCs w:val="22"/>
              </w:rPr>
              <w:t>At</w:t>
            </w:r>
          </w:p>
          <w:p w14:paraId="754C0C10" w14:textId="6E7C48CB" w:rsidR="002348C9" w:rsidRPr="00BC5C31" w:rsidRDefault="002348C9" w:rsidP="002348C9">
            <w:pPr>
              <w:pStyle w:val="acctfourfigures"/>
              <w:tabs>
                <w:tab w:val="clear" w:pos="765"/>
              </w:tabs>
              <w:spacing w:line="240" w:lineRule="atLeast"/>
              <w:ind w:left="0" w:right="0"/>
              <w:jc w:val="center"/>
              <w:rPr>
                <w:szCs w:val="22"/>
                <w:lang w:bidi="th-TH"/>
              </w:rPr>
            </w:pPr>
            <w:r w:rsidRPr="00BC5C31">
              <w:rPr>
                <w:b/>
                <w:bCs/>
                <w:szCs w:val="22"/>
              </w:rPr>
              <w:t>1 January 2025</w:t>
            </w:r>
          </w:p>
        </w:tc>
        <w:tc>
          <w:tcPr>
            <w:tcW w:w="270" w:type="dxa"/>
          </w:tcPr>
          <w:p w14:paraId="0177B236" w14:textId="77777777" w:rsidR="002348C9" w:rsidRPr="00BC5C31" w:rsidRDefault="002348C9" w:rsidP="002348C9">
            <w:pPr>
              <w:tabs>
                <w:tab w:val="left" w:pos="540"/>
              </w:tabs>
              <w:spacing w:after="0" w:line="240" w:lineRule="atLeast"/>
              <w:ind w:right="-25"/>
              <w:rPr>
                <w:rFonts w:ascii="Times New Roman" w:hAnsi="Times New Roman" w:cs="Times New Roman"/>
                <w:szCs w:val="22"/>
              </w:rPr>
            </w:pPr>
          </w:p>
        </w:tc>
        <w:tc>
          <w:tcPr>
            <w:tcW w:w="1290" w:type="dxa"/>
          </w:tcPr>
          <w:p w14:paraId="4AB9CEA2" w14:textId="77777777" w:rsidR="002348C9" w:rsidRPr="00BC5C31" w:rsidRDefault="002348C9" w:rsidP="002348C9">
            <w:pPr>
              <w:pStyle w:val="acctfourfigures"/>
              <w:tabs>
                <w:tab w:val="clear" w:pos="765"/>
                <w:tab w:val="decimal" w:pos="882"/>
              </w:tabs>
              <w:spacing w:line="240" w:lineRule="atLeast"/>
              <w:ind w:left="0" w:right="0"/>
              <w:jc w:val="center"/>
              <w:rPr>
                <w:szCs w:val="22"/>
              </w:rPr>
            </w:pPr>
          </w:p>
          <w:p w14:paraId="478B240F" w14:textId="77777777" w:rsidR="002348C9" w:rsidRPr="00BC5C31" w:rsidRDefault="002348C9" w:rsidP="002348C9">
            <w:pPr>
              <w:pStyle w:val="acctfourfigures"/>
              <w:tabs>
                <w:tab w:val="clear" w:pos="765"/>
                <w:tab w:val="decimal" w:pos="882"/>
              </w:tabs>
              <w:spacing w:line="240" w:lineRule="atLeast"/>
              <w:ind w:left="0" w:right="0"/>
              <w:jc w:val="center"/>
              <w:rPr>
                <w:szCs w:val="22"/>
              </w:rPr>
            </w:pPr>
          </w:p>
          <w:p w14:paraId="67FC6069" w14:textId="50D9B321" w:rsidR="002348C9" w:rsidRPr="00BC5C31" w:rsidRDefault="002348C9" w:rsidP="002348C9">
            <w:pPr>
              <w:pStyle w:val="acctfourfigures"/>
              <w:tabs>
                <w:tab w:val="clear" w:pos="765"/>
                <w:tab w:val="decimal" w:pos="882"/>
              </w:tabs>
              <w:spacing w:line="240" w:lineRule="atLeast"/>
              <w:ind w:left="0" w:right="0"/>
              <w:jc w:val="center"/>
              <w:rPr>
                <w:szCs w:val="22"/>
              </w:rPr>
            </w:pPr>
            <w:r w:rsidRPr="00BC5C31">
              <w:rPr>
                <w:szCs w:val="22"/>
              </w:rPr>
              <w:t xml:space="preserve">Profit </w:t>
            </w:r>
            <w:r w:rsidRPr="00BC5C31">
              <w:rPr>
                <w:rFonts w:cs="Angsana New" w:hint="cs"/>
                <w:szCs w:val="22"/>
                <w:cs/>
              </w:rPr>
              <w:t>(</w:t>
            </w:r>
            <w:r w:rsidRPr="00BC5C31">
              <w:rPr>
                <w:szCs w:val="22"/>
              </w:rPr>
              <w:t>loss</w:t>
            </w:r>
            <w:r w:rsidRPr="00BC5C31">
              <w:rPr>
                <w:rFonts w:cs="Angsana New" w:hint="cs"/>
                <w:szCs w:val="22"/>
                <w:cs/>
              </w:rPr>
              <w:t>)</w:t>
            </w:r>
          </w:p>
        </w:tc>
        <w:tc>
          <w:tcPr>
            <w:tcW w:w="279" w:type="dxa"/>
          </w:tcPr>
          <w:p w14:paraId="580B8F16" w14:textId="77777777" w:rsidR="002348C9" w:rsidRPr="00BC5C31" w:rsidRDefault="002348C9" w:rsidP="002348C9">
            <w:pPr>
              <w:tabs>
                <w:tab w:val="left" w:pos="540"/>
              </w:tabs>
              <w:spacing w:after="0" w:line="240" w:lineRule="atLeast"/>
              <w:ind w:right="-25"/>
              <w:rPr>
                <w:rFonts w:ascii="Times New Roman" w:hAnsi="Times New Roman" w:cs="Times New Roman"/>
                <w:szCs w:val="22"/>
              </w:rPr>
            </w:pPr>
          </w:p>
        </w:tc>
        <w:tc>
          <w:tcPr>
            <w:tcW w:w="1564" w:type="dxa"/>
          </w:tcPr>
          <w:p w14:paraId="4E7D165C" w14:textId="342B6304" w:rsidR="002348C9" w:rsidRPr="00BC5C31" w:rsidRDefault="002348C9" w:rsidP="002348C9">
            <w:pPr>
              <w:tabs>
                <w:tab w:val="left" w:pos="540"/>
                <w:tab w:val="decimal" w:pos="869"/>
              </w:tabs>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lang w:val="en-GB"/>
              </w:rPr>
              <w:t xml:space="preserve">Other comprehensive income </w:t>
            </w:r>
            <w:r w:rsidRPr="00BC5C31">
              <w:rPr>
                <w:rFonts w:ascii="Times New Roman" w:hAnsi="Times New Roman" w:cs="Angsana New"/>
                <w:szCs w:val="22"/>
                <w:cs/>
                <w:lang w:val="en-GB"/>
              </w:rPr>
              <w:t>(</w:t>
            </w:r>
            <w:r w:rsidRPr="00BC5C31">
              <w:rPr>
                <w:rFonts w:ascii="Times New Roman" w:hAnsi="Times New Roman" w:cs="Times New Roman"/>
                <w:szCs w:val="22"/>
                <w:lang w:val="en-GB"/>
              </w:rPr>
              <w:t>loss</w:t>
            </w:r>
            <w:r w:rsidRPr="00BC5C31">
              <w:rPr>
                <w:rFonts w:ascii="Times New Roman" w:hAnsi="Times New Roman" w:cs="Angsana New"/>
                <w:szCs w:val="22"/>
                <w:cs/>
                <w:lang w:val="en-GB"/>
              </w:rPr>
              <w:t>)</w:t>
            </w:r>
          </w:p>
        </w:tc>
        <w:tc>
          <w:tcPr>
            <w:tcW w:w="284" w:type="dxa"/>
          </w:tcPr>
          <w:p w14:paraId="2FCF9952" w14:textId="77777777" w:rsidR="002348C9" w:rsidRPr="00BC5C31" w:rsidRDefault="002348C9" w:rsidP="002348C9">
            <w:pPr>
              <w:tabs>
                <w:tab w:val="left" w:pos="540"/>
              </w:tabs>
              <w:spacing w:after="0" w:line="240" w:lineRule="atLeast"/>
              <w:ind w:right="-25"/>
              <w:rPr>
                <w:rFonts w:ascii="Times New Roman" w:hAnsi="Times New Roman" w:cs="Times New Roman"/>
                <w:szCs w:val="22"/>
              </w:rPr>
            </w:pPr>
          </w:p>
        </w:tc>
        <w:tc>
          <w:tcPr>
            <w:tcW w:w="1558" w:type="dxa"/>
          </w:tcPr>
          <w:p w14:paraId="4A39A6B8" w14:textId="1F6F3055" w:rsidR="002348C9" w:rsidRPr="00BC5C31" w:rsidRDefault="002348C9" w:rsidP="002348C9">
            <w:pPr>
              <w:tabs>
                <w:tab w:val="left" w:pos="540"/>
                <w:tab w:val="decimal" w:pos="882"/>
              </w:tabs>
              <w:spacing w:after="0" w:line="240" w:lineRule="atLeast"/>
              <w:ind w:right="-25"/>
              <w:jc w:val="center"/>
              <w:rPr>
                <w:rFonts w:ascii="Times New Roman" w:hAnsi="Times New Roman" w:cs="Times New Roman"/>
                <w:szCs w:val="22"/>
                <w:lang w:val="en-GB"/>
              </w:rPr>
            </w:pPr>
            <w:r w:rsidRPr="00BC5C31">
              <w:rPr>
                <w:rFonts w:ascii="Times New Roman" w:hAnsi="Times New Roman" w:cs="Times New Roman"/>
                <w:szCs w:val="22"/>
                <w:lang w:val="en-GB"/>
              </w:rPr>
              <w:t>Increased from business acquisitions</w:t>
            </w:r>
          </w:p>
        </w:tc>
        <w:tc>
          <w:tcPr>
            <w:tcW w:w="254" w:type="dxa"/>
          </w:tcPr>
          <w:p w14:paraId="20BDC912" w14:textId="77777777" w:rsidR="002348C9" w:rsidRPr="00BC5C31" w:rsidRDefault="002348C9" w:rsidP="002348C9">
            <w:pPr>
              <w:tabs>
                <w:tab w:val="left" w:pos="540"/>
                <w:tab w:val="decimal" w:pos="882"/>
              </w:tabs>
              <w:spacing w:after="0" w:line="240" w:lineRule="atLeast"/>
              <w:ind w:right="-25"/>
              <w:rPr>
                <w:rFonts w:ascii="Times New Roman" w:hAnsi="Times New Roman" w:cs="Times New Roman"/>
                <w:szCs w:val="22"/>
              </w:rPr>
            </w:pPr>
          </w:p>
        </w:tc>
        <w:tc>
          <w:tcPr>
            <w:tcW w:w="1306" w:type="dxa"/>
          </w:tcPr>
          <w:p w14:paraId="717BDAF2" w14:textId="77777777" w:rsidR="002348C9" w:rsidRPr="00BC5C31" w:rsidRDefault="002348C9" w:rsidP="002348C9">
            <w:pPr>
              <w:pStyle w:val="acctfourfigures"/>
              <w:tabs>
                <w:tab w:val="clear" w:pos="765"/>
                <w:tab w:val="decimal" w:pos="882"/>
              </w:tabs>
              <w:spacing w:line="240" w:lineRule="atLeast"/>
              <w:ind w:left="0" w:right="0"/>
              <w:jc w:val="center"/>
              <w:rPr>
                <w:szCs w:val="22"/>
              </w:rPr>
            </w:pPr>
          </w:p>
          <w:p w14:paraId="378B6183" w14:textId="77777777" w:rsidR="002348C9" w:rsidRPr="00BC5C31" w:rsidRDefault="002348C9" w:rsidP="002348C9">
            <w:pPr>
              <w:pStyle w:val="acctfourfigures"/>
              <w:tabs>
                <w:tab w:val="clear" w:pos="765"/>
                <w:tab w:val="decimal" w:pos="882"/>
              </w:tabs>
              <w:spacing w:line="240" w:lineRule="atLeast"/>
              <w:ind w:left="0" w:right="0"/>
              <w:jc w:val="center"/>
              <w:rPr>
                <w:szCs w:val="22"/>
              </w:rPr>
            </w:pPr>
          </w:p>
          <w:p w14:paraId="2BD7846B" w14:textId="7928B222" w:rsidR="002348C9" w:rsidRPr="00BC5C31" w:rsidRDefault="002348C9" w:rsidP="002348C9">
            <w:pPr>
              <w:tabs>
                <w:tab w:val="left" w:pos="540"/>
                <w:tab w:val="decimal" w:pos="882"/>
              </w:tabs>
              <w:spacing w:after="0" w:line="240" w:lineRule="atLeast"/>
              <w:ind w:right="-25"/>
              <w:rPr>
                <w:rFonts w:ascii="Times New Roman" w:hAnsi="Times New Roman" w:cstheme="minorBidi"/>
                <w:szCs w:val="22"/>
                <w:cs/>
              </w:rPr>
            </w:pPr>
            <w:r w:rsidRPr="00BC5C31">
              <w:rPr>
                <w:rFonts w:ascii="Times New Roman" w:hAnsi="Times New Roman" w:cs="Times New Roman"/>
                <w:szCs w:val="22"/>
              </w:rPr>
              <w:t xml:space="preserve">Profit </w:t>
            </w:r>
            <w:r w:rsidRPr="00BC5C31">
              <w:rPr>
                <w:rFonts w:ascii="Times New Roman" w:hAnsi="Times New Roman" w:cs="Angsana New" w:hint="cs"/>
                <w:szCs w:val="22"/>
                <w:cs/>
              </w:rPr>
              <w:t>(</w:t>
            </w:r>
            <w:r w:rsidRPr="00BC5C31">
              <w:rPr>
                <w:rFonts w:ascii="Times New Roman" w:hAnsi="Times New Roman" w:cs="Times New Roman"/>
                <w:szCs w:val="22"/>
              </w:rPr>
              <w:t>loss</w:t>
            </w:r>
            <w:r w:rsidRPr="00BC5C31">
              <w:rPr>
                <w:rFonts w:ascii="Times New Roman" w:hAnsi="Times New Roman" w:cs="Angsana New" w:hint="cs"/>
                <w:szCs w:val="22"/>
                <w:cs/>
              </w:rPr>
              <w:t>)</w:t>
            </w:r>
          </w:p>
        </w:tc>
        <w:tc>
          <w:tcPr>
            <w:tcW w:w="254" w:type="dxa"/>
          </w:tcPr>
          <w:p w14:paraId="05FFBE4A" w14:textId="77777777" w:rsidR="002348C9" w:rsidRPr="00BC5C31" w:rsidRDefault="002348C9" w:rsidP="002348C9">
            <w:pPr>
              <w:tabs>
                <w:tab w:val="left" w:pos="540"/>
                <w:tab w:val="decimal" w:pos="882"/>
              </w:tabs>
              <w:spacing w:after="0" w:line="240" w:lineRule="atLeast"/>
              <w:ind w:right="-25"/>
              <w:rPr>
                <w:rFonts w:ascii="Times New Roman" w:hAnsi="Times New Roman" w:cs="Times New Roman"/>
                <w:szCs w:val="22"/>
              </w:rPr>
            </w:pPr>
          </w:p>
        </w:tc>
        <w:tc>
          <w:tcPr>
            <w:tcW w:w="1447" w:type="dxa"/>
          </w:tcPr>
          <w:p w14:paraId="3F33BFF3" w14:textId="29D81507" w:rsidR="002348C9" w:rsidRPr="00BC5C31" w:rsidRDefault="002348C9" w:rsidP="002348C9">
            <w:pPr>
              <w:tabs>
                <w:tab w:val="left" w:pos="540"/>
                <w:tab w:val="decimal" w:pos="882"/>
              </w:tabs>
              <w:spacing w:after="0" w:line="240" w:lineRule="atLeast"/>
              <w:ind w:left="-83" w:right="-25"/>
              <w:jc w:val="center"/>
              <w:rPr>
                <w:rFonts w:ascii="Times New Roman" w:hAnsi="Times New Roman" w:cs="Times New Roman"/>
                <w:szCs w:val="22"/>
              </w:rPr>
            </w:pPr>
            <w:r w:rsidRPr="00BC5C31">
              <w:rPr>
                <w:rFonts w:ascii="Times New Roman" w:hAnsi="Times New Roman" w:cs="Times New Roman"/>
                <w:szCs w:val="22"/>
                <w:lang w:val="en-GB"/>
              </w:rPr>
              <w:t xml:space="preserve">Other comprehensive income </w:t>
            </w:r>
            <w:r w:rsidRPr="00BC5C31">
              <w:rPr>
                <w:rFonts w:ascii="Times New Roman" w:hAnsi="Times New Roman" w:cs="Angsana New"/>
                <w:szCs w:val="22"/>
                <w:cs/>
                <w:lang w:val="en-GB"/>
              </w:rPr>
              <w:t>(</w:t>
            </w:r>
            <w:r w:rsidRPr="00BC5C31">
              <w:rPr>
                <w:rFonts w:ascii="Times New Roman" w:hAnsi="Times New Roman" w:cs="Times New Roman"/>
                <w:szCs w:val="22"/>
                <w:lang w:val="en-GB"/>
              </w:rPr>
              <w:t>loss</w:t>
            </w:r>
            <w:r w:rsidRPr="00BC5C31">
              <w:rPr>
                <w:rFonts w:ascii="Times New Roman" w:hAnsi="Times New Roman" w:cs="Angsana New"/>
                <w:szCs w:val="22"/>
                <w:cs/>
                <w:lang w:val="en-GB"/>
              </w:rPr>
              <w:t>)</w:t>
            </w:r>
          </w:p>
        </w:tc>
        <w:tc>
          <w:tcPr>
            <w:tcW w:w="236" w:type="dxa"/>
          </w:tcPr>
          <w:p w14:paraId="10FB5336" w14:textId="77777777" w:rsidR="002348C9" w:rsidRPr="00BC5C31" w:rsidRDefault="002348C9" w:rsidP="002348C9">
            <w:pPr>
              <w:tabs>
                <w:tab w:val="left" w:pos="540"/>
                <w:tab w:val="decimal" w:pos="882"/>
              </w:tabs>
              <w:spacing w:after="0" w:line="240" w:lineRule="atLeast"/>
              <w:ind w:right="-25"/>
              <w:rPr>
                <w:rFonts w:ascii="Times New Roman" w:hAnsi="Times New Roman" w:cs="Times New Roman"/>
                <w:szCs w:val="22"/>
              </w:rPr>
            </w:pPr>
          </w:p>
        </w:tc>
        <w:tc>
          <w:tcPr>
            <w:tcW w:w="1465" w:type="dxa"/>
          </w:tcPr>
          <w:p w14:paraId="3F57A76B" w14:textId="415C1167" w:rsidR="002348C9" w:rsidRPr="00BC5C31" w:rsidRDefault="002348C9" w:rsidP="002348C9">
            <w:pPr>
              <w:pStyle w:val="acctfourfigures"/>
              <w:tabs>
                <w:tab w:val="clear" w:pos="765"/>
              </w:tabs>
              <w:spacing w:line="240" w:lineRule="atLeast"/>
              <w:ind w:left="0" w:right="0"/>
              <w:jc w:val="center"/>
              <w:rPr>
                <w:b/>
                <w:bCs/>
                <w:szCs w:val="22"/>
              </w:rPr>
            </w:pPr>
            <w:proofErr w:type="gramStart"/>
            <w:r w:rsidRPr="00BC5C31">
              <w:rPr>
                <w:b/>
                <w:bCs/>
                <w:szCs w:val="22"/>
              </w:rPr>
              <w:t>At</w:t>
            </w:r>
            <w:proofErr w:type="gramEnd"/>
            <w:r w:rsidRPr="00BC5C31">
              <w:rPr>
                <w:b/>
                <w:bCs/>
                <w:szCs w:val="22"/>
              </w:rPr>
              <w:t xml:space="preserve"> 30 September 2025</w:t>
            </w:r>
          </w:p>
        </w:tc>
      </w:tr>
      <w:tr w:rsidR="006A6900" w:rsidRPr="00BC5C31" w14:paraId="4DE7A548" w14:textId="77777777" w:rsidTr="00317D8A">
        <w:trPr>
          <w:tblHeader/>
        </w:trPr>
        <w:tc>
          <w:tcPr>
            <w:tcW w:w="3544" w:type="dxa"/>
          </w:tcPr>
          <w:p w14:paraId="45AB878F" w14:textId="77777777" w:rsidR="006A6900" w:rsidRPr="00BC5C31" w:rsidRDefault="006A6900" w:rsidP="00A809CD">
            <w:pPr>
              <w:spacing w:after="0" w:line="240" w:lineRule="atLeast"/>
              <w:ind w:left="574" w:right="-25"/>
              <w:rPr>
                <w:rFonts w:ascii="Times New Roman" w:hAnsi="Times New Roman" w:cs="Times New Roman"/>
                <w:b/>
                <w:bCs/>
                <w:i/>
                <w:iCs/>
                <w:szCs w:val="22"/>
              </w:rPr>
            </w:pPr>
          </w:p>
        </w:tc>
        <w:tc>
          <w:tcPr>
            <w:tcW w:w="11766" w:type="dxa"/>
            <w:gridSpan w:val="13"/>
          </w:tcPr>
          <w:p w14:paraId="33C2A95A" w14:textId="29F152C1" w:rsidR="006A6900" w:rsidRPr="00BC5C31" w:rsidRDefault="006A6900" w:rsidP="006A6900">
            <w:pPr>
              <w:pStyle w:val="acctfourfigures"/>
              <w:tabs>
                <w:tab w:val="left" w:pos="720"/>
              </w:tabs>
              <w:spacing w:line="240" w:lineRule="atLeast"/>
              <w:ind w:right="-25"/>
              <w:jc w:val="center"/>
              <w:rPr>
                <w:szCs w:val="22"/>
              </w:rPr>
            </w:pPr>
            <w:r w:rsidRPr="00BC5C31">
              <w:rPr>
                <w:rFonts w:cs="Angsana New" w:hint="cs"/>
                <w:i/>
                <w:iCs/>
                <w:szCs w:val="22"/>
                <w:cs/>
                <w:lang w:bidi="th-TH"/>
              </w:rPr>
              <w:t>(</w:t>
            </w:r>
            <w:r w:rsidRPr="00BC5C31">
              <w:rPr>
                <w:rFonts w:cs="Angsana New"/>
                <w:i/>
                <w:iCs/>
                <w:szCs w:val="22"/>
                <w:lang w:bidi="th-TH"/>
              </w:rPr>
              <w:t>in thousand Baht</w:t>
            </w:r>
            <w:r w:rsidRPr="00BC5C31">
              <w:rPr>
                <w:rFonts w:cs="Angsana New" w:hint="cs"/>
                <w:i/>
                <w:iCs/>
                <w:szCs w:val="22"/>
                <w:cs/>
                <w:lang w:bidi="th-TH"/>
              </w:rPr>
              <w:t>)</w:t>
            </w:r>
          </w:p>
        </w:tc>
      </w:tr>
      <w:tr w:rsidR="00A809CD" w:rsidRPr="00BC5C31" w14:paraId="1F432225" w14:textId="77777777" w:rsidTr="00A809CD">
        <w:tc>
          <w:tcPr>
            <w:tcW w:w="3544" w:type="dxa"/>
          </w:tcPr>
          <w:p w14:paraId="6CBF7C76" w14:textId="2476C54D" w:rsidR="00A809CD" w:rsidRPr="00BC5C31" w:rsidRDefault="00A809CD" w:rsidP="00A809CD">
            <w:pPr>
              <w:spacing w:after="0" w:line="240" w:lineRule="atLeast"/>
              <w:ind w:left="574" w:right="-25"/>
              <w:rPr>
                <w:rFonts w:ascii="Times New Roman" w:hAnsi="Times New Roman" w:cs="Times New Roman"/>
                <w:b/>
                <w:bCs/>
                <w:i/>
                <w:iCs/>
                <w:szCs w:val="22"/>
              </w:rPr>
            </w:pPr>
            <w:r w:rsidRPr="00BC5C31">
              <w:rPr>
                <w:rFonts w:ascii="Times New Roman" w:hAnsi="Times New Roman" w:cs="Times New Roman"/>
                <w:b/>
                <w:bCs/>
                <w:i/>
                <w:iCs/>
                <w:szCs w:val="22"/>
              </w:rPr>
              <w:t>Deferred tax assets</w:t>
            </w:r>
          </w:p>
        </w:tc>
        <w:tc>
          <w:tcPr>
            <w:tcW w:w="1559" w:type="dxa"/>
          </w:tcPr>
          <w:p w14:paraId="0916AE43" w14:textId="77777777" w:rsidR="00A809CD" w:rsidRPr="00BC5C31" w:rsidRDefault="00A809CD" w:rsidP="00A809CD">
            <w:pPr>
              <w:pStyle w:val="acctfourfigures"/>
              <w:tabs>
                <w:tab w:val="clear" w:pos="765"/>
                <w:tab w:val="decimal" w:pos="882"/>
              </w:tabs>
              <w:spacing w:line="240" w:lineRule="atLeast"/>
              <w:ind w:right="-25"/>
              <w:jc w:val="both"/>
              <w:rPr>
                <w:szCs w:val="22"/>
                <w:lang w:bidi="th-TH"/>
              </w:rPr>
            </w:pPr>
          </w:p>
        </w:tc>
        <w:tc>
          <w:tcPr>
            <w:tcW w:w="270" w:type="dxa"/>
          </w:tcPr>
          <w:p w14:paraId="4627E953" w14:textId="77777777" w:rsidR="00A809CD" w:rsidRPr="00BC5C31" w:rsidRDefault="00A809CD" w:rsidP="00A809CD">
            <w:pPr>
              <w:tabs>
                <w:tab w:val="left" w:pos="540"/>
              </w:tabs>
              <w:spacing w:after="0" w:line="240" w:lineRule="atLeast"/>
              <w:ind w:right="-25"/>
              <w:rPr>
                <w:rFonts w:ascii="Times New Roman" w:hAnsi="Times New Roman" w:cs="Times New Roman"/>
                <w:szCs w:val="22"/>
              </w:rPr>
            </w:pPr>
          </w:p>
        </w:tc>
        <w:tc>
          <w:tcPr>
            <w:tcW w:w="1290" w:type="dxa"/>
          </w:tcPr>
          <w:p w14:paraId="042EFCB5" w14:textId="77777777" w:rsidR="00A809CD" w:rsidRPr="00BC5C31" w:rsidRDefault="00A809CD" w:rsidP="00A809CD">
            <w:pPr>
              <w:tabs>
                <w:tab w:val="decimal" w:pos="682"/>
              </w:tabs>
              <w:spacing w:after="0" w:line="240" w:lineRule="atLeast"/>
              <w:ind w:left="-168"/>
              <w:rPr>
                <w:rFonts w:ascii="Times New Roman" w:hAnsi="Times New Roman" w:cs="Times New Roman"/>
                <w:szCs w:val="22"/>
              </w:rPr>
            </w:pPr>
          </w:p>
        </w:tc>
        <w:tc>
          <w:tcPr>
            <w:tcW w:w="279" w:type="dxa"/>
          </w:tcPr>
          <w:p w14:paraId="19A16048" w14:textId="77777777" w:rsidR="00A809CD" w:rsidRPr="00BC5C31" w:rsidRDefault="00A809CD" w:rsidP="00A809CD">
            <w:pPr>
              <w:tabs>
                <w:tab w:val="left" w:pos="540"/>
              </w:tabs>
              <w:spacing w:after="0" w:line="240" w:lineRule="atLeast"/>
              <w:ind w:right="-25"/>
              <w:rPr>
                <w:rFonts w:ascii="Times New Roman" w:hAnsi="Times New Roman" w:cs="Times New Roman"/>
                <w:szCs w:val="22"/>
              </w:rPr>
            </w:pPr>
          </w:p>
        </w:tc>
        <w:tc>
          <w:tcPr>
            <w:tcW w:w="1564" w:type="dxa"/>
          </w:tcPr>
          <w:p w14:paraId="5EF76A4B" w14:textId="77777777" w:rsidR="00A809CD" w:rsidRPr="00BC5C31" w:rsidRDefault="00A809CD" w:rsidP="00A809CD">
            <w:pPr>
              <w:tabs>
                <w:tab w:val="left" w:pos="540"/>
                <w:tab w:val="decimal" w:pos="869"/>
              </w:tabs>
              <w:spacing w:after="0" w:line="240" w:lineRule="atLeast"/>
              <w:ind w:right="-25"/>
              <w:rPr>
                <w:rFonts w:ascii="Times New Roman" w:hAnsi="Times New Roman" w:cs="Times New Roman"/>
                <w:szCs w:val="22"/>
              </w:rPr>
            </w:pPr>
          </w:p>
        </w:tc>
        <w:tc>
          <w:tcPr>
            <w:tcW w:w="284" w:type="dxa"/>
          </w:tcPr>
          <w:p w14:paraId="54B5ABAB" w14:textId="77777777" w:rsidR="00A809CD" w:rsidRPr="00BC5C31" w:rsidRDefault="00A809CD" w:rsidP="00A809CD">
            <w:pPr>
              <w:tabs>
                <w:tab w:val="left" w:pos="540"/>
              </w:tabs>
              <w:spacing w:after="0" w:line="240" w:lineRule="atLeast"/>
              <w:ind w:right="-25"/>
              <w:rPr>
                <w:rFonts w:ascii="Times New Roman" w:hAnsi="Times New Roman" w:cs="Times New Roman"/>
                <w:szCs w:val="22"/>
              </w:rPr>
            </w:pPr>
          </w:p>
        </w:tc>
        <w:tc>
          <w:tcPr>
            <w:tcW w:w="1558" w:type="dxa"/>
          </w:tcPr>
          <w:p w14:paraId="58879297" w14:textId="77777777" w:rsidR="00A809CD" w:rsidRPr="00BC5C31" w:rsidRDefault="00A809CD" w:rsidP="00A809CD">
            <w:pPr>
              <w:tabs>
                <w:tab w:val="left" w:pos="540"/>
                <w:tab w:val="decimal" w:pos="882"/>
              </w:tabs>
              <w:spacing w:after="0" w:line="240" w:lineRule="atLeast"/>
              <w:ind w:right="-25"/>
              <w:rPr>
                <w:rFonts w:ascii="Times New Roman" w:hAnsi="Times New Roman" w:cs="Times New Roman"/>
                <w:szCs w:val="22"/>
              </w:rPr>
            </w:pPr>
          </w:p>
        </w:tc>
        <w:tc>
          <w:tcPr>
            <w:tcW w:w="254" w:type="dxa"/>
          </w:tcPr>
          <w:p w14:paraId="640F9208" w14:textId="77777777" w:rsidR="00A809CD" w:rsidRPr="00BC5C31" w:rsidRDefault="00A809CD" w:rsidP="00A809CD">
            <w:pPr>
              <w:tabs>
                <w:tab w:val="left" w:pos="540"/>
                <w:tab w:val="decimal" w:pos="882"/>
              </w:tabs>
              <w:spacing w:after="0" w:line="240" w:lineRule="atLeast"/>
              <w:ind w:right="-25"/>
              <w:rPr>
                <w:rFonts w:ascii="Times New Roman" w:hAnsi="Times New Roman" w:cs="Times New Roman"/>
                <w:szCs w:val="22"/>
              </w:rPr>
            </w:pPr>
          </w:p>
        </w:tc>
        <w:tc>
          <w:tcPr>
            <w:tcW w:w="1306" w:type="dxa"/>
          </w:tcPr>
          <w:p w14:paraId="44621B51" w14:textId="77777777" w:rsidR="00A809CD" w:rsidRPr="00BC5C31" w:rsidRDefault="00A809CD" w:rsidP="00A809CD">
            <w:pPr>
              <w:tabs>
                <w:tab w:val="decimal" w:pos="882"/>
              </w:tabs>
              <w:spacing w:after="0" w:line="240" w:lineRule="atLeast"/>
              <w:ind w:right="-25"/>
              <w:rPr>
                <w:rFonts w:ascii="Times New Roman" w:hAnsi="Times New Roman" w:cs="Times New Roman"/>
                <w:szCs w:val="22"/>
              </w:rPr>
            </w:pPr>
          </w:p>
        </w:tc>
        <w:tc>
          <w:tcPr>
            <w:tcW w:w="254" w:type="dxa"/>
          </w:tcPr>
          <w:p w14:paraId="02BEC72C" w14:textId="77777777" w:rsidR="00A809CD" w:rsidRPr="00BC5C31" w:rsidRDefault="00A809CD" w:rsidP="00A809CD">
            <w:pPr>
              <w:tabs>
                <w:tab w:val="left" w:pos="540"/>
                <w:tab w:val="decimal" w:pos="882"/>
              </w:tabs>
              <w:spacing w:after="0" w:line="240" w:lineRule="atLeast"/>
              <w:ind w:right="-25"/>
              <w:rPr>
                <w:rFonts w:ascii="Times New Roman" w:hAnsi="Times New Roman" w:cs="Times New Roman"/>
                <w:szCs w:val="22"/>
              </w:rPr>
            </w:pPr>
          </w:p>
        </w:tc>
        <w:tc>
          <w:tcPr>
            <w:tcW w:w="1447" w:type="dxa"/>
          </w:tcPr>
          <w:p w14:paraId="6BEBA72B" w14:textId="77777777" w:rsidR="00A809CD" w:rsidRPr="00BC5C31" w:rsidRDefault="00A809CD" w:rsidP="00A809CD">
            <w:pPr>
              <w:tabs>
                <w:tab w:val="left" w:pos="540"/>
                <w:tab w:val="decimal" w:pos="882"/>
              </w:tabs>
              <w:spacing w:after="0" w:line="240" w:lineRule="atLeast"/>
              <w:ind w:right="-25"/>
              <w:rPr>
                <w:rFonts w:ascii="Times New Roman" w:hAnsi="Times New Roman" w:cs="Times New Roman"/>
                <w:szCs w:val="22"/>
              </w:rPr>
            </w:pPr>
          </w:p>
        </w:tc>
        <w:tc>
          <w:tcPr>
            <w:tcW w:w="236" w:type="dxa"/>
          </w:tcPr>
          <w:p w14:paraId="59BFEC51" w14:textId="77777777" w:rsidR="00A809CD" w:rsidRPr="00BC5C31" w:rsidRDefault="00A809CD" w:rsidP="00A809CD">
            <w:pPr>
              <w:tabs>
                <w:tab w:val="left" w:pos="540"/>
                <w:tab w:val="decimal" w:pos="882"/>
              </w:tabs>
              <w:spacing w:after="0" w:line="240" w:lineRule="atLeast"/>
              <w:ind w:right="-25"/>
              <w:rPr>
                <w:rFonts w:ascii="Times New Roman" w:hAnsi="Times New Roman" w:cs="Times New Roman"/>
                <w:szCs w:val="22"/>
              </w:rPr>
            </w:pPr>
          </w:p>
        </w:tc>
        <w:tc>
          <w:tcPr>
            <w:tcW w:w="1465" w:type="dxa"/>
          </w:tcPr>
          <w:p w14:paraId="4A7901B4" w14:textId="53D2D19A" w:rsidR="00A809CD" w:rsidRPr="00BC5C31" w:rsidRDefault="00A809CD" w:rsidP="00A809CD">
            <w:pPr>
              <w:tabs>
                <w:tab w:val="left" w:pos="540"/>
                <w:tab w:val="decimal" w:pos="882"/>
              </w:tabs>
              <w:spacing w:after="0" w:line="240" w:lineRule="atLeast"/>
              <w:ind w:right="-25"/>
              <w:rPr>
                <w:rFonts w:ascii="Times New Roman" w:hAnsi="Times New Roman" w:cs="Times New Roman"/>
                <w:szCs w:val="22"/>
              </w:rPr>
            </w:pPr>
          </w:p>
        </w:tc>
      </w:tr>
      <w:tr w:rsidR="00A809CD" w:rsidRPr="00BC5C31" w14:paraId="74580BAF" w14:textId="77777777" w:rsidTr="00A809CD">
        <w:tc>
          <w:tcPr>
            <w:tcW w:w="3544" w:type="dxa"/>
            <w:hideMark/>
          </w:tcPr>
          <w:p w14:paraId="2FAC9F84" w14:textId="77777777" w:rsidR="00A809CD" w:rsidRPr="00BC5C31" w:rsidRDefault="00A809CD" w:rsidP="00A809CD">
            <w:pPr>
              <w:spacing w:after="0" w:line="240" w:lineRule="atLeast"/>
              <w:ind w:left="574" w:right="-25"/>
              <w:rPr>
                <w:rFonts w:ascii="Times New Roman" w:hAnsi="Times New Roman"/>
                <w:szCs w:val="22"/>
              </w:rPr>
            </w:pPr>
            <w:r w:rsidRPr="00BC5C31">
              <w:rPr>
                <w:rFonts w:ascii="Times New Roman" w:hAnsi="Times New Roman" w:cs="Times New Roman"/>
                <w:szCs w:val="22"/>
              </w:rPr>
              <w:t>Trade account receivables</w:t>
            </w:r>
          </w:p>
        </w:tc>
        <w:tc>
          <w:tcPr>
            <w:tcW w:w="1559" w:type="dxa"/>
            <w:hideMark/>
          </w:tcPr>
          <w:p w14:paraId="0C705BA8" w14:textId="77777777" w:rsidR="00A809CD" w:rsidRPr="00BC5C31" w:rsidRDefault="00A809CD" w:rsidP="002348C9">
            <w:pPr>
              <w:tabs>
                <w:tab w:val="decimal" w:pos="1020"/>
              </w:tabs>
              <w:spacing w:after="0" w:line="240" w:lineRule="atLeast"/>
              <w:ind w:left="-168"/>
              <w:rPr>
                <w:rFonts w:ascii="Times New Roman" w:hAnsi="Times New Roman"/>
                <w:szCs w:val="22"/>
              </w:rPr>
            </w:pPr>
            <w:r w:rsidRPr="00BC5C31">
              <w:rPr>
                <w:rFonts w:ascii="Times New Roman" w:hAnsi="Times New Roman" w:cs="Times New Roman"/>
                <w:szCs w:val="22"/>
              </w:rPr>
              <w:t>18,649</w:t>
            </w:r>
          </w:p>
        </w:tc>
        <w:tc>
          <w:tcPr>
            <w:tcW w:w="270" w:type="dxa"/>
          </w:tcPr>
          <w:p w14:paraId="4D78E132"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290" w:type="dxa"/>
          </w:tcPr>
          <w:p w14:paraId="3164189A" w14:textId="724869E0"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681092D3"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64" w:type="dxa"/>
          </w:tcPr>
          <w:p w14:paraId="5EDDA269" w14:textId="00ED9333"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77AC7659"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58" w:type="dxa"/>
          </w:tcPr>
          <w:p w14:paraId="2E453D3A" w14:textId="2AFEE975"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0F3999F1"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306" w:type="dxa"/>
          </w:tcPr>
          <w:p w14:paraId="643E47C4" w14:textId="3BC0B27B" w:rsidR="00A809CD" w:rsidRPr="00BC5C31" w:rsidRDefault="00A809CD" w:rsidP="00A809CD">
            <w:pPr>
              <w:spacing w:after="0" w:line="240" w:lineRule="atLeast"/>
              <w:ind w:left="-168"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567685D6" w14:textId="50EE624F"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47" w:type="dxa"/>
          </w:tcPr>
          <w:p w14:paraId="314AAE84" w14:textId="6C9ED345" w:rsidR="00A809CD" w:rsidRPr="00BC5C31" w:rsidRDefault="00A809CD" w:rsidP="00A809CD">
            <w:pPr>
              <w:spacing w:after="0" w:line="240" w:lineRule="atLeast"/>
              <w:ind w:left="-168" w:right="-25"/>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6751841A"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65" w:type="dxa"/>
          </w:tcPr>
          <w:p w14:paraId="1915CCA1" w14:textId="7CCC31D4" w:rsidR="00A809CD" w:rsidRPr="00BC5C31" w:rsidRDefault="00A809CD" w:rsidP="00A809CD">
            <w:pPr>
              <w:tabs>
                <w:tab w:val="decimal" w:pos="107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18,649</w:t>
            </w:r>
          </w:p>
        </w:tc>
      </w:tr>
      <w:tr w:rsidR="00A809CD" w:rsidRPr="00BC5C31" w14:paraId="6280D48B" w14:textId="77777777" w:rsidTr="00A809CD">
        <w:trPr>
          <w:trHeight w:val="128"/>
        </w:trPr>
        <w:tc>
          <w:tcPr>
            <w:tcW w:w="3544" w:type="dxa"/>
            <w:hideMark/>
          </w:tcPr>
          <w:p w14:paraId="70C5388D" w14:textId="77777777" w:rsidR="00A809CD" w:rsidRPr="00BC5C31" w:rsidRDefault="00A809CD" w:rsidP="00A809CD">
            <w:pPr>
              <w:spacing w:after="0" w:line="240" w:lineRule="atLeast"/>
              <w:ind w:left="574" w:right="-25"/>
              <w:rPr>
                <w:rFonts w:ascii="Times New Roman" w:hAnsi="Times New Roman" w:cs="Times New Roman"/>
                <w:szCs w:val="22"/>
              </w:rPr>
            </w:pPr>
            <w:r w:rsidRPr="00BC5C31">
              <w:rPr>
                <w:rFonts w:ascii="Times New Roman" w:hAnsi="Times New Roman" w:cs="Times New Roman"/>
                <w:szCs w:val="22"/>
              </w:rPr>
              <w:t>Other current receivables</w:t>
            </w:r>
          </w:p>
        </w:tc>
        <w:tc>
          <w:tcPr>
            <w:tcW w:w="1559" w:type="dxa"/>
            <w:hideMark/>
          </w:tcPr>
          <w:p w14:paraId="59175C5A" w14:textId="77777777" w:rsidR="00A809CD" w:rsidRPr="00BC5C31" w:rsidRDefault="00A809CD" w:rsidP="002348C9">
            <w:pPr>
              <w:tabs>
                <w:tab w:val="decimal" w:pos="102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138</w:t>
            </w:r>
          </w:p>
        </w:tc>
        <w:tc>
          <w:tcPr>
            <w:tcW w:w="270" w:type="dxa"/>
          </w:tcPr>
          <w:p w14:paraId="703ECE85"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290" w:type="dxa"/>
          </w:tcPr>
          <w:p w14:paraId="3485BEC0" w14:textId="5F12B1B5"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09F39E1A"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64" w:type="dxa"/>
          </w:tcPr>
          <w:p w14:paraId="6204F075" w14:textId="1664A5A8"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7289AE5D"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58" w:type="dxa"/>
          </w:tcPr>
          <w:p w14:paraId="26F31B46" w14:textId="104EE661"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5C59E813" w14:textId="77777777" w:rsidR="00A809CD" w:rsidRPr="00BC5C31" w:rsidRDefault="00A809CD" w:rsidP="00A809CD">
            <w:pPr>
              <w:tabs>
                <w:tab w:val="decimal" w:pos="1026"/>
              </w:tabs>
              <w:spacing w:after="0" w:line="240" w:lineRule="atLeast"/>
              <w:ind w:left="-168"/>
              <w:rPr>
                <w:rFonts w:ascii="Times New Roman" w:hAnsi="Times New Roman" w:cs="Times New Roman"/>
                <w:szCs w:val="22"/>
              </w:rPr>
            </w:pPr>
          </w:p>
        </w:tc>
        <w:tc>
          <w:tcPr>
            <w:tcW w:w="1306" w:type="dxa"/>
          </w:tcPr>
          <w:p w14:paraId="6845737B" w14:textId="6C6F06E7" w:rsidR="00A809CD" w:rsidRPr="00BC5C31" w:rsidRDefault="00A809CD" w:rsidP="00A809CD">
            <w:pPr>
              <w:spacing w:after="0" w:line="240" w:lineRule="atLeast"/>
              <w:ind w:left="-168"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42BE5B80" w14:textId="4454120E" w:rsidR="00A809CD" w:rsidRPr="00BC5C31" w:rsidRDefault="00A809CD" w:rsidP="00A809CD">
            <w:pPr>
              <w:tabs>
                <w:tab w:val="decimal" w:pos="1026"/>
              </w:tabs>
              <w:spacing w:after="0" w:line="240" w:lineRule="atLeast"/>
              <w:ind w:left="-168"/>
              <w:rPr>
                <w:rFonts w:ascii="Times New Roman" w:hAnsi="Times New Roman" w:cs="Times New Roman"/>
                <w:szCs w:val="22"/>
              </w:rPr>
            </w:pPr>
          </w:p>
        </w:tc>
        <w:tc>
          <w:tcPr>
            <w:tcW w:w="1447" w:type="dxa"/>
          </w:tcPr>
          <w:p w14:paraId="576A1F13" w14:textId="241BE0C0" w:rsidR="00A809CD" w:rsidRPr="00BC5C31" w:rsidRDefault="00A809CD" w:rsidP="00A809CD">
            <w:pPr>
              <w:spacing w:after="0" w:line="240" w:lineRule="atLeast"/>
              <w:ind w:left="-168" w:right="-25"/>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3BA1A824"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65" w:type="dxa"/>
          </w:tcPr>
          <w:p w14:paraId="1D370328" w14:textId="14A50717" w:rsidR="00A809CD" w:rsidRPr="00BC5C31" w:rsidRDefault="00A809CD" w:rsidP="00A809CD">
            <w:pPr>
              <w:tabs>
                <w:tab w:val="decimal" w:pos="107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138</w:t>
            </w:r>
          </w:p>
        </w:tc>
      </w:tr>
      <w:tr w:rsidR="00A809CD" w:rsidRPr="00BC5C31" w14:paraId="31B8F1E8" w14:textId="77777777" w:rsidTr="00A809CD">
        <w:trPr>
          <w:trHeight w:val="128"/>
        </w:trPr>
        <w:tc>
          <w:tcPr>
            <w:tcW w:w="3544" w:type="dxa"/>
            <w:hideMark/>
          </w:tcPr>
          <w:p w14:paraId="0366CF7C" w14:textId="77777777" w:rsidR="00A809CD" w:rsidRPr="00BC5C31" w:rsidRDefault="00A809CD" w:rsidP="00A809CD">
            <w:pPr>
              <w:spacing w:after="0" w:line="240" w:lineRule="atLeast"/>
              <w:ind w:left="574" w:right="-25"/>
              <w:rPr>
                <w:rFonts w:ascii="Times New Roman" w:hAnsi="Times New Roman" w:cs="Times New Roman"/>
                <w:szCs w:val="22"/>
                <w:lang w:val="en-GB"/>
              </w:rPr>
            </w:pPr>
            <w:r w:rsidRPr="00BC5C31">
              <w:rPr>
                <w:rFonts w:ascii="Times New Roman" w:hAnsi="Times New Roman" w:cs="Times New Roman"/>
                <w:szCs w:val="22"/>
                <w:lang w:val="en-GB"/>
              </w:rPr>
              <w:t>Other current financial assets</w:t>
            </w:r>
          </w:p>
        </w:tc>
        <w:tc>
          <w:tcPr>
            <w:tcW w:w="1559" w:type="dxa"/>
            <w:hideMark/>
          </w:tcPr>
          <w:p w14:paraId="1A328C9C" w14:textId="77777777" w:rsidR="00A809CD" w:rsidRPr="00BC5C31" w:rsidRDefault="00A809CD" w:rsidP="002348C9">
            <w:pPr>
              <w:tabs>
                <w:tab w:val="decimal" w:pos="102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21,970</w:t>
            </w:r>
          </w:p>
        </w:tc>
        <w:tc>
          <w:tcPr>
            <w:tcW w:w="270" w:type="dxa"/>
          </w:tcPr>
          <w:p w14:paraId="2048F7DE"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290" w:type="dxa"/>
          </w:tcPr>
          <w:p w14:paraId="2A59C628" w14:textId="6B3845FE"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5113C373"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64" w:type="dxa"/>
          </w:tcPr>
          <w:p w14:paraId="7E3DE139" w14:textId="2E33CD63"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26F64EBB"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58" w:type="dxa"/>
          </w:tcPr>
          <w:p w14:paraId="52371BB2" w14:textId="3DE8C58B"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4252B83A"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306" w:type="dxa"/>
          </w:tcPr>
          <w:p w14:paraId="10C97DBC" w14:textId="12FB51DA" w:rsidR="00A809CD" w:rsidRPr="00BC5C31" w:rsidRDefault="00A809CD" w:rsidP="00A809CD">
            <w:pPr>
              <w:spacing w:after="0" w:line="240" w:lineRule="atLeast"/>
              <w:ind w:left="-168"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0CD3534E" w14:textId="4B6C3210"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47" w:type="dxa"/>
          </w:tcPr>
          <w:p w14:paraId="272E6B9C" w14:textId="5C89E1C4" w:rsidR="00A809CD" w:rsidRPr="00BC5C31" w:rsidRDefault="00A809CD" w:rsidP="00A809CD">
            <w:pPr>
              <w:spacing w:after="0" w:line="240" w:lineRule="atLeast"/>
              <w:ind w:left="-168" w:right="-25"/>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28B75A05"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65" w:type="dxa"/>
          </w:tcPr>
          <w:p w14:paraId="3AE30162" w14:textId="286F7E65" w:rsidR="00A809CD" w:rsidRPr="00BC5C31" w:rsidRDefault="00A809CD" w:rsidP="00A809CD">
            <w:pPr>
              <w:tabs>
                <w:tab w:val="decimal" w:pos="107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21,970</w:t>
            </w:r>
          </w:p>
        </w:tc>
      </w:tr>
      <w:tr w:rsidR="00A809CD" w:rsidRPr="00BC5C31" w14:paraId="6109BB4D" w14:textId="77777777" w:rsidTr="00A809CD">
        <w:tc>
          <w:tcPr>
            <w:tcW w:w="3544" w:type="dxa"/>
            <w:hideMark/>
          </w:tcPr>
          <w:p w14:paraId="1F251AF0" w14:textId="77777777" w:rsidR="00A809CD" w:rsidRPr="00BC5C31" w:rsidRDefault="00A809CD" w:rsidP="00A809CD">
            <w:pPr>
              <w:spacing w:after="0" w:line="240" w:lineRule="atLeast"/>
              <w:ind w:left="574" w:right="-25"/>
              <w:rPr>
                <w:rFonts w:ascii="Times New Roman" w:eastAsia="Arial Unicode MS" w:hAnsi="Times New Roman" w:cs="Times New Roman"/>
                <w:szCs w:val="22"/>
              </w:rPr>
            </w:pPr>
            <w:r w:rsidRPr="00BC5C31">
              <w:rPr>
                <w:rFonts w:ascii="Times New Roman" w:eastAsia="Arial Unicode MS" w:hAnsi="Times New Roman" w:cs="Times New Roman"/>
                <w:szCs w:val="22"/>
              </w:rPr>
              <w:t>Property, plant and equipment</w:t>
            </w:r>
          </w:p>
        </w:tc>
        <w:tc>
          <w:tcPr>
            <w:tcW w:w="1559" w:type="dxa"/>
            <w:hideMark/>
          </w:tcPr>
          <w:p w14:paraId="6D8731DE" w14:textId="77777777" w:rsidR="00A809CD" w:rsidRPr="00BC5C31" w:rsidRDefault="00A809CD" w:rsidP="002348C9">
            <w:pPr>
              <w:tabs>
                <w:tab w:val="decimal" w:pos="1020"/>
                <w:tab w:val="decimal" w:pos="1309"/>
              </w:tabs>
              <w:spacing w:after="0" w:line="240" w:lineRule="atLeast"/>
              <w:ind w:left="574" w:right="-25"/>
              <w:rPr>
                <w:rFonts w:ascii="Times New Roman" w:eastAsia="Arial Unicode MS" w:hAnsi="Times New Roman"/>
                <w:szCs w:val="22"/>
              </w:rPr>
            </w:pPr>
            <w:r w:rsidRPr="00BC5C31">
              <w:rPr>
                <w:rFonts w:ascii="Times New Roman" w:hAnsi="Times New Roman" w:cs="Times New Roman"/>
                <w:szCs w:val="22"/>
              </w:rPr>
              <w:t>438</w:t>
            </w:r>
          </w:p>
        </w:tc>
        <w:tc>
          <w:tcPr>
            <w:tcW w:w="270" w:type="dxa"/>
          </w:tcPr>
          <w:p w14:paraId="7690F2D4" w14:textId="77777777" w:rsidR="00A809CD" w:rsidRPr="00BC5C31" w:rsidRDefault="00A809CD" w:rsidP="00A809CD">
            <w:pPr>
              <w:spacing w:after="0" w:line="240" w:lineRule="atLeast"/>
              <w:ind w:left="574" w:right="-25"/>
              <w:rPr>
                <w:rFonts w:ascii="Times New Roman" w:eastAsia="Arial Unicode MS" w:hAnsi="Times New Roman" w:cs="Times New Roman"/>
                <w:szCs w:val="22"/>
              </w:rPr>
            </w:pPr>
          </w:p>
        </w:tc>
        <w:tc>
          <w:tcPr>
            <w:tcW w:w="1290" w:type="dxa"/>
          </w:tcPr>
          <w:p w14:paraId="31C09F7C" w14:textId="1A589AB1" w:rsidR="00A809CD" w:rsidRPr="00BC5C31" w:rsidRDefault="00A809CD" w:rsidP="00A809CD">
            <w:pPr>
              <w:tabs>
                <w:tab w:val="decimal" w:pos="892"/>
              </w:tabs>
              <w:spacing w:after="0" w:line="240" w:lineRule="atLeast"/>
              <w:ind w:left="-168"/>
              <w:rPr>
                <w:rFonts w:ascii="Times New Roman" w:eastAsia="Arial Unicode MS" w:hAnsi="Times New Roman" w:cs="Times New Roman"/>
                <w:szCs w:val="22"/>
              </w:rPr>
            </w:pPr>
            <w:r w:rsidRPr="00BC5C31">
              <w:rPr>
                <w:rFonts w:ascii="Times New Roman" w:eastAsia="Arial Unicode MS" w:hAnsi="Times New Roman" w:cs="Times New Roman"/>
                <w:szCs w:val="22"/>
              </w:rPr>
              <w:t>119</w:t>
            </w:r>
          </w:p>
        </w:tc>
        <w:tc>
          <w:tcPr>
            <w:tcW w:w="279" w:type="dxa"/>
          </w:tcPr>
          <w:p w14:paraId="45B32440" w14:textId="77777777" w:rsidR="00A809CD" w:rsidRPr="00BC5C31" w:rsidRDefault="00A809CD" w:rsidP="00A809CD">
            <w:pPr>
              <w:spacing w:after="0" w:line="240" w:lineRule="atLeast"/>
              <w:ind w:left="574" w:right="-25"/>
              <w:rPr>
                <w:rFonts w:ascii="Times New Roman" w:eastAsia="Arial Unicode MS" w:hAnsi="Times New Roman" w:cs="Times New Roman"/>
                <w:szCs w:val="22"/>
              </w:rPr>
            </w:pPr>
          </w:p>
        </w:tc>
        <w:tc>
          <w:tcPr>
            <w:tcW w:w="1564" w:type="dxa"/>
          </w:tcPr>
          <w:p w14:paraId="04827AAE" w14:textId="145B2104"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1CA90702" w14:textId="77777777" w:rsidR="00A809CD" w:rsidRPr="00BC5C31" w:rsidRDefault="00A809CD" w:rsidP="00A809CD">
            <w:pPr>
              <w:spacing w:after="0" w:line="240" w:lineRule="atLeast"/>
              <w:ind w:left="574" w:right="-25"/>
              <w:rPr>
                <w:rFonts w:ascii="Times New Roman" w:eastAsia="Arial Unicode MS" w:hAnsi="Times New Roman" w:cs="Times New Roman"/>
                <w:szCs w:val="22"/>
              </w:rPr>
            </w:pPr>
          </w:p>
        </w:tc>
        <w:tc>
          <w:tcPr>
            <w:tcW w:w="1558" w:type="dxa"/>
          </w:tcPr>
          <w:p w14:paraId="1B7E8822" w14:textId="5E8FFBE0" w:rsidR="00A809CD" w:rsidRPr="00BC5C31" w:rsidRDefault="00A809CD" w:rsidP="00A809CD">
            <w:pPr>
              <w:tabs>
                <w:tab w:val="decimal" w:pos="131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3,787</w:t>
            </w:r>
          </w:p>
        </w:tc>
        <w:tc>
          <w:tcPr>
            <w:tcW w:w="254" w:type="dxa"/>
          </w:tcPr>
          <w:p w14:paraId="0F88F8E1" w14:textId="77777777" w:rsidR="00A809CD" w:rsidRPr="00BC5C31" w:rsidRDefault="00A809CD" w:rsidP="00A809CD">
            <w:pPr>
              <w:spacing w:after="0" w:line="240" w:lineRule="atLeast"/>
              <w:ind w:left="574" w:right="-25"/>
              <w:rPr>
                <w:rFonts w:ascii="Times New Roman" w:eastAsia="Arial Unicode MS" w:hAnsi="Times New Roman" w:cs="Times New Roman"/>
                <w:szCs w:val="22"/>
              </w:rPr>
            </w:pPr>
          </w:p>
        </w:tc>
        <w:tc>
          <w:tcPr>
            <w:tcW w:w="1306" w:type="dxa"/>
          </w:tcPr>
          <w:p w14:paraId="3F48A6B1" w14:textId="7A68C992" w:rsidR="00A809CD" w:rsidRPr="00BC5C31" w:rsidRDefault="00A809CD" w:rsidP="00A809CD">
            <w:pPr>
              <w:spacing w:after="0" w:line="240" w:lineRule="atLeast"/>
              <w:ind w:left="-168" w:right="-25"/>
              <w:jc w:val="center"/>
              <w:rPr>
                <w:rFonts w:ascii="Times New Roman" w:eastAsia="Arial Unicode MS" w:hAnsi="Times New Roman" w:cs="Times New Roman"/>
                <w:szCs w:val="22"/>
              </w:rPr>
            </w:pPr>
            <w:r w:rsidRPr="00BC5C31">
              <w:rPr>
                <w:rFonts w:ascii="Times New Roman" w:eastAsia="Arial Unicode MS" w:hAnsi="Times New Roman" w:cs="Times New Roman"/>
                <w:szCs w:val="22"/>
              </w:rPr>
              <w:t>-</w:t>
            </w:r>
          </w:p>
        </w:tc>
        <w:tc>
          <w:tcPr>
            <w:tcW w:w="254" w:type="dxa"/>
          </w:tcPr>
          <w:p w14:paraId="17E6DCF7" w14:textId="1CE95AAF" w:rsidR="00A809CD" w:rsidRPr="00BC5C31" w:rsidRDefault="00A809CD" w:rsidP="00A809CD">
            <w:pPr>
              <w:spacing w:after="0" w:line="240" w:lineRule="atLeast"/>
              <w:ind w:left="574" w:right="-25"/>
              <w:rPr>
                <w:rFonts w:ascii="Times New Roman" w:eastAsia="Arial Unicode MS" w:hAnsi="Times New Roman" w:cs="Times New Roman"/>
                <w:szCs w:val="22"/>
              </w:rPr>
            </w:pPr>
          </w:p>
        </w:tc>
        <w:tc>
          <w:tcPr>
            <w:tcW w:w="1447" w:type="dxa"/>
          </w:tcPr>
          <w:p w14:paraId="603940DD" w14:textId="30A70900" w:rsidR="00A809CD" w:rsidRPr="00BC5C31" w:rsidRDefault="00A809CD" w:rsidP="00A809CD">
            <w:pPr>
              <w:spacing w:after="0" w:line="240" w:lineRule="atLeast"/>
              <w:ind w:left="-168" w:right="-25"/>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6C180186"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65" w:type="dxa"/>
          </w:tcPr>
          <w:p w14:paraId="0F7A4730" w14:textId="6131F822" w:rsidR="00A809CD" w:rsidRPr="00BC5C31" w:rsidRDefault="00A809CD" w:rsidP="00A809CD">
            <w:pPr>
              <w:tabs>
                <w:tab w:val="decimal" w:pos="107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4,344</w:t>
            </w:r>
          </w:p>
        </w:tc>
      </w:tr>
      <w:tr w:rsidR="00A809CD" w:rsidRPr="00BC5C31" w14:paraId="1C6659BA" w14:textId="77777777" w:rsidTr="00A809CD">
        <w:tc>
          <w:tcPr>
            <w:tcW w:w="3544" w:type="dxa"/>
          </w:tcPr>
          <w:p w14:paraId="720202B5" w14:textId="63B1D43F" w:rsidR="00A809CD" w:rsidRPr="00BC5C31" w:rsidRDefault="00A809CD" w:rsidP="00A809CD">
            <w:pPr>
              <w:spacing w:after="0" w:line="240" w:lineRule="atLeast"/>
              <w:ind w:left="574" w:right="-25"/>
              <w:rPr>
                <w:rFonts w:ascii="Times New Roman" w:eastAsia="Arial Unicode MS" w:hAnsi="Times New Roman" w:cs="Times New Roman"/>
                <w:szCs w:val="22"/>
              </w:rPr>
            </w:pPr>
            <w:r w:rsidRPr="00BC5C31">
              <w:rPr>
                <w:rFonts w:ascii="Times New Roman" w:hAnsi="Times New Roman" w:cs="Times New Roman"/>
                <w:szCs w:val="22"/>
                <w:lang w:val="en-GB"/>
              </w:rPr>
              <w:t>Provisions for employee</w:t>
            </w:r>
          </w:p>
        </w:tc>
        <w:tc>
          <w:tcPr>
            <w:tcW w:w="1559" w:type="dxa"/>
          </w:tcPr>
          <w:p w14:paraId="522EE040" w14:textId="77777777" w:rsidR="00A809CD" w:rsidRPr="00BC5C31" w:rsidRDefault="00A809CD" w:rsidP="002348C9">
            <w:pPr>
              <w:tabs>
                <w:tab w:val="decimal" w:pos="1020"/>
                <w:tab w:val="decimal" w:pos="1309"/>
              </w:tabs>
              <w:spacing w:after="0" w:line="240" w:lineRule="atLeast"/>
              <w:ind w:left="574" w:right="-25"/>
              <w:rPr>
                <w:rFonts w:ascii="Times New Roman" w:hAnsi="Times New Roman" w:cs="Times New Roman"/>
                <w:szCs w:val="22"/>
              </w:rPr>
            </w:pPr>
          </w:p>
        </w:tc>
        <w:tc>
          <w:tcPr>
            <w:tcW w:w="270" w:type="dxa"/>
          </w:tcPr>
          <w:p w14:paraId="6B5DD2E3" w14:textId="77777777" w:rsidR="00A809CD" w:rsidRPr="00BC5C31" w:rsidRDefault="00A809CD" w:rsidP="00A809CD">
            <w:pPr>
              <w:spacing w:after="0" w:line="240" w:lineRule="atLeast"/>
              <w:ind w:left="574" w:right="-25"/>
              <w:rPr>
                <w:rFonts w:ascii="Times New Roman" w:eastAsia="Arial Unicode MS" w:hAnsi="Times New Roman" w:cs="Times New Roman"/>
                <w:szCs w:val="22"/>
              </w:rPr>
            </w:pPr>
          </w:p>
        </w:tc>
        <w:tc>
          <w:tcPr>
            <w:tcW w:w="1290" w:type="dxa"/>
          </w:tcPr>
          <w:p w14:paraId="09702DED" w14:textId="77777777" w:rsidR="00A809CD" w:rsidRPr="00BC5C31" w:rsidRDefault="00A809CD" w:rsidP="00A809CD">
            <w:pPr>
              <w:tabs>
                <w:tab w:val="decimal" w:pos="892"/>
              </w:tabs>
              <w:spacing w:after="0" w:line="240" w:lineRule="atLeast"/>
              <w:ind w:left="-168"/>
              <w:rPr>
                <w:rFonts w:ascii="Times New Roman" w:eastAsia="Arial Unicode MS" w:hAnsi="Times New Roman" w:cs="Times New Roman"/>
                <w:szCs w:val="22"/>
              </w:rPr>
            </w:pPr>
          </w:p>
        </w:tc>
        <w:tc>
          <w:tcPr>
            <w:tcW w:w="279" w:type="dxa"/>
          </w:tcPr>
          <w:p w14:paraId="2F9EA076" w14:textId="77777777" w:rsidR="00A809CD" w:rsidRPr="00BC5C31" w:rsidRDefault="00A809CD" w:rsidP="00A809CD">
            <w:pPr>
              <w:spacing w:after="0" w:line="240" w:lineRule="atLeast"/>
              <w:ind w:left="574" w:right="-25"/>
              <w:rPr>
                <w:rFonts w:ascii="Times New Roman" w:eastAsia="Arial Unicode MS" w:hAnsi="Times New Roman" w:cs="Times New Roman"/>
                <w:szCs w:val="22"/>
              </w:rPr>
            </w:pPr>
          </w:p>
        </w:tc>
        <w:tc>
          <w:tcPr>
            <w:tcW w:w="1564" w:type="dxa"/>
          </w:tcPr>
          <w:p w14:paraId="737E8DA7" w14:textId="77777777" w:rsidR="00A809CD" w:rsidRPr="00BC5C31" w:rsidRDefault="00A809CD" w:rsidP="00A809CD">
            <w:pPr>
              <w:spacing w:after="0" w:line="240" w:lineRule="atLeast"/>
              <w:ind w:left="22" w:right="-25"/>
              <w:jc w:val="center"/>
              <w:rPr>
                <w:rFonts w:ascii="Times New Roman" w:hAnsi="Times New Roman" w:cs="Times New Roman"/>
                <w:szCs w:val="22"/>
              </w:rPr>
            </w:pPr>
          </w:p>
        </w:tc>
        <w:tc>
          <w:tcPr>
            <w:tcW w:w="284" w:type="dxa"/>
          </w:tcPr>
          <w:p w14:paraId="590D481C" w14:textId="77777777" w:rsidR="00A809CD" w:rsidRPr="00BC5C31" w:rsidRDefault="00A809CD" w:rsidP="00A809CD">
            <w:pPr>
              <w:spacing w:after="0" w:line="240" w:lineRule="atLeast"/>
              <w:ind w:left="574" w:right="-25"/>
              <w:rPr>
                <w:rFonts w:ascii="Times New Roman" w:eastAsia="Arial Unicode MS" w:hAnsi="Times New Roman" w:cs="Times New Roman"/>
                <w:szCs w:val="22"/>
              </w:rPr>
            </w:pPr>
          </w:p>
        </w:tc>
        <w:tc>
          <w:tcPr>
            <w:tcW w:w="1558" w:type="dxa"/>
          </w:tcPr>
          <w:p w14:paraId="6D945188"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254" w:type="dxa"/>
          </w:tcPr>
          <w:p w14:paraId="6E08B5CE" w14:textId="77777777" w:rsidR="00A809CD" w:rsidRPr="00BC5C31" w:rsidRDefault="00A809CD" w:rsidP="00A809CD">
            <w:pPr>
              <w:spacing w:after="0" w:line="240" w:lineRule="atLeast"/>
              <w:ind w:left="574" w:right="-25"/>
              <w:rPr>
                <w:rFonts w:ascii="Times New Roman" w:eastAsia="Arial Unicode MS" w:hAnsi="Times New Roman" w:cs="Times New Roman"/>
                <w:szCs w:val="22"/>
              </w:rPr>
            </w:pPr>
          </w:p>
        </w:tc>
        <w:tc>
          <w:tcPr>
            <w:tcW w:w="1306" w:type="dxa"/>
          </w:tcPr>
          <w:p w14:paraId="5F339326" w14:textId="77777777" w:rsidR="00A809CD" w:rsidRPr="00BC5C31" w:rsidRDefault="00A809CD" w:rsidP="00A809CD">
            <w:pPr>
              <w:spacing w:after="0" w:line="240" w:lineRule="atLeast"/>
              <w:ind w:left="-168" w:right="-25"/>
              <w:jc w:val="center"/>
              <w:rPr>
                <w:rFonts w:ascii="Times New Roman" w:eastAsia="Arial Unicode MS" w:hAnsi="Times New Roman" w:cs="Times New Roman"/>
                <w:szCs w:val="22"/>
              </w:rPr>
            </w:pPr>
          </w:p>
        </w:tc>
        <w:tc>
          <w:tcPr>
            <w:tcW w:w="254" w:type="dxa"/>
          </w:tcPr>
          <w:p w14:paraId="58A1079F" w14:textId="77777777" w:rsidR="00A809CD" w:rsidRPr="00BC5C31" w:rsidRDefault="00A809CD" w:rsidP="00A809CD">
            <w:pPr>
              <w:spacing w:after="0" w:line="240" w:lineRule="atLeast"/>
              <w:ind w:left="574" w:right="-25"/>
              <w:rPr>
                <w:rFonts w:ascii="Times New Roman" w:eastAsia="Arial Unicode MS" w:hAnsi="Times New Roman" w:cs="Times New Roman"/>
                <w:szCs w:val="22"/>
              </w:rPr>
            </w:pPr>
          </w:p>
        </w:tc>
        <w:tc>
          <w:tcPr>
            <w:tcW w:w="1447" w:type="dxa"/>
          </w:tcPr>
          <w:p w14:paraId="34AE5167" w14:textId="77777777" w:rsidR="00A809CD" w:rsidRPr="00BC5C31" w:rsidRDefault="00A809CD" w:rsidP="00A809CD">
            <w:pPr>
              <w:spacing w:after="0" w:line="240" w:lineRule="atLeast"/>
              <w:ind w:left="-168" w:right="-25"/>
              <w:jc w:val="center"/>
              <w:rPr>
                <w:rFonts w:ascii="Times New Roman" w:hAnsi="Times New Roman" w:cs="Times New Roman"/>
                <w:szCs w:val="22"/>
              </w:rPr>
            </w:pPr>
          </w:p>
        </w:tc>
        <w:tc>
          <w:tcPr>
            <w:tcW w:w="236" w:type="dxa"/>
          </w:tcPr>
          <w:p w14:paraId="1E75B2D0"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65" w:type="dxa"/>
          </w:tcPr>
          <w:p w14:paraId="24599999" w14:textId="77777777" w:rsidR="00A809CD" w:rsidRPr="00BC5C31" w:rsidRDefault="00A809CD" w:rsidP="00A809CD">
            <w:pPr>
              <w:tabs>
                <w:tab w:val="decimal" w:pos="1070"/>
              </w:tabs>
              <w:spacing w:after="0" w:line="240" w:lineRule="atLeast"/>
              <w:ind w:left="-168"/>
              <w:rPr>
                <w:rFonts w:ascii="Times New Roman" w:hAnsi="Times New Roman" w:cs="Times New Roman"/>
                <w:szCs w:val="22"/>
              </w:rPr>
            </w:pPr>
          </w:p>
        </w:tc>
      </w:tr>
      <w:tr w:rsidR="00A809CD" w:rsidRPr="00BC5C31" w14:paraId="53334665" w14:textId="77777777" w:rsidTr="00A809CD">
        <w:tc>
          <w:tcPr>
            <w:tcW w:w="3544" w:type="dxa"/>
            <w:hideMark/>
          </w:tcPr>
          <w:p w14:paraId="4D636206" w14:textId="00A5819D" w:rsidR="00A809CD" w:rsidRPr="00BC5C31" w:rsidRDefault="00A809CD" w:rsidP="00A809CD">
            <w:pPr>
              <w:spacing w:after="0" w:line="240" w:lineRule="atLeast"/>
              <w:ind w:left="574" w:right="-25"/>
              <w:rPr>
                <w:rFonts w:ascii="Times New Roman" w:hAnsi="Times New Roman" w:cs="Times New Roman"/>
                <w:szCs w:val="22"/>
                <w:lang w:val="en-GB"/>
              </w:rPr>
            </w:pPr>
            <w:r w:rsidRPr="00BC5C31">
              <w:rPr>
                <w:rFonts w:ascii="Times New Roman" w:hAnsi="Times New Roman" w:cs="Times New Roman"/>
                <w:szCs w:val="22"/>
                <w:lang w:val="en-GB"/>
              </w:rPr>
              <w:t xml:space="preserve">  benefits</w:t>
            </w:r>
          </w:p>
        </w:tc>
        <w:tc>
          <w:tcPr>
            <w:tcW w:w="1559" w:type="dxa"/>
            <w:hideMark/>
          </w:tcPr>
          <w:p w14:paraId="78B44CFA" w14:textId="77777777" w:rsidR="00A809CD" w:rsidRPr="00BC5C31" w:rsidRDefault="00A809CD" w:rsidP="002348C9">
            <w:pPr>
              <w:tabs>
                <w:tab w:val="decimal" w:pos="102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2,891</w:t>
            </w:r>
          </w:p>
        </w:tc>
        <w:tc>
          <w:tcPr>
            <w:tcW w:w="270" w:type="dxa"/>
          </w:tcPr>
          <w:p w14:paraId="37FA19FE"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290" w:type="dxa"/>
          </w:tcPr>
          <w:p w14:paraId="10C3F2D4" w14:textId="4AAF09D0" w:rsidR="00A809CD" w:rsidRPr="00BC5C31" w:rsidRDefault="00A809CD" w:rsidP="00A809CD">
            <w:pPr>
              <w:tabs>
                <w:tab w:val="decimal" w:pos="892"/>
              </w:tabs>
              <w:spacing w:after="0" w:line="240" w:lineRule="atLeast"/>
              <w:ind w:left="-168"/>
              <w:rPr>
                <w:rFonts w:ascii="Times New Roman" w:hAnsi="Times New Roman"/>
                <w:szCs w:val="22"/>
              </w:rPr>
            </w:pPr>
            <w:r w:rsidRPr="00BC5C31">
              <w:rPr>
                <w:rFonts w:ascii="Times New Roman" w:hAnsi="Times New Roman"/>
                <w:szCs w:val="22"/>
              </w:rPr>
              <w:t>9</w:t>
            </w:r>
            <w:r w:rsidR="00317D8A" w:rsidRPr="00BC5C31">
              <w:rPr>
                <w:rFonts w:ascii="Times New Roman" w:hAnsi="Times New Roman"/>
                <w:szCs w:val="22"/>
              </w:rPr>
              <w:t>2</w:t>
            </w:r>
          </w:p>
        </w:tc>
        <w:tc>
          <w:tcPr>
            <w:tcW w:w="279" w:type="dxa"/>
          </w:tcPr>
          <w:p w14:paraId="4847626B"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64" w:type="dxa"/>
          </w:tcPr>
          <w:p w14:paraId="75976D92" w14:textId="070E45F6"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4D537DEA"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58" w:type="dxa"/>
          </w:tcPr>
          <w:p w14:paraId="171247DC" w14:textId="565B2778" w:rsidR="00A809CD" w:rsidRPr="00BC5C31" w:rsidRDefault="00A809CD" w:rsidP="00A809CD">
            <w:pPr>
              <w:tabs>
                <w:tab w:val="decimal" w:pos="131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5,641</w:t>
            </w:r>
          </w:p>
        </w:tc>
        <w:tc>
          <w:tcPr>
            <w:tcW w:w="254" w:type="dxa"/>
          </w:tcPr>
          <w:p w14:paraId="3C0E7D45" w14:textId="77777777" w:rsidR="00A809CD" w:rsidRPr="00BC5C31" w:rsidRDefault="00A809CD" w:rsidP="00A809CD">
            <w:pPr>
              <w:tabs>
                <w:tab w:val="decimal" w:pos="1310"/>
              </w:tabs>
              <w:spacing w:after="0" w:line="240" w:lineRule="atLeast"/>
              <w:ind w:left="-168"/>
              <w:rPr>
                <w:rFonts w:ascii="Times New Roman" w:hAnsi="Times New Roman"/>
                <w:szCs w:val="22"/>
              </w:rPr>
            </w:pPr>
          </w:p>
        </w:tc>
        <w:tc>
          <w:tcPr>
            <w:tcW w:w="1306" w:type="dxa"/>
          </w:tcPr>
          <w:p w14:paraId="7F0737ED" w14:textId="402EC34E" w:rsidR="00A809CD" w:rsidRPr="00BC5C31" w:rsidRDefault="00317D8A" w:rsidP="00A809CD">
            <w:pPr>
              <w:tabs>
                <w:tab w:val="decimal" w:pos="882"/>
              </w:tabs>
              <w:spacing w:after="0" w:line="240" w:lineRule="atLeast"/>
              <w:ind w:right="-25"/>
              <w:rPr>
                <w:rFonts w:ascii="Times New Roman" w:hAnsi="Times New Roman" w:cs="Times New Roman"/>
                <w:szCs w:val="22"/>
              </w:rPr>
            </w:pPr>
            <w:r w:rsidRPr="00BC5C31">
              <w:rPr>
                <w:rFonts w:ascii="Times New Roman" w:hAnsi="Times New Roman" w:cs="Times New Roman"/>
                <w:szCs w:val="22"/>
              </w:rPr>
              <w:t>50</w:t>
            </w:r>
          </w:p>
        </w:tc>
        <w:tc>
          <w:tcPr>
            <w:tcW w:w="254" w:type="dxa"/>
          </w:tcPr>
          <w:p w14:paraId="38FC7766" w14:textId="612FBA34" w:rsidR="00A809CD" w:rsidRPr="00BC5C31" w:rsidRDefault="00A809CD" w:rsidP="00A809CD">
            <w:pPr>
              <w:tabs>
                <w:tab w:val="decimal" w:pos="1310"/>
              </w:tabs>
              <w:spacing w:after="0" w:line="240" w:lineRule="atLeast"/>
              <w:ind w:left="-168"/>
              <w:rPr>
                <w:rFonts w:ascii="Times New Roman" w:hAnsi="Times New Roman"/>
                <w:szCs w:val="22"/>
              </w:rPr>
            </w:pPr>
          </w:p>
        </w:tc>
        <w:tc>
          <w:tcPr>
            <w:tcW w:w="1447" w:type="dxa"/>
          </w:tcPr>
          <w:p w14:paraId="335B9232" w14:textId="3C41338C" w:rsidR="00A809CD" w:rsidRPr="00BC5C31" w:rsidRDefault="00A809CD" w:rsidP="00A809CD">
            <w:pPr>
              <w:tabs>
                <w:tab w:val="decimal" w:pos="882"/>
              </w:tabs>
              <w:spacing w:after="0" w:line="240" w:lineRule="atLeast"/>
              <w:ind w:right="-25"/>
              <w:rPr>
                <w:rFonts w:ascii="Times New Roman" w:hAnsi="Times New Roman"/>
                <w:szCs w:val="22"/>
              </w:rPr>
            </w:pPr>
            <w:r w:rsidRPr="00BC5C31">
              <w:rPr>
                <w:rFonts w:ascii="Times New Roman" w:hAnsi="Times New Roman" w:cs="Times New Roman"/>
                <w:szCs w:val="22"/>
              </w:rPr>
              <w:t>(269)</w:t>
            </w:r>
          </w:p>
        </w:tc>
        <w:tc>
          <w:tcPr>
            <w:tcW w:w="236" w:type="dxa"/>
          </w:tcPr>
          <w:p w14:paraId="34482DB7" w14:textId="77777777" w:rsidR="00A809CD" w:rsidRPr="00BC5C31" w:rsidRDefault="00A809CD" w:rsidP="00A809CD">
            <w:pPr>
              <w:tabs>
                <w:tab w:val="decimal" w:pos="1310"/>
              </w:tabs>
              <w:spacing w:after="0" w:line="240" w:lineRule="atLeast"/>
              <w:ind w:left="-168"/>
              <w:rPr>
                <w:rFonts w:ascii="Times New Roman" w:hAnsi="Times New Roman"/>
                <w:szCs w:val="22"/>
              </w:rPr>
            </w:pPr>
          </w:p>
        </w:tc>
        <w:tc>
          <w:tcPr>
            <w:tcW w:w="1465" w:type="dxa"/>
          </w:tcPr>
          <w:p w14:paraId="5B0468BF" w14:textId="26934CCC" w:rsidR="00A809CD" w:rsidRPr="00BC5C31" w:rsidRDefault="00A809CD" w:rsidP="00A809CD">
            <w:pPr>
              <w:tabs>
                <w:tab w:val="decimal" w:pos="1070"/>
              </w:tabs>
              <w:spacing w:after="0" w:line="240" w:lineRule="atLeast"/>
              <w:ind w:left="-168"/>
              <w:rPr>
                <w:rFonts w:ascii="Times New Roman" w:hAnsi="Times New Roman"/>
                <w:szCs w:val="22"/>
              </w:rPr>
            </w:pPr>
            <w:r w:rsidRPr="00BC5C31">
              <w:rPr>
                <w:rFonts w:ascii="Times New Roman" w:hAnsi="Times New Roman"/>
                <w:szCs w:val="22"/>
              </w:rPr>
              <w:t>8,405</w:t>
            </w:r>
          </w:p>
        </w:tc>
      </w:tr>
      <w:tr w:rsidR="00A809CD" w:rsidRPr="00BC5C31" w14:paraId="0023C26D" w14:textId="77777777" w:rsidTr="00A809CD">
        <w:tc>
          <w:tcPr>
            <w:tcW w:w="3544" w:type="dxa"/>
          </w:tcPr>
          <w:p w14:paraId="73EBDAD0" w14:textId="73D18EB0" w:rsidR="00A809CD" w:rsidRPr="00BC5C31" w:rsidRDefault="00A809CD" w:rsidP="00A809CD">
            <w:pPr>
              <w:spacing w:after="0" w:line="240" w:lineRule="atLeast"/>
              <w:ind w:left="574" w:right="-25"/>
              <w:rPr>
                <w:rFonts w:ascii="Times New Roman" w:hAnsi="Times New Roman" w:cs="Times New Roman"/>
                <w:szCs w:val="22"/>
                <w:lang w:val="en-GB"/>
              </w:rPr>
            </w:pPr>
            <w:r w:rsidRPr="00BC5C31">
              <w:rPr>
                <w:rFonts w:ascii="Times New Roman" w:eastAsia="Arial Unicode MS" w:hAnsi="Times New Roman" w:cs="Times New Roman"/>
                <w:szCs w:val="22"/>
              </w:rPr>
              <w:t>Provisions for loss from</w:t>
            </w:r>
          </w:p>
        </w:tc>
        <w:tc>
          <w:tcPr>
            <w:tcW w:w="1559" w:type="dxa"/>
          </w:tcPr>
          <w:p w14:paraId="3A36614A" w14:textId="77777777" w:rsidR="00A809CD" w:rsidRPr="00BC5C31" w:rsidRDefault="00A809CD" w:rsidP="002348C9">
            <w:pPr>
              <w:tabs>
                <w:tab w:val="decimal" w:pos="1020"/>
              </w:tabs>
              <w:spacing w:after="0" w:line="240" w:lineRule="atLeast"/>
              <w:ind w:left="-168"/>
              <w:rPr>
                <w:rFonts w:ascii="Times New Roman" w:hAnsi="Times New Roman" w:cs="Times New Roman"/>
                <w:szCs w:val="22"/>
              </w:rPr>
            </w:pPr>
          </w:p>
        </w:tc>
        <w:tc>
          <w:tcPr>
            <w:tcW w:w="270" w:type="dxa"/>
          </w:tcPr>
          <w:p w14:paraId="533F13F2"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290" w:type="dxa"/>
          </w:tcPr>
          <w:p w14:paraId="35ED105E" w14:textId="77777777" w:rsidR="00A809CD" w:rsidRPr="00BC5C31" w:rsidRDefault="00A809CD" w:rsidP="00A809CD">
            <w:pPr>
              <w:tabs>
                <w:tab w:val="decimal" w:pos="892"/>
              </w:tabs>
              <w:spacing w:after="0" w:line="240" w:lineRule="atLeast"/>
              <w:ind w:left="-168"/>
              <w:rPr>
                <w:rFonts w:ascii="Times New Roman" w:hAnsi="Times New Roman"/>
                <w:szCs w:val="22"/>
              </w:rPr>
            </w:pPr>
          </w:p>
        </w:tc>
        <w:tc>
          <w:tcPr>
            <w:tcW w:w="279" w:type="dxa"/>
          </w:tcPr>
          <w:p w14:paraId="6299BDBD"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64" w:type="dxa"/>
          </w:tcPr>
          <w:p w14:paraId="3F10E276" w14:textId="77777777" w:rsidR="00A809CD" w:rsidRPr="00BC5C31" w:rsidRDefault="00A809CD" w:rsidP="00A809CD">
            <w:pPr>
              <w:spacing w:after="0" w:line="240" w:lineRule="atLeast"/>
              <w:ind w:left="22" w:right="-25"/>
              <w:jc w:val="center"/>
              <w:rPr>
                <w:rFonts w:ascii="Times New Roman" w:hAnsi="Times New Roman" w:cs="Times New Roman"/>
                <w:szCs w:val="22"/>
              </w:rPr>
            </w:pPr>
          </w:p>
        </w:tc>
        <w:tc>
          <w:tcPr>
            <w:tcW w:w="284" w:type="dxa"/>
          </w:tcPr>
          <w:p w14:paraId="05CCAACD"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58" w:type="dxa"/>
          </w:tcPr>
          <w:p w14:paraId="17C13D76"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254" w:type="dxa"/>
          </w:tcPr>
          <w:p w14:paraId="6B5F9A2D" w14:textId="77777777" w:rsidR="00A809CD" w:rsidRPr="00BC5C31" w:rsidRDefault="00A809CD" w:rsidP="00A809CD">
            <w:pPr>
              <w:tabs>
                <w:tab w:val="decimal" w:pos="1310"/>
              </w:tabs>
              <w:spacing w:after="0" w:line="240" w:lineRule="atLeast"/>
              <w:ind w:left="-168"/>
              <w:rPr>
                <w:rFonts w:ascii="Times New Roman" w:hAnsi="Times New Roman"/>
                <w:szCs w:val="22"/>
              </w:rPr>
            </w:pPr>
          </w:p>
        </w:tc>
        <w:tc>
          <w:tcPr>
            <w:tcW w:w="1306" w:type="dxa"/>
          </w:tcPr>
          <w:p w14:paraId="4DAAA709" w14:textId="77777777" w:rsidR="00A809CD" w:rsidRPr="00BC5C31" w:rsidRDefault="00A809CD" w:rsidP="00A809CD">
            <w:pPr>
              <w:tabs>
                <w:tab w:val="decimal" w:pos="882"/>
              </w:tabs>
              <w:spacing w:after="0" w:line="240" w:lineRule="atLeast"/>
              <w:ind w:right="-25"/>
              <w:rPr>
                <w:rFonts w:ascii="Times New Roman" w:hAnsi="Times New Roman" w:cs="Times New Roman"/>
                <w:szCs w:val="22"/>
              </w:rPr>
            </w:pPr>
          </w:p>
        </w:tc>
        <w:tc>
          <w:tcPr>
            <w:tcW w:w="254" w:type="dxa"/>
          </w:tcPr>
          <w:p w14:paraId="26D6D352" w14:textId="77777777" w:rsidR="00A809CD" w:rsidRPr="00BC5C31" w:rsidRDefault="00A809CD" w:rsidP="00A809CD">
            <w:pPr>
              <w:tabs>
                <w:tab w:val="decimal" w:pos="1310"/>
              </w:tabs>
              <w:spacing w:after="0" w:line="240" w:lineRule="atLeast"/>
              <w:ind w:left="-168"/>
              <w:rPr>
                <w:rFonts w:ascii="Times New Roman" w:hAnsi="Times New Roman"/>
                <w:szCs w:val="22"/>
              </w:rPr>
            </w:pPr>
          </w:p>
        </w:tc>
        <w:tc>
          <w:tcPr>
            <w:tcW w:w="1447" w:type="dxa"/>
          </w:tcPr>
          <w:p w14:paraId="1A75BC78" w14:textId="77777777" w:rsidR="00A809CD" w:rsidRPr="00BC5C31" w:rsidRDefault="00A809CD" w:rsidP="00A809CD">
            <w:pPr>
              <w:tabs>
                <w:tab w:val="decimal" w:pos="882"/>
              </w:tabs>
              <w:spacing w:after="0" w:line="240" w:lineRule="atLeast"/>
              <w:ind w:right="-25"/>
              <w:rPr>
                <w:rFonts w:ascii="Times New Roman" w:hAnsi="Times New Roman" w:cs="Times New Roman"/>
                <w:szCs w:val="22"/>
              </w:rPr>
            </w:pPr>
          </w:p>
        </w:tc>
        <w:tc>
          <w:tcPr>
            <w:tcW w:w="236" w:type="dxa"/>
          </w:tcPr>
          <w:p w14:paraId="31CC0C9B" w14:textId="77777777" w:rsidR="00A809CD" w:rsidRPr="00BC5C31" w:rsidRDefault="00A809CD" w:rsidP="00A809CD">
            <w:pPr>
              <w:tabs>
                <w:tab w:val="decimal" w:pos="1310"/>
              </w:tabs>
              <w:spacing w:after="0" w:line="240" w:lineRule="atLeast"/>
              <w:ind w:left="-168"/>
              <w:rPr>
                <w:rFonts w:ascii="Times New Roman" w:hAnsi="Times New Roman"/>
                <w:szCs w:val="22"/>
              </w:rPr>
            </w:pPr>
          </w:p>
        </w:tc>
        <w:tc>
          <w:tcPr>
            <w:tcW w:w="1465" w:type="dxa"/>
          </w:tcPr>
          <w:p w14:paraId="7C0C54F2" w14:textId="77777777" w:rsidR="00A809CD" w:rsidRPr="00BC5C31" w:rsidRDefault="00A809CD" w:rsidP="00A809CD">
            <w:pPr>
              <w:tabs>
                <w:tab w:val="decimal" w:pos="1070"/>
              </w:tabs>
              <w:spacing w:after="0" w:line="240" w:lineRule="atLeast"/>
              <w:ind w:left="-168"/>
              <w:rPr>
                <w:rFonts w:ascii="Times New Roman" w:hAnsi="Times New Roman"/>
                <w:szCs w:val="22"/>
              </w:rPr>
            </w:pPr>
          </w:p>
        </w:tc>
      </w:tr>
      <w:tr w:rsidR="00A809CD" w:rsidRPr="00BC5C31" w14:paraId="4E6CE539" w14:textId="77777777" w:rsidTr="00A809CD">
        <w:tc>
          <w:tcPr>
            <w:tcW w:w="3544" w:type="dxa"/>
            <w:hideMark/>
          </w:tcPr>
          <w:p w14:paraId="712076D1" w14:textId="669A24DC" w:rsidR="00A809CD" w:rsidRPr="00BC5C31" w:rsidRDefault="00A809CD" w:rsidP="00A809CD">
            <w:pPr>
              <w:spacing w:after="0" w:line="240" w:lineRule="atLeast"/>
              <w:ind w:left="574" w:right="-25"/>
              <w:rPr>
                <w:rFonts w:ascii="Times New Roman" w:eastAsia="Arial Unicode MS" w:hAnsi="Times New Roman" w:cs="Times New Roman"/>
                <w:szCs w:val="22"/>
              </w:rPr>
            </w:pPr>
            <w:r w:rsidRPr="00BC5C31">
              <w:rPr>
                <w:rFonts w:ascii="Times New Roman" w:eastAsia="Arial Unicode MS" w:hAnsi="Times New Roman" w:cs="Times New Roman"/>
                <w:szCs w:val="22"/>
              </w:rPr>
              <w:t xml:space="preserve">  litigation</w:t>
            </w:r>
          </w:p>
        </w:tc>
        <w:tc>
          <w:tcPr>
            <w:tcW w:w="1559" w:type="dxa"/>
            <w:hideMark/>
          </w:tcPr>
          <w:p w14:paraId="057B1FDF" w14:textId="77777777" w:rsidR="00A809CD" w:rsidRPr="00BC5C31" w:rsidRDefault="00A809CD" w:rsidP="002348C9">
            <w:pPr>
              <w:tabs>
                <w:tab w:val="decimal" w:pos="102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646</w:t>
            </w:r>
          </w:p>
        </w:tc>
        <w:tc>
          <w:tcPr>
            <w:tcW w:w="270" w:type="dxa"/>
          </w:tcPr>
          <w:p w14:paraId="5F826FDF"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290" w:type="dxa"/>
          </w:tcPr>
          <w:p w14:paraId="2A0AB141" w14:textId="4428B5EF"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773ECC06" w14:textId="00C2134A"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64" w:type="dxa"/>
          </w:tcPr>
          <w:p w14:paraId="3F25F1F9" w14:textId="499EA7FD"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2DC0B799"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58" w:type="dxa"/>
          </w:tcPr>
          <w:p w14:paraId="55502FC3" w14:textId="020619EA"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7E2C048E"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306" w:type="dxa"/>
          </w:tcPr>
          <w:p w14:paraId="46D23319" w14:textId="232379FB" w:rsidR="00A809CD" w:rsidRPr="00BC5C31" w:rsidRDefault="00A809CD" w:rsidP="00A809CD">
            <w:pPr>
              <w:spacing w:after="0" w:line="240" w:lineRule="atLeast"/>
              <w:ind w:left="-168" w:right="-25"/>
              <w:jc w:val="center"/>
              <w:rPr>
                <w:rFonts w:ascii="Times New Roman" w:eastAsia="Arial Unicode MS" w:hAnsi="Times New Roman" w:cs="Times New Roman"/>
                <w:szCs w:val="22"/>
              </w:rPr>
            </w:pPr>
            <w:r w:rsidRPr="00BC5C31">
              <w:rPr>
                <w:rFonts w:ascii="Times New Roman" w:eastAsia="Arial Unicode MS" w:hAnsi="Times New Roman" w:cs="Times New Roman"/>
                <w:szCs w:val="22"/>
              </w:rPr>
              <w:t>-</w:t>
            </w:r>
          </w:p>
        </w:tc>
        <w:tc>
          <w:tcPr>
            <w:tcW w:w="254" w:type="dxa"/>
          </w:tcPr>
          <w:p w14:paraId="088B79C7" w14:textId="52F97389"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47" w:type="dxa"/>
          </w:tcPr>
          <w:p w14:paraId="00453B1D" w14:textId="115D80DA" w:rsidR="00A809CD" w:rsidRPr="00BC5C31" w:rsidRDefault="00A809CD" w:rsidP="00A809CD">
            <w:pPr>
              <w:spacing w:after="0" w:line="240" w:lineRule="atLeast"/>
              <w:ind w:left="-168" w:right="-25"/>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5C5EDA52"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65" w:type="dxa"/>
          </w:tcPr>
          <w:p w14:paraId="7AF970E4" w14:textId="2C8B2BF2" w:rsidR="00A809CD" w:rsidRPr="00BC5C31" w:rsidRDefault="00A809CD" w:rsidP="00A809CD">
            <w:pPr>
              <w:tabs>
                <w:tab w:val="decimal" w:pos="107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646</w:t>
            </w:r>
          </w:p>
        </w:tc>
      </w:tr>
      <w:tr w:rsidR="00A809CD" w:rsidRPr="00BC5C31" w14:paraId="45D28DC4" w14:textId="77777777" w:rsidTr="00A809CD">
        <w:tc>
          <w:tcPr>
            <w:tcW w:w="3544" w:type="dxa"/>
            <w:hideMark/>
          </w:tcPr>
          <w:p w14:paraId="42A29073" w14:textId="129B00CF" w:rsidR="00A809CD" w:rsidRPr="00BC5C31" w:rsidRDefault="00A809CD" w:rsidP="00A809CD">
            <w:pPr>
              <w:spacing w:after="0" w:line="240" w:lineRule="atLeast"/>
              <w:ind w:left="574" w:right="-25"/>
              <w:rPr>
                <w:rFonts w:ascii="Times New Roman" w:eastAsia="Arial Unicode MS" w:hAnsi="Times New Roman"/>
                <w:szCs w:val="22"/>
              </w:rPr>
            </w:pPr>
            <w:r w:rsidRPr="00BC5C31">
              <w:rPr>
                <w:rFonts w:ascii="Times New Roman" w:eastAsia="Arial Unicode MS" w:hAnsi="Times New Roman"/>
                <w:szCs w:val="22"/>
              </w:rPr>
              <w:t xml:space="preserve">Deposit for rental investment </w:t>
            </w:r>
          </w:p>
        </w:tc>
        <w:tc>
          <w:tcPr>
            <w:tcW w:w="1559" w:type="dxa"/>
          </w:tcPr>
          <w:p w14:paraId="718C7653" w14:textId="2A0738C6" w:rsidR="00A809CD" w:rsidRPr="00BC5C31" w:rsidRDefault="00A809CD" w:rsidP="002348C9">
            <w:pPr>
              <w:tabs>
                <w:tab w:val="decimal" w:pos="1020"/>
              </w:tabs>
              <w:spacing w:after="0" w:line="240" w:lineRule="atLeast"/>
              <w:ind w:left="-168"/>
              <w:rPr>
                <w:rFonts w:ascii="Times New Roman" w:hAnsi="Times New Roman" w:cs="Times New Roman"/>
                <w:szCs w:val="22"/>
              </w:rPr>
            </w:pPr>
          </w:p>
        </w:tc>
        <w:tc>
          <w:tcPr>
            <w:tcW w:w="270" w:type="dxa"/>
          </w:tcPr>
          <w:p w14:paraId="34A4333B"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290" w:type="dxa"/>
          </w:tcPr>
          <w:p w14:paraId="1A4E39A0" w14:textId="7672B7EF" w:rsidR="00A809CD" w:rsidRPr="00BC5C31" w:rsidRDefault="00A809CD" w:rsidP="00A809CD">
            <w:pPr>
              <w:tabs>
                <w:tab w:val="decimal" w:pos="892"/>
              </w:tabs>
              <w:spacing w:after="0" w:line="240" w:lineRule="atLeast"/>
              <w:ind w:left="-168"/>
              <w:rPr>
                <w:rFonts w:ascii="Times New Roman" w:eastAsia="Arial Unicode MS" w:hAnsi="Times New Roman" w:cs="Times New Roman"/>
                <w:szCs w:val="22"/>
              </w:rPr>
            </w:pPr>
          </w:p>
        </w:tc>
        <w:tc>
          <w:tcPr>
            <w:tcW w:w="279" w:type="dxa"/>
          </w:tcPr>
          <w:p w14:paraId="460564C6"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64" w:type="dxa"/>
          </w:tcPr>
          <w:p w14:paraId="57F7DBDE" w14:textId="63F2D8C4" w:rsidR="00A809CD" w:rsidRPr="00BC5C31" w:rsidRDefault="00A809CD" w:rsidP="00A809CD">
            <w:pPr>
              <w:spacing w:after="0" w:line="240" w:lineRule="atLeast"/>
              <w:ind w:left="22" w:right="-25"/>
              <w:jc w:val="center"/>
              <w:rPr>
                <w:rFonts w:ascii="Times New Roman" w:hAnsi="Times New Roman" w:cs="Times New Roman"/>
                <w:szCs w:val="22"/>
              </w:rPr>
            </w:pPr>
          </w:p>
        </w:tc>
        <w:tc>
          <w:tcPr>
            <w:tcW w:w="284" w:type="dxa"/>
          </w:tcPr>
          <w:p w14:paraId="5ABAA89E"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58" w:type="dxa"/>
          </w:tcPr>
          <w:p w14:paraId="45E38E7D" w14:textId="526ABD73"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254" w:type="dxa"/>
          </w:tcPr>
          <w:p w14:paraId="1A277510"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306" w:type="dxa"/>
          </w:tcPr>
          <w:p w14:paraId="3FB7840D" w14:textId="137D8BD9" w:rsidR="00A809CD" w:rsidRPr="00BC5C31" w:rsidRDefault="00A809CD" w:rsidP="00A809CD">
            <w:pPr>
              <w:spacing w:after="0" w:line="240" w:lineRule="atLeast"/>
              <w:ind w:left="-168" w:right="-25"/>
              <w:jc w:val="center"/>
              <w:rPr>
                <w:rFonts w:ascii="Times New Roman" w:eastAsia="Arial Unicode MS" w:hAnsi="Times New Roman" w:cs="Times New Roman"/>
                <w:szCs w:val="22"/>
              </w:rPr>
            </w:pPr>
          </w:p>
        </w:tc>
        <w:tc>
          <w:tcPr>
            <w:tcW w:w="254" w:type="dxa"/>
          </w:tcPr>
          <w:p w14:paraId="3EE6C117" w14:textId="08FF283E"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47" w:type="dxa"/>
          </w:tcPr>
          <w:p w14:paraId="45DE2A20" w14:textId="0FB0FA43" w:rsidR="00A809CD" w:rsidRPr="00BC5C31" w:rsidRDefault="00A809CD" w:rsidP="00A809CD">
            <w:pPr>
              <w:spacing w:after="0" w:line="240" w:lineRule="atLeast"/>
              <w:ind w:left="-168" w:right="-25"/>
              <w:jc w:val="center"/>
              <w:rPr>
                <w:rFonts w:ascii="Times New Roman" w:hAnsi="Times New Roman" w:cs="Times New Roman"/>
                <w:szCs w:val="22"/>
              </w:rPr>
            </w:pPr>
          </w:p>
        </w:tc>
        <w:tc>
          <w:tcPr>
            <w:tcW w:w="236" w:type="dxa"/>
          </w:tcPr>
          <w:p w14:paraId="650E6EB0"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65" w:type="dxa"/>
          </w:tcPr>
          <w:p w14:paraId="7702E9DC" w14:textId="314719AE" w:rsidR="00A809CD" w:rsidRPr="00BC5C31" w:rsidRDefault="00A809CD" w:rsidP="00A809CD">
            <w:pPr>
              <w:tabs>
                <w:tab w:val="decimal" w:pos="1070"/>
              </w:tabs>
              <w:spacing w:after="0" w:line="240" w:lineRule="atLeast"/>
              <w:ind w:left="-168"/>
              <w:rPr>
                <w:rFonts w:ascii="Times New Roman" w:hAnsi="Times New Roman" w:cs="Times New Roman"/>
                <w:szCs w:val="22"/>
              </w:rPr>
            </w:pPr>
          </w:p>
        </w:tc>
      </w:tr>
      <w:tr w:rsidR="00A809CD" w:rsidRPr="00BC5C31" w14:paraId="67DD9321" w14:textId="77777777" w:rsidTr="00A809CD">
        <w:tc>
          <w:tcPr>
            <w:tcW w:w="3544" w:type="dxa"/>
          </w:tcPr>
          <w:p w14:paraId="42ADEEA3" w14:textId="1B1CBA07" w:rsidR="00A809CD" w:rsidRPr="00BC5C31" w:rsidRDefault="00A809CD" w:rsidP="00A809CD">
            <w:pPr>
              <w:spacing w:after="0" w:line="240" w:lineRule="atLeast"/>
              <w:ind w:left="574" w:right="-25"/>
              <w:rPr>
                <w:rFonts w:ascii="Times New Roman" w:eastAsia="Arial Unicode MS" w:hAnsi="Times New Roman"/>
                <w:szCs w:val="22"/>
              </w:rPr>
            </w:pPr>
            <w:r w:rsidRPr="00BC5C31">
              <w:rPr>
                <w:rFonts w:ascii="Times New Roman" w:eastAsia="Arial Unicode MS" w:hAnsi="Times New Roman"/>
                <w:szCs w:val="22"/>
              </w:rPr>
              <w:t xml:space="preserve">  property</w:t>
            </w:r>
          </w:p>
        </w:tc>
        <w:tc>
          <w:tcPr>
            <w:tcW w:w="1559" w:type="dxa"/>
          </w:tcPr>
          <w:p w14:paraId="25A8AAA0" w14:textId="0BE6F206" w:rsidR="00A809CD" w:rsidRPr="00BC5C31" w:rsidRDefault="00A809CD" w:rsidP="002348C9">
            <w:pPr>
              <w:tabs>
                <w:tab w:val="decimal" w:pos="102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11,838</w:t>
            </w:r>
          </w:p>
        </w:tc>
        <w:tc>
          <w:tcPr>
            <w:tcW w:w="270" w:type="dxa"/>
          </w:tcPr>
          <w:p w14:paraId="52A67392"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290" w:type="dxa"/>
          </w:tcPr>
          <w:p w14:paraId="56AC91C3" w14:textId="35DF8E72" w:rsidR="00A809CD" w:rsidRPr="00BC5C31" w:rsidRDefault="00A809CD" w:rsidP="00A809CD">
            <w:pPr>
              <w:tabs>
                <w:tab w:val="decimal" w:pos="892"/>
              </w:tabs>
              <w:spacing w:after="0" w:line="240" w:lineRule="atLeast"/>
              <w:ind w:left="-168"/>
              <w:rPr>
                <w:rFonts w:ascii="Times New Roman" w:eastAsia="Arial Unicode MS" w:hAnsi="Times New Roman" w:cs="Times New Roman"/>
                <w:szCs w:val="22"/>
              </w:rPr>
            </w:pPr>
            <w:r w:rsidRPr="00BC5C31">
              <w:rPr>
                <w:rFonts w:ascii="Times New Roman" w:eastAsia="Arial Unicode MS" w:hAnsi="Times New Roman" w:cs="Times New Roman"/>
                <w:szCs w:val="22"/>
              </w:rPr>
              <w:t>85</w:t>
            </w:r>
          </w:p>
        </w:tc>
        <w:tc>
          <w:tcPr>
            <w:tcW w:w="279" w:type="dxa"/>
          </w:tcPr>
          <w:p w14:paraId="3560CAFE"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64" w:type="dxa"/>
          </w:tcPr>
          <w:p w14:paraId="5D58545A" w14:textId="5C688314"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20A8F7FC"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58" w:type="dxa"/>
          </w:tcPr>
          <w:p w14:paraId="0D3E389F" w14:textId="30798409" w:rsidR="00A809CD" w:rsidRPr="00BC5C31" w:rsidRDefault="00A809CD" w:rsidP="00317D8A">
            <w:pPr>
              <w:spacing w:after="0" w:line="240" w:lineRule="atLeast"/>
              <w:ind w:left="-168"/>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270ED679"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306" w:type="dxa"/>
          </w:tcPr>
          <w:p w14:paraId="7F46A7F6" w14:textId="40CB2B14" w:rsidR="00A809CD" w:rsidRPr="00BC5C31" w:rsidRDefault="00A809CD" w:rsidP="00A809CD">
            <w:pPr>
              <w:spacing w:after="0" w:line="240" w:lineRule="atLeast"/>
              <w:ind w:left="-168" w:right="-25"/>
              <w:jc w:val="center"/>
              <w:rPr>
                <w:rFonts w:ascii="Times New Roman" w:eastAsia="Arial Unicode MS" w:hAnsi="Times New Roman" w:cs="Times New Roman"/>
                <w:szCs w:val="22"/>
              </w:rPr>
            </w:pPr>
            <w:r w:rsidRPr="00BC5C31">
              <w:rPr>
                <w:rFonts w:ascii="Times New Roman" w:eastAsia="Arial Unicode MS" w:hAnsi="Times New Roman" w:cs="Times New Roman"/>
                <w:szCs w:val="22"/>
              </w:rPr>
              <w:t>-</w:t>
            </w:r>
          </w:p>
        </w:tc>
        <w:tc>
          <w:tcPr>
            <w:tcW w:w="254" w:type="dxa"/>
          </w:tcPr>
          <w:p w14:paraId="54A6778F"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47" w:type="dxa"/>
          </w:tcPr>
          <w:p w14:paraId="11459812" w14:textId="4D4087FD" w:rsidR="00A809CD" w:rsidRPr="00BC5C31" w:rsidRDefault="00A809CD" w:rsidP="00A809CD">
            <w:pPr>
              <w:spacing w:after="0" w:line="240" w:lineRule="atLeast"/>
              <w:ind w:left="-168" w:right="-25"/>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35E7AC54"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65" w:type="dxa"/>
          </w:tcPr>
          <w:p w14:paraId="13CAD86D" w14:textId="3FADDA10" w:rsidR="00A809CD" w:rsidRPr="00BC5C31" w:rsidRDefault="00A809CD" w:rsidP="00A809CD">
            <w:pPr>
              <w:tabs>
                <w:tab w:val="decimal" w:pos="107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11,923</w:t>
            </w:r>
          </w:p>
        </w:tc>
      </w:tr>
      <w:tr w:rsidR="00A809CD" w:rsidRPr="00BC5C31" w14:paraId="7FFC3CF2" w14:textId="77777777" w:rsidTr="00A809CD">
        <w:tc>
          <w:tcPr>
            <w:tcW w:w="3544" w:type="dxa"/>
            <w:hideMark/>
          </w:tcPr>
          <w:p w14:paraId="399560F6" w14:textId="77777777" w:rsidR="00A809CD" w:rsidRPr="00BC5C31" w:rsidRDefault="00A809CD" w:rsidP="00A809CD">
            <w:pPr>
              <w:spacing w:after="0" w:line="240" w:lineRule="atLeast"/>
              <w:ind w:left="574" w:right="-25"/>
              <w:rPr>
                <w:rFonts w:ascii="Times New Roman" w:eastAsia="Arial Unicode MS" w:hAnsi="Times New Roman"/>
                <w:szCs w:val="22"/>
              </w:rPr>
            </w:pPr>
            <w:r w:rsidRPr="00BC5C31">
              <w:rPr>
                <w:rFonts w:ascii="Times New Roman" w:eastAsia="Arial Unicode MS" w:hAnsi="Times New Roman"/>
                <w:szCs w:val="22"/>
              </w:rPr>
              <w:t>Long-term loans</w:t>
            </w:r>
          </w:p>
        </w:tc>
        <w:tc>
          <w:tcPr>
            <w:tcW w:w="1559" w:type="dxa"/>
            <w:hideMark/>
          </w:tcPr>
          <w:p w14:paraId="32B57F28" w14:textId="77777777" w:rsidR="00A809CD" w:rsidRPr="00BC5C31" w:rsidRDefault="00A809CD" w:rsidP="002348C9">
            <w:pPr>
              <w:tabs>
                <w:tab w:val="decimal" w:pos="102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358</w:t>
            </w:r>
          </w:p>
        </w:tc>
        <w:tc>
          <w:tcPr>
            <w:tcW w:w="270" w:type="dxa"/>
          </w:tcPr>
          <w:p w14:paraId="77DBE770"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290" w:type="dxa"/>
          </w:tcPr>
          <w:p w14:paraId="4A4A9F95" w14:textId="66399483" w:rsidR="00A809CD" w:rsidRPr="00BC5C31" w:rsidRDefault="00A809CD" w:rsidP="00A809CD">
            <w:pPr>
              <w:tabs>
                <w:tab w:val="decimal" w:pos="892"/>
              </w:tabs>
              <w:spacing w:after="0" w:line="240" w:lineRule="atLeast"/>
              <w:ind w:left="-168"/>
              <w:rPr>
                <w:rFonts w:ascii="Times New Roman" w:eastAsia="Arial Unicode MS" w:hAnsi="Times New Roman" w:cs="Times New Roman"/>
                <w:szCs w:val="22"/>
              </w:rPr>
            </w:pPr>
            <w:r w:rsidRPr="00BC5C31">
              <w:rPr>
                <w:rFonts w:ascii="Times New Roman" w:eastAsia="Arial Unicode MS" w:hAnsi="Times New Roman" w:cs="Times New Roman"/>
                <w:szCs w:val="22"/>
              </w:rPr>
              <w:t>284</w:t>
            </w:r>
          </w:p>
        </w:tc>
        <w:tc>
          <w:tcPr>
            <w:tcW w:w="279" w:type="dxa"/>
          </w:tcPr>
          <w:p w14:paraId="2BD9068D"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64" w:type="dxa"/>
          </w:tcPr>
          <w:p w14:paraId="3FDD0685" w14:textId="0B940281"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1D4FF81B"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58" w:type="dxa"/>
          </w:tcPr>
          <w:p w14:paraId="1FEDEAD8" w14:textId="4E3279DA"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229A5B13"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306" w:type="dxa"/>
          </w:tcPr>
          <w:p w14:paraId="21B401B8" w14:textId="5892C952" w:rsidR="00A809CD" w:rsidRPr="00BC5C31" w:rsidRDefault="00A809CD" w:rsidP="00A809CD">
            <w:pPr>
              <w:spacing w:after="0" w:line="240" w:lineRule="atLeast"/>
              <w:ind w:left="-168" w:right="-25"/>
              <w:jc w:val="center"/>
              <w:rPr>
                <w:rFonts w:ascii="Times New Roman" w:eastAsia="Arial Unicode MS" w:hAnsi="Times New Roman" w:cs="Times New Roman"/>
                <w:szCs w:val="22"/>
              </w:rPr>
            </w:pPr>
            <w:r w:rsidRPr="00BC5C31">
              <w:rPr>
                <w:rFonts w:ascii="Times New Roman" w:eastAsia="Arial Unicode MS" w:hAnsi="Times New Roman" w:cs="Times New Roman"/>
                <w:szCs w:val="22"/>
              </w:rPr>
              <w:t>-</w:t>
            </w:r>
          </w:p>
        </w:tc>
        <w:tc>
          <w:tcPr>
            <w:tcW w:w="254" w:type="dxa"/>
          </w:tcPr>
          <w:p w14:paraId="1B37463A" w14:textId="7E51C308"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47" w:type="dxa"/>
          </w:tcPr>
          <w:p w14:paraId="05571B71" w14:textId="61767308" w:rsidR="00A809CD" w:rsidRPr="00BC5C31" w:rsidRDefault="00A809CD" w:rsidP="00A809CD">
            <w:pPr>
              <w:spacing w:after="0" w:line="240" w:lineRule="atLeast"/>
              <w:ind w:left="-168" w:right="-25"/>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606A08EC"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65" w:type="dxa"/>
          </w:tcPr>
          <w:p w14:paraId="79C46FA6" w14:textId="0F1ECC50" w:rsidR="00A809CD" w:rsidRPr="00BC5C31" w:rsidRDefault="00A809CD" w:rsidP="00A809CD">
            <w:pPr>
              <w:tabs>
                <w:tab w:val="decimal" w:pos="107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642</w:t>
            </w:r>
          </w:p>
        </w:tc>
      </w:tr>
      <w:tr w:rsidR="00A809CD" w:rsidRPr="00BC5C31" w14:paraId="0B1E36C1" w14:textId="77777777" w:rsidTr="00A809CD">
        <w:tc>
          <w:tcPr>
            <w:tcW w:w="3544" w:type="dxa"/>
            <w:hideMark/>
          </w:tcPr>
          <w:p w14:paraId="0ABB03AF" w14:textId="59767EC2" w:rsidR="00A809CD" w:rsidRPr="00BC5C31" w:rsidRDefault="00A809CD" w:rsidP="00A809CD">
            <w:pPr>
              <w:spacing w:after="0" w:line="240" w:lineRule="atLeast"/>
              <w:ind w:left="574" w:right="-25"/>
              <w:rPr>
                <w:rFonts w:ascii="Times New Roman" w:hAnsi="Times New Roman" w:cs="Angsana New"/>
              </w:rPr>
            </w:pPr>
            <w:r w:rsidRPr="00BC5C31">
              <w:rPr>
                <w:rFonts w:ascii="Times New Roman" w:hAnsi="Times New Roman" w:cs="Angsana New"/>
              </w:rPr>
              <w:t xml:space="preserve">Other non-current financial </w:t>
            </w:r>
          </w:p>
        </w:tc>
        <w:tc>
          <w:tcPr>
            <w:tcW w:w="1559" w:type="dxa"/>
          </w:tcPr>
          <w:p w14:paraId="4388F61D" w14:textId="3FFC6811" w:rsidR="00A809CD" w:rsidRPr="00BC5C31" w:rsidRDefault="00A809CD" w:rsidP="002348C9">
            <w:pPr>
              <w:tabs>
                <w:tab w:val="decimal" w:pos="1020"/>
              </w:tabs>
              <w:spacing w:after="0" w:line="240" w:lineRule="atLeast"/>
              <w:ind w:left="-168"/>
              <w:rPr>
                <w:rFonts w:ascii="Times New Roman" w:hAnsi="Times New Roman" w:cs="Times New Roman"/>
                <w:szCs w:val="22"/>
              </w:rPr>
            </w:pPr>
          </w:p>
        </w:tc>
        <w:tc>
          <w:tcPr>
            <w:tcW w:w="270" w:type="dxa"/>
          </w:tcPr>
          <w:p w14:paraId="78569072"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290" w:type="dxa"/>
          </w:tcPr>
          <w:p w14:paraId="2BF0646B" w14:textId="120AB632" w:rsidR="00A809CD" w:rsidRPr="00BC5C31" w:rsidRDefault="00A809CD" w:rsidP="00A809CD">
            <w:pPr>
              <w:spacing w:after="0" w:line="240" w:lineRule="atLeast"/>
              <w:ind w:left="22" w:right="-25"/>
              <w:jc w:val="center"/>
              <w:rPr>
                <w:rFonts w:ascii="Times New Roman" w:hAnsi="Times New Roman" w:cs="Times New Roman"/>
                <w:szCs w:val="22"/>
              </w:rPr>
            </w:pPr>
          </w:p>
        </w:tc>
        <w:tc>
          <w:tcPr>
            <w:tcW w:w="279" w:type="dxa"/>
          </w:tcPr>
          <w:p w14:paraId="40493237"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564" w:type="dxa"/>
          </w:tcPr>
          <w:p w14:paraId="53183D8C" w14:textId="218BFA36"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284" w:type="dxa"/>
          </w:tcPr>
          <w:p w14:paraId="63FE0E55" w14:textId="77777777" w:rsidR="00A809CD" w:rsidRPr="00BC5C31" w:rsidRDefault="00A809CD" w:rsidP="00A809CD">
            <w:pPr>
              <w:tabs>
                <w:tab w:val="left" w:pos="540"/>
              </w:tabs>
              <w:spacing w:after="0" w:line="240" w:lineRule="atLeast"/>
              <w:ind w:left="22" w:right="-25"/>
              <w:jc w:val="center"/>
              <w:rPr>
                <w:rFonts w:ascii="Times New Roman" w:hAnsi="Times New Roman" w:cs="Times New Roman"/>
                <w:szCs w:val="22"/>
              </w:rPr>
            </w:pPr>
          </w:p>
        </w:tc>
        <w:tc>
          <w:tcPr>
            <w:tcW w:w="1558" w:type="dxa"/>
          </w:tcPr>
          <w:p w14:paraId="2478B0FE" w14:textId="5FF6FE70" w:rsidR="00A809CD" w:rsidRPr="00BC5C31" w:rsidRDefault="00A809CD" w:rsidP="00A809CD">
            <w:pPr>
              <w:spacing w:after="0" w:line="240" w:lineRule="atLeast"/>
              <w:ind w:left="22" w:right="-25"/>
              <w:jc w:val="center"/>
              <w:rPr>
                <w:rFonts w:ascii="Times New Roman" w:hAnsi="Times New Roman" w:cs="Times New Roman"/>
                <w:szCs w:val="22"/>
              </w:rPr>
            </w:pPr>
          </w:p>
        </w:tc>
        <w:tc>
          <w:tcPr>
            <w:tcW w:w="254" w:type="dxa"/>
          </w:tcPr>
          <w:p w14:paraId="46568DFA"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306" w:type="dxa"/>
          </w:tcPr>
          <w:p w14:paraId="0FBFB4FA" w14:textId="7857EB9E" w:rsidR="00A809CD" w:rsidRPr="00BC5C31" w:rsidRDefault="00A809CD" w:rsidP="00A809CD">
            <w:pPr>
              <w:spacing w:after="0" w:line="240" w:lineRule="atLeast"/>
              <w:ind w:left="-168" w:right="-25"/>
              <w:jc w:val="center"/>
              <w:rPr>
                <w:rFonts w:ascii="Times New Roman" w:eastAsia="Arial Unicode MS" w:hAnsi="Times New Roman" w:cs="Times New Roman"/>
                <w:szCs w:val="22"/>
              </w:rPr>
            </w:pPr>
          </w:p>
        </w:tc>
        <w:tc>
          <w:tcPr>
            <w:tcW w:w="254" w:type="dxa"/>
          </w:tcPr>
          <w:p w14:paraId="04F5C07E" w14:textId="11B2B468"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47" w:type="dxa"/>
          </w:tcPr>
          <w:p w14:paraId="452AB925" w14:textId="12DE61BB" w:rsidR="00A809CD" w:rsidRPr="00BC5C31" w:rsidRDefault="00A809CD" w:rsidP="00A809CD">
            <w:pPr>
              <w:spacing w:after="0" w:line="240" w:lineRule="atLeast"/>
              <w:ind w:left="-168" w:right="-25"/>
              <w:jc w:val="center"/>
              <w:rPr>
                <w:rFonts w:ascii="Times New Roman" w:hAnsi="Times New Roman" w:cs="Times New Roman"/>
                <w:szCs w:val="22"/>
              </w:rPr>
            </w:pPr>
          </w:p>
        </w:tc>
        <w:tc>
          <w:tcPr>
            <w:tcW w:w="236" w:type="dxa"/>
          </w:tcPr>
          <w:p w14:paraId="1B48EA6A"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65" w:type="dxa"/>
          </w:tcPr>
          <w:p w14:paraId="130D951D" w14:textId="469D1293" w:rsidR="00A809CD" w:rsidRPr="00BC5C31" w:rsidRDefault="00A809CD" w:rsidP="00A809CD">
            <w:pPr>
              <w:tabs>
                <w:tab w:val="decimal" w:pos="1070"/>
              </w:tabs>
              <w:spacing w:after="0" w:line="240" w:lineRule="atLeast"/>
              <w:ind w:left="-168"/>
              <w:rPr>
                <w:rFonts w:ascii="Times New Roman" w:hAnsi="Times New Roman" w:cs="Times New Roman"/>
                <w:szCs w:val="22"/>
              </w:rPr>
            </w:pPr>
          </w:p>
        </w:tc>
      </w:tr>
      <w:tr w:rsidR="00A809CD" w:rsidRPr="00BC5C31" w14:paraId="71E79EE2" w14:textId="77777777" w:rsidTr="00A809CD">
        <w:tc>
          <w:tcPr>
            <w:tcW w:w="3544" w:type="dxa"/>
          </w:tcPr>
          <w:p w14:paraId="596FCFB1" w14:textId="2DE9E70C" w:rsidR="00A809CD" w:rsidRPr="00BC5C31" w:rsidRDefault="00A809CD" w:rsidP="00A809CD">
            <w:pPr>
              <w:spacing w:after="0" w:line="240" w:lineRule="atLeast"/>
              <w:ind w:left="574" w:right="-25"/>
              <w:rPr>
                <w:rFonts w:ascii="Times New Roman" w:hAnsi="Times New Roman" w:cs="Angsana New"/>
              </w:rPr>
            </w:pPr>
            <w:r w:rsidRPr="00BC5C31">
              <w:rPr>
                <w:rFonts w:ascii="Times New Roman" w:hAnsi="Times New Roman" w:cs="Angsana New"/>
              </w:rPr>
              <w:t xml:space="preserve">  assets</w:t>
            </w:r>
          </w:p>
        </w:tc>
        <w:tc>
          <w:tcPr>
            <w:tcW w:w="1559" w:type="dxa"/>
          </w:tcPr>
          <w:p w14:paraId="317FA19A" w14:textId="108CFABE" w:rsidR="00A809CD" w:rsidRPr="00BC5C31" w:rsidRDefault="00A809CD" w:rsidP="002348C9">
            <w:pPr>
              <w:tabs>
                <w:tab w:val="decimal" w:pos="102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4,271</w:t>
            </w:r>
          </w:p>
        </w:tc>
        <w:tc>
          <w:tcPr>
            <w:tcW w:w="270" w:type="dxa"/>
          </w:tcPr>
          <w:p w14:paraId="086764CB"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290" w:type="dxa"/>
          </w:tcPr>
          <w:p w14:paraId="01927D0B" w14:textId="0B7BF91C"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6BD3B26F"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564" w:type="dxa"/>
          </w:tcPr>
          <w:p w14:paraId="3371494F" w14:textId="2E104F7C" w:rsidR="00A809CD" w:rsidRPr="00BC5C31" w:rsidRDefault="00A809CD" w:rsidP="00A809CD">
            <w:pPr>
              <w:tabs>
                <w:tab w:val="decimal" w:pos="131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(2,856)</w:t>
            </w:r>
          </w:p>
        </w:tc>
        <w:tc>
          <w:tcPr>
            <w:tcW w:w="284" w:type="dxa"/>
          </w:tcPr>
          <w:p w14:paraId="1C1619D1" w14:textId="77777777" w:rsidR="00A809CD" w:rsidRPr="00BC5C31" w:rsidRDefault="00A809CD" w:rsidP="00A809CD">
            <w:pPr>
              <w:tabs>
                <w:tab w:val="left" w:pos="540"/>
              </w:tabs>
              <w:spacing w:after="0" w:line="240" w:lineRule="atLeast"/>
              <w:ind w:left="22" w:right="-25"/>
              <w:jc w:val="center"/>
              <w:rPr>
                <w:rFonts w:ascii="Times New Roman" w:hAnsi="Times New Roman" w:cs="Times New Roman"/>
                <w:szCs w:val="22"/>
              </w:rPr>
            </w:pPr>
          </w:p>
        </w:tc>
        <w:tc>
          <w:tcPr>
            <w:tcW w:w="1558" w:type="dxa"/>
          </w:tcPr>
          <w:p w14:paraId="16E930A8" w14:textId="42C6173F"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0AFC6CAF"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306" w:type="dxa"/>
          </w:tcPr>
          <w:p w14:paraId="10E22C46" w14:textId="4476A580" w:rsidR="00A809CD" w:rsidRPr="00BC5C31" w:rsidRDefault="00A809CD" w:rsidP="00A809CD">
            <w:pPr>
              <w:spacing w:after="0" w:line="240" w:lineRule="atLeast"/>
              <w:ind w:left="-168" w:right="-25"/>
              <w:jc w:val="center"/>
              <w:rPr>
                <w:rFonts w:ascii="Times New Roman" w:eastAsia="Arial Unicode MS" w:hAnsi="Times New Roman" w:cs="Times New Roman"/>
                <w:szCs w:val="22"/>
              </w:rPr>
            </w:pPr>
            <w:r w:rsidRPr="00BC5C31">
              <w:rPr>
                <w:rFonts w:ascii="Times New Roman" w:eastAsia="Arial Unicode MS" w:hAnsi="Times New Roman" w:cs="Times New Roman"/>
                <w:szCs w:val="22"/>
              </w:rPr>
              <w:t>-</w:t>
            </w:r>
          </w:p>
        </w:tc>
        <w:tc>
          <w:tcPr>
            <w:tcW w:w="254" w:type="dxa"/>
          </w:tcPr>
          <w:p w14:paraId="4FC943D5"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47" w:type="dxa"/>
          </w:tcPr>
          <w:p w14:paraId="773C2A60" w14:textId="16B802A2" w:rsidR="00A809CD" w:rsidRPr="00BC5C31" w:rsidRDefault="00A809CD" w:rsidP="00A809CD">
            <w:pPr>
              <w:spacing w:after="0" w:line="240" w:lineRule="atLeast"/>
              <w:ind w:left="-168" w:right="-25"/>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5A32A992"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65" w:type="dxa"/>
          </w:tcPr>
          <w:p w14:paraId="64A03A40" w14:textId="2C49C03E" w:rsidR="00A809CD" w:rsidRPr="00BC5C31" w:rsidRDefault="00A809CD" w:rsidP="00A809CD">
            <w:pPr>
              <w:tabs>
                <w:tab w:val="decimal" w:pos="107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1,415</w:t>
            </w:r>
          </w:p>
        </w:tc>
      </w:tr>
      <w:tr w:rsidR="00A809CD" w:rsidRPr="00BC5C31" w14:paraId="5EEC53F5" w14:textId="77777777" w:rsidTr="00A809CD">
        <w:tc>
          <w:tcPr>
            <w:tcW w:w="3544" w:type="dxa"/>
          </w:tcPr>
          <w:p w14:paraId="33EFB9F9" w14:textId="0D85682C" w:rsidR="00A809CD" w:rsidRPr="00BC5C31" w:rsidRDefault="00A809CD" w:rsidP="00A809CD">
            <w:pPr>
              <w:spacing w:after="0" w:line="240" w:lineRule="atLeast"/>
              <w:ind w:left="574" w:right="-25"/>
              <w:rPr>
                <w:rFonts w:ascii="Times New Roman" w:hAnsi="Times New Roman" w:cs="Angsana New"/>
                <w:cs/>
              </w:rPr>
            </w:pPr>
            <w:r w:rsidRPr="00BC5C31">
              <w:rPr>
                <w:rFonts w:ascii="Times New Roman" w:hAnsi="Times New Roman" w:cs="Angsana New"/>
              </w:rPr>
              <w:t>Deferred revenue</w:t>
            </w:r>
          </w:p>
        </w:tc>
        <w:tc>
          <w:tcPr>
            <w:tcW w:w="1559" w:type="dxa"/>
          </w:tcPr>
          <w:p w14:paraId="0EBE4D9E" w14:textId="6CC8A636" w:rsidR="00A809CD" w:rsidRPr="00BC5C31" w:rsidRDefault="00A809CD" w:rsidP="002348C9">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70" w:type="dxa"/>
          </w:tcPr>
          <w:p w14:paraId="35B456CE"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290" w:type="dxa"/>
          </w:tcPr>
          <w:p w14:paraId="6272DD59" w14:textId="7E56E5DA" w:rsidR="00A809CD" w:rsidRPr="00BC5C31" w:rsidRDefault="00A809CD" w:rsidP="00A809CD">
            <w:pPr>
              <w:tabs>
                <w:tab w:val="decimal" w:pos="892"/>
              </w:tabs>
              <w:spacing w:after="0" w:line="240" w:lineRule="atLeast"/>
              <w:ind w:left="-168"/>
              <w:rPr>
                <w:rFonts w:ascii="Times New Roman" w:hAnsi="Times New Roman" w:cs="Times New Roman"/>
                <w:szCs w:val="22"/>
              </w:rPr>
            </w:pPr>
            <w:r w:rsidRPr="00BC5C31">
              <w:rPr>
                <w:rFonts w:ascii="Times New Roman" w:hAnsi="Times New Roman" w:cs="Times New Roman"/>
                <w:szCs w:val="22"/>
              </w:rPr>
              <w:t>(81)</w:t>
            </w:r>
          </w:p>
        </w:tc>
        <w:tc>
          <w:tcPr>
            <w:tcW w:w="279" w:type="dxa"/>
          </w:tcPr>
          <w:p w14:paraId="6BA2883B"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564" w:type="dxa"/>
          </w:tcPr>
          <w:p w14:paraId="555124A9" w14:textId="310636EF" w:rsidR="00A809CD" w:rsidRPr="00BC5C31" w:rsidRDefault="00A809CD" w:rsidP="00A809CD">
            <w:pPr>
              <w:spacing w:after="0" w:line="240" w:lineRule="atLeast"/>
              <w:ind w:left="-168"/>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24F85085" w14:textId="77777777" w:rsidR="00A809CD" w:rsidRPr="00BC5C31" w:rsidRDefault="00A809CD" w:rsidP="00A809CD">
            <w:pPr>
              <w:tabs>
                <w:tab w:val="left" w:pos="540"/>
              </w:tabs>
              <w:spacing w:after="0" w:line="240" w:lineRule="atLeast"/>
              <w:ind w:left="22" w:right="-25"/>
              <w:jc w:val="center"/>
              <w:rPr>
                <w:rFonts w:ascii="Times New Roman" w:hAnsi="Times New Roman" w:cs="Times New Roman"/>
                <w:szCs w:val="22"/>
              </w:rPr>
            </w:pPr>
          </w:p>
        </w:tc>
        <w:tc>
          <w:tcPr>
            <w:tcW w:w="1558" w:type="dxa"/>
          </w:tcPr>
          <w:p w14:paraId="6535D216" w14:textId="2901A007" w:rsidR="00A809CD" w:rsidRPr="00BC5C31" w:rsidRDefault="00A809CD" w:rsidP="00A809CD">
            <w:pPr>
              <w:tabs>
                <w:tab w:val="decimal" w:pos="131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4,601</w:t>
            </w:r>
          </w:p>
        </w:tc>
        <w:tc>
          <w:tcPr>
            <w:tcW w:w="254" w:type="dxa"/>
          </w:tcPr>
          <w:p w14:paraId="461EB84B"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306" w:type="dxa"/>
          </w:tcPr>
          <w:p w14:paraId="22CFEA6F" w14:textId="0FFAD035" w:rsidR="00A809CD" w:rsidRPr="00BC5C31" w:rsidRDefault="00A809CD" w:rsidP="00A809CD">
            <w:pPr>
              <w:spacing w:after="0" w:line="240" w:lineRule="atLeast"/>
              <w:ind w:left="-168" w:right="-25"/>
              <w:jc w:val="center"/>
              <w:rPr>
                <w:rFonts w:ascii="Times New Roman" w:eastAsia="Arial Unicode MS" w:hAnsi="Times New Roman" w:cs="Times New Roman"/>
                <w:szCs w:val="22"/>
              </w:rPr>
            </w:pPr>
            <w:r w:rsidRPr="00BC5C31">
              <w:rPr>
                <w:rFonts w:ascii="Times New Roman" w:eastAsia="Arial Unicode MS" w:hAnsi="Times New Roman" w:cs="Times New Roman"/>
                <w:szCs w:val="22"/>
              </w:rPr>
              <w:t>-</w:t>
            </w:r>
          </w:p>
        </w:tc>
        <w:tc>
          <w:tcPr>
            <w:tcW w:w="254" w:type="dxa"/>
          </w:tcPr>
          <w:p w14:paraId="3ADF98B9" w14:textId="488EA154"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47" w:type="dxa"/>
          </w:tcPr>
          <w:p w14:paraId="5CC972AD" w14:textId="4F42E666" w:rsidR="00A809CD" w:rsidRPr="00BC5C31" w:rsidRDefault="00A809CD" w:rsidP="00A809CD">
            <w:pPr>
              <w:spacing w:after="0" w:line="240" w:lineRule="atLeast"/>
              <w:ind w:left="-168" w:right="-25"/>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0DF2FF56"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65" w:type="dxa"/>
          </w:tcPr>
          <w:p w14:paraId="37414B23" w14:textId="16F80C88" w:rsidR="00A809CD" w:rsidRPr="00BC5C31" w:rsidRDefault="00A809CD" w:rsidP="00A809CD">
            <w:pPr>
              <w:tabs>
                <w:tab w:val="decimal" w:pos="107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4,520</w:t>
            </w:r>
          </w:p>
        </w:tc>
      </w:tr>
      <w:tr w:rsidR="00A809CD" w:rsidRPr="00BC5C31" w14:paraId="38B85A3F" w14:textId="77777777" w:rsidTr="00A809CD">
        <w:tc>
          <w:tcPr>
            <w:tcW w:w="3544" w:type="dxa"/>
            <w:hideMark/>
          </w:tcPr>
          <w:p w14:paraId="21274CF4" w14:textId="77777777" w:rsidR="00A809CD" w:rsidRPr="00BC5C31" w:rsidRDefault="00A809CD" w:rsidP="00A809CD">
            <w:pPr>
              <w:spacing w:after="0" w:line="240" w:lineRule="atLeast"/>
              <w:ind w:left="574" w:right="-25"/>
              <w:rPr>
                <w:rFonts w:ascii="Times New Roman" w:eastAsia="Arial Unicode MS" w:hAnsi="Times New Roman"/>
                <w:szCs w:val="22"/>
              </w:rPr>
            </w:pPr>
            <w:r w:rsidRPr="00BC5C31">
              <w:rPr>
                <w:rFonts w:ascii="Times New Roman" w:eastAsia="Arial Unicode MS" w:hAnsi="Times New Roman"/>
                <w:szCs w:val="22"/>
              </w:rPr>
              <w:t>Tax loss</w:t>
            </w:r>
          </w:p>
        </w:tc>
        <w:tc>
          <w:tcPr>
            <w:tcW w:w="1559" w:type="dxa"/>
            <w:hideMark/>
          </w:tcPr>
          <w:p w14:paraId="7BBFE103" w14:textId="77777777" w:rsidR="00A809CD" w:rsidRPr="00BC5C31" w:rsidRDefault="00A809CD" w:rsidP="002348C9">
            <w:pPr>
              <w:tabs>
                <w:tab w:val="decimal" w:pos="102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26,341</w:t>
            </w:r>
          </w:p>
        </w:tc>
        <w:tc>
          <w:tcPr>
            <w:tcW w:w="270" w:type="dxa"/>
          </w:tcPr>
          <w:p w14:paraId="0B282F06"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290" w:type="dxa"/>
          </w:tcPr>
          <w:p w14:paraId="1FA0A145" w14:textId="2280280C" w:rsidR="00A809CD" w:rsidRPr="00BC5C31" w:rsidRDefault="00317D8A" w:rsidP="00317D8A">
            <w:pPr>
              <w:tabs>
                <w:tab w:val="decimal" w:pos="892"/>
              </w:tabs>
              <w:spacing w:after="0" w:line="240" w:lineRule="atLeast"/>
              <w:ind w:left="-168"/>
              <w:rPr>
                <w:rFonts w:ascii="Times New Roman" w:hAnsi="Times New Roman" w:cs="Times New Roman"/>
                <w:szCs w:val="22"/>
              </w:rPr>
            </w:pPr>
            <w:r w:rsidRPr="00BC5C31">
              <w:rPr>
                <w:rFonts w:ascii="Times New Roman" w:hAnsi="Times New Roman" w:cs="Times New Roman"/>
                <w:szCs w:val="22"/>
              </w:rPr>
              <w:t>(78)</w:t>
            </w:r>
          </w:p>
        </w:tc>
        <w:tc>
          <w:tcPr>
            <w:tcW w:w="279" w:type="dxa"/>
          </w:tcPr>
          <w:p w14:paraId="70578E5C"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64" w:type="dxa"/>
          </w:tcPr>
          <w:p w14:paraId="69FD4566" w14:textId="56764B96" w:rsidR="00A809CD" w:rsidRPr="00BC5C31" w:rsidRDefault="00A809CD" w:rsidP="00A809CD">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345C3C23" w14:textId="77777777" w:rsidR="00A809CD" w:rsidRPr="00BC5C31" w:rsidRDefault="00A809CD" w:rsidP="00A809CD">
            <w:pPr>
              <w:tabs>
                <w:tab w:val="decimal" w:pos="796"/>
              </w:tabs>
              <w:spacing w:after="0" w:line="240" w:lineRule="atLeast"/>
              <w:ind w:left="-168"/>
              <w:rPr>
                <w:rFonts w:ascii="Times New Roman" w:hAnsi="Times New Roman" w:cs="Times New Roman"/>
                <w:szCs w:val="22"/>
              </w:rPr>
            </w:pPr>
          </w:p>
        </w:tc>
        <w:tc>
          <w:tcPr>
            <w:tcW w:w="1558" w:type="dxa"/>
            <w:tcBorders>
              <w:top w:val="nil"/>
              <w:left w:val="nil"/>
              <w:bottom w:val="single" w:sz="4" w:space="0" w:color="auto"/>
              <w:right w:val="nil"/>
            </w:tcBorders>
          </w:tcPr>
          <w:p w14:paraId="517BDBA3" w14:textId="220ECAEC" w:rsidR="00A809CD" w:rsidRPr="00BC5C31" w:rsidRDefault="00A809CD" w:rsidP="00A809CD">
            <w:pPr>
              <w:tabs>
                <w:tab w:val="decimal" w:pos="131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17,</w:t>
            </w:r>
            <w:r w:rsidR="00317D8A" w:rsidRPr="00BC5C31">
              <w:rPr>
                <w:rFonts w:ascii="Times New Roman" w:hAnsi="Times New Roman" w:cs="Times New Roman"/>
                <w:szCs w:val="22"/>
              </w:rPr>
              <w:t>859</w:t>
            </w:r>
          </w:p>
        </w:tc>
        <w:tc>
          <w:tcPr>
            <w:tcW w:w="254" w:type="dxa"/>
          </w:tcPr>
          <w:p w14:paraId="09118910"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306" w:type="dxa"/>
            <w:tcBorders>
              <w:bottom w:val="single" w:sz="4" w:space="0" w:color="auto"/>
            </w:tcBorders>
          </w:tcPr>
          <w:p w14:paraId="3E7CF696" w14:textId="241229DE" w:rsidR="00A809CD" w:rsidRPr="00BC5C31" w:rsidRDefault="00A809CD" w:rsidP="00A809CD">
            <w:pPr>
              <w:spacing w:after="0" w:line="240" w:lineRule="atLeast"/>
              <w:ind w:left="-168" w:right="-25"/>
              <w:jc w:val="center"/>
              <w:rPr>
                <w:rFonts w:ascii="Times New Roman" w:eastAsia="Arial Unicode MS" w:hAnsi="Times New Roman" w:cs="Times New Roman"/>
                <w:szCs w:val="22"/>
              </w:rPr>
            </w:pPr>
            <w:r w:rsidRPr="00BC5C31">
              <w:rPr>
                <w:rFonts w:ascii="Times New Roman" w:eastAsia="Arial Unicode MS" w:hAnsi="Times New Roman" w:cs="Times New Roman"/>
                <w:szCs w:val="22"/>
              </w:rPr>
              <w:t>-</w:t>
            </w:r>
          </w:p>
        </w:tc>
        <w:tc>
          <w:tcPr>
            <w:tcW w:w="254" w:type="dxa"/>
          </w:tcPr>
          <w:p w14:paraId="31AC90D2" w14:textId="1D6172C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47" w:type="dxa"/>
            <w:tcBorders>
              <w:bottom w:val="single" w:sz="4" w:space="0" w:color="auto"/>
            </w:tcBorders>
          </w:tcPr>
          <w:p w14:paraId="17A5DCA6" w14:textId="548DA6DA" w:rsidR="00A809CD" w:rsidRPr="00BC5C31" w:rsidRDefault="00A809CD" w:rsidP="00A809CD">
            <w:pPr>
              <w:spacing w:after="0" w:line="240" w:lineRule="atLeast"/>
              <w:ind w:left="-168" w:right="-25"/>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5CF8802B"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65" w:type="dxa"/>
          </w:tcPr>
          <w:p w14:paraId="510E9D60" w14:textId="73C0092A" w:rsidR="00A809CD" w:rsidRPr="00BC5C31" w:rsidRDefault="00A809CD" w:rsidP="00A809CD">
            <w:pPr>
              <w:tabs>
                <w:tab w:val="decimal" w:pos="107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44,12</w:t>
            </w:r>
            <w:r w:rsidR="00317D8A" w:rsidRPr="00BC5C31">
              <w:rPr>
                <w:rFonts w:ascii="Times New Roman" w:hAnsi="Times New Roman" w:cs="Times New Roman"/>
                <w:szCs w:val="22"/>
              </w:rPr>
              <w:t>2</w:t>
            </w:r>
          </w:p>
        </w:tc>
      </w:tr>
      <w:tr w:rsidR="00A809CD" w:rsidRPr="00BC5C31" w14:paraId="1E6654E3" w14:textId="77777777" w:rsidTr="00A809CD">
        <w:tc>
          <w:tcPr>
            <w:tcW w:w="3544" w:type="dxa"/>
            <w:hideMark/>
          </w:tcPr>
          <w:p w14:paraId="136AEBB8" w14:textId="77777777" w:rsidR="00A809CD" w:rsidRPr="00BC5C31" w:rsidRDefault="00A809CD" w:rsidP="00A809CD">
            <w:pPr>
              <w:spacing w:after="0" w:line="240" w:lineRule="atLeast"/>
              <w:ind w:left="574" w:right="-25"/>
              <w:rPr>
                <w:rFonts w:ascii="Times New Roman" w:hAnsi="Times New Roman" w:cs="Times New Roman"/>
                <w:szCs w:val="22"/>
              </w:rPr>
            </w:pPr>
            <w:r w:rsidRPr="00BC5C31">
              <w:rPr>
                <w:rFonts w:ascii="Times New Roman" w:hAnsi="Times New Roman" w:cs="Times New Roman"/>
                <w:szCs w:val="22"/>
              </w:rPr>
              <w:t>Total</w:t>
            </w:r>
          </w:p>
        </w:tc>
        <w:tc>
          <w:tcPr>
            <w:tcW w:w="1559" w:type="dxa"/>
            <w:tcBorders>
              <w:top w:val="single" w:sz="4" w:space="0" w:color="auto"/>
              <w:left w:val="nil"/>
              <w:bottom w:val="single" w:sz="4" w:space="0" w:color="auto"/>
              <w:right w:val="nil"/>
            </w:tcBorders>
            <w:hideMark/>
          </w:tcPr>
          <w:p w14:paraId="07E1BA9A" w14:textId="77777777" w:rsidR="00A809CD" w:rsidRPr="00BC5C31" w:rsidRDefault="00A809CD" w:rsidP="002348C9">
            <w:pPr>
              <w:tabs>
                <w:tab w:val="decimal" w:pos="102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87,540</w:t>
            </w:r>
          </w:p>
        </w:tc>
        <w:tc>
          <w:tcPr>
            <w:tcW w:w="270" w:type="dxa"/>
          </w:tcPr>
          <w:p w14:paraId="79C067BB"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290" w:type="dxa"/>
            <w:tcBorders>
              <w:top w:val="single" w:sz="4" w:space="0" w:color="auto"/>
              <w:left w:val="nil"/>
              <w:bottom w:val="single" w:sz="4" w:space="0" w:color="auto"/>
              <w:right w:val="nil"/>
            </w:tcBorders>
          </w:tcPr>
          <w:p w14:paraId="65585D34" w14:textId="31376F85" w:rsidR="00A809CD" w:rsidRPr="00BC5C31" w:rsidRDefault="00317D8A" w:rsidP="00A809CD">
            <w:pPr>
              <w:tabs>
                <w:tab w:val="decimal" w:pos="892"/>
              </w:tabs>
              <w:spacing w:after="0" w:line="240" w:lineRule="atLeast"/>
              <w:ind w:left="-168"/>
              <w:rPr>
                <w:rFonts w:ascii="Times New Roman" w:hAnsi="Times New Roman" w:cs="Times New Roman"/>
                <w:szCs w:val="22"/>
              </w:rPr>
            </w:pPr>
            <w:r w:rsidRPr="00BC5C31">
              <w:rPr>
                <w:rFonts w:ascii="Times New Roman" w:hAnsi="Times New Roman" w:cs="Times New Roman"/>
                <w:szCs w:val="22"/>
              </w:rPr>
              <w:t>421</w:t>
            </w:r>
          </w:p>
        </w:tc>
        <w:tc>
          <w:tcPr>
            <w:tcW w:w="279" w:type="dxa"/>
          </w:tcPr>
          <w:p w14:paraId="09FC7FDE" w14:textId="77777777" w:rsidR="00A809CD" w:rsidRPr="00BC5C31" w:rsidRDefault="00A809CD" w:rsidP="00A809CD">
            <w:pPr>
              <w:tabs>
                <w:tab w:val="left" w:pos="540"/>
              </w:tabs>
              <w:spacing w:after="0" w:line="240" w:lineRule="atLeast"/>
              <w:rPr>
                <w:rFonts w:ascii="Times New Roman" w:hAnsi="Times New Roman" w:cs="Times New Roman"/>
                <w:szCs w:val="22"/>
              </w:rPr>
            </w:pPr>
          </w:p>
        </w:tc>
        <w:tc>
          <w:tcPr>
            <w:tcW w:w="1564" w:type="dxa"/>
            <w:tcBorders>
              <w:top w:val="single" w:sz="4" w:space="0" w:color="auto"/>
              <w:left w:val="nil"/>
              <w:bottom w:val="single" w:sz="4" w:space="0" w:color="auto"/>
              <w:right w:val="nil"/>
            </w:tcBorders>
          </w:tcPr>
          <w:p w14:paraId="36C2114F" w14:textId="7073F159" w:rsidR="00A809CD" w:rsidRPr="00BC5C31" w:rsidRDefault="00A809CD" w:rsidP="00A809CD">
            <w:pPr>
              <w:tabs>
                <w:tab w:val="decimal" w:pos="131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(2,856)</w:t>
            </w:r>
          </w:p>
        </w:tc>
        <w:tc>
          <w:tcPr>
            <w:tcW w:w="284" w:type="dxa"/>
          </w:tcPr>
          <w:p w14:paraId="4E1EDD3D" w14:textId="77777777" w:rsidR="00A809CD" w:rsidRPr="00BC5C31" w:rsidRDefault="00A809CD" w:rsidP="00A809CD">
            <w:pPr>
              <w:tabs>
                <w:tab w:val="left" w:pos="540"/>
              </w:tabs>
              <w:spacing w:after="0" w:line="240" w:lineRule="atLeast"/>
              <w:rPr>
                <w:rFonts w:ascii="Times New Roman" w:hAnsi="Times New Roman" w:cs="Times New Roman"/>
                <w:b/>
                <w:bCs/>
                <w:szCs w:val="22"/>
              </w:rPr>
            </w:pPr>
          </w:p>
        </w:tc>
        <w:tc>
          <w:tcPr>
            <w:tcW w:w="1558" w:type="dxa"/>
            <w:tcBorders>
              <w:top w:val="single" w:sz="4" w:space="0" w:color="auto"/>
              <w:left w:val="nil"/>
              <w:bottom w:val="single" w:sz="4" w:space="0" w:color="auto"/>
              <w:right w:val="nil"/>
            </w:tcBorders>
          </w:tcPr>
          <w:p w14:paraId="111A4953" w14:textId="4565CDC2" w:rsidR="00A809CD" w:rsidRPr="00BC5C31" w:rsidRDefault="00A809CD" w:rsidP="00A809CD">
            <w:pPr>
              <w:tabs>
                <w:tab w:val="decimal" w:pos="131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31,8</w:t>
            </w:r>
            <w:r w:rsidR="00317D8A" w:rsidRPr="00BC5C31">
              <w:rPr>
                <w:rFonts w:ascii="Times New Roman" w:hAnsi="Times New Roman" w:cs="Times New Roman"/>
                <w:szCs w:val="22"/>
              </w:rPr>
              <w:t>88</w:t>
            </w:r>
          </w:p>
        </w:tc>
        <w:tc>
          <w:tcPr>
            <w:tcW w:w="254" w:type="dxa"/>
          </w:tcPr>
          <w:p w14:paraId="78330C06"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306" w:type="dxa"/>
            <w:tcBorders>
              <w:top w:val="single" w:sz="4" w:space="0" w:color="auto"/>
              <w:bottom w:val="single" w:sz="4" w:space="0" w:color="auto"/>
            </w:tcBorders>
          </w:tcPr>
          <w:p w14:paraId="12F3E39A" w14:textId="32F2F209" w:rsidR="00A809CD" w:rsidRPr="00BC5C31" w:rsidRDefault="00317D8A" w:rsidP="00A809CD">
            <w:pPr>
              <w:tabs>
                <w:tab w:val="decimal" w:pos="882"/>
              </w:tabs>
              <w:spacing w:after="0" w:line="240" w:lineRule="atLeast"/>
              <w:ind w:right="-25"/>
              <w:rPr>
                <w:rFonts w:ascii="Times New Roman" w:hAnsi="Times New Roman" w:cs="Times New Roman"/>
                <w:szCs w:val="22"/>
              </w:rPr>
            </w:pPr>
            <w:r w:rsidRPr="00BC5C31">
              <w:rPr>
                <w:rFonts w:ascii="Times New Roman" w:hAnsi="Times New Roman" w:cs="Times New Roman"/>
                <w:szCs w:val="22"/>
              </w:rPr>
              <w:t>50</w:t>
            </w:r>
          </w:p>
        </w:tc>
        <w:tc>
          <w:tcPr>
            <w:tcW w:w="254" w:type="dxa"/>
          </w:tcPr>
          <w:p w14:paraId="61D4A3CF" w14:textId="5B0CBE78"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47" w:type="dxa"/>
            <w:tcBorders>
              <w:top w:val="single" w:sz="4" w:space="0" w:color="auto"/>
              <w:bottom w:val="single" w:sz="4" w:space="0" w:color="auto"/>
            </w:tcBorders>
          </w:tcPr>
          <w:p w14:paraId="387BB8AA" w14:textId="61E465AF" w:rsidR="00A809CD" w:rsidRPr="00BC5C31" w:rsidRDefault="00A809CD" w:rsidP="00A809CD">
            <w:pPr>
              <w:tabs>
                <w:tab w:val="decimal" w:pos="882"/>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(269)</w:t>
            </w:r>
          </w:p>
        </w:tc>
        <w:tc>
          <w:tcPr>
            <w:tcW w:w="236" w:type="dxa"/>
          </w:tcPr>
          <w:p w14:paraId="437D83F0" w14:textId="77777777" w:rsidR="00A809CD" w:rsidRPr="00BC5C31" w:rsidRDefault="00A809CD" w:rsidP="00A809CD">
            <w:pPr>
              <w:tabs>
                <w:tab w:val="decimal" w:pos="1310"/>
              </w:tabs>
              <w:spacing w:after="0" w:line="240" w:lineRule="atLeast"/>
              <w:ind w:left="-168"/>
              <w:rPr>
                <w:rFonts w:ascii="Times New Roman" w:hAnsi="Times New Roman" w:cs="Times New Roman"/>
                <w:szCs w:val="22"/>
              </w:rPr>
            </w:pPr>
          </w:p>
        </w:tc>
        <w:tc>
          <w:tcPr>
            <w:tcW w:w="1465" w:type="dxa"/>
            <w:tcBorders>
              <w:top w:val="single" w:sz="4" w:space="0" w:color="auto"/>
              <w:left w:val="nil"/>
              <w:bottom w:val="single" w:sz="4" w:space="0" w:color="auto"/>
              <w:right w:val="nil"/>
            </w:tcBorders>
          </w:tcPr>
          <w:p w14:paraId="7D681E7B" w14:textId="2AE310E5" w:rsidR="00A809CD" w:rsidRPr="00BC5C31" w:rsidRDefault="00A809CD" w:rsidP="00A809CD">
            <w:pPr>
              <w:tabs>
                <w:tab w:val="decimal" w:pos="107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116,77</w:t>
            </w:r>
            <w:r w:rsidR="00317D8A" w:rsidRPr="00BC5C31">
              <w:rPr>
                <w:rFonts w:ascii="Times New Roman" w:hAnsi="Times New Roman" w:cs="Times New Roman"/>
                <w:szCs w:val="22"/>
              </w:rPr>
              <w:t>4</w:t>
            </w:r>
          </w:p>
        </w:tc>
      </w:tr>
    </w:tbl>
    <w:p w14:paraId="64F727C3" w14:textId="77777777" w:rsidR="007138CB" w:rsidRPr="00BC5C31" w:rsidRDefault="007138CB">
      <w:r w:rsidRPr="00BC5C31">
        <w:br w:type="page"/>
      </w:r>
    </w:p>
    <w:tbl>
      <w:tblPr>
        <w:tblW w:w="15310" w:type="dxa"/>
        <w:tblInd w:w="-34" w:type="dxa"/>
        <w:tblLayout w:type="fixed"/>
        <w:tblLook w:val="01E0" w:firstRow="1" w:lastRow="1" w:firstColumn="1" w:lastColumn="1" w:noHBand="0" w:noVBand="0"/>
      </w:tblPr>
      <w:tblGrid>
        <w:gridCol w:w="3544"/>
        <w:gridCol w:w="1559"/>
        <w:gridCol w:w="270"/>
        <w:gridCol w:w="1290"/>
        <w:gridCol w:w="279"/>
        <w:gridCol w:w="1564"/>
        <w:gridCol w:w="284"/>
        <w:gridCol w:w="1558"/>
        <w:gridCol w:w="254"/>
        <w:gridCol w:w="1306"/>
        <w:gridCol w:w="254"/>
        <w:gridCol w:w="1447"/>
        <w:gridCol w:w="236"/>
        <w:gridCol w:w="1465"/>
      </w:tblGrid>
      <w:tr w:rsidR="007138CB" w:rsidRPr="00BC5C31" w14:paraId="12A005F1" w14:textId="77777777" w:rsidTr="00204A16">
        <w:trPr>
          <w:tblHeader/>
        </w:trPr>
        <w:tc>
          <w:tcPr>
            <w:tcW w:w="3544" w:type="dxa"/>
            <w:hideMark/>
          </w:tcPr>
          <w:p w14:paraId="20E5C49E" w14:textId="77777777" w:rsidR="007138CB" w:rsidRPr="00BC5C31" w:rsidRDefault="007138CB" w:rsidP="00204A16">
            <w:pPr>
              <w:spacing w:after="0" w:line="240" w:lineRule="atLeast"/>
              <w:ind w:left="574" w:right="-25"/>
              <w:rPr>
                <w:rFonts w:ascii="Times New Roman" w:hAnsi="Times New Roman" w:cs="Times New Roman"/>
                <w:b/>
                <w:bCs/>
                <w:i/>
                <w:iCs/>
                <w:szCs w:val="22"/>
              </w:rPr>
            </w:pPr>
          </w:p>
        </w:tc>
        <w:tc>
          <w:tcPr>
            <w:tcW w:w="11766" w:type="dxa"/>
            <w:gridSpan w:val="13"/>
          </w:tcPr>
          <w:p w14:paraId="29B4A80F" w14:textId="77777777" w:rsidR="007138CB" w:rsidRPr="00BC5C31" w:rsidRDefault="007138CB" w:rsidP="00204A16">
            <w:pPr>
              <w:pStyle w:val="acctfourfigures"/>
              <w:tabs>
                <w:tab w:val="left" w:pos="720"/>
              </w:tabs>
              <w:spacing w:line="240" w:lineRule="atLeast"/>
              <w:ind w:right="-25"/>
              <w:jc w:val="center"/>
              <w:rPr>
                <w:b/>
                <w:szCs w:val="22"/>
              </w:rPr>
            </w:pPr>
            <w:r w:rsidRPr="00BC5C31">
              <w:rPr>
                <w:b/>
                <w:szCs w:val="22"/>
              </w:rPr>
              <w:t>Consolidated financial statements</w:t>
            </w:r>
          </w:p>
        </w:tc>
      </w:tr>
      <w:tr w:rsidR="007138CB" w:rsidRPr="00BC5C31" w14:paraId="309002B3" w14:textId="77777777" w:rsidTr="00204A16">
        <w:trPr>
          <w:tblHeader/>
        </w:trPr>
        <w:tc>
          <w:tcPr>
            <w:tcW w:w="3544" w:type="dxa"/>
          </w:tcPr>
          <w:p w14:paraId="2010B4C3" w14:textId="77777777" w:rsidR="007138CB" w:rsidRPr="00BC5C31" w:rsidRDefault="007138CB" w:rsidP="00204A16">
            <w:pPr>
              <w:spacing w:after="0" w:line="240" w:lineRule="atLeast"/>
              <w:ind w:left="574" w:right="-25"/>
              <w:rPr>
                <w:rFonts w:ascii="Times New Roman" w:hAnsi="Times New Roman" w:cs="Times New Roman"/>
                <w:b/>
                <w:bCs/>
                <w:i/>
                <w:iCs/>
                <w:szCs w:val="22"/>
              </w:rPr>
            </w:pPr>
          </w:p>
        </w:tc>
        <w:tc>
          <w:tcPr>
            <w:tcW w:w="1559" w:type="dxa"/>
          </w:tcPr>
          <w:p w14:paraId="3BF357E2" w14:textId="77777777" w:rsidR="007138CB" w:rsidRPr="00BC5C31" w:rsidRDefault="007138CB" w:rsidP="00204A16">
            <w:pPr>
              <w:pStyle w:val="acctfourfigures"/>
              <w:tabs>
                <w:tab w:val="clear" w:pos="765"/>
                <w:tab w:val="decimal" w:pos="882"/>
              </w:tabs>
              <w:spacing w:line="240" w:lineRule="atLeast"/>
              <w:ind w:right="-25"/>
              <w:jc w:val="both"/>
              <w:rPr>
                <w:szCs w:val="22"/>
                <w:lang w:bidi="th-TH"/>
              </w:rPr>
            </w:pPr>
          </w:p>
        </w:tc>
        <w:tc>
          <w:tcPr>
            <w:tcW w:w="270" w:type="dxa"/>
          </w:tcPr>
          <w:p w14:paraId="017F580A" w14:textId="77777777" w:rsidR="007138CB" w:rsidRPr="00BC5C31" w:rsidRDefault="007138CB" w:rsidP="00204A16">
            <w:pPr>
              <w:tabs>
                <w:tab w:val="left" w:pos="540"/>
              </w:tabs>
              <w:spacing w:after="0" w:line="240" w:lineRule="atLeast"/>
              <w:ind w:right="-25"/>
              <w:rPr>
                <w:rFonts w:ascii="Times New Roman" w:hAnsi="Times New Roman" w:cs="Times New Roman"/>
                <w:szCs w:val="22"/>
              </w:rPr>
            </w:pPr>
          </w:p>
        </w:tc>
        <w:tc>
          <w:tcPr>
            <w:tcW w:w="3133" w:type="dxa"/>
            <w:gridSpan w:val="3"/>
          </w:tcPr>
          <w:p w14:paraId="0D61306F" w14:textId="77777777" w:rsidR="007138CB" w:rsidRPr="00BC5C31" w:rsidRDefault="007138CB" w:rsidP="002348C9">
            <w:pPr>
              <w:pBdr>
                <w:bottom w:val="single" w:sz="4" w:space="1" w:color="auto"/>
              </w:pBdr>
              <w:tabs>
                <w:tab w:val="left" w:pos="540"/>
                <w:tab w:val="decimal" w:pos="869"/>
              </w:tabs>
              <w:spacing w:after="0" w:line="240" w:lineRule="atLeast"/>
              <w:ind w:right="-25"/>
              <w:jc w:val="center"/>
              <w:rPr>
                <w:rFonts w:ascii="Times New Roman" w:hAnsi="Times New Roman" w:cs="Times New Roman"/>
                <w:szCs w:val="22"/>
              </w:rPr>
            </w:pPr>
            <w:r w:rsidRPr="00BC5C31">
              <w:rPr>
                <w:rFonts w:ascii="Times New Roman" w:hAnsi="Times New Roman" w:cs="Times New Roman" w:hint="cs"/>
                <w:szCs w:val="22"/>
                <w:cs/>
                <w:lang w:val="en-GB"/>
              </w:rPr>
              <w:t>(</w:t>
            </w:r>
            <w:r w:rsidRPr="00BC5C31">
              <w:rPr>
                <w:rFonts w:ascii="Times New Roman" w:hAnsi="Times New Roman" w:cs="Times New Roman"/>
                <w:szCs w:val="22"/>
                <w:lang w:val="en-GB"/>
              </w:rPr>
              <w:t>Charged</w:t>
            </w:r>
            <w:r w:rsidRPr="00BC5C31">
              <w:rPr>
                <w:rFonts w:ascii="Times New Roman" w:hAnsi="Times New Roman" w:cs="Times New Roman" w:hint="cs"/>
                <w:szCs w:val="22"/>
                <w:cs/>
                <w:lang w:val="en-GB"/>
              </w:rPr>
              <w:t xml:space="preserve">) / </w:t>
            </w:r>
            <w:r w:rsidRPr="00BC5C31">
              <w:rPr>
                <w:rFonts w:ascii="Times New Roman" w:hAnsi="Times New Roman" w:cs="Times New Roman"/>
                <w:szCs w:val="22"/>
                <w:lang w:val="en-GB"/>
              </w:rPr>
              <w:t>Credited to</w:t>
            </w:r>
          </w:p>
        </w:tc>
        <w:tc>
          <w:tcPr>
            <w:tcW w:w="284" w:type="dxa"/>
          </w:tcPr>
          <w:p w14:paraId="648BB9A9" w14:textId="77777777" w:rsidR="007138CB" w:rsidRPr="00BC5C31" w:rsidRDefault="007138CB" w:rsidP="00204A16">
            <w:pPr>
              <w:tabs>
                <w:tab w:val="left" w:pos="540"/>
              </w:tabs>
              <w:spacing w:after="0" w:line="240" w:lineRule="atLeast"/>
              <w:ind w:right="-25"/>
              <w:rPr>
                <w:rFonts w:ascii="Times New Roman" w:hAnsi="Times New Roman" w:cs="Times New Roman"/>
                <w:szCs w:val="22"/>
              </w:rPr>
            </w:pPr>
          </w:p>
        </w:tc>
        <w:tc>
          <w:tcPr>
            <w:tcW w:w="1558" w:type="dxa"/>
          </w:tcPr>
          <w:p w14:paraId="5F5E7B98" w14:textId="77777777" w:rsidR="007138CB" w:rsidRPr="00BC5C31" w:rsidRDefault="007138CB" w:rsidP="00204A16">
            <w:pPr>
              <w:tabs>
                <w:tab w:val="left" w:pos="540"/>
                <w:tab w:val="decimal" w:pos="882"/>
              </w:tabs>
              <w:spacing w:after="0" w:line="240" w:lineRule="atLeast"/>
              <w:ind w:right="-25"/>
              <w:rPr>
                <w:rFonts w:ascii="Times New Roman" w:hAnsi="Times New Roman" w:cs="Times New Roman"/>
                <w:szCs w:val="22"/>
              </w:rPr>
            </w:pPr>
          </w:p>
        </w:tc>
        <w:tc>
          <w:tcPr>
            <w:tcW w:w="254" w:type="dxa"/>
          </w:tcPr>
          <w:p w14:paraId="46B86DA8" w14:textId="77777777" w:rsidR="007138CB" w:rsidRPr="00BC5C31" w:rsidRDefault="007138CB" w:rsidP="00204A16">
            <w:pPr>
              <w:tabs>
                <w:tab w:val="left" w:pos="540"/>
                <w:tab w:val="decimal" w:pos="882"/>
              </w:tabs>
              <w:spacing w:after="0" w:line="240" w:lineRule="atLeast"/>
              <w:ind w:right="-25"/>
              <w:rPr>
                <w:rFonts w:ascii="Times New Roman" w:hAnsi="Times New Roman" w:cs="Times New Roman"/>
                <w:szCs w:val="22"/>
              </w:rPr>
            </w:pPr>
          </w:p>
        </w:tc>
        <w:tc>
          <w:tcPr>
            <w:tcW w:w="3007" w:type="dxa"/>
            <w:gridSpan w:val="3"/>
          </w:tcPr>
          <w:p w14:paraId="2C538E0A" w14:textId="77777777" w:rsidR="007138CB" w:rsidRPr="00BC5C31" w:rsidRDefault="007138CB" w:rsidP="002348C9">
            <w:pPr>
              <w:pBdr>
                <w:bottom w:val="single" w:sz="4" w:space="1" w:color="auto"/>
              </w:pBdr>
              <w:tabs>
                <w:tab w:val="left" w:pos="540"/>
                <w:tab w:val="decimal" w:pos="882"/>
              </w:tabs>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Discontinued operations</w:t>
            </w:r>
          </w:p>
        </w:tc>
        <w:tc>
          <w:tcPr>
            <w:tcW w:w="236" w:type="dxa"/>
          </w:tcPr>
          <w:p w14:paraId="1C7CDE77" w14:textId="77777777" w:rsidR="007138CB" w:rsidRPr="00BC5C31" w:rsidRDefault="007138CB" w:rsidP="00204A16">
            <w:pPr>
              <w:tabs>
                <w:tab w:val="left" w:pos="540"/>
                <w:tab w:val="decimal" w:pos="882"/>
              </w:tabs>
              <w:spacing w:after="0" w:line="240" w:lineRule="atLeast"/>
              <w:ind w:right="-25"/>
              <w:rPr>
                <w:rFonts w:ascii="Times New Roman" w:hAnsi="Times New Roman" w:cs="Times New Roman"/>
                <w:szCs w:val="22"/>
              </w:rPr>
            </w:pPr>
          </w:p>
        </w:tc>
        <w:tc>
          <w:tcPr>
            <w:tcW w:w="1465" w:type="dxa"/>
          </w:tcPr>
          <w:p w14:paraId="7D6F43FB" w14:textId="77777777" w:rsidR="007138CB" w:rsidRPr="00BC5C31" w:rsidRDefault="007138CB" w:rsidP="00204A16">
            <w:pPr>
              <w:tabs>
                <w:tab w:val="left" w:pos="540"/>
                <w:tab w:val="decimal" w:pos="882"/>
              </w:tabs>
              <w:spacing w:after="0" w:line="240" w:lineRule="atLeast"/>
              <w:ind w:right="-25"/>
              <w:rPr>
                <w:rFonts w:ascii="Times New Roman" w:hAnsi="Times New Roman" w:cs="Times New Roman"/>
                <w:szCs w:val="22"/>
              </w:rPr>
            </w:pPr>
          </w:p>
        </w:tc>
      </w:tr>
      <w:tr w:rsidR="004B22E9" w:rsidRPr="00BC5C31" w14:paraId="14501275" w14:textId="77777777" w:rsidTr="00204A16">
        <w:trPr>
          <w:tblHeader/>
        </w:trPr>
        <w:tc>
          <w:tcPr>
            <w:tcW w:w="3544" w:type="dxa"/>
          </w:tcPr>
          <w:p w14:paraId="1FC45316" w14:textId="77777777" w:rsidR="004B22E9" w:rsidRPr="00BC5C31" w:rsidRDefault="004B22E9" w:rsidP="004B22E9">
            <w:pPr>
              <w:spacing w:after="0" w:line="240" w:lineRule="atLeast"/>
              <w:ind w:left="574" w:right="-25"/>
              <w:rPr>
                <w:rFonts w:ascii="Times New Roman" w:hAnsi="Times New Roman" w:cs="Times New Roman"/>
                <w:b/>
                <w:bCs/>
                <w:i/>
                <w:iCs/>
                <w:szCs w:val="22"/>
              </w:rPr>
            </w:pPr>
          </w:p>
        </w:tc>
        <w:tc>
          <w:tcPr>
            <w:tcW w:w="1559" w:type="dxa"/>
          </w:tcPr>
          <w:p w14:paraId="49B44676" w14:textId="77777777" w:rsidR="004B22E9" w:rsidRPr="00BC5C31" w:rsidRDefault="004B22E9" w:rsidP="004B22E9">
            <w:pPr>
              <w:pStyle w:val="acctfourfigures"/>
              <w:tabs>
                <w:tab w:val="clear" w:pos="765"/>
              </w:tabs>
              <w:spacing w:line="240" w:lineRule="atLeast"/>
              <w:ind w:left="0" w:right="0"/>
              <w:jc w:val="center"/>
              <w:rPr>
                <w:b/>
                <w:bCs/>
                <w:szCs w:val="22"/>
              </w:rPr>
            </w:pPr>
            <w:r w:rsidRPr="00BC5C31">
              <w:rPr>
                <w:b/>
                <w:bCs/>
                <w:szCs w:val="22"/>
              </w:rPr>
              <w:t>At</w:t>
            </w:r>
          </w:p>
          <w:p w14:paraId="2400040C" w14:textId="77777777" w:rsidR="004B22E9" w:rsidRPr="00BC5C31" w:rsidRDefault="004B22E9" w:rsidP="004B22E9">
            <w:pPr>
              <w:pStyle w:val="acctfourfigures"/>
              <w:tabs>
                <w:tab w:val="clear" w:pos="765"/>
              </w:tabs>
              <w:spacing w:line="240" w:lineRule="atLeast"/>
              <w:ind w:left="0" w:right="0"/>
              <w:jc w:val="center"/>
              <w:rPr>
                <w:szCs w:val="22"/>
                <w:lang w:bidi="th-TH"/>
              </w:rPr>
            </w:pPr>
            <w:r w:rsidRPr="00BC5C31">
              <w:rPr>
                <w:b/>
                <w:bCs/>
                <w:szCs w:val="22"/>
              </w:rPr>
              <w:t>1 January 2025</w:t>
            </w:r>
          </w:p>
        </w:tc>
        <w:tc>
          <w:tcPr>
            <w:tcW w:w="270" w:type="dxa"/>
          </w:tcPr>
          <w:p w14:paraId="2FA7F868" w14:textId="77777777" w:rsidR="004B22E9" w:rsidRPr="00BC5C31" w:rsidRDefault="004B22E9" w:rsidP="004B22E9">
            <w:pPr>
              <w:tabs>
                <w:tab w:val="left" w:pos="540"/>
              </w:tabs>
              <w:spacing w:after="0" w:line="240" w:lineRule="atLeast"/>
              <w:ind w:right="-25"/>
              <w:rPr>
                <w:rFonts w:ascii="Times New Roman" w:hAnsi="Times New Roman" w:cs="Times New Roman"/>
                <w:szCs w:val="22"/>
              </w:rPr>
            </w:pPr>
          </w:p>
        </w:tc>
        <w:tc>
          <w:tcPr>
            <w:tcW w:w="1290" w:type="dxa"/>
          </w:tcPr>
          <w:p w14:paraId="59F18286" w14:textId="77777777" w:rsidR="004B22E9" w:rsidRPr="00BC5C31" w:rsidRDefault="004B22E9" w:rsidP="004B22E9">
            <w:pPr>
              <w:pStyle w:val="acctfourfigures"/>
              <w:tabs>
                <w:tab w:val="clear" w:pos="765"/>
                <w:tab w:val="decimal" w:pos="882"/>
              </w:tabs>
              <w:spacing w:line="240" w:lineRule="atLeast"/>
              <w:ind w:left="0" w:right="0"/>
              <w:jc w:val="center"/>
              <w:rPr>
                <w:szCs w:val="22"/>
              </w:rPr>
            </w:pPr>
          </w:p>
          <w:p w14:paraId="2129393B" w14:textId="77777777" w:rsidR="004B22E9" w:rsidRPr="00BC5C31" w:rsidRDefault="004B22E9" w:rsidP="004B22E9">
            <w:pPr>
              <w:pStyle w:val="acctfourfigures"/>
              <w:tabs>
                <w:tab w:val="clear" w:pos="765"/>
                <w:tab w:val="decimal" w:pos="882"/>
              </w:tabs>
              <w:spacing w:line="240" w:lineRule="atLeast"/>
              <w:ind w:left="0" w:right="0"/>
              <w:jc w:val="center"/>
              <w:rPr>
                <w:szCs w:val="22"/>
              </w:rPr>
            </w:pPr>
          </w:p>
          <w:p w14:paraId="45854B26" w14:textId="77777777" w:rsidR="004B22E9" w:rsidRPr="00BC5C31" w:rsidRDefault="004B22E9" w:rsidP="004B22E9">
            <w:pPr>
              <w:pStyle w:val="acctfourfigures"/>
              <w:tabs>
                <w:tab w:val="clear" w:pos="765"/>
                <w:tab w:val="decimal" w:pos="882"/>
              </w:tabs>
              <w:spacing w:line="240" w:lineRule="atLeast"/>
              <w:ind w:left="0" w:right="0"/>
              <w:jc w:val="center"/>
              <w:rPr>
                <w:szCs w:val="22"/>
              </w:rPr>
            </w:pPr>
            <w:r w:rsidRPr="00BC5C31">
              <w:rPr>
                <w:szCs w:val="22"/>
              </w:rPr>
              <w:t xml:space="preserve">Profit </w:t>
            </w:r>
            <w:r w:rsidRPr="00BC5C31">
              <w:rPr>
                <w:rFonts w:cs="Angsana New" w:hint="cs"/>
                <w:szCs w:val="22"/>
                <w:cs/>
              </w:rPr>
              <w:t>(</w:t>
            </w:r>
            <w:r w:rsidRPr="00BC5C31">
              <w:rPr>
                <w:szCs w:val="22"/>
              </w:rPr>
              <w:t>loss</w:t>
            </w:r>
            <w:r w:rsidRPr="00BC5C31">
              <w:rPr>
                <w:rFonts w:cs="Angsana New" w:hint="cs"/>
                <w:szCs w:val="22"/>
                <w:cs/>
              </w:rPr>
              <w:t>)</w:t>
            </w:r>
          </w:p>
        </w:tc>
        <w:tc>
          <w:tcPr>
            <w:tcW w:w="279" w:type="dxa"/>
          </w:tcPr>
          <w:p w14:paraId="25A0CBEB" w14:textId="77777777" w:rsidR="004B22E9" w:rsidRPr="00BC5C31" w:rsidRDefault="004B22E9" w:rsidP="004B22E9">
            <w:pPr>
              <w:tabs>
                <w:tab w:val="left" w:pos="540"/>
              </w:tabs>
              <w:spacing w:after="0" w:line="240" w:lineRule="atLeast"/>
              <w:ind w:right="-25"/>
              <w:rPr>
                <w:rFonts w:ascii="Times New Roman" w:hAnsi="Times New Roman" w:cs="Times New Roman"/>
                <w:szCs w:val="22"/>
              </w:rPr>
            </w:pPr>
          </w:p>
        </w:tc>
        <w:tc>
          <w:tcPr>
            <w:tcW w:w="1564" w:type="dxa"/>
          </w:tcPr>
          <w:p w14:paraId="24BBCB6B" w14:textId="77777777" w:rsidR="004B22E9" w:rsidRPr="00BC5C31" w:rsidRDefault="004B22E9" w:rsidP="004B22E9">
            <w:pPr>
              <w:tabs>
                <w:tab w:val="left" w:pos="540"/>
                <w:tab w:val="decimal" w:pos="869"/>
              </w:tabs>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lang w:val="en-GB"/>
              </w:rPr>
              <w:t xml:space="preserve">Other comprehensive income </w:t>
            </w:r>
            <w:r w:rsidRPr="00BC5C31">
              <w:rPr>
                <w:rFonts w:ascii="Times New Roman" w:hAnsi="Times New Roman" w:cs="Angsana New"/>
                <w:szCs w:val="22"/>
                <w:cs/>
                <w:lang w:val="en-GB"/>
              </w:rPr>
              <w:t>(</w:t>
            </w:r>
            <w:r w:rsidRPr="00BC5C31">
              <w:rPr>
                <w:rFonts w:ascii="Times New Roman" w:hAnsi="Times New Roman" w:cs="Times New Roman"/>
                <w:szCs w:val="22"/>
                <w:lang w:val="en-GB"/>
              </w:rPr>
              <w:t>loss</w:t>
            </w:r>
            <w:r w:rsidRPr="00BC5C31">
              <w:rPr>
                <w:rFonts w:ascii="Times New Roman" w:hAnsi="Times New Roman" w:cs="Angsana New"/>
                <w:szCs w:val="22"/>
                <w:cs/>
                <w:lang w:val="en-GB"/>
              </w:rPr>
              <w:t>)</w:t>
            </w:r>
          </w:p>
        </w:tc>
        <w:tc>
          <w:tcPr>
            <w:tcW w:w="284" w:type="dxa"/>
          </w:tcPr>
          <w:p w14:paraId="53778191" w14:textId="77777777" w:rsidR="004B22E9" w:rsidRPr="00BC5C31" w:rsidRDefault="004B22E9" w:rsidP="004B22E9">
            <w:pPr>
              <w:tabs>
                <w:tab w:val="left" w:pos="540"/>
              </w:tabs>
              <w:spacing w:after="0" w:line="240" w:lineRule="atLeast"/>
              <w:ind w:right="-25"/>
              <w:rPr>
                <w:rFonts w:ascii="Times New Roman" w:hAnsi="Times New Roman" w:cs="Times New Roman"/>
                <w:szCs w:val="22"/>
              </w:rPr>
            </w:pPr>
          </w:p>
        </w:tc>
        <w:tc>
          <w:tcPr>
            <w:tcW w:w="1558" w:type="dxa"/>
          </w:tcPr>
          <w:p w14:paraId="2AB26C45" w14:textId="77777777" w:rsidR="004B22E9" w:rsidRPr="00BC5C31" w:rsidRDefault="004B22E9" w:rsidP="004B22E9">
            <w:pPr>
              <w:tabs>
                <w:tab w:val="left" w:pos="540"/>
                <w:tab w:val="decimal" w:pos="882"/>
              </w:tabs>
              <w:spacing w:after="0" w:line="240" w:lineRule="atLeast"/>
              <w:ind w:right="-25"/>
              <w:jc w:val="center"/>
              <w:rPr>
                <w:rFonts w:ascii="Times New Roman" w:hAnsi="Times New Roman" w:cs="Times New Roman"/>
                <w:szCs w:val="22"/>
                <w:lang w:val="en-GB"/>
              </w:rPr>
            </w:pPr>
            <w:r w:rsidRPr="00BC5C31">
              <w:rPr>
                <w:rFonts w:ascii="Times New Roman" w:hAnsi="Times New Roman" w:cs="Times New Roman"/>
                <w:szCs w:val="22"/>
                <w:lang w:val="en-GB"/>
              </w:rPr>
              <w:t>Increased from business acquisitions</w:t>
            </w:r>
          </w:p>
        </w:tc>
        <w:tc>
          <w:tcPr>
            <w:tcW w:w="254" w:type="dxa"/>
          </w:tcPr>
          <w:p w14:paraId="19F06FAE" w14:textId="77777777" w:rsidR="004B22E9" w:rsidRPr="00BC5C31" w:rsidRDefault="004B22E9" w:rsidP="004B22E9">
            <w:pPr>
              <w:tabs>
                <w:tab w:val="left" w:pos="540"/>
                <w:tab w:val="decimal" w:pos="882"/>
              </w:tabs>
              <w:spacing w:after="0" w:line="240" w:lineRule="atLeast"/>
              <w:ind w:right="-25"/>
              <w:rPr>
                <w:rFonts w:ascii="Times New Roman" w:hAnsi="Times New Roman" w:cs="Times New Roman"/>
                <w:szCs w:val="22"/>
              </w:rPr>
            </w:pPr>
          </w:p>
        </w:tc>
        <w:tc>
          <w:tcPr>
            <w:tcW w:w="1306" w:type="dxa"/>
          </w:tcPr>
          <w:p w14:paraId="37F92D2B" w14:textId="77777777" w:rsidR="004B22E9" w:rsidRPr="00BC5C31" w:rsidRDefault="004B22E9" w:rsidP="004B22E9">
            <w:pPr>
              <w:pStyle w:val="acctfourfigures"/>
              <w:tabs>
                <w:tab w:val="clear" w:pos="765"/>
                <w:tab w:val="decimal" w:pos="882"/>
              </w:tabs>
              <w:spacing w:line="240" w:lineRule="atLeast"/>
              <w:ind w:left="0" w:right="0"/>
              <w:jc w:val="center"/>
              <w:rPr>
                <w:szCs w:val="22"/>
              </w:rPr>
            </w:pPr>
          </w:p>
          <w:p w14:paraId="6D46A4FB" w14:textId="77777777" w:rsidR="004B22E9" w:rsidRPr="00BC5C31" w:rsidRDefault="004B22E9" w:rsidP="004B22E9">
            <w:pPr>
              <w:pStyle w:val="acctfourfigures"/>
              <w:tabs>
                <w:tab w:val="clear" w:pos="765"/>
                <w:tab w:val="decimal" w:pos="882"/>
              </w:tabs>
              <w:spacing w:line="240" w:lineRule="atLeast"/>
              <w:ind w:left="0" w:right="0"/>
              <w:jc w:val="center"/>
              <w:rPr>
                <w:szCs w:val="22"/>
              </w:rPr>
            </w:pPr>
          </w:p>
          <w:p w14:paraId="4A3433A2" w14:textId="77777777" w:rsidR="004B22E9" w:rsidRPr="00BC5C31" w:rsidRDefault="004B22E9" w:rsidP="004B22E9">
            <w:pPr>
              <w:tabs>
                <w:tab w:val="left" w:pos="540"/>
                <w:tab w:val="decimal" w:pos="882"/>
              </w:tabs>
              <w:spacing w:after="0" w:line="240" w:lineRule="atLeast"/>
              <w:ind w:right="-25"/>
              <w:rPr>
                <w:rFonts w:ascii="Times New Roman" w:hAnsi="Times New Roman" w:cstheme="minorBidi"/>
                <w:szCs w:val="22"/>
                <w:cs/>
              </w:rPr>
            </w:pPr>
            <w:r w:rsidRPr="00BC5C31">
              <w:rPr>
                <w:rFonts w:ascii="Times New Roman" w:hAnsi="Times New Roman" w:cs="Times New Roman"/>
                <w:szCs w:val="22"/>
              </w:rPr>
              <w:t xml:space="preserve">Profit </w:t>
            </w:r>
            <w:r w:rsidRPr="00BC5C31">
              <w:rPr>
                <w:rFonts w:ascii="Times New Roman" w:hAnsi="Times New Roman" w:cs="Angsana New" w:hint="cs"/>
                <w:szCs w:val="22"/>
                <w:cs/>
              </w:rPr>
              <w:t>(</w:t>
            </w:r>
            <w:r w:rsidRPr="00BC5C31">
              <w:rPr>
                <w:rFonts w:ascii="Times New Roman" w:hAnsi="Times New Roman" w:cs="Times New Roman"/>
                <w:szCs w:val="22"/>
              </w:rPr>
              <w:t>loss</w:t>
            </w:r>
            <w:r w:rsidRPr="00BC5C31">
              <w:rPr>
                <w:rFonts w:ascii="Times New Roman" w:hAnsi="Times New Roman" w:cs="Angsana New" w:hint="cs"/>
                <w:szCs w:val="22"/>
                <w:cs/>
              </w:rPr>
              <w:t>)</w:t>
            </w:r>
          </w:p>
        </w:tc>
        <w:tc>
          <w:tcPr>
            <w:tcW w:w="254" w:type="dxa"/>
          </w:tcPr>
          <w:p w14:paraId="4FADB0D5" w14:textId="77777777" w:rsidR="004B22E9" w:rsidRPr="00BC5C31" w:rsidRDefault="004B22E9" w:rsidP="004B22E9">
            <w:pPr>
              <w:tabs>
                <w:tab w:val="left" w:pos="540"/>
                <w:tab w:val="decimal" w:pos="882"/>
              </w:tabs>
              <w:spacing w:after="0" w:line="240" w:lineRule="atLeast"/>
              <w:ind w:right="-25"/>
              <w:rPr>
                <w:rFonts w:ascii="Times New Roman" w:hAnsi="Times New Roman" w:cs="Times New Roman"/>
                <w:szCs w:val="22"/>
              </w:rPr>
            </w:pPr>
          </w:p>
        </w:tc>
        <w:tc>
          <w:tcPr>
            <w:tcW w:w="1447" w:type="dxa"/>
          </w:tcPr>
          <w:p w14:paraId="39985A82" w14:textId="1D47746F" w:rsidR="004B22E9" w:rsidRPr="00BC5C31" w:rsidRDefault="004B22E9" w:rsidP="004B22E9">
            <w:pPr>
              <w:tabs>
                <w:tab w:val="left" w:pos="540"/>
                <w:tab w:val="decimal" w:pos="882"/>
              </w:tabs>
              <w:spacing w:after="0" w:line="240" w:lineRule="atLeast"/>
              <w:ind w:right="-107"/>
              <w:jc w:val="center"/>
              <w:rPr>
                <w:rFonts w:ascii="Times New Roman" w:hAnsi="Times New Roman" w:cs="Times New Roman"/>
                <w:szCs w:val="22"/>
              </w:rPr>
            </w:pPr>
            <w:r w:rsidRPr="00BC5C31">
              <w:rPr>
                <w:rFonts w:ascii="Times New Roman" w:hAnsi="Times New Roman" w:cs="Times New Roman"/>
                <w:szCs w:val="22"/>
                <w:lang w:val="en-GB"/>
              </w:rPr>
              <w:t xml:space="preserve">Other comprehensive income </w:t>
            </w:r>
            <w:r w:rsidRPr="00BC5C31">
              <w:rPr>
                <w:rFonts w:ascii="Times New Roman" w:hAnsi="Times New Roman" w:cs="Angsana New"/>
                <w:szCs w:val="22"/>
                <w:cs/>
                <w:lang w:val="en-GB"/>
              </w:rPr>
              <w:t>(</w:t>
            </w:r>
            <w:r w:rsidRPr="00BC5C31">
              <w:rPr>
                <w:rFonts w:ascii="Times New Roman" w:hAnsi="Times New Roman" w:cs="Times New Roman"/>
                <w:szCs w:val="22"/>
                <w:lang w:val="en-GB"/>
              </w:rPr>
              <w:t>loss</w:t>
            </w:r>
            <w:r w:rsidRPr="00BC5C31">
              <w:rPr>
                <w:rFonts w:ascii="Times New Roman" w:hAnsi="Times New Roman" w:cs="Angsana New"/>
                <w:szCs w:val="22"/>
                <w:cs/>
                <w:lang w:val="en-GB"/>
              </w:rPr>
              <w:t>)</w:t>
            </w:r>
          </w:p>
        </w:tc>
        <w:tc>
          <w:tcPr>
            <w:tcW w:w="236" w:type="dxa"/>
          </w:tcPr>
          <w:p w14:paraId="24D502CC" w14:textId="77777777" w:rsidR="004B22E9" w:rsidRPr="00BC5C31" w:rsidRDefault="004B22E9" w:rsidP="004B22E9">
            <w:pPr>
              <w:tabs>
                <w:tab w:val="left" w:pos="540"/>
                <w:tab w:val="decimal" w:pos="882"/>
              </w:tabs>
              <w:spacing w:after="0" w:line="240" w:lineRule="atLeast"/>
              <w:ind w:right="-25"/>
              <w:rPr>
                <w:rFonts w:ascii="Times New Roman" w:hAnsi="Times New Roman" w:cs="Times New Roman"/>
                <w:szCs w:val="22"/>
              </w:rPr>
            </w:pPr>
          </w:p>
        </w:tc>
        <w:tc>
          <w:tcPr>
            <w:tcW w:w="1465" w:type="dxa"/>
          </w:tcPr>
          <w:p w14:paraId="1AD91039" w14:textId="77777777" w:rsidR="004B22E9" w:rsidRPr="00BC5C31" w:rsidRDefault="004B22E9" w:rsidP="004B22E9">
            <w:pPr>
              <w:pStyle w:val="acctfourfigures"/>
              <w:tabs>
                <w:tab w:val="clear" w:pos="765"/>
              </w:tabs>
              <w:spacing w:line="240" w:lineRule="atLeast"/>
              <w:ind w:left="0" w:right="0"/>
              <w:jc w:val="center"/>
              <w:rPr>
                <w:b/>
                <w:bCs/>
                <w:szCs w:val="22"/>
              </w:rPr>
            </w:pPr>
            <w:proofErr w:type="gramStart"/>
            <w:r w:rsidRPr="00BC5C31">
              <w:rPr>
                <w:b/>
                <w:bCs/>
                <w:szCs w:val="22"/>
              </w:rPr>
              <w:t>At</w:t>
            </w:r>
            <w:proofErr w:type="gramEnd"/>
            <w:r w:rsidRPr="00BC5C31">
              <w:rPr>
                <w:b/>
                <w:bCs/>
                <w:szCs w:val="22"/>
              </w:rPr>
              <w:t xml:space="preserve"> 30 September 2025</w:t>
            </w:r>
          </w:p>
        </w:tc>
      </w:tr>
      <w:tr w:rsidR="004B22E9" w:rsidRPr="00BC5C31" w14:paraId="678D1613" w14:textId="77777777" w:rsidTr="00204A16">
        <w:trPr>
          <w:tblHeader/>
        </w:trPr>
        <w:tc>
          <w:tcPr>
            <w:tcW w:w="3544" w:type="dxa"/>
          </w:tcPr>
          <w:p w14:paraId="5EE0CB5F" w14:textId="77777777" w:rsidR="004B22E9" w:rsidRPr="00BC5C31" w:rsidRDefault="004B22E9" w:rsidP="004B22E9">
            <w:pPr>
              <w:spacing w:after="0" w:line="240" w:lineRule="atLeast"/>
              <w:ind w:left="574" w:right="-25"/>
              <w:rPr>
                <w:rFonts w:ascii="Times New Roman" w:hAnsi="Times New Roman" w:cs="Times New Roman"/>
                <w:b/>
                <w:bCs/>
                <w:i/>
                <w:iCs/>
                <w:szCs w:val="22"/>
              </w:rPr>
            </w:pPr>
          </w:p>
        </w:tc>
        <w:tc>
          <w:tcPr>
            <w:tcW w:w="11766" w:type="dxa"/>
            <w:gridSpan w:val="13"/>
          </w:tcPr>
          <w:p w14:paraId="70E6F68B" w14:textId="77777777" w:rsidR="004B22E9" w:rsidRPr="00BC5C31" w:rsidRDefault="004B22E9" w:rsidP="004B22E9">
            <w:pPr>
              <w:pStyle w:val="acctfourfigures"/>
              <w:tabs>
                <w:tab w:val="left" w:pos="720"/>
              </w:tabs>
              <w:spacing w:line="240" w:lineRule="atLeast"/>
              <w:ind w:right="-25"/>
              <w:jc w:val="center"/>
              <w:rPr>
                <w:szCs w:val="22"/>
              </w:rPr>
            </w:pPr>
            <w:r w:rsidRPr="00BC5C31">
              <w:rPr>
                <w:rFonts w:cs="Angsana New" w:hint="cs"/>
                <w:i/>
                <w:iCs/>
                <w:szCs w:val="22"/>
                <w:cs/>
                <w:lang w:bidi="th-TH"/>
              </w:rPr>
              <w:t>(</w:t>
            </w:r>
            <w:r w:rsidRPr="00BC5C31">
              <w:rPr>
                <w:rFonts w:cs="Angsana New"/>
                <w:i/>
                <w:iCs/>
                <w:szCs w:val="22"/>
                <w:lang w:bidi="th-TH"/>
              </w:rPr>
              <w:t>in thousand Baht</w:t>
            </w:r>
            <w:r w:rsidRPr="00BC5C31">
              <w:rPr>
                <w:rFonts w:cs="Angsana New" w:hint="cs"/>
                <w:i/>
                <w:iCs/>
                <w:szCs w:val="22"/>
                <w:cs/>
                <w:lang w:bidi="th-TH"/>
              </w:rPr>
              <w:t>)</w:t>
            </w:r>
          </w:p>
        </w:tc>
      </w:tr>
      <w:tr w:rsidR="004B22E9" w:rsidRPr="00BC5C31" w14:paraId="0DA07AB3" w14:textId="77777777" w:rsidTr="00A809CD">
        <w:tc>
          <w:tcPr>
            <w:tcW w:w="3544" w:type="dxa"/>
            <w:hideMark/>
          </w:tcPr>
          <w:p w14:paraId="42066484" w14:textId="1092A601" w:rsidR="004B22E9" w:rsidRPr="00BC5C31" w:rsidRDefault="004B22E9" w:rsidP="004B22E9">
            <w:pPr>
              <w:spacing w:after="0" w:line="240" w:lineRule="atLeast"/>
              <w:ind w:left="574" w:right="-25"/>
              <w:rPr>
                <w:rFonts w:ascii="Times New Roman" w:hAnsi="Times New Roman" w:cs="Times New Roman"/>
                <w:b/>
                <w:bCs/>
                <w:i/>
                <w:iCs/>
                <w:szCs w:val="22"/>
              </w:rPr>
            </w:pPr>
            <w:r w:rsidRPr="00BC5C31">
              <w:rPr>
                <w:rFonts w:ascii="Times New Roman" w:hAnsi="Times New Roman" w:cs="Times New Roman"/>
                <w:b/>
                <w:bCs/>
                <w:i/>
                <w:iCs/>
                <w:szCs w:val="22"/>
              </w:rPr>
              <w:t>Deferred tax liabilities</w:t>
            </w:r>
          </w:p>
        </w:tc>
        <w:tc>
          <w:tcPr>
            <w:tcW w:w="1559" w:type="dxa"/>
          </w:tcPr>
          <w:p w14:paraId="0A4AE1DD" w14:textId="77777777" w:rsidR="004B22E9" w:rsidRPr="00BC5C31" w:rsidRDefault="004B22E9" w:rsidP="004B22E9">
            <w:pPr>
              <w:tabs>
                <w:tab w:val="decimal" w:pos="882"/>
              </w:tabs>
              <w:spacing w:after="0" w:line="240" w:lineRule="atLeast"/>
              <w:ind w:left="-168"/>
              <w:rPr>
                <w:rFonts w:ascii="Times New Roman" w:hAnsi="Times New Roman" w:cs="Times New Roman"/>
                <w:szCs w:val="22"/>
              </w:rPr>
            </w:pPr>
          </w:p>
        </w:tc>
        <w:tc>
          <w:tcPr>
            <w:tcW w:w="270" w:type="dxa"/>
          </w:tcPr>
          <w:p w14:paraId="75C7A0D1"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290" w:type="dxa"/>
          </w:tcPr>
          <w:p w14:paraId="06716159"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279" w:type="dxa"/>
          </w:tcPr>
          <w:p w14:paraId="46B04AB4"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564" w:type="dxa"/>
          </w:tcPr>
          <w:p w14:paraId="742EBE25"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284" w:type="dxa"/>
          </w:tcPr>
          <w:p w14:paraId="40417AB7"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558" w:type="dxa"/>
          </w:tcPr>
          <w:p w14:paraId="2B0DA043"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254" w:type="dxa"/>
          </w:tcPr>
          <w:p w14:paraId="233E92B2"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306" w:type="dxa"/>
          </w:tcPr>
          <w:p w14:paraId="168FD08B" w14:textId="5867DAB7" w:rsidR="004B22E9" w:rsidRPr="00BC5C31" w:rsidRDefault="004B22E9" w:rsidP="004B22E9">
            <w:pPr>
              <w:tabs>
                <w:tab w:val="decimal" w:pos="882"/>
                <w:tab w:val="decimal" w:pos="1310"/>
              </w:tabs>
              <w:spacing w:after="0" w:line="240" w:lineRule="atLeast"/>
              <w:ind w:left="-168" w:right="-25"/>
              <w:rPr>
                <w:rFonts w:ascii="Times New Roman" w:hAnsi="Times New Roman" w:cs="Times New Roman"/>
                <w:szCs w:val="22"/>
              </w:rPr>
            </w:pPr>
          </w:p>
        </w:tc>
        <w:tc>
          <w:tcPr>
            <w:tcW w:w="254" w:type="dxa"/>
          </w:tcPr>
          <w:p w14:paraId="36253028" w14:textId="305A62DF"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47" w:type="dxa"/>
          </w:tcPr>
          <w:p w14:paraId="44CA05C1" w14:textId="0457C4CA"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236" w:type="dxa"/>
          </w:tcPr>
          <w:p w14:paraId="3887166E"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65" w:type="dxa"/>
          </w:tcPr>
          <w:p w14:paraId="154B87AB" w14:textId="66E3497C" w:rsidR="004B22E9" w:rsidRPr="00BC5C31" w:rsidRDefault="004B22E9" w:rsidP="004B22E9">
            <w:pPr>
              <w:tabs>
                <w:tab w:val="decimal" w:pos="1310"/>
              </w:tabs>
              <w:spacing w:after="0" w:line="240" w:lineRule="atLeast"/>
              <w:ind w:left="-168"/>
              <w:rPr>
                <w:rFonts w:ascii="Times New Roman" w:hAnsi="Times New Roman" w:cs="Times New Roman"/>
                <w:szCs w:val="22"/>
              </w:rPr>
            </w:pPr>
          </w:p>
        </w:tc>
      </w:tr>
      <w:tr w:rsidR="004B22E9" w:rsidRPr="00BC5C31" w14:paraId="4754D407" w14:textId="77777777" w:rsidTr="00A809CD">
        <w:tc>
          <w:tcPr>
            <w:tcW w:w="3544" w:type="dxa"/>
            <w:hideMark/>
          </w:tcPr>
          <w:p w14:paraId="33B54232" w14:textId="77777777" w:rsidR="004B22E9" w:rsidRPr="00BC5C31" w:rsidRDefault="004B22E9" w:rsidP="004B22E9">
            <w:pPr>
              <w:spacing w:after="0" w:line="240" w:lineRule="atLeast"/>
              <w:ind w:left="574" w:right="-25"/>
              <w:rPr>
                <w:rFonts w:ascii="Times New Roman" w:hAnsi="Times New Roman" w:cs="Times New Roman"/>
                <w:szCs w:val="22"/>
              </w:rPr>
            </w:pPr>
            <w:r w:rsidRPr="00BC5C31">
              <w:rPr>
                <w:rFonts w:ascii="Times New Roman" w:hAnsi="Times New Roman" w:cs="Times New Roman"/>
                <w:szCs w:val="22"/>
              </w:rPr>
              <w:t>Long-term loan</w:t>
            </w:r>
          </w:p>
        </w:tc>
        <w:tc>
          <w:tcPr>
            <w:tcW w:w="1559" w:type="dxa"/>
            <w:hideMark/>
          </w:tcPr>
          <w:p w14:paraId="4BB9383A" w14:textId="77777777" w:rsidR="004B22E9" w:rsidRPr="00BC5C31" w:rsidRDefault="004B22E9" w:rsidP="004B22E9">
            <w:pPr>
              <w:tabs>
                <w:tab w:val="decimal" w:pos="102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(90)</w:t>
            </w:r>
          </w:p>
        </w:tc>
        <w:tc>
          <w:tcPr>
            <w:tcW w:w="270" w:type="dxa"/>
          </w:tcPr>
          <w:p w14:paraId="1BAEEE87"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290" w:type="dxa"/>
          </w:tcPr>
          <w:p w14:paraId="21016246" w14:textId="5FB53502" w:rsidR="004B22E9" w:rsidRPr="00BC5C31" w:rsidRDefault="004B22E9" w:rsidP="004B22E9">
            <w:pPr>
              <w:spacing w:after="0" w:line="240" w:lineRule="atLeast"/>
              <w:ind w:left="-168"/>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4D23D7DE"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564" w:type="dxa"/>
          </w:tcPr>
          <w:p w14:paraId="731D4194" w14:textId="2E55C051" w:rsidR="004B22E9" w:rsidRPr="00BC5C31" w:rsidRDefault="004B22E9" w:rsidP="004B22E9">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4469B41D" w14:textId="77777777" w:rsidR="004B22E9" w:rsidRPr="00BC5C31" w:rsidRDefault="004B22E9" w:rsidP="004B22E9">
            <w:pPr>
              <w:tabs>
                <w:tab w:val="left" w:pos="540"/>
              </w:tabs>
              <w:spacing w:after="0" w:line="240" w:lineRule="atLeast"/>
              <w:ind w:left="22" w:right="-25"/>
              <w:jc w:val="center"/>
              <w:rPr>
                <w:rFonts w:ascii="Times New Roman" w:hAnsi="Times New Roman" w:cs="Times New Roman"/>
                <w:szCs w:val="22"/>
              </w:rPr>
            </w:pPr>
          </w:p>
        </w:tc>
        <w:tc>
          <w:tcPr>
            <w:tcW w:w="1558" w:type="dxa"/>
          </w:tcPr>
          <w:p w14:paraId="262FA55D" w14:textId="664CA5DF" w:rsidR="004B22E9" w:rsidRPr="00BC5C31" w:rsidRDefault="004B22E9" w:rsidP="004B22E9">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0925A989"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306" w:type="dxa"/>
          </w:tcPr>
          <w:p w14:paraId="34B24532" w14:textId="140DA876" w:rsidR="004B22E9" w:rsidRPr="00BC5C31" w:rsidRDefault="004B22E9" w:rsidP="004B22E9">
            <w:pPr>
              <w:spacing w:after="0" w:line="240" w:lineRule="atLeast"/>
              <w:ind w:left="-168" w:right="-25"/>
              <w:jc w:val="center"/>
              <w:rPr>
                <w:rFonts w:ascii="Times New Roman" w:eastAsia="Arial Unicode MS" w:hAnsi="Times New Roman" w:cs="Times New Roman"/>
                <w:szCs w:val="22"/>
              </w:rPr>
            </w:pPr>
            <w:r w:rsidRPr="00BC5C31">
              <w:rPr>
                <w:rFonts w:ascii="Times New Roman" w:eastAsia="Arial Unicode MS" w:hAnsi="Times New Roman" w:cs="Times New Roman"/>
                <w:szCs w:val="22"/>
              </w:rPr>
              <w:t>-</w:t>
            </w:r>
          </w:p>
        </w:tc>
        <w:tc>
          <w:tcPr>
            <w:tcW w:w="254" w:type="dxa"/>
          </w:tcPr>
          <w:p w14:paraId="16DF768C" w14:textId="1CD50F22"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47" w:type="dxa"/>
          </w:tcPr>
          <w:p w14:paraId="0CE798AF" w14:textId="38C58C0B" w:rsidR="004B22E9" w:rsidRPr="00BC5C31" w:rsidRDefault="004B22E9" w:rsidP="004B22E9">
            <w:pPr>
              <w:spacing w:after="0" w:line="240" w:lineRule="atLeast"/>
              <w:ind w:left="-168" w:right="-25"/>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38259521" w14:textId="73A86A98" w:rsidR="004B22E9" w:rsidRPr="00BC5C31" w:rsidRDefault="004B22E9" w:rsidP="004B22E9">
            <w:pPr>
              <w:tabs>
                <w:tab w:val="decimal" w:pos="1310"/>
              </w:tabs>
              <w:spacing w:after="0" w:line="240" w:lineRule="atLeast"/>
              <w:rPr>
                <w:rFonts w:ascii="Times New Roman" w:hAnsi="Times New Roman" w:cs="Times New Roman"/>
                <w:szCs w:val="22"/>
              </w:rPr>
            </w:pPr>
          </w:p>
        </w:tc>
        <w:tc>
          <w:tcPr>
            <w:tcW w:w="1465" w:type="dxa"/>
          </w:tcPr>
          <w:p w14:paraId="2BD93862" w14:textId="2BE79208" w:rsidR="004B22E9" w:rsidRPr="00BC5C31" w:rsidRDefault="004B22E9" w:rsidP="004B22E9">
            <w:pPr>
              <w:tabs>
                <w:tab w:val="decimal" w:pos="107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(90)</w:t>
            </w:r>
          </w:p>
        </w:tc>
      </w:tr>
      <w:tr w:rsidR="004B22E9" w:rsidRPr="00BC5C31" w14:paraId="250BFFC4" w14:textId="77777777" w:rsidTr="00A809CD">
        <w:tc>
          <w:tcPr>
            <w:tcW w:w="3544" w:type="dxa"/>
            <w:hideMark/>
          </w:tcPr>
          <w:p w14:paraId="1C56F4E0" w14:textId="77777777" w:rsidR="004B22E9" w:rsidRPr="00BC5C31" w:rsidRDefault="004B22E9" w:rsidP="004B22E9">
            <w:pPr>
              <w:spacing w:after="0" w:line="240" w:lineRule="atLeast"/>
              <w:ind w:left="574" w:right="-25"/>
              <w:rPr>
                <w:rFonts w:ascii="Times New Roman" w:eastAsia="Arial Unicode MS" w:hAnsi="Times New Roman"/>
                <w:szCs w:val="22"/>
              </w:rPr>
            </w:pPr>
            <w:r w:rsidRPr="00BC5C31">
              <w:rPr>
                <w:rFonts w:ascii="Times New Roman" w:eastAsia="Arial Unicode MS" w:hAnsi="Times New Roman"/>
                <w:szCs w:val="22"/>
              </w:rPr>
              <w:t>Lease liabilities</w:t>
            </w:r>
          </w:p>
        </w:tc>
        <w:tc>
          <w:tcPr>
            <w:tcW w:w="1559" w:type="dxa"/>
            <w:hideMark/>
          </w:tcPr>
          <w:p w14:paraId="4EFCF12B" w14:textId="77777777" w:rsidR="004B22E9" w:rsidRPr="00BC5C31" w:rsidRDefault="004B22E9" w:rsidP="004B22E9">
            <w:pPr>
              <w:tabs>
                <w:tab w:val="decimal" w:pos="102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(121)</w:t>
            </w:r>
          </w:p>
        </w:tc>
        <w:tc>
          <w:tcPr>
            <w:tcW w:w="270" w:type="dxa"/>
          </w:tcPr>
          <w:p w14:paraId="58BCD683"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290" w:type="dxa"/>
          </w:tcPr>
          <w:p w14:paraId="5F7E3BE6" w14:textId="7A11E5B8" w:rsidR="004B22E9" w:rsidRPr="00BC5C31" w:rsidRDefault="004B22E9" w:rsidP="004B22E9">
            <w:pPr>
              <w:tabs>
                <w:tab w:val="decimal" w:pos="892"/>
              </w:tabs>
              <w:spacing w:after="0" w:line="240" w:lineRule="atLeast"/>
              <w:ind w:left="-168"/>
              <w:rPr>
                <w:rFonts w:ascii="Times New Roman" w:hAnsi="Times New Roman" w:cs="Times New Roman"/>
                <w:szCs w:val="22"/>
              </w:rPr>
            </w:pPr>
            <w:r w:rsidRPr="00BC5C31">
              <w:rPr>
                <w:rFonts w:ascii="Times New Roman" w:hAnsi="Times New Roman" w:cs="Times New Roman"/>
                <w:szCs w:val="22"/>
              </w:rPr>
              <w:t>225</w:t>
            </w:r>
          </w:p>
        </w:tc>
        <w:tc>
          <w:tcPr>
            <w:tcW w:w="279" w:type="dxa"/>
          </w:tcPr>
          <w:p w14:paraId="08CCDE5E" w14:textId="77777777" w:rsidR="004B22E9" w:rsidRPr="00BC5C31" w:rsidRDefault="004B22E9" w:rsidP="004B22E9">
            <w:pPr>
              <w:tabs>
                <w:tab w:val="decimal" w:pos="796"/>
              </w:tabs>
              <w:spacing w:after="0" w:line="240" w:lineRule="atLeast"/>
              <w:ind w:left="-168"/>
              <w:rPr>
                <w:rFonts w:ascii="Times New Roman" w:hAnsi="Times New Roman" w:cs="Times New Roman"/>
                <w:szCs w:val="22"/>
              </w:rPr>
            </w:pPr>
          </w:p>
        </w:tc>
        <w:tc>
          <w:tcPr>
            <w:tcW w:w="1564" w:type="dxa"/>
          </w:tcPr>
          <w:p w14:paraId="367B80A2" w14:textId="2ABFB879" w:rsidR="004B22E9" w:rsidRPr="00BC5C31" w:rsidRDefault="004B22E9" w:rsidP="004B22E9">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3B02A171" w14:textId="77777777" w:rsidR="004B22E9" w:rsidRPr="00BC5C31" w:rsidRDefault="004B22E9" w:rsidP="004B22E9">
            <w:pPr>
              <w:tabs>
                <w:tab w:val="decimal" w:pos="796"/>
              </w:tabs>
              <w:spacing w:after="0" w:line="240" w:lineRule="atLeast"/>
              <w:ind w:left="-168"/>
              <w:rPr>
                <w:rFonts w:ascii="Times New Roman" w:hAnsi="Times New Roman" w:cs="Times New Roman"/>
                <w:szCs w:val="22"/>
              </w:rPr>
            </w:pPr>
          </w:p>
        </w:tc>
        <w:tc>
          <w:tcPr>
            <w:tcW w:w="1558" w:type="dxa"/>
          </w:tcPr>
          <w:p w14:paraId="6EF836AD" w14:textId="357D0F33" w:rsidR="004B22E9" w:rsidRPr="00BC5C31" w:rsidRDefault="004B22E9" w:rsidP="004B22E9">
            <w:pPr>
              <w:tabs>
                <w:tab w:val="decimal" w:pos="131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2,934</w:t>
            </w:r>
          </w:p>
        </w:tc>
        <w:tc>
          <w:tcPr>
            <w:tcW w:w="254" w:type="dxa"/>
          </w:tcPr>
          <w:p w14:paraId="75D19E9F"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306" w:type="dxa"/>
          </w:tcPr>
          <w:p w14:paraId="6FB78E08" w14:textId="6B046060" w:rsidR="004B22E9" w:rsidRPr="00BC5C31" w:rsidRDefault="004B22E9" w:rsidP="004B22E9">
            <w:pPr>
              <w:spacing w:after="0" w:line="240" w:lineRule="atLeast"/>
              <w:ind w:left="-168" w:right="-25"/>
              <w:jc w:val="center"/>
              <w:rPr>
                <w:rFonts w:ascii="Times New Roman" w:eastAsia="Arial Unicode MS" w:hAnsi="Times New Roman" w:cs="Times New Roman"/>
                <w:szCs w:val="22"/>
              </w:rPr>
            </w:pPr>
            <w:r w:rsidRPr="00BC5C31">
              <w:rPr>
                <w:rFonts w:ascii="Times New Roman" w:eastAsia="Arial Unicode MS" w:hAnsi="Times New Roman" w:cs="Times New Roman"/>
                <w:szCs w:val="22"/>
              </w:rPr>
              <w:t>-</w:t>
            </w:r>
          </w:p>
        </w:tc>
        <w:tc>
          <w:tcPr>
            <w:tcW w:w="254" w:type="dxa"/>
          </w:tcPr>
          <w:p w14:paraId="6FC43086" w14:textId="361571B2"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47" w:type="dxa"/>
          </w:tcPr>
          <w:p w14:paraId="435687C1" w14:textId="1F0E4C58" w:rsidR="004B22E9" w:rsidRPr="00BC5C31" w:rsidRDefault="004B22E9" w:rsidP="004B22E9">
            <w:pPr>
              <w:spacing w:after="0" w:line="240" w:lineRule="atLeast"/>
              <w:ind w:left="-168" w:right="-25"/>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1476509F"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65" w:type="dxa"/>
          </w:tcPr>
          <w:p w14:paraId="69A2C928" w14:textId="7DB2F547" w:rsidR="004B22E9" w:rsidRPr="00BC5C31" w:rsidRDefault="004B22E9" w:rsidP="004B22E9">
            <w:pPr>
              <w:tabs>
                <w:tab w:val="decimal" w:pos="107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3,038</w:t>
            </w:r>
          </w:p>
        </w:tc>
      </w:tr>
      <w:tr w:rsidR="004B22E9" w:rsidRPr="00BC5C31" w14:paraId="6CE7884C" w14:textId="77777777" w:rsidTr="00A809CD">
        <w:tc>
          <w:tcPr>
            <w:tcW w:w="3544" w:type="dxa"/>
          </w:tcPr>
          <w:p w14:paraId="5472A317" w14:textId="622D1BF1" w:rsidR="004B22E9" w:rsidRPr="00BC5C31" w:rsidRDefault="004B22E9" w:rsidP="004B22E9">
            <w:pPr>
              <w:spacing w:after="0" w:line="240" w:lineRule="atLeast"/>
              <w:ind w:left="574" w:right="-25"/>
              <w:rPr>
                <w:rFonts w:ascii="Times New Roman" w:eastAsia="Arial Unicode MS" w:hAnsi="Times New Roman"/>
                <w:szCs w:val="22"/>
              </w:rPr>
            </w:pPr>
            <w:r w:rsidRPr="00BC5C31">
              <w:rPr>
                <w:rFonts w:ascii="Times New Roman" w:hAnsi="Times New Roman" w:cs="Times New Roman"/>
                <w:szCs w:val="22"/>
              </w:rPr>
              <w:t>Surplus on revaluation of</w:t>
            </w:r>
          </w:p>
        </w:tc>
        <w:tc>
          <w:tcPr>
            <w:tcW w:w="1559" w:type="dxa"/>
          </w:tcPr>
          <w:p w14:paraId="4CE78DAF" w14:textId="77777777" w:rsidR="004B22E9" w:rsidRPr="00BC5C31" w:rsidRDefault="004B22E9" w:rsidP="004B22E9">
            <w:pPr>
              <w:tabs>
                <w:tab w:val="decimal" w:pos="1020"/>
              </w:tabs>
              <w:spacing w:after="0" w:line="240" w:lineRule="atLeast"/>
              <w:ind w:left="-168"/>
              <w:rPr>
                <w:rFonts w:ascii="Times New Roman" w:hAnsi="Times New Roman" w:cs="Times New Roman"/>
                <w:szCs w:val="22"/>
              </w:rPr>
            </w:pPr>
          </w:p>
        </w:tc>
        <w:tc>
          <w:tcPr>
            <w:tcW w:w="270" w:type="dxa"/>
          </w:tcPr>
          <w:p w14:paraId="6A3354BA"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290" w:type="dxa"/>
          </w:tcPr>
          <w:p w14:paraId="4E4661D3" w14:textId="01F02692" w:rsidR="004B22E9" w:rsidRPr="00BC5C31" w:rsidRDefault="004B22E9" w:rsidP="004B22E9">
            <w:pPr>
              <w:spacing w:after="0" w:line="240" w:lineRule="atLeast"/>
              <w:ind w:left="-168"/>
              <w:jc w:val="center"/>
              <w:rPr>
                <w:rFonts w:ascii="Times New Roman" w:hAnsi="Times New Roman" w:cs="Times New Roman"/>
                <w:szCs w:val="22"/>
              </w:rPr>
            </w:pPr>
          </w:p>
        </w:tc>
        <w:tc>
          <w:tcPr>
            <w:tcW w:w="279" w:type="dxa"/>
          </w:tcPr>
          <w:p w14:paraId="7D23B7F6" w14:textId="77777777" w:rsidR="004B22E9" w:rsidRPr="00BC5C31" w:rsidRDefault="004B22E9" w:rsidP="004B22E9">
            <w:pPr>
              <w:tabs>
                <w:tab w:val="decimal" w:pos="796"/>
              </w:tabs>
              <w:spacing w:after="0" w:line="240" w:lineRule="atLeast"/>
              <w:ind w:left="-168"/>
              <w:rPr>
                <w:rFonts w:ascii="Times New Roman" w:hAnsi="Times New Roman" w:cs="Times New Roman"/>
                <w:szCs w:val="22"/>
              </w:rPr>
            </w:pPr>
          </w:p>
        </w:tc>
        <w:tc>
          <w:tcPr>
            <w:tcW w:w="1564" w:type="dxa"/>
          </w:tcPr>
          <w:p w14:paraId="5E55502D" w14:textId="77777777" w:rsidR="004B22E9" w:rsidRPr="00BC5C31" w:rsidRDefault="004B22E9" w:rsidP="004B22E9">
            <w:pPr>
              <w:spacing w:after="0" w:line="240" w:lineRule="atLeast"/>
              <w:ind w:left="22" w:right="-25"/>
              <w:jc w:val="center"/>
              <w:rPr>
                <w:rFonts w:ascii="Times New Roman" w:hAnsi="Times New Roman" w:cs="Times New Roman"/>
                <w:szCs w:val="22"/>
              </w:rPr>
            </w:pPr>
          </w:p>
        </w:tc>
        <w:tc>
          <w:tcPr>
            <w:tcW w:w="284" w:type="dxa"/>
          </w:tcPr>
          <w:p w14:paraId="09F1B946" w14:textId="77777777" w:rsidR="004B22E9" w:rsidRPr="00BC5C31" w:rsidRDefault="004B22E9" w:rsidP="004B22E9">
            <w:pPr>
              <w:tabs>
                <w:tab w:val="decimal" w:pos="796"/>
              </w:tabs>
              <w:spacing w:after="0" w:line="240" w:lineRule="atLeast"/>
              <w:ind w:left="-168"/>
              <w:rPr>
                <w:rFonts w:ascii="Times New Roman" w:hAnsi="Times New Roman" w:cs="Times New Roman"/>
                <w:szCs w:val="22"/>
              </w:rPr>
            </w:pPr>
          </w:p>
        </w:tc>
        <w:tc>
          <w:tcPr>
            <w:tcW w:w="1558" w:type="dxa"/>
          </w:tcPr>
          <w:p w14:paraId="195D6DA0" w14:textId="77777777" w:rsidR="004B22E9" w:rsidRPr="00BC5C31" w:rsidRDefault="004B22E9" w:rsidP="004B22E9">
            <w:pPr>
              <w:spacing w:after="0" w:line="240" w:lineRule="atLeast"/>
              <w:ind w:left="22" w:right="-25"/>
              <w:jc w:val="center"/>
              <w:rPr>
                <w:rFonts w:ascii="Times New Roman" w:hAnsi="Times New Roman" w:cs="Times New Roman"/>
                <w:szCs w:val="22"/>
              </w:rPr>
            </w:pPr>
          </w:p>
        </w:tc>
        <w:tc>
          <w:tcPr>
            <w:tcW w:w="254" w:type="dxa"/>
          </w:tcPr>
          <w:p w14:paraId="304359A2"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306" w:type="dxa"/>
          </w:tcPr>
          <w:p w14:paraId="22D272C5" w14:textId="77777777" w:rsidR="004B22E9" w:rsidRPr="00BC5C31" w:rsidRDefault="004B22E9" w:rsidP="004B22E9">
            <w:pPr>
              <w:spacing w:after="0" w:line="240" w:lineRule="atLeast"/>
              <w:ind w:left="-168" w:right="-25"/>
              <w:jc w:val="center"/>
              <w:rPr>
                <w:rFonts w:ascii="Times New Roman" w:eastAsia="Arial Unicode MS" w:hAnsi="Times New Roman" w:cs="Times New Roman"/>
                <w:szCs w:val="22"/>
              </w:rPr>
            </w:pPr>
          </w:p>
        </w:tc>
        <w:tc>
          <w:tcPr>
            <w:tcW w:w="254" w:type="dxa"/>
          </w:tcPr>
          <w:p w14:paraId="7E89BE03"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47" w:type="dxa"/>
          </w:tcPr>
          <w:p w14:paraId="054B801D" w14:textId="77777777" w:rsidR="004B22E9" w:rsidRPr="00BC5C31" w:rsidRDefault="004B22E9" w:rsidP="004B22E9">
            <w:pPr>
              <w:spacing w:after="0" w:line="240" w:lineRule="atLeast"/>
              <w:ind w:left="-168" w:right="-25"/>
              <w:jc w:val="center"/>
              <w:rPr>
                <w:rFonts w:ascii="Times New Roman" w:hAnsi="Times New Roman" w:cs="Times New Roman"/>
                <w:szCs w:val="22"/>
              </w:rPr>
            </w:pPr>
          </w:p>
        </w:tc>
        <w:tc>
          <w:tcPr>
            <w:tcW w:w="236" w:type="dxa"/>
          </w:tcPr>
          <w:p w14:paraId="3C7E984D"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65" w:type="dxa"/>
          </w:tcPr>
          <w:p w14:paraId="5FA58B8D" w14:textId="77777777" w:rsidR="004B22E9" w:rsidRPr="00BC5C31" w:rsidRDefault="004B22E9" w:rsidP="004B22E9">
            <w:pPr>
              <w:tabs>
                <w:tab w:val="decimal" w:pos="1070"/>
              </w:tabs>
              <w:spacing w:after="0" w:line="240" w:lineRule="atLeast"/>
              <w:ind w:left="-168"/>
              <w:rPr>
                <w:rFonts w:ascii="Times New Roman" w:hAnsi="Times New Roman" w:cs="Times New Roman"/>
                <w:szCs w:val="22"/>
              </w:rPr>
            </w:pPr>
          </w:p>
        </w:tc>
      </w:tr>
      <w:tr w:rsidR="004B22E9" w:rsidRPr="00BC5C31" w14:paraId="102B28A2" w14:textId="77777777" w:rsidTr="00A809CD">
        <w:trPr>
          <w:trHeight w:val="102"/>
        </w:trPr>
        <w:tc>
          <w:tcPr>
            <w:tcW w:w="3544" w:type="dxa"/>
            <w:hideMark/>
          </w:tcPr>
          <w:p w14:paraId="585FBBD2" w14:textId="4CCB23BE" w:rsidR="004B22E9" w:rsidRPr="00BC5C31" w:rsidRDefault="004B22E9" w:rsidP="004B22E9">
            <w:pPr>
              <w:spacing w:after="0" w:line="240" w:lineRule="atLeast"/>
              <w:ind w:left="574" w:right="-25"/>
              <w:rPr>
                <w:rFonts w:ascii="Times New Roman" w:hAnsi="Times New Roman" w:cs="Times New Roman"/>
                <w:szCs w:val="22"/>
              </w:rPr>
            </w:pPr>
            <w:r w:rsidRPr="00BC5C31">
              <w:rPr>
                <w:rFonts w:ascii="Times New Roman" w:hAnsi="Times New Roman" w:cs="Times New Roman"/>
                <w:szCs w:val="22"/>
              </w:rPr>
              <w:t xml:space="preserve">  assets</w:t>
            </w:r>
          </w:p>
        </w:tc>
        <w:tc>
          <w:tcPr>
            <w:tcW w:w="1559" w:type="dxa"/>
            <w:hideMark/>
          </w:tcPr>
          <w:p w14:paraId="6BB55B47" w14:textId="77777777" w:rsidR="004B22E9" w:rsidRPr="00BC5C31" w:rsidRDefault="004B22E9" w:rsidP="004B22E9">
            <w:pPr>
              <w:tabs>
                <w:tab w:val="decimal" w:pos="102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(33,347)</w:t>
            </w:r>
          </w:p>
        </w:tc>
        <w:tc>
          <w:tcPr>
            <w:tcW w:w="270" w:type="dxa"/>
          </w:tcPr>
          <w:p w14:paraId="277B9387"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290" w:type="dxa"/>
          </w:tcPr>
          <w:p w14:paraId="4AD768B3" w14:textId="68BBA685" w:rsidR="004B22E9" w:rsidRPr="00BC5C31" w:rsidRDefault="004B22E9" w:rsidP="004B22E9">
            <w:pPr>
              <w:spacing w:after="0" w:line="240" w:lineRule="atLeast"/>
              <w:ind w:left="-168"/>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44D87FE1"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564" w:type="dxa"/>
          </w:tcPr>
          <w:p w14:paraId="40AEC74F" w14:textId="1814B3A8" w:rsidR="004B22E9" w:rsidRPr="00BC5C31" w:rsidRDefault="004B22E9" w:rsidP="004B22E9">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0C21031C" w14:textId="77777777" w:rsidR="004B22E9" w:rsidRPr="00BC5C31" w:rsidRDefault="004B22E9" w:rsidP="004B22E9">
            <w:pPr>
              <w:tabs>
                <w:tab w:val="left" w:pos="540"/>
              </w:tabs>
              <w:spacing w:after="0" w:line="240" w:lineRule="atLeast"/>
              <w:ind w:left="22" w:right="-25"/>
              <w:jc w:val="center"/>
              <w:rPr>
                <w:rFonts w:ascii="Times New Roman" w:hAnsi="Times New Roman" w:cs="Times New Roman"/>
                <w:szCs w:val="22"/>
              </w:rPr>
            </w:pPr>
          </w:p>
        </w:tc>
        <w:tc>
          <w:tcPr>
            <w:tcW w:w="1558" w:type="dxa"/>
          </w:tcPr>
          <w:p w14:paraId="698101BE" w14:textId="373AE47F" w:rsidR="004B22E9" w:rsidRPr="00BC5C31" w:rsidRDefault="004B22E9" w:rsidP="004B22E9">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101798D5"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306" w:type="dxa"/>
          </w:tcPr>
          <w:p w14:paraId="35086837" w14:textId="2540E66D" w:rsidR="004B22E9" w:rsidRPr="00BC5C31" w:rsidRDefault="004B22E9" w:rsidP="004B22E9">
            <w:pPr>
              <w:spacing w:after="0" w:line="240" w:lineRule="atLeast"/>
              <w:ind w:left="-168" w:right="-25"/>
              <w:jc w:val="center"/>
              <w:rPr>
                <w:rFonts w:ascii="Times New Roman" w:eastAsia="Arial Unicode MS" w:hAnsi="Times New Roman" w:cs="Times New Roman"/>
                <w:szCs w:val="22"/>
              </w:rPr>
            </w:pPr>
            <w:r w:rsidRPr="00BC5C31">
              <w:rPr>
                <w:rFonts w:ascii="Times New Roman" w:eastAsia="Arial Unicode MS" w:hAnsi="Times New Roman" w:cs="Times New Roman"/>
                <w:szCs w:val="22"/>
              </w:rPr>
              <w:t>-</w:t>
            </w:r>
          </w:p>
        </w:tc>
        <w:tc>
          <w:tcPr>
            <w:tcW w:w="254" w:type="dxa"/>
          </w:tcPr>
          <w:p w14:paraId="45B919E3" w14:textId="6FD0B6F9"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47" w:type="dxa"/>
          </w:tcPr>
          <w:p w14:paraId="152CB52F" w14:textId="1462BC11" w:rsidR="004B22E9" w:rsidRPr="00BC5C31" w:rsidRDefault="004B22E9" w:rsidP="004B22E9">
            <w:pPr>
              <w:tabs>
                <w:tab w:val="decimal" w:pos="882"/>
              </w:tabs>
              <w:spacing w:after="0" w:line="240" w:lineRule="atLeast"/>
              <w:ind w:right="-25"/>
              <w:rPr>
                <w:rFonts w:ascii="Times New Roman" w:hAnsi="Times New Roman" w:cs="Times New Roman"/>
                <w:szCs w:val="22"/>
              </w:rPr>
            </w:pPr>
            <w:r w:rsidRPr="00BC5C31">
              <w:rPr>
                <w:rFonts w:ascii="Times New Roman" w:hAnsi="Times New Roman" w:cs="Times New Roman"/>
                <w:szCs w:val="22"/>
              </w:rPr>
              <w:t>33,347</w:t>
            </w:r>
          </w:p>
        </w:tc>
        <w:tc>
          <w:tcPr>
            <w:tcW w:w="236" w:type="dxa"/>
          </w:tcPr>
          <w:p w14:paraId="7EE67EFB"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65" w:type="dxa"/>
          </w:tcPr>
          <w:p w14:paraId="6F2F99C6" w14:textId="1AFD8C2A" w:rsidR="004B22E9" w:rsidRPr="00BC5C31" w:rsidRDefault="004B22E9" w:rsidP="004B22E9">
            <w:pPr>
              <w:spacing w:after="0" w:line="240" w:lineRule="atLeast"/>
              <w:ind w:left="-168"/>
              <w:jc w:val="center"/>
              <w:rPr>
                <w:rFonts w:ascii="Times New Roman" w:hAnsi="Times New Roman" w:cs="Times New Roman"/>
                <w:szCs w:val="22"/>
              </w:rPr>
            </w:pPr>
            <w:r w:rsidRPr="00BC5C31">
              <w:rPr>
                <w:rFonts w:ascii="Times New Roman" w:hAnsi="Times New Roman" w:cs="Times New Roman"/>
                <w:szCs w:val="22"/>
              </w:rPr>
              <w:t>-</w:t>
            </w:r>
          </w:p>
        </w:tc>
      </w:tr>
      <w:tr w:rsidR="004B22E9" w:rsidRPr="00BC5C31" w14:paraId="73135A24" w14:textId="77777777" w:rsidTr="00A809CD">
        <w:trPr>
          <w:trHeight w:val="102"/>
        </w:trPr>
        <w:tc>
          <w:tcPr>
            <w:tcW w:w="3544" w:type="dxa"/>
          </w:tcPr>
          <w:p w14:paraId="3F9FE05C" w14:textId="70C9C7A5" w:rsidR="004B22E9" w:rsidRPr="00BC5C31" w:rsidRDefault="004B22E9" w:rsidP="004B22E9">
            <w:pPr>
              <w:spacing w:after="0" w:line="240" w:lineRule="atLeast"/>
              <w:ind w:left="574" w:right="-25"/>
              <w:rPr>
                <w:rFonts w:ascii="Times New Roman" w:hAnsi="Times New Roman" w:cs="Times New Roman"/>
                <w:szCs w:val="22"/>
              </w:rPr>
            </w:pPr>
            <w:r w:rsidRPr="00BC5C31">
              <w:rPr>
                <w:rFonts w:ascii="Times New Roman" w:hAnsi="Times New Roman" w:cs="Times New Roman"/>
                <w:szCs w:val="22"/>
              </w:rPr>
              <w:t>Fair value from acquired</w:t>
            </w:r>
          </w:p>
        </w:tc>
        <w:tc>
          <w:tcPr>
            <w:tcW w:w="1559" w:type="dxa"/>
          </w:tcPr>
          <w:p w14:paraId="736EFF70" w14:textId="77777777" w:rsidR="004B22E9" w:rsidRPr="00BC5C31" w:rsidRDefault="004B22E9" w:rsidP="004B22E9">
            <w:pPr>
              <w:tabs>
                <w:tab w:val="decimal" w:pos="1020"/>
              </w:tabs>
              <w:spacing w:after="0" w:line="240" w:lineRule="atLeast"/>
              <w:ind w:left="-168"/>
              <w:rPr>
                <w:rFonts w:ascii="Times New Roman" w:hAnsi="Times New Roman" w:cs="Times New Roman"/>
                <w:szCs w:val="22"/>
              </w:rPr>
            </w:pPr>
          </w:p>
        </w:tc>
        <w:tc>
          <w:tcPr>
            <w:tcW w:w="270" w:type="dxa"/>
          </w:tcPr>
          <w:p w14:paraId="044A599C"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290" w:type="dxa"/>
          </w:tcPr>
          <w:p w14:paraId="335C7B22" w14:textId="77777777" w:rsidR="004B22E9" w:rsidRPr="00BC5C31" w:rsidRDefault="004B22E9" w:rsidP="004B22E9">
            <w:pPr>
              <w:tabs>
                <w:tab w:val="decimal" w:pos="897"/>
              </w:tabs>
              <w:spacing w:after="0" w:line="240" w:lineRule="atLeast"/>
              <w:ind w:left="-168"/>
              <w:rPr>
                <w:rFonts w:ascii="Times New Roman" w:hAnsi="Times New Roman" w:cs="Times New Roman"/>
                <w:szCs w:val="22"/>
              </w:rPr>
            </w:pPr>
          </w:p>
        </w:tc>
        <w:tc>
          <w:tcPr>
            <w:tcW w:w="279" w:type="dxa"/>
          </w:tcPr>
          <w:p w14:paraId="7DEC896F"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564" w:type="dxa"/>
          </w:tcPr>
          <w:p w14:paraId="76616F77" w14:textId="77777777" w:rsidR="004B22E9" w:rsidRPr="00BC5C31" w:rsidRDefault="004B22E9" w:rsidP="004B22E9">
            <w:pPr>
              <w:spacing w:after="0" w:line="240" w:lineRule="atLeast"/>
              <w:ind w:left="22" w:right="-25"/>
              <w:jc w:val="center"/>
              <w:rPr>
                <w:rFonts w:ascii="Times New Roman" w:hAnsi="Times New Roman" w:cs="Times New Roman"/>
                <w:szCs w:val="22"/>
              </w:rPr>
            </w:pPr>
          </w:p>
        </w:tc>
        <w:tc>
          <w:tcPr>
            <w:tcW w:w="284" w:type="dxa"/>
          </w:tcPr>
          <w:p w14:paraId="12FE2A16" w14:textId="77777777" w:rsidR="004B22E9" w:rsidRPr="00BC5C31" w:rsidRDefault="004B22E9" w:rsidP="004B22E9">
            <w:pPr>
              <w:tabs>
                <w:tab w:val="left" w:pos="540"/>
              </w:tabs>
              <w:spacing w:after="0" w:line="240" w:lineRule="atLeast"/>
              <w:ind w:left="22" w:right="-25"/>
              <w:jc w:val="center"/>
              <w:rPr>
                <w:rFonts w:ascii="Times New Roman" w:hAnsi="Times New Roman" w:cs="Times New Roman"/>
                <w:szCs w:val="22"/>
              </w:rPr>
            </w:pPr>
          </w:p>
        </w:tc>
        <w:tc>
          <w:tcPr>
            <w:tcW w:w="1558" w:type="dxa"/>
          </w:tcPr>
          <w:p w14:paraId="3BA1393A" w14:textId="22E69EB4" w:rsidR="004B22E9" w:rsidRPr="00BC5C31" w:rsidRDefault="004B22E9" w:rsidP="004B22E9">
            <w:pPr>
              <w:spacing w:after="0" w:line="240" w:lineRule="atLeast"/>
              <w:ind w:left="22" w:right="-25"/>
              <w:jc w:val="center"/>
              <w:rPr>
                <w:rFonts w:ascii="Times New Roman" w:hAnsi="Times New Roman" w:cs="Times New Roman"/>
                <w:szCs w:val="22"/>
              </w:rPr>
            </w:pPr>
          </w:p>
        </w:tc>
        <w:tc>
          <w:tcPr>
            <w:tcW w:w="254" w:type="dxa"/>
          </w:tcPr>
          <w:p w14:paraId="331D387E"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306" w:type="dxa"/>
          </w:tcPr>
          <w:p w14:paraId="030D0C20" w14:textId="77777777" w:rsidR="004B22E9" w:rsidRPr="00BC5C31" w:rsidRDefault="004B22E9" w:rsidP="004B22E9">
            <w:pPr>
              <w:spacing w:after="0" w:line="240" w:lineRule="atLeast"/>
              <w:ind w:left="-168" w:right="-25"/>
              <w:jc w:val="center"/>
              <w:rPr>
                <w:rFonts w:ascii="Times New Roman" w:eastAsia="Arial Unicode MS" w:hAnsi="Times New Roman" w:cs="Times New Roman"/>
                <w:szCs w:val="22"/>
              </w:rPr>
            </w:pPr>
          </w:p>
        </w:tc>
        <w:tc>
          <w:tcPr>
            <w:tcW w:w="254" w:type="dxa"/>
          </w:tcPr>
          <w:p w14:paraId="2696CCA4"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47" w:type="dxa"/>
          </w:tcPr>
          <w:p w14:paraId="02357F15" w14:textId="7291D6A5" w:rsidR="004B22E9" w:rsidRPr="00BC5C31" w:rsidRDefault="004B22E9" w:rsidP="004B22E9">
            <w:pPr>
              <w:tabs>
                <w:tab w:val="decimal" w:pos="882"/>
              </w:tabs>
              <w:spacing w:after="0" w:line="240" w:lineRule="atLeast"/>
              <w:ind w:right="-25"/>
              <w:rPr>
                <w:rFonts w:ascii="Times New Roman" w:hAnsi="Times New Roman" w:cs="Times New Roman"/>
                <w:szCs w:val="22"/>
              </w:rPr>
            </w:pPr>
          </w:p>
        </w:tc>
        <w:tc>
          <w:tcPr>
            <w:tcW w:w="236" w:type="dxa"/>
          </w:tcPr>
          <w:p w14:paraId="59590864"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65" w:type="dxa"/>
          </w:tcPr>
          <w:p w14:paraId="47A3D446" w14:textId="77777777" w:rsidR="004B22E9" w:rsidRPr="00BC5C31" w:rsidRDefault="004B22E9" w:rsidP="004B22E9">
            <w:pPr>
              <w:tabs>
                <w:tab w:val="decimal" w:pos="1070"/>
              </w:tabs>
              <w:spacing w:after="0" w:line="240" w:lineRule="atLeast"/>
              <w:ind w:left="-168"/>
              <w:rPr>
                <w:rFonts w:ascii="Times New Roman" w:hAnsi="Times New Roman" w:cs="Times New Roman"/>
                <w:szCs w:val="22"/>
              </w:rPr>
            </w:pPr>
          </w:p>
        </w:tc>
      </w:tr>
      <w:tr w:rsidR="004B22E9" w:rsidRPr="00BC5C31" w14:paraId="60C60089" w14:textId="77777777" w:rsidTr="00A809CD">
        <w:tc>
          <w:tcPr>
            <w:tcW w:w="3544" w:type="dxa"/>
            <w:hideMark/>
          </w:tcPr>
          <w:p w14:paraId="62C29150" w14:textId="0FBB59C7" w:rsidR="004B22E9" w:rsidRPr="00BC5C31" w:rsidRDefault="004B22E9" w:rsidP="004B22E9">
            <w:pPr>
              <w:spacing w:after="0" w:line="240" w:lineRule="atLeast"/>
              <w:ind w:left="574" w:right="-25"/>
              <w:rPr>
                <w:rFonts w:ascii="Times New Roman" w:hAnsi="Times New Roman" w:cs="Times New Roman"/>
                <w:szCs w:val="22"/>
              </w:rPr>
            </w:pPr>
            <w:r w:rsidRPr="00BC5C31">
              <w:rPr>
                <w:rFonts w:ascii="Times New Roman" w:hAnsi="Times New Roman" w:cs="Times New Roman"/>
                <w:szCs w:val="22"/>
              </w:rPr>
              <w:t xml:space="preserve">  business</w:t>
            </w:r>
          </w:p>
        </w:tc>
        <w:tc>
          <w:tcPr>
            <w:tcW w:w="1559" w:type="dxa"/>
            <w:hideMark/>
          </w:tcPr>
          <w:p w14:paraId="5D4D8852" w14:textId="77777777" w:rsidR="004B22E9" w:rsidRPr="00BC5C31" w:rsidRDefault="004B22E9" w:rsidP="004B22E9">
            <w:pPr>
              <w:tabs>
                <w:tab w:val="decimal" w:pos="102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(25,796)</w:t>
            </w:r>
          </w:p>
        </w:tc>
        <w:tc>
          <w:tcPr>
            <w:tcW w:w="270" w:type="dxa"/>
          </w:tcPr>
          <w:p w14:paraId="02739EF7"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290" w:type="dxa"/>
          </w:tcPr>
          <w:p w14:paraId="28A60FCC" w14:textId="750451E1" w:rsidR="004B22E9" w:rsidRPr="00BC5C31" w:rsidRDefault="004B22E9" w:rsidP="004B22E9">
            <w:pPr>
              <w:spacing w:after="0" w:line="240" w:lineRule="atLeast"/>
              <w:ind w:left="-168"/>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05B8C315"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564" w:type="dxa"/>
          </w:tcPr>
          <w:p w14:paraId="1C20A910" w14:textId="6D3CE242" w:rsidR="004B22E9" w:rsidRPr="00BC5C31" w:rsidRDefault="004B22E9" w:rsidP="004B22E9">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2C0299A3" w14:textId="77777777" w:rsidR="004B22E9" w:rsidRPr="00BC5C31" w:rsidRDefault="004B22E9" w:rsidP="004B22E9">
            <w:pPr>
              <w:tabs>
                <w:tab w:val="left" w:pos="540"/>
              </w:tabs>
              <w:spacing w:after="0" w:line="240" w:lineRule="atLeast"/>
              <w:ind w:left="22" w:right="-25"/>
              <w:jc w:val="center"/>
              <w:rPr>
                <w:rFonts w:ascii="Times New Roman" w:hAnsi="Times New Roman" w:cs="Times New Roman"/>
                <w:szCs w:val="22"/>
              </w:rPr>
            </w:pPr>
          </w:p>
        </w:tc>
        <w:tc>
          <w:tcPr>
            <w:tcW w:w="1558" w:type="dxa"/>
          </w:tcPr>
          <w:p w14:paraId="7ACCDF59" w14:textId="04632A19" w:rsidR="004B22E9" w:rsidRPr="00BC5C31" w:rsidRDefault="004B22E9" w:rsidP="004B22E9">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12C2DCA2"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306" w:type="dxa"/>
          </w:tcPr>
          <w:p w14:paraId="049881D8" w14:textId="6B2EC05C" w:rsidR="004B22E9" w:rsidRPr="00BC5C31" w:rsidRDefault="004B22E9" w:rsidP="004B22E9">
            <w:pPr>
              <w:tabs>
                <w:tab w:val="decimal" w:pos="882"/>
              </w:tabs>
              <w:spacing w:after="0" w:line="240" w:lineRule="atLeast"/>
              <w:ind w:right="-25"/>
              <w:rPr>
                <w:rFonts w:ascii="Times New Roman" w:eastAsia="Arial Unicode MS" w:hAnsi="Times New Roman" w:cs="Times New Roman"/>
                <w:szCs w:val="22"/>
              </w:rPr>
            </w:pPr>
            <w:r w:rsidRPr="00BC5C31">
              <w:rPr>
                <w:rFonts w:ascii="Times New Roman" w:eastAsia="Arial Unicode MS" w:hAnsi="Times New Roman" w:cs="Times New Roman"/>
                <w:szCs w:val="22"/>
              </w:rPr>
              <w:t>2,810</w:t>
            </w:r>
          </w:p>
        </w:tc>
        <w:tc>
          <w:tcPr>
            <w:tcW w:w="254" w:type="dxa"/>
          </w:tcPr>
          <w:p w14:paraId="7EEAD156" w14:textId="1E92E644"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47" w:type="dxa"/>
          </w:tcPr>
          <w:p w14:paraId="20A15112" w14:textId="7B55E948" w:rsidR="004B22E9" w:rsidRPr="00BC5C31" w:rsidRDefault="004B22E9" w:rsidP="004B22E9">
            <w:pPr>
              <w:tabs>
                <w:tab w:val="decimal" w:pos="882"/>
              </w:tabs>
              <w:spacing w:after="0" w:line="240" w:lineRule="atLeast"/>
              <w:ind w:right="-25"/>
              <w:rPr>
                <w:rFonts w:ascii="Times New Roman" w:hAnsi="Times New Roman" w:cs="Times New Roman"/>
                <w:szCs w:val="22"/>
              </w:rPr>
            </w:pPr>
            <w:r w:rsidRPr="00BC5C31">
              <w:rPr>
                <w:rFonts w:ascii="Times New Roman" w:hAnsi="Times New Roman" w:cs="Times New Roman"/>
                <w:szCs w:val="22"/>
              </w:rPr>
              <w:t>22,473</w:t>
            </w:r>
          </w:p>
        </w:tc>
        <w:tc>
          <w:tcPr>
            <w:tcW w:w="236" w:type="dxa"/>
          </w:tcPr>
          <w:p w14:paraId="50BD13D9"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65" w:type="dxa"/>
          </w:tcPr>
          <w:p w14:paraId="67AFDD34" w14:textId="5CCA356A" w:rsidR="004B22E9" w:rsidRPr="00BC5C31" w:rsidRDefault="004B22E9" w:rsidP="004B22E9">
            <w:pPr>
              <w:tabs>
                <w:tab w:val="decimal" w:pos="107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(513)</w:t>
            </w:r>
          </w:p>
        </w:tc>
      </w:tr>
      <w:tr w:rsidR="004B22E9" w:rsidRPr="00BC5C31" w14:paraId="2925BAE3" w14:textId="77777777" w:rsidTr="004F2150">
        <w:tc>
          <w:tcPr>
            <w:tcW w:w="3544" w:type="dxa"/>
            <w:hideMark/>
          </w:tcPr>
          <w:p w14:paraId="270F7026" w14:textId="77777777" w:rsidR="004B22E9" w:rsidRPr="00BC5C31" w:rsidRDefault="004B22E9" w:rsidP="004B22E9">
            <w:pPr>
              <w:spacing w:after="0" w:line="240" w:lineRule="atLeast"/>
              <w:ind w:left="574" w:right="-25"/>
              <w:rPr>
                <w:rFonts w:ascii="Times New Roman" w:hAnsi="Times New Roman" w:cs="Times New Roman"/>
                <w:szCs w:val="22"/>
              </w:rPr>
            </w:pPr>
            <w:r w:rsidRPr="00BC5C31">
              <w:rPr>
                <w:rFonts w:ascii="Times New Roman" w:hAnsi="Times New Roman" w:cs="Times New Roman"/>
                <w:szCs w:val="22"/>
              </w:rPr>
              <w:t>Investment property</w:t>
            </w:r>
          </w:p>
        </w:tc>
        <w:tc>
          <w:tcPr>
            <w:tcW w:w="1559" w:type="dxa"/>
            <w:tcBorders>
              <w:top w:val="nil"/>
              <w:left w:val="nil"/>
              <w:bottom w:val="single" w:sz="4" w:space="0" w:color="auto"/>
              <w:right w:val="nil"/>
            </w:tcBorders>
            <w:hideMark/>
          </w:tcPr>
          <w:p w14:paraId="164E1642" w14:textId="77777777" w:rsidR="004B22E9" w:rsidRPr="00BC5C31" w:rsidRDefault="004B22E9" w:rsidP="004B22E9">
            <w:pPr>
              <w:tabs>
                <w:tab w:val="decimal" w:pos="102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(493,890)</w:t>
            </w:r>
          </w:p>
        </w:tc>
        <w:tc>
          <w:tcPr>
            <w:tcW w:w="270" w:type="dxa"/>
          </w:tcPr>
          <w:p w14:paraId="4CB89B25"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290" w:type="dxa"/>
            <w:tcBorders>
              <w:top w:val="nil"/>
              <w:left w:val="nil"/>
              <w:bottom w:val="single" w:sz="4" w:space="0" w:color="auto"/>
              <w:right w:val="nil"/>
            </w:tcBorders>
          </w:tcPr>
          <w:p w14:paraId="6124CAFB" w14:textId="1016BFB2" w:rsidR="004B22E9" w:rsidRPr="00BC5C31" w:rsidRDefault="004B22E9" w:rsidP="004B22E9">
            <w:pPr>
              <w:tabs>
                <w:tab w:val="decimal" w:pos="892"/>
              </w:tabs>
              <w:spacing w:after="0" w:line="240" w:lineRule="atLeast"/>
              <w:ind w:left="-168"/>
              <w:rPr>
                <w:rFonts w:ascii="Times New Roman" w:hAnsi="Times New Roman" w:cs="Times New Roman"/>
                <w:szCs w:val="22"/>
              </w:rPr>
            </w:pPr>
            <w:r w:rsidRPr="00BC5C31">
              <w:rPr>
                <w:rFonts w:ascii="Times New Roman" w:hAnsi="Times New Roman" w:cs="Times New Roman"/>
                <w:szCs w:val="22"/>
              </w:rPr>
              <w:t>(9,072)</w:t>
            </w:r>
          </w:p>
        </w:tc>
        <w:tc>
          <w:tcPr>
            <w:tcW w:w="279" w:type="dxa"/>
          </w:tcPr>
          <w:p w14:paraId="5B8BF8A4"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564" w:type="dxa"/>
            <w:tcBorders>
              <w:top w:val="nil"/>
              <w:left w:val="nil"/>
              <w:bottom w:val="single" w:sz="4" w:space="0" w:color="auto"/>
              <w:right w:val="nil"/>
            </w:tcBorders>
          </w:tcPr>
          <w:p w14:paraId="23CE9647" w14:textId="586BC521" w:rsidR="004B22E9" w:rsidRPr="00BC5C31" w:rsidRDefault="004B22E9" w:rsidP="004B22E9">
            <w:pPr>
              <w:spacing w:after="0" w:line="240" w:lineRule="atLeast"/>
              <w:ind w:left="22" w:right="-25"/>
              <w:jc w:val="center"/>
              <w:rPr>
                <w:rFonts w:ascii="Times New Roman" w:hAnsi="Times New Roman" w:cs="Times New Roman"/>
                <w:szCs w:val="22"/>
              </w:rPr>
            </w:pPr>
          </w:p>
        </w:tc>
        <w:tc>
          <w:tcPr>
            <w:tcW w:w="284" w:type="dxa"/>
          </w:tcPr>
          <w:p w14:paraId="4767EE72" w14:textId="77777777" w:rsidR="004B22E9" w:rsidRPr="00BC5C31" w:rsidRDefault="004B22E9" w:rsidP="004B22E9">
            <w:pPr>
              <w:tabs>
                <w:tab w:val="left" w:pos="540"/>
              </w:tabs>
              <w:spacing w:after="0" w:line="240" w:lineRule="atLeast"/>
              <w:ind w:left="22" w:right="-25"/>
              <w:jc w:val="center"/>
              <w:rPr>
                <w:rFonts w:ascii="Times New Roman" w:hAnsi="Times New Roman" w:cs="Times New Roman"/>
                <w:szCs w:val="22"/>
              </w:rPr>
            </w:pPr>
          </w:p>
        </w:tc>
        <w:tc>
          <w:tcPr>
            <w:tcW w:w="1558" w:type="dxa"/>
            <w:tcBorders>
              <w:top w:val="nil"/>
              <w:left w:val="nil"/>
              <w:bottom w:val="single" w:sz="4" w:space="0" w:color="auto"/>
              <w:right w:val="nil"/>
            </w:tcBorders>
          </w:tcPr>
          <w:p w14:paraId="79335E48" w14:textId="6B52B83A" w:rsidR="004B22E9" w:rsidRPr="00BC5C31" w:rsidRDefault="004B22E9" w:rsidP="004B22E9">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54" w:type="dxa"/>
          </w:tcPr>
          <w:p w14:paraId="33730F22"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306" w:type="dxa"/>
            <w:tcBorders>
              <w:bottom w:val="single" w:sz="4" w:space="0" w:color="auto"/>
            </w:tcBorders>
          </w:tcPr>
          <w:p w14:paraId="1BA09C24" w14:textId="02F82D6F" w:rsidR="004B22E9" w:rsidRPr="00BC5C31" w:rsidRDefault="004B22E9" w:rsidP="004B22E9">
            <w:pPr>
              <w:spacing w:after="0" w:line="240" w:lineRule="atLeast"/>
              <w:ind w:left="-168" w:right="-25"/>
              <w:jc w:val="center"/>
              <w:rPr>
                <w:rFonts w:ascii="Times New Roman" w:eastAsia="Arial Unicode MS" w:hAnsi="Times New Roman" w:cs="Times New Roman"/>
                <w:szCs w:val="22"/>
              </w:rPr>
            </w:pPr>
            <w:r w:rsidRPr="00BC5C31">
              <w:rPr>
                <w:rFonts w:ascii="Times New Roman" w:eastAsia="Arial Unicode MS" w:hAnsi="Times New Roman" w:cs="Times New Roman"/>
                <w:szCs w:val="22"/>
              </w:rPr>
              <w:t>-</w:t>
            </w:r>
          </w:p>
        </w:tc>
        <w:tc>
          <w:tcPr>
            <w:tcW w:w="254" w:type="dxa"/>
          </w:tcPr>
          <w:p w14:paraId="3EC8413B" w14:textId="69B9E55A"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47" w:type="dxa"/>
            <w:tcBorders>
              <w:bottom w:val="single" w:sz="4" w:space="0" w:color="auto"/>
            </w:tcBorders>
          </w:tcPr>
          <w:p w14:paraId="42B4EC50" w14:textId="29E3762E" w:rsidR="004B22E9" w:rsidRPr="00BC5C31" w:rsidRDefault="004B22E9" w:rsidP="004B22E9">
            <w:pPr>
              <w:spacing w:after="0" w:line="240" w:lineRule="atLeast"/>
              <w:ind w:left="-168" w:right="-25"/>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5FEB1F53"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65" w:type="dxa"/>
            <w:tcBorders>
              <w:top w:val="nil"/>
              <w:left w:val="nil"/>
              <w:bottom w:val="single" w:sz="4" w:space="0" w:color="auto"/>
              <w:right w:val="nil"/>
            </w:tcBorders>
          </w:tcPr>
          <w:p w14:paraId="31DA9227" w14:textId="3EB5AB4B" w:rsidR="004B22E9" w:rsidRPr="00BC5C31" w:rsidRDefault="004B22E9" w:rsidP="004B22E9">
            <w:pPr>
              <w:tabs>
                <w:tab w:val="decimal" w:pos="107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(502,962)</w:t>
            </w:r>
          </w:p>
        </w:tc>
      </w:tr>
      <w:tr w:rsidR="004B22E9" w:rsidRPr="00BC5C31" w14:paraId="778B81E1" w14:textId="77777777" w:rsidTr="004F2150">
        <w:tc>
          <w:tcPr>
            <w:tcW w:w="3544" w:type="dxa"/>
            <w:hideMark/>
          </w:tcPr>
          <w:p w14:paraId="277F4C57" w14:textId="77777777" w:rsidR="004B22E9" w:rsidRPr="00BC5C31" w:rsidRDefault="004B22E9" w:rsidP="004B22E9">
            <w:pPr>
              <w:spacing w:after="0" w:line="240" w:lineRule="atLeast"/>
              <w:ind w:left="574" w:right="-25"/>
              <w:rPr>
                <w:rFonts w:ascii="Times New Roman" w:hAnsi="Times New Roman" w:cs="Times New Roman"/>
                <w:szCs w:val="22"/>
              </w:rPr>
            </w:pPr>
            <w:r w:rsidRPr="00BC5C31">
              <w:rPr>
                <w:rFonts w:ascii="Times New Roman" w:hAnsi="Times New Roman" w:cs="Times New Roman"/>
                <w:szCs w:val="22"/>
              </w:rPr>
              <w:t>Total</w:t>
            </w:r>
          </w:p>
        </w:tc>
        <w:tc>
          <w:tcPr>
            <w:tcW w:w="1559" w:type="dxa"/>
            <w:tcBorders>
              <w:top w:val="single" w:sz="4" w:space="0" w:color="auto"/>
              <w:left w:val="nil"/>
              <w:bottom w:val="single" w:sz="4" w:space="0" w:color="auto"/>
              <w:right w:val="nil"/>
            </w:tcBorders>
            <w:hideMark/>
          </w:tcPr>
          <w:p w14:paraId="59A07015" w14:textId="77777777" w:rsidR="004B22E9" w:rsidRPr="00BC5C31" w:rsidRDefault="004B22E9" w:rsidP="004B22E9">
            <w:pPr>
              <w:tabs>
                <w:tab w:val="decimal" w:pos="102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(553,244)</w:t>
            </w:r>
          </w:p>
        </w:tc>
        <w:tc>
          <w:tcPr>
            <w:tcW w:w="270" w:type="dxa"/>
          </w:tcPr>
          <w:p w14:paraId="7AF8C498"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290" w:type="dxa"/>
            <w:tcBorders>
              <w:top w:val="single" w:sz="4" w:space="0" w:color="auto"/>
              <w:left w:val="nil"/>
              <w:bottom w:val="single" w:sz="4" w:space="0" w:color="auto"/>
              <w:right w:val="nil"/>
            </w:tcBorders>
          </w:tcPr>
          <w:p w14:paraId="349AFBCC" w14:textId="3C00953C" w:rsidR="004B22E9" w:rsidRPr="00BC5C31" w:rsidRDefault="004B22E9" w:rsidP="004B22E9">
            <w:pPr>
              <w:tabs>
                <w:tab w:val="decimal" w:pos="892"/>
              </w:tabs>
              <w:spacing w:after="0" w:line="240" w:lineRule="atLeast"/>
              <w:ind w:left="-168"/>
              <w:rPr>
                <w:rFonts w:ascii="Times New Roman" w:hAnsi="Times New Roman" w:cs="Times New Roman"/>
                <w:szCs w:val="22"/>
              </w:rPr>
            </w:pPr>
            <w:r w:rsidRPr="00BC5C31">
              <w:rPr>
                <w:rFonts w:ascii="Times New Roman" w:hAnsi="Times New Roman" w:cs="Times New Roman"/>
                <w:szCs w:val="22"/>
              </w:rPr>
              <w:t>(8,84</w:t>
            </w:r>
            <w:r w:rsidR="00D744EA" w:rsidRPr="00BC5C31">
              <w:rPr>
                <w:rFonts w:ascii="Times New Roman" w:hAnsi="Times New Roman" w:cs="Times New Roman"/>
                <w:szCs w:val="22"/>
              </w:rPr>
              <w:t>7</w:t>
            </w:r>
            <w:r w:rsidRPr="00BC5C31">
              <w:rPr>
                <w:rFonts w:ascii="Times New Roman" w:hAnsi="Times New Roman" w:cs="Times New Roman"/>
                <w:szCs w:val="22"/>
              </w:rPr>
              <w:t>)</w:t>
            </w:r>
          </w:p>
        </w:tc>
        <w:tc>
          <w:tcPr>
            <w:tcW w:w="279" w:type="dxa"/>
          </w:tcPr>
          <w:p w14:paraId="38BA8F43" w14:textId="77777777" w:rsidR="004B22E9" w:rsidRPr="00BC5C31" w:rsidRDefault="004B22E9" w:rsidP="004B22E9">
            <w:pPr>
              <w:tabs>
                <w:tab w:val="left" w:pos="540"/>
              </w:tabs>
              <w:spacing w:after="0" w:line="240" w:lineRule="atLeast"/>
              <w:rPr>
                <w:rFonts w:ascii="Times New Roman" w:hAnsi="Times New Roman" w:cs="Times New Roman"/>
                <w:szCs w:val="22"/>
              </w:rPr>
            </w:pPr>
          </w:p>
        </w:tc>
        <w:tc>
          <w:tcPr>
            <w:tcW w:w="1564" w:type="dxa"/>
            <w:tcBorders>
              <w:top w:val="single" w:sz="4" w:space="0" w:color="auto"/>
              <w:left w:val="nil"/>
              <w:bottom w:val="single" w:sz="4" w:space="0" w:color="auto"/>
              <w:right w:val="nil"/>
            </w:tcBorders>
          </w:tcPr>
          <w:p w14:paraId="6816C21F" w14:textId="53C100F3" w:rsidR="004B22E9" w:rsidRPr="00BC5C31" w:rsidRDefault="004B22E9" w:rsidP="004B22E9">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4C2215B9" w14:textId="77777777" w:rsidR="004B22E9" w:rsidRPr="00BC5C31" w:rsidRDefault="004B22E9" w:rsidP="004B22E9">
            <w:pPr>
              <w:tabs>
                <w:tab w:val="left" w:pos="540"/>
              </w:tabs>
              <w:spacing w:after="0" w:line="240" w:lineRule="atLeast"/>
              <w:ind w:left="22" w:right="-25"/>
              <w:jc w:val="center"/>
              <w:rPr>
                <w:rFonts w:ascii="Times New Roman" w:hAnsi="Times New Roman" w:cs="Times New Roman"/>
                <w:szCs w:val="22"/>
              </w:rPr>
            </w:pPr>
          </w:p>
        </w:tc>
        <w:tc>
          <w:tcPr>
            <w:tcW w:w="1558" w:type="dxa"/>
            <w:tcBorders>
              <w:top w:val="single" w:sz="4" w:space="0" w:color="auto"/>
              <w:left w:val="nil"/>
              <w:bottom w:val="single" w:sz="4" w:space="0" w:color="auto"/>
              <w:right w:val="nil"/>
            </w:tcBorders>
          </w:tcPr>
          <w:p w14:paraId="52A83AB7" w14:textId="6DDF7591" w:rsidR="004B22E9" w:rsidRPr="00BC5C31" w:rsidRDefault="004B22E9" w:rsidP="004B22E9">
            <w:pPr>
              <w:tabs>
                <w:tab w:val="decimal" w:pos="131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2,934</w:t>
            </w:r>
          </w:p>
        </w:tc>
        <w:tc>
          <w:tcPr>
            <w:tcW w:w="254" w:type="dxa"/>
          </w:tcPr>
          <w:p w14:paraId="2053F87A"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306" w:type="dxa"/>
            <w:tcBorders>
              <w:top w:val="single" w:sz="4" w:space="0" w:color="auto"/>
              <w:bottom w:val="single" w:sz="4" w:space="0" w:color="auto"/>
            </w:tcBorders>
          </w:tcPr>
          <w:p w14:paraId="4CC9DC5F" w14:textId="4A79EC1F" w:rsidR="004B22E9" w:rsidRPr="00BC5C31" w:rsidRDefault="004B22E9" w:rsidP="004B22E9">
            <w:pPr>
              <w:tabs>
                <w:tab w:val="decimal" w:pos="882"/>
              </w:tabs>
              <w:spacing w:after="0" w:line="240" w:lineRule="atLeast"/>
              <w:ind w:right="-25"/>
              <w:rPr>
                <w:rFonts w:ascii="Times New Roman" w:eastAsia="Arial Unicode MS" w:hAnsi="Times New Roman" w:cs="Times New Roman"/>
                <w:szCs w:val="22"/>
              </w:rPr>
            </w:pPr>
            <w:r w:rsidRPr="00BC5C31">
              <w:rPr>
                <w:rFonts w:ascii="Times New Roman" w:eastAsia="Arial Unicode MS" w:hAnsi="Times New Roman" w:cs="Times New Roman"/>
                <w:szCs w:val="22"/>
              </w:rPr>
              <w:t>2,810</w:t>
            </w:r>
          </w:p>
        </w:tc>
        <w:tc>
          <w:tcPr>
            <w:tcW w:w="254" w:type="dxa"/>
          </w:tcPr>
          <w:p w14:paraId="4B825018" w14:textId="7B92E0E0"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47" w:type="dxa"/>
            <w:tcBorders>
              <w:top w:val="single" w:sz="4" w:space="0" w:color="auto"/>
              <w:bottom w:val="single" w:sz="4" w:space="0" w:color="auto"/>
            </w:tcBorders>
          </w:tcPr>
          <w:p w14:paraId="1AE15686" w14:textId="031CCF07" w:rsidR="004B22E9" w:rsidRPr="00BC5C31" w:rsidRDefault="004B22E9" w:rsidP="004B22E9">
            <w:pPr>
              <w:tabs>
                <w:tab w:val="decimal" w:pos="882"/>
              </w:tabs>
              <w:spacing w:after="0" w:line="240" w:lineRule="atLeast"/>
              <w:ind w:right="-25"/>
              <w:rPr>
                <w:rFonts w:ascii="Times New Roman" w:hAnsi="Times New Roman" w:cs="Times New Roman"/>
                <w:szCs w:val="22"/>
              </w:rPr>
            </w:pPr>
            <w:r w:rsidRPr="00BC5C31">
              <w:rPr>
                <w:rFonts w:ascii="Times New Roman" w:hAnsi="Times New Roman" w:cs="Times New Roman"/>
                <w:szCs w:val="22"/>
              </w:rPr>
              <w:t>55,820</w:t>
            </w:r>
          </w:p>
        </w:tc>
        <w:tc>
          <w:tcPr>
            <w:tcW w:w="236" w:type="dxa"/>
          </w:tcPr>
          <w:p w14:paraId="3F73D2D6" w14:textId="77777777" w:rsidR="004B22E9" w:rsidRPr="00BC5C31" w:rsidRDefault="004B22E9" w:rsidP="004B22E9">
            <w:pPr>
              <w:tabs>
                <w:tab w:val="decimal" w:pos="1310"/>
              </w:tabs>
              <w:spacing w:after="0" w:line="240" w:lineRule="atLeast"/>
              <w:ind w:left="-168"/>
              <w:rPr>
                <w:rFonts w:ascii="Times New Roman" w:hAnsi="Times New Roman" w:cs="Times New Roman"/>
                <w:szCs w:val="22"/>
              </w:rPr>
            </w:pPr>
          </w:p>
        </w:tc>
        <w:tc>
          <w:tcPr>
            <w:tcW w:w="1465" w:type="dxa"/>
            <w:tcBorders>
              <w:top w:val="single" w:sz="4" w:space="0" w:color="auto"/>
              <w:left w:val="nil"/>
              <w:bottom w:val="single" w:sz="4" w:space="0" w:color="auto"/>
              <w:right w:val="nil"/>
            </w:tcBorders>
          </w:tcPr>
          <w:p w14:paraId="51C11690" w14:textId="0B928DA4" w:rsidR="004B22E9" w:rsidRPr="00BC5C31" w:rsidRDefault="004B22E9" w:rsidP="004B22E9">
            <w:pPr>
              <w:tabs>
                <w:tab w:val="decimal" w:pos="1070"/>
              </w:tabs>
              <w:spacing w:after="0" w:line="240" w:lineRule="atLeast"/>
              <w:ind w:left="-168"/>
              <w:rPr>
                <w:rFonts w:ascii="Times New Roman" w:hAnsi="Times New Roman" w:cs="Times New Roman"/>
                <w:szCs w:val="22"/>
              </w:rPr>
            </w:pPr>
            <w:r w:rsidRPr="00BC5C31">
              <w:rPr>
                <w:rFonts w:ascii="Times New Roman" w:hAnsi="Times New Roman" w:cs="Times New Roman"/>
                <w:szCs w:val="22"/>
              </w:rPr>
              <w:t>(500,527)</w:t>
            </w:r>
          </w:p>
        </w:tc>
      </w:tr>
      <w:tr w:rsidR="004B22E9" w:rsidRPr="00BC5C31" w14:paraId="44F63369" w14:textId="77777777" w:rsidTr="004F2150">
        <w:tc>
          <w:tcPr>
            <w:tcW w:w="3544" w:type="dxa"/>
            <w:hideMark/>
          </w:tcPr>
          <w:p w14:paraId="3E028056" w14:textId="77777777" w:rsidR="004B22E9" w:rsidRPr="00BC5C31" w:rsidRDefault="004B22E9" w:rsidP="004B22E9">
            <w:pPr>
              <w:spacing w:after="0" w:line="240" w:lineRule="atLeast"/>
              <w:ind w:left="574" w:right="-25"/>
              <w:rPr>
                <w:rFonts w:ascii="Times New Roman" w:hAnsi="Times New Roman" w:cs="Times New Roman"/>
                <w:b/>
                <w:bCs/>
                <w:szCs w:val="22"/>
              </w:rPr>
            </w:pPr>
            <w:r w:rsidRPr="00BC5C31">
              <w:rPr>
                <w:rFonts w:ascii="Times New Roman" w:hAnsi="Times New Roman" w:cs="Times New Roman"/>
                <w:b/>
                <w:bCs/>
                <w:szCs w:val="22"/>
              </w:rPr>
              <w:t>Net</w:t>
            </w:r>
          </w:p>
        </w:tc>
        <w:tc>
          <w:tcPr>
            <w:tcW w:w="1559" w:type="dxa"/>
            <w:tcBorders>
              <w:top w:val="nil"/>
              <w:left w:val="nil"/>
              <w:bottom w:val="double" w:sz="4" w:space="0" w:color="auto"/>
              <w:right w:val="nil"/>
            </w:tcBorders>
            <w:hideMark/>
          </w:tcPr>
          <w:p w14:paraId="010236CB" w14:textId="77777777" w:rsidR="004B22E9" w:rsidRPr="00BC5C31" w:rsidRDefault="004B22E9" w:rsidP="004B22E9">
            <w:pPr>
              <w:tabs>
                <w:tab w:val="decimal" w:pos="1020"/>
              </w:tabs>
              <w:spacing w:after="0" w:line="240" w:lineRule="atLeast"/>
              <w:ind w:left="-168"/>
              <w:rPr>
                <w:rFonts w:ascii="Times New Roman" w:hAnsi="Times New Roman" w:cs="Times New Roman"/>
                <w:b/>
                <w:bCs/>
                <w:szCs w:val="22"/>
              </w:rPr>
            </w:pPr>
            <w:r w:rsidRPr="00BC5C31">
              <w:rPr>
                <w:rFonts w:ascii="Times New Roman" w:hAnsi="Times New Roman" w:cs="Times New Roman"/>
                <w:b/>
                <w:bCs/>
                <w:szCs w:val="22"/>
              </w:rPr>
              <w:t>(465,704)</w:t>
            </w:r>
          </w:p>
        </w:tc>
        <w:tc>
          <w:tcPr>
            <w:tcW w:w="270" w:type="dxa"/>
          </w:tcPr>
          <w:p w14:paraId="4CFCAB2A" w14:textId="77777777" w:rsidR="004B22E9" w:rsidRPr="00BC5C31" w:rsidRDefault="004B22E9" w:rsidP="004B22E9">
            <w:pPr>
              <w:tabs>
                <w:tab w:val="left" w:pos="540"/>
              </w:tabs>
              <w:spacing w:after="0" w:line="240" w:lineRule="atLeast"/>
              <w:rPr>
                <w:rFonts w:ascii="Times New Roman" w:hAnsi="Times New Roman" w:cs="Times New Roman"/>
                <w:b/>
                <w:bCs/>
                <w:szCs w:val="22"/>
              </w:rPr>
            </w:pPr>
          </w:p>
        </w:tc>
        <w:tc>
          <w:tcPr>
            <w:tcW w:w="1290" w:type="dxa"/>
            <w:tcBorders>
              <w:top w:val="nil"/>
              <w:left w:val="nil"/>
              <w:bottom w:val="double" w:sz="4" w:space="0" w:color="auto"/>
              <w:right w:val="nil"/>
            </w:tcBorders>
          </w:tcPr>
          <w:p w14:paraId="143F448D" w14:textId="36030BAF" w:rsidR="004B22E9" w:rsidRPr="00BC5C31" w:rsidRDefault="004B22E9" w:rsidP="004B22E9">
            <w:pPr>
              <w:tabs>
                <w:tab w:val="decimal" w:pos="892"/>
              </w:tabs>
              <w:spacing w:after="0" w:line="240" w:lineRule="atLeast"/>
              <w:ind w:left="-168"/>
              <w:rPr>
                <w:rFonts w:ascii="Times New Roman" w:hAnsi="Times New Roman" w:cs="Times New Roman"/>
                <w:b/>
                <w:bCs/>
                <w:szCs w:val="22"/>
              </w:rPr>
            </w:pPr>
            <w:r w:rsidRPr="00BC5C31">
              <w:rPr>
                <w:rFonts w:ascii="Times New Roman" w:hAnsi="Times New Roman" w:cs="Times New Roman"/>
                <w:b/>
                <w:bCs/>
                <w:szCs w:val="22"/>
              </w:rPr>
              <w:t>(8,426)</w:t>
            </w:r>
          </w:p>
        </w:tc>
        <w:tc>
          <w:tcPr>
            <w:tcW w:w="279" w:type="dxa"/>
          </w:tcPr>
          <w:p w14:paraId="5A358F71" w14:textId="77777777" w:rsidR="004B22E9" w:rsidRPr="00BC5C31" w:rsidRDefault="004B22E9" w:rsidP="004B22E9">
            <w:pPr>
              <w:tabs>
                <w:tab w:val="left" w:pos="540"/>
              </w:tabs>
              <w:spacing w:after="0" w:line="240" w:lineRule="atLeast"/>
              <w:rPr>
                <w:rFonts w:ascii="Times New Roman" w:hAnsi="Times New Roman" w:cs="Times New Roman"/>
                <w:b/>
                <w:bCs/>
                <w:szCs w:val="22"/>
              </w:rPr>
            </w:pPr>
          </w:p>
        </w:tc>
        <w:tc>
          <w:tcPr>
            <w:tcW w:w="1564" w:type="dxa"/>
            <w:tcBorders>
              <w:top w:val="nil"/>
              <w:left w:val="nil"/>
              <w:bottom w:val="double" w:sz="4" w:space="0" w:color="auto"/>
              <w:right w:val="nil"/>
            </w:tcBorders>
          </w:tcPr>
          <w:p w14:paraId="53CCC10F" w14:textId="15793756" w:rsidR="004B22E9" w:rsidRPr="00BC5C31" w:rsidRDefault="004B22E9" w:rsidP="004B22E9">
            <w:pPr>
              <w:tabs>
                <w:tab w:val="decimal" w:pos="1310"/>
              </w:tabs>
              <w:spacing w:after="0" w:line="240" w:lineRule="atLeast"/>
              <w:ind w:left="-168"/>
              <w:rPr>
                <w:rFonts w:ascii="Times New Roman" w:hAnsi="Times New Roman" w:cs="Times New Roman"/>
                <w:b/>
                <w:bCs/>
                <w:szCs w:val="22"/>
              </w:rPr>
            </w:pPr>
            <w:r w:rsidRPr="00BC5C31">
              <w:rPr>
                <w:rFonts w:ascii="Times New Roman" w:hAnsi="Times New Roman" w:cs="Times New Roman"/>
                <w:b/>
                <w:bCs/>
                <w:szCs w:val="22"/>
              </w:rPr>
              <w:t>(2,856)</w:t>
            </w:r>
          </w:p>
        </w:tc>
        <w:tc>
          <w:tcPr>
            <w:tcW w:w="284" w:type="dxa"/>
          </w:tcPr>
          <w:p w14:paraId="71174293" w14:textId="77777777" w:rsidR="004B22E9" w:rsidRPr="00BC5C31" w:rsidRDefault="004B22E9" w:rsidP="004B22E9">
            <w:pPr>
              <w:tabs>
                <w:tab w:val="left" w:pos="540"/>
              </w:tabs>
              <w:spacing w:after="0" w:line="240" w:lineRule="atLeast"/>
              <w:ind w:left="22" w:right="-25"/>
              <w:jc w:val="center"/>
              <w:rPr>
                <w:rFonts w:ascii="Times New Roman" w:hAnsi="Times New Roman" w:cs="Times New Roman"/>
                <w:b/>
                <w:bCs/>
                <w:szCs w:val="22"/>
              </w:rPr>
            </w:pPr>
          </w:p>
        </w:tc>
        <w:tc>
          <w:tcPr>
            <w:tcW w:w="1558" w:type="dxa"/>
            <w:tcBorders>
              <w:top w:val="nil"/>
              <w:left w:val="nil"/>
              <w:bottom w:val="double" w:sz="4" w:space="0" w:color="auto"/>
              <w:right w:val="nil"/>
            </w:tcBorders>
          </w:tcPr>
          <w:p w14:paraId="2461F159" w14:textId="5D2BCDFA" w:rsidR="004B22E9" w:rsidRPr="00BC5C31" w:rsidRDefault="004B22E9" w:rsidP="004B22E9">
            <w:pPr>
              <w:tabs>
                <w:tab w:val="decimal" w:pos="1310"/>
              </w:tabs>
              <w:spacing w:after="0" w:line="240" w:lineRule="atLeast"/>
              <w:ind w:left="-168"/>
              <w:rPr>
                <w:rFonts w:ascii="Times New Roman" w:hAnsi="Times New Roman" w:cs="Times New Roman"/>
                <w:b/>
                <w:bCs/>
                <w:szCs w:val="22"/>
              </w:rPr>
            </w:pPr>
            <w:r w:rsidRPr="00BC5C31">
              <w:rPr>
                <w:rFonts w:ascii="Times New Roman" w:hAnsi="Times New Roman" w:cs="Times New Roman"/>
                <w:b/>
                <w:bCs/>
                <w:szCs w:val="22"/>
              </w:rPr>
              <w:t>34,822</w:t>
            </w:r>
          </w:p>
        </w:tc>
        <w:tc>
          <w:tcPr>
            <w:tcW w:w="254" w:type="dxa"/>
          </w:tcPr>
          <w:p w14:paraId="7BEFCE83" w14:textId="77777777" w:rsidR="004B22E9" w:rsidRPr="00BC5C31" w:rsidRDefault="004B22E9" w:rsidP="004B22E9">
            <w:pPr>
              <w:tabs>
                <w:tab w:val="decimal" w:pos="1310"/>
              </w:tabs>
              <w:spacing w:after="0" w:line="240" w:lineRule="atLeast"/>
              <w:ind w:left="-168"/>
              <w:rPr>
                <w:rFonts w:ascii="Times New Roman" w:hAnsi="Times New Roman" w:cs="Times New Roman"/>
                <w:b/>
                <w:bCs/>
                <w:szCs w:val="22"/>
              </w:rPr>
            </w:pPr>
          </w:p>
        </w:tc>
        <w:tc>
          <w:tcPr>
            <w:tcW w:w="1306" w:type="dxa"/>
            <w:tcBorders>
              <w:top w:val="single" w:sz="4" w:space="0" w:color="auto"/>
              <w:bottom w:val="double" w:sz="4" w:space="0" w:color="auto"/>
            </w:tcBorders>
          </w:tcPr>
          <w:p w14:paraId="71526F04" w14:textId="7EEC7CDB" w:rsidR="004B22E9" w:rsidRPr="00BC5C31" w:rsidRDefault="004B22E9" w:rsidP="004B22E9">
            <w:pPr>
              <w:tabs>
                <w:tab w:val="decimal" w:pos="882"/>
              </w:tabs>
              <w:spacing w:after="0" w:line="240" w:lineRule="atLeast"/>
              <w:ind w:right="-25"/>
              <w:rPr>
                <w:rFonts w:ascii="Times New Roman" w:eastAsia="Arial Unicode MS" w:hAnsi="Times New Roman" w:cs="Times New Roman"/>
                <w:b/>
                <w:bCs/>
                <w:szCs w:val="22"/>
              </w:rPr>
            </w:pPr>
            <w:r w:rsidRPr="00BC5C31">
              <w:rPr>
                <w:rFonts w:ascii="Times New Roman" w:eastAsia="Arial Unicode MS" w:hAnsi="Times New Roman" w:cs="Times New Roman"/>
                <w:b/>
                <w:bCs/>
                <w:szCs w:val="22"/>
              </w:rPr>
              <w:t>2,860</w:t>
            </w:r>
          </w:p>
        </w:tc>
        <w:tc>
          <w:tcPr>
            <w:tcW w:w="254" w:type="dxa"/>
          </w:tcPr>
          <w:p w14:paraId="1017D1BC" w14:textId="77181109" w:rsidR="004B22E9" w:rsidRPr="00BC5C31" w:rsidRDefault="004B22E9" w:rsidP="004B22E9">
            <w:pPr>
              <w:tabs>
                <w:tab w:val="decimal" w:pos="1310"/>
              </w:tabs>
              <w:spacing w:after="0" w:line="240" w:lineRule="atLeast"/>
              <w:ind w:left="-168"/>
              <w:rPr>
                <w:rFonts w:ascii="Times New Roman" w:hAnsi="Times New Roman" w:cs="Times New Roman"/>
                <w:b/>
                <w:bCs/>
                <w:szCs w:val="22"/>
              </w:rPr>
            </w:pPr>
          </w:p>
        </w:tc>
        <w:tc>
          <w:tcPr>
            <w:tcW w:w="1447" w:type="dxa"/>
            <w:tcBorders>
              <w:top w:val="single" w:sz="4" w:space="0" w:color="auto"/>
              <w:bottom w:val="double" w:sz="4" w:space="0" w:color="auto"/>
            </w:tcBorders>
          </w:tcPr>
          <w:p w14:paraId="5C74A531" w14:textId="053B1564" w:rsidR="004B22E9" w:rsidRPr="00BC5C31" w:rsidRDefault="004B22E9" w:rsidP="004B22E9">
            <w:pPr>
              <w:tabs>
                <w:tab w:val="decimal" w:pos="882"/>
              </w:tabs>
              <w:spacing w:after="0" w:line="240" w:lineRule="atLeast"/>
              <w:ind w:right="-25"/>
              <w:rPr>
                <w:rFonts w:ascii="Times New Roman" w:hAnsi="Times New Roman" w:cs="Times New Roman"/>
                <w:b/>
                <w:bCs/>
                <w:szCs w:val="22"/>
              </w:rPr>
            </w:pPr>
            <w:r w:rsidRPr="00BC5C31">
              <w:rPr>
                <w:rFonts w:ascii="Times New Roman" w:hAnsi="Times New Roman" w:cs="Times New Roman"/>
                <w:b/>
                <w:bCs/>
                <w:szCs w:val="22"/>
              </w:rPr>
              <w:t>55,551</w:t>
            </w:r>
          </w:p>
        </w:tc>
        <w:tc>
          <w:tcPr>
            <w:tcW w:w="236" w:type="dxa"/>
          </w:tcPr>
          <w:p w14:paraId="2422EB67" w14:textId="77777777" w:rsidR="004B22E9" w:rsidRPr="00BC5C31" w:rsidRDefault="004B22E9" w:rsidP="004B22E9">
            <w:pPr>
              <w:tabs>
                <w:tab w:val="decimal" w:pos="1310"/>
              </w:tabs>
              <w:spacing w:after="0" w:line="240" w:lineRule="atLeast"/>
              <w:ind w:left="-168"/>
              <w:rPr>
                <w:rFonts w:ascii="Times New Roman" w:hAnsi="Times New Roman"/>
                <w:b/>
                <w:bCs/>
                <w:szCs w:val="22"/>
              </w:rPr>
            </w:pPr>
          </w:p>
        </w:tc>
        <w:tc>
          <w:tcPr>
            <w:tcW w:w="1465" w:type="dxa"/>
            <w:tcBorders>
              <w:top w:val="nil"/>
              <w:left w:val="nil"/>
              <w:bottom w:val="double" w:sz="4" w:space="0" w:color="auto"/>
              <w:right w:val="nil"/>
            </w:tcBorders>
          </w:tcPr>
          <w:p w14:paraId="01F23C0B" w14:textId="413553BF" w:rsidR="004B22E9" w:rsidRPr="00BC5C31" w:rsidRDefault="004B22E9" w:rsidP="004B22E9">
            <w:pPr>
              <w:tabs>
                <w:tab w:val="decimal" w:pos="1070"/>
              </w:tabs>
              <w:spacing w:after="0" w:line="240" w:lineRule="atLeast"/>
              <w:ind w:left="-168"/>
              <w:rPr>
                <w:rFonts w:ascii="Times New Roman" w:hAnsi="Times New Roman" w:cs="Times New Roman"/>
                <w:b/>
                <w:bCs/>
                <w:szCs w:val="22"/>
              </w:rPr>
            </w:pPr>
            <w:r w:rsidRPr="00BC5C31">
              <w:rPr>
                <w:rFonts w:ascii="Times New Roman" w:hAnsi="Times New Roman" w:cs="Times New Roman"/>
                <w:b/>
                <w:bCs/>
                <w:szCs w:val="22"/>
              </w:rPr>
              <w:t>(383,753)</w:t>
            </w:r>
          </w:p>
        </w:tc>
      </w:tr>
    </w:tbl>
    <w:p w14:paraId="341F0C94"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p w14:paraId="13736EFB" w14:textId="72002C31" w:rsidR="00AE29A5" w:rsidRPr="00BC5C31" w:rsidRDefault="00AE29A5" w:rsidP="00AE29A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BC5C31">
        <w:rPr>
          <w:rFonts w:ascii="Times New Roman" w:hAnsi="Times New Roman" w:cs="Times New Roman"/>
          <w:b/>
          <w:bCs/>
          <w:i/>
          <w:iCs/>
          <w:sz w:val="22"/>
          <w:szCs w:val="22"/>
        </w:rPr>
        <w:t>For the nine</w:t>
      </w:r>
      <w:r w:rsidRPr="00BC5C31">
        <w:rPr>
          <w:rFonts w:ascii="Times New Roman" w:hAnsi="Times New Roman" w:cs="Times New Roman"/>
          <w:b/>
          <w:bCs/>
          <w:i/>
          <w:iCs/>
          <w:sz w:val="22"/>
          <w:szCs w:val="22"/>
          <w:cs/>
        </w:rPr>
        <w:t>-</w:t>
      </w:r>
      <w:r w:rsidRPr="00BC5C31">
        <w:rPr>
          <w:rFonts w:ascii="Times New Roman" w:hAnsi="Times New Roman" w:cs="Times New Roman"/>
          <w:b/>
          <w:bCs/>
          <w:i/>
          <w:iCs/>
          <w:sz w:val="22"/>
          <w:szCs w:val="22"/>
        </w:rPr>
        <w:t xml:space="preserve">month </w:t>
      </w:r>
      <w:proofErr w:type="gramStart"/>
      <w:r w:rsidRPr="00BC5C31">
        <w:rPr>
          <w:rFonts w:ascii="Times New Roman" w:hAnsi="Times New Roman" w:cs="Times New Roman"/>
          <w:b/>
          <w:bCs/>
          <w:i/>
          <w:iCs/>
          <w:sz w:val="22"/>
          <w:szCs w:val="22"/>
        </w:rPr>
        <w:t>periods</w:t>
      </w:r>
      <w:proofErr w:type="gramEnd"/>
      <w:r w:rsidRPr="00BC5C31">
        <w:rPr>
          <w:rFonts w:ascii="Times New Roman" w:hAnsi="Times New Roman" w:cs="Times New Roman"/>
          <w:b/>
          <w:bCs/>
          <w:i/>
          <w:iCs/>
          <w:sz w:val="22"/>
          <w:szCs w:val="22"/>
        </w:rPr>
        <w:t xml:space="preserve"> ended 30 September 2024</w:t>
      </w:r>
    </w:p>
    <w:p w14:paraId="44E5A8EE" w14:textId="77777777" w:rsidR="00AE29A5" w:rsidRPr="00BC5C31" w:rsidRDefault="00AE29A5" w:rsidP="00AE29A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tbl>
      <w:tblPr>
        <w:tblW w:w="15309" w:type="dxa"/>
        <w:tblInd w:w="-34" w:type="dxa"/>
        <w:tblLayout w:type="fixed"/>
        <w:tblLook w:val="01E0" w:firstRow="1" w:lastRow="1" w:firstColumn="1" w:lastColumn="1" w:noHBand="0" w:noVBand="0"/>
      </w:tblPr>
      <w:tblGrid>
        <w:gridCol w:w="4253"/>
        <w:gridCol w:w="1701"/>
        <w:gridCol w:w="270"/>
        <w:gridCol w:w="1431"/>
        <w:gridCol w:w="279"/>
        <w:gridCol w:w="1422"/>
        <w:gridCol w:w="279"/>
        <w:gridCol w:w="1705"/>
        <w:gridCol w:w="284"/>
        <w:gridCol w:w="1730"/>
        <w:gridCol w:w="254"/>
        <w:gridCol w:w="1701"/>
      </w:tblGrid>
      <w:tr w:rsidR="00693685" w:rsidRPr="00BC5C31" w14:paraId="7EC87075" w14:textId="77777777" w:rsidTr="00417F17">
        <w:trPr>
          <w:tblHeader/>
        </w:trPr>
        <w:tc>
          <w:tcPr>
            <w:tcW w:w="4253" w:type="dxa"/>
          </w:tcPr>
          <w:p w14:paraId="01867037" w14:textId="77777777" w:rsidR="00693685" w:rsidRPr="00BC5C31" w:rsidRDefault="00693685" w:rsidP="005C1750">
            <w:pPr>
              <w:spacing w:after="0" w:line="240" w:lineRule="atLeast"/>
              <w:ind w:left="574" w:right="-25"/>
              <w:jc w:val="both"/>
              <w:rPr>
                <w:rFonts w:ascii="Times New Roman" w:hAnsi="Times New Roman" w:cs="Times New Roman"/>
                <w:b/>
                <w:bCs/>
                <w:i/>
                <w:iCs/>
                <w:szCs w:val="22"/>
              </w:rPr>
            </w:pPr>
          </w:p>
        </w:tc>
        <w:tc>
          <w:tcPr>
            <w:tcW w:w="11056" w:type="dxa"/>
            <w:gridSpan w:val="11"/>
          </w:tcPr>
          <w:p w14:paraId="5D9A2D4B" w14:textId="4BDA8873" w:rsidR="00693685" w:rsidRPr="00BC5C31" w:rsidRDefault="00693685" w:rsidP="00693685">
            <w:pPr>
              <w:pStyle w:val="acctfourfigures"/>
              <w:tabs>
                <w:tab w:val="left" w:pos="720"/>
              </w:tabs>
              <w:spacing w:line="240" w:lineRule="atLeast"/>
              <w:ind w:right="-25"/>
              <w:jc w:val="center"/>
              <w:rPr>
                <w:b/>
                <w:szCs w:val="22"/>
              </w:rPr>
            </w:pPr>
            <w:r w:rsidRPr="00BC5C31">
              <w:rPr>
                <w:b/>
                <w:szCs w:val="22"/>
              </w:rPr>
              <w:t>Consolidated financial statements</w:t>
            </w:r>
          </w:p>
        </w:tc>
      </w:tr>
      <w:tr w:rsidR="00693685" w:rsidRPr="00BC5C31" w14:paraId="3C78EA4E" w14:textId="77777777" w:rsidTr="00417F17">
        <w:trPr>
          <w:tblHeader/>
        </w:trPr>
        <w:tc>
          <w:tcPr>
            <w:tcW w:w="4253" w:type="dxa"/>
          </w:tcPr>
          <w:p w14:paraId="5AF41717" w14:textId="77777777" w:rsidR="00693685" w:rsidRPr="00BC5C31" w:rsidRDefault="00693685" w:rsidP="00693685">
            <w:pPr>
              <w:spacing w:after="0" w:line="240" w:lineRule="atLeast"/>
              <w:ind w:left="574" w:right="-25"/>
              <w:jc w:val="both"/>
              <w:rPr>
                <w:rFonts w:ascii="Times New Roman" w:hAnsi="Times New Roman" w:cs="Times New Roman"/>
                <w:b/>
                <w:bCs/>
                <w:i/>
                <w:iCs/>
                <w:szCs w:val="22"/>
              </w:rPr>
            </w:pPr>
          </w:p>
        </w:tc>
        <w:tc>
          <w:tcPr>
            <w:tcW w:w="1701" w:type="dxa"/>
          </w:tcPr>
          <w:p w14:paraId="6126C277" w14:textId="77777777" w:rsidR="00693685" w:rsidRPr="00BC5C31" w:rsidRDefault="00693685" w:rsidP="00693685">
            <w:pPr>
              <w:pStyle w:val="acctfourfigures"/>
              <w:tabs>
                <w:tab w:val="clear" w:pos="765"/>
                <w:tab w:val="decimal" w:pos="882"/>
              </w:tabs>
              <w:spacing w:line="240" w:lineRule="atLeast"/>
              <w:ind w:right="-25"/>
              <w:jc w:val="both"/>
              <w:rPr>
                <w:szCs w:val="22"/>
                <w:cs/>
                <w:lang w:bidi="th-TH"/>
              </w:rPr>
            </w:pPr>
          </w:p>
        </w:tc>
        <w:tc>
          <w:tcPr>
            <w:tcW w:w="270" w:type="dxa"/>
          </w:tcPr>
          <w:p w14:paraId="26FF4BC3" w14:textId="77777777" w:rsidR="00693685" w:rsidRPr="00BC5C31" w:rsidRDefault="00693685" w:rsidP="00693685">
            <w:pPr>
              <w:tabs>
                <w:tab w:val="left" w:pos="540"/>
              </w:tabs>
              <w:spacing w:after="0" w:line="240" w:lineRule="atLeast"/>
              <w:ind w:right="-25"/>
              <w:jc w:val="both"/>
              <w:rPr>
                <w:rFonts w:ascii="Times New Roman" w:hAnsi="Times New Roman" w:cs="Times New Roman"/>
                <w:szCs w:val="22"/>
              </w:rPr>
            </w:pPr>
          </w:p>
        </w:tc>
        <w:tc>
          <w:tcPr>
            <w:tcW w:w="5116" w:type="dxa"/>
            <w:gridSpan w:val="5"/>
          </w:tcPr>
          <w:p w14:paraId="46ED345A" w14:textId="3D6D78AF" w:rsidR="00693685" w:rsidRPr="00BC5C31" w:rsidRDefault="00693685" w:rsidP="00693685">
            <w:pPr>
              <w:spacing w:after="0" w:line="240" w:lineRule="atLeast"/>
              <w:ind w:right="-25"/>
              <w:jc w:val="center"/>
              <w:rPr>
                <w:rFonts w:ascii="Times New Roman" w:hAnsi="Times New Roman" w:cs="Times New Roman"/>
                <w:szCs w:val="22"/>
              </w:rPr>
            </w:pPr>
            <w:r w:rsidRPr="00BC5C31">
              <w:rPr>
                <w:rFonts w:ascii="Times New Roman" w:hAnsi="Times New Roman" w:cs="Times New Roman" w:hint="cs"/>
                <w:szCs w:val="22"/>
                <w:cs/>
                <w:lang w:val="en-GB"/>
              </w:rPr>
              <w:t>(</w:t>
            </w:r>
            <w:r w:rsidRPr="00BC5C31">
              <w:rPr>
                <w:rFonts w:ascii="Times New Roman" w:hAnsi="Times New Roman" w:cs="Times New Roman"/>
                <w:szCs w:val="22"/>
                <w:lang w:val="en-GB"/>
              </w:rPr>
              <w:t>Charged</w:t>
            </w:r>
            <w:r w:rsidRPr="00BC5C31">
              <w:rPr>
                <w:rFonts w:ascii="Times New Roman" w:hAnsi="Times New Roman" w:cs="Times New Roman" w:hint="cs"/>
                <w:szCs w:val="22"/>
                <w:cs/>
                <w:lang w:val="en-GB"/>
              </w:rPr>
              <w:t xml:space="preserve">) / </w:t>
            </w:r>
            <w:r w:rsidRPr="00BC5C31">
              <w:rPr>
                <w:rFonts w:ascii="Times New Roman" w:hAnsi="Times New Roman" w:cs="Times New Roman"/>
                <w:szCs w:val="22"/>
                <w:lang w:val="en-GB"/>
              </w:rPr>
              <w:t>Credited to</w:t>
            </w:r>
          </w:p>
        </w:tc>
        <w:tc>
          <w:tcPr>
            <w:tcW w:w="284" w:type="dxa"/>
          </w:tcPr>
          <w:p w14:paraId="14FE3298" w14:textId="77777777" w:rsidR="00693685" w:rsidRPr="00BC5C31" w:rsidRDefault="00693685" w:rsidP="00693685">
            <w:pPr>
              <w:tabs>
                <w:tab w:val="left" w:pos="540"/>
              </w:tabs>
              <w:spacing w:after="0" w:line="240" w:lineRule="atLeast"/>
              <w:ind w:right="-25"/>
              <w:jc w:val="both"/>
              <w:rPr>
                <w:rFonts w:ascii="Times New Roman" w:hAnsi="Times New Roman" w:cs="Times New Roman"/>
                <w:szCs w:val="22"/>
              </w:rPr>
            </w:pPr>
          </w:p>
        </w:tc>
        <w:tc>
          <w:tcPr>
            <w:tcW w:w="1730" w:type="dxa"/>
          </w:tcPr>
          <w:p w14:paraId="76E7B926" w14:textId="77777777" w:rsidR="00693685" w:rsidRPr="00BC5C31" w:rsidRDefault="00693685" w:rsidP="00693685">
            <w:pPr>
              <w:tabs>
                <w:tab w:val="left" w:pos="540"/>
                <w:tab w:val="decimal" w:pos="882"/>
              </w:tabs>
              <w:spacing w:after="0" w:line="240" w:lineRule="atLeast"/>
              <w:ind w:right="-25"/>
              <w:jc w:val="both"/>
              <w:rPr>
                <w:rFonts w:ascii="Times New Roman" w:hAnsi="Times New Roman" w:cs="Times New Roman"/>
                <w:szCs w:val="22"/>
              </w:rPr>
            </w:pPr>
          </w:p>
        </w:tc>
        <w:tc>
          <w:tcPr>
            <w:tcW w:w="254" w:type="dxa"/>
          </w:tcPr>
          <w:p w14:paraId="32B6CF08" w14:textId="77777777" w:rsidR="00693685" w:rsidRPr="00BC5C31" w:rsidRDefault="00693685" w:rsidP="00693685">
            <w:pPr>
              <w:tabs>
                <w:tab w:val="left" w:pos="540"/>
                <w:tab w:val="decimal" w:pos="882"/>
              </w:tabs>
              <w:spacing w:after="0" w:line="240" w:lineRule="atLeast"/>
              <w:ind w:right="-25"/>
              <w:jc w:val="both"/>
              <w:rPr>
                <w:rFonts w:ascii="Times New Roman" w:hAnsi="Times New Roman" w:cs="Times New Roman"/>
                <w:szCs w:val="22"/>
              </w:rPr>
            </w:pPr>
          </w:p>
        </w:tc>
        <w:tc>
          <w:tcPr>
            <w:tcW w:w="1701" w:type="dxa"/>
          </w:tcPr>
          <w:p w14:paraId="2A3132DC" w14:textId="77777777" w:rsidR="00693685" w:rsidRPr="00BC5C31" w:rsidRDefault="00693685" w:rsidP="00693685">
            <w:pPr>
              <w:tabs>
                <w:tab w:val="left" w:pos="540"/>
                <w:tab w:val="decimal" w:pos="882"/>
              </w:tabs>
              <w:spacing w:after="0" w:line="240" w:lineRule="atLeast"/>
              <w:ind w:right="-25"/>
              <w:jc w:val="both"/>
              <w:rPr>
                <w:rFonts w:ascii="Times New Roman" w:hAnsi="Times New Roman" w:cs="Times New Roman"/>
                <w:szCs w:val="22"/>
              </w:rPr>
            </w:pPr>
          </w:p>
        </w:tc>
      </w:tr>
      <w:tr w:rsidR="00693685" w:rsidRPr="00BC5C31" w14:paraId="112B3F2E" w14:textId="77777777" w:rsidTr="00417F17">
        <w:trPr>
          <w:tblHeader/>
        </w:trPr>
        <w:tc>
          <w:tcPr>
            <w:tcW w:w="4253" w:type="dxa"/>
          </w:tcPr>
          <w:p w14:paraId="05C177A6" w14:textId="77777777" w:rsidR="00693685" w:rsidRPr="00BC5C31" w:rsidRDefault="00693685" w:rsidP="00693685">
            <w:pPr>
              <w:spacing w:after="0" w:line="240" w:lineRule="atLeast"/>
              <w:ind w:left="574" w:right="-25"/>
              <w:jc w:val="both"/>
              <w:rPr>
                <w:rFonts w:ascii="Times New Roman" w:hAnsi="Times New Roman" w:cs="Times New Roman"/>
                <w:b/>
                <w:bCs/>
                <w:i/>
                <w:iCs/>
                <w:szCs w:val="22"/>
              </w:rPr>
            </w:pPr>
          </w:p>
        </w:tc>
        <w:tc>
          <w:tcPr>
            <w:tcW w:w="1701" w:type="dxa"/>
          </w:tcPr>
          <w:p w14:paraId="6A17CF74" w14:textId="77777777" w:rsidR="00693685" w:rsidRPr="00BC5C31" w:rsidRDefault="00693685" w:rsidP="00693685">
            <w:pPr>
              <w:pStyle w:val="acctfourfigures"/>
              <w:tabs>
                <w:tab w:val="clear" w:pos="765"/>
                <w:tab w:val="decimal" w:pos="882"/>
              </w:tabs>
              <w:spacing w:line="240" w:lineRule="atLeast"/>
              <w:ind w:right="-25"/>
              <w:jc w:val="both"/>
              <w:rPr>
                <w:szCs w:val="22"/>
                <w:cs/>
                <w:lang w:bidi="th-TH"/>
              </w:rPr>
            </w:pPr>
          </w:p>
        </w:tc>
        <w:tc>
          <w:tcPr>
            <w:tcW w:w="270" w:type="dxa"/>
          </w:tcPr>
          <w:p w14:paraId="2E7E7F2A" w14:textId="77777777" w:rsidR="00693685" w:rsidRPr="00BC5C31" w:rsidRDefault="00693685" w:rsidP="00693685">
            <w:pPr>
              <w:tabs>
                <w:tab w:val="left" w:pos="540"/>
              </w:tabs>
              <w:spacing w:after="0" w:line="240" w:lineRule="atLeast"/>
              <w:ind w:right="-25"/>
              <w:jc w:val="both"/>
              <w:rPr>
                <w:rFonts w:ascii="Times New Roman" w:hAnsi="Times New Roman" w:cs="Times New Roman"/>
                <w:szCs w:val="22"/>
              </w:rPr>
            </w:pPr>
          </w:p>
        </w:tc>
        <w:tc>
          <w:tcPr>
            <w:tcW w:w="3132" w:type="dxa"/>
            <w:gridSpan w:val="3"/>
          </w:tcPr>
          <w:p w14:paraId="0A9E2A4E" w14:textId="0F4CE6F6" w:rsidR="00693685" w:rsidRPr="00BC5C31" w:rsidRDefault="00693685" w:rsidP="002348C9">
            <w:pPr>
              <w:pBdr>
                <w:bottom w:val="single" w:sz="4" w:space="1" w:color="auto"/>
              </w:pBd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 xml:space="preserve">Profit </w:t>
            </w:r>
            <w:r w:rsidRPr="00BC5C31">
              <w:rPr>
                <w:rFonts w:ascii="Times New Roman" w:hAnsi="Times New Roman" w:cs="Times New Roman" w:hint="cs"/>
                <w:szCs w:val="22"/>
                <w:cs/>
              </w:rPr>
              <w:t>(</w:t>
            </w:r>
            <w:r w:rsidRPr="00BC5C31">
              <w:rPr>
                <w:rFonts w:ascii="Times New Roman" w:hAnsi="Times New Roman" w:cs="Times New Roman"/>
                <w:szCs w:val="22"/>
              </w:rPr>
              <w:t>loss</w:t>
            </w:r>
            <w:r w:rsidRPr="00BC5C31">
              <w:rPr>
                <w:rFonts w:ascii="Times New Roman" w:hAnsi="Times New Roman" w:cs="Times New Roman" w:hint="cs"/>
                <w:szCs w:val="22"/>
                <w:cs/>
              </w:rPr>
              <w:t>)</w:t>
            </w:r>
          </w:p>
        </w:tc>
        <w:tc>
          <w:tcPr>
            <w:tcW w:w="279" w:type="dxa"/>
          </w:tcPr>
          <w:p w14:paraId="70C99E51" w14:textId="77777777" w:rsidR="00693685" w:rsidRPr="00BC5C31" w:rsidRDefault="00693685" w:rsidP="00693685">
            <w:pPr>
              <w:tabs>
                <w:tab w:val="left" w:pos="540"/>
              </w:tabs>
              <w:spacing w:after="0" w:line="240" w:lineRule="atLeast"/>
              <w:ind w:right="-25"/>
              <w:jc w:val="both"/>
              <w:rPr>
                <w:rFonts w:ascii="Times New Roman" w:hAnsi="Times New Roman" w:cs="Times New Roman"/>
                <w:szCs w:val="22"/>
              </w:rPr>
            </w:pPr>
          </w:p>
        </w:tc>
        <w:tc>
          <w:tcPr>
            <w:tcW w:w="1705" w:type="dxa"/>
          </w:tcPr>
          <w:p w14:paraId="01CB7B2C" w14:textId="77777777" w:rsidR="00693685" w:rsidRPr="00BC5C31" w:rsidRDefault="00693685" w:rsidP="00693685">
            <w:pPr>
              <w:tabs>
                <w:tab w:val="left" w:pos="540"/>
                <w:tab w:val="decimal" w:pos="869"/>
              </w:tabs>
              <w:spacing w:after="0" w:line="240" w:lineRule="atLeast"/>
              <w:ind w:right="-25"/>
              <w:jc w:val="both"/>
              <w:rPr>
                <w:rFonts w:ascii="Times New Roman" w:hAnsi="Times New Roman" w:cs="Times New Roman"/>
                <w:szCs w:val="22"/>
              </w:rPr>
            </w:pPr>
          </w:p>
        </w:tc>
        <w:tc>
          <w:tcPr>
            <w:tcW w:w="284" w:type="dxa"/>
          </w:tcPr>
          <w:p w14:paraId="7640F044" w14:textId="77777777" w:rsidR="00693685" w:rsidRPr="00BC5C31" w:rsidRDefault="00693685" w:rsidP="00693685">
            <w:pPr>
              <w:tabs>
                <w:tab w:val="left" w:pos="540"/>
              </w:tabs>
              <w:spacing w:after="0" w:line="240" w:lineRule="atLeast"/>
              <w:ind w:right="-25"/>
              <w:jc w:val="both"/>
              <w:rPr>
                <w:rFonts w:ascii="Times New Roman" w:hAnsi="Times New Roman" w:cs="Times New Roman"/>
                <w:szCs w:val="22"/>
              </w:rPr>
            </w:pPr>
          </w:p>
        </w:tc>
        <w:tc>
          <w:tcPr>
            <w:tcW w:w="1730" w:type="dxa"/>
          </w:tcPr>
          <w:p w14:paraId="344E6421" w14:textId="77777777" w:rsidR="00693685" w:rsidRPr="00BC5C31" w:rsidRDefault="00693685" w:rsidP="00693685">
            <w:pPr>
              <w:tabs>
                <w:tab w:val="left" w:pos="540"/>
                <w:tab w:val="decimal" w:pos="882"/>
              </w:tabs>
              <w:spacing w:after="0" w:line="240" w:lineRule="atLeast"/>
              <w:ind w:right="-25"/>
              <w:jc w:val="both"/>
              <w:rPr>
                <w:rFonts w:ascii="Times New Roman" w:hAnsi="Times New Roman" w:cs="Times New Roman"/>
                <w:szCs w:val="22"/>
              </w:rPr>
            </w:pPr>
          </w:p>
        </w:tc>
        <w:tc>
          <w:tcPr>
            <w:tcW w:w="254" w:type="dxa"/>
          </w:tcPr>
          <w:p w14:paraId="3E642778" w14:textId="77777777" w:rsidR="00693685" w:rsidRPr="00BC5C31" w:rsidRDefault="00693685" w:rsidP="00693685">
            <w:pPr>
              <w:tabs>
                <w:tab w:val="left" w:pos="540"/>
                <w:tab w:val="decimal" w:pos="882"/>
              </w:tabs>
              <w:spacing w:after="0" w:line="240" w:lineRule="atLeast"/>
              <w:ind w:right="-25"/>
              <w:jc w:val="both"/>
              <w:rPr>
                <w:rFonts w:ascii="Times New Roman" w:hAnsi="Times New Roman" w:cs="Times New Roman"/>
                <w:szCs w:val="22"/>
              </w:rPr>
            </w:pPr>
          </w:p>
        </w:tc>
        <w:tc>
          <w:tcPr>
            <w:tcW w:w="1701" w:type="dxa"/>
          </w:tcPr>
          <w:p w14:paraId="234B0C80" w14:textId="77777777" w:rsidR="00693685" w:rsidRPr="00BC5C31" w:rsidRDefault="00693685" w:rsidP="00693685">
            <w:pPr>
              <w:tabs>
                <w:tab w:val="left" w:pos="540"/>
                <w:tab w:val="decimal" w:pos="882"/>
              </w:tabs>
              <w:spacing w:after="0" w:line="240" w:lineRule="atLeast"/>
              <w:ind w:right="-25"/>
              <w:jc w:val="both"/>
              <w:rPr>
                <w:rFonts w:ascii="Times New Roman" w:hAnsi="Times New Roman" w:cs="Times New Roman"/>
                <w:szCs w:val="22"/>
              </w:rPr>
            </w:pPr>
          </w:p>
        </w:tc>
      </w:tr>
      <w:tr w:rsidR="00693685" w:rsidRPr="00BC5C31" w14:paraId="663ABD25" w14:textId="77777777" w:rsidTr="00417F17">
        <w:trPr>
          <w:trHeight w:val="425"/>
          <w:tblHeader/>
        </w:trPr>
        <w:tc>
          <w:tcPr>
            <w:tcW w:w="4253" w:type="dxa"/>
          </w:tcPr>
          <w:p w14:paraId="0C8DF431" w14:textId="77777777" w:rsidR="00693685" w:rsidRPr="00BC5C31" w:rsidRDefault="00693685" w:rsidP="00693685">
            <w:pPr>
              <w:spacing w:after="0" w:line="240" w:lineRule="atLeast"/>
              <w:ind w:left="574" w:right="-25"/>
              <w:jc w:val="center"/>
              <w:rPr>
                <w:rFonts w:ascii="Times New Roman" w:hAnsi="Times New Roman" w:cs="Times New Roman"/>
                <w:b/>
                <w:bCs/>
                <w:i/>
                <w:iCs/>
                <w:szCs w:val="22"/>
                <w:cs/>
              </w:rPr>
            </w:pPr>
          </w:p>
        </w:tc>
        <w:tc>
          <w:tcPr>
            <w:tcW w:w="1701" w:type="dxa"/>
            <w:vAlign w:val="bottom"/>
          </w:tcPr>
          <w:p w14:paraId="3CDDAB4E" w14:textId="77777777" w:rsidR="00693685" w:rsidRPr="00BC5C31" w:rsidRDefault="00693685" w:rsidP="00693685">
            <w:pPr>
              <w:spacing w:after="0" w:line="240" w:lineRule="atLeast"/>
              <w:ind w:right="-25"/>
              <w:jc w:val="center"/>
              <w:rPr>
                <w:rFonts w:ascii="Times New Roman" w:hAnsi="Times New Roman" w:cs="Times New Roman"/>
                <w:szCs w:val="22"/>
              </w:rPr>
            </w:pPr>
            <w:r w:rsidRPr="00BC5C31">
              <w:rPr>
                <w:rFonts w:ascii="Times New Roman" w:hAnsi="Times New Roman" w:cs="Times New Roman"/>
                <w:b/>
                <w:bCs/>
                <w:szCs w:val="22"/>
              </w:rPr>
              <w:t>At</w:t>
            </w:r>
            <w:r w:rsidRPr="00BC5C31">
              <w:rPr>
                <w:rFonts w:ascii="Times New Roman" w:hAnsi="Times New Roman" w:cs="Times New Roman"/>
                <w:b/>
                <w:bCs/>
                <w:szCs w:val="22"/>
              </w:rPr>
              <w:br/>
              <w:t>1January 2024</w:t>
            </w:r>
          </w:p>
        </w:tc>
        <w:tc>
          <w:tcPr>
            <w:tcW w:w="270" w:type="dxa"/>
            <w:vAlign w:val="bottom"/>
          </w:tcPr>
          <w:p w14:paraId="1F01AF52" w14:textId="77777777" w:rsidR="00693685" w:rsidRPr="00BC5C31" w:rsidRDefault="00693685" w:rsidP="00693685">
            <w:pPr>
              <w:tabs>
                <w:tab w:val="left" w:pos="540"/>
              </w:tabs>
              <w:spacing w:after="0" w:line="240" w:lineRule="atLeast"/>
              <w:ind w:right="-25"/>
              <w:jc w:val="center"/>
              <w:rPr>
                <w:rFonts w:ascii="Times New Roman" w:hAnsi="Times New Roman" w:cs="Times New Roman"/>
                <w:szCs w:val="22"/>
              </w:rPr>
            </w:pPr>
          </w:p>
        </w:tc>
        <w:tc>
          <w:tcPr>
            <w:tcW w:w="1431" w:type="dxa"/>
            <w:vAlign w:val="bottom"/>
          </w:tcPr>
          <w:p w14:paraId="1EAFAA6B" w14:textId="18404C8E" w:rsidR="00693685" w:rsidRPr="00BC5C31" w:rsidRDefault="00693685" w:rsidP="00693685">
            <w:pPr>
              <w:spacing w:after="0" w:line="240" w:lineRule="atLeast"/>
              <w:ind w:right="-25"/>
              <w:jc w:val="center"/>
              <w:rPr>
                <w:rFonts w:ascii="Times New Roman" w:hAnsi="Times New Roman" w:cs="Times New Roman"/>
                <w:i/>
                <w:iCs/>
                <w:szCs w:val="22"/>
              </w:rPr>
            </w:pPr>
            <w:r w:rsidRPr="00BC5C31">
              <w:rPr>
                <w:rFonts w:ascii="Times New Roman" w:hAnsi="Times New Roman" w:cs="Times New Roman"/>
                <w:szCs w:val="22"/>
              </w:rPr>
              <w:t>Continuing operations</w:t>
            </w:r>
          </w:p>
        </w:tc>
        <w:tc>
          <w:tcPr>
            <w:tcW w:w="279" w:type="dxa"/>
          </w:tcPr>
          <w:p w14:paraId="7CF62AFF" w14:textId="77777777" w:rsidR="00693685" w:rsidRPr="00BC5C31" w:rsidRDefault="00693685" w:rsidP="00693685">
            <w:pPr>
              <w:tabs>
                <w:tab w:val="decimal" w:pos="951"/>
              </w:tabs>
              <w:spacing w:after="0" w:line="240" w:lineRule="atLeast"/>
              <w:ind w:right="-25"/>
              <w:jc w:val="center"/>
              <w:rPr>
                <w:rFonts w:ascii="Times New Roman" w:hAnsi="Times New Roman" w:cs="Times New Roman"/>
                <w:b/>
                <w:bCs/>
                <w:szCs w:val="22"/>
                <w:lang w:val="en-GB"/>
              </w:rPr>
            </w:pPr>
          </w:p>
        </w:tc>
        <w:tc>
          <w:tcPr>
            <w:tcW w:w="1422" w:type="dxa"/>
          </w:tcPr>
          <w:p w14:paraId="121E8500" w14:textId="77777777" w:rsidR="00693685" w:rsidRPr="00BC5C31" w:rsidRDefault="00693685" w:rsidP="00693685">
            <w:pPr>
              <w:spacing w:after="0" w:line="240" w:lineRule="atLeast"/>
              <w:ind w:right="-25"/>
              <w:jc w:val="center"/>
              <w:rPr>
                <w:rFonts w:ascii="Times New Roman" w:hAnsi="Times New Roman" w:cs="Times New Roman"/>
                <w:szCs w:val="22"/>
              </w:rPr>
            </w:pPr>
          </w:p>
          <w:p w14:paraId="05CCA28A" w14:textId="3804257A" w:rsidR="00693685" w:rsidRPr="00BC5C31" w:rsidRDefault="00693685" w:rsidP="00693685">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Discontinued operations</w:t>
            </w:r>
          </w:p>
        </w:tc>
        <w:tc>
          <w:tcPr>
            <w:tcW w:w="279" w:type="dxa"/>
          </w:tcPr>
          <w:p w14:paraId="5429853D" w14:textId="36696ECE" w:rsidR="00693685" w:rsidRPr="00BC5C31" w:rsidRDefault="00693685" w:rsidP="00693685">
            <w:pPr>
              <w:tabs>
                <w:tab w:val="decimal" w:pos="951"/>
              </w:tabs>
              <w:spacing w:after="0" w:line="240" w:lineRule="atLeast"/>
              <w:ind w:right="-25"/>
              <w:jc w:val="center"/>
              <w:rPr>
                <w:rFonts w:ascii="Times New Roman" w:hAnsi="Times New Roman" w:cs="Times New Roman"/>
                <w:b/>
                <w:bCs/>
                <w:szCs w:val="22"/>
                <w:lang w:val="en-GB"/>
              </w:rPr>
            </w:pPr>
          </w:p>
        </w:tc>
        <w:tc>
          <w:tcPr>
            <w:tcW w:w="1705" w:type="dxa"/>
          </w:tcPr>
          <w:p w14:paraId="57E9621B" w14:textId="77777777" w:rsidR="00693685" w:rsidRPr="00BC5C31" w:rsidRDefault="00693685" w:rsidP="00693685">
            <w:pPr>
              <w:spacing w:after="0" w:line="240" w:lineRule="atLeast"/>
              <w:ind w:left="-121" w:right="-25"/>
              <w:jc w:val="center"/>
              <w:rPr>
                <w:rFonts w:ascii="Times New Roman" w:hAnsi="Times New Roman" w:cs="Times New Roman"/>
                <w:b/>
                <w:bCs/>
                <w:szCs w:val="22"/>
                <w:lang w:val="en-GB"/>
              </w:rPr>
            </w:pPr>
            <w:r w:rsidRPr="00BC5C31">
              <w:rPr>
                <w:rFonts w:ascii="Times New Roman" w:hAnsi="Times New Roman" w:cs="Times New Roman"/>
                <w:szCs w:val="22"/>
                <w:lang w:val="en-GB"/>
              </w:rPr>
              <w:t xml:space="preserve">Other comprehensive income </w:t>
            </w:r>
            <w:r w:rsidRPr="00BC5C31">
              <w:rPr>
                <w:rFonts w:ascii="Times New Roman" w:hAnsi="Times New Roman" w:cs="Times New Roman"/>
                <w:szCs w:val="22"/>
                <w:cs/>
                <w:lang w:val="en-GB"/>
              </w:rPr>
              <w:t>(</w:t>
            </w:r>
            <w:r w:rsidRPr="00BC5C31">
              <w:rPr>
                <w:rFonts w:ascii="Times New Roman" w:hAnsi="Times New Roman" w:cs="Times New Roman"/>
                <w:szCs w:val="22"/>
                <w:lang w:val="en-GB"/>
              </w:rPr>
              <w:t>loss</w:t>
            </w:r>
            <w:r w:rsidRPr="00BC5C31">
              <w:rPr>
                <w:rFonts w:ascii="Times New Roman" w:hAnsi="Times New Roman" w:cs="Times New Roman"/>
                <w:szCs w:val="22"/>
                <w:cs/>
                <w:lang w:val="en-GB"/>
              </w:rPr>
              <w:t>)</w:t>
            </w:r>
          </w:p>
        </w:tc>
        <w:tc>
          <w:tcPr>
            <w:tcW w:w="284" w:type="dxa"/>
          </w:tcPr>
          <w:p w14:paraId="2F6583B2" w14:textId="77777777" w:rsidR="00693685" w:rsidRPr="00BC5C31" w:rsidRDefault="00693685" w:rsidP="00693685">
            <w:pPr>
              <w:tabs>
                <w:tab w:val="decimal" w:pos="951"/>
              </w:tabs>
              <w:spacing w:after="0" w:line="240" w:lineRule="atLeast"/>
              <w:ind w:right="-25"/>
              <w:jc w:val="center"/>
              <w:rPr>
                <w:rFonts w:ascii="Times New Roman" w:hAnsi="Times New Roman" w:cs="Times New Roman"/>
                <w:b/>
                <w:bCs/>
                <w:szCs w:val="22"/>
                <w:lang w:val="en-GB"/>
              </w:rPr>
            </w:pPr>
          </w:p>
        </w:tc>
        <w:tc>
          <w:tcPr>
            <w:tcW w:w="1730" w:type="dxa"/>
          </w:tcPr>
          <w:p w14:paraId="647A0DFE" w14:textId="77777777" w:rsidR="00693685" w:rsidRPr="00BC5C31" w:rsidRDefault="00693685" w:rsidP="00693685">
            <w:pPr>
              <w:spacing w:after="0" w:line="240" w:lineRule="atLeast"/>
              <w:ind w:left="-124" w:right="-25"/>
              <w:jc w:val="center"/>
              <w:rPr>
                <w:rFonts w:ascii="Times New Roman" w:hAnsi="Times New Roman" w:cs="Times New Roman"/>
                <w:szCs w:val="22"/>
              </w:rPr>
            </w:pPr>
            <w:r w:rsidRPr="00BC5C31">
              <w:rPr>
                <w:rFonts w:ascii="Times New Roman" w:hAnsi="Times New Roman" w:cs="Times New Roman"/>
                <w:szCs w:val="22"/>
              </w:rPr>
              <w:t>Deduction from</w:t>
            </w:r>
            <w:r w:rsidRPr="00BC5C31">
              <w:rPr>
                <w:rFonts w:ascii="Times New Roman" w:hAnsi="Times New Roman" w:cs="Times New Roman"/>
                <w:szCs w:val="22"/>
              </w:rPr>
              <w:br/>
              <w:t>disposal subsidiary</w:t>
            </w:r>
          </w:p>
        </w:tc>
        <w:tc>
          <w:tcPr>
            <w:tcW w:w="254" w:type="dxa"/>
          </w:tcPr>
          <w:p w14:paraId="3977AA4E" w14:textId="77777777" w:rsidR="00693685" w:rsidRPr="00BC5C31" w:rsidRDefault="00693685" w:rsidP="00693685">
            <w:pPr>
              <w:spacing w:after="0" w:line="240" w:lineRule="atLeast"/>
              <w:ind w:left="-124" w:right="-25"/>
              <w:jc w:val="center"/>
              <w:rPr>
                <w:rFonts w:ascii="Times New Roman" w:hAnsi="Times New Roman" w:cs="Times New Roman"/>
                <w:b/>
                <w:bCs/>
                <w:szCs w:val="22"/>
              </w:rPr>
            </w:pPr>
          </w:p>
        </w:tc>
        <w:tc>
          <w:tcPr>
            <w:tcW w:w="1701" w:type="dxa"/>
            <w:vAlign w:val="bottom"/>
          </w:tcPr>
          <w:p w14:paraId="3ECD54CB" w14:textId="77777777" w:rsidR="00693685" w:rsidRPr="00BC5C31" w:rsidRDefault="00693685" w:rsidP="00693685">
            <w:pPr>
              <w:spacing w:after="0" w:line="240" w:lineRule="atLeast"/>
              <w:ind w:left="-124" w:right="-25"/>
              <w:jc w:val="center"/>
              <w:rPr>
                <w:rFonts w:ascii="Times New Roman" w:hAnsi="Times New Roman" w:cs="Times New Roman"/>
                <w:b/>
                <w:bCs/>
                <w:szCs w:val="22"/>
              </w:rPr>
            </w:pPr>
            <w:r w:rsidRPr="00BC5C31">
              <w:rPr>
                <w:rFonts w:ascii="Times New Roman" w:hAnsi="Times New Roman" w:cs="Times New Roman"/>
                <w:b/>
                <w:bCs/>
                <w:szCs w:val="22"/>
              </w:rPr>
              <w:t>At</w:t>
            </w:r>
            <w:r w:rsidRPr="00BC5C31">
              <w:rPr>
                <w:rFonts w:ascii="Times New Roman" w:hAnsi="Times New Roman" w:cs="Times New Roman"/>
                <w:b/>
                <w:bCs/>
                <w:szCs w:val="22"/>
              </w:rPr>
              <w:br/>
            </w:r>
            <w:r w:rsidRPr="00BC5C31">
              <w:rPr>
                <w:rFonts w:ascii="Times New Roman" w:hAnsi="Times New Roman" w:cstheme="minorBidi"/>
                <w:b/>
                <w:bCs/>
                <w:szCs w:val="22"/>
              </w:rPr>
              <w:t>30 September</w:t>
            </w:r>
            <w:r w:rsidRPr="00BC5C31">
              <w:rPr>
                <w:rFonts w:ascii="Times New Roman" w:hAnsi="Times New Roman" w:cs="Times New Roman"/>
                <w:b/>
                <w:bCs/>
                <w:szCs w:val="22"/>
              </w:rPr>
              <w:t xml:space="preserve"> 2024</w:t>
            </w:r>
          </w:p>
        </w:tc>
      </w:tr>
      <w:tr w:rsidR="00693685" w:rsidRPr="00BC5C31" w14:paraId="3E756C4E" w14:textId="77777777" w:rsidTr="00417F17">
        <w:trPr>
          <w:tblHeader/>
        </w:trPr>
        <w:tc>
          <w:tcPr>
            <w:tcW w:w="4253" w:type="dxa"/>
          </w:tcPr>
          <w:p w14:paraId="2980C41A" w14:textId="77777777" w:rsidR="00693685" w:rsidRPr="00BC5C31" w:rsidRDefault="00693685" w:rsidP="00693685">
            <w:pPr>
              <w:spacing w:after="0" w:line="240" w:lineRule="atLeast"/>
              <w:ind w:left="574" w:right="-25"/>
              <w:jc w:val="both"/>
              <w:rPr>
                <w:rFonts w:ascii="Times New Roman" w:hAnsi="Times New Roman" w:cs="Times New Roman"/>
                <w:b/>
                <w:bCs/>
                <w:i/>
                <w:iCs/>
                <w:szCs w:val="22"/>
              </w:rPr>
            </w:pPr>
          </w:p>
        </w:tc>
        <w:tc>
          <w:tcPr>
            <w:tcW w:w="11056" w:type="dxa"/>
            <w:gridSpan w:val="11"/>
          </w:tcPr>
          <w:p w14:paraId="2904F69B" w14:textId="6F2962AF" w:rsidR="00693685" w:rsidRPr="00BC5C31" w:rsidRDefault="00693685" w:rsidP="00693685">
            <w:pPr>
              <w:pStyle w:val="acctfourfigures"/>
              <w:tabs>
                <w:tab w:val="left" w:pos="720"/>
              </w:tabs>
              <w:spacing w:line="240" w:lineRule="atLeast"/>
              <w:ind w:right="-25"/>
              <w:jc w:val="center"/>
              <w:rPr>
                <w:rFonts w:cs="Angsana New"/>
                <w:i/>
                <w:iCs/>
                <w:szCs w:val="22"/>
                <w:lang w:bidi="th-TH"/>
              </w:rPr>
            </w:pPr>
            <w:r w:rsidRPr="00BC5C31">
              <w:rPr>
                <w:rFonts w:cs="Angsana New" w:hint="cs"/>
                <w:i/>
                <w:iCs/>
                <w:szCs w:val="22"/>
                <w:cs/>
                <w:lang w:bidi="th-TH"/>
              </w:rPr>
              <w:t>(</w:t>
            </w:r>
            <w:r w:rsidRPr="00BC5C31">
              <w:rPr>
                <w:rFonts w:cs="Angsana New"/>
                <w:i/>
                <w:iCs/>
                <w:szCs w:val="22"/>
                <w:lang w:bidi="th-TH"/>
              </w:rPr>
              <w:t>in thousand Baht</w:t>
            </w:r>
            <w:r w:rsidRPr="00BC5C31">
              <w:rPr>
                <w:rFonts w:cs="Angsana New" w:hint="cs"/>
                <w:i/>
                <w:iCs/>
                <w:szCs w:val="22"/>
                <w:cs/>
                <w:lang w:bidi="th-TH"/>
              </w:rPr>
              <w:t>)</w:t>
            </w:r>
          </w:p>
        </w:tc>
      </w:tr>
      <w:tr w:rsidR="00693685" w:rsidRPr="00BC5C31" w14:paraId="4B0E9489" w14:textId="77777777" w:rsidTr="00693685">
        <w:tc>
          <w:tcPr>
            <w:tcW w:w="4253" w:type="dxa"/>
          </w:tcPr>
          <w:p w14:paraId="39C8B791" w14:textId="52672FA0" w:rsidR="00693685" w:rsidRPr="00BC5C31" w:rsidRDefault="00693685" w:rsidP="00693685">
            <w:pPr>
              <w:spacing w:after="0" w:line="240" w:lineRule="atLeast"/>
              <w:ind w:left="574" w:right="-25"/>
              <w:jc w:val="both"/>
              <w:rPr>
                <w:rFonts w:ascii="Times New Roman" w:hAnsi="Times New Roman" w:cs="Times New Roman"/>
                <w:b/>
                <w:bCs/>
                <w:i/>
                <w:iCs/>
                <w:szCs w:val="22"/>
              </w:rPr>
            </w:pPr>
            <w:r w:rsidRPr="00BC5C31">
              <w:rPr>
                <w:rFonts w:ascii="Times New Roman" w:hAnsi="Times New Roman" w:cs="Times New Roman"/>
                <w:b/>
                <w:bCs/>
                <w:i/>
                <w:iCs/>
                <w:szCs w:val="22"/>
              </w:rPr>
              <w:t>Deferred tax assets</w:t>
            </w:r>
          </w:p>
        </w:tc>
        <w:tc>
          <w:tcPr>
            <w:tcW w:w="1701" w:type="dxa"/>
          </w:tcPr>
          <w:p w14:paraId="6436F73C" w14:textId="77777777" w:rsidR="00693685" w:rsidRPr="00BC5C31" w:rsidRDefault="00693685" w:rsidP="00693685">
            <w:pPr>
              <w:pStyle w:val="acctfourfigures"/>
              <w:tabs>
                <w:tab w:val="clear" w:pos="765"/>
                <w:tab w:val="decimal" w:pos="882"/>
              </w:tabs>
              <w:spacing w:line="240" w:lineRule="atLeast"/>
              <w:ind w:right="-25"/>
              <w:jc w:val="both"/>
              <w:rPr>
                <w:szCs w:val="22"/>
                <w:cs/>
                <w:lang w:bidi="th-TH"/>
              </w:rPr>
            </w:pPr>
          </w:p>
        </w:tc>
        <w:tc>
          <w:tcPr>
            <w:tcW w:w="270" w:type="dxa"/>
          </w:tcPr>
          <w:p w14:paraId="2BB7B687" w14:textId="77777777" w:rsidR="00693685" w:rsidRPr="00BC5C31" w:rsidRDefault="00693685" w:rsidP="00693685">
            <w:pPr>
              <w:tabs>
                <w:tab w:val="left" w:pos="540"/>
              </w:tabs>
              <w:spacing w:after="0" w:line="240" w:lineRule="atLeast"/>
              <w:ind w:right="-25"/>
              <w:jc w:val="both"/>
              <w:rPr>
                <w:rFonts w:ascii="Times New Roman" w:hAnsi="Times New Roman" w:cs="Times New Roman"/>
                <w:szCs w:val="22"/>
              </w:rPr>
            </w:pPr>
          </w:p>
        </w:tc>
        <w:tc>
          <w:tcPr>
            <w:tcW w:w="1431" w:type="dxa"/>
          </w:tcPr>
          <w:p w14:paraId="41E22AF1" w14:textId="77777777" w:rsidR="00693685" w:rsidRPr="00BC5C31" w:rsidRDefault="00693685" w:rsidP="00693685">
            <w:pPr>
              <w:tabs>
                <w:tab w:val="decimal" w:pos="682"/>
              </w:tabs>
              <w:spacing w:after="0" w:line="240" w:lineRule="atLeast"/>
              <w:ind w:left="-168"/>
              <w:jc w:val="both"/>
              <w:rPr>
                <w:rFonts w:ascii="Times New Roman" w:hAnsi="Times New Roman" w:cs="Times New Roman"/>
                <w:szCs w:val="22"/>
              </w:rPr>
            </w:pPr>
          </w:p>
        </w:tc>
        <w:tc>
          <w:tcPr>
            <w:tcW w:w="279" w:type="dxa"/>
          </w:tcPr>
          <w:p w14:paraId="1C96277C" w14:textId="77777777" w:rsidR="00693685" w:rsidRPr="00BC5C31" w:rsidRDefault="00693685" w:rsidP="00693685">
            <w:pPr>
              <w:tabs>
                <w:tab w:val="left" w:pos="540"/>
              </w:tabs>
              <w:spacing w:after="0" w:line="240" w:lineRule="atLeast"/>
              <w:ind w:right="-25"/>
              <w:jc w:val="both"/>
              <w:rPr>
                <w:rFonts w:ascii="Times New Roman" w:hAnsi="Times New Roman" w:cs="Times New Roman"/>
                <w:szCs w:val="22"/>
              </w:rPr>
            </w:pPr>
          </w:p>
        </w:tc>
        <w:tc>
          <w:tcPr>
            <w:tcW w:w="1422" w:type="dxa"/>
          </w:tcPr>
          <w:p w14:paraId="477581E9" w14:textId="77777777" w:rsidR="00693685" w:rsidRPr="00BC5C31" w:rsidRDefault="00693685" w:rsidP="00693685">
            <w:pPr>
              <w:tabs>
                <w:tab w:val="left" w:pos="540"/>
              </w:tabs>
              <w:spacing w:after="0" w:line="240" w:lineRule="atLeast"/>
              <w:ind w:right="-25"/>
              <w:jc w:val="both"/>
              <w:rPr>
                <w:rFonts w:ascii="Times New Roman" w:hAnsi="Times New Roman" w:cs="Times New Roman"/>
                <w:szCs w:val="22"/>
              </w:rPr>
            </w:pPr>
          </w:p>
        </w:tc>
        <w:tc>
          <w:tcPr>
            <w:tcW w:w="279" w:type="dxa"/>
          </w:tcPr>
          <w:p w14:paraId="02059486" w14:textId="77777777" w:rsidR="00693685" w:rsidRPr="00BC5C31" w:rsidRDefault="00693685" w:rsidP="00693685">
            <w:pPr>
              <w:tabs>
                <w:tab w:val="left" w:pos="540"/>
              </w:tabs>
              <w:spacing w:after="0" w:line="240" w:lineRule="atLeast"/>
              <w:ind w:right="-25"/>
              <w:jc w:val="both"/>
              <w:rPr>
                <w:rFonts w:ascii="Times New Roman" w:hAnsi="Times New Roman" w:cs="Times New Roman"/>
                <w:szCs w:val="22"/>
              </w:rPr>
            </w:pPr>
          </w:p>
        </w:tc>
        <w:tc>
          <w:tcPr>
            <w:tcW w:w="1705" w:type="dxa"/>
          </w:tcPr>
          <w:p w14:paraId="2B1F9A18" w14:textId="77777777" w:rsidR="00693685" w:rsidRPr="00BC5C31" w:rsidRDefault="00693685" w:rsidP="00693685">
            <w:pPr>
              <w:tabs>
                <w:tab w:val="left" w:pos="540"/>
                <w:tab w:val="decimal" w:pos="869"/>
              </w:tabs>
              <w:spacing w:after="0" w:line="240" w:lineRule="atLeast"/>
              <w:ind w:right="-25"/>
              <w:jc w:val="both"/>
              <w:rPr>
                <w:rFonts w:ascii="Times New Roman" w:hAnsi="Times New Roman" w:cs="Times New Roman"/>
                <w:szCs w:val="22"/>
              </w:rPr>
            </w:pPr>
          </w:p>
        </w:tc>
        <w:tc>
          <w:tcPr>
            <w:tcW w:w="284" w:type="dxa"/>
          </w:tcPr>
          <w:p w14:paraId="76675426" w14:textId="77777777" w:rsidR="00693685" w:rsidRPr="00BC5C31" w:rsidRDefault="00693685" w:rsidP="00693685">
            <w:pPr>
              <w:tabs>
                <w:tab w:val="left" w:pos="540"/>
              </w:tabs>
              <w:spacing w:after="0" w:line="240" w:lineRule="atLeast"/>
              <w:ind w:right="-25"/>
              <w:jc w:val="both"/>
              <w:rPr>
                <w:rFonts w:ascii="Times New Roman" w:hAnsi="Times New Roman" w:cs="Times New Roman"/>
                <w:szCs w:val="22"/>
              </w:rPr>
            </w:pPr>
          </w:p>
        </w:tc>
        <w:tc>
          <w:tcPr>
            <w:tcW w:w="1730" w:type="dxa"/>
          </w:tcPr>
          <w:p w14:paraId="751426F2" w14:textId="77777777" w:rsidR="00693685" w:rsidRPr="00BC5C31" w:rsidRDefault="00693685" w:rsidP="00693685">
            <w:pPr>
              <w:tabs>
                <w:tab w:val="left" w:pos="540"/>
                <w:tab w:val="decimal" w:pos="882"/>
              </w:tabs>
              <w:spacing w:after="0" w:line="240" w:lineRule="atLeast"/>
              <w:ind w:right="-25"/>
              <w:jc w:val="both"/>
              <w:rPr>
                <w:rFonts w:ascii="Times New Roman" w:hAnsi="Times New Roman" w:cs="Times New Roman"/>
                <w:szCs w:val="22"/>
              </w:rPr>
            </w:pPr>
          </w:p>
        </w:tc>
        <w:tc>
          <w:tcPr>
            <w:tcW w:w="254" w:type="dxa"/>
          </w:tcPr>
          <w:p w14:paraId="2126F68C" w14:textId="77777777" w:rsidR="00693685" w:rsidRPr="00BC5C31" w:rsidRDefault="00693685" w:rsidP="00693685">
            <w:pPr>
              <w:tabs>
                <w:tab w:val="left" w:pos="540"/>
                <w:tab w:val="decimal" w:pos="882"/>
              </w:tabs>
              <w:spacing w:after="0" w:line="240" w:lineRule="atLeast"/>
              <w:ind w:right="-25"/>
              <w:jc w:val="both"/>
              <w:rPr>
                <w:rFonts w:ascii="Times New Roman" w:hAnsi="Times New Roman" w:cs="Times New Roman"/>
                <w:szCs w:val="22"/>
              </w:rPr>
            </w:pPr>
          </w:p>
        </w:tc>
        <w:tc>
          <w:tcPr>
            <w:tcW w:w="1701" w:type="dxa"/>
          </w:tcPr>
          <w:p w14:paraId="6ECD0A3C" w14:textId="77777777" w:rsidR="00693685" w:rsidRPr="00BC5C31" w:rsidRDefault="00693685" w:rsidP="00693685">
            <w:pPr>
              <w:tabs>
                <w:tab w:val="left" w:pos="540"/>
                <w:tab w:val="decimal" w:pos="882"/>
              </w:tabs>
              <w:spacing w:after="0" w:line="240" w:lineRule="atLeast"/>
              <w:ind w:right="-25"/>
              <w:jc w:val="both"/>
              <w:rPr>
                <w:rFonts w:ascii="Times New Roman" w:hAnsi="Times New Roman" w:cs="Times New Roman"/>
                <w:szCs w:val="22"/>
              </w:rPr>
            </w:pPr>
          </w:p>
        </w:tc>
      </w:tr>
      <w:tr w:rsidR="00693685" w:rsidRPr="00BC5C31" w14:paraId="69794B1E" w14:textId="77777777" w:rsidTr="00693685">
        <w:tc>
          <w:tcPr>
            <w:tcW w:w="4253" w:type="dxa"/>
          </w:tcPr>
          <w:p w14:paraId="7EBA0AC1" w14:textId="77777777" w:rsidR="00693685" w:rsidRPr="00BC5C31" w:rsidRDefault="00693685" w:rsidP="00693685">
            <w:pPr>
              <w:spacing w:after="0" w:line="240" w:lineRule="atLeast"/>
              <w:ind w:left="574" w:right="-25"/>
              <w:jc w:val="both"/>
              <w:rPr>
                <w:rFonts w:ascii="Times New Roman" w:hAnsi="Times New Roman"/>
                <w:szCs w:val="22"/>
                <w:cs/>
              </w:rPr>
            </w:pPr>
            <w:r w:rsidRPr="00BC5C31">
              <w:rPr>
                <w:rFonts w:ascii="Times New Roman" w:hAnsi="Times New Roman" w:cs="Times New Roman"/>
                <w:szCs w:val="22"/>
              </w:rPr>
              <w:t>Trade account receivables</w:t>
            </w:r>
          </w:p>
        </w:tc>
        <w:tc>
          <w:tcPr>
            <w:tcW w:w="1701" w:type="dxa"/>
          </w:tcPr>
          <w:p w14:paraId="423B9B21" w14:textId="77777777" w:rsidR="00693685" w:rsidRPr="00BC5C31" w:rsidRDefault="00693685" w:rsidP="00693685">
            <w:pPr>
              <w:tabs>
                <w:tab w:val="decimal" w:pos="1310"/>
              </w:tabs>
              <w:spacing w:after="0" w:line="240" w:lineRule="atLeast"/>
              <w:ind w:left="-168"/>
              <w:jc w:val="both"/>
              <w:rPr>
                <w:rFonts w:ascii="Times New Roman" w:hAnsi="Times New Roman"/>
                <w:szCs w:val="22"/>
              </w:rPr>
            </w:pPr>
            <w:r w:rsidRPr="00BC5C31">
              <w:rPr>
                <w:rFonts w:ascii="Times New Roman" w:hAnsi="Times New Roman"/>
                <w:szCs w:val="22"/>
              </w:rPr>
              <w:t>16,721</w:t>
            </w:r>
          </w:p>
        </w:tc>
        <w:tc>
          <w:tcPr>
            <w:tcW w:w="270" w:type="dxa"/>
          </w:tcPr>
          <w:p w14:paraId="03BB1523"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Pr>
          <w:p w14:paraId="3B269284" w14:textId="77777777" w:rsidR="00693685" w:rsidRPr="00BC5C31" w:rsidRDefault="00693685" w:rsidP="00693685">
            <w:pPr>
              <w:tabs>
                <w:tab w:val="decimal" w:pos="1043"/>
              </w:tabs>
              <w:spacing w:after="0" w:line="240" w:lineRule="atLeast"/>
              <w:ind w:left="-168"/>
              <w:jc w:val="both"/>
              <w:rPr>
                <w:rFonts w:ascii="Times New Roman" w:hAnsi="Times New Roman" w:cstheme="minorBidi"/>
                <w:szCs w:val="22"/>
              </w:rPr>
            </w:pPr>
            <w:r w:rsidRPr="00BC5C31">
              <w:rPr>
                <w:rFonts w:ascii="Times New Roman" w:hAnsi="Times New Roman" w:cstheme="minorBidi"/>
                <w:szCs w:val="22"/>
              </w:rPr>
              <w:t>1,950</w:t>
            </w:r>
          </w:p>
        </w:tc>
        <w:tc>
          <w:tcPr>
            <w:tcW w:w="279" w:type="dxa"/>
          </w:tcPr>
          <w:p w14:paraId="099D9937"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422" w:type="dxa"/>
          </w:tcPr>
          <w:p w14:paraId="690E3B4E" w14:textId="5265E83F" w:rsidR="00693685" w:rsidRPr="00BC5C31" w:rsidRDefault="001D4FBD" w:rsidP="00693685">
            <w:pPr>
              <w:tabs>
                <w:tab w:val="decimal" w:pos="796"/>
              </w:tabs>
              <w:spacing w:after="0" w:line="240" w:lineRule="atLeast"/>
              <w:ind w:left="-168"/>
              <w:jc w:val="both"/>
              <w:rPr>
                <w:rFonts w:ascii="Times New Roman" w:hAnsi="Times New Roman" w:cs="Angsana New"/>
              </w:rPr>
            </w:pPr>
            <w:r w:rsidRPr="00BC5C31">
              <w:rPr>
                <w:rFonts w:ascii="Times New Roman" w:hAnsi="Times New Roman" w:cs="Angsana New"/>
              </w:rPr>
              <w:t>-</w:t>
            </w:r>
          </w:p>
        </w:tc>
        <w:tc>
          <w:tcPr>
            <w:tcW w:w="279" w:type="dxa"/>
          </w:tcPr>
          <w:p w14:paraId="51CFB1A3" w14:textId="59F00C21"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05" w:type="dxa"/>
          </w:tcPr>
          <w:p w14:paraId="27DE9255"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20A091BC"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30" w:type="dxa"/>
          </w:tcPr>
          <w:p w14:paraId="4B039E61"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54" w:type="dxa"/>
          </w:tcPr>
          <w:p w14:paraId="64DFDB35"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Pr>
          <w:p w14:paraId="7AE976A3"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18,671</w:t>
            </w:r>
          </w:p>
        </w:tc>
      </w:tr>
      <w:tr w:rsidR="00693685" w:rsidRPr="00BC5C31" w14:paraId="20C1DA27" w14:textId="77777777" w:rsidTr="00693685">
        <w:trPr>
          <w:trHeight w:val="128"/>
        </w:trPr>
        <w:tc>
          <w:tcPr>
            <w:tcW w:w="4253" w:type="dxa"/>
          </w:tcPr>
          <w:p w14:paraId="6D439A22" w14:textId="77777777" w:rsidR="00693685" w:rsidRPr="00BC5C31" w:rsidRDefault="00693685" w:rsidP="00693685">
            <w:pPr>
              <w:spacing w:after="0" w:line="240" w:lineRule="atLeast"/>
              <w:ind w:left="574" w:right="-25"/>
              <w:jc w:val="both"/>
              <w:rPr>
                <w:rFonts w:ascii="Times New Roman" w:hAnsi="Times New Roman" w:cs="Times New Roman"/>
                <w:szCs w:val="22"/>
              </w:rPr>
            </w:pPr>
            <w:r w:rsidRPr="00BC5C31">
              <w:rPr>
                <w:rFonts w:ascii="Times New Roman" w:hAnsi="Times New Roman" w:cs="Times New Roman"/>
                <w:szCs w:val="22"/>
              </w:rPr>
              <w:t>Other current receivables</w:t>
            </w:r>
          </w:p>
        </w:tc>
        <w:tc>
          <w:tcPr>
            <w:tcW w:w="1701" w:type="dxa"/>
          </w:tcPr>
          <w:p w14:paraId="557CFB31"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138</w:t>
            </w:r>
          </w:p>
        </w:tc>
        <w:tc>
          <w:tcPr>
            <w:tcW w:w="270" w:type="dxa"/>
          </w:tcPr>
          <w:p w14:paraId="36BD75EC"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Pr>
          <w:p w14:paraId="1D61A086" w14:textId="77777777" w:rsidR="00693685" w:rsidRPr="00BC5C31" w:rsidRDefault="00693685" w:rsidP="00693685">
            <w:pPr>
              <w:spacing w:after="0" w:line="240" w:lineRule="atLeast"/>
              <w:ind w:left="-168"/>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19CAB858"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422" w:type="dxa"/>
          </w:tcPr>
          <w:p w14:paraId="2008E1E7" w14:textId="2A8B888A" w:rsidR="00693685" w:rsidRPr="00BC5C31" w:rsidRDefault="001D4FBD" w:rsidP="00693685">
            <w:pPr>
              <w:tabs>
                <w:tab w:val="decimal" w:pos="796"/>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79" w:type="dxa"/>
          </w:tcPr>
          <w:p w14:paraId="4557FA96" w14:textId="62062010"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05" w:type="dxa"/>
          </w:tcPr>
          <w:p w14:paraId="5B353863"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23C11D63"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30" w:type="dxa"/>
          </w:tcPr>
          <w:p w14:paraId="42911643"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54" w:type="dxa"/>
          </w:tcPr>
          <w:p w14:paraId="530FE420" w14:textId="77777777" w:rsidR="00693685" w:rsidRPr="00BC5C31" w:rsidRDefault="00693685" w:rsidP="00693685">
            <w:pPr>
              <w:tabs>
                <w:tab w:val="decimal" w:pos="1026"/>
              </w:tabs>
              <w:spacing w:after="0" w:line="240" w:lineRule="atLeast"/>
              <w:ind w:left="-168"/>
              <w:jc w:val="both"/>
              <w:rPr>
                <w:rFonts w:ascii="Times New Roman" w:hAnsi="Times New Roman" w:cs="Times New Roman"/>
                <w:szCs w:val="22"/>
              </w:rPr>
            </w:pPr>
          </w:p>
        </w:tc>
        <w:tc>
          <w:tcPr>
            <w:tcW w:w="1701" w:type="dxa"/>
          </w:tcPr>
          <w:p w14:paraId="23AF8D06"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138</w:t>
            </w:r>
          </w:p>
        </w:tc>
      </w:tr>
      <w:tr w:rsidR="00693685" w:rsidRPr="00BC5C31" w14:paraId="3053015C" w14:textId="77777777" w:rsidTr="00693685">
        <w:trPr>
          <w:trHeight w:val="128"/>
        </w:trPr>
        <w:tc>
          <w:tcPr>
            <w:tcW w:w="4253" w:type="dxa"/>
          </w:tcPr>
          <w:p w14:paraId="47DABBC5" w14:textId="77777777" w:rsidR="00693685" w:rsidRPr="00BC5C31" w:rsidRDefault="00693685" w:rsidP="00693685">
            <w:pPr>
              <w:spacing w:after="0" w:line="240" w:lineRule="atLeast"/>
              <w:ind w:left="574" w:right="-25"/>
              <w:jc w:val="both"/>
              <w:rPr>
                <w:rFonts w:ascii="Times New Roman" w:hAnsi="Times New Roman" w:cs="Times New Roman"/>
                <w:szCs w:val="22"/>
                <w:lang w:val="en-GB"/>
              </w:rPr>
            </w:pPr>
            <w:r w:rsidRPr="00BC5C31">
              <w:rPr>
                <w:rFonts w:ascii="Times New Roman" w:hAnsi="Times New Roman" w:cs="Times New Roman"/>
                <w:szCs w:val="22"/>
                <w:lang w:val="en-GB"/>
              </w:rPr>
              <w:t>Other current financial assets</w:t>
            </w:r>
          </w:p>
        </w:tc>
        <w:tc>
          <w:tcPr>
            <w:tcW w:w="1701" w:type="dxa"/>
          </w:tcPr>
          <w:p w14:paraId="2D6257D9"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20,680</w:t>
            </w:r>
          </w:p>
        </w:tc>
        <w:tc>
          <w:tcPr>
            <w:tcW w:w="270" w:type="dxa"/>
          </w:tcPr>
          <w:p w14:paraId="30D0ED29"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Pr>
          <w:p w14:paraId="5A2702C1" w14:textId="77777777" w:rsidR="00693685" w:rsidRPr="00BC5C31" w:rsidRDefault="00693685" w:rsidP="00693685">
            <w:pPr>
              <w:tabs>
                <w:tab w:val="decimal" w:pos="1043"/>
              </w:tabs>
              <w:spacing w:after="0" w:line="240" w:lineRule="atLeast"/>
              <w:ind w:left="-168"/>
              <w:jc w:val="both"/>
              <w:rPr>
                <w:rFonts w:ascii="Times New Roman" w:hAnsi="Times New Roman" w:cstheme="minorBidi"/>
                <w:szCs w:val="22"/>
              </w:rPr>
            </w:pPr>
            <w:r w:rsidRPr="00BC5C31">
              <w:rPr>
                <w:rFonts w:ascii="Times New Roman" w:hAnsi="Times New Roman" w:cstheme="minorBidi"/>
                <w:szCs w:val="22"/>
              </w:rPr>
              <w:t>409</w:t>
            </w:r>
          </w:p>
        </w:tc>
        <w:tc>
          <w:tcPr>
            <w:tcW w:w="279" w:type="dxa"/>
          </w:tcPr>
          <w:p w14:paraId="7FA0FA68"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422" w:type="dxa"/>
          </w:tcPr>
          <w:p w14:paraId="16C3DAB8" w14:textId="4601CCD5" w:rsidR="00693685" w:rsidRPr="00BC5C31" w:rsidRDefault="001D4FBD" w:rsidP="00693685">
            <w:pPr>
              <w:tabs>
                <w:tab w:val="decimal" w:pos="796"/>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79" w:type="dxa"/>
          </w:tcPr>
          <w:p w14:paraId="25A17D2F" w14:textId="0FCF1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05" w:type="dxa"/>
          </w:tcPr>
          <w:p w14:paraId="3F4C2A19"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67F7D97F"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30" w:type="dxa"/>
          </w:tcPr>
          <w:p w14:paraId="2A5FC3DD"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54" w:type="dxa"/>
          </w:tcPr>
          <w:p w14:paraId="36E9D040"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Pr>
          <w:p w14:paraId="42E6EE5B"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21,089</w:t>
            </w:r>
          </w:p>
        </w:tc>
      </w:tr>
      <w:tr w:rsidR="00693685" w:rsidRPr="00BC5C31" w14:paraId="3000FA6C" w14:textId="77777777" w:rsidTr="00693685">
        <w:tc>
          <w:tcPr>
            <w:tcW w:w="4253" w:type="dxa"/>
          </w:tcPr>
          <w:p w14:paraId="7B67FA43" w14:textId="77777777" w:rsidR="00693685" w:rsidRPr="00BC5C31" w:rsidRDefault="00693685" w:rsidP="00693685">
            <w:pPr>
              <w:spacing w:after="0" w:line="240" w:lineRule="atLeast"/>
              <w:ind w:left="574" w:right="-25"/>
              <w:jc w:val="both"/>
              <w:rPr>
                <w:rFonts w:ascii="Times New Roman" w:hAnsi="Times New Roman"/>
                <w:szCs w:val="22"/>
              </w:rPr>
            </w:pPr>
            <w:r w:rsidRPr="00BC5C31">
              <w:rPr>
                <w:rFonts w:ascii="Times New Roman" w:eastAsia="Arial Unicode MS" w:hAnsi="Times New Roman" w:cs="Times New Roman"/>
                <w:szCs w:val="22"/>
              </w:rPr>
              <w:t>Lease receivable</w:t>
            </w:r>
          </w:p>
        </w:tc>
        <w:tc>
          <w:tcPr>
            <w:tcW w:w="1701" w:type="dxa"/>
          </w:tcPr>
          <w:p w14:paraId="5EF8E65B"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85</w:t>
            </w:r>
          </w:p>
        </w:tc>
        <w:tc>
          <w:tcPr>
            <w:tcW w:w="270" w:type="dxa"/>
          </w:tcPr>
          <w:p w14:paraId="0DAA2161"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Pr>
          <w:p w14:paraId="52CF446E" w14:textId="77777777" w:rsidR="00693685" w:rsidRPr="00BC5C31" w:rsidRDefault="00693685" w:rsidP="00693685">
            <w:pPr>
              <w:tabs>
                <w:tab w:val="decimal" w:pos="1043"/>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(85)</w:t>
            </w:r>
          </w:p>
        </w:tc>
        <w:tc>
          <w:tcPr>
            <w:tcW w:w="279" w:type="dxa"/>
          </w:tcPr>
          <w:p w14:paraId="46A9004B"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422" w:type="dxa"/>
          </w:tcPr>
          <w:p w14:paraId="10C8541C" w14:textId="4E1BD1C8" w:rsidR="00693685" w:rsidRPr="00BC5C31" w:rsidRDefault="001D4FBD" w:rsidP="00693685">
            <w:pPr>
              <w:tabs>
                <w:tab w:val="decimal" w:pos="796"/>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79" w:type="dxa"/>
          </w:tcPr>
          <w:p w14:paraId="748100A8" w14:textId="72AA77F1"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05" w:type="dxa"/>
          </w:tcPr>
          <w:p w14:paraId="14031EED"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56C6212B"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30" w:type="dxa"/>
          </w:tcPr>
          <w:p w14:paraId="09F35BDF"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54" w:type="dxa"/>
          </w:tcPr>
          <w:p w14:paraId="5818270B"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Pr>
          <w:p w14:paraId="319EB135"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r>
      <w:tr w:rsidR="00693685" w:rsidRPr="00BC5C31" w14:paraId="6113C38D" w14:textId="77777777" w:rsidTr="00693685">
        <w:tc>
          <w:tcPr>
            <w:tcW w:w="4253" w:type="dxa"/>
          </w:tcPr>
          <w:p w14:paraId="3093D59B" w14:textId="77777777" w:rsidR="00693685" w:rsidRPr="00BC5C31" w:rsidRDefault="00693685" w:rsidP="00693685">
            <w:pPr>
              <w:spacing w:after="0" w:line="240" w:lineRule="atLeast"/>
              <w:ind w:left="574" w:right="-25"/>
              <w:jc w:val="both"/>
              <w:rPr>
                <w:rFonts w:ascii="Times New Roman" w:eastAsia="Arial Unicode MS" w:hAnsi="Times New Roman" w:cs="Times New Roman"/>
                <w:szCs w:val="22"/>
              </w:rPr>
            </w:pPr>
            <w:r w:rsidRPr="00BC5C31">
              <w:rPr>
                <w:rFonts w:ascii="Times New Roman" w:eastAsia="Arial Unicode MS" w:hAnsi="Times New Roman" w:cs="Times New Roman"/>
                <w:szCs w:val="22"/>
              </w:rPr>
              <w:t>Property, plant and equipment</w:t>
            </w:r>
          </w:p>
        </w:tc>
        <w:tc>
          <w:tcPr>
            <w:tcW w:w="1701" w:type="dxa"/>
          </w:tcPr>
          <w:p w14:paraId="32766304" w14:textId="77777777" w:rsidR="00693685" w:rsidRPr="00BC5C31" w:rsidRDefault="00693685" w:rsidP="00693685">
            <w:pPr>
              <w:tabs>
                <w:tab w:val="decimal" w:pos="1309"/>
              </w:tabs>
              <w:spacing w:after="0" w:line="240" w:lineRule="atLeast"/>
              <w:ind w:left="574" w:right="-25"/>
              <w:jc w:val="both"/>
              <w:rPr>
                <w:rFonts w:ascii="Times New Roman" w:eastAsia="Arial Unicode MS" w:hAnsi="Times New Roman" w:cstheme="minorBidi"/>
                <w:szCs w:val="22"/>
              </w:rPr>
            </w:pPr>
            <w:r w:rsidRPr="00BC5C31">
              <w:rPr>
                <w:rFonts w:ascii="Times New Roman" w:eastAsia="Arial Unicode MS" w:hAnsi="Times New Roman" w:cs="Times New Roman"/>
                <w:szCs w:val="22"/>
              </w:rPr>
              <w:t>559</w:t>
            </w:r>
          </w:p>
        </w:tc>
        <w:tc>
          <w:tcPr>
            <w:tcW w:w="270" w:type="dxa"/>
          </w:tcPr>
          <w:p w14:paraId="02C163C7" w14:textId="77777777" w:rsidR="00693685" w:rsidRPr="00BC5C31" w:rsidRDefault="00693685" w:rsidP="00693685">
            <w:pPr>
              <w:spacing w:after="0" w:line="240" w:lineRule="atLeast"/>
              <w:ind w:left="574" w:right="-25"/>
              <w:jc w:val="both"/>
              <w:rPr>
                <w:rFonts w:ascii="Times New Roman" w:eastAsia="Arial Unicode MS" w:hAnsi="Times New Roman" w:cs="Times New Roman"/>
                <w:szCs w:val="22"/>
              </w:rPr>
            </w:pPr>
          </w:p>
        </w:tc>
        <w:tc>
          <w:tcPr>
            <w:tcW w:w="1431" w:type="dxa"/>
          </w:tcPr>
          <w:p w14:paraId="501D7C2B" w14:textId="77777777" w:rsidR="00693685" w:rsidRPr="00BC5C31" w:rsidRDefault="00693685" w:rsidP="00693685">
            <w:pPr>
              <w:tabs>
                <w:tab w:val="decimal" w:pos="1043"/>
              </w:tabs>
              <w:spacing w:after="0" w:line="240" w:lineRule="atLeast"/>
              <w:ind w:left="574" w:right="-25"/>
              <w:jc w:val="both"/>
              <w:rPr>
                <w:rFonts w:ascii="Times New Roman" w:eastAsia="Arial Unicode MS" w:hAnsi="Times New Roman" w:cs="Times New Roman"/>
                <w:szCs w:val="22"/>
              </w:rPr>
            </w:pPr>
            <w:r w:rsidRPr="00BC5C31">
              <w:rPr>
                <w:rFonts w:ascii="Times New Roman" w:eastAsia="Arial Unicode MS" w:hAnsi="Times New Roman" w:cs="Times New Roman"/>
                <w:szCs w:val="22"/>
              </w:rPr>
              <w:t>(121)</w:t>
            </w:r>
          </w:p>
        </w:tc>
        <w:tc>
          <w:tcPr>
            <w:tcW w:w="279" w:type="dxa"/>
          </w:tcPr>
          <w:p w14:paraId="46E58D6A" w14:textId="77777777" w:rsidR="00693685" w:rsidRPr="00BC5C31" w:rsidRDefault="00693685" w:rsidP="00693685">
            <w:pPr>
              <w:spacing w:after="0" w:line="240" w:lineRule="atLeast"/>
              <w:ind w:left="574" w:right="-25"/>
              <w:jc w:val="both"/>
              <w:rPr>
                <w:rFonts w:ascii="Times New Roman" w:eastAsia="Arial Unicode MS" w:hAnsi="Times New Roman" w:cs="Times New Roman"/>
                <w:szCs w:val="22"/>
              </w:rPr>
            </w:pPr>
          </w:p>
        </w:tc>
        <w:tc>
          <w:tcPr>
            <w:tcW w:w="1422" w:type="dxa"/>
          </w:tcPr>
          <w:p w14:paraId="349CF40F" w14:textId="1C4BCDA9" w:rsidR="00693685" w:rsidRPr="00BC5C31" w:rsidRDefault="001D4FBD" w:rsidP="001D4FBD">
            <w:pPr>
              <w:tabs>
                <w:tab w:val="decimal" w:pos="796"/>
              </w:tabs>
              <w:spacing w:after="0" w:line="240" w:lineRule="atLeast"/>
              <w:ind w:left="-168"/>
              <w:jc w:val="both"/>
              <w:rPr>
                <w:rFonts w:ascii="Times New Roman" w:eastAsia="Arial Unicode MS" w:hAnsi="Times New Roman" w:cs="Times New Roman"/>
                <w:szCs w:val="22"/>
              </w:rPr>
            </w:pPr>
            <w:r w:rsidRPr="00BC5C31">
              <w:rPr>
                <w:rFonts w:ascii="Times New Roman" w:eastAsia="Arial Unicode MS" w:hAnsi="Times New Roman" w:cs="Times New Roman"/>
                <w:szCs w:val="22"/>
              </w:rPr>
              <w:t>-</w:t>
            </w:r>
          </w:p>
        </w:tc>
        <w:tc>
          <w:tcPr>
            <w:tcW w:w="279" w:type="dxa"/>
          </w:tcPr>
          <w:p w14:paraId="16316447" w14:textId="704F7DE0" w:rsidR="00693685" w:rsidRPr="00BC5C31" w:rsidRDefault="00693685" w:rsidP="00693685">
            <w:pPr>
              <w:spacing w:after="0" w:line="240" w:lineRule="atLeast"/>
              <w:ind w:left="574" w:right="-25"/>
              <w:jc w:val="both"/>
              <w:rPr>
                <w:rFonts w:ascii="Times New Roman" w:eastAsia="Arial Unicode MS" w:hAnsi="Times New Roman" w:cs="Times New Roman"/>
                <w:szCs w:val="22"/>
              </w:rPr>
            </w:pPr>
          </w:p>
        </w:tc>
        <w:tc>
          <w:tcPr>
            <w:tcW w:w="1705" w:type="dxa"/>
          </w:tcPr>
          <w:p w14:paraId="7FE0BC6C"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6BA98A1F" w14:textId="77777777" w:rsidR="00693685" w:rsidRPr="00BC5C31" w:rsidRDefault="00693685" w:rsidP="00693685">
            <w:pPr>
              <w:spacing w:after="0" w:line="240" w:lineRule="atLeast"/>
              <w:ind w:left="574" w:right="-25"/>
              <w:jc w:val="both"/>
              <w:rPr>
                <w:rFonts w:ascii="Times New Roman" w:eastAsia="Arial Unicode MS" w:hAnsi="Times New Roman" w:cs="Times New Roman"/>
                <w:szCs w:val="22"/>
              </w:rPr>
            </w:pPr>
          </w:p>
        </w:tc>
        <w:tc>
          <w:tcPr>
            <w:tcW w:w="1730" w:type="dxa"/>
          </w:tcPr>
          <w:p w14:paraId="6224B016"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54" w:type="dxa"/>
          </w:tcPr>
          <w:p w14:paraId="34841A54" w14:textId="77777777" w:rsidR="00693685" w:rsidRPr="00BC5C31" w:rsidRDefault="00693685" w:rsidP="00693685">
            <w:pPr>
              <w:spacing w:after="0" w:line="240" w:lineRule="atLeast"/>
              <w:ind w:left="574" w:right="-25"/>
              <w:jc w:val="both"/>
              <w:rPr>
                <w:rFonts w:ascii="Times New Roman" w:eastAsia="Arial Unicode MS" w:hAnsi="Times New Roman" w:cs="Times New Roman"/>
                <w:szCs w:val="22"/>
              </w:rPr>
            </w:pPr>
          </w:p>
        </w:tc>
        <w:tc>
          <w:tcPr>
            <w:tcW w:w="1701" w:type="dxa"/>
          </w:tcPr>
          <w:p w14:paraId="4AF2D64A"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438</w:t>
            </w:r>
          </w:p>
        </w:tc>
      </w:tr>
      <w:tr w:rsidR="00693685" w:rsidRPr="00BC5C31" w14:paraId="5435ADC5" w14:textId="77777777" w:rsidTr="00693685">
        <w:tc>
          <w:tcPr>
            <w:tcW w:w="4253" w:type="dxa"/>
          </w:tcPr>
          <w:p w14:paraId="4E41DCED" w14:textId="77777777" w:rsidR="00693685" w:rsidRPr="00BC5C31" w:rsidRDefault="00693685" w:rsidP="00693685">
            <w:pPr>
              <w:spacing w:after="0" w:line="240" w:lineRule="atLeast"/>
              <w:ind w:left="574" w:right="-25"/>
              <w:jc w:val="both"/>
              <w:rPr>
                <w:rFonts w:ascii="Times New Roman" w:hAnsi="Times New Roman" w:cs="Times New Roman"/>
                <w:szCs w:val="22"/>
                <w:lang w:val="en-GB"/>
              </w:rPr>
            </w:pPr>
            <w:r w:rsidRPr="00BC5C31">
              <w:rPr>
                <w:rFonts w:ascii="Times New Roman" w:hAnsi="Times New Roman" w:cs="Times New Roman"/>
                <w:szCs w:val="22"/>
                <w:lang w:val="en-GB"/>
              </w:rPr>
              <w:t>Provisions for employee benefits</w:t>
            </w:r>
          </w:p>
        </w:tc>
        <w:tc>
          <w:tcPr>
            <w:tcW w:w="1701" w:type="dxa"/>
          </w:tcPr>
          <w:p w14:paraId="4FC54EBB" w14:textId="77777777" w:rsidR="00693685" w:rsidRPr="00BC5C31" w:rsidRDefault="00693685" w:rsidP="00693685">
            <w:pPr>
              <w:tabs>
                <w:tab w:val="decimal" w:pos="1310"/>
              </w:tabs>
              <w:spacing w:after="0" w:line="240" w:lineRule="atLeast"/>
              <w:ind w:left="-168"/>
              <w:jc w:val="both"/>
              <w:rPr>
                <w:rFonts w:ascii="Times New Roman" w:hAnsi="Times New Roman"/>
                <w:szCs w:val="22"/>
              </w:rPr>
            </w:pPr>
            <w:r w:rsidRPr="00BC5C31">
              <w:rPr>
                <w:rFonts w:ascii="Times New Roman" w:hAnsi="Times New Roman"/>
                <w:szCs w:val="22"/>
              </w:rPr>
              <w:t>2,965</w:t>
            </w:r>
          </w:p>
        </w:tc>
        <w:tc>
          <w:tcPr>
            <w:tcW w:w="270" w:type="dxa"/>
          </w:tcPr>
          <w:p w14:paraId="5F6A4595"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Pr>
          <w:p w14:paraId="0AFC4351" w14:textId="5BE7B79F" w:rsidR="00693685" w:rsidRPr="00BC5C31" w:rsidRDefault="00693685" w:rsidP="00693685">
            <w:pPr>
              <w:tabs>
                <w:tab w:val="decimal" w:pos="1043"/>
              </w:tabs>
              <w:spacing w:after="0" w:line="240" w:lineRule="atLeast"/>
              <w:ind w:left="-168"/>
              <w:jc w:val="both"/>
              <w:rPr>
                <w:rFonts w:ascii="Times New Roman" w:hAnsi="Times New Roman"/>
                <w:szCs w:val="22"/>
              </w:rPr>
            </w:pPr>
            <w:r w:rsidRPr="00BC5C31">
              <w:rPr>
                <w:rFonts w:ascii="Times New Roman" w:hAnsi="Times New Roman"/>
                <w:szCs w:val="22"/>
              </w:rPr>
              <w:t>173</w:t>
            </w:r>
          </w:p>
        </w:tc>
        <w:tc>
          <w:tcPr>
            <w:tcW w:w="279" w:type="dxa"/>
          </w:tcPr>
          <w:p w14:paraId="0CB920AD"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422" w:type="dxa"/>
          </w:tcPr>
          <w:p w14:paraId="68929296" w14:textId="0AEEE6E6" w:rsidR="00693685" w:rsidRPr="00BC5C31" w:rsidRDefault="001D4FBD" w:rsidP="001D4FBD">
            <w:pPr>
              <w:tabs>
                <w:tab w:val="decimal" w:pos="102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212</w:t>
            </w:r>
          </w:p>
        </w:tc>
        <w:tc>
          <w:tcPr>
            <w:tcW w:w="279" w:type="dxa"/>
          </w:tcPr>
          <w:p w14:paraId="0AAF3A45" w14:textId="044BBCB1"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05" w:type="dxa"/>
          </w:tcPr>
          <w:p w14:paraId="7F5B133F"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63FE6234"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30" w:type="dxa"/>
          </w:tcPr>
          <w:p w14:paraId="310A4AB8" w14:textId="77777777" w:rsidR="00693685" w:rsidRPr="00BC5C31" w:rsidRDefault="00693685" w:rsidP="00693685">
            <w:pPr>
              <w:tabs>
                <w:tab w:val="decimal" w:pos="1310"/>
              </w:tabs>
              <w:spacing w:after="0" w:line="240" w:lineRule="atLeast"/>
              <w:ind w:left="-168"/>
              <w:jc w:val="both"/>
              <w:rPr>
                <w:rFonts w:ascii="Times New Roman" w:hAnsi="Times New Roman"/>
                <w:szCs w:val="22"/>
              </w:rPr>
            </w:pPr>
            <w:r w:rsidRPr="00BC5C31">
              <w:rPr>
                <w:rFonts w:ascii="Times New Roman" w:hAnsi="Times New Roman"/>
                <w:szCs w:val="22"/>
              </w:rPr>
              <w:t>(33)</w:t>
            </w:r>
          </w:p>
        </w:tc>
        <w:tc>
          <w:tcPr>
            <w:tcW w:w="254" w:type="dxa"/>
          </w:tcPr>
          <w:p w14:paraId="72E148E9" w14:textId="77777777" w:rsidR="00693685" w:rsidRPr="00BC5C31" w:rsidRDefault="00693685" w:rsidP="00693685">
            <w:pPr>
              <w:tabs>
                <w:tab w:val="decimal" w:pos="1310"/>
              </w:tabs>
              <w:spacing w:after="0" w:line="240" w:lineRule="atLeast"/>
              <w:ind w:left="-168"/>
              <w:jc w:val="both"/>
              <w:rPr>
                <w:rFonts w:ascii="Times New Roman" w:hAnsi="Times New Roman"/>
                <w:szCs w:val="22"/>
              </w:rPr>
            </w:pPr>
          </w:p>
        </w:tc>
        <w:tc>
          <w:tcPr>
            <w:tcW w:w="1701" w:type="dxa"/>
          </w:tcPr>
          <w:p w14:paraId="47B70B34" w14:textId="77777777" w:rsidR="00693685" w:rsidRPr="00BC5C31" w:rsidRDefault="00693685" w:rsidP="00693685">
            <w:pPr>
              <w:tabs>
                <w:tab w:val="decimal" w:pos="1310"/>
              </w:tabs>
              <w:spacing w:after="0" w:line="240" w:lineRule="atLeast"/>
              <w:ind w:left="-168"/>
              <w:jc w:val="both"/>
              <w:rPr>
                <w:rFonts w:ascii="Times New Roman" w:hAnsi="Times New Roman"/>
                <w:szCs w:val="22"/>
              </w:rPr>
            </w:pPr>
            <w:r w:rsidRPr="00BC5C31">
              <w:rPr>
                <w:rFonts w:ascii="Times New Roman" w:hAnsi="Times New Roman"/>
                <w:szCs w:val="22"/>
              </w:rPr>
              <w:t>3,317</w:t>
            </w:r>
          </w:p>
        </w:tc>
      </w:tr>
      <w:tr w:rsidR="00417F17" w:rsidRPr="00BC5C31" w14:paraId="73C4CB12" w14:textId="77777777" w:rsidTr="00693685">
        <w:tc>
          <w:tcPr>
            <w:tcW w:w="4253" w:type="dxa"/>
          </w:tcPr>
          <w:p w14:paraId="0CD900AA" w14:textId="77777777" w:rsidR="00417F17" w:rsidRPr="00BC5C31" w:rsidRDefault="00417F17" w:rsidP="00693685">
            <w:pPr>
              <w:spacing w:after="0" w:line="240" w:lineRule="atLeast"/>
              <w:ind w:left="574" w:right="-25"/>
              <w:jc w:val="both"/>
              <w:rPr>
                <w:rFonts w:ascii="Times New Roman" w:hAnsi="Times New Roman" w:cs="Times New Roman"/>
                <w:szCs w:val="22"/>
                <w:lang w:val="en-GB"/>
              </w:rPr>
            </w:pPr>
          </w:p>
        </w:tc>
        <w:tc>
          <w:tcPr>
            <w:tcW w:w="1701" w:type="dxa"/>
          </w:tcPr>
          <w:p w14:paraId="7BFB29A2" w14:textId="77777777" w:rsidR="00417F17" w:rsidRPr="00BC5C31" w:rsidRDefault="00417F17" w:rsidP="00693685">
            <w:pPr>
              <w:tabs>
                <w:tab w:val="decimal" w:pos="1310"/>
              </w:tabs>
              <w:spacing w:after="0" w:line="240" w:lineRule="atLeast"/>
              <w:ind w:left="-168"/>
              <w:jc w:val="both"/>
              <w:rPr>
                <w:rFonts w:ascii="Times New Roman" w:hAnsi="Times New Roman"/>
                <w:szCs w:val="22"/>
              </w:rPr>
            </w:pPr>
          </w:p>
        </w:tc>
        <w:tc>
          <w:tcPr>
            <w:tcW w:w="270" w:type="dxa"/>
          </w:tcPr>
          <w:p w14:paraId="6D792EAD" w14:textId="77777777" w:rsidR="00417F17" w:rsidRPr="00BC5C31" w:rsidRDefault="00417F17" w:rsidP="00693685">
            <w:pPr>
              <w:tabs>
                <w:tab w:val="left" w:pos="540"/>
              </w:tabs>
              <w:spacing w:after="0" w:line="240" w:lineRule="atLeast"/>
              <w:jc w:val="both"/>
              <w:rPr>
                <w:rFonts w:ascii="Times New Roman" w:hAnsi="Times New Roman" w:cs="Times New Roman"/>
                <w:szCs w:val="22"/>
              </w:rPr>
            </w:pPr>
          </w:p>
        </w:tc>
        <w:tc>
          <w:tcPr>
            <w:tcW w:w="1431" w:type="dxa"/>
          </w:tcPr>
          <w:p w14:paraId="5D008261" w14:textId="77777777" w:rsidR="00417F17" w:rsidRPr="00BC5C31" w:rsidRDefault="00417F17" w:rsidP="00693685">
            <w:pPr>
              <w:tabs>
                <w:tab w:val="decimal" w:pos="1043"/>
              </w:tabs>
              <w:spacing w:after="0" w:line="240" w:lineRule="atLeast"/>
              <w:ind w:left="-168"/>
              <w:jc w:val="both"/>
              <w:rPr>
                <w:rFonts w:ascii="Times New Roman" w:hAnsi="Times New Roman"/>
                <w:szCs w:val="22"/>
              </w:rPr>
            </w:pPr>
          </w:p>
        </w:tc>
        <w:tc>
          <w:tcPr>
            <w:tcW w:w="279" w:type="dxa"/>
          </w:tcPr>
          <w:p w14:paraId="7796B3DA" w14:textId="77777777" w:rsidR="00417F17" w:rsidRPr="00BC5C31" w:rsidRDefault="00417F17" w:rsidP="00693685">
            <w:pPr>
              <w:tabs>
                <w:tab w:val="decimal" w:pos="796"/>
              </w:tabs>
              <w:spacing w:after="0" w:line="240" w:lineRule="atLeast"/>
              <w:ind w:left="-168"/>
              <w:jc w:val="both"/>
              <w:rPr>
                <w:rFonts w:ascii="Times New Roman" w:hAnsi="Times New Roman" w:cs="Times New Roman"/>
                <w:szCs w:val="22"/>
              </w:rPr>
            </w:pPr>
          </w:p>
        </w:tc>
        <w:tc>
          <w:tcPr>
            <w:tcW w:w="1422" w:type="dxa"/>
          </w:tcPr>
          <w:p w14:paraId="6B7EB29F" w14:textId="77777777" w:rsidR="00417F17" w:rsidRPr="00BC5C31" w:rsidRDefault="00417F17" w:rsidP="001D4FBD">
            <w:pPr>
              <w:tabs>
                <w:tab w:val="decimal" w:pos="1024"/>
              </w:tabs>
              <w:spacing w:after="0" w:line="240" w:lineRule="atLeast"/>
              <w:ind w:left="-168"/>
              <w:jc w:val="both"/>
              <w:rPr>
                <w:rFonts w:ascii="Times New Roman" w:hAnsi="Times New Roman" w:cs="Times New Roman"/>
                <w:szCs w:val="22"/>
              </w:rPr>
            </w:pPr>
          </w:p>
        </w:tc>
        <w:tc>
          <w:tcPr>
            <w:tcW w:w="279" w:type="dxa"/>
          </w:tcPr>
          <w:p w14:paraId="7697647C" w14:textId="77777777" w:rsidR="00417F17" w:rsidRPr="00BC5C31" w:rsidRDefault="00417F17" w:rsidP="00693685">
            <w:pPr>
              <w:tabs>
                <w:tab w:val="decimal" w:pos="796"/>
              </w:tabs>
              <w:spacing w:after="0" w:line="240" w:lineRule="atLeast"/>
              <w:ind w:left="-168"/>
              <w:jc w:val="both"/>
              <w:rPr>
                <w:rFonts w:ascii="Times New Roman" w:hAnsi="Times New Roman" w:cs="Times New Roman"/>
                <w:szCs w:val="22"/>
              </w:rPr>
            </w:pPr>
          </w:p>
        </w:tc>
        <w:tc>
          <w:tcPr>
            <w:tcW w:w="1705" w:type="dxa"/>
          </w:tcPr>
          <w:p w14:paraId="28F6EA73" w14:textId="77777777" w:rsidR="00417F17" w:rsidRPr="00BC5C31" w:rsidRDefault="00417F17" w:rsidP="00693685">
            <w:pPr>
              <w:tabs>
                <w:tab w:val="decimal" w:pos="897"/>
              </w:tabs>
              <w:spacing w:after="0" w:line="240" w:lineRule="atLeast"/>
              <w:ind w:left="-168"/>
              <w:jc w:val="both"/>
              <w:rPr>
                <w:rFonts w:ascii="Times New Roman" w:hAnsi="Times New Roman" w:cs="Times New Roman"/>
                <w:szCs w:val="22"/>
              </w:rPr>
            </w:pPr>
          </w:p>
        </w:tc>
        <w:tc>
          <w:tcPr>
            <w:tcW w:w="284" w:type="dxa"/>
          </w:tcPr>
          <w:p w14:paraId="238D0BEE" w14:textId="77777777" w:rsidR="00417F17" w:rsidRPr="00BC5C31" w:rsidRDefault="00417F17" w:rsidP="00693685">
            <w:pPr>
              <w:tabs>
                <w:tab w:val="decimal" w:pos="796"/>
              </w:tabs>
              <w:spacing w:after="0" w:line="240" w:lineRule="atLeast"/>
              <w:ind w:left="-168"/>
              <w:jc w:val="both"/>
              <w:rPr>
                <w:rFonts w:ascii="Times New Roman" w:hAnsi="Times New Roman" w:cs="Times New Roman"/>
                <w:szCs w:val="22"/>
              </w:rPr>
            </w:pPr>
          </w:p>
        </w:tc>
        <w:tc>
          <w:tcPr>
            <w:tcW w:w="1730" w:type="dxa"/>
          </w:tcPr>
          <w:p w14:paraId="750F6E3E" w14:textId="77777777" w:rsidR="00417F17" w:rsidRPr="00BC5C31" w:rsidRDefault="00417F17" w:rsidP="00693685">
            <w:pPr>
              <w:tabs>
                <w:tab w:val="decimal" w:pos="1310"/>
              </w:tabs>
              <w:spacing w:after="0" w:line="240" w:lineRule="atLeast"/>
              <w:ind w:left="-168"/>
              <w:jc w:val="both"/>
              <w:rPr>
                <w:rFonts w:ascii="Times New Roman" w:hAnsi="Times New Roman"/>
                <w:szCs w:val="22"/>
              </w:rPr>
            </w:pPr>
          </w:p>
        </w:tc>
        <w:tc>
          <w:tcPr>
            <w:tcW w:w="254" w:type="dxa"/>
          </w:tcPr>
          <w:p w14:paraId="6C0536FC" w14:textId="77777777" w:rsidR="00417F17" w:rsidRPr="00BC5C31" w:rsidRDefault="00417F17" w:rsidP="00693685">
            <w:pPr>
              <w:tabs>
                <w:tab w:val="decimal" w:pos="1310"/>
              </w:tabs>
              <w:spacing w:after="0" w:line="240" w:lineRule="atLeast"/>
              <w:ind w:left="-168"/>
              <w:jc w:val="both"/>
              <w:rPr>
                <w:rFonts w:ascii="Times New Roman" w:hAnsi="Times New Roman"/>
                <w:szCs w:val="22"/>
              </w:rPr>
            </w:pPr>
          </w:p>
        </w:tc>
        <w:tc>
          <w:tcPr>
            <w:tcW w:w="1701" w:type="dxa"/>
          </w:tcPr>
          <w:p w14:paraId="1F1B4222" w14:textId="77777777" w:rsidR="00417F17" w:rsidRPr="00BC5C31" w:rsidRDefault="00417F17" w:rsidP="00693685">
            <w:pPr>
              <w:tabs>
                <w:tab w:val="decimal" w:pos="1310"/>
              </w:tabs>
              <w:spacing w:after="0" w:line="240" w:lineRule="atLeast"/>
              <w:ind w:left="-168"/>
              <w:jc w:val="both"/>
              <w:rPr>
                <w:rFonts w:ascii="Times New Roman" w:hAnsi="Times New Roman"/>
                <w:szCs w:val="22"/>
              </w:rPr>
            </w:pPr>
          </w:p>
        </w:tc>
      </w:tr>
      <w:tr w:rsidR="00417F17" w:rsidRPr="00BC5C31" w14:paraId="07F98E91" w14:textId="77777777" w:rsidTr="00693685">
        <w:tc>
          <w:tcPr>
            <w:tcW w:w="4253" w:type="dxa"/>
          </w:tcPr>
          <w:p w14:paraId="0C51B5B2" w14:textId="77777777" w:rsidR="00417F17" w:rsidRPr="00BC5C31" w:rsidRDefault="00417F17" w:rsidP="00693685">
            <w:pPr>
              <w:spacing w:after="0" w:line="240" w:lineRule="atLeast"/>
              <w:ind w:left="574" w:right="-25"/>
              <w:jc w:val="both"/>
              <w:rPr>
                <w:rFonts w:ascii="Times New Roman" w:hAnsi="Times New Roman" w:cs="Times New Roman"/>
                <w:szCs w:val="22"/>
                <w:lang w:val="en-GB"/>
              </w:rPr>
            </w:pPr>
          </w:p>
        </w:tc>
        <w:tc>
          <w:tcPr>
            <w:tcW w:w="1701" w:type="dxa"/>
          </w:tcPr>
          <w:p w14:paraId="35B41F0B" w14:textId="77777777" w:rsidR="00417F17" w:rsidRPr="00BC5C31" w:rsidRDefault="00417F17" w:rsidP="00693685">
            <w:pPr>
              <w:tabs>
                <w:tab w:val="decimal" w:pos="1310"/>
              </w:tabs>
              <w:spacing w:after="0" w:line="240" w:lineRule="atLeast"/>
              <w:ind w:left="-168"/>
              <w:jc w:val="both"/>
              <w:rPr>
                <w:rFonts w:ascii="Times New Roman" w:hAnsi="Times New Roman"/>
                <w:szCs w:val="22"/>
              </w:rPr>
            </w:pPr>
          </w:p>
        </w:tc>
        <w:tc>
          <w:tcPr>
            <w:tcW w:w="270" w:type="dxa"/>
          </w:tcPr>
          <w:p w14:paraId="5A17B75F" w14:textId="77777777" w:rsidR="00417F17" w:rsidRPr="00BC5C31" w:rsidRDefault="00417F17" w:rsidP="00693685">
            <w:pPr>
              <w:tabs>
                <w:tab w:val="left" w:pos="540"/>
              </w:tabs>
              <w:spacing w:after="0" w:line="240" w:lineRule="atLeast"/>
              <w:jc w:val="both"/>
              <w:rPr>
                <w:rFonts w:ascii="Times New Roman" w:hAnsi="Times New Roman" w:cs="Times New Roman"/>
                <w:szCs w:val="22"/>
              </w:rPr>
            </w:pPr>
          </w:p>
        </w:tc>
        <w:tc>
          <w:tcPr>
            <w:tcW w:w="1431" w:type="dxa"/>
          </w:tcPr>
          <w:p w14:paraId="5AE29133" w14:textId="77777777" w:rsidR="00417F17" w:rsidRPr="00BC5C31" w:rsidRDefault="00417F17" w:rsidP="00693685">
            <w:pPr>
              <w:tabs>
                <w:tab w:val="decimal" w:pos="1043"/>
              </w:tabs>
              <w:spacing w:after="0" w:line="240" w:lineRule="atLeast"/>
              <w:ind w:left="-168"/>
              <w:jc w:val="both"/>
              <w:rPr>
                <w:rFonts w:ascii="Times New Roman" w:hAnsi="Times New Roman"/>
                <w:szCs w:val="22"/>
              </w:rPr>
            </w:pPr>
          </w:p>
        </w:tc>
        <w:tc>
          <w:tcPr>
            <w:tcW w:w="279" w:type="dxa"/>
          </w:tcPr>
          <w:p w14:paraId="40E93BA0" w14:textId="77777777" w:rsidR="00417F17" w:rsidRPr="00BC5C31" w:rsidRDefault="00417F17" w:rsidP="00693685">
            <w:pPr>
              <w:tabs>
                <w:tab w:val="decimal" w:pos="796"/>
              </w:tabs>
              <w:spacing w:after="0" w:line="240" w:lineRule="atLeast"/>
              <w:ind w:left="-168"/>
              <w:jc w:val="both"/>
              <w:rPr>
                <w:rFonts w:ascii="Times New Roman" w:hAnsi="Times New Roman" w:cs="Times New Roman"/>
                <w:szCs w:val="22"/>
              </w:rPr>
            </w:pPr>
          </w:p>
        </w:tc>
        <w:tc>
          <w:tcPr>
            <w:tcW w:w="1422" w:type="dxa"/>
          </w:tcPr>
          <w:p w14:paraId="4EA14AC2" w14:textId="77777777" w:rsidR="00417F17" w:rsidRPr="00BC5C31" w:rsidRDefault="00417F17" w:rsidP="001D4FBD">
            <w:pPr>
              <w:tabs>
                <w:tab w:val="decimal" w:pos="1024"/>
              </w:tabs>
              <w:spacing w:after="0" w:line="240" w:lineRule="atLeast"/>
              <w:ind w:left="-168"/>
              <w:jc w:val="both"/>
              <w:rPr>
                <w:rFonts w:ascii="Times New Roman" w:hAnsi="Times New Roman" w:cs="Times New Roman"/>
                <w:szCs w:val="22"/>
              </w:rPr>
            </w:pPr>
          </w:p>
        </w:tc>
        <w:tc>
          <w:tcPr>
            <w:tcW w:w="279" w:type="dxa"/>
          </w:tcPr>
          <w:p w14:paraId="1CBDC1F4" w14:textId="77777777" w:rsidR="00417F17" w:rsidRPr="00BC5C31" w:rsidRDefault="00417F17" w:rsidP="00693685">
            <w:pPr>
              <w:tabs>
                <w:tab w:val="decimal" w:pos="796"/>
              </w:tabs>
              <w:spacing w:after="0" w:line="240" w:lineRule="atLeast"/>
              <w:ind w:left="-168"/>
              <w:jc w:val="both"/>
              <w:rPr>
                <w:rFonts w:ascii="Times New Roman" w:hAnsi="Times New Roman" w:cs="Times New Roman"/>
                <w:szCs w:val="22"/>
              </w:rPr>
            </w:pPr>
          </w:p>
        </w:tc>
        <w:tc>
          <w:tcPr>
            <w:tcW w:w="1705" w:type="dxa"/>
          </w:tcPr>
          <w:p w14:paraId="36C68070" w14:textId="77777777" w:rsidR="00417F17" w:rsidRPr="00BC5C31" w:rsidRDefault="00417F17" w:rsidP="00693685">
            <w:pPr>
              <w:tabs>
                <w:tab w:val="decimal" w:pos="897"/>
              </w:tabs>
              <w:spacing w:after="0" w:line="240" w:lineRule="atLeast"/>
              <w:ind w:left="-168"/>
              <w:jc w:val="both"/>
              <w:rPr>
                <w:rFonts w:ascii="Times New Roman" w:hAnsi="Times New Roman" w:cs="Times New Roman"/>
                <w:szCs w:val="22"/>
              </w:rPr>
            </w:pPr>
          </w:p>
        </w:tc>
        <w:tc>
          <w:tcPr>
            <w:tcW w:w="284" w:type="dxa"/>
          </w:tcPr>
          <w:p w14:paraId="783A1782" w14:textId="77777777" w:rsidR="00417F17" w:rsidRPr="00BC5C31" w:rsidRDefault="00417F17" w:rsidP="00693685">
            <w:pPr>
              <w:tabs>
                <w:tab w:val="decimal" w:pos="796"/>
              </w:tabs>
              <w:spacing w:after="0" w:line="240" w:lineRule="atLeast"/>
              <w:ind w:left="-168"/>
              <w:jc w:val="both"/>
              <w:rPr>
                <w:rFonts w:ascii="Times New Roman" w:hAnsi="Times New Roman" w:cs="Times New Roman"/>
                <w:szCs w:val="22"/>
              </w:rPr>
            </w:pPr>
          </w:p>
        </w:tc>
        <w:tc>
          <w:tcPr>
            <w:tcW w:w="1730" w:type="dxa"/>
          </w:tcPr>
          <w:p w14:paraId="67A4D9B9" w14:textId="77777777" w:rsidR="00417F17" w:rsidRPr="00BC5C31" w:rsidRDefault="00417F17" w:rsidP="00693685">
            <w:pPr>
              <w:tabs>
                <w:tab w:val="decimal" w:pos="1310"/>
              </w:tabs>
              <w:spacing w:after="0" w:line="240" w:lineRule="atLeast"/>
              <w:ind w:left="-168"/>
              <w:jc w:val="both"/>
              <w:rPr>
                <w:rFonts w:ascii="Times New Roman" w:hAnsi="Times New Roman"/>
                <w:szCs w:val="22"/>
              </w:rPr>
            </w:pPr>
          </w:p>
        </w:tc>
        <w:tc>
          <w:tcPr>
            <w:tcW w:w="254" w:type="dxa"/>
          </w:tcPr>
          <w:p w14:paraId="3A418605" w14:textId="77777777" w:rsidR="00417F17" w:rsidRPr="00BC5C31" w:rsidRDefault="00417F17" w:rsidP="00693685">
            <w:pPr>
              <w:tabs>
                <w:tab w:val="decimal" w:pos="1310"/>
              </w:tabs>
              <w:spacing w:after="0" w:line="240" w:lineRule="atLeast"/>
              <w:ind w:left="-168"/>
              <w:jc w:val="both"/>
              <w:rPr>
                <w:rFonts w:ascii="Times New Roman" w:hAnsi="Times New Roman"/>
                <w:szCs w:val="22"/>
              </w:rPr>
            </w:pPr>
          </w:p>
        </w:tc>
        <w:tc>
          <w:tcPr>
            <w:tcW w:w="1701" w:type="dxa"/>
          </w:tcPr>
          <w:p w14:paraId="7EBF324C" w14:textId="77777777" w:rsidR="00417F17" w:rsidRPr="00BC5C31" w:rsidRDefault="00417F17" w:rsidP="00693685">
            <w:pPr>
              <w:tabs>
                <w:tab w:val="decimal" w:pos="1310"/>
              </w:tabs>
              <w:spacing w:after="0" w:line="240" w:lineRule="atLeast"/>
              <w:ind w:left="-168"/>
              <w:jc w:val="both"/>
              <w:rPr>
                <w:rFonts w:ascii="Times New Roman" w:hAnsi="Times New Roman"/>
                <w:szCs w:val="22"/>
              </w:rPr>
            </w:pPr>
          </w:p>
        </w:tc>
      </w:tr>
      <w:tr w:rsidR="00693685" w:rsidRPr="00BC5C31" w14:paraId="48C51F0A" w14:textId="77777777" w:rsidTr="00693685">
        <w:tc>
          <w:tcPr>
            <w:tcW w:w="4253" w:type="dxa"/>
          </w:tcPr>
          <w:p w14:paraId="2A583D47" w14:textId="77777777" w:rsidR="00693685" w:rsidRPr="00BC5C31" w:rsidRDefault="00693685" w:rsidP="00693685">
            <w:pPr>
              <w:spacing w:after="0" w:line="240" w:lineRule="atLeast"/>
              <w:ind w:left="574" w:right="-25"/>
              <w:jc w:val="both"/>
              <w:rPr>
                <w:rFonts w:ascii="Times New Roman" w:eastAsia="Arial Unicode MS" w:hAnsi="Times New Roman" w:cs="Times New Roman"/>
                <w:szCs w:val="22"/>
              </w:rPr>
            </w:pPr>
            <w:r w:rsidRPr="00BC5C31">
              <w:rPr>
                <w:rFonts w:ascii="Times New Roman" w:eastAsia="Arial Unicode MS" w:hAnsi="Times New Roman" w:cs="Times New Roman"/>
                <w:szCs w:val="22"/>
              </w:rPr>
              <w:t>Provisions for loss from litigation</w:t>
            </w:r>
          </w:p>
        </w:tc>
        <w:tc>
          <w:tcPr>
            <w:tcW w:w="1701" w:type="dxa"/>
          </w:tcPr>
          <w:p w14:paraId="1633970D"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646</w:t>
            </w:r>
          </w:p>
        </w:tc>
        <w:tc>
          <w:tcPr>
            <w:tcW w:w="270" w:type="dxa"/>
          </w:tcPr>
          <w:p w14:paraId="5436816C"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Pr>
          <w:p w14:paraId="4A0FF2D0" w14:textId="44CE5A62" w:rsidR="00693685" w:rsidRPr="00BC5C31" w:rsidRDefault="00693685" w:rsidP="00693685">
            <w:pPr>
              <w:spacing w:after="0" w:line="240" w:lineRule="atLeast"/>
              <w:ind w:left="-168"/>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3BD6191A"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422" w:type="dxa"/>
          </w:tcPr>
          <w:p w14:paraId="79253C6C" w14:textId="73715274" w:rsidR="00693685" w:rsidRPr="00BC5C31" w:rsidRDefault="001D4FBD" w:rsidP="00693685">
            <w:pPr>
              <w:tabs>
                <w:tab w:val="decimal" w:pos="796"/>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79" w:type="dxa"/>
          </w:tcPr>
          <w:p w14:paraId="60E2E296" w14:textId="5A0E7ED9"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05" w:type="dxa"/>
          </w:tcPr>
          <w:p w14:paraId="7B1B8A34"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6A91D470"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30" w:type="dxa"/>
          </w:tcPr>
          <w:p w14:paraId="778FCE16"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54" w:type="dxa"/>
          </w:tcPr>
          <w:p w14:paraId="62E2166E"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Pr>
          <w:p w14:paraId="16835E4B"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646</w:t>
            </w:r>
          </w:p>
        </w:tc>
      </w:tr>
      <w:tr w:rsidR="00693685" w:rsidRPr="00BC5C31" w14:paraId="39293775" w14:textId="77777777" w:rsidTr="00693685">
        <w:tc>
          <w:tcPr>
            <w:tcW w:w="4253" w:type="dxa"/>
          </w:tcPr>
          <w:p w14:paraId="4D449A86" w14:textId="77777777" w:rsidR="00693685" w:rsidRPr="00BC5C31" w:rsidRDefault="00693685" w:rsidP="00693685">
            <w:pPr>
              <w:spacing w:after="0" w:line="240" w:lineRule="atLeast"/>
              <w:ind w:left="574" w:right="-25"/>
              <w:jc w:val="both"/>
              <w:rPr>
                <w:rFonts w:ascii="Times New Roman" w:eastAsia="Arial Unicode MS" w:hAnsi="Times New Roman"/>
                <w:szCs w:val="22"/>
              </w:rPr>
            </w:pPr>
            <w:r w:rsidRPr="00BC5C31">
              <w:rPr>
                <w:rFonts w:ascii="Times New Roman" w:eastAsia="Arial Unicode MS" w:hAnsi="Times New Roman"/>
                <w:szCs w:val="22"/>
              </w:rPr>
              <w:t>Deposit for rental investment property</w:t>
            </w:r>
          </w:p>
        </w:tc>
        <w:tc>
          <w:tcPr>
            <w:tcW w:w="1701" w:type="dxa"/>
          </w:tcPr>
          <w:p w14:paraId="5BE8E2FD"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10,794</w:t>
            </w:r>
          </w:p>
        </w:tc>
        <w:tc>
          <w:tcPr>
            <w:tcW w:w="270" w:type="dxa"/>
          </w:tcPr>
          <w:p w14:paraId="1058FBB9"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Pr>
          <w:p w14:paraId="40BDACB1" w14:textId="77777777" w:rsidR="00693685" w:rsidRPr="00BC5C31" w:rsidRDefault="00693685" w:rsidP="00693685">
            <w:pPr>
              <w:tabs>
                <w:tab w:val="decimal" w:pos="1043"/>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783</w:t>
            </w:r>
          </w:p>
        </w:tc>
        <w:tc>
          <w:tcPr>
            <w:tcW w:w="279" w:type="dxa"/>
          </w:tcPr>
          <w:p w14:paraId="20F2F0BA"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422" w:type="dxa"/>
          </w:tcPr>
          <w:p w14:paraId="25967356" w14:textId="5D752021" w:rsidR="00693685" w:rsidRPr="00BC5C31" w:rsidRDefault="001D4FBD" w:rsidP="00693685">
            <w:pPr>
              <w:tabs>
                <w:tab w:val="decimal" w:pos="796"/>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79" w:type="dxa"/>
          </w:tcPr>
          <w:p w14:paraId="4796DCE4" w14:textId="248BE329"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05" w:type="dxa"/>
          </w:tcPr>
          <w:p w14:paraId="01A4E176"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2D6A1C0C"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30" w:type="dxa"/>
          </w:tcPr>
          <w:p w14:paraId="5AC2CA55"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54" w:type="dxa"/>
          </w:tcPr>
          <w:p w14:paraId="7DD8F947"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Pr>
          <w:p w14:paraId="07E00B96"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11,577</w:t>
            </w:r>
          </w:p>
        </w:tc>
      </w:tr>
      <w:tr w:rsidR="00693685" w:rsidRPr="00BC5C31" w14:paraId="33ED996A" w14:textId="77777777" w:rsidTr="00693685">
        <w:tc>
          <w:tcPr>
            <w:tcW w:w="4253" w:type="dxa"/>
          </w:tcPr>
          <w:p w14:paraId="7D4165A8" w14:textId="77777777" w:rsidR="00693685" w:rsidRPr="00BC5C31" w:rsidRDefault="00693685" w:rsidP="00693685">
            <w:pPr>
              <w:spacing w:after="0" w:line="240" w:lineRule="atLeast"/>
              <w:ind w:left="574" w:right="-25"/>
              <w:jc w:val="both"/>
              <w:rPr>
                <w:rFonts w:ascii="Times New Roman" w:eastAsia="Arial Unicode MS" w:hAnsi="Times New Roman"/>
                <w:szCs w:val="22"/>
              </w:rPr>
            </w:pPr>
            <w:r w:rsidRPr="00BC5C31">
              <w:rPr>
                <w:rFonts w:ascii="Times New Roman" w:eastAsia="Arial Unicode MS" w:hAnsi="Times New Roman"/>
                <w:szCs w:val="22"/>
              </w:rPr>
              <w:t>Lease liabilities</w:t>
            </w:r>
          </w:p>
        </w:tc>
        <w:tc>
          <w:tcPr>
            <w:tcW w:w="1701" w:type="dxa"/>
          </w:tcPr>
          <w:p w14:paraId="50E5DC49"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4,977</w:t>
            </w:r>
          </w:p>
        </w:tc>
        <w:tc>
          <w:tcPr>
            <w:tcW w:w="270" w:type="dxa"/>
          </w:tcPr>
          <w:p w14:paraId="1D40B8E9"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Pr>
          <w:p w14:paraId="570274B2" w14:textId="1FB65DF2" w:rsidR="00693685" w:rsidRPr="00BC5C31" w:rsidRDefault="00693685" w:rsidP="00693685">
            <w:pPr>
              <w:tabs>
                <w:tab w:val="decimal" w:pos="1043"/>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(42)</w:t>
            </w:r>
          </w:p>
        </w:tc>
        <w:tc>
          <w:tcPr>
            <w:tcW w:w="279" w:type="dxa"/>
          </w:tcPr>
          <w:p w14:paraId="007C7B0F"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422" w:type="dxa"/>
          </w:tcPr>
          <w:p w14:paraId="3AEE2560" w14:textId="2EA6DC82" w:rsidR="00693685" w:rsidRPr="00BC5C31" w:rsidRDefault="001D4FBD" w:rsidP="001D4FBD">
            <w:pPr>
              <w:tabs>
                <w:tab w:val="decimal" w:pos="102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3,894</w:t>
            </w:r>
          </w:p>
        </w:tc>
        <w:tc>
          <w:tcPr>
            <w:tcW w:w="279" w:type="dxa"/>
          </w:tcPr>
          <w:p w14:paraId="1443B765" w14:textId="0E8261C9"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05" w:type="dxa"/>
          </w:tcPr>
          <w:p w14:paraId="04DF524C"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0664CE5B"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30" w:type="dxa"/>
          </w:tcPr>
          <w:p w14:paraId="644D3AFE"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(10)</w:t>
            </w:r>
          </w:p>
        </w:tc>
        <w:tc>
          <w:tcPr>
            <w:tcW w:w="254" w:type="dxa"/>
          </w:tcPr>
          <w:p w14:paraId="01DD1C7C"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Pr>
          <w:p w14:paraId="1A9A7E57"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8,819</w:t>
            </w:r>
          </w:p>
        </w:tc>
      </w:tr>
      <w:tr w:rsidR="00693685" w:rsidRPr="00BC5C31" w14:paraId="6873C9B0" w14:textId="77777777" w:rsidTr="00693685">
        <w:tc>
          <w:tcPr>
            <w:tcW w:w="4253" w:type="dxa"/>
          </w:tcPr>
          <w:p w14:paraId="3D233EC4" w14:textId="77777777" w:rsidR="00693685" w:rsidRPr="00BC5C31" w:rsidRDefault="00693685" w:rsidP="00693685">
            <w:pPr>
              <w:spacing w:after="0" w:line="240" w:lineRule="atLeast"/>
              <w:ind w:left="574" w:right="-25"/>
              <w:jc w:val="both"/>
              <w:rPr>
                <w:rFonts w:ascii="Times New Roman" w:eastAsia="Arial Unicode MS" w:hAnsi="Times New Roman"/>
                <w:szCs w:val="22"/>
              </w:rPr>
            </w:pPr>
            <w:proofErr w:type="gramStart"/>
            <w:r w:rsidRPr="00BC5C31">
              <w:rPr>
                <w:rFonts w:ascii="Times New Roman" w:eastAsia="Arial Unicode MS" w:hAnsi="Times New Roman"/>
                <w:szCs w:val="22"/>
              </w:rPr>
              <w:t xml:space="preserve">Long - </w:t>
            </w:r>
            <w:proofErr w:type="gramEnd"/>
            <w:r w:rsidRPr="00BC5C31">
              <w:rPr>
                <w:rFonts w:ascii="Times New Roman" w:eastAsia="Arial Unicode MS" w:hAnsi="Times New Roman"/>
                <w:szCs w:val="22"/>
              </w:rPr>
              <w:t>term loans</w:t>
            </w:r>
          </w:p>
        </w:tc>
        <w:tc>
          <w:tcPr>
            <w:tcW w:w="1701" w:type="dxa"/>
          </w:tcPr>
          <w:p w14:paraId="0C2BB515"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3,854</w:t>
            </w:r>
          </w:p>
        </w:tc>
        <w:tc>
          <w:tcPr>
            <w:tcW w:w="270" w:type="dxa"/>
          </w:tcPr>
          <w:p w14:paraId="03CE8BDF"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Pr>
          <w:p w14:paraId="25D8A80E" w14:textId="77777777" w:rsidR="00693685" w:rsidRPr="00BC5C31" w:rsidRDefault="00693685" w:rsidP="00693685">
            <w:pPr>
              <w:tabs>
                <w:tab w:val="decimal" w:pos="1043"/>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(3,562)</w:t>
            </w:r>
          </w:p>
        </w:tc>
        <w:tc>
          <w:tcPr>
            <w:tcW w:w="279" w:type="dxa"/>
          </w:tcPr>
          <w:p w14:paraId="36BF3FA2"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422" w:type="dxa"/>
          </w:tcPr>
          <w:p w14:paraId="2F4142AA" w14:textId="52662411" w:rsidR="00693685" w:rsidRPr="00BC5C31" w:rsidRDefault="001D4FBD" w:rsidP="00693685">
            <w:pPr>
              <w:tabs>
                <w:tab w:val="decimal" w:pos="796"/>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79" w:type="dxa"/>
          </w:tcPr>
          <w:p w14:paraId="03B3E3DA" w14:textId="5D1CA70B"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05" w:type="dxa"/>
          </w:tcPr>
          <w:p w14:paraId="2738CF9B"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498123A2"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30" w:type="dxa"/>
          </w:tcPr>
          <w:p w14:paraId="7A40CBC6"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54" w:type="dxa"/>
          </w:tcPr>
          <w:p w14:paraId="22D6678A"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Pr>
          <w:p w14:paraId="164ECF4F"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292</w:t>
            </w:r>
          </w:p>
        </w:tc>
      </w:tr>
      <w:tr w:rsidR="00693685" w:rsidRPr="00BC5C31" w14:paraId="7569FE25" w14:textId="77777777" w:rsidTr="00693685">
        <w:tc>
          <w:tcPr>
            <w:tcW w:w="4253" w:type="dxa"/>
          </w:tcPr>
          <w:p w14:paraId="3D0D436C" w14:textId="77777777" w:rsidR="00693685" w:rsidRPr="00BC5C31" w:rsidRDefault="00693685" w:rsidP="00693685">
            <w:pPr>
              <w:spacing w:after="0" w:line="240" w:lineRule="atLeast"/>
              <w:ind w:left="574" w:right="-25"/>
              <w:jc w:val="both"/>
              <w:rPr>
                <w:rFonts w:ascii="Times New Roman" w:eastAsia="Arial Unicode MS" w:hAnsi="Times New Roman" w:cstheme="minorBidi"/>
                <w:szCs w:val="22"/>
                <w:cs/>
              </w:rPr>
            </w:pPr>
            <w:r w:rsidRPr="00BC5C31">
              <w:rPr>
                <w:rFonts w:ascii="Times New Roman" w:eastAsia="Arial Unicode MS" w:hAnsi="Times New Roman"/>
                <w:szCs w:val="22"/>
              </w:rPr>
              <w:t>Tax loss</w:t>
            </w:r>
          </w:p>
        </w:tc>
        <w:tc>
          <w:tcPr>
            <w:tcW w:w="1701" w:type="dxa"/>
          </w:tcPr>
          <w:p w14:paraId="40E061F2"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116,202</w:t>
            </w:r>
          </w:p>
        </w:tc>
        <w:tc>
          <w:tcPr>
            <w:tcW w:w="270" w:type="dxa"/>
          </w:tcPr>
          <w:p w14:paraId="7B1A6756"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Pr>
          <w:p w14:paraId="3EFB5A0F" w14:textId="32D91FE5" w:rsidR="00693685" w:rsidRPr="00BC5C31" w:rsidRDefault="00693685" w:rsidP="00693685">
            <w:pPr>
              <w:tabs>
                <w:tab w:val="decimal" w:pos="1043"/>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6,632</w:t>
            </w:r>
          </w:p>
        </w:tc>
        <w:tc>
          <w:tcPr>
            <w:tcW w:w="279" w:type="dxa"/>
          </w:tcPr>
          <w:p w14:paraId="258BB774"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422" w:type="dxa"/>
            <w:tcBorders>
              <w:bottom w:val="single" w:sz="4" w:space="0" w:color="auto"/>
            </w:tcBorders>
          </w:tcPr>
          <w:p w14:paraId="2BC0B621" w14:textId="6D98F058" w:rsidR="00693685" w:rsidRPr="00BC5C31" w:rsidRDefault="001D4FBD" w:rsidP="001D4FBD">
            <w:pPr>
              <w:tabs>
                <w:tab w:val="decimal" w:pos="102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2,902</w:t>
            </w:r>
          </w:p>
        </w:tc>
        <w:tc>
          <w:tcPr>
            <w:tcW w:w="279" w:type="dxa"/>
          </w:tcPr>
          <w:p w14:paraId="4BBAC931" w14:textId="75A73C49"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05" w:type="dxa"/>
          </w:tcPr>
          <w:p w14:paraId="57C52B2D"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42163709" w14:textId="77777777" w:rsidR="00693685" w:rsidRPr="00BC5C31" w:rsidRDefault="00693685" w:rsidP="00693685">
            <w:pPr>
              <w:tabs>
                <w:tab w:val="decimal" w:pos="796"/>
              </w:tabs>
              <w:spacing w:after="0" w:line="240" w:lineRule="atLeast"/>
              <w:ind w:left="-168"/>
              <w:jc w:val="both"/>
              <w:rPr>
                <w:rFonts w:ascii="Times New Roman" w:hAnsi="Times New Roman" w:cs="Times New Roman"/>
                <w:szCs w:val="22"/>
              </w:rPr>
            </w:pPr>
          </w:p>
        </w:tc>
        <w:tc>
          <w:tcPr>
            <w:tcW w:w="1730" w:type="dxa"/>
            <w:tcBorders>
              <w:bottom w:val="single" w:sz="4" w:space="0" w:color="auto"/>
            </w:tcBorders>
          </w:tcPr>
          <w:p w14:paraId="694A3E5E"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(11,235)</w:t>
            </w:r>
          </w:p>
        </w:tc>
        <w:tc>
          <w:tcPr>
            <w:tcW w:w="254" w:type="dxa"/>
          </w:tcPr>
          <w:p w14:paraId="60477DC7"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Pr>
          <w:p w14:paraId="31B12F22"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114,501</w:t>
            </w:r>
          </w:p>
        </w:tc>
      </w:tr>
      <w:tr w:rsidR="00693685" w:rsidRPr="00BC5C31" w14:paraId="56F0B068" w14:textId="77777777" w:rsidTr="00693685">
        <w:tc>
          <w:tcPr>
            <w:tcW w:w="4253" w:type="dxa"/>
          </w:tcPr>
          <w:p w14:paraId="7E47C6A0" w14:textId="77777777" w:rsidR="00693685" w:rsidRPr="00BC5C31" w:rsidRDefault="00693685" w:rsidP="00693685">
            <w:pPr>
              <w:spacing w:after="0" w:line="240" w:lineRule="atLeast"/>
              <w:ind w:left="574" w:right="-25"/>
              <w:jc w:val="both"/>
              <w:rPr>
                <w:rFonts w:ascii="Times New Roman" w:hAnsi="Times New Roman" w:cs="Times New Roman"/>
                <w:szCs w:val="22"/>
              </w:rPr>
            </w:pPr>
            <w:r w:rsidRPr="00BC5C31">
              <w:rPr>
                <w:rFonts w:ascii="Times New Roman" w:hAnsi="Times New Roman" w:cs="Times New Roman"/>
                <w:szCs w:val="22"/>
              </w:rPr>
              <w:t>Total</w:t>
            </w:r>
          </w:p>
        </w:tc>
        <w:tc>
          <w:tcPr>
            <w:tcW w:w="1701" w:type="dxa"/>
            <w:tcBorders>
              <w:top w:val="single" w:sz="4" w:space="0" w:color="auto"/>
              <w:bottom w:val="single" w:sz="4" w:space="0" w:color="auto"/>
            </w:tcBorders>
          </w:tcPr>
          <w:p w14:paraId="229BEBA0"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177,621</w:t>
            </w:r>
          </w:p>
        </w:tc>
        <w:tc>
          <w:tcPr>
            <w:tcW w:w="270" w:type="dxa"/>
          </w:tcPr>
          <w:p w14:paraId="52AB2A92"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Borders>
              <w:top w:val="single" w:sz="4" w:space="0" w:color="auto"/>
              <w:bottom w:val="single" w:sz="4" w:space="0" w:color="auto"/>
            </w:tcBorders>
          </w:tcPr>
          <w:p w14:paraId="0B8D0DE4" w14:textId="7C4C3669" w:rsidR="00693685" w:rsidRPr="00BC5C31" w:rsidRDefault="00693685" w:rsidP="00693685">
            <w:pPr>
              <w:tabs>
                <w:tab w:val="decimal" w:pos="1043"/>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6,137</w:t>
            </w:r>
          </w:p>
        </w:tc>
        <w:tc>
          <w:tcPr>
            <w:tcW w:w="279" w:type="dxa"/>
          </w:tcPr>
          <w:p w14:paraId="19818698"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22" w:type="dxa"/>
            <w:tcBorders>
              <w:top w:val="single" w:sz="4" w:space="0" w:color="auto"/>
              <w:bottom w:val="single" w:sz="4" w:space="0" w:color="auto"/>
            </w:tcBorders>
          </w:tcPr>
          <w:p w14:paraId="7E52C89E" w14:textId="59568153" w:rsidR="00693685" w:rsidRPr="00BC5C31" w:rsidRDefault="001D4FBD" w:rsidP="001D4FBD">
            <w:pPr>
              <w:tabs>
                <w:tab w:val="decimal" w:pos="102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7,008</w:t>
            </w:r>
          </w:p>
        </w:tc>
        <w:tc>
          <w:tcPr>
            <w:tcW w:w="279" w:type="dxa"/>
          </w:tcPr>
          <w:p w14:paraId="3D5A980E" w14:textId="1B17E256"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05" w:type="dxa"/>
            <w:tcBorders>
              <w:top w:val="single" w:sz="4" w:space="0" w:color="auto"/>
              <w:bottom w:val="single" w:sz="4" w:space="0" w:color="auto"/>
            </w:tcBorders>
          </w:tcPr>
          <w:p w14:paraId="57881BB7" w14:textId="77777777" w:rsidR="00693685" w:rsidRPr="00BC5C31" w:rsidRDefault="00693685" w:rsidP="00693685">
            <w:pPr>
              <w:tabs>
                <w:tab w:val="decimal" w:pos="888"/>
              </w:tabs>
              <w:spacing w:after="0" w:line="240" w:lineRule="atLeast"/>
              <w:ind w:left="-168"/>
              <w:jc w:val="both"/>
              <w:rPr>
                <w:rFonts w:ascii="Times New Roman" w:hAnsi="Times New Roman" w:cstheme="minorBidi"/>
                <w:szCs w:val="22"/>
                <w:cs/>
              </w:rPr>
            </w:pPr>
            <w:r w:rsidRPr="00BC5C31">
              <w:rPr>
                <w:rFonts w:ascii="Times New Roman" w:hAnsi="Times New Roman" w:cstheme="minorBidi"/>
                <w:szCs w:val="22"/>
              </w:rPr>
              <w:t>-</w:t>
            </w:r>
          </w:p>
        </w:tc>
        <w:tc>
          <w:tcPr>
            <w:tcW w:w="284" w:type="dxa"/>
          </w:tcPr>
          <w:p w14:paraId="1B9C1206"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30" w:type="dxa"/>
            <w:tcBorders>
              <w:top w:val="single" w:sz="4" w:space="0" w:color="auto"/>
              <w:bottom w:val="single" w:sz="4" w:space="0" w:color="auto"/>
            </w:tcBorders>
          </w:tcPr>
          <w:p w14:paraId="4D6C4227" w14:textId="77777777" w:rsidR="00693685" w:rsidRPr="00BC5C31" w:rsidRDefault="00693685" w:rsidP="00693685">
            <w:pPr>
              <w:tabs>
                <w:tab w:val="decimal" w:pos="1310"/>
              </w:tabs>
              <w:spacing w:after="0" w:line="240" w:lineRule="atLeast"/>
              <w:ind w:left="-168"/>
              <w:jc w:val="both"/>
              <w:rPr>
                <w:rFonts w:ascii="Times New Roman" w:hAnsi="Times New Roman" w:cs="Angsana New"/>
              </w:rPr>
            </w:pPr>
            <w:r w:rsidRPr="00BC5C31">
              <w:rPr>
                <w:rFonts w:ascii="Times New Roman" w:hAnsi="Times New Roman" w:cs="Angsana New"/>
              </w:rPr>
              <w:t>(11,278)</w:t>
            </w:r>
          </w:p>
        </w:tc>
        <w:tc>
          <w:tcPr>
            <w:tcW w:w="254" w:type="dxa"/>
          </w:tcPr>
          <w:p w14:paraId="4D32A111"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Borders>
              <w:top w:val="single" w:sz="4" w:space="0" w:color="auto"/>
              <w:bottom w:val="single" w:sz="4" w:space="0" w:color="auto"/>
            </w:tcBorders>
          </w:tcPr>
          <w:p w14:paraId="2A59ED48"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179,488</w:t>
            </w:r>
          </w:p>
        </w:tc>
      </w:tr>
      <w:tr w:rsidR="00693685" w:rsidRPr="00BC5C31" w14:paraId="7463C3E7" w14:textId="77777777" w:rsidTr="00693685">
        <w:tc>
          <w:tcPr>
            <w:tcW w:w="4253" w:type="dxa"/>
          </w:tcPr>
          <w:p w14:paraId="6AAC6A08" w14:textId="77777777" w:rsidR="00693685" w:rsidRPr="00BC5C31" w:rsidRDefault="00693685" w:rsidP="00693685">
            <w:pPr>
              <w:spacing w:after="0" w:line="200" w:lineRule="exact"/>
              <w:ind w:left="574" w:right="-25"/>
              <w:jc w:val="both"/>
              <w:rPr>
                <w:rFonts w:ascii="Times New Roman" w:hAnsi="Times New Roman" w:cs="Times New Roman"/>
                <w:b/>
                <w:bCs/>
                <w:i/>
                <w:iCs/>
                <w:szCs w:val="22"/>
                <w:cs/>
              </w:rPr>
            </w:pPr>
          </w:p>
        </w:tc>
        <w:tc>
          <w:tcPr>
            <w:tcW w:w="1701" w:type="dxa"/>
            <w:tcBorders>
              <w:top w:val="single" w:sz="4" w:space="0" w:color="auto"/>
            </w:tcBorders>
          </w:tcPr>
          <w:p w14:paraId="736CB674" w14:textId="77777777" w:rsidR="00693685" w:rsidRPr="00BC5C31" w:rsidRDefault="00693685" w:rsidP="00693685">
            <w:pPr>
              <w:tabs>
                <w:tab w:val="decimal" w:pos="1310"/>
              </w:tabs>
              <w:spacing w:after="0" w:line="200" w:lineRule="exact"/>
              <w:ind w:left="-168"/>
              <w:jc w:val="both"/>
              <w:rPr>
                <w:rFonts w:ascii="Times New Roman" w:hAnsi="Times New Roman" w:cs="Times New Roman"/>
                <w:szCs w:val="22"/>
              </w:rPr>
            </w:pPr>
          </w:p>
        </w:tc>
        <w:tc>
          <w:tcPr>
            <w:tcW w:w="270" w:type="dxa"/>
          </w:tcPr>
          <w:p w14:paraId="2CA08284" w14:textId="77777777" w:rsidR="00693685" w:rsidRPr="00BC5C31" w:rsidRDefault="00693685" w:rsidP="00693685">
            <w:pPr>
              <w:tabs>
                <w:tab w:val="left" w:pos="540"/>
              </w:tabs>
              <w:spacing w:after="0" w:line="200" w:lineRule="exact"/>
              <w:jc w:val="both"/>
              <w:rPr>
                <w:rFonts w:ascii="Times New Roman" w:hAnsi="Times New Roman" w:cs="Times New Roman"/>
                <w:szCs w:val="22"/>
              </w:rPr>
            </w:pPr>
          </w:p>
        </w:tc>
        <w:tc>
          <w:tcPr>
            <w:tcW w:w="1431" w:type="dxa"/>
            <w:tcBorders>
              <w:top w:val="single" w:sz="4" w:space="0" w:color="auto"/>
            </w:tcBorders>
          </w:tcPr>
          <w:p w14:paraId="24BBDDE4" w14:textId="77777777" w:rsidR="00693685" w:rsidRPr="00BC5C31" w:rsidRDefault="00693685" w:rsidP="00693685">
            <w:pPr>
              <w:tabs>
                <w:tab w:val="decimal" w:pos="1043"/>
              </w:tabs>
              <w:spacing w:after="0" w:line="200" w:lineRule="exact"/>
              <w:ind w:left="-168"/>
              <w:jc w:val="both"/>
              <w:rPr>
                <w:rFonts w:ascii="Times New Roman" w:hAnsi="Times New Roman" w:cs="Times New Roman"/>
                <w:szCs w:val="22"/>
              </w:rPr>
            </w:pPr>
          </w:p>
        </w:tc>
        <w:tc>
          <w:tcPr>
            <w:tcW w:w="279" w:type="dxa"/>
          </w:tcPr>
          <w:p w14:paraId="5DE36E05" w14:textId="77777777" w:rsidR="00693685" w:rsidRPr="00BC5C31" w:rsidRDefault="00693685" w:rsidP="00693685">
            <w:pPr>
              <w:tabs>
                <w:tab w:val="left" w:pos="540"/>
              </w:tabs>
              <w:spacing w:after="0" w:line="200" w:lineRule="exact"/>
              <w:jc w:val="both"/>
              <w:rPr>
                <w:rFonts w:ascii="Times New Roman" w:hAnsi="Times New Roman" w:cs="Times New Roman"/>
                <w:szCs w:val="22"/>
              </w:rPr>
            </w:pPr>
          </w:p>
        </w:tc>
        <w:tc>
          <w:tcPr>
            <w:tcW w:w="1422" w:type="dxa"/>
            <w:tcBorders>
              <w:top w:val="single" w:sz="4" w:space="0" w:color="auto"/>
            </w:tcBorders>
          </w:tcPr>
          <w:p w14:paraId="6C3F1889" w14:textId="77777777" w:rsidR="00693685" w:rsidRPr="00BC5C31" w:rsidRDefault="00693685" w:rsidP="00693685">
            <w:pPr>
              <w:tabs>
                <w:tab w:val="left" w:pos="540"/>
              </w:tabs>
              <w:spacing w:after="0" w:line="200" w:lineRule="exact"/>
              <w:jc w:val="both"/>
              <w:rPr>
                <w:rFonts w:ascii="Times New Roman" w:hAnsi="Times New Roman" w:cs="Times New Roman"/>
                <w:szCs w:val="22"/>
              </w:rPr>
            </w:pPr>
          </w:p>
        </w:tc>
        <w:tc>
          <w:tcPr>
            <w:tcW w:w="279" w:type="dxa"/>
          </w:tcPr>
          <w:p w14:paraId="563C48CC" w14:textId="48E74B43" w:rsidR="00693685" w:rsidRPr="00BC5C31" w:rsidRDefault="00693685" w:rsidP="00693685">
            <w:pPr>
              <w:tabs>
                <w:tab w:val="left" w:pos="540"/>
              </w:tabs>
              <w:spacing w:after="0" w:line="200" w:lineRule="exact"/>
              <w:jc w:val="both"/>
              <w:rPr>
                <w:rFonts w:ascii="Times New Roman" w:hAnsi="Times New Roman" w:cs="Times New Roman"/>
                <w:szCs w:val="22"/>
              </w:rPr>
            </w:pPr>
          </w:p>
        </w:tc>
        <w:tc>
          <w:tcPr>
            <w:tcW w:w="1705" w:type="dxa"/>
            <w:tcBorders>
              <w:top w:val="single" w:sz="4" w:space="0" w:color="auto"/>
            </w:tcBorders>
          </w:tcPr>
          <w:p w14:paraId="61C19333" w14:textId="77777777" w:rsidR="00693685" w:rsidRPr="00BC5C31" w:rsidRDefault="00693685" w:rsidP="00693685">
            <w:pPr>
              <w:tabs>
                <w:tab w:val="decimal" w:pos="1310"/>
              </w:tabs>
              <w:spacing w:after="0" w:line="200" w:lineRule="exact"/>
              <w:ind w:left="-168"/>
              <w:jc w:val="both"/>
              <w:rPr>
                <w:rFonts w:ascii="Times New Roman" w:hAnsi="Times New Roman" w:cs="Times New Roman"/>
                <w:szCs w:val="22"/>
              </w:rPr>
            </w:pPr>
          </w:p>
        </w:tc>
        <w:tc>
          <w:tcPr>
            <w:tcW w:w="284" w:type="dxa"/>
          </w:tcPr>
          <w:p w14:paraId="5A38E43E" w14:textId="77777777" w:rsidR="00693685" w:rsidRPr="00BC5C31" w:rsidRDefault="00693685" w:rsidP="00693685">
            <w:pPr>
              <w:tabs>
                <w:tab w:val="left" w:pos="540"/>
              </w:tabs>
              <w:spacing w:after="0" w:line="200" w:lineRule="exact"/>
              <w:jc w:val="both"/>
              <w:rPr>
                <w:rFonts w:ascii="Times New Roman" w:hAnsi="Times New Roman" w:cs="Times New Roman"/>
                <w:szCs w:val="22"/>
              </w:rPr>
            </w:pPr>
          </w:p>
        </w:tc>
        <w:tc>
          <w:tcPr>
            <w:tcW w:w="1730" w:type="dxa"/>
            <w:tcBorders>
              <w:top w:val="single" w:sz="4" w:space="0" w:color="auto"/>
            </w:tcBorders>
          </w:tcPr>
          <w:p w14:paraId="5398FAC2" w14:textId="77777777" w:rsidR="00693685" w:rsidRPr="00BC5C31" w:rsidRDefault="00693685" w:rsidP="00693685">
            <w:pPr>
              <w:tabs>
                <w:tab w:val="decimal" w:pos="1310"/>
              </w:tabs>
              <w:spacing w:after="0" w:line="200" w:lineRule="exact"/>
              <w:ind w:left="-168"/>
              <w:jc w:val="both"/>
              <w:rPr>
                <w:rFonts w:ascii="Times New Roman" w:hAnsi="Times New Roman" w:cs="Times New Roman"/>
                <w:szCs w:val="22"/>
              </w:rPr>
            </w:pPr>
          </w:p>
        </w:tc>
        <w:tc>
          <w:tcPr>
            <w:tcW w:w="254" w:type="dxa"/>
          </w:tcPr>
          <w:p w14:paraId="2ED8D552" w14:textId="77777777" w:rsidR="00693685" w:rsidRPr="00BC5C31" w:rsidRDefault="00693685" w:rsidP="00693685">
            <w:pPr>
              <w:tabs>
                <w:tab w:val="decimal" w:pos="1310"/>
              </w:tabs>
              <w:spacing w:after="0" w:line="200" w:lineRule="exact"/>
              <w:ind w:left="-168"/>
              <w:jc w:val="both"/>
              <w:rPr>
                <w:rFonts w:ascii="Times New Roman" w:hAnsi="Times New Roman" w:cs="Times New Roman"/>
                <w:szCs w:val="22"/>
              </w:rPr>
            </w:pPr>
          </w:p>
        </w:tc>
        <w:tc>
          <w:tcPr>
            <w:tcW w:w="1701" w:type="dxa"/>
            <w:tcBorders>
              <w:top w:val="single" w:sz="4" w:space="0" w:color="auto"/>
            </w:tcBorders>
          </w:tcPr>
          <w:p w14:paraId="4F7C7365" w14:textId="77777777" w:rsidR="00693685" w:rsidRPr="00BC5C31" w:rsidRDefault="00693685" w:rsidP="00693685">
            <w:pPr>
              <w:tabs>
                <w:tab w:val="decimal" w:pos="1310"/>
              </w:tabs>
              <w:spacing w:after="0" w:line="200" w:lineRule="exact"/>
              <w:ind w:left="-168"/>
              <w:jc w:val="both"/>
              <w:rPr>
                <w:rFonts w:ascii="Times New Roman" w:hAnsi="Times New Roman" w:cs="Times New Roman"/>
                <w:szCs w:val="22"/>
              </w:rPr>
            </w:pPr>
          </w:p>
        </w:tc>
      </w:tr>
      <w:tr w:rsidR="00693685" w:rsidRPr="00BC5C31" w14:paraId="0ACF5B5E" w14:textId="77777777" w:rsidTr="00693685">
        <w:tc>
          <w:tcPr>
            <w:tcW w:w="4253" w:type="dxa"/>
          </w:tcPr>
          <w:p w14:paraId="325F696F" w14:textId="1A16D184" w:rsidR="00693685" w:rsidRPr="00BC5C31" w:rsidRDefault="00693685" w:rsidP="00693685">
            <w:pPr>
              <w:spacing w:after="0" w:line="240" w:lineRule="atLeast"/>
              <w:ind w:left="574" w:right="-25"/>
              <w:jc w:val="both"/>
              <w:rPr>
                <w:rFonts w:ascii="Times New Roman" w:hAnsi="Times New Roman" w:cs="Times New Roman"/>
                <w:b/>
                <w:bCs/>
                <w:i/>
                <w:iCs/>
                <w:szCs w:val="22"/>
              </w:rPr>
            </w:pPr>
          </w:p>
        </w:tc>
        <w:tc>
          <w:tcPr>
            <w:tcW w:w="1701" w:type="dxa"/>
          </w:tcPr>
          <w:p w14:paraId="115C8C30"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270" w:type="dxa"/>
          </w:tcPr>
          <w:p w14:paraId="267ABE25"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Pr>
          <w:p w14:paraId="4DDD4777" w14:textId="77777777" w:rsidR="00693685" w:rsidRPr="00BC5C31" w:rsidRDefault="00693685" w:rsidP="00693685">
            <w:pPr>
              <w:tabs>
                <w:tab w:val="decimal" w:pos="1043"/>
              </w:tabs>
              <w:spacing w:after="0" w:line="240" w:lineRule="atLeast"/>
              <w:ind w:left="-168"/>
              <w:jc w:val="both"/>
              <w:rPr>
                <w:rFonts w:ascii="Times New Roman" w:hAnsi="Times New Roman" w:cs="Times New Roman"/>
                <w:szCs w:val="22"/>
              </w:rPr>
            </w:pPr>
          </w:p>
        </w:tc>
        <w:tc>
          <w:tcPr>
            <w:tcW w:w="279" w:type="dxa"/>
          </w:tcPr>
          <w:p w14:paraId="2A22FD33"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22" w:type="dxa"/>
          </w:tcPr>
          <w:p w14:paraId="6AA36584"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279" w:type="dxa"/>
          </w:tcPr>
          <w:p w14:paraId="3D0B78A5" w14:textId="4B9D3FBF"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05" w:type="dxa"/>
          </w:tcPr>
          <w:p w14:paraId="7C2038AA"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284" w:type="dxa"/>
          </w:tcPr>
          <w:p w14:paraId="7B2AD315"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30" w:type="dxa"/>
          </w:tcPr>
          <w:p w14:paraId="34F0BA40"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254" w:type="dxa"/>
          </w:tcPr>
          <w:p w14:paraId="1225F934"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Pr>
          <w:p w14:paraId="55D5EC19"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r>
      <w:tr w:rsidR="00693685" w:rsidRPr="00BC5C31" w14:paraId="530BDF02" w14:textId="77777777" w:rsidTr="00693685">
        <w:tc>
          <w:tcPr>
            <w:tcW w:w="4253" w:type="dxa"/>
          </w:tcPr>
          <w:p w14:paraId="30FEC45B" w14:textId="78706C52" w:rsidR="00693685" w:rsidRPr="00BC5C31" w:rsidRDefault="00693685" w:rsidP="00693685">
            <w:pPr>
              <w:spacing w:after="0" w:line="240" w:lineRule="atLeast"/>
              <w:ind w:left="574" w:right="-25"/>
              <w:jc w:val="both"/>
              <w:rPr>
                <w:rFonts w:ascii="Times New Roman" w:hAnsi="Times New Roman" w:cs="Times New Roman"/>
                <w:b/>
                <w:bCs/>
                <w:i/>
                <w:iCs/>
                <w:szCs w:val="22"/>
              </w:rPr>
            </w:pPr>
            <w:r w:rsidRPr="00BC5C31">
              <w:rPr>
                <w:rFonts w:ascii="Times New Roman" w:hAnsi="Times New Roman" w:cs="Times New Roman"/>
                <w:b/>
                <w:bCs/>
                <w:i/>
                <w:iCs/>
                <w:szCs w:val="22"/>
              </w:rPr>
              <w:t>Deferred tax liabilities</w:t>
            </w:r>
          </w:p>
        </w:tc>
        <w:tc>
          <w:tcPr>
            <w:tcW w:w="1701" w:type="dxa"/>
          </w:tcPr>
          <w:p w14:paraId="38BFB7A4"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270" w:type="dxa"/>
          </w:tcPr>
          <w:p w14:paraId="2DF4ED97"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Pr>
          <w:p w14:paraId="284B799F" w14:textId="77777777" w:rsidR="00693685" w:rsidRPr="00BC5C31" w:rsidRDefault="00693685" w:rsidP="00693685">
            <w:pPr>
              <w:tabs>
                <w:tab w:val="decimal" w:pos="1043"/>
              </w:tabs>
              <w:spacing w:after="0" w:line="240" w:lineRule="atLeast"/>
              <w:ind w:left="-168"/>
              <w:jc w:val="both"/>
              <w:rPr>
                <w:rFonts w:ascii="Times New Roman" w:hAnsi="Times New Roman" w:cs="Times New Roman"/>
                <w:szCs w:val="22"/>
              </w:rPr>
            </w:pPr>
          </w:p>
        </w:tc>
        <w:tc>
          <w:tcPr>
            <w:tcW w:w="279" w:type="dxa"/>
          </w:tcPr>
          <w:p w14:paraId="25EA7C35"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22" w:type="dxa"/>
          </w:tcPr>
          <w:p w14:paraId="069012DC"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279" w:type="dxa"/>
          </w:tcPr>
          <w:p w14:paraId="72859257" w14:textId="197A5EB5"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05" w:type="dxa"/>
          </w:tcPr>
          <w:p w14:paraId="094BFBAF"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284" w:type="dxa"/>
          </w:tcPr>
          <w:p w14:paraId="43032797"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30" w:type="dxa"/>
          </w:tcPr>
          <w:p w14:paraId="6B129C7A"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254" w:type="dxa"/>
          </w:tcPr>
          <w:p w14:paraId="4409DF3E"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Pr>
          <w:p w14:paraId="49C62F28"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r>
      <w:tr w:rsidR="00693685" w:rsidRPr="00BC5C31" w14:paraId="43F7AED2" w14:textId="77777777" w:rsidTr="00693685">
        <w:tc>
          <w:tcPr>
            <w:tcW w:w="4253" w:type="dxa"/>
          </w:tcPr>
          <w:p w14:paraId="4FF0E849" w14:textId="77777777" w:rsidR="00693685" w:rsidRPr="00BC5C31" w:rsidRDefault="00693685" w:rsidP="00693685">
            <w:pPr>
              <w:spacing w:after="0" w:line="240" w:lineRule="atLeast"/>
              <w:ind w:left="574" w:right="-25"/>
              <w:jc w:val="both"/>
              <w:rPr>
                <w:rFonts w:ascii="Times New Roman" w:hAnsi="Times New Roman" w:cs="Angsana New"/>
              </w:rPr>
            </w:pPr>
            <w:r w:rsidRPr="00BC5C31">
              <w:rPr>
                <w:rFonts w:ascii="Times New Roman" w:hAnsi="Times New Roman" w:cs="Angsana New"/>
              </w:rPr>
              <w:t>Other non-current financial assets</w:t>
            </w:r>
          </w:p>
        </w:tc>
        <w:tc>
          <w:tcPr>
            <w:tcW w:w="1701" w:type="dxa"/>
          </w:tcPr>
          <w:p w14:paraId="680C08C4"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(26,165)</w:t>
            </w:r>
          </w:p>
        </w:tc>
        <w:tc>
          <w:tcPr>
            <w:tcW w:w="270" w:type="dxa"/>
          </w:tcPr>
          <w:p w14:paraId="30B935A6"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Pr>
          <w:p w14:paraId="4C4BF11A" w14:textId="77777777" w:rsidR="00693685" w:rsidRPr="00BC5C31" w:rsidRDefault="00693685" w:rsidP="00963B32">
            <w:pPr>
              <w:spacing w:after="0" w:line="240" w:lineRule="atLeast"/>
              <w:ind w:left="-168"/>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6ABE6F8C"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22" w:type="dxa"/>
          </w:tcPr>
          <w:p w14:paraId="33F641CE" w14:textId="47DD5E62" w:rsidR="00693685" w:rsidRPr="00BC5C31" w:rsidRDefault="00963B32" w:rsidP="00963B32">
            <w:pPr>
              <w:spacing w:after="0" w:line="240" w:lineRule="atLeast"/>
              <w:ind w:left="-168"/>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186D5D72" w14:textId="603031E0"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05" w:type="dxa"/>
          </w:tcPr>
          <w:p w14:paraId="36A6A094"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11,956</w:t>
            </w:r>
          </w:p>
        </w:tc>
        <w:tc>
          <w:tcPr>
            <w:tcW w:w="284" w:type="dxa"/>
          </w:tcPr>
          <w:p w14:paraId="316B1027"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30" w:type="dxa"/>
          </w:tcPr>
          <w:p w14:paraId="73577F75"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54" w:type="dxa"/>
          </w:tcPr>
          <w:p w14:paraId="7EC19CCB"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Pr>
          <w:p w14:paraId="64A90A29"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(14,209)</w:t>
            </w:r>
          </w:p>
        </w:tc>
      </w:tr>
      <w:tr w:rsidR="00693685" w:rsidRPr="00BC5C31" w14:paraId="04DC6410" w14:textId="77777777" w:rsidTr="00693685">
        <w:tc>
          <w:tcPr>
            <w:tcW w:w="4253" w:type="dxa"/>
          </w:tcPr>
          <w:p w14:paraId="0FFA85A9" w14:textId="77777777" w:rsidR="00693685" w:rsidRPr="00BC5C31" w:rsidRDefault="00693685" w:rsidP="00693685">
            <w:pPr>
              <w:spacing w:after="0" w:line="240" w:lineRule="atLeast"/>
              <w:ind w:left="574" w:right="-25"/>
              <w:jc w:val="both"/>
              <w:rPr>
                <w:rFonts w:ascii="Times New Roman" w:hAnsi="Times New Roman" w:cs="Times New Roman"/>
                <w:szCs w:val="22"/>
              </w:rPr>
            </w:pPr>
            <w:r w:rsidRPr="00BC5C31">
              <w:rPr>
                <w:rFonts w:ascii="Times New Roman" w:hAnsi="Times New Roman" w:cs="Times New Roman"/>
                <w:szCs w:val="22"/>
              </w:rPr>
              <w:t>Long-term loan</w:t>
            </w:r>
          </w:p>
        </w:tc>
        <w:tc>
          <w:tcPr>
            <w:tcW w:w="1701" w:type="dxa"/>
          </w:tcPr>
          <w:p w14:paraId="18E64FEE"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(90)</w:t>
            </w:r>
          </w:p>
        </w:tc>
        <w:tc>
          <w:tcPr>
            <w:tcW w:w="270" w:type="dxa"/>
          </w:tcPr>
          <w:p w14:paraId="56952564"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Pr>
          <w:p w14:paraId="32C8558E" w14:textId="77777777" w:rsidR="00693685" w:rsidRPr="00BC5C31" w:rsidRDefault="00693685" w:rsidP="00963B32">
            <w:pPr>
              <w:spacing w:after="0" w:line="240" w:lineRule="atLeast"/>
              <w:ind w:left="-168"/>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3A2D0CF8"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22" w:type="dxa"/>
          </w:tcPr>
          <w:p w14:paraId="10E53D11" w14:textId="127AB956" w:rsidR="00693685" w:rsidRPr="00BC5C31" w:rsidRDefault="00963B32" w:rsidP="00963B32">
            <w:pPr>
              <w:spacing w:after="0" w:line="240" w:lineRule="atLeast"/>
              <w:ind w:left="-168"/>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4A86F576" w14:textId="0947571A"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05" w:type="dxa"/>
          </w:tcPr>
          <w:p w14:paraId="368397A5"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715D5E5E"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30" w:type="dxa"/>
          </w:tcPr>
          <w:p w14:paraId="25FA3CA7"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54" w:type="dxa"/>
          </w:tcPr>
          <w:p w14:paraId="0BF599EE"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Pr>
          <w:p w14:paraId="681EE8F8"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(90)</w:t>
            </w:r>
          </w:p>
        </w:tc>
      </w:tr>
      <w:tr w:rsidR="00693685" w:rsidRPr="00BC5C31" w14:paraId="592B5449" w14:textId="77777777" w:rsidTr="00693685">
        <w:trPr>
          <w:trHeight w:val="102"/>
        </w:trPr>
        <w:tc>
          <w:tcPr>
            <w:tcW w:w="4253" w:type="dxa"/>
          </w:tcPr>
          <w:p w14:paraId="15F777DB" w14:textId="77777777" w:rsidR="00693685" w:rsidRPr="00BC5C31" w:rsidRDefault="00693685" w:rsidP="00693685">
            <w:pPr>
              <w:spacing w:after="0" w:line="240" w:lineRule="atLeast"/>
              <w:ind w:left="574" w:right="-25"/>
              <w:jc w:val="both"/>
              <w:rPr>
                <w:rFonts w:ascii="Times New Roman" w:hAnsi="Times New Roman" w:cs="Times New Roman"/>
                <w:szCs w:val="22"/>
              </w:rPr>
            </w:pPr>
            <w:r w:rsidRPr="00BC5C31">
              <w:rPr>
                <w:rFonts w:ascii="Times New Roman" w:hAnsi="Times New Roman" w:cs="Times New Roman"/>
                <w:szCs w:val="22"/>
              </w:rPr>
              <w:t>Surplus on revaluation of assets</w:t>
            </w:r>
          </w:p>
        </w:tc>
        <w:tc>
          <w:tcPr>
            <w:tcW w:w="1701" w:type="dxa"/>
          </w:tcPr>
          <w:p w14:paraId="51BDCF52"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(33,347)</w:t>
            </w:r>
          </w:p>
        </w:tc>
        <w:tc>
          <w:tcPr>
            <w:tcW w:w="270" w:type="dxa"/>
          </w:tcPr>
          <w:p w14:paraId="79C7508E"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Pr>
          <w:p w14:paraId="6E6A5AA2" w14:textId="77777777" w:rsidR="00693685" w:rsidRPr="00BC5C31" w:rsidRDefault="00693685" w:rsidP="00963B32">
            <w:pPr>
              <w:spacing w:after="0" w:line="240" w:lineRule="atLeast"/>
              <w:ind w:left="-168"/>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497E82B9"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22" w:type="dxa"/>
          </w:tcPr>
          <w:p w14:paraId="37C203D5" w14:textId="0924C2A8" w:rsidR="00693685" w:rsidRPr="00BC5C31" w:rsidRDefault="00963B32" w:rsidP="00963B32">
            <w:pPr>
              <w:spacing w:after="0" w:line="240" w:lineRule="atLeast"/>
              <w:ind w:left="-168"/>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0123ED38" w14:textId="456466A1"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05" w:type="dxa"/>
          </w:tcPr>
          <w:p w14:paraId="5A503444"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51F1F403"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30" w:type="dxa"/>
          </w:tcPr>
          <w:p w14:paraId="4A2AFE31"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54" w:type="dxa"/>
          </w:tcPr>
          <w:p w14:paraId="6E66753D"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Pr>
          <w:p w14:paraId="6BACA463"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(33,347)</w:t>
            </w:r>
          </w:p>
        </w:tc>
      </w:tr>
      <w:tr w:rsidR="00693685" w:rsidRPr="00BC5C31" w14:paraId="35ABCA9F" w14:textId="77777777" w:rsidTr="00963B32">
        <w:tc>
          <w:tcPr>
            <w:tcW w:w="4253" w:type="dxa"/>
          </w:tcPr>
          <w:p w14:paraId="6E4D6B21" w14:textId="77777777" w:rsidR="00693685" w:rsidRPr="00BC5C31" w:rsidRDefault="00693685" w:rsidP="00693685">
            <w:pPr>
              <w:spacing w:after="0" w:line="240" w:lineRule="atLeast"/>
              <w:ind w:left="574" w:right="-25"/>
              <w:jc w:val="both"/>
              <w:rPr>
                <w:rFonts w:ascii="Times New Roman" w:hAnsi="Times New Roman" w:cs="Times New Roman"/>
                <w:szCs w:val="22"/>
              </w:rPr>
            </w:pPr>
            <w:r w:rsidRPr="00BC5C31">
              <w:rPr>
                <w:rFonts w:ascii="Times New Roman" w:hAnsi="Times New Roman" w:cs="Times New Roman"/>
                <w:szCs w:val="22"/>
              </w:rPr>
              <w:t>Fair value from acquired business</w:t>
            </w:r>
          </w:p>
        </w:tc>
        <w:tc>
          <w:tcPr>
            <w:tcW w:w="1701" w:type="dxa"/>
          </w:tcPr>
          <w:p w14:paraId="2B13BF6F"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(54,391)</w:t>
            </w:r>
          </w:p>
        </w:tc>
        <w:tc>
          <w:tcPr>
            <w:tcW w:w="270" w:type="dxa"/>
          </w:tcPr>
          <w:p w14:paraId="2FA3D546"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Pr>
          <w:p w14:paraId="3B39B100" w14:textId="77777777" w:rsidR="00693685" w:rsidRPr="00BC5C31" w:rsidRDefault="00693685" w:rsidP="00693685">
            <w:pPr>
              <w:tabs>
                <w:tab w:val="decimal" w:pos="1043"/>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2,028</w:t>
            </w:r>
          </w:p>
        </w:tc>
        <w:tc>
          <w:tcPr>
            <w:tcW w:w="279" w:type="dxa"/>
          </w:tcPr>
          <w:p w14:paraId="18730572"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22" w:type="dxa"/>
          </w:tcPr>
          <w:p w14:paraId="5F7E4963" w14:textId="624C532A" w:rsidR="00693685" w:rsidRPr="00BC5C31" w:rsidRDefault="00963B32" w:rsidP="00963B32">
            <w:pPr>
              <w:spacing w:after="0" w:line="240" w:lineRule="atLeast"/>
              <w:ind w:left="-168"/>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2F482D49" w14:textId="2919D7F3"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05" w:type="dxa"/>
          </w:tcPr>
          <w:p w14:paraId="7EFE0CA7"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73385947"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30" w:type="dxa"/>
          </w:tcPr>
          <w:p w14:paraId="53C5E750"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25,780</w:t>
            </w:r>
          </w:p>
        </w:tc>
        <w:tc>
          <w:tcPr>
            <w:tcW w:w="254" w:type="dxa"/>
          </w:tcPr>
          <w:p w14:paraId="6A47BEE7"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Pr>
          <w:p w14:paraId="5D7391C3"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(26,583)</w:t>
            </w:r>
          </w:p>
        </w:tc>
      </w:tr>
      <w:tr w:rsidR="00693685" w:rsidRPr="00BC5C31" w14:paraId="5C864930" w14:textId="77777777" w:rsidTr="00963B32">
        <w:tc>
          <w:tcPr>
            <w:tcW w:w="4253" w:type="dxa"/>
          </w:tcPr>
          <w:p w14:paraId="1A88F501" w14:textId="77777777" w:rsidR="00693685" w:rsidRPr="00BC5C31" w:rsidRDefault="00693685" w:rsidP="00693685">
            <w:pPr>
              <w:spacing w:after="0" w:line="240" w:lineRule="atLeast"/>
              <w:ind w:left="574" w:right="-25"/>
              <w:jc w:val="both"/>
              <w:rPr>
                <w:rFonts w:ascii="Times New Roman" w:hAnsi="Times New Roman" w:cs="Times New Roman"/>
                <w:szCs w:val="22"/>
              </w:rPr>
            </w:pPr>
            <w:r w:rsidRPr="00BC5C31">
              <w:rPr>
                <w:rFonts w:ascii="Times New Roman" w:hAnsi="Times New Roman" w:cs="Times New Roman"/>
                <w:szCs w:val="22"/>
              </w:rPr>
              <w:t>Investment property</w:t>
            </w:r>
          </w:p>
        </w:tc>
        <w:tc>
          <w:tcPr>
            <w:tcW w:w="1701" w:type="dxa"/>
            <w:tcBorders>
              <w:bottom w:val="single" w:sz="4" w:space="0" w:color="auto"/>
            </w:tcBorders>
          </w:tcPr>
          <w:p w14:paraId="132BE688"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(560,896)</w:t>
            </w:r>
          </w:p>
        </w:tc>
        <w:tc>
          <w:tcPr>
            <w:tcW w:w="270" w:type="dxa"/>
          </w:tcPr>
          <w:p w14:paraId="1637A79B"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Borders>
              <w:bottom w:val="single" w:sz="4" w:space="0" w:color="auto"/>
            </w:tcBorders>
          </w:tcPr>
          <w:p w14:paraId="7025A1A0" w14:textId="61CC18C1" w:rsidR="00693685" w:rsidRPr="00BC5C31" w:rsidRDefault="00693685" w:rsidP="00693685">
            <w:pPr>
              <w:tabs>
                <w:tab w:val="decimal" w:pos="1043"/>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w:t>
            </w:r>
            <w:r w:rsidR="00963B32" w:rsidRPr="00BC5C31">
              <w:rPr>
                <w:rFonts w:ascii="Times New Roman" w:hAnsi="Times New Roman" w:cs="Times New Roman"/>
                <w:szCs w:val="22"/>
              </w:rPr>
              <w:t>3,530</w:t>
            </w:r>
            <w:r w:rsidRPr="00BC5C31">
              <w:rPr>
                <w:rFonts w:ascii="Times New Roman" w:hAnsi="Times New Roman" w:cs="Times New Roman"/>
                <w:szCs w:val="22"/>
              </w:rPr>
              <w:t>)</w:t>
            </w:r>
          </w:p>
        </w:tc>
        <w:tc>
          <w:tcPr>
            <w:tcW w:w="279" w:type="dxa"/>
          </w:tcPr>
          <w:p w14:paraId="3ADE3869"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22" w:type="dxa"/>
            <w:tcBorders>
              <w:bottom w:val="single" w:sz="4" w:space="0" w:color="auto"/>
            </w:tcBorders>
          </w:tcPr>
          <w:p w14:paraId="3DE46D23" w14:textId="5121859B" w:rsidR="00693685" w:rsidRPr="00BC5C31" w:rsidRDefault="00963B32" w:rsidP="00963B32">
            <w:pPr>
              <w:tabs>
                <w:tab w:val="decimal" w:pos="102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(1,947)</w:t>
            </w:r>
          </w:p>
        </w:tc>
        <w:tc>
          <w:tcPr>
            <w:tcW w:w="279" w:type="dxa"/>
          </w:tcPr>
          <w:p w14:paraId="6EB6596E" w14:textId="0AD23914"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05" w:type="dxa"/>
            <w:tcBorders>
              <w:bottom w:val="single" w:sz="4" w:space="0" w:color="auto"/>
            </w:tcBorders>
          </w:tcPr>
          <w:p w14:paraId="6491B6C9"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451E3787"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30" w:type="dxa"/>
            <w:tcBorders>
              <w:bottom w:val="single" w:sz="4" w:space="0" w:color="auto"/>
            </w:tcBorders>
          </w:tcPr>
          <w:p w14:paraId="33450F35" w14:textId="77777777" w:rsidR="00693685" w:rsidRPr="00BC5C31" w:rsidRDefault="00693685" w:rsidP="00693685">
            <w:pPr>
              <w:tabs>
                <w:tab w:val="decimal" w:pos="897"/>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54" w:type="dxa"/>
          </w:tcPr>
          <w:p w14:paraId="7B6543EF"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Borders>
              <w:bottom w:val="single" w:sz="4" w:space="0" w:color="auto"/>
            </w:tcBorders>
          </w:tcPr>
          <w:p w14:paraId="76EC264D"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(576,373)</w:t>
            </w:r>
          </w:p>
        </w:tc>
      </w:tr>
      <w:tr w:rsidR="00693685" w:rsidRPr="00BC5C31" w14:paraId="03957179" w14:textId="77777777" w:rsidTr="00963B32">
        <w:tc>
          <w:tcPr>
            <w:tcW w:w="4253" w:type="dxa"/>
          </w:tcPr>
          <w:p w14:paraId="26B2A1F6" w14:textId="77777777" w:rsidR="00693685" w:rsidRPr="00BC5C31" w:rsidRDefault="00693685" w:rsidP="00693685">
            <w:pPr>
              <w:spacing w:after="0" w:line="240" w:lineRule="atLeast"/>
              <w:ind w:left="574" w:right="-25"/>
              <w:jc w:val="both"/>
              <w:rPr>
                <w:rFonts w:ascii="Times New Roman" w:hAnsi="Times New Roman" w:cs="Times New Roman"/>
                <w:szCs w:val="22"/>
              </w:rPr>
            </w:pPr>
            <w:r w:rsidRPr="00BC5C31">
              <w:rPr>
                <w:rFonts w:ascii="Times New Roman" w:hAnsi="Times New Roman" w:cs="Times New Roman"/>
                <w:szCs w:val="22"/>
              </w:rPr>
              <w:t>Total</w:t>
            </w:r>
          </w:p>
        </w:tc>
        <w:tc>
          <w:tcPr>
            <w:tcW w:w="1701" w:type="dxa"/>
            <w:tcBorders>
              <w:top w:val="single" w:sz="4" w:space="0" w:color="auto"/>
              <w:bottom w:val="single" w:sz="4" w:space="0" w:color="auto"/>
            </w:tcBorders>
          </w:tcPr>
          <w:p w14:paraId="2DFC26F2"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(674,889)</w:t>
            </w:r>
          </w:p>
        </w:tc>
        <w:tc>
          <w:tcPr>
            <w:tcW w:w="270" w:type="dxa"/>
          </w:tcPr>
          <w:p w14:paraId="3D6EDDD1"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Borders>
              <w:top w:val="single" w:sz="4" w:space="0" w:color="auto"/>
              <w:bottom w:val="single" w:sz="4" w:space="0" w:color="auto"/>
            </w:tcBorders>
          </w:tcPr>
          <w:p w14:paraId="614074D7" w14:textId="28D0DE48" w:rsidR="00693685" w:rsidRPr="00BC5C31" w:rsidRDefault="00693685" w:rsidP="00693685">
            <w:pPr>
              <w:tabs>
                <w:tab w:val="decimal" w:pos="1043"/>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w:t>
            </w:r>
            <w:r w:rsidR="00963B32" w:rsidRPr="00BC5C31">
              <w:rPr>
                <w:rFonts w:ascii="Times New Roman" w:hAnsi="Times New Roman" w:cs="Times New Roman"/>
                <w:szCs w:val="22"/>
              </w:rPr>
              <w:t>1,502</w:t>
            </w:r>
            <w:r w:rsidRPr="00BC5C31">
              <w:rPr>
                <w:rFonts w:ascii="Times New Roman" w:hAnsi="Times New Roman" w:cs="Times New Roman"/>
                <w:szCs w:val="22"/>
              </w:rPr>
              <w:t>)</w:t>
            </w:r>
          </w:p>
        </w:tc>
        <w:tc>
          <w:tcPr>
            <w:tcW w:w="279" w:type="dxa"/>
          </w:tcPr>
          <w:p w14:paraId="435F2464"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22" w:type="dxa"/>
            <w:tcBorders>
              <w:top w:val="single" w:sz="4" w:space="0" w:color="auto"/>
              <w:bottom w:val="single" w:sz="4" w:space="0" w:color="auto"/>
            </w:tcBorders>
          </w:tcPr>
          <w:p w14:paraId="2F510F2F" w14:textId="0D6496EE" w:rsidR="00693685" w:rsidRPr="00BC5C31" w:rsidRDefault="00963B32" w:rsidP="00963B32">
            <w:pPr>
              <w:tabs>
                <w:tab w:val="decimal" w:pos="102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(1,947)</w:t>
            </w:r>
          </w:p>
        </w:tc>
        <w:tc>
          <w:tcPr>
            <w:tcW w:w="279" w:type="dxa"/>
          </w:tcPr>
          <w:p w14:paraId="00CF34C0" w14:textId="7F3BAC61"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05" w:type="dxa"/>
            <w:tcBorders>
              <w:top w:val="single" w:sz="4" w:space="0" w:color="auto"/>
              <w:bottom w:val="single" w:sz="4" w:space="0" w:color="auto"/>
            </w:tcBorders>
          </w:tcPr>
          <w:p w14:paraId="282758A8"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11,956</w:t>
            </w:r>
          </w:p>
        </w:tc>
        <w:tc>
          <w:tcPr>
            <w:tcW w:w="284" w:type="dxa"/>
          </w:tcPr>
          <w:p w14:paraId="0880F3A3"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30" w:type="dxa"/>
            <w:tcBorders>
              <w:top w:val="single" w:sz="4" w:space="0" w:color="auto"/>
              <w:bottom w:val="single" w:sz="4" w:space="0" w:color="auto"/>
            </w:tcBorders>
          </w:tcPr>
          <w:p w14:paraId="560F6195"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25,780</w:t>
            </w:r>
          </w:p>
        </w:tc>
        <w:tc>
          <w:tcPr>
            <w:tcW w:w="254" w:type="dxa"/>
          </w:tcPr>
          <w:p w14:paraId="271F7D84"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p>
        </w:tc>
        <w:tc>
          <w:tcPr>
            <w:tcW w:w="1701" w:type="dxa"/>
            <w:tcBorders>
              <w:top w:val="single" w:sz="4" w:space="0" w:color="auto"/>
              <w:bottom w:val="single" w:sz="4" w:space="0" w:color="auto"/>
            </w:tcBorders>
          </w:tcPr>
          <w:p w14:paraId="7E1EEDCB" w14:textId="77777777" w:rsidR="00693685" w:rsidRPr="00BC5C31" w:rsidRDefault="00693685" w:rsidP="00693685">
            <w:pPr>
              <w:tabs>
                <w:tab w:val="decimal" w:pos="1310"/>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(650,602)</w:t>
            </w:r>
          </w:p>
        </w:tc>
      </w:tr>
      <w:tr w:rsidR="00693685" w:rsidRPr="00BC5C31" w14:paraId="1DB65D36" w14:textId="77777777" w:rsidTr="00963B32">
        <w:tc>
          <w:tcPr>
            <w:tcW w:w="4253" w:type="dxa"/>
          </w:tcPr>
          <w:p w14:paraId="172ED1A7" w14:textId="77777777" w:rsidR="00693685" w:rsidRPr="00BC5C31" w:rsidRDefault="00693685" w:rsidP="00693685">
            <w:pPr>
              <w:spacing w:after="0" w:line="240" w:lineRule="atLeast"/>
              <w:ind w:left="574" w:right="-25"/>
              <w:jc w:val="both"/>
              <w:rPr>
                <w:rFonts w:ascii="Times New Roman" w:hAnsi="Times New Roman" w:cs="Times New Roman"/>
                <w:b/>
                <w:bCs/>
                <w:szCs w:val="22"/>
              </w:rPr>
            </w:pPr>
            <w:r w:rsidRPr="00BC5C31">
              <w:rPr>
                <w:rFonts w:ascii="Times New Roman" w:hAnsi="Times New Roman" w:cs="Times New Roman"/>
                <w:b/>
                <w:bCs/>
                <w:szCs w:val="22"/>
              </w:rPr>
              <w:t>Net</w:t>
            </w:r>
          </w:p>
        </w:tc>
        <w:tc>
          <w:tcPr>
            <w:tcW w:w="1701" w:type="dxa"/>
            <w:tcBorders>
              <w:bottom w:val="double" w:sz="4" w:space="0" w:color="auto"/>
            </w:tcBorders>
          </w:tcPr>
          <w:p w14:paraId="7A2DAAF6" w14:textId="77777777" w:rsidR="00693685" w:rsidRPr="00BC5C31" w:rsidRDefault="00693685" w:rsidP="00693685">
            <w:pPr>
              <w:tabs>
                <w:tab w:val="decimal" w:pos="1310"/>
              </w:tabs>
              <w:spacing w:after="0" w:line="240" w:lineRule="atLeast"/>
              <w:ind w:left="-168"/>
              <w:jc w:val="both"/>
              <w:rPr>
                <w:rFonts w:ascii="Times New Roman" w:hAnsi="Times New Roman"/>
                <w:b/>
                <w:bCs/>
                <w:szCs w:val="22"/>
                <w:cs/>
              </w:rPr>
            </w:pPr>
            <w:r w:rsidRPr="00BC5C31">
              <w:rPr>
                <w:rFonts w:ascii="Times New Roman" w:hAnsi="Times New Roman" w:cs="Times New Roman"/>
                <w:b/>
                <w:bCs/>
                <w:szCs w:val="22"/>
              </w:rPr>
              <w:t>(497,268)</w:t>
            </w:r>
          </w:p>
        </w:tc>
        <w:tc>
          <w:tcPr>
            <w:tcW w:w="270" w:type="dxa"/>
          </w:tcPr>
          <w:p w14:paraId="4504A185"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31" w:type="dxa"/>
            <w:tcBorders>
              <w:bottom w:val="double" w:sz="4" w:space="0" w:color="auto"/>
            </w:tcBorders>
          </w:tcPr>
          <w:p w14:paraId="5DB5326C" w14:textId="16893B23" w:rsidR="00693685" w:rsidRPr="00BC5C31" w:rsidRDefault="00693685" w:rsidP="00693685">
            <w:pPr>
              <w:tabs>
                <w:tab w:val="decimal" w:pos="1043"/>
              </w:tabs>
              <w:spacing w:after="0" w:line="240" w:lineRule="atLeast"/>
              <w:ind w:left="-168"/>
              <w:jc w:val="both"/>
              <w:rPr>
                <w:rFonts w:ascii="Times New Roman" w:hAnsi="Times New Roman"/>
                <w:b/>
                <w:bCs/>
                <w:szCs w:val="22"/>
                <w:cs/>
              </w:rPr>
            </w:pPr>
            <w:r w:rsidRPr="00BC5C31">
              <w:rPr>
                <w:rFonts w:ascii="Times New Roman" w:hAnsi="Times New Roman"/>
                <w:b/>
                <w:bCs/>
                <w:szCs w:val="22"/>
              </w:rPr>
              <w:t>(</w:t>
            </w:r>
            <w:r w:rsidR="00963B32" w:rsidRPr="00BC5C31">
              <w:rPr>
                <w:rFonts w:ascii="Times New Roman" w:hAnsi="Times New Roman"/>
                <w:b/>
                <w:bCs/>
                <w:szCs w:val="22"/>
              </w:rPr>
              <w:t>5,365</w:t>
            </w:r>
            <w:r w:rsidRPr="00BC5C31">
              <w:rPr>
                <w:rFonts w:ascii="Times New Roman" w:hAnsi="Times New Roman"/>
                <w:b/>
                <w:bCs/>
                <w:szCs w:val="22"/>
              </w:rPr>
              <w:t>)</w:t>
            </w:r>
          </w:p>
        </w:tc>
        <w:tc>
          <w:tcPr>
            <w:tcW w:w="279" w:type="dxa"/>
          </w:tcPr>
          <w:p w14:paraId="143E50AD"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422" w:type="dxa"/>
            <w:tcBorders>
              <w:top w:val="single" w:sz="4" w:space="0" w:color="auto"/>
              <w:bottom w:val="double" w:sz="4" w:space="0" w:color="auto"/>
            </w:tcBorders>
          </w:tcPr>
          <w:p w14:paraId="1189E542" w14:textId="545865E7" w:rsidR="00693685" w:rsidRPr="00BC5C31" w:rsidRDefault="00963B32" w:rsidP="00963B32">
            <w:pPr>
              <w:tabs>
                <w:tab w:val="decimal" w:pos="1024"/>
              </w:tabs>
              <w:spacing w:after="0" w:line="240" w:lineRule="atLeast"/>
              <w:ind w:left="-168"/>
              <w:jc w:val="both"/>
              <w:rPr>
                <w:rFonts w:ascii="Times New Roman" w:hAnsi="Times New Roman" w:cs="Times New Roman"/>
                <w:b/>
                <w:bCs/>
                <w:szCs w:val="22"/>
              </w:rPr>
            </w:pPr>
            <w:r w:rsidRPr="00BC5C31">
              <w:rPr>
                <w:rFonts w:ascii="Times New Roman" w:hAnsi="Times New Roman" w:cs="Times New Roman"/>
                <w:b/>
                <w:bCs/>
                <w:szCs w:val="22"/>
              </w:rPr>
              <w:t>5,061</w:t>
            </w:r>
          </w:p>
        </w:tc>
        <w:tc>
          <w:tcPr>
            <w:tcW w:w="279" w:type="dxa"/>
          </w:tcPr>
          <w:p w14:paraId="0B5C418A" w14:textId="53C040FC"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05" w:type="dxa"/>
            <w:tcBorders>
              <w:bottom w:val="double" w:sz="4" w:space="0" w:color="auto"/>
            </w:tcBorders>
          </w:tcPr>
          <w:p w14:paraId="6D4AF89D" w14:textId="77777777" w:rsidR="00693685" w:rsidRPr="00BC5C31" w:rsidRDefault="00693685" w:rsidP="00693685">
            <w:pPr>
              <w:tabs>
                <w:tab w:val="decimal" w:pos="1310"/>
              </w:tabs>
              <w:spacing w:after="0" w:line="240" w:lineRule="atLeast"/>
              <w:ind w:left="-168"/>
              <w:jc w:val="both"/>
              <w:rPr>
                <w:rFonts w:ascii="Times New Roman" w:hAnsi="Times New Roman"/>
                <w:b/>
                <w:bCs/>
                <w:szCs w:val="22"/>
                <w:cs/>
              </w:rPr>
            </w:pPr>
            <w:r w:rsidRPr="00BC5C31">
              <w:rPr>
                <w:rFonts w:ascii="Times New Roman" w:hAnsi="Times New Roman"/>
                <w:b/>
                <w:bCs/>
                <w:szCs w:val="22"/>
              </w:rPr>
              <w:t>11,956</w:t>
            </w:r>
          </w:p>
        </w:tc>
        <w:tc>
          <w:tcPr>
            <w:tcW w:w="284" w:type="dxa"/>
          </w:tcPr>
          <w:p w14:paraId="703082B0" w14:textId="77777777" w:rsidR="00693685" w:rsidRPr="00BC5C31" w:rsidRDefault="00693685" w:rsidP="00693685">
            <w:pPr>
              <w:tabs>
                <w:tab w:val="left" w:pos="540"/>
              </w:tabs>
              <w:spacing w:after="0" w:line="240" w:lineRule="atLeast"/>
              <w:jc w:val="both"/>
              <w:rPr>
                <w:rFonts w:ascii="Times New Roman" w:hAnsi="Times New Roman" w:cs="Times New Roman"/>
                <w:szCs w:val="22"/>
              </w:rPr>
            </w:pPr>
          </w:p>
        </w:tc>
        <w:tc>
          <w:tcPr>
            <w:tcW w:w="1730" w:type="dxa"/>
            <w:tcBorders>
              <w:bottom w:val="double" w:sz="4" w:space="0" w:color="auto"/>
            </w:tcBorders>
          </w:tcPr>
          <w:p w14:paraId="10128A42" w14:textId="77777777" w:rsidR="00693685" w:rsidRPr="00BC5C31" w:rsidRDefault="00693685" w:rsidP="00693685">
            <w:pPr>
              <w:tabs>
                <w:tab w:val="decimal" w:pos="1310"/>
              </w:tabs>
              <w:spacing w:after="0" w:line="240" w:lineRule="atLeast"/>
              <w:ind w:left="-168"/>
              <w:jc w:val="both"/>
              <w:rPr>
                <w:rFonts w:ascii="Times New Roman" w:hAnsi="Times New Roman" w:cs="Times New Roman"/>
                <w:b/>
                <w:bCs/>
                <w:szCs w:val="22"/>
              </w:rPr>
            </w:pPr>
            <w:r w:rsidRPr="00BC5C31">
              <w:rPr>
                <w:rFonts w:ascii="Times New Roman" w:hAnsi="Times New Roman" w:cs="Times New Roman"/>
                <w:b/>
                <w:bCs/>
                <w:szCs w:val="22"/>
              </w:rPr>
              <w:t>14,502</w:t>
            </w:r>
          </w:p>
        </w:tc>
        <w:tc>
          <w:tcPr>
            <w:tcW w:w="254" w:type="dxa"/>
          </w:tcPr>
          <w:p w14:paraId="324EC43E" w14:textId="77777777" w:rsidR="00693685" w:rsidRPr="00BC5C31" w:rsidRDefault="00693685" w:rsidP="00693685">
            <w:pPr>
              <w:tabs>
                <w:tab w:val="decimal" w:pos="1310"/>
              </w:tabs>
              <w:spacing w:after="0" w:line="240" w:lineRule="atLeast"/>
              <w:ind w:left="-168"/>
              <w:jc w:val="both"/>
              <w:rPr>
                <w:rFonts w:ascii="Times New Roman" w:hAnsi="Times New Roman" w:cs="Times New Roman"/>
                <w:b/>
                <w:bCs/>
                <w:szCs w:val="22"/>
              </w:rPr>
            </w:pPr>
          </w:p>
        </w:tc>
        <w:tc>
          <w:tcPr>
            <w:tcW w:w="1701" w:type="dxa"/>
            <w:tcBorders>
              <w:bottom w:val="double" w:sz="4" w:space="0" w:color="auto"/>
            </w:tcBorders>
          </w:tcPr>
          <w:p w14:paraId="12CB5631" w14:textId="77777777" w:rsidR="00693685" w:rsidRPr="00BC5C31" w:rsidRDefault="00693685" w:rsidP="00693685">
            <w:pPr>
              <w:tabs>
                <w:tab w:val="decimal" w:pos="1310"/>
              </w:tabs>
              <w:spacing w:after="0" w:line="240" w:lineRule="atLeast"/>
              <w:ind w:left="-168"/>
              <w:jc w:val="both"/>
              <w:rPr>
                <w:rFonts w:ascii="Times New Roman" w:hAnsi="Times New Roman"/>
                <w:b/>
                <w:bCs/>
                <w:szCs w:val="22"/>
                <w:cs/>
              </w:rPr>
            </w:pPr>
            <w:r w:rsidRPr="00BC5C31">
              <w:rPr>
                <w:rFonts w:ascii="Times New Roman" w:hAnsi="Times New Roman"/>
                <w:b/>
                <w:bCs/>
                <w:szCs w:val="22"/>
              </w:rPr>
              <w:t>(471,114)</w:t>
            </w:r>
          </w:p>
        </w:tc>
      </w:tr>
    </w:tbl>
    <w:p w14:paraId="2134695D" w14:textId="78229810" w:rsidR="00800585" w:rsidRPr="00BC5C31" w:rsidRDefault="00800585" w:rsidP="00AE29A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2BADE23"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sectPr w:rsidR="00800585" w:rsidRPr="00BC5C31" w:rsidSect="002075A1">
          <w:pgSz w:w="16840" w:h="11907" w:orient="landscape" w:code="9"/>
          <w:pgMar w:top="1440" w:right="992" w:bottom="992" w:left="1168" w:header="709" w:footer="482" w:gutter="0"/>
          <w:pgNumType w:chapStyle="1"/>
          <w:cols w:space="737"/>
          <w:titlePg/>
          <w:docGrid w:linePitch="299"/>
        </w:sectPr>
      </w:pPr>
    </w:p>
    <w:p w14:paraId="05E8DE41" w14:textId="7774889D"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BC5C31">
        <w:rPr>
          <w:rFonts w:ascii="Times New Roman" w:hAnsi="Times New Roman" w:cs="Times New Roman"/>
          <w:b/>
          <w:bCs/>
          <w:i/>
          <w:iCs/>
          <w:sz w:val="22"/>
          <w:szCs w:val="22"/>
        </w:rPr>
        <w:t xml:space="preserve">For the </w:t>
      </w:r>
      <w:r w:rsidR="00AE29A5" w:rsidRPr="00BC5C31">
        <w:rPr>
          <w:rFonts w:ascii="Times New Roman" w:hAnsi="Times New Roman" w:cs="Times New Roman"/>
          <w:b/>
          <w:bCs/>
          <w:i/>
          <w:iCs/>
          <w:sz w:val="22"/>
          <w:szCs w:val="22"/>
        </w:rPr>
        <w:t>nine</w:t>
      </w:r>
      <w:r w:rsidRPr="00BC5C31">
        <w:rPr>
          <w:rFonts w:ascii="Times New Roman" w:hAnsi="Times New Roman" w:cs="Times New Roman"/>
          <w:b/>
          <w:bCs/>
          <w:i/>
          <w:iCs/>
          <w:sz w:val="22"/>
          <w:szCs w:val="22"/>
          <w:cs/>
        </w:rPr>
        <w:t>-</w:t>
      </w:r>
      <w:r w:rsidRPr="00BC5C31">
        <w:rPr>
          <w:rFonts w:ascii="Times New Roman" w:hAnsi="Times New Roman" w:cs="Times New Roman"/>
          <w:b/>
          <w:bCs/>
          <w:i/>
          <w:iCs/>
          <w:sz w:val="22"/>
          <w:szCs w:val="22"/>
        </w:rPr>
        <w:t xml:space="preserve">month periods ended 30 </w:t>
      </w:r>
      <w:r w:rsidR="00AE29A5" w:rsidRPr="00BC5C31">
        <w:rPr>
          <w:rFonts w:ascii="Times New Roman" w:hAnsi="Times New Roman" w:cs="Times New Roman"/>
          <w:b/>
          <w:bCs/>
          <w:i/>
          <w:iCs/>
          <w:sz w:val="22"/>
          <w:szCs w:val="22"/>
        </w:rPr>
        <w:t>September</w:t>
      </w:r>
      <w:r w:rsidRPr="00BC5C31">
        <w:rPr>
          <w:rFonts w:ascii="Times New Roman" w:hAnsi="Times New Roman" w:cs="Times New Roman"/>
          <w:b/>
          <w:bCs/>
          <w:i/>
          <w:iCs/>
          <w:sz w:val="22"/>
          <w:szCs w:val="22"/>
        </w:rPr>
        <w:t xml:space="preserve"> 2025</w:t>
      </w:r>
    </w:p>
    <w:p w14:paraId="51A308B4"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tbl>
      <w:tblPr>
        <w:tblW w:w="10065" w:type="dxa"/>
        <w:tblInd w:w="-34" w:type="dxa"/>
        <w:tblLayout w:type="fixed"/>
        <w:tblLook w:val="01E0" w:firstRow="1" w:lastRow="1" w:firstColumn="1" w:lastColumn="1" w:noHBand="0" w:noVBand="0"/>
      </w:tblPr>
      <w:tblGrid>
        <w:gridCol w:w="3686"/>
        <w:gridCol w:w="1276"/>
        <w:gridCol w:w="270"/>
        <w:gridCol w:w="1289"/>
        <w:gridCol w:w="279"/>
        <w:gridCol w:w="1534"/>
        <w:gridCol w:w="284"/>
        <w:gridCol w:w="1447"/>
      </w:tblGrid>
      <w:tr w:rsidR="00800585" w:rsidRPr="00BC5C31" w14:paraId="7B1F8031" w14:textId="77777777" w:rsidTr="00AE29A5">
        <w:trPr>
          <w:trHeight w:val="74"/>
          <w:tblHeader/>
        </w:trPr>
        <w:tc>
          <w:tcPr>
            <w:tcW w:w="3686" w:type="dxa"/>
          </w:tcPr>
          <w:p w14:paraId="7691B7DB" w14:textId="77777777" w:rsidR="00800585" w:rsidRPr="00BC5C31" w:rsidRDefault="00800585" w:rsidP="00443337">
            <w:pPr>
              <w:spacing w:after="0" w:line="240" w:lineRule="atLeast"/>
              <w:ind w:left="574" w:right="-25"/>
              <w:rPr>
                <w:rFonts w:ascii="Times New Roman" w:hAnsi="Times New Roman" w:cs="Times New Roman"/>
                <w:b/>
                <w:bCs/>
                <w:i/>
                <w:iCs/>
                <w:szCs w:val="22"/>
                <w:cs/>
              </w:rPr>
            </w:pPr>
          </w:p>
        </w:tc>
        <w:tc>
          <w:tcPr>
            <w:tcW w:w="6379" w:type="dxa"/>
            <w:gridSpan w:val="7"/>
          </w:tcPr>
          <w:p w14:paraId="4F473DED" w14:textId="77777777" w:rsidR="00800585" w:rsidRPr="00BC5C31" w:rsidRDefault="00800585" w:rsidP="00443337">
            <w:pPr>
              <w:pStyle w:val="acctfourfigures"/>
              <w:tabs>
                <w:tab w:val="clear" w:pos="765"/>
              </w:tabs>
              <w:spacing w:line="240" w:lineRule="atLeast"/>
              <w:ind w:right="-25"/>
              <w:jc w:val="center"/>
              <w:rPr>
                <w:rFonts w:cs="Cordia New"/>
                <w:b/>
                <w:bCs/>
                <w:szCs w:val="22"/>
                <w:cs/>
                <w:lang w:bidi="th-TH"/>
              </w:rPr>
            </w:pPr>
            <w:r w:rsidRPr="00BC5C31">
              <w:rPr>
                <w:b/>
                <w:szCs w:val="22"/>
              </w:rPr>
              <w:t>Separate financial statements</w:t>
            </w:r>
          </w:p>
        </w:tc>
      </w:tr>
      <w:tr w:rsidR="00800585" w:rsidRPr="00BC5C31" w14:paraId="272BB244" w14:textId="77777777" w:rsidTr="00AE29A5">
        <w:trPr>
          <w:trHeight w:val="74"/>
          <w:tblHeader/>
        </w:trPr>
        <w:tc>
          <w:tcPr>
            <w:tcW w:w="3686" w:type="dxa"/>
          </w:tcPr>
          <w:p w14:paraId="0285C281" w14:textId="77777777" w:rsidR="00800585" w:rsidRPr="00BC5C31" w:rsidRDefault="00800585" w:rsidP="00443337">
            <w:pPr>
              <w:spacing w:after="0" w:line="240" w:lineRule="atLeast"/>
              <w:ind w:left="574" w:right="-25"/>
              <w:rPr>
                <w:rFonts w:ascii="Times New Roman" w:hAnsi="Times New Roman" w:cs="Times New Roman"/>
                <w:b/>
                <w:bCs/>
                <w:i/>
                <w:iCs/>
                <w:szCs w:val="22"/>
                <w:cs/>
              </w:rPr>
            </w:pPr>
          </w:p>
        </w:tc>
        <w:tc>
          <w:tcPr>
            <w:tcW w:w="1276" w:type="dxa"/>
          </w:tcPr>
          <w:p w14:paraId="60837526" w14:textId="77777777" w:rsidR="00800585" w:rsidRPr="00BC5C31" w:rsidRDefault="00800585" w:rsidP="00443337">
            <w:pPr>
              <w:pStyle w:val="acctfourfigures"/>
              <w:tabs>
                <w:tab w:val="clear" w:pos="765"/>
              </w:tabs>
              <w:spacing w:line="240" w:lineRule="atLeast"/>
              <w:ind w:right="-25"/>
              <w:jc w:val="center"/>
              <w:rPr>
                <w:b/>
                <w:bCs/>
                <w:szCs w:val="22"/>
                <w:lang w:bidi="th-TH"/>
              </w:rPr>
            </w:pPr>
          </w:p>
        </w:tc>
        <w:tc>
          <w:tcPr>
            <w:tcW w:w="270" w:type="dxa"/>
          </w:tcPr>
          <w:p w14:paraId="2E322C0B" w14:textId="77777777" w:rsidR="00800585" w:rsidRPr="00BC5C31" w:rsidRDefault="00800585" w:rsidP="00443337">
            <w:pPr>
              <w:pStyle w:val="acctfourfigures"/>
              <w:tabs>
                <w:tab w:val="clear" w:pos="765"/>
                <w:tab w:val="decimal" w:pos="951"/>
              </w:tabs>
              <w:spacing w:line="240" w:lineRule="atLeast"/>
              <w:ind w:right="-25"/>
              <w:rPr>
                <w:b/>
                <w:bCs/>
                <w:szCs w:val="22"/>
                <w:lang w:bidi="th-TH"/>
              </w:rPr>
            </w:pPr>
          </w:p>
        </w:tc>
        <w:tc>
          <w:tcPr>
            <w:tcW w:w="3102" w:type="dxa"/>
            <w:gridSpan w:val="3"/>
            <w:tcBorders>
              <w:bottom w:val="single" w:sz="4" w:space="0" w:color="auto"/>
            </w:tcBorders>
          </w:tcPr>
          <w:p w14:paraId="55D0686D" w14:textId="77777777" w:rsidR="00800585" w:rsidRPr="00BC5C31" w:rsidRDefault="00800585" w:rsidP="00443337">
            <w:pPr>
              <w:pStyle w:val="acctfourfigures"/>
              <w:tabs>
                <w:tab w:val="clear" w:pos="765"/>
              </w:tabs>
              <w:spacing w:line="240" w:lineRule="atLeast"/>
              <w:ind w:right="-25"/>
              <w:jc w:val="center"/>
              <w:rPr>
                <w:szCs w:val="22"/>
                <w:lang w:bidi="th-TH"/>
              </w:rPr>
            </w:pPr>
            <w:r w:rsidRPr="00BC5C31">
              <w:rPr>
                <w:szCs w:val="22"/>
                <w:cs/>
                <w:lang w:bidi="th-TH"/>
              </w:rPr>
              <w:t>(</w:t>
            </w:r>
            <w:r w:rsidRPr="00BC5C31">
              <w:rPr>
                <w:szCs w:val="22"/>
              </w:rPr>
              <w:t>Charged</w:t>
            </w:r>
            <w:r w:rsidRPr="00BC5C31">
              <w:rPr>
                <w:szCs w:val="22"/>
                <w:cs/>
                <w:lang w:bidi="th-TH"/>
              </w:rPr>
              <w:t xml:space="preserve">) / </w:t>
            </w:r>
            <w:r w:rsidRPr="00BC5C31">
              <w:rPr>
                <w:szCs w:val="22"/>
              </w:rPr>
              <w:t>Credited to</w:t>
            </w:r>
          </w:p>
        </w:tc>
        <w:tc>
          <w:tcPr>
            <w:tcW w:w="284" w:type="dxa"/>
          </w:tcPr>
          <w:p w14:paraId="374313E9" w14:textId="77777777" w:rsidR="00800585" w:rsidRPr="00BC5C31" w:rsidRDefault="00800585" w:rsidP="00443337">
            <w:pPr>
              <w:pStyle w:val="acctfourfigures"/>
              <w:tabs>
                <w:tab w:val="clear" w:pos="765"/>
                <w:tab w:val="decimal" w:pos="951"/>
              </w:tabs>
              <w:spacing w:line="240" w:lineRule="atLeast"/>
              <w:ind w:right="-25"/>
              <w:jc w:val="center"/>
              <w:rPr>
                <w:b/>
                <w:bCs/>
                <w:szCs w:val="22"/>
                <w:lang w:bidi="th-TH"/>
              </w:rPr>
            </w:pPr>
          </w:p>
        </w:tc>
        <w:tc>
          <w:tcPr>
            <w:tcW w:w="1447" w:type="dxa"/>
          </w:tcPr>
          <w:p w14:paraId="235FA438" w14:textId="77777777" w:rsidR="00800585" w:rsidRPr="00BC5C31" w:rsidRDefault="00800585" w:rsidP="00443337">
            <w:pPr>
              <w:pStyle w:val="acctfourfigures"/>
              <w:tabs>
                <w:tab w:val="clear" w:pos="765"/>
              </w:tabs>
              <w:spacing w:line="240" w:lineRule="atLeast"/>
              <w:ind w:right="-25"/>
              <w:jc w:val="center"/>
              <w:rPr>
                <w:b/>
                <w:bCs/>
                <w:szCs w:val="22"/>
                <w:lang w:bidi="th-TH"/>
              </w:rPr>
            </w:pPr>
          </w:p>
        </w:tc>
      </w:tr>
      <w:tr w:rsidR="00800585" w:rsidRPr="00BC5C31" w14:paraId="49D85AD7" w14:textId="77777777" w:rsidTr="00AE29A5">
        <w:trPr>
          <w:trHeight w:val="425"/>
          <w:tblHeader/>
        </w:trPr>
        <w:tc>
          <w:tcPr>
            <w:tcW w:w="3686" w:type="dxa"/>
          </w:tcPr>
          <w:p w14:paraId="52629DD7" w14:textId="77777777" w:rsidR="00800585" w:rsidRPr="00BC5C31" w:rsidRDefault="00800585" w:rsidP="00443337">
            <w:pPr>
              <w:spacing w:after="0" w:line="240" w:lineRule="atLeast"/>
              <w:ind w:left="574" w:right="-25"/>
              <w:rPr>
                <w:rFonts w:ascii="Times New Roman" w:hAnsi="Times New Roman" w:cs="Times New Roman"/>
                <w:b/>
                <w:bCs/>
                <w:i/>
                <w:iCs/>
                <w:szCs w:val="22"/>
                <w:cs/>
              </w:rPr>
            </w:pPr>
          </w:p>
        </w:tc>
        <w:tc>
          <w:tcPr>
            <w:tcW w:w="1276" w:type="dxa"/>
            <w:vAlign w:val="bottom"/>
          </w:tcPr>
          <w:p w14:paraId="2C4E115B" w14:textId="77777777" w:rsidR="00800585" w:rsidRPr="00BC5C31" w:rsidRDefault="0080058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b/>
                <w:bCs/>
                <w:szCs w:val="22"/>
              </w:rPr>
              <w:t>At</w:t>
            </w:r>
            <w:r w:rsidRPr="00BC5C31">
              <w:rPr>
                <w:rFonts w:ascii="Times New Roman" w:hAnsi="Times New Roman" w:cs="Times New Roman"/>
                <w:b/>
                <w:bCs/>
                <w:szCs w:val="22"/>
              </w:rPr>
              <w:br/>
              <w:t>1 January 2025</w:t>
            </w:r>
          </w:p>
        </w:tc>
        <w:tc>
          <w:tcPr>
            <w:tcW w:w="270" w:type="dxa"/>
            <w:vAlign w:val="bottom"/>
          </w:tcPr>
          <w:p w14:paraId="49FC9824" w14:textId="77777777" w:rsidR="00800585" w:rsidRPr="00BC5C31" w:rsidRDefault="00800585" w:rsidP="00443337">
            <w:pPr>
              <w:tabs>
                <w:tab w:val="left" w:pos="540"/>
              </w:tabs>
              <w:spacing w:after="0" w:line="240" w:lineRule="atLeast"/>
              <w:ind w:right="-25"/>
              <w:jc w:val="center"/>
              <w:rPr>
                <w:rFonts w:ascii="Times New Roman" w:hAnsi="Times New Roman" w:cs="Times New Roman"/>
                <w:szCs w:val="22"/>
              </w:rPr>
            </w:pPr>
          </w:p>
        </w:tc>
        <w:tc>
          <w:tcPr>
            <w:tcW w:w="1289" w:type="dxa"/>
            <w:tcBorders>
              <w:top w:val="single" w:sz="4" w:space="0" w:color="auto"/>
            </w:tcBorders>
            <w:vAlign w:val="bottom"/>
          </w:tcPr>
          <w:p w14:paraId="7A656CE0" w14:textId="77777777" w:rsidR="00800585" w:rsidRPr="00BC5C31" w:rsidRDefault="00800585" w:rsidP="00443337">
            <w:pPr>
              <w:spacing w:after="0" w:line="240" w:lineRule="atLeast"/>
              <w:ind w:right="-25"/>
              <w:jc w:val="center"/>
              <w:rPr>
                <w:rFonts w:ascii="Times New Roman" w:hAnsi="Times New Roman" w:cs="Times New Roman"/>
                <w:i/>
                <w:iCs/>
                <w:szCs w:val="22"/>
              </w:rPr>
            </w:pPr>
            <w:r w:rsidRPr="00BC5C31">
              <w:rPr>
                <w:rFonts w:ascii="Times New Roman" w:hAnsi="Times New Roman" w:cs="Times New Roman"/>
                <w:szCs w:val="22"/>
              </w:rPr>
              <w:t xml:space="preserve">Profit </w:t>
            </w:r>
            <w:r w:rsidRPr="00BC5C31">
              <w:rPr>
                <w:rFonts w:ascii="Times New Roman" w:hAnsi="Times New Roman" w:cs="Times New Roman"/>
                <w:szCs w:val="22"/>
                <w:cs/>
              </w:rPr>
              <w:t>(</w:t>
            </w:r>
            <w:r w:rsidRPr="00BC5C31">
              <w:rPr>
                <w:rFonts w:ascii="Times New Roman" w:hAnsi="Times New Roman" w:cs="Times New Roman"/>
                <w:szCs w:val="22"/>
              </w:rPr>
              <w:t>loss</w:t>
            </w:r>
            <w:r w:rsidRPr="00BC5C31">
              <w:rPr>
                <w:rFonts w:ascii="Times New Roman" w:hAnsi="Times New Roman" w:cs="Times New Roman"/>
                <w:szCs w:val="22"/>
                <w:cs/>
              </w:rPr>
              <w:t>)</w:t>
            </w:r>
          </w:p>
        </w:tc>
        <w:tc>
          <w:tcPr>
            <w:tcW w:w="279" w:type="dxa"/>
            <w:tcBorders>
              <w:top w:val="single" w:sz="4" w:space="0" w:color="auto"/>
            </w:tcBorders>
          </w:tcPr>
          <w:p w14:paraId="200EB860" w14:textId="77777777" w:rsidR="00800585" w:rsidRPr="00BC5C31" w:rsidRDefault="00800585" w:rsidP="00443337">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6FC3FD09" w14:textId="77777777" w:rsidR="00800585" w:rsidRPr="00BC5C31" w:rsidRDefault="00800585" w:rsidP="00443337">
            <w:pPr>
              <w:spacing w:after="0" w:line="240" w:lineRule="atLeast"/>
              <w:ind w:left="-121" w:right="-25"/>
              <w:jc w:val="center"/>
              <w:rPr>
                <w:rFonts w:ascii="Times New Roman" w:hAnsi="Times New Roman" w:cs="Times New Roman"/>
                <w:b/>
                <w:bCs/>
                <w:szCs w:val="22"/>
                <w:lang w:val="en-GB"/>
              </w:rPr>
            </w:pPr>
            <w:r w:rsidRPr="00BC5C31">
              <w:rPr>
                <w:rFonts w:ascii="Times New Roman" w:hAnsi="Times New Roman" w:cs="Times New Roman"/>
                <w:szCs w:val="22"/>
                <w:lang w:val="en-GB"/>
              </w:rPr>
              <w:t xml:space="preserve">Other comprehensive income </w:t>
            </w:r>
            <w:r w:rsidRPr="00BC5C31">
              <w:rPr>
                <w:rFonts w:ascii="Times New Roman" w:hAnsi="Times New Roman" w:cs="Times New Roman"/>
                <w:szCs w:val="22"/>
                <w:cs/>
                <w:lang w:val="en-GB"/>
              </w:rPr>
              <w:t>(</w:t>
            </w:r>
            <w:r w:rsidRPr="00BC5C31">
              <w:rPr>
                <w:rFonts w:ascii="Times New Roman" w:hAnsi="Times New Roman" w:cs="Times New Roman"/>
                <w:szCs w:val="22"/>
                <w:lang w:val="en-GB"/>
              </w:rPr>
              <w:t>loss</w:t>
            </w:r>
            <w:r w:rsidRPr="00BC5C31">
              <w:rPr>
                <w:rFonts w:ascii="Times New Roman" w:hAnsi="Times New Roman" w:cs="Times New Roman"/>
                <w:szCs w:val="22"/>
                <w:cs/>
                <w:lang w:val="en-GB"/>
              </w:rPr>
              <w:t>)</w:t>
            </w:r>
          </w:p>
        </w:tc>
        <w:tc>
          <w:tcPr>
            <w:tcW w:w="284" w:type="dxa"/>
          </w:tcPr>
          <w:p w14:paraId="4CCF2B05" w14:textId="77777777" w:rsidR="00800585" w:rsidRPr="00BC5C31" w:rsidRDefault="00800585" w:rsidP="00443337">
            <w:pPr>
              <w:tabs>
                <w:tab w:val="decimal" w:pos="951"/>
              </w:tabs>
              <w:spacing w:after="0" w:line="240" w:lineRule="atLeast"/>
              <w:ind w:right="-25"/>
              <w:jc w:val="center"/>
              <w:rPr>
                <w:rFonts w:ascii="Times New Roman" w:hAnsi="Times New Roman" w:cs="Times New Roman"/>
                <w:b/>
                <w:bCs/>
                <w:szCs w:val="22"/>
                <w:lang w:val="en-GB"/>
              </w:rPr>
            </w:pPr>
          </w:p>
        </w:tc>
        <w:tc>
          <w:tcPr>
            <w:tcW w:w="1447" w:type="dxa"/>
            <w:vAlign w:val="bottom"/>
          </w:tcPr>
          <w:p w14:paraId="42B23642" w14:textId="28DF9CF5" w:rsidR="00800585" w:rsidRPr="00BC5C31" w:rsidRDefault="00800585" w:rsidP="00443337">
            <w:pPr>
              <w:spacing w:after="0" w:line="240" w:lineRule="atLeast"/>
              <w:ind w:left="-124" w:right="-25"/>
              <w:jc w:val="center"/>
              <w:rPr>
                <w:rFonts w:ascii="Times New Roman" w:hAnsi="Times New Roman" w:cs="Times New Roman"/>
                <w:b/>
                <w:bCs/>
                <w:szCs w:val="22"/>
              </w:rPr>
            </w:pPr>
            <w:r w:rsidRPr="00BC5C31">
              <w:rPr>
                <w:rFonts w:ascii="Times New Roman" w:hAnsi="Times New Roman" w:cs="Times New Roman"/>
                <w:b/>
                <w:bCs/>
                <w:szCs w:val="22"/>
              </w:rPr>
              <w:t>At</w:t>
            </w:r>
            <w:r w:rsidRPr="00BC5C31">
              <w:rPr>
                <w:rFonts w:ascii="Times New Roman" w:hAnsi="Times New Roman" w:cs="Times New Roman"/>
                <w:b/>
                <w:bCs/>
                <w:szCs w:val="22"/>
              </w:rPr>
              <w:br/>
              <w:t xml:space="preserve">30 </w:t>
            </w:r>
            <w:r w:rsidR="00AE29A5" w:rsidRPr="00BC5C31">
              <w:rPr>
                <w:rFonts w:ascii="Times New Roman" w:hAnsi="Times New Roman" w:cs="Times New Roman"/>
                <w:b/>
                <w:bCs/>
                <w:szCs w:val="22"/>
              </w:rPr>
              <w:t>September</w:t>
            </w:r>
            <w:r w:rsidRPr="00BC5C31">
              <w:rPr>
                <w:rFonts w:ascii="Times New Roman" w:hAnsi="Times New Roman" w:cs="Times New Roman"/>
                <w:b/>
                <w:bCs/>
                <w:szCs w:val="22"/>
              </w:rPr>
              <w:t xml:space="preserve"> 2025</w:t>
            </w:r>
          </w:p>
        </w:tc>
      </w:tr>
      <w:tr w:rsidR="00800585" w:rsidRPr="00BC5C31" w14:paraId="1D853C0C" w14:textId="77777777" w:rsidTr="00AE29A5">
        <w:trPr>
          <w:trHeight w:val="74"/>
          <w:tblHeader/>
        </w:trPr>
        <w:tc>
          <w:tcPr>
            <w:tcW w:w="3686" w:type="dxa"/>
          </w:tcPr>
          <w:p w14:paraId="0C21D448" w14:textId="77777777" w:rsidR="00800585" w:rsidRPr="00BC5C31" w:rsidRDefault="00800585" w:rsidP="00443337">
            <w:pPr>
              <w:spacing w:after="0" w:line="240" w:lineRule="atLeast"/>
              <w:ind w:left="574" w:right="-25"/>
              <w:rPr>
                <w:rFonts w:ascii="Times New Roman" w:hAnsi="Times New Roman" w:cs="Times New Roman"/>
                <w:b/>
                <w:bCs/>
                <w:i/>
                <w:iCs/>
                <w:szCs w:val="22"/>
                <w:cs/>
              </w:rPr>
            </w:pPr>
          </w:p>
        </w:tc>
        <w:tc>
          <w:tcPr>
            <w:tcW w:w="6379" w:type="dxa"/>
            <w:gridSpan w:val="7"/>
            <w:vAlign w:val="bottom"/>
          </w:tcPr>
          <w:p w14:paraId="08D99066" w14:textId="77777777" w:rsidR="00800585" w:rsidRPr="00BC5C31" w:rsidRDefault="00800585" w:rsidP="00443337">
            <w:pPr>
              <w:pStyle w:val="acctfourfigures"/>
              <w:tabs>
                <w:tab w:val="clear" w:pos="765"/>
              </w:tabs>
              <w:spacing w:line="240" w:lineRule="atLeast"/>
              <w:ind w:right="-25"/>
              <w:jc w:val="center"/>
              <w:rPr>
                <w:i/>
                <w:iCs/>
                <w:szCs w:val="22"/>
                <w:lang w:val="en-US" w:bidi="th-TH"/>
              </w:rPr>
            </w:pPr>
            <w:r w:rsidRPr="00BC5C31">
              <w:rPr>
                <w:i/>
                <w:iCs/>
                <w:szCs w:val="22"/>
                <w:cs/>
                <w:lang w:bidi="th-TH"/>
              </w:rPr>
              <w:t>(</w:t>
            </w:r>
            <w:r w:rsidRPr="00BC5C31">
              <w:rPr>
                <w:i/>
                <w:iCs/>
                <w:szCs w:val="22"/>
              </w:rPr>
              <w:t>in thousand Baht</w:t>
            </w:r>
            <w:r w:rsidRPr="00BC5C31">
              <w:rPr>
                <w:i/>
                <w:iCs/>
                <w:szCs w:val="22"/>
                <w:cs/>
                <w:lang w:val="en-US" w:bidi="th-TH"/>
              </w:rPr>
              <w:t>)</w:t>
            </w:r>
          </w:p>
        </w:tc>
      </w:tr>
      <w:tr w:rsidR="00800585" w:rsidRPr="00BC5C31" w14:paraId="6499BA91" w14:textId="77777777" w:rsidTr="00AE29A5">
        <w:tc>
          <w:tcPr>
            <w:tcW w:w="3686" w:type="dxa"/>
          </w:tcPr>
          <w:p w14:paraId="1B5D6B88" w14:textId="77777777" w:rsidR="00800585" w:rsidRPr="00BC5C31" w:rsidRDefault="00800585" w:rsidP="00443337">
            <w:pPr>
              <w:spacing w:after="0" w:line="240" w:lineRule="atLeast"/>
              <w:ind w:left="574" w:right="-25"/>
              <w:rPr>
                <w:rFonts w:ascii="Times New Roman" w:hAnsi="Times New Roman" w:cs="Times New Roman"/>
                <w:b/>
                <w:bCs/>
                <w:i/>
                <w:iCs/>
                <w:szCs w:val="22"/>
                <w:cs/>
              </w:rPr>
            </w:pPr>
            <w:r w:rsidRPr="00BC5C31">
              <w:rPr>
                <w:rFonts w:ascii="Times New Roman" w:hAnsi="Times New Roman" w:cs="Times New Roman"/>
                <w:b/>
                <w:bCs/>
                <w:i/>
                <w:iCs/>
                <w:szCs w:val="22"/>
              </w:rPr>
              <w:t>Deferred tax assets</w:t>
            </w:r>
          </w:p>
        </w:tc>
        <w:tc>
          <w:tcPr>
            <w:tcW w:w="1276" w:type="dxa"/>
          </w:tcPr>
          <w:p w14:paraId="69F30BB5" w14:textId="77777777" w:rsidR="00800585" w:rsidRPr="00BC5C31" w:rsidRDefault="00800585" w:rsidP="00443337">
            <w:pPr>
              <w:pStyle w:val="acctfourfigures"/>
              <w:tabs>
                <w:tab w:val="clear" w:pos="765"/>
                <w:tab w:val="decimal" w:pos="882"/>
              </w:tabs>
              <w:spacing w:line="240" w:lineRule="atLeast"/>
              <w:ind w:right="-25"/>
              <w:rPr>
                <w:szCs w:val="22"/>
                <w:cs/>
                <w:lang w:bidi="th-TH"/>
              </w:rPr>
            </w:pPr>
          </w:p>
        </w:tc>
        <w:tc>
          <w:tcPr>
            <w:tcW w:w="270" w:type="dxa"/>
          </w:tcPr>
          <w:p w14:paraId="2C150DA6" w14:textId="77777777" w:rsidR="00800585" w:rsidRPr="00BC5C31" w:rsidRDefault="00800585" w:rsidP="00443337">
            <w:pPr>
              <w:tabs>
                <w:tab w:val="left" w:pos="540"/>
              </w:tabs>
              <w:spacing w:after="0" w:line="240" w:lineRule="atLeast"/>
              <w:ind w:right="-25"/>
              <w:rPr>
                <w:rFonts w:ascii="Times New Roman" w:hAnsi="Times New Roman" w:cs="Times New Roman"/>
                <w:szCs w:val="22"/>
              </w:rPr>
            </w:pPr>
          </w:p>
        </w:tc>
        <w:tc>
          <w:tcPr>
            <w:tcW w:w="1289" w:type="dxa"/>
          </w:tcPr>
          <w:p w14:paraId="3EB96C8D" w14:textId="77777777" w:rsidR="00800585" w:rsidRPr="00BC5C31" w:rsidRDefault="00800585" w:rsidP="00443337">
            <w:pPr>
              <w:tabs>
                <w:tab w:val="decimal" w:pos="682"/>
              </w:tabs>
              <w:spacing w:after="0" w:line="240" w:lineRule="atLeast"/>
              <w:ind w:left="-168"/>
              <w:jc w:val="thaiDistribute"/>
              <w:rPr>
                <w:rFonts w:ascii="Times New Roman" w:hAnsi="Times New Roman" w:cs="Times New Roman"/>
                <w:szCs w:val="22"/>
              </w:rPr>
            </w:pPr>
          </w:p>
        </w:tc>
        <w:tc>
          <w:tcPr>
            <w:tcW w:w="279" w:type="dxa"/>
          </w:tcPr>
          <w:p w14:paraId="6A862F7E" w14:textId="77777777" w:rsidR="00800585" w:rsidRPr="00BC5C31" w:rsidRDefault="00800585" w:rsidP="00443337">
            <w:pPr>
              <w:tabs>
                <w:tab w:val="left" w:pos="540"/>
              </w:tabs>
              <w:spacing w:after="0" w:line="240" w:lineRule="atLeast"/>
              <w:ind w:right="-25"/>
              <w:rPr>
                <w:rFonts w:ascii="Times New Roman" w:hAnsi="Times New Roman" w:cs="Times New Roman"/>
                <w:szCs w:val="22"/>
              </w:rPr>
            </w:pPr>
          </w:p>
        </w:tc>
        <w:tc>
          <w:tcPr>
            <w:tcW w:w="1534" w:type="dxa"/>
          </w:tcPr>
          <w:p w14:paraId="38D8DF8C" w14:textId="77777777" w:rsidR="00800585" w:rsidRPr="00BC5C31" w:rsidRDefault="00800585" w:rsidP="00443337">
            <w:pPr>
              <w:tabs>
                <w:tab w:val="left" w:pos="540"/>
                <w:tab w:val="decimal" w:pos="869"/>
              </w:tabs>
              <w:spacing w:after="0" w:line="240" w:lineRule="atLeast"/>
              <w:ind w:right="-25"/>
              <w:rPr>
                <w:rFonts w:ascii="Times New Roman" w:hAnsi="Times New Roman" w:cs="Times New Roman"/>
                <w:szCs w:val="22"/>
              </w:rPr>
            </w:pPr>
          </w:p>
        </w:tc>
        <w:tc>
          <w:tcPr>
            <w:tcW w:w="284" w:type="dxa"/>
          </w:tcPr>
          <w:p w14:paraId="7304D17A" w14:textId="77777777" w:rsidR="00800585" w:rsidRPr="00BC5C31" w:rsidRDefault="00800585" w:rsidP="00443337">
            <w:pPr>
              <w:tabs>
                <w:tab w:val="left" w:pos="540"/>
              </w:tabs>
              <w:spacing w:after="0" w:line="240" w:lineRule="atLeast"/>
              <w:ind w:right="-25"/>
              <w:rPr>
                <w:rFonts w:ascii="Times New Roman" w:hAnsi="Times New Roman" w:cs="Times New Roman"/>
                <w:szCs w:val="22"/>
              </w:rPr>
            </w:pPr>
          </w:p>
        </w:tc>
        <w:tc>
          <w:tcPr>
            <w:tcW w:w="1447" w:type="dxa"/>
          </w:tcPr>
          <w:p w14:paraId="1AE52A70" w14:textId="77777777" w:rsidR="00800585" w:rsidRPr="00BC5C31" w:rsidRDefault="00800585" w:rsidP="00443337">
            <w:pPr>
              <w:tabs>
                <w:tab w:val="left" w:pos="540"/>
                <w:tab w:val="decimal" w:pos="882"/>
              </w:tabs>
              <w:spacing w:after="0" w:line="240" w:lineRule="atLeast"/>
              <w:ind w:right="-25"/>
              <w:rPr>
                <w:rFonts w:ascii="Times New Roman" w:hAnsi="Times New Roman" w:cs="Times New Roman"/>
                <w:szCs w:val="22"/>
              </w:rPr>
            </w:pPr>
          </w:p>
        </w:tc>
      </w:tr>
      <w:tr w:rsidR="00800585" w:rsidRPr="00BC5C31" w14:paraId="55868D6C" w14:textId="77777777" w:rsidTr="00AE29A5">
        <w:tc>
          <w:tcPr>
            <w:tcW w:w="3686" w:type="dxa"/>
          </w:tcPr>
          <w:p w14:paraId="78972922" w14:textId="77777777" w:rsidR="00800585" w:rsidRPr="00BC5C31" w:rsidRDefault="00800585" w:rsidP="00443337">
            <w:pPr>
              <w:spacing w:after="0" w:line="240" w:lineRule="atLeast"/>
              <w:ind w:left="574" w:right="-25"/>
              <w:rPr>
                <w:rFonts w:ascii="Times New Roman" w:hAnsi="Times New Roman"/>
                <w:szCs w:val="22"/>
                <w:cs/>
              </w:rPr>
            </w:pPr>
            <w:r w:rsidRPr="00BC5C31">
              <w:rPr>
                <w:rFonts w:ascii="Times New Roman" w:hAnsi="Times New Roman" w:cs="Times New Roman"/>
                <w:szCs w:val="22"/>
              </w:rPr>
              <w:t>Trade account receivables</w:t>
            </w:r>
          </w:p>
        </w:tc>
        <w:tc>
          <w:tcPr>
            <w:tcW w:w="1276" w:type="dxa"/>
          </w:tcPr>
          <w:p w14:paraId="5A120319"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83</w:t>
            </w:r>
          </w:p>
        </w:tc>
        <w:tc>
          <w:tcPr>
            <w:tcW w:w="270" w:type="dxa"/>
          </w:tcPr>
          <w:p w14:paraId="000DB8C4"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289" w:type="dxa"/>
          </w:tcPr>
          <w:p w14:paraId="2975F326" w14:textId="69AD815E"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2CFDB846" w14:textId="77777777" w:rsidR="00800585" w:rsidRPr="00BC5C31" w:rsidRDefault="00800585" w:rsidP="00443337">
            <w:pPr>
              <w:tabs>
                <w:tab w:val="decimal" w:pos="796"/>
              </w:tabs>
              <w:spacing w:after="0" w:line="240" w:lineRule="atLeast"/>
              <w:ind w:left="-168"/>
              <w:jc w:val="thaiDistribute"/>
              <w:rPr>
                <w:rFonts w:ascii="Times New Roman" w:hAnsi="Times New Roman" w:cs="Times New Roman"/>
                <w:szCs w:val="22"/>
              </w:rPr>
            </w:pPr>
          </w:p>
        </w:tc>
        <w:tc>
          <w:tcPr>
            <w:tcW w:w="1534" w:type="dxa"/>
          </w:tcPr>
          <w:p w14:paraId="1C9310C6" w14:textId="4C2AD7BC"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50F75060" w14:textId="77777777" w:rsidR="00800585" w:rsidRPr="00BC5C31" w:rsidRDefault="00800585" w:rsidP="00443337">
            <w:pPr>
              <w:tabs>
                <w:tab w:val="decimal" w:pos="796"/>
              </w:tabs>
              <w:spacing w:after="0" w:line="240" w:lineRule="atLeast"/>
              <w:ind w:left="-168"/>
              <w:jc w:val="thaiDistribute"/>
              <w:rPr>
                <w:rFonts w:ascii="Times New Roman" w:hAnsi="Times New Roman" w:cs="Times New Roman"/>
                <w:szCs w:val="22"/>
              </w:rPr>
            </w:pPr>
          </w:p>
        </w:tc>
        <w:tc>
          <w:tcPr>
            <w:tcW w:w="1447" w:type="dxa"/>
          </w:tcPr>
          <w:p w14:paraId="3AD3418D" w14:textId="73AC7407" w:rsidR="00800585" w:rsidRPr="00BC5C31" w:rsidRDefault="000A1F51"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83</w:t>
            </w:r>
          </w:p>
        </w:tc>
      </w:tr>
      <w:tr w:rsidR="00800585" w:rsidRPr="00BC5C31" w14:paraId="3349CF33" w14:textId="77777777" w:rsidTr="00AE29A5">
        <w:trPr>
          <w:trHeight w:val="128"/>
        </w:trPr>
        <w:tc>
          <w:tcPr>
            <w:tcW w:w="3686" w:type="dxa"/>
          </w:tcPr>
          <w:p w14:paraId="25EC41DA" w14:textId="77777777" w:rsidR="00800585" w:rsidRPr="00BC5C31" w:rsidRDefault="00800585" w:rsidP="00443337">
            <w:pPr>
              <w:spacing w:after="0" w:line="240" w:lineRule="atLeast"/>
              <w:ind w:left="574" w:right="-25"/>
              <w:rPr>
                <w:rFonts w:ascii="Times New Roman" w:hAnsi="Times New Roman" w:cs="Times New Roman"/>
                <w:szCs w:val="22"/>
              </w:rPr>
            </w:pPr>
            <w:r w:rsidRPr="00BC5C31">
              <w:rPr>
                <w:rFonts w:ascii="Times New Roman" w:hAnsi="Times New Roman" w:cs="Times New Roman"/>
                <w:szCs w:val="22"/>
              </w:rPr>
              <w:t>Other current receivables</w:t>
            </w:r>
          </w:p>
        </w:tc>
        <w:tc>
          <w:tcPr>
            <w:tcW w:w="1276" w:type="dxa"/>
          </w:tcPr>
          <w:p w14:paraId="73A704F6"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138</w:t>
            </w:r>
          </w:p>
        </w:tc>
        <w:tc>
          <w:tcPr>
            <w:tcW w:w="270" w:type="dxa"/>
          </w:tcPr>
          <w:p w14:paraId="6976371E"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289" w:type="dxa"/>
          </w:tcPr>
          <w:p w14:paraId="772D6D82" w14:textId="4048E93C"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24CF1ED9" w14:textId="77777777" w:rsidR="00800585" w:rsidRPr="00BC5C31" w:rsidRDefault="00800585" w:rsidP="00443337">
            <w:pPr>
              <w:tabs>
                <w:tab w:val="decimal" w:pos="796"/>
              </w:tabs>
              <w:spacing w:after="0" w:line="240" w:lineRule="atLeast"/>
              <w:ind w:left="-168"/>
              <w:jc w:val="thaiDistribute"/>
              <w:rPr>
                <w:rFonts w:ascii="Times New Roman" w:hAnsi="Times New Roman" w:cs="Times New Roman"/>
                <w:szCs w:val="22"/>
              </w:rPr>
            </w:pPr>
          </w:p>
        </w:tc>
        <w:tc>
          <w:tcPr>
            <w:tcW w:w="1534" w:type="dxa"/>
          </w:tcPr>
          <w:p w14:paraId="38DF1FCF" w14:textId="22A33179"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62D40BC8" w14:textId="77777777" w:rsidR="00800585" w:rsidRPr="00BC5C31" w:rsidRDefault="00800585" w:rsidP="00443337">
            <w:pPr>
              <w:tabs>
                <w:tab w:val="decimal" w:pos="796"/>
              </w:tabs>
              <w:spacing w:after="0" w:line="240" w:lineRule="atLeast"/>
              <w:ind w:left="-168"/>
              <w:jc w:val="thaiDistribute"/>
              <w:rPr>
                <w:rFonts w:ascii="Times New Roman" w:hAnsi="Times New Roman" w:cs="Times New Roman"/>
                <w:szCs w:val="22"/>
              </w:rPr>
            </w:pPr>
          </w:p>
        </w:tc>
        <w:tc>
          <w:tcPr>
            <w:tcW w:w="1447" w:type="dxa"/>
          </w:tcPr>
          <w:p w14:paraId="7BD4F1B6" w14:textId="231F7307" w:rsidR="00800585" w:rsidRPr="00BC5C31" w:rsidRDefault="000A1F51"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138</w:t>
            </w:r>
          </w:p>
        </w:tc>
      </w:tr>
      <w:tr w:rsidR="00800585" w:rsidRPr="00BC5C31" w14:paraId="0AFD195B" w14:textId="77777777" w:rsidTr="00AE29A5">
        <w:trPr>
          <w:trHeight w:val="128"/>
        </w:trPr>
        <w:tc>
          <w:tcPr>
            <w:tcW w:w="3686" w:type="dxa"/>
          </w:tcPr>
          <w:p w14:paraId="319EA993" w14:textId="77777777" w:rsidR="00800585" w:rsidRPr="00BC5C31" w:rsidRDefault="00800585" w:rsidP="00443337">
            <w:pPr>
              <w:spacing w:after="0" w:line="240" w:lineRule="atLeast"/>
              <w:ind w:left="574" w:right="-25"/>
              <w:rPr>
                <w:rFonts w:ascii="Times New Roman" w:hAnsi="Times New Roman" w:cs="Times New Roman"/>
                <w:szCs w:val="22"/>
                <w:lang w:val="en-GB"/>
              </w:rPr>
            </w:pPr>
            <w:r w:rsidRPr="00BC5C31">
              <w:rPr>
                <w:rFonts w:ascii="Times New Roman" w:hAnsi="Times New Roman" w:cs="Times New Roman"/>
                <w:szCs w:val="22"/>
                <w:lang w:val="en-GB"/>
              </w:rPr>
              <w:t>Other current financial assets</w:t>
            </w:r>
          </w:p>
        </w:tc>
        <w:tc>
          <w:tcPr>
            <w:tcW w:w="1276" w:type="dxa"/>
          </w:tcPr>
          <w:p w14:paraId="2EDC4246"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21,970</w:t>
            </w:r>
          </w:p>
        </w:tc>
        <w:tc>
          <w:tcPr>
            <w:tcW w:w="270" w:type="dxa"/>
          </w:tcPr>
          <w:p w14:paraId="52E7310C"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289" w:type="dxa"/>
          </w:tcPr>
          <w:p w14:paraId="0A518D5A" w14:textId="482886D3"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75A87010" w14:textId="77777777" w:rsidR="00800585" w:rsidRPr="00BC5C31" w:rsidRDefault="00800585" w:rsidP="00443337">
            <w:pPr>
              <w:tabs>
                <w:tab w:val="decimal" w:pos="796"/>
              </w:tabs>
              <w:spacing w:after="0" w:line="240" w:lineRule="atLeast"/>
              <w:ind w:left="22" w:right="-25"/>
              <w:jc w:val="center"/>
              <w:rPr>
                <w:rFonts w:ascii="Times New Roman" w:hAnsi="Times New Roman" w:cs="Times New Roman"/>
                <w:szCs w:val="22"/>
              </w:rPr>
            </w:pPr>
          </w:p>
        </w:tc>
        <w:tc>
          <w:tcPr>
            <w:tcW w:w="1534" w:type="dxa"/>
          </w:tcPr>
          <w:p w14:paraId="59E002C2" w14:textId="69ADB131"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01D6AA84" w14:textId="77777777" w:rsidR="00800585" w:rsidRPr="00BC5C31" w:rsidRDefault="00800585" w:rsidP="00443337">
            <w:pPr>
              <w:tabs>
                <w:tab w:val="decimal" w:pos="796"/>
              </w:tabs>
              <w:spacing w:after="0" w:line="240" w:lineRule="atLeast"/>
              <w:ind w:left="-168"/>
              <w:jc w:val="thaiDistribute"/>
              <w:rPr>
                <w:rFonts w:ascii="Times New Roman" w:hAnsi="Times New Roman" w:cs="Times New Roman"/>
                <w:szCs w:val="22"/>
              </w:rPr>
            </w:pPr>
          </w:p>
        </w:tc>
        <w:tc>
          <w:tcPr>
            <w:tcW w:w="1447" w:type="dxa"/>
          </w:tcPr>
          <w:p w14:paraId="23583BDC" w14:textId="20C70268" w:rsidR="00800585" w:rsidRPr="00BC5C31" w:rsidRDefault="000A1F51"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21,970</w:t>
            </w:r>
          </w:p>
        </w:tc>
      </w:tr>
      <w:tr w:rsidR="00800585" w:rsidRPr="00BC5C31" w14:paraId="020B70AB" w14:textId="77777777" w:rsidTr="00AE29A5">
        <w:tc>
          <w:tcPr>
            <w:tcW w:w="3686" w:type="dxa"/>
          </w:tcPr>
          <w:p w14:paraId="2AC2658B" w14:textId="77777777" w:rsidR="00800585" w:rsidRPr="00BC5C31" w:rsidRDefault="00800585" w:rsidP="00443337">
            <w:pPr>
              <w:spacing w:after="0" w:line="240" w:lineRule="atLeast"/>
              <w:ind w:left="574" w:right="-25"/>
              <w:rPr>
                <w:rFonts w:ascii="Times New Roman" w:hAnsi="Times New Roman" w:cs="Times New Roman"/>
                <w:szCs w:val="22"/>
              </w:rPr>
            </w:pPr>
            <w:r w:rsidRPr="00BC5C31">
              <w:rPr>
                <w:rFonts w:ascii="Times New Roman" w:hAnsi="Times New Roman" w:cs="Times New Roman"/>
                <w:szCs w:val="22"/>
                <w:lang w:val="en-GB"/>
              </w:rPr>
              <w:t>Provisions for employee benefits</w:t>
            </w:r>
          </w:p>
        </w:tc>
        <w:tc>
          <w:tcPr>
            <w:tcW w:w="1276" w:type="dxa"/>
          </w:tcPr>
          <w:p w14:paraId="7EBE42C9"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2,222</w:t>
            </w:r>
          </w:p>
        </w:tc>
        <w:tc>
          <w:tcPr>
            <w:tcW w:w="270" w:type="dxa"/>
          </w:tcPr>
          <w:p w14:paraId="6415092F"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289" w:type="dxa"/>
          </w:tcPr>
          <w:p w14:paraId="160E4D22" w14:textId="55C9394C"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3DB1CAE6" w14:textId="77777777" w:rsidR="00800585" w:rsidRPr="00BC5C31" w:rsidRDefault="00800585" w:rsidP="00443337">
            <w:pPr>
              <w:tabs>
                <w:tab w:val="decimal" w:pos="796"/>
              </w:tabs>
              <w:spacing w:after="0" w:line="240" w:lineRule="atLeast"/>
              <w:ind w:left="22" w:right="-25"/>
              <w:jc w:val="center"/>
              <w:rPr>
                <w:rFonts w:ascii="Times New Roman" w:hAnsi="Times New Roman" w:cs="Times New Roman"/>
                <w:szCs w:val="22"/>
              </w:rPr>
            </w:pPr>
          </w:p>
        </w:tc>
        <w:tc>
          <w:tcPr>
            <w:tcW w:w="1534" w:type="dxa"/>
          </w:tcPr>
          <w:p w14:paraId="68C1A036" w14:textId="47739485"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672C1C78" w14:textId="77777777" w:rsidR="00800585" w:rsidRPr="00BC5C31" w:rsidRDefault="00800585" w:rsidP="00443337">
            <w:pPr>
              <w:tabs>
                <w:tab w:val="decimal" w:pos="796"/>
              </w:tabs>
              <w:spacing w:after="0" w:line="240" w:lineRule="atLeast"/>
              <w:ind w:left="-168"/>
              <w:jc w:val="thaiDistribute"/>
              <w:rPr>
                <w:rFonts w:ascii="Times New Roman" w:hAnsi="Times New Roman" w:cs="Times New Roman"/>
                <w:szCs w:val="22"/>
              </w:rPr>
            </w:pPr>
          </w:p>
        </w:tc>
        <w:tc>
          <w:tcPr>
            <w:tcW w:w="1447" w:type="dxa"/>
          </w:tcPr>
          <w:p w14:paraId="224D142B" w14:textId="58A7EB87" w:rsidR="00800585" w:rsidRPr="00BC5C31" w:rsidRDefault="000A1F51"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2,222</w:t>
            </w:r>
          </w:p>
        </w:tc>
      </w:tr>
      <w:tr w:rsidR="00800585" w:rsidRPr="00BC5C31" w14:paraId="50FBA835" w14:textId="77777777" w:rsidTr="00AE29A5">
        <w:tc>
          <w:tcPr>
            <w:tcW w:w="3686" w:type="dxa"/>
          </w:tcPr>
          <w:p w14:paraId="0BEE08B2" w14:textId="77777777" w:rsidR="00800585" w:rsidRPr="00BC5C31" w:rsidRDefault="00800585" w:rsidP="00443337">
            <w:pPr>
              <w:spacing w:after="0" w:line="240" w:lineRule="atLeast"/>
              <w:ind w:left="574" w:right="-25"/>
              <w:rPr>
                <w:rFonts w:ascii="Times New Roman" w:eastAsia="Arial Unicode MS" w:hAnsi="Times New Roman" w:cs="Times New Roman"/>
                <w:szCs w:val="22"/>
              </w:rPr>
            </w:pPr>
            <w:r w:rsidRPr="00BC5C31">
              <w:rPr>
                <w:rFonts w:ascii="Times New Roman" w:eastAsia="Arial Unicode MS" w:hAnsi="Times New Roman" w:cs="Times New Roman"/>
                <w:szCs w:val="22"/>
              </w:rPr>
              <w:t>Provisions for loss from</w:t>
            </w:r>
          </w:p>
        </w:tc>
        <w:tc>
          <w:tcPr>
            <w:tcW w:w="1276" w:type="dxa"/>
          </w:tcPr>
          <w:p w14:paraId="45D04D76"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p>
        </w:tc>
        <w:tc>
          <w:tcPr>
            <w:tcW w:w="270" w:type="dxa"/>
          </w:tcPr>
          <w:p w14:paraId="63388C8F"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289" w:type="dxa"/>
          </w:tcPr>
          <w:p w14:paraId="0B753FAA" w14:textId="77777777" w:rsidR="00800585" w:rsidRPr="00BC5C31" w:rsidRDefault="00800585" w:rsidP="00443337">
            <w:pPr>
              <w:spacing w:after="0" w:line="240" w:lineRule="atLeast"/>
              <w:ind w:left="22" w:right="-25"/>
              <w:jc w:val="center"/>
              <w:rPr>
                <w:rFonts w:ascii="Times New Roman" w:hAnsi="Times New Roman" w:cs="Times New Roman"/>
                <w:szCs w:val="22"/>
              </w:rPr>
            </w:pPr>
          </w:p>
        </w:tc>
        <w:tc>
          <w:tcPr>
            <w:tcW w:w="279" w:type="dxa"/>
          </w:tcPr>
          <w:p w14:paraId="2C181DF2" w14:textId="77777777" w:rsidR="00800585" w:rsidRPr="00BC5C31" w:rsidRDefault="00800585" w:rsidP="00443337">
            <w:pPr>
              <w:tabs>
                <w:tab w:val="decimal" w:pos="796"/>
              </w:tabs>
              <w:spacing w:after="0" w:line="240" w:lineRule="atLeast"/>
              <w:ind w:left="22" w:right="-25"/>
              <w:jc w:val="center"/>
              <w:rPr>
                <w:rFonts w:ascii="Times New Roman" w:hAnsi="Times New Roman" w:cs="Times New Roman"/>
                <w:szCs w:val="22"/>
              </w:rPr>
            </w:pPr>
          </w:p>
        </w:tc>
        <w:tc>
          <w:tcPr>
            <w:tcW w:w="1534" w:type="dxa"/>
          </w:tcPr>
          <w:p w14:paraId="3441A7CE" w14:textId="77777777" w:rsidR="00800585" w:rsidRPr="00BC5C31" w:rsidRDefault="00800585" w:rsidP="00443337">
            <w:pPr>
              <w:spacing w:after="0" w:line="240" w:lineRule="atLeast"/>
              <w:ind w:left="22" w:right="-25"/>
              <w:jc w:val="center"/>
              <w:rPr>
                <w:rFonts w:ascii="Times New Roman" w:hAnsi="Times New Roman" w:cs="Times New Roman"/>
                <w:szCs w:val="22"/>
              </w:rPr>
            </w:pPr>
          </w:p>
        </w:tc>
        <w:tc>
          <w:tcPr>
            <w:tcW w:w="284" w:type="dxa"/>
          </w:tcPr>
          <w:p w14:paraId="55CF49F9" w14:textId="77777777" w:rsidR="00800585" w:rsidRPr="00BC5C31" w:rsidRDefault="00800585" w:rsidP="00443337">
            <w:pPr>
              <w:tabs>
                <w:tab w:val="decimal" w:pos="796"/>
              </w:tabs>
              <w:spacing w:after="0" w:line="240" w:lineRule="atLeast"/>
              <w:ind w:left="-168"/>
              <w:jc w:val="thaiDistribute"/>
              <w:rPr>
                <w:rFonts w:ascii="Times New Roman" w:hAnsi="Times New Roman" w:cs="Times New Roman"/>
                <w:szCs w:val="22"/>
              </w:rPr>
            </w:pPr>
          </w:p>
        </w:tc>
        <w:tc>
          <w:tcPr>
            <w:tcW w:w="1447" w:type="dxa"/>
          </w:tcPr>
          <w:p w14:paraId="0C55C1E2"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p>
        </w:tc>
      </w:tr>
      <w:tr w:rsidR="00800585" w:rsidRPr="00BC5C31" w14:paraId="240B8E89" w14:textId="77777777" w:rsidTr="00AE29A5">
        <w:tc>
          <w:tcPr>
            <w:tcW w:w="3686" w:type="dxa"/>
          </w:tcPr>
          <w:p w14:paraId="6170E06E" w14:textId="77777777" w:rsidR="00800585" w:rsidRPr="00BC5C31" w:rsidRDefault="00800585" w:rsidP="00443337">
            <w:pPr>
              <w:spacing w:after="0" w:line="240" w:lineRule="atLeast"/>
              <w:ind w:left="574" w:right="-25"/>
              <w:rPr>
                <w:rFonts w:ascii="Times New Roman" w:eastAsia="Arial Unicode MS" w:hAnsi="Times New Roman" w:cs="Times New Roman"/>
                <w:szCs w:val="22"/>
              </w:rPr>
            </w:pPr>
            <w:r w:rsidRPr="00BC5C31">
              <w:rPr>
                <w:rFonts w:ascii="Times New Roman" w:eastAsia="Arial Unicode MS" w:hAnsi="Times New Roman" w:cs="Times New Roman"/>
                <w:szCs w:val="22"/>
              </w:rPr>
              <w:t xml:space="preserve">  litigation</w:t>
            </w:r>
          </w:p>
        </w:tc>
        <w:tc>
          <w:tcPr>
            <w:tcW w:w="1276" w:type="dxa"/>
          </w:tcPr>
          <w:p w14:paraId="425EBA5F"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cs/>
              </w:rPr>
            </w:pPr>
            <w:r w:rsidRPr="00BC5C31">
              <w:rPr>
                <w:rFonts w:ascii="Times New Roman" w:hAnsi="Times New Roman" w:cs="Times New Roman"/>
                <w:szCs w:val="22"/>
              </w:rPr>
              <w:t>646</w:t>
            </w:r>
          </w:p>
        </w:tc>
        <w:tc>
          <w:tcPr>
            <w:tcW w:w="270" w:type="dxa"/>
          </w:tcPr>
          <w:p w14:paraId="4720A341"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289" w:type="dxa"/>
          </w:tcPr>
          <w:p w14:paraId="4A23DF29" w14:textId="23A800FD"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5D350CF9" w14:textId="77777777" w:rsidR="00800585" w:rsidRPr="00BC5C31" w:rsidRDefault="00800585" w:rsidP="00443337">
            <w:pPr>
              <w:tabs>
                <w:tab w:val="decimal" w:pos="796"/>
              </w:tabs>
              <w:spacing w:after="0" w:line="240" w:lineRule="atLeast"/>
              <w:ind w:left="22" w:right="-25"/>
              <w:jc w:val="center"/>
              <w:rPr>
                <w:rFonts w:ascii="Times New Roman" w:hAnsi="Times New Roman" w:cs="Times New Roman"/>
                <w:szCs w:val="22"/>
              </w:rPr>
            </w:pPr>
          </w:p>
        </w:tc>
        <w:tc>
          <w:tcPr>
            <w:tcW w:w="1534" w:type="dxa"/>
          </w:tcPr>
          <w:p w14:paraId="573F8792" w14:textId="3815857D"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3B40C115" w14:textId="77777777" w:rsidR="00800585" w:rsidRPr="00BC5C31" w:rsidRDefault="00800585" w:rsidP="00443337">
            <w:pPr>
              <w:tabs>
                <w:tab w:val="decimal" w:pos="796"/>
              </w:tabs>
              <w:spacing w:after="0" w:line="240" w:lineRule="atLeast"/>
              <w:ind w:left="-168"/>
              <w:jc w:val="thaiDistribute"/>
              <w:rPr>
                <w:rFonts w:ascii="Times New Roman" w:hAnsi="Times New Roman" w:cs="Times New Roman"/>
                <w:szCs w:val="22"/>
              </w:rPr>
            </w:pPr>
          </w:p>
        </w:tc>
        <w:tc>
          <w:tcPr>
            <w:tcW w:w="1447" w:type="dxa"/>
          </w:tcPr>
          <w:p w14:paraId="3E3C22B0" w14:textId="3357F4BF" w:rsidR="00800585" w:rsidRPr="00BC5C31" w:rsidRDefault="000A1F51"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646</w:t>
            </w:r>
          </w:p>
        </w:tc>
      </w:tr>
      <w:tr w:rsidR="00800585" w:rsidRPr="00BC5C31" w14:paraId="5736BB90" w14:textId="77777777" w:rsidTr="00AE29A5">
        <w:tc>
          <w:tcPr>
            <w:tcW w:w="3686" w:type="dxa"/>
          </w:tcPr>
          <w:p w14:paraId="6A67D404" w14:textId="77777777" w:rsidR="00800585" w:rsidRPr="00BC5C31" w:rsidRDefault="00800585" w:rsidP="00443337">
            <w:pPr>
              <w:spacing w:after="0" w:line="240" w:lineRule="atLeast"/>
              <w:ind w:left="574" w:right="-25"/>
              <w:rPr>
                <w:rFonts w:ascii="Times New Roman" w:hAnsi="Times New Roman" w:cs="Angsana New"/>
                <w:szCs w:val="22"/>
              </w:rPr>
            </w:pPr>
            <w:r w:rsidRPr="00BC5C31">
              <w:rPr>
                <w:rFonts w:ascii="Times New Roman" w:hAnsi="Times New Roman" w:cs="Angsana New"/>
                <w:szCs w:val="22"/>
              </w:rPr>
              <w:t>Other non-current financial</w:t>
            </w:r>
          </w:p>
        </w:tc>
        <w:tc>
          <w:tcPr>
            <w:tcW w:w="1276" w:type="dxa"/>
          </w:tcPr>
          <w:p w14:paraId="2C3D8AC6"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p>
        </w:tc>
        <w:tc>
          <w:tcPr>
            <w:tcW w:w="270" w:type="dxa"/>
          </w:tcPr>
          <w:p w14:paraId="5001A84B"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289" w:type="dxa"/>
          </w:tcPr>
          <w:p w14:paraId="6AA22155"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p>
        </w:tc>
        <w:tc>
          <w:tcPr>
            <w:tcW w:w="279" w:type="dxa"/>
          </w:tcPr>
          <w:p w14:paraId="68E59CC8"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534" w:type="dxa"/>
          </w:tcPr>
          <w:p w14:paraId="4BBC9BDE"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p>
        </w:tc>
        <w:tc>
          <w:tcPr>
            <w:tcW w:w="284" w:type="dxa"/>
          </w:tcPr>
          <w:p w14:paraId="1DB46D1E"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447" w:type="dxa"/>
          </w:tcPr>
          <w:p w14:paraId="2DCAC6BB"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p>
        </w:tc>
      </w:tr>
      <w:tr w:rsidR="00800585" w:rsidRPr="00BC5C31" w14:paraId="4ED39533" w14:textId="77777777" w:rsidTr="00AE29A5">
        <w:tc>
          <w:tcPr>
            <w:tcW w:w="3686" w:type="dxa"/>
          </w:tcPr>
          <w:p w14:paraId="69C67607" w14:textId="77777777" w:rsidR="00800585" w:rsidRPr="00BC5C31" w:rsidRDefault="00800585" w:rsidP="00443337">
            <w:pPr>
              <w:spacing w:after="0" w:line="240" w:lineRule="atLeast"/>
              <w:ind w:left="574" w:right="-25"/>
              <w:rPr>
                <w:rFonts w:ascii="Times New Roman" w:hAnsi="Times New Roman" w:cs="Angsana New"/>
                <w:szCs w:val="22"/>
              </w:rPr>
            </w:pPr>
            <w:r w:rsidRPr="00BC5C31">
              <w:rPr>
                <w:rFonts w:ascii="Times New Roman" w:hAnsi="Times New Roman" w:cs="Angsana New"/>
                <w:szCs w:val="22"/>
              </w:rPr>
              <w:t xml:space="preserve">  assets</w:t>
            </w:r>
          </w:p>
        </w:tc>
        <w:tc>
          <w:tcPr>
            <w:tcW w:w="1276" w:type="dxa"/>
          </w:tcPr>
          <w:p w14:paraId="7DAAC7E6"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4,271</w:t>
            </w:r>
          </w:p>
        </w:tc>
        <w:tc>
          <w:tcPr>
            <w:tcW w:w="270" w:type="dxa"/>
          </w:tcPr>
          <w:p w14:paraId="1BC3CF33"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289" w:type="dxa"/>
          </w:tcPr>
          <w:p w14:paraId="41F088C1" w14:textId="7F3A9E5B"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43BB3AEA"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534" w:type="dxa"/>
          </w:tcPr>
          <w:p w14:paraId="00D004F1" w14:textId="7D81E687" w:rsidR="00800585" w:rsidRPr="00BC5C31" w:rsidRDefault="000A1F51"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(2,856)</w:t>
            </w:r>
          </w:p>
        </w:tc>
        <w:tc>
          <w:tcPr>
            <w:tcW w:w="284" w:type="dxa"/>
          </w:tcPr>
          <w:p w14:paraId="475A5489"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447" w:type="dxa"/>
          </w:tcPr>
          <w:p w14:paraId="6F69F471" w14:textId="4708FAF9" w:rsidR="00800585" w:rsidRPr="00BC5C31" w:rsidRDefault="000A1F51"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1,415</w:t>
            </w:r>
          </w:p>
        </w:tc>
      </w:tr>
      <w:tr w:rsidR="00800585" w:rsidRPr="00BC5C31" w14:paraId="4862CDC6" w14:textId="77777777" w:rsidTr="00AE29A5">
        <w:tc>
          <w:tcPr>
            <w:tcW w:w="3686" w:type="dxa"/>
          </w:tcPr>
          <w:p w14:paraId="260FB300" w14:textId="77777777" w:rsidR="00800585" w:rsidRPr="00BC5C31" w:rsidRDefault="00800585" w:rsidP="00443337">
            <w:pPr>
              <w:spacing w:after="0" w:line="240" w:lineRule="atLeast"/>
              <w:ind w:left="574" w:right="-25"/>
              <w:rPr>
                <w:rFonts w:ascii="Times New Roman" w:hAnsi="Times New Roman" w:cs="Times New Roman"/>
                <w:szCs w:val="22"/>
              </w:rPr>
            </w:pPr>
            <w:r w:rsidRPr="00BC5C31">
              <w:rPr>
                <w:rFonts w:ascii="Times New Roman" w:hAnsi="Times New Roman" w:cs="Times New Roman"/>
                <w:szCs w:val="22"/>
              </w:rPr>
              <w:t>Total</w:t>
            </w:r>
          </w:p>
        </w:tc>
        <w:tc>
          <w:tcPr>
            <w:tcW w:w="1276" w:type="dxa"/>
            <w:tcBorders>
              <w:top w:val="single" w:sz="4" w:space="0" w:color="auto"/>
              <w:bottom w:val="single" w:sz="4" w:space="0" w:color="auto"/>
            </w:tcBorders>
          </w:tcPr>
          <w:p w14:paraId="4352C8F0"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cs/>
              </w:rPr>
            </w:pPr>
            <w:r w:rsidRPr="00BC5C31">
              <w:rPr>
                <w:rFonts w:ascii="Times New Roman" w:hAnsi="Times New Roman" w:cs="Times New Roman"/>
                <w:szCs w:val="22"/>
              </w:rPr>
              <w:t>29,330</w:t>
            </w:r>
          </w:p>
        </w:tc>
        <w:tc>
          <w:tcPr>
            <w:tcW w:w="270" w:type="dxa"/>
          </w:tcPr>
          <w:p w14:paraId="59F37308"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289" w:type="dxa"/>
            <w:tcBorders>
              <w:top w:val="single" w:sz="4" w:space="0" w:color="auto"/>
              <w:bottom w:val="single" w:sz="4" w:space="0" w:color="auto"/>
            </w:tcBorders>
          </w:tcPr>
          <w:p w14:paraId="6B90DD8F" w14:textId="06DA0EF6"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2F90A71E"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534" w:type="dxa"/>
            <w:tcBorders>
              <w:top w:val="single" w:sz="4" w:space="0" w:color="auto"/>
              <w:bottom w:val="single" w:sz="4" w:space="0" w:color="auto"/>
            </w:tcBorders>
          </w:tcPr>
          <w:p w14:paraId="5B680097" w14:textId="3D0A916E" w:rsidR="00800585" w:rsidRPr="00BC5C31" w:rsidRDefault="000A1F51"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(2,856)</w:t>
            </w:r>
          </w:p>
        </w:tc>
        <w:tc>
          <w:tcPr>
            <w:tcW w:w="284" w:type="dxa"/>
          </w:tcPr>
          <w:p w14:paraId="3FEB80C4"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447" w:type="dxa"/>
            <w:tcBorders>
              <w:top w:val="single" w:sz="4" w:space="0" w:color="auto"/>
              <w:bottom w:val="single" w:sz="4" w:space="0" w:color="auto"/>
            </w:tcBorders>
          </w:tcPr>
          <w:p w14:paraId="48B7A5DC" w14:textId="1F560610" w:rsidR="00800585" w:rsidRPr="00BC5C31" w:rsidRDefault="000A1F51"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26,474</w:t>
            </w:r>
          </w:p>
        </w:tc>
      </w:tr>
      <w:tr w:rsidR="00800585" w:rsidRPr="00BC5C31" w14:paraId="2A144E84" w14:textId="77777777" w:rsidTr="00AE29A5">
        <w:tc>
          <w:tcPr>
            <w:tcW w:w="3686" w:type="dxa"/>
          </w:tcPr>
          <w:p w14:paraId="117D1181" w14:textId="77777777" w:rsidR="00800585" w:rsidRPr="00BC5C31" w:rsidRDefault="00800585" w:rsidP="00443337">
            <w:pPr>
              <w:spacing w:after="0" w:line="240" w:lineRule="atLeast"/>
              <w:ind w:left="574" w:right="-25"/>
              <w:rPr>
                <w:rFonts w:ascii="Times New Roman" w:hAnsi="Times New Roman" w:cs="Times New Roman"/>
                <w:b/>
                <w:bCs/>
                <w:i/>
                <w:iCs/>
                <w:szCs w:val="22"/>
                <w:cs/>
              </w:rPr>
            </w:pPr>
            <w:r w:rsidRPr="00BC5C31">
              <w:rPr>
                <w:rFonts w:ascii="Times New Roman" w:hAnsi="Times New Roman" w:cs="Times New Roman"/>
                <w:b/>
                <w:bCs/>
                <w:i/>
                <w:iCs/>
                <w:szCs w:val="22"/>
              </w:rPr>
              <w:t>Deferred tax liabilities</w:t>
            </w:r>
          </w:p>
        </w:tc>
        <w:tc>
          <w:tcPr>
            <w:tcW w:w="1276" w:type="dxa"/>
            <w:tcBorders>
              <w:top w:val="single" w:sz="4" w:space="0" w:color="auto"/>
            </w:tcBorders>
          </w:tcPr>
          <w:p w14:paraId="06153CE9"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p>
        </w:tc>
        <w:tc>
          <w:tcPr>
            <w:tcW w:w="270" w:type="dxa"/>
          </w:tcPr>
          <w:p w14:paraId="77CE6F36"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289" w:type="dxa"/>
            <w:tcBorders>
              <w:top w:val="single" w:sz="4" w:space="0" w:color="auto"/>
            </w:tcBorders>
          </w:tcPr>
          <w:p w14:paraId="458D7024"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p>
        </w:tc>
        <w:tc>
          <w:tcPr>
            <w:tcW w:w="279" w:type="dxa"/>
          </w:tcPr>
          <w:p w14:paraId="5E13E2ED"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tcPr>
          <w:p w14:paraId="3BF593BC"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p>
        </w:tc>
        <w:tc>
          <w:tcPr>
            <w:tcW w:w="284" w:type="dxa"/>
          </w:tcPr>
          <w:p w14:paraId="573173E1"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447" w:type="dxa"/>
            <w:tcBorders>
              <w:top w:val="single" w:sz="4" w:space="0" w:color="auto"/>
            </w:tcBorders>
          </w:tcPr>
          <w:p w14:paraId="1F375DC0"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p>
        </w:tc>
      </w:tr>
      <w:tr w:rsidR="00800585" w:rsidRPr="00BC5C31" w14:paraId="282218F7" w14:textId="77777777" w:rsidTr="00AE29A5">
        <w:tc>
          <w:tcPr>
            <w:tcW w:w="3686" w:type="dxa"/>
          </w:tcPr>
          <w:p w14:paraId="6814E788" w14:textId="77777777" w:rsidR="00800585" w:rsidRPr="00BC5C31" w:rsidRDefault="00800585" w:rsidP="00443337">
            <w:pPr>
              <w:spacing w:after="0" w:line="240" w:lineRule="atLeast"/>
              <w:ind w:left="574" w:right="-25"/>
              <w:rPr>
                <w:rFonts w:ascii="Times New Roman" w:eastAsia="Arial Unicode MS" w:hAnsi="Times New Roman"/>
                <w:szCs w:val="22"/>
              </w:rPr>
            </w:pPr>
            <w:r w:rsidRPr="00BC5C31">
              <w:rPr>
                <w:rFonts w:ascii="Times New Roman" w:eastAsia="Arial Unicode MS" w:hAnsi="Times New Roman"/>
                <w:szCs w:val="22"/>
              </w:rPr>
              <w:t xml:space="preserve">Long - term loans </w:t>
            </w:r>
          </w:p>
        </w:tc>
        <w:tc>
          <w:tcPr>
            <w:tcW w:w="1276" w:type="dxa"/>
          </w:tcPr>
          <w:p w14:paraId="0503347C"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cs/>
              </w:rPr>
            </w:pPr>
            <w:r w:rsidRPr="00BC5C31">
              <w:rPr>
                <w:rFonts w:ascii="Times New Roman" w:hAnsi="Times New Roman" w:cs="Times New Roman"/>
                <w:szCs w:val="22"/>
              </w:rPr>
              <w:t>(58)</w:t>
            </w:r>
          </w:p>
        </w:tc>
        <w:tc>
          <w:tcPr>
            <w:tcW w:w="270" w:type="dxa"/>
          </w:tcPr>
          <w:p w14:paraId="670137FC"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289" w:type="dxa"/>
          </w:tcPr>
          <w:p w14:paraId="34CDAE91" w14:textId="767C9741"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51AEB95B" w14:textId="77777777" w:rsidR="00800585" w:rsidRPr="00BC5C31" w:rsidRDefault="00800585" w:rsidP="00443337">
            <w:pPr>
              <w:tabs>
                <w:tab w:val="decimal" w:pos="796"/>
              </w:tabs>
              <w:spacing w:after="0" w:line="240" w:lineRule="atLeast"/>
              <w:ind w:left="22" w:right="-25"/>
              <w:jc w:val="center"/>
              <w:rPr>
                <w:rFonts w:ascii="Times New Roman" w:hAnsi="Times New Roman" w:cs="Times New Roman"/>
                <w:szCs w:val="22"/>
              </w:rPr>
            </w:pPr>
          </w:p>
        </w:tc>
        <w:tc>
          <w:tcPr>
            <w:tcW w:w="1534" w:type="dxa"/>
          </w:tcPr>
          <w:p w14:paraId="3709B93E" w14:textId="5979EB32"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0B14498E" w14:textId="77777777" w:rsidR="00800585" w:rsidRPr="00BC5C31" w:rsidRDefault="00800585" w:rsidP="00443337">
            <w:pPr>
              <w:tabs>
                <w:tab w:val="decimal" w:pos="796"/>
              </w:tabs>
              <w:spacing w:after="0" w:line="240" w:lineRule="atLeast"/>
              <w:ind w:left="-168"/>
              <w:jc w:val="thaiDistribute"/>
              <w:rPr>
                <w:rFonts w:ascii="Times New Roman" w:hAnsi="Times New Roman" w:cs="Times New Roman"/>
                <w:szCs w:val="22"/>
              </w:rPr>
            </w:pPr>
          </w:p>
        </w:tc>
        <w:tc>
          <w:tcPr>
            <w:tcW w:w="1447" w:type="dxa"/>
          </w:tcPr>
          <w:p w14:paraId="245691BF" w14:textId="67911FD7" w:rsidR="00800585" w:rsidRPr="00BC5C31" w:rsidRDefault="000A1F51"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(58)</w:t>
            </w:r>
          </w:p>
        </w:tc>
      </w:tr>
      <w:tr w:rsidR="000A1F51" w:rsidRPr="00BC5C31" w14:paraId="0EAC7366" w14:textId="77777777" w:rsidTr="00AE29A5">
        <w:tc>
          <w:tcPr>
            <w:tcW w:w="3686" w:type="dxa"/>
          </w:tcPr>
          <w:p w14:paraId="02AAFAC9" w14:textId="7596546A" w:rsidR="000A1F51" w:rsidRPr="00BC5C31" w:rsidRDefault="000A1F51" w:rsidP="00443337">
            <w:pPr>
              <w:spacing w:after="0" w:line="240" w:lineRule="atLeast"/>
              <w:ind w:left="574" w:right="-25"/>
              <w:rPr>
                <w:rFonts w:ascii="Times New Roman" w:eastAsia="Arial Unicode MS" w:hAnsi="Times New Roman"/>
                <w:szCs w:val="22"/>
              </w:rPr>
            </w:pPr>
            <w:r w:rsidRPr="00BC5C31">
              <w:rPr>
                <w:rFonts w:ascii="Times New Roman" w:hAnsi="Times New Roman" w:cs="Times New Roman"/>
                <w:szCs w:val="22"/>
              </w:rPr>
              <w:t>Long-term loan to other</w:t>
            </w:r>
          </w:p>
        </w:tc>
        <w:tc>
          <w:tcPr>
            <w:tcW w:w="1276" w:type="dxa"/>
          </w:tcPr>
          <w:p w14:paraId="7463AAF0" w14:textId="77777777" w:rsidR="000A1F51" w:rsidRPr="00BC5C31" w:rsidRDefault="000A1F51" w:rsidP="00443337">
            <w:pPr>
              <w:tabs>
                <w:tab w:val="decimal" w:pos="1026"/>
              </w:tabs>
              <w:spacing w:after="0" w:line="240" w:lineRule="atLeast"/>
              <w:ind w:left="-168"/>
              <w:jc w:val="thaiDistribute"/>
              <w:rPr>
                <w:rFonts w:ascii="Times New Roman" w:hAnsi="Times New Roman" w:cs="Times New Roman"/>
                <w:szCs w:val="22"/>
              </w:rPr>
            </w:pPr>
          </w:p>
        </w:tc>
        <w:tc>
          <w:tcPr>
            <w:tcW w:w="270" w:type="dxa"/>
          </w:tcPr>
          <w:p w14:paraId="2EA1A2B1" w14:textId="77777777" w:rsidR="000A1F51" w:rsidRPr="00BC5C31" w:rsidRDefault="000A1F51" w:rsidP="00443337">
            <w:pPr>
              <w:tabs>
                <w:tab w:val="left" w:pos="540"/>
              </w:tabs>
              <w:spacing w:after="0" w:line="240" w:lineRule="atLeast"/>
              <w:rPr>
                <w:rFonts w:ascii="Times New Roman" w:hAnsi="Times New Roman" w:cs="Times New Roman"/>
                <w:szCs w:val="22"/>
              </w:rPr>
            </w:pPr>
          </w:p>
        </w:tc>
        <w:tc>
          <w:tcPr>
            <w:tcW w:w="1289" w:type="dxa"/>
          </w:tcPr>
          <w:p w14:paraId="09EB2144" w14:textId="77777777" w:rsidR="000A1F51" w:rsidRPr="00BC5C31" w:rsidRDefault="000A1F51" w:rsidP="00443337">
            <w:pPr>
              <w:spacing w:after="0" w:line="240" w:lineRule="atLeast"/>
              <w:ind w:left="22" w:right="-25"/>
              <w:jc w:val="center"/>
              <w:rPr>
                <w:rFonts w:ascii="Times New Roman" w:hAnsi="Times New Roman" w:cs="Times New Roman"/>
                <w:szCs w:val="22"/>
              </w:rPr>
            </w:pPr>
          </w:p>
        </w:tc>
        <w:tc>
          <w:tcPr>
            <w:tcW w:w="279" w:type="dxa"/>
          </w:tcPr>
          <w:p w14:paraId="1C67F3B0" w14:textId="77777777" w:rsidR="000A1F51" w:rsidRPr="00BC5C31" w:rsidRDefault="000A1F51" w:rsidP="00443337">
            <w:pPr>
              <w:tabs>
                <w:tab w:val="decimal" w:pos="796"/>
              </w:tabs>
              <w:spacing w:after="0" w:line="240" w:lineRule="atLeast"/>
              <w:ind w:left="22" w:right="-25"/>
              <w:jc w:val="center"/>
              <w:rPr>
                <w:rFonts w:ascii="Times New Roman" w:hAnsi="Times New Roman" w:cs="Times New Roman"/>
                <w:szCs w:val="22"/>
              </w:rPr>
            </w:pPr>
          </w:p>
        </w:tc>
        <w:tc>
          <w:tcPr>
            <w:tcW w:w="1534" w:type="dxa"/>
          </w:tcPr>
          <w:p w14:paraId="5AFC7370" w14:textId="3540CCE2" w:rsidR="000A1F51"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21E57AFD" w14:textId="77777777" w:rsidR="000A1F51" w:rsidRPr="00BC5C31" w:rsidRDefault="000A1F51" w:rsidP="00443337">
            <w:pPr>
              <w:tabs>
                <w:tab w:val="decimal" w:pos="796"/>
              </w:tabs>
              <w:spacing w:after="0" w:line="240" w:lineRule="atLeast"/>
              <w:ind w:left="-168"/>
              <w:jc w:val="thaiDistribute"/>
              <w:rPr>
                <w:rFonts w:ascii="Times New Roman" w:hAnsi="Times New Roman" w:cs="Times New Roman"/>
                <w:szCs w:val="22"/>
              </w:rPr>
            </w:pPr>
          </w:p>
        </w:tc>
        <w:tc>
          <w:tcPr>
            <w:tcW w:w="1447" w:type="dxa"/>
          </w:tcPr>
          <w:p w14:paraId="7BABF394" w14:textId="77777777" w:rsidR="000A1F51" w:rsidRPr="00BC5C31" w:rsidRDefault="000A1F51" w:rsidP="00443337">
            <w:pPr>
              <w:tabs>
                <w:tab w:val="decimal" w:pos="1026"/>
              </w:tabs>
              <w:spacing w:after="0" w:line="240" w:lineRule="atLeast"/>
              <w:ind w:left="-168"/>
              <w:jc w:val="thaiDistribute"/>
              <w:rPr>
                <w:rFonts w:ascii="Times New Roman" w:hAnsi="Times New Roman" w:cs="Times New Roman"/>
                <w:szCs w:val="22"/>
              </w:rPr>
            </w:pPr>
          </w:p>
        </w:tc>
      </w:tr>
      <w:tr w:rsidR="00800585" w:rsidRPr="00BC5C31" w14:paraId="44E951C1" w14:textId="77777777" w:rsidTr="00AE29A5">
        <w:tc>
          <w:tcPr>
            <w:tcW w:w="3686" w:type="dxa"/>
          </w:tcPr>
          <w:p w14:paraId="3F2487A2" w14:textId="35BA6E6B" w:rsidR="00800585" w:rsidRPr="00BC5C31" w:rsidRDefault="000A1F51" w:rsidP="00443337">
            <w:pPr>
              <w:spacing w:after="0" w:line="240" w:lineRule="atLeast"/>
              <w:ind w:left="574" w:right="-25"/>
              <w:rPr>
                <w:rFonts w:ascii="Times New Roman" w:hAnsi="Times New Roman" w:cs="Times New Roman"/>
                <w:szCs w:val="22"/>
              </w:rPr>
            </w:pPr>
            <w:r w:rsidRPr="00BC5C31">
              <w:rPr>
                <w:rFonts w:ascii="Times New Roman" w:hAnsi="Times New Roman" w:cs="Times New Roman"/>
                <w:szCs w:val="22"/>
              </w:rPr>
              <w:t xml:space="preserve">  </w:t>
            </w:r>
            <w:r w:rsidR="00800585" w:rsidRPr="00BC5C31">
              <w:rPr>
                <w:rFonts w:ascii="Times New Roman" w:hAnsi="Times New Roman" w:cs="Times New Roman"/>
                <w:szCs w:val="22"/>
              </w:rPr>
              <w:t>company</w:t>
            </w:r>
          </w:p>
        </w:tc>
        <w:tc>
          <w:tcPr>
            <w:tcW w:w="1276" w:type="dxa"/>
          </w:tcPr>
          <w:p w14:paraId="77742BC3"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(90)</w:t>
            </w:r>
          </w:p>
        </w:tc>
        <w:tc>
          <w:tcPr>
            <w:tcW w:w="270" w:type="dxa"/>
          </w:tcPr>
          <w:p w14:paraId="3EBFD6D8"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289" w:type="dxa"/>
          </w:tcPr>
          <w:p w14:paraId="60A1F1CF" w14:textId="24C3990B"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3FC68E22"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534" w:type="dxa"/>
          </w:tcPr>
          <w:p w14:paraId="3F477276" w14:textId="1200CD46"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32FEF6FA"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447" w:type="dxa"/>
          </w:tcPr>
          <w:p w14:paraId="7A55B40D" w14:textId="4F152F8D" w:rsidR="00800585" w:rsidRPr="00BC5C31" w:rsidRDefault="000A1F51"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(90)</w:t>
            </w:r>
          </w:p>
        </w:tc>
      </w:tr>
      <w:tr w:rsidR="00800585" w:rsidRPr="00BC5C31" w14:paraId="617B7018" w14:textId="77777777" w:rsidTr="00AE29A5">
        <w:tc>
          <w:tcPr>
            <w:tcW w:w="3686" w:type="dxa"/>
          </w:tcPr>
          <w:p w14:paraId="45F23CD8" w14:textId="77777777" w:rsidR="00800585" w:rsidRPr="00BC5C31" w:rsidRDefault="00800585" w:rsidP="00443337">
            <w:pPr>
              <w:spacing w:after="0" w:line="240" w:lineRule="atLeast"/>
              <w:ind w:left="574" w:right="-25"/>
              <w:rPr>
                <w:rFonts w:ascii="Times New Roman" w:hAnsi="Times New Roman" w:cs="Times New Roman"/>
                <w:szCs w:val="22"/>
              </w:rPr>
            </w:pPr>
            <w:r w:rsidRPr="00BC5C31">
              <w:rPr>
                <w:rFonts w:ascii="Times New Roman" w:hAnsi="Times New Roman" w:cs="Times New Roman"/>
                <w:szCs w:val="22"/>
              </w:rPr>
              <w:t>Total</w:t>
            </w:r>
          </w:p>
        </w:tc>
        <w:tc>
          <w:tcPr>
            <w:tcW w:w="1276" w:type="dxa"/>
            <w:tcBorders>
              <w:top w:val="single" w:sz="4" w:space="0" w:color="auto"/>
              <w:bottom w:val="single" w:sz="4" w:space="0" w:color="auto"/>
            </w:tcBorders>
          </w:tcPr>
          <w:p w14:paraId="7914FB3D" w14:textId="77777777" w:rsidR="00800585" w:rsidRPr="00BC5C31" w:rsidRDefault="00800585"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(148)</w:t>
            </w:r>
          </w:p>
        </w:tc>
        <w:tc>
          <w:tcPr>
            <w:tcW w:w="270" w:type="dxa"/>
          </w:tcPr>
          <w:p w14:paraId="34F74C05"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289" w:type="dxa"/>
            <w:tcBorders>
              <w:top w:val="single" w:sz="4" w:space="0" w:color="auto"/>
              <w:bottom w:val="single" w:sz="4" w:space="0" w:color="auto"/>
            </w:tcBorders>
          </w:tcPr>
          <w:p w14:paraId="0E2C3536" w14:textId="7ED2FB5B"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79" w:type="dxa"/>
          </w:tcPr>
          <w:p w14:paraId="5102007A"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534" w:type="dxa"/>
            <w:tcBorders>
              <w:top w:val="single" w:sz="4" w:space="0" w:color="auto"/>
              <w:bottom w:val="single" w:sz="4" w:space="0" w:color="auto"/>
            </w:tcBorders>
          </w:tcPr>
          <w:p w14:paraId="54D93A6F" w14:textId="43CFC1BC" w:rsidR="00800585" w:rsidRPr="00BC5C31" w:rsidRDefault="000A1F51" w:rsidP="00443337">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2CA3A6AB" w14:textId="77777777" w:rsidR="00800585" w:rsidRPr="00BC5C31" w:rsidRDefault="00800585" w:rsidP="00443337">
            <w:pPr>
              <w:tabs>
                <w:tab w:val="left" w:pos="540"/>
              </w:tabs>
              <w:spacing w:after="0" w:line="240" w:lineRule="atLeast"/>
              <w:rPr>
                <w:rFonts w:ascii="Times New Roman" w:hAnsi="Times New Roman" w:cs="Times New Roman"/>
                <w:szCs w:val="22"/>
              </w:rPr>
            </w:pPr>
          </w:p>
        </w:tc>
        <w:tc>
          <w:tcPr>
            <w:tcW w:w="1447" w:type="dxa"/>
            <w:tcBorders>
              <w:top w:val="single" w:sz="4" w:space="0" w:color="auto"/>
              <w:bottom w:val="single" w:sz="4" w:space="0" w:color="auto"/>
            </w:tcBorders>
          </w:tcPr>
          <w:p w14:paraId="1D3DA8A4" w14:textId="25D4D182" w:rsidR="00800585" w:rsidRPr="00BC5C31" w:rsidRDefault="000A1F51" w:rsidP="00443337">
            <w:pPr>
              <w:tabs>
                <w:tab w:val="decimal" w:pos="1026"/>
              </w:tabs>
              <w:spacing w:after="0" w:line="240" w:lineRule="atLeast"/>
              <w:ind w:left="-168"/>
              <w:jc w:val="thaiDistribute"/>
              <w:rPr>
                <w:rFonts w:ascii="Times New Roman" w:hAnsi="Times New Roman" w:cs="Times New Roman"/>
                <w:szCs w:val="22"/>
              </w:rPr>
            </w:pPr>
            <w:r w:rsidRPr="00BC5C31">
              <w:rPr>
                <w:rFonts w:ascii="Times New Roman" w:hAnsi="Times New Roman" w:cs="Times New Roman"/>
                <w:szCs w:val="22"/>
              </w:rPr>
              <w:t>(148)</w:t>
            </w:r>
          </w:p>
        </w:tc>
      </w:tr>
      <w:tr w:rsidR="00800585" w:rsidRPr="00BC5C31" w14:paraId="154DCC73" w14:textId="77777777" w:rsidTr="00AE29A5">
        <w:tc>
          <w:tcPr>
            <w:tcW w:w="3686" w:type="dxa"/>
          </w:tcPr>
          <w:p w14:paraId="578844B9" w14:textId="77777777" w:rsidR="00800585" w:rsidRPr="00BC5C31" w:rsidRDefault="00800585" w:rsidP="00443337">
            <w:pPr>
              <w:spacing w:after="0" w:line="240" w:lineRule="atLeast"/>
              <w:ind w:left="574" w:right="-25"/>
              <w:rPr>
                <w:rFonts w:ascii="Times New Roman" w:hAnsi="Times New Roman" w:cs="Times New Roman"/>
                <w:b/>
                <w:bCs/>
                <w:szCs w:val="22"/>
              </w:rPr>
            </w:pPr>
            <w:r w:rsidRPr="00BC5C31">
              <w:rPr>
                <w:rFonts w:ascii="Times New Roman" w:hAnsi="Times New Roman" w:cs="Times New Roman"/>
                <w:b/>
                <w:bCs/>
                <w:szCs w:val="22"/>
              </w:rPr>
              <w:t>Net</w:t>
            </w:r>
          </w:p>
        </w:tc>
        <w:tc>
          <w:tcPr>
            <w:tcW w:w="1276" w:type="dxa"/>
            <w:tcBorders>
              <w:bottom w:val="double" w:sz="4" w:space="0" w:color="auto"/>
            </w:tcBorders>
          </w:tcPr>
          <w:p w14:paraId="21C15EA7" w14:textId="77777777" w:rsidR="00800585" w:rsidRPr="00BC5C31" w:rsidRDefault="00800585" w:rsidP="00443337">
            <w:pPr>
              <w:tabs>
                <w:tab w:val="decimal" w:pos="998"/>
              </w:tabs>
              <w:spacing w:after="0" w:line="240" w:lineRule="atLeast"/>
              <w:ind w:left="-168"/>
              <w:jc w:val="thaiDistribute"/>
              <w:rPr>
                <w:rFonts w:ascii="Times New Roman" w:hAnsi="Times New Roman" w:cs="Times New Roman"/>
                <w:b/>
                <w:bCs/>
                <w:szCs w:val="22"/>
                <w:cs/>
              </w:rPr>
            </w:pPr>
            <w:r w:rsidRPr="00BC5C31">
              <w:rPr>
                <w:rFonts w:ascii="Times New Roman" w:hAnsi="Times New Roman" w:cs="Times New Roman"/>
                <w:b/>
                <w:bCs/>
                <w:szCs w:val="22"/>
              </w:rPr>
              <w:t>29,182</w:t>
            </w:r>
          </w:p>
        </w:tc>
        <w:tc>
          <w:tcPr>
            <w:tcW w:w="270" w:type="dxa"/>
          </w:tcPr>
          <w:p w14:paraId="1258E04C" w14:textId="77777777" w:rsidR="00800585" w:rsidRPr="00BC5C31" w:rsidRDefault="00800585" w:rsidP="00443337">
            <w:pPr>
              <w:tabs>
                <w:tab w:val="left" w:pos="540"/>
              </w:tabs>
              <w:spacing w:after="0" w:line="240" w:lineRule="atLeast"/>
              <w:rPr>
                <w:rFonts w:ascii="Times New Roman" w:hAnsi="Times New Roman" w:cs="Times New Roman"/>
                <w:b/>
                <w:bCs/>
                <w:szCs w:val="22"/>
              </w:rPr>
            </w:pPr>
          </w:p>
        </w:tc>
        <w:tc>
          <w:tcPr>
            <w:tcW w:w="1289" w:type="dxa"/>
            <w:tcBorders>
              <w:bottom w:val="double" w:sz="4" w:space="0" w:color="auto"/>
            </w:tcBorders>
          </w:tcPr>
          <w:p w14:paraId="76A17CDA" w14:textId="7F01D362" w:rsidR="00800585" w:rsidRPr="00BC5C31" w:rsidRDefault="000A1F51" w:rsidP="00443337">
            <w:pPr>
              <w:spacing w:after="0" w:line="240" w:lineRule="atLeast"/>
              <w:ind w:left="22" w:right="-25"/>
              <w:jc w:val="center"/>
              <w:rPr>
                <w:rFonts w:ascii="Times New Roman" w:hAnsi="Times New Roman" w:cs="Times New Roman"/>
                <w:b/>
                <w:bCs/>
                <w:szCs w:val="22"/>
              </w:rPr>
            </w:pPr>
            <w:r w:rsidRPr="00BC5C31">
              <w:rPr>
                <w:rFonts w:ascii="Times New Roman" w:hAnsi="Times New Roman" w:cs="Times New Roman"/>
                <w:b/>
                <w:bCs/>
                <w:szCs w:val="22"/>
              </w:rPr>
              <w:t>-</w:t>
            </w:r>
          </w:p>
        </w:tc>
        <w:tc>
          <w:tcPr>
            <w:tcW w:w="279" w:type="dxa"/>
          </w:tcPr>
          <w:p w14:paraId="2C3FAEB5" w14:textId="77777777" w:rsidR="00800585" w:rsidRPr="00BC5C31" w:rsidRDefault="00800585" w:rsidP="00443337">
            <w:pPr>
              <w:tabs>
                <w:tab w:val="left" w:pos="540"/>
              </w:tabs>
              <w:spacing w:after="0" w:line="240" w:lineRule="atLeast"/>
              <w:rPr>
                <w:rFonts w:ascii="Times New Roman" w:hAnsi="Times New Roman" w:cs="Times New Roman"/>
                <w:b/>
                <w:bCs/>
                <w:szCs w:val="22"/>
              </w:rPr>
            </w:pPr>
          </w:p>
        </w:tc>
        <w:tc>
          <w:tcPr>
            <w:tcW w:w="1534" w:type="dxa"/>
            <w:tcBorders>
              <w:bottom w:val="double" w:sz="4" w:space="0" w:color="auto"/>
            </w:tcBorders>
          </w:tcPr>
          <w:p w14:paraId="221E24CE" w14:textId="58E0830F" w:rsidR="00800585" w:rsidRPr="00BC5C31" w:rsidRDefault="000A1F51" w:rsidP="00443337">
            <w:pPr>
              <w:tabs>
                <w:tab w:val="decimal" w:pos="1026"/>
              </w:tabs>
              <w:spacing w:after="0" w:line="240" w:lineRule="atLeast"/>
              <w:ind w:left="-168"/>
              <w:jc w:val="thaiDistribute"/>
              <w:rPr>
                <w:rFonts w:ascii="Times New Roman" w:hAnsi="Times New Roman" w:cs="Times New Roman"/>
                <w:b/>
                <w:bCs/>
                <w:szCs w:val="22"/>
              </w:rPr>
            </w:pPr>
            <w:r w:rsidRPr="00BC5C31">
              <w:rPr>
                <w:rFonts w:ascii="Times New Roman" w:hAnsi="Times New Roman" w:cs="Times New Roman"/>
                <w:b/>
                <w:bCs/>
                <w:szCs w:val="22"/>
              </w:rPr>
              <w:t>(2,856)</w:t>
            </w:r>
          </w:p>
        </w:tc>
        <w:tc>
          <w:tcPr>
            <w:tcW w:w="284" w:type="dxa"/>
          </w:tcPr>
          <w:p w14:paraId="7976BE83" w14:textId="77777777" w:rsidR="00800585" w:rsidRPr="00BC5C31" w:rsidRDefault="00800585" w:rsidP="00443337">
            <w:pPr>
              <w:tabs>
                <w:tab w:val="left" w:pos="540"/>
              </w:tabs>
              <w:spacing w:after="0" w:line="240" w:lineRule="atLeast"/>
              <w:rPr>
                <w:rFonts w:ascii="Times New Roman" w:hAnsi="Times New Roman" w:cs="Times New Roman"/>
                <w:b/>
                <w:bCs/>
                <w:szCs w:val="22"/>
              </w:rPr>
            </w:pPr>
          </w:p>
        </w:tc>
        <w:tc>
          <w:tcPr>
            <w:tcW w:w="1447" w:type="dxa"/>
            <w:tcBorders>
              <w:bottom w:val="double" w:sz="4" w:space="0" w:color="auto"/>
            </w:tcBorders>
          </w:tcPr>
          <w:p w14:paraId="5B7792F6" w14:textId="521B701A" w:rsidR="00800585" w:rsidRPr="00BC5C31" w:rsidRDefault="000A1F51" w:rsidP="00443337">
            <w:pPr>
              <w:tabs>
                <w:tab w:val="decimal" w:pos="1026"/>
              </w:tabs>
              <w:spacing w:after="0" w:line="240" w:lineRule="atLeast"/>
              <w:ind w:left="-168"/>
              <w:jc w:val="thaiDistribute"/>
              <w:rPr>
                <w:rFonts w:ascii="Times New Roman" w:hAnsi="Times New Roman" w:cs="Times New Roman"/>
                <w:b/>
                <w:bCs/>
                <w:szCs w:val="22"/>
                <w:cs/>
              </w:rPr>
            </w:pPr>
            <w:r w:rsidRPr="00BC5C31">
              <w:rPr>
                <w:rFonts w:ascii="Times New Roman" w:hAnsi="Times New Roman" w:cs="Times New Roman"/>
                <w:b/>
                <w:bCs/>
                <w:szCs w:val="22"/>
              </w:rPr>
              <w:t>26,326</w:t>
            </w:r>
          </w:p>
        </w:tc>
      </w:tr>
    </w:tbl>
    <w:p w14:paraId="64A90C86"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p w14:paraId="2941521F" w14:textId="77777777" w:rsidR="00AE29A5" w:rsidRPr="00BC5C31" w:rsidRDefault="00AE29A5" w:rsidP="00AE29A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BC5C31">
        <w:rPr>
          <w:rFonts w:ascii="Times New Roman" w:hAnsi="Times New Roman" w:cs="Times New Roman"/>
          <w:b/>
          <w:bCs/>
          <w:i/>
          <w:iCs/>
          <w:sz w:val="22"/>
          <w:szCs w:val="22"/>
        </w:rPr>
        <w:t>For the nine</w:t>
      </w:r>
      <w:r w:rsidRPr="00BC5C31">
        <w:rPr>
          <w:rFonts w:ascii="Times New Roman" w:hAnsi="Times New Roman" w:cs="Times New Roman"/>
          <w:b/>
          <w:bCs/>
          <w:i/>
          <w:iCs/>
          <w:sz w:val="22"/>
          <w:szCs w:val="22"/>
          <w:cs/>
        </w:rPr>
        <w:t>-</w:t>
      </w:r>
      <w:r w:rsidRPr="00BC5C31">
        <w:rPr>
          <w:rFonts w:ascii="Times New Roman" w:hAnsi="Times New Roman" w:cs="Times New Roman"/>
          <w:b/>
          <w:bCs/>
          <w:i/>
          <w:iCs/>
          <w:sz w:val="22"/>
          <w:szCs w:val="22"/>
        </w:rPr>
        <w:t xml:space="preserve">month </w:t>
      </w:r>
      <w:proofErr w:type="gramStart"/>
      <w:r w:rsidRPr="00BC5C31">
        <w:rPr>
          <w:rFonts w:ascii="Times New Roman" w:hAnsi="Times New Roman" w:cs="Times New Roman"/>
          <w:b/>
          <w:bCs/>
          <w:i/>
          <w:iCs/>
          <w:sz w:val="22"/>
          <w:szCs w:val="22"/>
        </w:rPr>
        <w:t>periods</w:t>
      </w:r>
      <w:proofErr w:type="gramEnd"/>
      <w:r w:rsidRPr="00BC5C31">
        <w:rPr>
          <w:rFonts w:ascii="Times New Roman" w:hAnsi="Times New Roman" w:cs="Times New Roman"/>
          <w:b/>
          <w:bCs/>
          <w:i/>
          <w:iCs/>
          <w:sz w:val="22"/>
          <w:szCs w:val="22"/>
        </w:rPr>
        <w:t xml:space="preserve"> ended 30 September 2024</w:t>
      </w:r>
    </w:p>
    <w:p w14:paraId="49F832FF" w14:textId="77777777" w:rsidR="00AE29A5" w:rsidRPr="00BC5C31" w:rsidRDefault="00AE29A5" w:rsidP="00AE29A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207" w:type="dxa"/>
        <w:tblInd w:w="-34" w:type="dxa"/>
        <w:tblLayout w:type="fixed"/>
        <w:tblLook w:val="01E0" w:firstRow="1" w:lastRow="1" w:firstColumn="1" w:lastColumn="1" w:noHBand="0" w:noVBand="0"/>
      </w:tblPr>
      <w:tblGrid>
        <w:gridCol w:w="3964"/>
        <w:gridCol w:w="1276"/>
        <w:gridCol w:w="270"/>
        <w:gridCol w:w="1253"/>
        <w:gridCol w:w="279"/>
        <w:gridCol w:w="1443"/>
        <w:gridCol w:w="284"/>
        <w:gridCol w:w="1438"/>
      </w:tblGrid>
      <w:tr w:rsidR="00AE29A5" w:rsidRPr="00BC5C31" w14:paraId="6CA08D4A" w14:textId="77777777" w:rsidTr="00443337">
        <w:trPr>
          <w:trHeight w:val="74"/>
          <w:tblHeader/>
        </w:trPr>
        <w:tc>
          <w:tcPr>
            <w:tcW w:w="3964" w:type="dxa"/>
          </w:tcPr>
          <w:p w14:paraId="51C94244" w14:textId="77777777" w:rsidR="00AE29A5" w:rsidRPr="00BC5C31" w:rsidRDefault="00AE29A5" w:rsidP="00443337">
            <w:pPr>
              <w:spacing w:after="0" w:line="240" w:lineRule="atLeast"/>
              <w:ind w:left="574" w:right="-25"/>
              <w:jc w:val="both"/>
              <w:rPr>
                <w:rFonts w:ascii="Times New Roman" w:hAnsi="Times New Roman" w:cs="Times New Roman"/>
                <w:b/>
                <w:bCs/>
                <w:i/>
                <w:iCs/>
                <w:szCs w:val="22"/>
                <w:cs/>
              </w:rPr>
            </w:pPr>
          </w:p>
        </w:tc>
        <w:tc>
          <w:tcPr>
            <w:tcW w:w="6243" w:type="dxa"/>
            <w:gridSpan w:val="7"/>
          </w:tcPr>
          <w:p w14:paraId="31001E8B" w14:textId="77777777" w:rsidR="00AE29A5" w:rsidRPr="00BC5C31" w:rsidRDefault="00AE29A5" w:rsidP="00443337">
            <w:pPr>
              <w:pStyle w:val="acctfourfigures"/>
              <w:tabs>
                <w:tab w:val="clear" w:pos="765"/>
              </w:tabs>
              <w:spacing w:line="240" w:lineRule="atLeast"/>
              <w:ind w:right="-25"/>
              <w:jc w:val="center"/>
              <w:rPr>
                <w:rFonts w:cs="Cordia New"/>
                <w:b/>
                <w:bCs/>
                <w:szCs w:val="22"/>
                <w:cs/>
                <w:lang w:bidi="th-TH"/>
              </w:rPr>
            </w:pPr>
            <w:r w:rsidRPr="00BC5C31">
              <w:rPr>
                <w:b/>
                <w:szCs w:val="22"/>
              </w:rPr>
              <w:t>Separate financial statements</w:t>
            </w:r>
          </w:p>
        </w:tc>
      </w:tr>
      <w:tr w:rsidR="00AE29A5" w:rsidRPr="00BC5C31" w14:paraId="2067CD95" w14:textId="77777777" w:rsidTr="00443337">
        <w:trPr>
          <w:trHeight w:val="74"/>
          <w:tblHeader/>
        </w:trPr>
        <w:tc>
          <w:tcPr>
            <w:tcW w:w="3964" w:type="dxa"/>
          </w:tcPr>
          <w:p w14:paraId="66594512" w14:textId="77777777" w:rsidR="00AE29A5" w:rsidRPr="00BC5C31" w:rsidRDefault="00AE29A5" w:rsidP="00443337">
            <w:pPr>
              <w:spacing w:after="0" w:line="240" w:lineRule="atLeast"/>
              <w:ind w:left="574" w:right="-25"/>
              <w:jc w:val="both"/>
              <w:rPr>
                <w:rFonts w:ascii="Times New Roman" w:hAnsi="Times New Roman" w:cs="Times New Roman"/>
                <w:b/>
                <w:bCs/>
                <w:i/>
                <w:iCs/>
                <w:szCs w:val="22"/>
                <w:cs/>
              </w:rPr>
            </w:pPr>
          </w:p>
        </w:tc>
        <w:tc>
          <w:tcPr>
            <w:tcW w:w="1276" w:type="dxa"/>
          </w:tcPr>
          <w:p w14:paraId="09BBA0AE" w14:textId="77777777" w:rsidR="00AE29A5" w:rsidRPr="00BC5C31" w:rsidRDefault="00AE29A5" w:rsidP="00443337">
            <w:pPr>
              <w:pStyle w:val="acctfourfigures"/>
              <w:tabs>
                <w:tab w:val="clear" w:pos="765"/>
              </w:tabs>
              <w:spacing w:line="240" w:lineRule="atLeast"/>
              <w:ind w:right="-25"/>
              <w:jc w:val="center"/>
              <w:rPr>
                <w:b/>
                <w:bCs/>
                <w:szCs w:val="22"/>
                <w:lang w:bidi="th-TH"/>
              </w:rPr>
            </w:pPr>
          </w:p>
        </w:tc>
        <w:tc>
          <w:tcPr>
            <w:tcW w:w="270" w:type="dxa"/>
          </w:tcPr>
          <w:p w14:paraId="7E0FDE37" w14:textId="77777777" w:rsidR="00AE29A5" w:rsidRPr="00BC5C31" w:rsidRDefault="00AE29A5" w:rsidP="00443337">
            <w:pPr>
              <w:pStyle w:val="acctfourfigures"/>
              <w:tabs>
                <w:tab w:val="clear" w:pos="765"/>
                <w:tab w:val="decimal" w:pos="951"/>
              </w:tabs>
              <w:spacing w:line="240" w:lineRule="atLeast"/>
              <w:ind w:right="-25"/>
              <w:jc w:val="center"/>
              <w:rPr>
                <w:b/>
                <w:bCs/>
                <w:szCs w:val="22"/>
                <w:lang w:bidi="th-TH"/>
              </w:rPr>
            </w:pPr>
          </w:p>
        </w:tc>
        <w:tc>
          <w:tcPr>
            <w:tcW w:w="2975" w:type="dxa"/>
            <w:gridSpan w:val="3"/>
            <w:tcBorders>
              <w:bottom w:val="single" w:sz="4" w:space="0" w:color="auto"/>
            </w:tcBorders>
          </w:tcPr>
          <w:p w14:paraId="41CCEE39" w14:textId="77777777" w:rsidR="00AE29A5" w:rsidRPr="00BC5C31" w:rsidRDefault="00AE29A5" w:rsidP="00443337">
            <w:pPr>
              <w:pStyle w:val="acctfourfigures"/>
              <w:tabs>
                <w:tab w:val="clear" w:pos="765"/>
              </w:tabs>
              <w:spacing w:line="240" w:lineRule="atLeast"/>
              <w:ind w:right="-25"/>
              <w:jc w:val="center"/>
              <w:rPr>
                <w:szCs w:val="22"/>
                <w:lang w:bidi="th-TH"/>
              </w:rPr>
            </w:pPr>
            <w:r w:rsidRPr="00BC5C31">
              <w:rPr>
                <w:szCs w:val="22"/>
                <w:cs/>
                <w:lang w:bidi="th-TH"/>
              </w:rPr>
              <w:t>(</w:t>
            </w:r>
            <w:r w:rsidRPr="00BC5C31">
              <w:rPr>
                <w:szCs w:val="22"/>
              </w:rPr>
              <w:t>Charged</w:t>
            </w:r>
            <w:r w:rsidRPr="00BC5C31">
              <w:rPr>
                <w:szCs w:val="22"/>
                <w:cs/>
                <w:lang w:bidi="th-TH"/>
              </w:rPr>
              <w:t xml:space="preserve">) / </w:t>
            </w:r>
            <w:r w:rsidRPr="00BC5C31">
              <w:rPr>
                <w:szCs w:val="22"/>
              </w:rPr>
              <w:t>Credited to</w:t>
            </w:r>
          </w:p>
        </w:tc>
        <w:tc>
          <w:tcPr>
            <w:tcW w:w="284" w:type="dxa"/>
          </w:tcPr>
          <w:p w14:paraId="6DDBDF7D" w14:textId="77777777" w:rsidR="00AE29A5" w:rsidRPr="00BC5C31" w:rsidRDefault="00AE29A5" w:rsidP="00443337">
            <w:pPr>
              <w:pStyle w:val="acctfourfigures"/>
              <w:tabs>
                <w:tab w:val="clear" w:pos="765"/>
                <w:tab w:val="decimal" w:pos="951"/>
              </w:tabs>
              <w:spacing w:line="240" w:lineRule="atLeast"/>
              <w:ind w:right="-25"/>
              <w:jc w:val="center"/>
              <w:rPr>
                <w:b/>
                <w:bCs/>
                <w:szCs w:val="22"/>
                <w:lang w:bidi="th-TH"/>
              </w:rPr>
            </w:pPr>
          </w:p>
        </w:tc>
        <w:tc>
          <w:tcPr>
            <w:tcW w:w="1438" w:type="dxa"/>
          </w:tcPr>
          <w:p w14:paraId="2719B5FF" w14:textId="77777777" w:rsidR="00AE29A5" w:rsidRPr="00BC5C31" w:rsidRDefault="00AE29A5" w:rsidP="00443337">
            <w:pPr>
              <w:pStyle w:val="acctfourfigures"/>
              <w:tabs>
                <w:tab w:val="clear" w:pos="765"/>
              </w:tabs>
              <w:spacing w:line="240" w:lineRule="atLeast"/>
              <w:ind w:right="-25"/>
              <w:jc w:val="center"/>
              <w:rPr>
                <w:b/>
                <w:bCs/>
                <w:szCs w:val="22"/>
                <w:lang w:bidi="th-TH"/>
              </w:rPr>
            </w:pPr>
          </w:p>
        </w:tc>
      </w:tr>
      <w:tr w:rsidR="00AE29A5" w:rsidRPr="00BC5C31" w14:paraId="22488487" w14:textId="77777777" w:rsidTr="00443337">
        <w:trPr>
          <w:trHeight w:val="425"/>
          <w:tblHeader/>
        </w:trPr>
        <w:tc>
          <w:tcPr>
            <w:tcW w:w="3964" w:type="dxa"/>
          </w:tcPr>
          <w:p w14:paraId="49468DB8" w14:textId="77777777" w:rsidR="00AE29A5" w:rsidRPr="00BC5C31" w:rsidRDefault="00AE29A5" w:rsidP="00443337">
            <w:pPr>
              <w:spacing w:after="0" w:line="240" w:lineRule="atLeast"/>
              <w:ind w:left="574" w:right="-25"/>
              <w:jc w:val="both"/>
              <w:rPr>
                <w:rFonts w:ascii="Times New Roman" w:hAnsi="Times New Roman" w:cs="Times New Roman"/>
                <w:b/>
                <w:bCs/>
                <w:i/>
                <w:iCs/>
                <w:szCs w:val="22"/>
                <w:cs/>
              </w:rPr>
            </w:pPr>
          </w:p>
        </w:tc>
        <w:tc>
          <w:tcPr>
            <w:tcW w:w="1276" w:type="dxa"/>
            <w:vAlign w:val="bottom"/>
          </w:tcPr>
          <w:p w14:paraId="32B79559" w14:textId="77777777" w:rsidR="00AE29A5" w:rsidRPr="00BC5C31" w:rsidRDefault="00AE29A5" w:rsidP="00443337">
            <w:pPr>
              <w:spacing w:after="0" w:line="240" w:lineRule="atLeast"/>
              <w:ind w:right="-25"/>
              <w:jc w:val="center"/>
              <w:rPr>
                <w:rFonts w:ascii="Times New Roman" w:hAnsi="Times New Roman" w:cs="Times New Roman"/>
                <w:szCs w:val="22"/>
              </w:rPr>
            </w:pPr>
            <w:r w:rsidRPr="00BC5C31">
              <w:rPr>
                <w:rFonts w:ascii="Times New Roman" w:hAnsi="Times New Roman" w:cs="Times New Roman"/>
                <w:b/>
                <w:bCs/>
                <w:szCs w:val="22"/>
              </w:rPr>
              <w:t>At</w:t>
            </w:r>
            <w:r w:rsidRPr="00BC5C31">
              <w:rPr>
                <w:rFonts w:ascii="Times New Roman" w:hAnsi="Times New Roman" w:cs="Times New Roman"/>
                <w:b/>
                <w:bCs/>
                <w:szCs w:val="22"/>
              </w:rPr>
              <w:br/>
              <w:t>1 January 2024</w:t>
            </w:r>
          </w:p>
        </w:tc>
        <w:tc>
          <w:tcPr>
            <w:tcW w:w="270" w:type="dxa"/>
            <w:vAlign w:val="bottom"/>
          </w:tcPr>
          <w:p w14:paraId="47E95870" w14:textId="77777777" w:rsidR="00AE29A5" w:rsidRPr="00BC5C31" w:rsidRDefault="00AE29A5" w:rsidP="00443337">
            <w:pPr>
              <w:tabs>
                <w:tab w:val="left" w:pos="540"/>
              </w:tabs>
              <w:spacing w:after="0" w:line="240" w:lineRule="atLeast"/>
              <w:ind w:right="-25"/>
              <w:jc w:val="center"/>
              <w:rPr>
                <w:rFonts w:ascii="Times New Roman" w:hAnsi="Times New Roman" w:cs="Times New Roman"/>
                <w:szCs w:val="22"/>
              </w:rPr>
            </w:pPr>
          </w:p>
        </w:tc>
        <w:tc>
          <w:tcPr>
            <w:tcW w:w="1253" w:type="dxa"/>
            <w:tcBorders>
              <w:top w:val="single" w:sz="4" w:space="0" w:color="auto"/>
            </w:tcBorders>
            <w:vAlign w:val="bottom"/>
          </w:tcPr>
          <w:p w14:paraId="5DF2AA1C" w14:textId="77777777" w:rsidR="00AE29A5" w:rsidRPr="00BC5C31" w:rsidRDefault="00AE29A5" w:rsidP="00443337">
            <w:pPr>
              <w:spacing w:after="0" w:line="240" w:lineRule="atLeast"/>
              <w:ind w:right="-25"/>
              <w:jc w:val="center"/>
              <w:rPr>
                <w:rFonts w:ascii="Times New Roman" w:hAnsi="Times New Roman" w:cs="Times New Roman"/>
                <w:i/>
                <w:iCs/>
                <w:szCs w:val="22"/>
              </w:rPr>
            </w:pPr>
            <w:r w:rsidRPr="00BC5C31">
              <w:rPr>
                <w:rFonts w:ascii="Times New Roman" w:hAnsi="Times New Roman" w:cs="Times New Roman"/>
                <w:szCs w:val="22"/>
              </w:rPr>
              <w:t xml:space="preserve">Profit </w:t>
            </w:r>
            <w:r w:rsidRPr="00BC5C31">
              <w:rPr>
                <w:rFonts w:ascii="Times New Roman" w:hAnsi="Times New Roman" w:cs="Times New Roman"/>
                <w:szCs w:val="22"/>
                <w:cs/>
              </w:rPr>
              <w:t>(</w:t>
            </w:r>
            <w:r w:rsidRPr="00BC5C31">
              <w:rPr>
                <w:rFonts w:ascii="Times New Roman" w:hAnsi="Times New Roman" w:cs="Times New Roman"/>
                <w:szCs w:val="22"/>
              </w:rPr>
              <w:t>loss</w:t>
            </w:r>
            <w:r w:rsidRPr="00BC5C31">
              <w:rPr>
                <w:rFonts w:ascii="Times New Roman" w:hAnsi="Times New Roman" w:cs="Times New Roman"/>
                <w:szCs w:val="22"/>
                <w:cs/>
              </w:rPr>
              <w:t>)</w:t>
            </w:r>
          </w:p>
        </w:tc>
        <w:tc>
          <w:tcPr>
            <w:tcW w:w="279" w:type="dxa"/>
            <w:tcBorders>
              <w:top w:val="single" w:sz="4" w:space="0" w:color="auto"/>
            </w:tcBorders>
          </w:tcPr>
          <w:p w14:paraId="4174E3D1" w14:textId="77777777" w:rsidR="00AE29A5" w:rsidRPr="00BC5C31" w:rsidRDefault="00AE29A5" w:rsidP="00443337">
            <w:pPr>
              <w:tabs>
                <w:tab w:val="decimal" w:pos="951"/>
              </w:tabs>
              <w:spacing w:after="0" w:line="240" w:lineRule="atLeast"/>
              <w:ind w:right="-25"/>
              <w:jc w:val="center"/>
              <w:rPr>
                <w:rFonts w:ascii="Times New Roman" w:hAnsi="Times New Roman" w:cs="Times New Roman"/>
                <w:b/>
                <w:bCs/>
                <w:szCs w:val="22"/>
                <w:lang w:val="en-GB"/>
              </w:rPr>
            </w:pPr>
          </w:p>
        </w:tc>
        <w:tc>
          <w:tcPr>
            <w:tcW w:w="1443" w:type="dxa"/>
            <w:tcBorders>
              <w:top w:val="single" w:sz="4" w:space="0" w:color="auto"/>
            </w:tcBorders>
          </w:tcPr>
          <w:p w14:paraId="3C549521" w14:textId="77777777" w:rsidR="00AE29A5" w:rsidRPr="00BC5C31" w:rsidRDefault="00AE29A5" w:rsidP="00443337">
            <w:pPr>
              <w:spacing w:after="0" w:line="240" w:lineRule="atLeast"/>
              <w:ind w:left="-121" w:right="-25"/>
              <w:jc w:val="center"/>
              <w:rPr>
                <w:rFonts w:ascii="Times New Roman" w:hAnsi="Times New Roman" w:cs="Times New Roman"/>
                <w:b/>
                <w:bCs/>
                <w:szCs w:val="22"/>
                <w:lang w:val="en-GB"/>
              </w:rPr>
            </w:pPr>
            <w:r w:rsidRPr="00BC5C31">
              <w:rPr>
                <w:rFonts w:ascii="Times New Roman" w:hAnsi="Times New Roman" w:cs="Times New Roman"/>
                <w:szCs w:val="22"/>
                <w:lang w:val="en-GB"/>
              </w:rPr>
              <w:t xml:space="preserve">Other comprehensive income </w:t>
            </w:r>
            <w:r w:rsidRPr="00BC5C31">
              <w:rPr>
                <w:rFonts w:ascii="Times New Roman" w:hAnsi="Times New Roman" w:cs="Times New Roman"/>
                <w:szCs w:val="22"/>
                <w:cs/>
                <w:lang w:val="en-GB"/>
              </w:rPr>
              <w:t>(</w:t>
            </w:r>
            <w:r w:rsidRPr="00BC5C31">
              <w:rPr>
                <w:rFonts w:ascii="Times New Roman" w:hAnsi="Times New Roman" w:cs="Times New Roman"/>
                <w:szCs w:val="22"/>
                <w:lang w:val="en-GB"/>
              </w:rPr>
              <w:t>loss</w:t>
            </w:r>
            <w:r w:rsidRPr="00BC5C31">
              <w:rPr>
                <w:rFonts w:ascii="Times New Roman" w:hAnsi="Times New Roman" w:cs="Times New Roman"/>
                <w:szCs w:val="22"/>
                <w:cs/>
                <w:lang w:val="en-GB"/>
              </w:rPr>
              <w:t>)</w:t>
            </w:r>
          </w:p>
        </w:tc>
        <w:tc>
          <w:tcPr>
            <w:tcW w:w="284" w:type="dxa"/>
          </w:tcPr>
          <w:p w14:paraId="13E9E26A" w14:textId="77777777" w:rsidR="00AE29A5" w:rsidRPr="00BC5C31" w:rsidRDefault="00AE29A5" w:rsidP="00443337">
            <w:pPr>
              <w:tabs>
                <w:tab w:val="decimal" w:pos="951"/>
              </w:tabs>
              <w:spacing w:after="0" w:line="240" w:lineRule="atLeast"/>
              <w:ind w:right="-25"/>
              <w:jc w:val="center"/>
              <w:rPr>
                <w:rFonts w:ascii="Times New Roman" w:hAnsi="Times New Roman" w:cs="Times New Roman"/>
                <w:b/>
                <w:bCs/>
                <w:szCs w:val="22"/>
                <w:lang w:val="en-GB"/>
              </w:rPr>
            </w:pPr>
          </w:p>
        </w:tc>
        <w:tc>
          <w:tcPr>
            <w:tcW w:w="1438" w:type="dxa"/>
            <w:vAlign w:val="bottom"/>
          </w:tcPr>
          <w:p w14:paraId="0E9FC4AB" w14:textId="77777777" w:rsidR="00AE29A5" w:rsidRPr="00BC5C31" w:rsidRDefault="00AE29A5" w:rsidP="00443337">
            <w:pPr>
              <w:spacing w:after="0" w:line="240" w:lineRule="atLeast"/>
              <w:ind w:left="-124" w:right="-25"/>
              <w:jc w:val="center"/>
              <w:rPr>
                <w:rFonts w:ascii="Times New Roman" w:hAnsi="Times New Roman" w:cs="Times New Roman"/>
                <w:b/>
                <w:bCs/>
                <w:szCs w:val="22"/>
              </w:rPr>
            </w:pPr>
            <w:proofErr w:type="gramStart"/>
            <w:r w:rsidRPr="00BC5C31">
              <w:rPr>
                <w:rFonts w:ascii="Times New Roman" w:hAnsi="Times New Roman" w:cs="Times New Roman"/>
                <w:b/>
                <w:bCs/>
                <w:szCs w:val="22"/>
              </w:rPr>
              <w:t>At</w:t>
            </w:r>
            <w:proofErr w:type="gramEnd"/>
            <w:r w:rsidRPr="00BC5C31">
              <w:rPr>
                <w:rFonts w:ascii="Times New Roman" w:hAnsi="Times New Roman" w:cs="Times New Roman"/>
                <w:b/>
                <w:bCs/>
                <w:szCs w:val="22"/>
              </w:rPr>
              <w:t xml:space="preserve"> 30 September 2024</w:t>
            </w:r>
          </w:p>
        </w:tc>
      </w:tr>
      <w:tr w:rsidR="00AE29A5" w:rsidRPr="00BC5C31" w14:paraId="13699147" w14:textId="77777777" w:rsidTr="00443337">
        <w:trPr>
          <w:trHeight w:val="74"/>
          <w:tblHeader/>
        </w:trPr>
        <w:tc>
          <w:tcPr>
            <w:tcW w:w="3964" w:type="dxa"/>
          </w:tcPr>
          <w:p w14:paraId="5310EF8E" w14:textId="77777777" w:rsidR="00AE29A5" w:rsidRPr="00BC5C31" w:rsidRDefault="00AE29A5" w:rsidP="00443337">
            <w:pPr>
              <w:spacing w:after="0" w:line="240" w:lineRule="atLeast"/>
              <w:ind w:left="574" w:right="-25"/>
              <w:jc w:val="both"/>
              <w:rPr>
                <w:rFonts w:ascii="Times New Roman" w:hAnsi="Times New Roman" w:cs="Times New Roman"/>
                <w:b/>
                <w:bCs/>
                <w:i/>
                <w:iCs/>
                <w:szCs w:val="22"/>
                <w:cs/>
              </w:rPr>
            </w:pPr>
          </w:p>
        </w:tc>
        <w:tc>
          <w:tcPr>
            <w:tcW w:w="6243" w:type="dxa"/>
            <w:gridSpan w:val="7"/>
            <w:vAlign w:val="bottom"/>
          </w:tcPr>
          <w:p w14:paraId="4BC3037C" w14:textId="77777777" w:rsidR="00AE29A5" w:rsidRPr="00BC5C31" w:rsidRDefault="00AE29A5" w:rsidP="00443337">
            <w:pPr>
              <w:pStyle w:val="acctfourfigures"/>
              <w:tabs>
                <w:tab w:val="clear" w:pos="765"/>
              </w:tabs>
              <w:spacing w:line="240" w:lineRule="atLeast"/>
              <w:ind w:right="-25"/>
              <w:jc w:val="center"/>
              <w:rPr>
                <w:i/>
                <w:iCs/>
                <w:szCs w:val="22"/>
                <w:lang w:val="en-US" w:bidi="th-TH"/>
              </w:rPr>
            </w:pPr>
            <w:r w:rsidRPr="00BC5C31">
              <w:rPr>
                <w:i/>
                <w:iCs/>
                <w:szCs w:val="22"/>
                <w:cs/>
                <w:lang w:bidi="th-TH"/>
              </w:rPr>
              <w:t>(</w:t>
            </w:r>
            <w:r w:rsidRPr="00BC5C31">
              <w:rPr>
                <w:i/>
                <w:iCs/>
                <w:szCs w:val="22"/>
              </w:rPr>
              <w:t>in thousand Baht</w:t>
            </w:r>
            <w:r w:rsidRPr="00BC5C31">
              <w:rPr>
                <w:i/>
                <w:iCs/>
                <w:szCs w:val="22"/>
                <w:cs/>
                <w:lang w:val="en-US" w:bidi="th-TH"/>
              </w:rPr>
              <w:t>)</w:t>
            </w:r>
          </w:p>
        </w:tc>
      </w:tr>
      <w:tr w:rsidR="00AE29A5" w:rsidRPr="00BC5C31" w14:paraId="3EEC4EAB" w14:textId="77777777" w:rsidTr="00443337">
        <w:tc>
          <w:tcPr>
            <w:tcW w:w="3964" w:type="dxa"/>
          </w:tcPr>
          <w:p w14:paraId="53F7137A" w14:textId="77777777" w:rsidR="00AE29A5" w:rsidRPr="00BC5C31" w:rsidRDefault="00AE29A5" w:rsidP="00443337">
            <w:pPr>
              <w:spacing w:after="0" w:line="240" w:lineRule="atLeast"/>
              <w:ind w:left="574" w:right="-25"/>
              <w:jc w:val="both"/>
              <w:rPr>
                <w:rFonts w:ascii="Times New Roman" w:hAnsi="Times New Roman" w:cs="Times New Roman"/>
                <w:b/>
                <w:bCs/>
                <w:i/>
                <w:iCs/>
                <w:szCs w:val="22"/>
                <w:cs/>
              </w:rPr>
            </w:pPr>
            <w:r w:rsidRPr="00BC5C31">
              <w:rPr>
                <w:rFonts w:ascii="Times New Roman" w:hAnsi="Times New Roman" w:cs="Times New Roman"/>
                <w:b/>
                <w:bCs/>
                <w:i/>
                <w:iCs/>
                <w:szCs w:val="22"/>
              </w:rPr>
              <w:t>Deferred tax assets</w:t>
            </w:r>
          </w:p>
        </w:tc>
        <w:tc>
          <w:tcPr>
            <w:tcW w:w="1276" w:type="dxa"/>
          </w:tcPr>
          <w:p w14:paraId="48B3227C" w14:textId="77777777" w:rsidR="00AE29A5" w:rsidRPr="00BC5C31" w:rsidRDefault="00AE29A5" w:rsidP="00443337">
            <w:pPr>
              <w:pStyle w:val="acctfourfigures"/>
              <w:tabs>
                <w:tab w:val="clear" w:pos="765"/>
                <w:tab w:val="decimal" w:pos="882"/>
              </w:tabs>
              <w:spacing w:line="240" w:lineRule="atLeast"/>
              <w:ind w:right="-25"/>
              <w:jc w:val="both"/>
              <w:rPr>
                <w:szCs w:val="22"/>
                <w:cs/>
                <w:lang w:bidi="th-TH"/>
              </w:rPr>
            </w:pPr>
          </w:p>
        </w:tc>
        <w:tc>
          <w:tcPr>
            <w:tcW w:w="270" w:type="dxa"/>
          </w:tcPr>
          <w:p w14:paraId="1B3ECFDB" w14:textId="77777777" w:rsidR="00AE29A5" w:rsidRPr="00BC5C31" w:rsidRDefault="00AE29A5" w:rsidP="00443337">
            <w:pPr>
              <w:tabs>
                <w:tab w:val="left" w:pos="540"/>
              </w:tabs>
              <w:spacing w:after="0" w:line="240" w:lineRule="atLeast"/>
              <w:ind w:right="-25"/>
              <w:jc w:val="both"/>
              <w:rPr>
                <w:rFonts w:ascii="Times New Roman" w:hAnsi="Times New Roman" w:cs="Times New Roman"/>
                <w:szCs w:val="22"/>
              </w:rPr>
            </w:pPr>
          </w:p>
        </w:tc>
        <w:tc>
          <w:tcPr>
            <w:tcW w:w="1253" w:type="dxa"/>
          </w:tcPr>
          <w:p w14:paraId="53B8D21C" w14:textId="77777777" w:rsidR="00AE29A5" w:rsidRPr="00BC5C31" w:rsidRDefault="00AE29A5" w:rsidP="00443337">
            <w:pPr>
              <w:tabs>
                <w:tab w:val="decimal" w:pos="682"/>
              </w:tabs>
              <w:spacing w:after="0" w:line="240" w:lineRule="atLeast"/>
              <w:ind w:left="-168"/>
              <w:jc w:val="both"/>
              <w:rPr>
                <w:rFonts w:ascii="Times New Roman" w:hAnsi="Times New Roman" w:cs="Times New Roman"/>
                <w:szCs w:val="22"/>
              </w:rPr>
            </w:pPr>
          </w:p>
        </w:tc>
        <w:tc>
          <w:tcPr>
            <w:tcW w:w="279" w:type="dxa"/>
          </w:tcPr>
          <w:p w14:paraId="746155EF" w14:textId="77777777" w:rsidR="00AE29A5" w:rsidRPr="00BC5C31" w:rsidRDefault="00AE29A5" w:rsidP="00443337">
            <w:pPr>
              <w:tabs>
                <w:tab w:val="left" w:pos="540"/>
              </w:tabs>
              <w:spacing w:after="0" w:line="240" w:lineRule="atLeast"/>
              <w:ind w:right="-25"/>
              <w:jc w:val="both"/>
              <w:rPr>
                <w:rFonts w:ascii="Times New Roman" w:hAnsi="Times New Roman" w:cs="Times New Roman"/>
                <w:szCs w:val="22"/>
              </w:rPr>
            </w:pPr>
          </w:p>
        </w:tc>
        <w:tc>
          <w:tcPr>
            <w:tcW w:w="1443" w:type="dxa"/>
          </w:tcPr>
          <w:p w14:paraId="552AA2E4" w14:textId="77777777" w:rsidR="00AE29A5" w:rsidRPr="00BC5C31" w:rsidRDefault="00AE29A5" w:rsidP="00443337">
            <w:pPr>
              <w:tabs>
                <w:tab w:val="left" w:pos="540"/>
                <w:tab w:val="decimal" w:pos="869"/>
              </w:tabs>
              <w:spacing w:after="0" w:line="240" w:lineRule="atLeast"/>
              <w:ind w:right="-25"/>
              <w:jc w:val="both"/>
              <w:rPr>
                <w:rFonts w:ascii="Times New Roman" w:hAnsi="Times New Roman" w:cs="Times New Roman"/>
                <w:szCs w:val="22"/>
              </w:rPr>
            </w:pPr>
          </w:p>
        </w:tc>
        <w:tc>
          <w:tcPr>
            <w:tcW w:w="284" w:type="dxa"/>
          </w:tcPr>
          <w:p w14:paraId="5FB7E269" w14:textId="77777777" w:rsidR="00AE29A5" w:rsidRPr="00BC5C31" w:rsidRDefault="00AE29A5" w:rsidP="00443337">
            <w:pPr>
              <w:tabs>
                <w:tab w:val="left" w:pos="540"/>
              </w:tabs>
              <w:spacing w:after="0" w:line="240" w:lineRule="atLeast"/>
              <w:ind w:right="-25"/>
              <w:jc w:val="both"/>
              <w:rPr>
                <w:rFonts w:ascii="Times New Roman" w:hAnsi="Times New Roman" w:cs="Times New Roman"/>
                <w:szCs w:val="22"/>
              </w:rPr>
            </w:pPr>
          </w:p>
        </w:tc>
        <w:tc>
          <w:tcPr>
            <w:tcW w:w="1438" w:type="dxa"/>
          </w:tcPr>
          <w:p w14:paraId="2C75D154" w14:textId="77777777" w:rsidR="00AE29A5" w:rsidRPr="00BC5C31" w:rsidRDefault="00AE29A5" w:rsidP="00443337">
            <w:pPr>
              <w:tabs>
                <w:tab w:val="left" w:pos="540"/>
                <w:tab w:val="decimal" w:pos="882"/>
              </w:tabs>
              <w:spacing w:after="0" w:line="240" w:lineRule="atLeast"/>
              <w:ind w:right="-25"/>
              <w:jc w:val="both"/>
              <w:rPr>
                <w:rFonts w:ascii="Times New Roman" w:hAnsi="Times New Roman" w:cs="Times New Roman"/>
                <w:szCs w:val="22"/>
              </w:rPr>
            </w:pPr>
          </w:p>
        </w:tc>
      </w:tr>
      <w:tr w:rsidR="00AE29A5" w:rsidRPr="00BC5C31" w14:paraId="14D664EF" w14:textId="77777777" w:rsidTr="00443337">
        <w:tc>
          <w:tcPr>
            <w:tcW w:w="3964" w:type="dxa"/>
          </w:tcPr>
          <w:p w14:paraId="0A92D715" w14:textId="77777777" w:rsidR="00AE29A5" w:rsidRPr="00BC5C31" w:rsidRDefault="00AE29A5" w:rsidP="00443337">
            <w:pPr>
              <w:spacing w:after="0" w:line="240" w:lineRule="atLeast"/>
              <w:ind w:left="574" w:right="-25"/>
              <w:jc w:val="both"/>
              <w:rPr>
                <w:rFonts w:ascii="Times New Roman" w:hAnsi="Times New Roman"/>
                <w:szCs w:val="22"/>
                <w:cs/>
              </w:rPr>
            </w:pPr>
            <w:r w:rsidRPr="00BC5C31">
              <w:rPr>
                <w:rFonts w:ascii="Times New Roman" w:hAnsi="Times New Roman" w:cs="Times New Roman"/>
                <w:szCs w:val="22"/>
              </w:rPr>
              <w:t>Trade account receivables</w:t>
            </w:r>
          </w:p>
        </w:tc>
        <w:tc>
          <w:tcPr>
            <w:tcW w:w="1276" w:type="dxa"/>
          </w:tcPr>
          <w:p w14:paraId="3E51F5C1" w14:textId="77777777" w:rsidR="00AE29A5" w:rsidRPr="00BC5C31" w:rsidRDefault="00AE29A5" w:rsidP="00443337">
            <w:pPr>
              <w:tabs>
                <w:tab w:val="decimal" w:pos="1026"/>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83</w:t>
            </w:r>
          </w:p>
        </w:tc>
        <w:tc>
          <w:tcPr>
            <w:tcW w:w="270" w:type="dxa"/>
          </w:tcPr>
          <w:p w14:paraId="694DBEA2"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253" w:type="dxa"/>
          </w:tcPr>
          <w:p w14:paraId="66973EAA"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79" w:type="dxa"/>
          </w:tcPr>
          <w:p w14:paraId="534BFC96" w14:textId="77777777" w:rsidR="00AE29A5" w:rsidRPr="00BC5C31" w:rsidRDefault="00AE29A5" w:rsidP="00443337">
            <w:pPr>
              <w:tabs>
                <w:tab w:val="decimal" w:pos="796"/>
              </w:tabs>
              <w:spacing w:after="0" w:line="240" w:lineRule="atLeast"/>
              <w:ind w:left="-168"/>
              <w:jc w:val="both"/>
              <w:rPr>
                <w:rFonts w:ascii="Times New Roman" w:hAnsi="Times New Roman" w:cs="Times New Roman"/>
                <w:szCs w:val="22"/>
              </w:rPr>
            </w:pPr>
          </w:p>
        </w:tc>
        <w:tc>
          <w:tcPr>
            <w:tcW w:w="1443" w:type="dxa"/>
          </w:tcPr>
          <w:p w14:paraId="2525F7DC"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3CA285F1" w14:textId="77777777" w:rsidR="00AE29A5" w:rsidRPr="00BC5C31" w:rsidRDefault="00AE29A5" w:rsidP="00443337">
            <w:pPr>
              <w:tabs>
                <w:tab w:val="decimal" w:pos="796"/>
              </w:tabs>
              <w:spacing w:after="0" w:line="240" w:lineRule="atLeast"/>
              <w:ind w:left="-168"/>
              <w:jc w:val="both"/>
              <w:rPr>
                <w:rFonts w:ascii="Times New Roman" w:hAnsi="Times New Roman" w:cs="Times New Roman"/>
                <w:szCs w:val="22"/>
              </w:rPr>
            </w:pPr>
          </w:p>
        </w:tc>
        <w:tc>
          <w:tcPr>
            <w:tcW w:w="1438" w:type="dxa"/>
          </w:tcPr>
          <w:p w14:paraId="41F95248" w14:textId="77777777" w:rsidR="00AE29A5" w:rsidRPr="00BC5C31" w:rsidRDefault="00AE29A5" w:rsidP="00443337">
            <w:pPr>
              <w:tabs>
                <w:tab w:val="decimal" w:pos="9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83</w:t>
            </w:r>
          </w:p>
        </w:tc>
      </w:tr>
      <w:tr w:rsidR="00AE29A5" w:rsidRPr="00BC5C31" w14:paraId="0871AFFB" w14:textId="77777777" w:rsidTr="00443337">
        <w:trPr>
          <w:trHeight w:val="128"/>
        </w:trPr>
        <w:tc>
          <w:tcPr>
            <w:tcW w:w="3964" w:type="dxa"/>
          </w:tcPr>
          <w:p w14:paraId="7FEAD0F4" w14:textId="77777777" w:rsidR="00AE29A5" w:rsidRPr="00BC5C31" w:rsidRDefault="00AE29A5" w:rsidP="00443337">
            <w:pPr>
              <w:spacing w:after="0" w:line="240" w:lineRule="atLeast"/>
              <w:ind w:left="574" w:right="-25"/>
              <w:jc w:val="both"/>
              <w:rPr>
                <w:rFonts w:ascii="Times New Roman" w:hAnsi="Times New Roman" w:cs="Times New Roman"/>
                <w:szCs w:val="22"/>
              </w:rPr>
            </w:pPr>
            <w:r w:rsidRPr="00BC5C31">
              <w:rPr>
                <w:rFonts w:ascii="Times New Roman" w:hAnsi="Times New Roman" w:cs="Times New Roman"/>
                <w:szCs w:val="22"/>
              </w:rPr>
              <w:t>Other current receivables</w:t>
            </w:r>
          </w:p>
        </w:tc>
        <w:tc>
          <w:tcPr>
            <w:tcW w:w="1276" w:type="dxa"/>
          </w:tcPr>
          <w:p w14:paraId="6E5F2051" w14:textId="77777777" w:rsidR="00AE29A5" w:rsidRPr="00BC5C31" w:rsidRDefault="00AE29A5" w:rsidP="00443337">
            <w:pPr>
              <w:tabs>
                <w:tab w:val="decimal" w:pos="1026"/>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138</w:t>
            </w:r>
          </w:p>
        </w:tc>
        <w:tc>
          <w:tcPr>
            <w:tcW w:w="270" w:type="dxa"/>
          </w:tcPr>
          <w:p w14:paraId="5267B10C"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253" w:type="dxa"/>
          </w:tcPr>
          <w:p w14:paraId="6EFFE94E"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79" w:type="dxa"/>
          </w:tcPr>
          <w:p w14:paraId="6AA64E45" w14:textId="77777777" w:rsidR="00AE29A5" w:rsidRPr="00BC5C31" w:rsidRDefault="00AE29A5" w:rsidP="00443337">
            <w:pPr>
              <w:tabs>
                <w:tab w:val="decimal" w:pos="796"/>
              </w:tabs>
              <w:spacing w:after="0" w:line="240" w:lineRule="atLeast"/>
              <w:ind w:left="-168"/>
              <w:jc w:val="both"/>
              <w:rPr>
                <w:rFonts w:ascii="Times New Roman" w:hAnsi="Times New Roman" w:cs="Times New Roman"/>
                <w:szCs w:val="22"/>
              </w:rPr>
            </w:pPr>
          </w:p>
        </w:tc>
        <w:tc>
          <w:tcPr>
            <w:tcW w:w="1443" w:type="dxa"/>
          </w:tcPr>
          <w:p w14:paraId="09158D81"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1AE23893" w14:textId="77777777" w:rsidR="00AE29A5" w:rsidRPr="00BC5C31" w:rsidRDefault="00AE29A5" w:rsidP="00443337">
            <w:pPr>
              <w:tabs>
                <w:tab w:val="decimal" w:pos="796"/>
              </w:tabs>
              <w:spacing w:after="0" w:line="240" w:lineRule="atLeast"/>
              <w:ind w:left="-168"/>
              <w:jc w:val="both"/>
              <w:rPr>
                <w:rFonts w:ascii="Times New Roman" w:hAnsi="Times New Roman" w:cs="Times New Roman"/>
                <w:szCs w:val="22"/>
              </w:rPr>
            </w:pPr>
          </w:p>
        </w:tc>
        <w:tc>
          <w:tcPr>
            <w:tcW w:w="1438" w:type="dxa"/>
          </w:tcPr>
          <w:p w14:paraId="73A12768" w14:textId="77777777" w:rsidR="00AE29A5" w:rsidRPr="00BC5C31" w:rsidRDefault="00AE29A5" w:rsidP="00443337">
            <w:pPr>
              <w:tabs>
                <w:tab w:val="decimal" w:pos="9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138</w:t>
            </w:r>
          </w:p>
        </w:tc>
      </w:tr>
      <w:tr w:rsidR="00AE29A5" w:rsidRPr="00BC5C31" w14:paraId="302CDFCE" w14:textId="77777777" w:rsidTr="00443337">
        <w:trPr>
          <w:trHeight w:val="128"/>
        </w:trPr>
        <w:tc>
          <w:tcPr>
            <w:tcW w:w="3964" w:type="dxa"/>
          </w:tcPr>
          <w:p w14:paraId="0C78D294" w14:textId="77777777" w:rsidR="00AE29A5" w:rsidRPr="00BC5C31" w:rsidRDefault="00AE29A5" w:rsidP="00443337">
            <w:pPr>
              <w:spacing w:after="0" w:line="240" w:lineRule="atLeast"/>
              <w:ind w:left="574" w:right="-25"/>
              <w:jc w:val="both"/>
              <w:rPr>
                <w:rFonts w:ascii="Times New Roman" w:hAnsi="Times New Roman" w:cs="Times New Roman"/>
                <w:szCs w:val="22"/>
                <w:lang w:val="en-GB"/>
              </w:rPr>
            </w:pPr>
            <w:r w:rsidRPr="00BC5C31">
              <w:rPr>
                <w:rFonts w:ascii="Times New Roman" w:hAnsi="Times New Roman" w:cs="Times New Roman"/>
                <w:szCs w:val="22"/>
                <w:lang w:val="en-GB"/>
              </w:rPr>
              <w:t>Other current financial assets</w:t>
            </w:r>
          </w:p>
        </w:tc>
        <w:tc>
          <w:tcPr>
            <w:tcW w:w="1276" w:type="dxa"/>
          </w:tcPr>
          <w:p w14:paraId="1233398E" w14:textId="77777777" w:rsidR="00AE29A5" w:rsidRPr="00BC5C31" w:rsidRDefault="00AE29A5" w:rsidP="00443337">
            <w:pPr>
              <w:tabs>
                <w:tab w:val="decimal" w:pos="1026"/>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20,680</w:t>
            </w:r>
          </w:p>
        </w:tc>
        <w:tc>
          <w:tcPr>
            <w:tcW w:w="270" w:type="dxa"/>
          </w:tcPr>
          <w:p w14:paraId="5233C27E"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253" w:type="dxa"/>
          </w:tcPr>
          <w:p w14:paraId="26B947AC" w14:textId="77777777" w:rsidR="00AE29A5" w:rsidRPr="00BC5C31" w:rsidRDefault="00AE29A5" w:rsidP="00443337">
            <w:pPr>
              <w:tabs>
                <w:tab w:val="decimal" w:pos="898"/>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409</w:t>
            </w:r>
          </w:p>
        </w:tc>
        <w:tc>
          <w:tcPr>
            <w:tcW w:w="279" w:type="dxa"/>
          </w:tcPr>
          <w:p w14:paraId="2CFF5A8A" w14:textId="77777777" w:rsidR="00AE29A5" w:rsidRPr="00BC5C31" w:rsidRDefault="00AE29A5" w:rsidP="00443337">
            <w:pPr>
              <w:tabs>
                <w:tab w:val="decimal" w:pos="796"/>
              </w:tabs>
              <w:spacing w:after="0" w:line="240" w:lineRule="atLeast"/>
              <w:ind w:left="-168"/>
              <w:jc w:val="both"/>
              <w:rPr>
                <w:rFonts w:ascii="Times New Roman" w:hAnsi="Times New Roman" w:cs="Times New Roman"/>
                <w:szCs w:val="22"/>
              </w:rPr>
            </w:pPr>
          </w:p>
        </w:tc>
        <w:tc>
          <w:tcPr>
            <w:tcW w:w="1443" w:type="dxa"/>
          </w:tcPr>
          <w:p w14:paraId="5B413DCB"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70EC7088" w14:textId="77777777" w:rsidR="00AE29A5" w:rsidRPr="00BC5C31" w:rsidRDefault="00AE29A5" w:rsidP="00443337">
            <w:pPr>
              <w:tabs>
                <w:tab w:val="decimal" w:pos="796"/>
              </w:tabs>
              <w:spacing w:after="0" w:line="240" w:lineRule="atLeast"/>
              <w:ind w:left="-168"/>
              <w:jc w:val="both"/>
              <w:rPr>
                <w:rFonts w:ascii="Times New Roman" w:hAnsi="Times New Roman" w:cs="Times New Roman"/>
                <w:szCs w:val="22"/>
              </w:rPr>
            </w:pPr>
          </w:p>
        </w:tc>
        <w:tc>
          <w:tcPr>
            <w:tcW w:w="1438" w:type="dxa"/>
          </w:tcPr>
          <w:p w14:paraId="39A5FECD" w14:textId="77777777" w:rsidR="00AE29A5" w:rsidRPr="00BC5C31" w:rsidRDefault="00AE29A5" w:rsidP="00443337">
            <w:pPr>
              <w:tabs>
                <w:tab w:val="decimal" w:pos="9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21,089</w:t>
            </w:r>
          </w:p>
        </w:tc>
      </w:tr>
      <w:tr w:rsidR="00AE29A5" w:rsidRPr="00BC5C31" w14:paraId="2DBF535B" w14:textId="77777777" w:rsidTr="00443337">
        <w:tc>
          <w:tcPr>
            <w:tcW w:w="3964" w:type="dxa"/>
          </w:tcPr>
          <w:p w14:paraId="4492B9CD" w14:textId="77777777" w:rsidR="00AE29A5" w:rsidRPr="00BC5C31" w:rsidRDefault="00AE29A5" w:rsidP="00443337">
            <w:pPr>
              <w:spacing w:after="0" w:line="240" w:lineRule="atLeast"/>
              <w:ind w:left="574" w:right="-25"/>
              <w:jc w:val="both"/>
              <w:rPr>
                <w:rFonts w:ascii="Times New Roman" w:hAnsi="Times New Roman"/>
                <w:szCs w:val="22"/>
              </w:rPr>
            </w:pPr>
            <w:r w:rsidRPr="00BC5C31">
              <w:rPr>
                <w:rFonts w:ascii="Times New Roman" w:hAnsi="Times New Roman"/>
                <w:szCs w:val="22"/>
              </w:rPr>
              <w:t>Lease receivable</w:t>
            </w:r>
          </w:p>
        </w:tc>
        <w:tc>
          <w:tcPr>
            <w:tcW w:w="1276" w:type="dxa"/>
          </w:tcPr>
          <w:p w14:paraId="4BEED0C1" w14:textId="77777777" w:rsidR="00AE29A5" w:rsidRPr="00BC5C31" w:rsidRDefault="00AE29A5" w:rsidP="00443337">
            <w:pPr>
              <w:tabs>
                <w:tab w:val="decimal" w:pos="1026"/>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85</w:t>
            </w:r>
          </w:p>
        </w:tc>
        <w:tc>
          <w:tcPr>
            <w:tcW w:w="270" w:type="dxa"/>
          </w:tcPr>
          <w:p w14:paraId="23CB4971"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253" w:type="dxa"/>
          </w:tcPr>
          <w:p w14:paraId="48CD38E9" w14:textId="77777777" w:rsidR="00AE29A5" w:rsidRPr="00BC5C31" w:rsidRDefault="00AE29A5" w:rsidP="00443337">
            <w:pPr>
              <w:tabs>
                <w:tab w:val="decimal" w:pos="898"/>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(85)</w:t>
            </w:r>
          </w:p>
        </w:tc>
        <w:tc>
          <w:tcPr>
            <w:tcW w:w="279" w:type="dxa"/>
          </w:tcPr>
          <w:p w14:paraId="040D19B7" w14:textId="77777777" w:rsidR="00AE29A5" w:rsidRPr="00BC5C31" w:rsidRDefault="00AE29A5" w:rsidP="00443337">
            <w:pPr>
              <w:tabs>
                <w:tab w:val="decimal" w:pos="796"/>
              </w:tabs>
              <w:spacing w:after="0" w:line="240" w:lineRule="atLeast"/>
              <w:ind w:left="-168"/>
              <w:jc w:val="both"/>
              <w:rPr>
                <w:rFonts w:ascii="Times New Roman" w:hAnsi="Times New Roman" w:cs="Times New Roman"/>
                <w:szCs w:val="22"/>
              </w:rPr>
            </w:pPr>
          </w:p>
        </w:tc>
        <w:tc>
          <w:tcPr>
            <w:tcW w:w="1443" w:type="dxa"/>
          </w:tcPr>
          <w:p w14:paraId="05A03782"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6E7E2847" w14:textId="77777777" w:rsidR="00AE29A5" w:rsidRPr="00BC5C31" w:rsidRDefault="00AE29A5" w:rsidP="00443337">
            <w:pPr>
              <w:tabs>
                <w:tab w:val="decimal" w:pos="796"/>
              </w:tabs>
              <w:spacing w:after="0" w:line="240" w:lineRule="atLeast"/>
              <w:ind w:left="-168"/>
              <w:jc w:val="both"/>
              <w:rPr>
                <w:rFonts w:ascii="Times New Roman" w:hAnsi="Times New Roman" w:cs="Times New Roman"/>
                <w:szCs w:val="22"/>
              </w:rPr>
            </w:pPr>
          </w:p>
        </w:tc>
        <w:tc>
          <w:tcPr>
            <w:tcW w:w="1438" w:type="dxa"/>
          </w:tcPr>
          <w:p w14:paraId="78DC1284"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r>
      <w:tr w:rsidR="00AE29A5" w:rsidRPr="00BC5C31" w14:paraId="53764A17" w14:textId="77777777" w:rsidTr="00443337">
        <w:tc>
          <w:tcPr>
            <w:tcW w:w="3964" w:type="dxa"/>
          </w:tcPr>
          <w:p w14:paraId="1FED9836" w14:textId="77777777" w:rsidR="00AE29A5" w:rsidRPr="00BC5C31" w:rsidRDefault="00AE29A5" w:rsidP="00443337">
            <w:pPr>
              <w:spacing w:after="0" w:line="240" w:lineRule="atLeast"/>
              <w:ind w:left="574" w:right="-25"/>
              <w:jc w:val="both"/>
              <w:rPr>
                <w:rFonts w:ascii="Times New Roman" w:hAnsi="Times New Roman" w:cs="Times New Roman"/>
                <w:szCs w:val="22"/>
              </w:rPr>
            </w:pPr>
            <w:r w:rsidRPr="00BC5C31">
              <w:rPr>
                <w:rFonts w:ascii="Times New Roman" w:hAnsi="Times New Roman" w:cs="Times New Roman"/>
                <w:szCs w:val="22"/>
                <w:lang w:val="en-GB"/>
              </w:rPr>
              <w:t>Provisions for employee benefits</w:t>
            </w:r>
          </w:p>
        </w:tc>
        <w:tc>
          <w:tcPr>
            <w:tcW w:w="1276" w:type="dxa"/>
          </w:tcPr>
          <w:p w14:paraId="78F51466" w14:textId="77777777" w:rsidR="00AE29A5" w:rsidRPr="00BC5C31" w:rsidRDefault="00AE29A5" w:rsidP="00443337">
            <w:pPr>
              <w:tabs>
                <w:tab w:val="decimal" w:pos="1026"/>
              </w:tabs>
              <w:spacing w:after="0" w:line="240" w:lineRule="atLeast"/>
              <w:ind w:left="-168"/>
              <w:jc w:val="both"/>
              <w:rPr>
                <w:rFonts w:ascii="Times New Roman" w:hAnsi="Times New Roman"/>
                <w:szCs w:val="22"/>
              </w:rPr>
            </w:pPr>
            <w:r w:rsidRPr="00BC5C31">
              <w:rPr>
                <w:rFonts w:ascii="Times New Roman" w:hAnsi="Times New Roman"/>
                <w:szCs w:val="22"/>
              </w:rPr>
              <w:t>935</w:t>
            </w:r>
          </w:p>
        </w:tc>
        <w:tc>
          <w:tcPr>
            <w:tcW w:w="270" w:type="dxa"/>
          </w:tcPr>
          <w:p w14:paraId="6D1C8384"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253" w:type="dxa"/>
          </w:tcPr>
          <w:p w14:paraId="79EE3F88" w14:textId="77777777" w:rsidR="00AE29A5" w:rsidRPr="00BC5C31" w:rsidRDefault="00AE29A5" w:rsidP="00443337">
            <w:pPr>
              <w:tabs>
                <w:tab w:val="decimal" w:pos="898"/>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115</w:t>
            </w:r>
          </w:p>
        </w:tc>
        <w:tc>
          <w:tcPr>
            <w:tcW w:w="279" w:type="dxa"/>
          </w:tcPr>
          <w:p w14:paraId="440849DB" w14:textId="77777777" w:rsidR="00AE29A5" w:rsidRPr="00BC5C31" w:rsidRDefault="00AE29A5" w:rsidP="00443337">
            <w:pPr>
              <w:tabs>
                <w:tab w:val="decimal" w:pos="796"/>
              </w:tabs>
              <w:spacing w:after="0" w:line="240" w:lineRule="atLeast"/>
              <w:ind w:left="-168"/>
              <w:jc w:val="both"/>
              <w:rPr>
                <w:rFonts w:ascii="Times New Roman" w:hAnsi="Times New Roman" w:cs="Times New Roman"/>
                <w:szCs w:val="22"/>
              </w:rPr>
            </w:pPr>
          </w:p>
        </w:tc>
        <w:tc>
          <w:tcPr>
            <w:tcW w:w="1443" w:type="dxa"/>
          </w:tcPr>
          <w:p w14:paraId="0D061D5F"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3EA16B93" w14:textId="77777777" w:rsidR="00AE29A5" w:rsidRPr="00BC5C31" w:rsidRDefault="00AE29A5" w:rsidP="00443337">
            <w:pPr>
              <w:tabs>
                <w:tab w:val="decimal" w:pos="796"/>
              </w:tabs>
              <w:spacing w:after="0" w:line="240" w:lineRule="atLeast"/>
              <w:ind w:left="-168"/>
              <w:jc w:val="both"/>
              <w:rPr>
                <w:rFonts w:ascii="Times New Roman" w:hAnsi="Times New Roman" w:cs="Times New Roman"/>
                <w:szCs w:val="22"/>
              </w:rPr>
            </w:pPr>
          </w:p>
        </w:tc>
        <w:tc>
          <w:tcPr>
            <w:tcW w:w="1438" w:type="dxa"/>
          </w:tcPr>
          <w:p w14:paraId="51A8CABB" w14:textId="77777777" w:rsidR="00AE29A5" w:rsidRPr="00BC5C31" w:rsidRDefault="00AE29A5" w:rsidP="00443337">
            <w:pPr>
              <w:tabs>
                <w:tab w:val="decimal" w:pos="9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1,050</w:t>
            </w:r>
          </w:p>
        </w:tc>
      </w:tr>
      <w:tr w:rsidR="00AE29A5" w:rsidRPr="00BC5C31" w14:paraId="389FEE09" w14:textId="77777777" w:rsidTr="00443337">
        <w:tc>
          <w:tcPr>
            <w:tcW w:w="3964" w:type="dxa"/>
          </w:tcPr>
          <w:p w14:paraId="7C052C3E" w14:textId="77777777" w:rsidR="00AE29A5" w:rsidRPr="00BC5C31" w:rsidRDefault="00AE29A5" w:rsidP="00443337">
            <w:pPr>
              <w:spacing w:after="0" w:line="240" w:lineRule="atLeast"/>
              <w:ind w:left="574" w:right="-25"/>
              <w:jc w:val="both"/>
              <w:rPr>
                <w:rFonts w:ascii="Times New Roman" w:eastAsia="Arial Unicode MS" w:hAnsi="Times New Roman" w:cs="Times New Roman"/>
                <w:szCs w:val="22"/>
              </w:rPr>
            </w:pPr>
            <w:r w:rsidRPr="00BC5C31">
              <w:rPr>
                <w:rFonts w:ascii="Times New Roman" w:eastAsia="Arial Unicode MS" w:hAnsi="Times New Roman" w:cs="Times New Roman"/>
                <w:szCs w:val="22"/>
              </w:rPr>
              <w:t>Provisions for loss from litigation</w:t>
            </w:r>
          </w:p>
        </w:tc>
        <w:tc>
          <w:tcPr>
            <w:tcW w:w="1276" w:type="dxa"/>
          </w:tcPr>
          <w:p w14:paraId="6D7F4932" w14:textId="77777777" w:rsidR="00AE29A5" w:rsidRPr="00BC5C31" w:rsidRDefault="00AE29A5" w:rsidP="00443337">
            <w:pPr>
              <w:tabs>
                <w:tab w:val="decimal" w:pos="1026"/>
              </w:tabs>
              <w:spacing w:after="0" w:line="240" w:lineRule="atLeast"/>
              <w:ind w:left="-168"/>
              <w:jc w:val="both"/>
              <w:rPr>
                <w:rFonts w:ascii="Times New Roman" w:hAnsi="Times New Roman"/>
                <w:szCs w:val="22"/>
                <w:cs/>
              </w:rPr>
            </w:pPr>
            <w:r w:rsidRPr="00BC5C31">
              <w:rPr>
                <w:rFonts w:ascii="Times New Roman" w:hAnsi="Times New Roman" w:cs="Times New Roman"/>
                <w:szCs w:val="22"/>
              </w:rPr>
              <w:t>646</w:t>
            </w:r>
          </w:p>
        </w:tc>
        <w:tc>
          <w:tcPr>
            <w:tcW w:w="270" w:type="dxa"/>
          </w:tcPr>
          <w:p w14:paraId="4727FAF9"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253" w:type="dxa"/>
          </w:tcPr>
          <w:p w14:paraId="63D40D61"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79" w:type="dxa"/>
          </w:tcPr>
          <w:p w14:paraId="591223CB" w14:textId="77777777" w:rsidR="00AE29A5" w:rsidRPr="00BC5C31" w:rsidRDefault="00AE29A5" w:rsidP="00443337">
            <w:pPr>
              <w:tabs>
                <w:tab w:val="decimal" w:pos="796"/>
              </w:tabs>
              <w:spacing w:after="0" w:line="240" w:lineRule="atLeast"/>
              <w:ind w:left="-168"/>
              <w:jc w:val="both"/>
              <w:rPr>
                <w:rFonts w:ascii="Times New Roman" w:hAnsi="Times New Roman" w:cs="Times New Roman"/>
                <w:szCs w:val="22"/>
              </w:rPr>
            </w:pPr>
          </w:p>
        </w:tc>
        <w:tc>
          <w:tcPr>
            <w:tcW w:w="1443" w:type="dxa"/>
          </w:tcPr>
          <w:p w14:paraId="27F40F9E"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5907F750" w14:textId="77777777" w:rsidR="00AE29A5" w:rsidRPr="00BC5C31" w:rsidRDefault="00AE29A5" w:rsidP="00443337">
            <w:pPr>
              <w:tabs>
                <w:tab w:val="decimal" w:pos="796"/>
              </w:tabs>
              <w:spacing w:after="0" w:line="240" w:lineRule="atLeast"/>
              <w:ind w:left="-168"/>
              <w:jc w:val="both"/>
              <w:rPr>
                <w:rFonts w:ascii="Times New Roman" w:hAnsi="Times New Roman" w:cs="Times New Roman"/>
                <w:szCs w:val="22"/>
              </w:rPr>
            </w:pPr>
          </w:p>
        </w:tc>
        <w:tc>
          <w:tcPr>
            <w:tcW w:w="1438" w:type="dxa"/>
          </w:tcPr>
          <w:p w14:paraId="21A7ACE1" w14:textId="77777777" w:rsidR="00AE29A5" w:rsidRPr="00BC5C31" w:rsidRDefault="00AE29A5" w:rsidP="00443337">
            <w:pPr>
              <w:tabs>
                <w:tab w:val="decimal" w:pos="9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646</w:t>
            </w:r>
          </w:p>
        </w:tc>
      </w:tr>
      <w:tr w:rsidR="00AE29A5" w:rsidRPr="00BC5C31" w14:paraId="1C3991F2" w14:textId="77777777" w:rsidTr="00443337">
        <w:tc>
          <w:tcPr>
            <w:tcW w:w="3964" w:type="dxa"/>
          </w:tcPr>
          <w:p w14:paraId="6A7B8EE2" w14:textId="77777777" w:rsidR="00AE29A5" w:rsidRPr="00BC5C31" w:rsidRDefault="00AE29A5" w:rsidP="00443337">
            <w:pPr>
              <w:spacing w:after="0" w:line="240" w:lineRule="atLeast"/>
              <w:ind w:left="574" w:right="-25"/>
              <w:jc w:val="both"/>
              <w:rPr>
                <w:rFonts w:ascii="Times New Roman" w:eastAsia="Arial Unicode MS" w:hAnsi="Times New Roman"/>
                <w:szCs w:val="22"/>
              </w:rPr>
            </w:pPr>
            <w:r w:rsidRPr="00BC5C31">
              <w:rPr>
                <w:rFonts w:ascii="Times New Roman" w:eastAsia="Arial Unicode MS" w:hAnsi="Times New Roman"/>
                <w:szCs w:val="22"/>
              </w:rPr>
              <w:t xml:space="preserve">Long - term loans </w:t>
            </w:r>
          </w:p>
        </w:tc>
        <w:tc>
          <w:tcPr>
            <w:tcW w:w="1276" w:type="dxa"/>
          </w:tcPr>
          <w:p w14:paraId="2125561C" w14:textId="77777777" w:rsidR="00AE29A5" w:rsidRPr="00BC5C31" w:rsidRDefault="00AE29A5" w:rsidP="00443337">
            <w:pPr>
              <w:tabs>
                <w:tab w:val="decimal" w:pos="1026"/>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1,034</w:t>
            </w:r>
          </w:p>
        </w:tc>
        <w:tc>
          <w:tcPr>
            <w:tcW w:w="270" w:type="dxa"/>
          </w:tcPr>
          <w:p w14:paraId="30653A21"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253" w:type="dxa"/>
          </w:tcPr>
          <w:p w14:paraId="3673C22E" w14:textId="77777777" w:rsidR="00AE29A5" w:rsidRPr="00BC5C31" w:rsidRDefault="00AE29A5" w:rsidP="00443337">
            <w:pPr>
              <w:tabs>
                <w:tab w:val="decimal" w:pos="898"/>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(1,090)</w:t>
            </w:r>
          </w:p>
        </w:tc>
        <w:tc>
          <w:tcPr>
            <w:tcW w:w="279" w:type="dxa"/>
          </w:tcPr>
          <w:p w14:paraId="11ED2F69" w14:textId="77777777" w:rsidR="00AE29A5" w:rsidRPr="00BC5C31" w:rsidRDefault="00AE29A5" w:rsidP="00443337">
            <w:pPr>
              <w:tabs>
                <w:tab w:val="decimal" w:pos="796"/>
              </w:tabs>
              <w:spacing w:after="0" w:line="240" w:lineRule="atLeast"/>
              <w:ind w:left="-168"/>
              <w:jc w:val="both"/>
              <w:rPr>
                <w:rFonts w:ascii="Times New Roman" w:hAnsi="Times New Roman" w:cs="Times New Roman"/>
                <w:szCs w:val="22"/>
              </w:rPr>
            </w:pPr>
          </w:p>
        </w:tc>
        <w:tc>
          <w:tcPr>
            <w:tcW w:w="1443" w:type="dxa"/>
          </w:tcPr>
          <w:p w14:paraId="53409AAC"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707A95EB" w14:textId="77777777" w:rsidR="00AE29A5" w:rsidRPr="00BC5C31" w:rsidRDefault="00AE29A5" w:rsidP="00443337">
            <w:pPr>
              <w:tabs>
                <w:tab w:val="decimal" w:pos="796"/>
              </w:tabs>
              <w:spacing w:after="0" w:line="240" w:lineRule="atLeast"/>
              <w:ind w:left="-168"/>
              <w:jc w:val="both"/>
              <w:rPr>
                <w:rFonts w:ascii="Times New Roman" w:hAnsi="Times New Roman" w:cs="Times New Roman"/>
                <w:szCs w:val="22"/>
              </w:rPr>
            </w:pPr>
          </w:p>
        </w:tc>
        <w:tc>
          <w:tcPr>
            <w:tcW w:w="1438" w:type="dxa"/>
          </w:tcPr>
          <w:p w14:paraId="29D6459E" w14:textId="77777777" w:rsidR="00AE29A5" w:rsidRPr="00BC5C31" w:rsidRDefault="00AE29A5" w:rsidP="00443337">
            <w:pPr>
              <w:tabs>
                <w:tab w:val="decimal" w:pos="9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(56)</w:t>
            </w:r>
          </w:p>
        </w:tc>
      </w:tr>
      <w:tr w:rsidR="00AE29A5" w:rsidRPr="00BC5C31" w14:paraId="2028346B" w14:textId="77777777" w:rsidTr="00443337">
        <w:tc>
          <w:tcPr>
            <w:tcW w:w="3964" w:type="dxa"/>
          </w:tcPr>
          <w:p w14:paraId="67A0B8B1" w14:textId="77777777" w:rsidR="00AE29A5" w:rsidRPr="00BC5C31" w:rsidRDefault="00AE29A5" w:rsidP="00443337">
            <w:pPr>
              <w:spacing w:after="0" w:line="240" w:lineRule="atLeast"/>
              <w:ind w:left="574" w:right="-25"/>
              <w:jc w:val="both"/>
              <w:rPr>
                <w:rFonts w:ascii="Times New Roman" w:eastAsia="Arial Unicode MS" w:hAnsi="Times New Roman" w:cs="Times New Roman"/>
                <w:szCs w:val="22"/>
                <w:cs/>
              </w:rPr>
            </w:pPr>
            <w:r w:rsidRPr="00BC5C31">
              <w:rPr>
                <w:rFonts w:ascii="Times New Roman" w:eastAsia="Arial Unicode MS" w:hAnsi="Times New Roman"/>
                <w:szCs w:val="22"/>
              </w:rPr>
              <w:t>Tax loss</w:t>
            </w:r>
          </w:p>
        </w:tc>
        <w:tc>
          <w:tcPr>
            <w:tcW w:w="1276" w:type="dxa"/>
          </w:tcPr>
          <w:p w14:paraId="1BDA5EF5" w14:textId="77777777" w:rsidR="00AE29A5" w:rsidRPr="00BC5C31" w:rsidRDefault="00AE29A5" w:rsidP="00443337">
            <w:pPr>
              <w:tabs>
                <w:tab w:val="decimal" w:pos="1026"/>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70,055</w:t>
            </w:r>
          </w:p>
        </w:tc>
        <w:tc>
          <w:tcPr>
            <w:tcW w:w="270" w:type="dxa"/>
          </w:tcPr>
          <w:p w14:paraId="23798BC3"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253" w:type="dxa"/>
          </w:tcPr>
          <w:p w14:paraId="08F37882" w14:textId="77777777" w:rsidR="00AE29A5" w:rsidRPr="00BC5C31" w:rsidRDefault="00AE29A5" w:rsidP="00443337">
            <w:pPr>
              <w:tabs>
                <w:tab w:val="decimal" w:pos="898"/>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4,949</w:t>
            </w:r>
          </w:p>
        </w:tc>
        <w:tc>
          <w:tcPr>
            <w:tcW w:w="279" w:type="dxa"/>
          </w:tcPr>
          <w:p w14:paraId="7F62BD55" w14:textId="77777777" w:rsidR="00AE29A5" w:rsidRPr="00BC5C31" w:rsidRDefault="00AE29A5" w:rsidP="00443337">
            <w:pPr>
              <w:tabs>
                <w:tab w:val="decimal" w:pos="796"/>
              </w:tabs>
              <w:spacing w:after="0" w:line="240" w:lineRule="atLeast"/>
              <w:ind w:left="-168"/>
              <w:jc w:val="both"/>
              <w:rPr>
                <w:rFonts w:ascii="Times New Roman" w:hAnsi="Times New Roman" w:cs="Times New Roman"/>
                <w:szCs w:val="22"/>
              </w:rPr>
            </w:pPr>
          </w:p>
        </w:tc>
        <w:tc>
          <w:tcPr>
            <w:tcW w:w="1443" w:type="dxa"/>
          </w:tcPr>
          <w:p w14:paraId="0A06693B"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32FFBFF2" w14:textId="77777777" w:rsidR="00AE29A5" w:rsidRPr="00BC5C31" w:rsidRDefault="00AE29A5" w:rsidP="00443337">
            <w:pPr>
              <w:tabs>
                <w:tab w:val="decimal" w:pos="796"/>
              </w:tabs>
              <w:spacing w:after="0" w:line="240" w:lineRule="atLeast"/>
              <w:ind w:left="-168"/>
              <w:jc w:val="both"/>
              <w:rPr>
                <w:rFonts w:ascii="Times New Roman" w:hAnsi="Times New Roman" w:cs="Times New Roman"/>
                <w:szCs w:val="22"/>
              </w:rPr>
            </w:pPr>
          </w:p>
        </w:tc>
        <w:tc>
          <w:tcPr>
            <w:tcW w:w="1438" w:type="dxa"/>
          </w:tcPr>
          <w:p w14:paraId="187373A5" w14:textId="77777777" w:rsidR="00AE29A5" w:rsidRPr="00BC5C31" w:rsidRDefault="00AE29A5" w:rsidP="00443337">
            <w:pPr>
              <w:tabs>
                <w:tab w:val="decimal" w:pos="9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75,004</w:t>
            </w:r>
          </w:p>
        </w:tc>
      </w:tr>
      <w:tr w:rsidR="00AE29A5" w:rsidRPr="00BC5C31" w14:paraId="1301BEB0" w14:textId="77777777" w:rsidTr="00443337">
        <w:tc>
          <w:tcPr>
            <w:tcW w:w="3964" w:type="dxa"/>
          </w:tcPr>
          <w:p w14:paraId="416FBE8B" w14:textId="77777777" w:rsidR="00AE29A5" w:rsidRPr="00BC5C31" w:rsidRDefault="00AE29A5" w:rsidP="00443337">
            <w:pPr>
              <w:spacing w:after="0" w:line="240" w:lineRule="atLeast"/>
              <w:ind w:left="574" w:right="-25"/>
              <w:jc w:val="both"/>
              <w:rPr>
                <w:rFonts w:ascii="Times New Roman" w:hAnsi="Times New Roman" w:cs="Times New Roman"/>
                <w:szCs w:val="22"/>
              </w:rPr>
            </w:pPr>
            <w:r w:rsidRPr="00BC5C31">
              <w:rPr>
                <w:rFonts w:ascii="Times New Roman" w:hAnsi="Times New Roman" w:cs="Times New Roman"/>
                <w:szCs w:val="22"/>
              </w:rPr>
              <w:t>Total</w:t>
            </w:r>
          </w:p>
        </w:tc>
        <w:tc>
          <w:tcPr>
            <w:tcW w:w="1276" w:type="dxa"/>
            <w:tcBorders>
              <w:top w:val="single" w:sz="4" w:space="0" w:color="auto"/>
              <w:bottom w:val="single" w:sz="4" w:space="0" w:color="auto"/>
            </w:tcBorders>
          </w:tcPr>
          <w:p w14:paraId="76EDB3E2" w14:textId="77777777" w:rsidR="00AE29A5" w:rsidRPr="00BC5C31" w:rsidRDefault="00AE29A5" w:rsidP="00443337">
            <w:pPr>
              <w:tabs>
                <w:tab w:val="decimal" w:pos="1026"/>
              </w:tabs>
              <w:spacing w:after="0" w:line="240" w:lineRule="atLeast"/>
              <w:ind w:left="-168"/>
              <w:jc w:val="both"/>
              <w:rPr>
                <w:rFonts w:ascii="Times New Roman" w:hAnsi="Times New Roman" w:cs="Times New Roman"/>
                <w:szCs w:val="22"/>
                <w:cs/>
              </w:rPr>
            </w:pPr>
            <w:r w:rsidRPr="00BC5C31">
              <w:rPr>
                <w:rFonts w:ascii="Times New Roman" w:hAnsi="Times New Roman" w:cs="Times New Roman"/>
                <w:szCs w:val="22"/>
              </w:rPr>
              <w:t>93,656</w:t>
            </w:r>
          </w:p>
        </w:tc>
        <w:tc>
          <w:tcPr>
            <w:tcW w:w="270" w:type="dxa"/>
          </w:tcPr>
          <w:p w14:paraId="181AD9B1"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253" w:type="dxa"/>
            <w:tcBorders>
              <w:top w:val="single" w:sz="4" w:space="0" w:color="auto"/>
              <w:bottom w:val="single" w:sz="4" w:space="0" w:color="auto"/>
            </w:tcBorders>
          </w:tcPr>
          <w:p w14:paraId="591E270D" w14:textId="77777777" w:rsidR="00AE29A5" w:rsidRPr="00BC5C31" w:rsidRDefault="00AE29A5" w:rsidP="00443337">
            <w:pPr>
              <w:tabs>
                <w:tab w:val="decimal" w:pos="898"/>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4,298</w:t>
            </w:r>
          </w:p>
        </w:tc>
        <w:tc>
          <w:tcPr>
            <w:tcW w:w="279" w:type="dxa"/>
          </w:tcPr>
          <w:p w14:paraId="74CD100F"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443" w:type="dxa"/>
            <w:tcBorders>
              <w:top w:val="single" w:sz="4" w:space="0" w:color="auto"/>
              <w:bottom w:val="single" w:sz="4" w:space="0" w:color="auto"/>
            </w:tcBorders>
          </w:tcPr>
          <w:p w14:paraId="79EE16B1"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3DE97F42"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438" w:type="dxa"/>
            <w:tcBorders>
              <w:top w:val="single" w:sz="4" w:space="0" w:color="auto"/>
              <w:bottom w:val="single" w:sz="4" w:space="0" w:color="auto"/>
            </w:tcBorders>
          </w:tcPr>
          <w:p w14:paraId="41C3E3AA" w14:textId="77777777" w:rsidR="00AE29A5" w:rsidRPr="00BC5C31" w:rsidRDefault="00AE29A5" w:rsidP="00443337">
            <w:pPr>
              <w:pStyle w:val="acctfourfigures"/>
              <w:tabs>
                <w:tab w:val="clear" w:pos="765"/>
                <w:tab w:val="decimal" w:pos="914"/>
              </w:tabs>
              <w:spacing w:line="240" w:lineRule="atLeast"/>
              <w:ind w:right="-96"/>
              <w:jc w:val="both"/>
              <w:rPr>
                <w:szCs w:val="22"/>
                <w:lang w:bidi="th-TH"/>
              </w:rPr>
            </w:pPr>
            <w:r w:rsidRPr="00BC5C31">
              <w:rPr>
                <w:szCs w:val="22"/>
                <w:lang w:bidi="th-TH"/>
              </w:rPr>
              <w:t>97,954</w:t>
            </w:r>
          </w:p>
        </w:tc>
      </w:tr>
      <w:tr w:rsidR="00AE29A5" w:rsidRPr="00BC5C31" w14:paraId="791819CA" w14:textId="77777777" w:rsidTr="00443337">
        <w:tc>
          <w:tcPr>
            <w:tcW w:w="3964" w:type="dxa"/>
          </w:tcPr>
          <w:p w14:paraId="44FD15D1" w14:textId="77777777" w:rsidR="00AE29A5" w:rsidRPr="00BC5C31" w:rsidRDefault="00AE29A5" w:rsidP="00443337">
            <w:pPr>
              <w:spacing w:after="0" w:line="240" w:lineRule="atLeast"/>
              <w:ind w:left="574" w:right="-25"/>
              <w:jc w:val="both"/>
              <w:rPr>
                <w:rFonts w:ascii="Times New Roman" w:hAnsi="Times New Roman" w:cs="Times New Roman"/>
                <w:b/>
                <w:bCs/>
                <w:i/>
                <w:iCs/>
                <w:szCs w:val="22"/>
              </w:rPr>
            </w:pPr>
          </w:p>
        </w:tc>
        <w:tc>
          <w:tcPr>
            <w:tcW w:w="1276" w:type="dxa"/>
            <w:tcBorders>
              <w:top w:val="single" w:sz="4" w:space="0" w:color="auto"/>
            </w:tcBorders>
          </w:tcPr>
          <w:p w14:paraId="3C3ACF63" w14:textId="77777777" w:rsidR="00AE29A5" w:rsidRPr="00BC5C31" w:rsidRDefault="00AE29A5" w:rsidP="00443337">
            <w:pPr>
              <w:tabs>
                <w:tab w:val="decimal" w:pos="1026"/>
              </w:tabs>
              <w:spacing w:after="0" w:line="240" w:lineRule="atLeast"/>
              <w:ind w:left="-168"/>
              <w:jc w:val="both"/>
              <w:rPr>
                <w:rFonts w:ascii="Times New Roman" w:hAnsi="Times New Roman" w:cs="Times New Roman"/>
                <w:szCs w:val="22"/>
              </w:rPr>
            </w:pPr>
          </w:p>
        </w:tc>
        <w:tc>
          <w:tcPr>
            <w:tcW w:w="270" w:type="dxa"/>
          </w:tcPr>
          <w:p w14:paraId="3732E859"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253" w:type="dxa"/>
            <w:tcBorders>
              <w:top w:val="single" w:sz="4" w:space="0" w:color="auto"/>
            </w:tcBorders>
          </w:tcPr>
          <w:p w14:paraId="370880F0" w14:textId="77777777" w:rsidR="00AE29A5" w:rsidRPr="00BC5C31" w:rsidRDefault="00AE29A5" w:rsidP="00443337">
            <w:pPr>
              <w:tabs>
                <w:tab w:val="decimal" w:pos="898"/>
              </w:tabs>
              <w:spacing w:after="0" w:line="240" w:lineRule="atLeast"/>
              <w:ind w:left="-168"/>
              <w:jc w:val="both"/>
              <w:rPr>
                <w:rFonts w:ascii="Times New Roman" w:hAnsi="Times New Roman" w:cs="Times New Roman"/>
                <w:szCs w:val="22"/>
              </w:rPr>
            </w:pPr>
          </w:p>
        </w:tc>
        <w:tc>
          <w:tcPr>
            <w:tcW w:w="279" w:type="dxa"/>
          </w:tcPr>
          <w:p w14:paraId="5C475286"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443" w:type="dxa"/>
            <w:tcBorders>
              <w:top w:val="single" w:sz="4" w:space="0" w:color="auto"/>
            </w:tcBorders>
          </w:tcPr>
          <w:p w14:paraId="3735C8A1" w14:textId="77777777" w:rsidR="00AE29A5" w:rsidRPr="00BC5C31" w:rsidRDefault="00AE29A5" w:rsidP="00443337">
            <w:pPr>
              <w:tabs>
                <w:tab w:val="decimal" w:pos="1172"/>
              </w:tabs>
              <w:spacing w:after="0" w:line="240" w:lineRule="atLeast"/>
              <w:ind w:left="-168"/>
              <w:jc w:val="both"/>
              <w:rPr>
                <w:rFonts w:ascii="Times New Roman" w:hAnsi="Times New Roman" w:cs="Times New Roman"/>
                <w:szCs w:val="22"/>
              </w:rPr>
            </w:pPr>
          </w:p>
        </w:tc>
        <w:tc>
          <w:tcPr>
            <w:tcW w:w="284" w:type="dxa"/>
          </w:tcPr>
          <w:p w14:paraId="255E9C2F"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438" w:type="dxa"/>
            <w:tcBorders>
              <w:top w:val="single" w:sz="4" w:space="0" w:color="auto"/>
            </w:tcBorders>
          </w:tcPr>
          <w:p w14:paraId="399A8CCB" w14:textId="77777777" w:rsidR="00AE29A5" w:rsidRPr="00BC5C31" w:rsidRDefault="00AE29A5" w:rsidP="00443337">
            <w:pPr>
              <w:pStyle w:val="acctfourfigures"/>
              <w:tabs>
                <w:tab w:val="clear" w:pos="765"/>
                <w:tab w:val="decimal" w:pos="914"/>
              </w:tabs>
              <w:spacing w:line="240" w:lineRule="atLeast"/>
              <w:ind w:right="-96"/>
              <w:jc w:val="both"/>
              <w:rPr>
                <w:szCs w:val="22"/>
                <w:lang w:bidi="th-TH"/>
              </w:rPr>
            </w:pPr>
          </w:p>
        </w:tc>
      </w:tr>
      <w:tr w:rsidR="00AE29A5" w:rsidRPr="00BC5C31" w14:paraId="4A5D8072" w14:textId="77777777" w:rsidTr="00443337">
        <w:tc>
          <w:tcPr>
            <w:tcW w:w="3964" w:type="dxa"/>
          </w:tcPr>
          <w:p w14:paraId="2CA2569E" w14:textId="77777777" w:rsidR="00AE29A5" w:rsidRPr="00BC5C31" w:rsidRDefault="00AE29A5" w:rsidP="00443337">
            <w:pPr>
              <w:spacing w:after="0" w:line="240" w:lineRule="atLeast"/>
              <w:ind w:left="574" w:right="-25"/>
              <w:jc w:val="both"/>
              <w:rPr>
                <w:rFonts w:ascii="Times New Roman" w:hAnsi="Times New Roman" w:cs="Times New Roman"/>
                <w:b/>
                <w:bCs/>
                <w:i/>
                <w:iCs/>
                <w:szCs w:val="22"/>
                <w:cs/>
              </w:rPr>
            </w:pPr>
            <w:r w:rsidRPr="00BC5C31">
              <w:rPr>
                <w:rFonts w:ascii="Times New Roman" w:hAnsi="Times New Roman" w:cs="Times New Roman"/>
                <w:b/>
                <w:bCs/>
                <w:i/>
                <w:iCs/>
                <w:szCs w:val="22"/>
              </w:rPr>
              <w:t>Deferred tax liabilities</w:t>
            </w:r>
          </w:p>
        </w:tc>
        <w:tc>
          <w:tcPr>
            <w:tcW w:w="1276" w:type="dxa"/>
          </w:tcPr>
          <w:p w14:paraId="6AE1A52A" w14:textId="77777777" w:rsidR="00AE29A5" w:rsidRPr="00BC5C31" w:rsidRDefault="00AE29A5" w:rsidP="00443337">
            <w:pPr>
              <w:tabs>
                <w:tab w:val="decimal" w:pos="1026"/>
              </w:tabs>
              <w:spacing w:after="0" w:line="240" w:lineRule="atLeast"/>
              <w:ind w:left="-168"/>
              <w:jc w:val="both"/>
              <w:rPr>
                <w:rFonts w:ascii="Times New Roman" w:hAnsi="Times New Roman" w:cs="Times New Roman"/>
                <w:szCs w:val="22"/>
              </w:rPr>
            </w:pPr>
          </w:p>
        </w:tc>
        <w:tc>
          <w:tcPr>
            <w:tcW w:w="270" w:type="dxa"/>
          </w:tcPr>
          <w:p w14:paraId="6D8A3E2E"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253" w:type="dxa"/>
          </w:tcPr>
          <w:p w14:paraId="6B8069B6" w14:textId="77777777" w:rsidR="00AE29A5" w:rsidRPr="00BC5C31" w:rsidRDefault="00AE29A5" w:rsidP="00443337">
            <w:pPr>
              <w:tabs>
                <w:tab w:val="decimal" w:pos="898"/>
              </w:tabs>
              <w:spacing w:after="0" w:line="240" w:lineRule="atLeast"/>
              <w:ind w:left="-168"/>
              <w:jc w:val="both"/>
              <w:rPr>
                <w:rFonts w:ascii="Times New Roman" w:hAnsi="Times New Roman" w:cs="Times New Roman"/>
                <w:szCs w:val="22"/>
              </w:rPr>
            </w:pPr>
          </w:p>
        </w:tc>
        <w:tc>
          <w:tcPr>
            <w:tcW w:w="279" w:type="dxa"/>
          </w:tcPr>
          <w:p w14:paraId="386466D3"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443" w:type="dxa"/>
          </w:tcPr>
          <w:p w14:paraId="7EC9824B" w14:textId="77777777" w:rsidR="00AE29A5" w:rsidRPr="00BC5C31" w:rsidRDefault="00AE29A5" w:rsidP="00443337">
            <w:pPr>
              <w:tabs>
                <w:tab w:val="decimal" w:pos="1172"/>
              </w:tabs>
              <w:spacing w:after="0" w:line="240" w:lineRule="atLeast"/>
              <w:ind w:left="-168"/>
              <w:jc w:val="both"/>
              <w:rPr>
                <w:rFonts w:ascii="Times New Roman" w:hAnsi="Times New Roman" w:cs="Times New Roman"/>
                <w:szCs w:val="22"/>
              </w:rPr>
            </w:pPr>
          </w:p>
        </w:tc>
        <w:tc>
          <w:tcPr>
            <w:tcW w:w="284" w:type="dxa"/>
          </w:tcPr>
          <w:p w14:paraId="139868B1"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438" w:type="dxa"/>
          </w:tcPr>
          <w:p w14:paraId="58F50213" w14:textId="77777777" w:rsidR="00AE29A5" w:rsidRPr="00BC5C31" w:rsidRDefault="00AE29A5" w:rsidP="00443337">
            <w:pPr>
              <w:pStyle w:val="acctfourfigures"/>
              <w:tabs>
                <w:tab w:val="clear" w:pos="765"/>
                <w:tab w:val="decimal" w:pos="914"/>
              </w:tabs>
              <w:spacing w:line="240" w:lineRule="atLeast"/>
              <w:ind w:right="-96"/>
              <w:jc w:val="both"/>
              <w:rPr>
                <w:szCs w:val="22"/>
                <w:lang w:bidi="th-TH"/>
              </w:rPr>
            </w:pPr>
          </w:p>
        </w:tc>
      </w:tr>
      <w:tr w:rsidR="00AE29A5" w:rsidRPr="00BC5C31" w14:paraId="4E79DF74" w14:textId="77777777" w:rsidTr="00443337">
        <w:tc>
          <w:tcPr>
            <w:tcW w:w="3964" w:type="dxa"/>
          </w:tcPr>
          <w:p w14:paraId="001584B0" w14:textId="77777777" w:rsidR="00AE29A5" w:rsidRPr="00BC5C31" w:rsidRDefault="00AE29A5" w:rsidP="00443337">
            <w:pPr>
              <w:spacing w:after="0" w:line="240" w:lineRule="atLeast"/>
              <w:ind w:left="574" w:right="-25"/>
              <w:jc w:val="both"/>
              <w:rPr>
                <w:rFonts w:ascii="Times New Roman" w:hAnsi="Times New Roman" w:cs="Angsana New"/>
              </w:rPr>
            </w:pPr>
            <w:r w:rsidRPr="00BC5C31">
              <w:rPr>
                <w:rFonts w:ascii="Times New Roman" w:hAnsi="Times New Roman" w:cs="Angsana New"/>
              </w:rPr>
              <w:t>Other non-current financial assets</w:t>
            </w:r>
          </w:p>
        </w:tc>
        <w:tc>
          <w:tcPr>
            <w:tcW w:w="1276" w:type="dxa"/>
          </w:tcPr>
          <w:p w14:paraId="548FFD4C" w14:textId="77777777" w:rsidR="00AE29A5" w:rsidRPr="00BC5C31" w:rsidRDefault="00AE29A5" w:rsidP="00443337">
            <w:pPr>
              <w:tabs>
                <w:tab w:val="decimal" w:pos="1026"/>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(26,165)</w:t>
            </w:r>
          </w:p>
        </w:tc>
        <w:tc>
          <w:tcPr>
            <w:tcW w:w="270" w:type="dxa"/>
          </w:tcPr>
          <w:p w14:paraId="32F530A4"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253" w:type="dxa"/>
          </w:tcPr>
          <w:p w14:paraId="0357D780"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79" w:type="dxa"/>
          </w:tcPr>
          <w:p w14:paraId="5BF30DC2"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443" w:type="dxa"/>
          </w:tcPr>
          <w:p w14:paraId="1663B787" w14:textId="77777777" w:rsidR="00AE29A5" w:rsidRPr="00BC5C31" w:rsidRDefault="00AE29A5" w:rsidP="00443337">
            <w:pPr>
              <w:tabs>
                <w:tab w:val="decimal" w:pos="1172"/>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11,956</w:t>
            </w:r>
          </w:p>
        </w:tc>
        <w:tc>
          <w:tcPr>
            <w:tcW w:w="284" w:type="dxa"/>
          </w:tcPr>
          <w:p w14:paraId="0A8466AD"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438" w:type="dxa"/>
          </w:tcPr>
          <w:p w14:paraId="1463A9E8" w14:textId="77777777" w:rsidR="00AE29A5" w:rsidRPr="00BC5C31" w:rsidRDefault="00AE29A5" w:rsidP="00443337">
            <w:pPr>
              <w:tabs>
                <w:tab w:val="decimal" w:pos="914"/>
              </w:tabs>
              <w:spacing w:after="0" w:line="240" w:lineRule="atLeast"/>
              <w:ind w:left="-168"/>
              <w:jc w:val="both"/>
              <w:rPr>
                <w:rFonts w:ascii="Times New Roman" w:hAnsi="Times New Roman" w:cs="Times New Roman"/>
              </w:rPr>
            </w:pPr>
            <w:r w:rsidRPr="00BC5C31">
              <w:rPr>
                <w:rFonts w:ascii="Times New Roman" w:hAnsi="Times New Roman" w:cs="Times New Roman"/>
              </w:rPr>
              <w:t>(14,209)</w:t>
            </w:r>
          </w:p>
        </w:tc>
      </w:tr>
      <w:tr w:rsidR="00AE29A5" w:rsidRPr="00BC5C31" w14:paraId="13BA5A48" w14:textId="77777777" w:rsidTr="00443337">
        <w:tc>
          <w:tcPr>
            <w:tcW w:w="3964" w:type="dxa"/>
          </w:tcPr>
          <w:p w14:paraId="347E4B7E" w14:textId="77777777" w:rsidR="00AE29A5" w:rsidRPr="00BC5C31" w:rsidRDefault="00AE29A5" w:rsidP="00443337">
            <w:pPr>
              <w:spacing w:after="0" w:line="240" w:lineRule="atLeast"/>
              <w:ind w:left="574" w:right="-25"/>
              <w:jc w:val="both"/>
              <w:rPr>
                <w:rFonts w:ascii="Times New Roman" w:hAnsi="Times New Roman" w:cs="Times New Roman"/>
                <w:szCs w:val="22"/>
              </w:rPr>
            </w:pPr>
            <w:r w:rsidRPr="00BC5C31">
              <w:rPr>
                <w:rFonts w:ascii="Times New Roman" w:hAnsi="Times New Roman" w:cs="Times New Roman"/>
                <w:szCs w:val="22"/>
              </w:rPr>
              <w:t>Long-term loan to other company</w:t>
            </w:r>
          </w:p>
        </w:tc>
        <w:tc>
          <w:tcPr>
            <w:tcW w:w="1276" w:type="dxa"/>
          </w:tcPr>
          <w:p w14:paraId="6C22FF41" w14:textId="77777777" w:rsidR="00AE29A5" w:rsidRPr="00BC5C31" w:rsidRDefault="00AE29A5" w:rsidP="00443337">
            <w:pPr>
              <w:tabs>
                <w:tab w:val="decimal" w:pos="1026"/>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(90)</w:t>
            </w:r>
          </w:p>
        </w:tc>
        <w:tc>
          <w:tcPr>
            <w:tcW w:w="270" w:type="dxa"/>
          </w:tcPr>
          <w:p w14:paraId="15A762B1"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253" w:type="dxa"/>
          </w:tcPr>
          <w:p w14:paraId="5181E05D"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79" w:type="dxa"/>
          </w:tcPr>
          <w:p w14:paraId="7E89353C"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443" w:type="dxa"/>
          </w:tcPr>
          <w:p w14:paraId="70CC3CC0"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84" w:type="dxa"/>
          </w:tcPr>
          <w:p w14:paraId="664378A0"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438" w:type="dxa"/>
          </w:tcPr>
          <w:p w14:paraId="45777B19" w14:textId="77777777" w:rsidR="00AE29A5" w:rsidRPr="00BC5C31" w:rsidRDefault="00AE29A5" w:rsidP="00443337">
            <w:pPr>
              <w:tabs>
                <w:tab w:val="decimal" w:pos="914"/>
              </w:tabs>
              <w:spacing w:after="0" w:line="240" w:lineRule="atLeast"/>
              <w:ind w:left="-168"/>
              <w:jc w:val="both"/>
              <w:rPr>
                <w:rFonts w:ascii="Times New Roman" w:hAnsi="Times New Roman" w:cs="Times New Roman"/>
              </w:rPr>
            </w:pPr>
            <w:r w:rsidRPr="00BC5C31">
              <w:rPr>
                <w:rFonts w:ascii="Times New Roman" w:hAnsi="Times New Roman" w:cs="Times New Roman"/>
              </w:rPr>
              <w:t>(90)</w:t>
            </w:r>
          </w:p>
        </w:tc>
      </w:tr>
      <w:tr w:rsidR="00AE29A5" w:rsidRPr="00BC5C31" w14:paraId="466FC3B2" w14:textId="77777777" w:rsidTr="00443337">
        <w:tc>
          <w:tcPr>
            <w:tcW w:w="3964" w:type="dxa"/>
          </w:tcPr>
          <w:p w14:paraId="6F263AB8" w14:textId="77777777" w:rsidR="00AE29A5" w:rsidRPr="00BC5C31" w:rsidRDefault="00AE29A5" w:rsidP="00443337">
            <w:pPr>
              <w:spacing w:after="0" w:line="240" w:lineRule="atLeast"/>
              <w:ind w:left="574" w:right="-25"/>
              <w:jc w:val="both"/>
              <w:rPr>
                <w:rFonts w:ascii="Times New Roman" w:hAnsi="Times New Roman" w:cs="Times New Roman"/>
                <w:szCs w:val="22"/>
              </w:rPr>
            </w:pPr>
            <w:r w:rsidRPr="00BC5C31">
              <w:rPr>
                <w:rFonts w:ascii="Times New Roman" w:hAnsi="Times New Roman" w:cs="Times New Roman"/>
                <w:szCs w:val="22"/>
              </w:rPr>
              <w:t>Total</w:t>
            </w:r>
          </w:p>
        </w:tc>
        <w:tc>
          <w:tcPr>
            <w:tcW w:w="1276" w:type="dxa"/>
            <w:tcBorders>
              <w:top w:val="single" w:sz="4" w:space="0" w:color="auto"/>
              <w:bottom w:val="single" w:sz="4" w:space="0" w:color="auto"/>
            </w:tcBorders>
          </w:tcPr>
          <w:p w14:paraId="28A79863" w14:textId="77777777" w:rsidR="00AE29A5" w:rsidRPr="00BC5C31" w:rsidRDefault="00AE29A5" w:rsidP="00443337">
            <w:pPr>
              <w:tabs>
                <w:tab w:val="decimal" w:pos="1026"/>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(26,255)</w:t>
            </w:r>
          </w:p>
        </w:tc>
        <w:tc>
          <w:tcPr>
            <w:tcW w:w="270" w:type="dxa"/>
          </w:tcPr>
          <w:p w14:paraId="408DC50A"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253" w:type="dxa"/>
            <w:tcBorders>
              <w:top w:val="single" w:sz="4" w:space="0" w:color="auto"/>
              <w:bottom w:val="single" w:sz="4" w:space="0" w:color="auto"/>
            </w:tcBorders>
          </w:tcPr>
          <w:p w14:paraId="19CCD785" w14:textId="77777777" w:rsidR="00AE29A5" w:rsidRPr="00BC5C31" w:rsidRDefault="00AE29A5" w:rsidP="00443337">
            <w:pPr>
              <w:tabs>
                <w:tab w:val="decimal" w:pos="6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w:t>
            </w:r>
          </w:p>
        </w:tc>
        <w:tc>
          <w:tcPr>
            <w:tcW w:w="279" w:type="dxa"/>
          </w:tcPr>
          <w:p w14:paraId="6274B659"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443" w:type="dxa"/>
            <w:tcBorders>
              <w:top w:val="single" w:sz="4" w:space="0" w:color="auto"/>
              <w:bottom w:val="single" w:sz="4" w:space="0" w:color="auto"/>
            </w:tcBorders>
          </w:tcPr>
          <w:p w14:paraId="3284548B" w14:textId="77777777" w:rsidR="00AE29A5" w:rsidRPr="00BC5C31" w:rsidRDefault="00AE29A5" w:rsidP="00443337">
            <w:pPr>
              <w:tabs>
                <w:tab w:val="decimal" w:pos="1172"/>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11,956</w:t>
            </w:r>
          </w:p>
        </w:tc>
        <w:tc>
          <w:tcPr>
            <w:tcW w:w="284" w:type="dxa"/>
          </w:tcPr>
          <w:p w14:paraId="19AC14AB"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438" w:type="dxa"/>
            <w:tcBorders>
              <w:top w:val="single" w:sz="4" w:space="0" w:color="auto"/>
              <w:bottom w:val="single" w:sz="4" w:space="0" w:color="auto"/>
            </w:tcBorders>
          </w:tcPr>
          <w:p w14:paraId="79A19220" w14:textId="77777777" w:rsidR="00AE29A5" w:rsidRPr="00BC5C31" w:rsidRDefault="00AE29A5" w:rsidP="00443337">
            <w:pPr>
              <w:tabs>
                <w:tab w:val="decimal" w:pos="914"/>
              </w:tabs>
              <w:spacing w:after="0" w:line="240" w:lineRule="atLeast"/>
              <w:ind w:left="-168"/>
              <w:jc w:val="both"/>
              <w:rPr>
                <w:rFonts w:ascii="Times New Roman" w:hAnsi="Times New Roman" w:cs="Times New Roman"/>
                <w:szCs w:val="22"/>
              </w:rPr>
            </w:pPr>
            <w:r w:rsidRPr="00BC5C31">
              <w:rPr>
                <w:rFonts w:ascii="Times New Roman" w:hAnsi="Times New Roman" w:cs="Times New Roman"/>
                <w:szCs w:val="22"/>
              </w:rPr>
              <w:t>(14,299)</w:t>
            </w:r>
          </w:p>
        </w:tc>
      </w:tr>
      <w:tr w:rsidR="00AE29A5" w:rsidRPr="00BC5C31" w14:paraId="6F6137F0" w14:textId="77777777" w:rsidTr="00443337">
        <w:tc>
          <w:tcPr>
            <w:tcW w:w="3964" w:type="dxa"/>
          </w:tcPr>
          <w:p w14:paraId="48B3570F" w14:textId="77777777" w:rsidR="00AE29A5" w:rsidRPr="00BC5C31" w:rsidRDefault="00AE29A5" w:rsidP="00443337">
            <w:pPr>
              <w:spacing w:after="0" w:line="240" w:lineRule="atLeast"/>
              <w:ind w:left="574" w:right="-25"/>
              <w:jc w:val="both"/>
              <w:rPr>
                <w:rFonts w:ascii="Times New Roman" w:hAnsi="Times New Roman" w:cs="Times New Roman"/>
                <w:b/>
                <w:bCs/>
                <w:szCs w:val="22"/>
              </w:rPr>
            </w:pPr>
            <w:r w:rsidRPr="00BC5C31">
              <w:rPr>
                <w:rFonts w:ascii="Times New Roman" w:hAnsi="Times New Roman" w:cs="Times New Roman"/>
                <w:b/>
                <w:bCs/>
                <w:szCs w:val="22"/>
              </w:rPr>
              <w:t>Net</w:t>
            </w:r>
          </w:p>
        </w:tc>
        <w:tc>
          <w:tcPr>
            <w:tcW w:w="1276" w:type="dxa"/>
            <w:tcBorders>
              <w:bottom w:val="double" w:sz="4" w:space="0" w:color="auto"/>
            </w:tcBorders>
          </w:tcPr>
          <w:p w14:paraId="231FBAA9" w14:textId="77777777" w:rsidR="00AE29A5" w:rsidRPr="00BC5C31" w:rsidRDefault="00AE29A5" w:rsidP="00443337">
            <w:pPr>
              <w:tabs>
                <w:tab w:val="decimal" w:pos="998"/>
              </w:tabs>
              <w:spacing w:after="0" w:line="240" w:lineRule="atLeast"/>
              <w:ind w:left="-168"/>
              <w:jc w:val="both"/>
              <w:rPr>
                <w:rFonts w:ascii="Times New Roman" w:hAnsi="Times New Roman" w:cs="Times New Roman"/>
                <w:b/>
                <w:bCs/>
                <w:szCs w:val="22"/>
                <w:cs/>
              </w:rPr>
            </w:pPr>
            <w:r w:rsidRPr="00BC5C31">
              <w:rPr>
                <w:rFonts w:ascii="Times New Roman" w:hAnsi="Times New Roman" w:cs="Times New Roman"/>
                <w:b/>
                <w:bCs/>
                <w:szCs w:val="22"/>
              </w:rPr>
              <w:t>67,401</w:t>
            </w:r>
          </w:p>
        </w:tc>
        <w:tc>
          <w:tcPr>
            <w:tcW w:w="270" w:type="dxa"/>
          </w:tcPr>
          <w:p w14:paraId="1348A191"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253" w:type="dxa"/>
            <w:tcBorders>
              <w:bottom w:val="double" w:sz="4" w:space="0" w:color="auto"/>
            </w:tcBorders>
          </w:tcPr>
          <w:p w14:paraId="646AE5AE" w14:textId="77777777" w:rsidR="00AE29A5" w:rsidRPr="00BC5C31" w:rsidRDefault="00AE29A5" w:rsidP="00443337">
            <w:pPr>
              <w:tabs>
                <w:tab w:val="decimal" w:pos="898"/>
              </w:tabs>
              <w:spacing w:after="0" w:line="240" w:lineRule="atLeast"/>
              <w:ind w:left="-168"/>
              <w:jc w:val="both"/>
              <w:rPr>
                <w:rFonts w:ascii="Times New Roman" w:hAnsi="Times New Roman" w:cs="Times New Roman"/>
                <w:b/>
                <w:bCs/>
                <w:szCs w:val="22"/>
              </w:rPr>
            </w:pPr>
            <w:r w:rsidRPr="00BC5C31">
              <w:rPr>
                <w:rFonts w:ascii="Times New Roman" w:hAnsi="Times New Roman" w:cs="Times New Roman"/>
                <w:b/>
                <w:bCs/>
                <w:szCs w:val="22"/>
              </w:rPr>
              <w:t>4,298</w:t>
            </w:r>
          </w:p>
        </w:tc>
        <w:tc>
          <w:tcPr>
            <w:tcW w:w="279" w:type="dxa"/>
          </w:tcPr>
          <w:p w14:paraId="73FA3247"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443" w:type="dxa"/>
            <w:tcBorders>
              <w:bottom w:val="double" w:sz="4" w:space="0" w:color="auto"/>
            </w:tcBorders>
          </w:tcPr>
          <w:p w14:paraId="6067C77A" w14:textId="77777777" w:rsidR="00AE29A5" w:rsidRPr="00BC5C31" w:rsidRDefault="00AE29A5" w:rsidP="00443337">
            <w:pPr>
              <w:tabs>
                <w:tab w:val="decimal" w:pos="1172"/>
              </w:tabs>
              <w:spacing w:after="0" w:line="240" w:lineRule="atLeast"/>
              <w:ind w:left="-168"/>
              <w:jc w:val="both"/>
              <w:rPr>
                <w:rFonts w:ascii="Times New Roman" w:hAnsi="Times New Roman" w:cs="Times New Roman"/>
                <w:b/>
                <w:bCs/>
                <w:szCs w:val="22"/>
              </w:rPr>
            </w:pPr>
            <w:r w:rsidRPr="00BC5C31">
              <w:rPr>
                <w:rFonts w:ascii="Times New Roman" w:hAnsi="Times New Roman" w:cs="Times New Roman"/>
                <w:b/>
                <w:bCs/>
                <w:szCs w:val="22"/>
              </w:rPr>
              <w:t>11,956</w:t>
            </w:r>
          </w:p>
        </w:tc>
        <w:tc>
          <w:tcPr>
            <w:tcW w:w="284" w:type="dxa"/>
          </w:tcPr>
          <w:p w14:paraId="085C6C90" w14:textId="77777777" w:rsidR="00AE29A5" w:rsidRPr="00BC5C31" w:rsidRDefault="00AE29A5" w:rsidP="00443337">
            <w:pPr>
              <w:tabs>
                <w:tab w:val="left" w:pos="540"/>
              </w:tabs>
              <w:spacing w:after="0" w:line="240" w:lineRule="atLeast"/>
              <w:jc w:val="both"/>
              <w:rPr>
                <w:rFonts w:ascii="Times New Roman" w:hAnsi="Times New Roman" w:cs="Times New Roman"/>
                <w:szCs w:val="22"/>
              </w:rPr>
            </w:pPr>
          </w:p>
        </w:tc>
        <w:tc>
          <w:tcPr>
            <w:tcW w:w="1438" w:type="dxa"/>
            <w:tcBorders>
              <w:bottom w:val="double" w:sz="4" w:space="0" w:color="auto"/>
            </w:tcBorders>
          </w:tcPr>
          <w:p w14:paraId="5CBD9099" w14:textId="77777777" w:rsidR="00AE29A5" w:rsidRPr="00BC5C31" w:rsidRDefault="00AE29A5" w:rsidP="00443337">
            <w:pPr>
              <w:tabs>
                <w:tab w:val="decimal" w:pos="914"/>
              </w:tabs>
              <w:spacing w:after="0" w:line="240" w:lineRule="atLeast"/>
              <w:ind w:left="-168"/>
              <w:jc w:val="both"/>
              <w:rPr>
                <w:rFonts w:ascii="Times New Roman" w:hAnsi="Times New Roman"/>
                <w:b/>
                <w:bCs/>
                <w:szCs w:val="22"/>
                <w:cs/>
              </w:rPr>
            </w:pPr>
            <w:r w:rsidRPr="00BC5C31">
              <w:rPr>
                <w:rFonts w:ascii="Times New Roman" w:hAnsi="Times New Roman"/>
                <w:b/>
                <w:bCs/>
                <w:szCs w:val="22"/>
              </w:rPr>
              <w:t>83,655</w:t>
            </w:r>
          </w:p>
        </w:tc>
      </w:tr>
    </w:tbl>
    <w:p w14:paraId="7FABE3C6" w14:textId="77777777" w:rsidR="00AE29A5" w:rsidRPr="00BC5C31" w:rsidRDefault="00AE29A5" w:rsidP="00AE29A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F65496B" w14:textId="77777777" w:rsidR="00AE29A5" w:rsidRPr="00BC5C31" w:rsidRDefault="00800585" w:rsidP="00AE29A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r w:rsidRPr="00BC5C31">
        <w:br w:type="page"/>
      </w:r>
      <w:r w:rsidR="00AE29A5" w:rsidRPr="00BC5C31">
        <w:rPr>
          <w:rFonts w:ascii="Times New Roman" w:hAnsi="Times New Roman" w:cs="Cordia New"/>
          <w:sz w:val="22"/>
          <w:szCs w:val="22"/>
        </w:rPr>
        <w:t xml:space="preserve">Income tax expenses (revenue) for the three-month period </w:t>
      </w:r>
      <w:proofErr w:type="gramStart"/>
      <w:r w:rsidR="00AE29A5" w:rsidRPr="00BC5C31">
        <w:rPr>
          <w:rFonts w:ascii="Times New Roman" w:hAnsi="Times New Roman" w:cs="Cordia New"/>
          <w:sz w:val="22"/>
          <w:szCs w:val="22"/>
        </w:rPr>
        <w:t>ended</w:t>
      </w:r>
      <w:proofErr w:type="gramEnd"/>
      <w:r w:rsidR="00AE29A5" w:rsidRPr="00BC5C31">
        <w:rPr>
          <w:rFonts w:ascii="Times New Roman" w:hAnsi="Times New Roman" w:cs="Cordia New"/>
          <w:sz w:val="22"/>
          <w:szCs w:val="22"/>
        </w:rPr>
        <w:t xml:space="preserve"> 30 September were summarized as follows:</w:t>
      </w:r>
    </w:p>
    <w:p w14:paraId="7BBE6C34" w14:textId="77777777" w:rsidR="00AE29A5" w:rsidRPr="00BC5C31" w:rsidRDefault="00AE29A5" w:rsidP="00AE29A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tbl>
      <w:tblPr>
        <w:tblW w:w="9729" w:type="dxa"/>
        <w:tblInd w:w="18" w:type="dxa"/>
        <w:tblLayout w:type="fixed"/>
        <w:tblLook w:val="01E0" w:firstRow="1" w:lastRow="1" w:firstColumn="1" w:lastColumn="1" w:noHBand="0" w:noVBand="0"/>
      </w:tblPr>
      <w:tblGrid>
        <w:gridCol w:w="4059"/>
        <w:gridCol w:w="1134"/>
        <w:gridCol w:w="270"/>
        <w:gridCol w:w="1289"/>
        <w:gridCol w:w="270"/>
        <w:gridCol w:w="1289"/>
        <w:gridCol w:w="270"/>
        <w:gridCol w:w="1148"/>
      </w:tblGrid>
      <w:tr w:rsidR="00AE29A5" w:rsidRPr="00BC5C31" w14:paraId="6C08E69B" w14:textId="77777777" w:rsidTr="008D7058">
        <w:tc>
          <w:tcPr>
            <w:tcW w:w="4059" w:type="dxa"/>
          </w:tcPr>
          <w:p w14:paraId="5349FB07" w14:textId="77777777" w:rsidR="00AE29A5" w:rsidRPr="00BC5C31" w:rsidRDefault="00AE29A5" w:rsidP="00443337">
            <w:pPr>
              <w:spacing w:after="0"/>
              <w:ind w:left="522" w:right="-25"/>
              <w:jc w:val="both"/>
              <w:rPr>
                <w:rFonts w:ascii="Times New Roman" w:hAnsi="Times New Roman" w:cs="Times New Roman"/>
                <w:szCs w:val="22"/>
              </w:rPr>
            </w:pPr>
          </w:p>
        </w:tc>
        <w:tc>
          <w:tcPr>
            <w:tcW w:w="2693" w:type="dxa"/>
            <w:gridSpan w:val="3"/>
          </w:tcPr>
          <w:p w14:paraId="58302A5C" w14:textId="77777777" w:rsidR="00AE29A5" w:rsidRPr="00BC5C31" w:rsidRDefault="00AE29A5" w:rsidP="00443337">
            <w:pPr>
              <w:spacing w:after="0" w:line="240" w:lineRule="atLeast"/>
              <w:ind w:left="-54" w:right="-25"/>
              <w:jc w:val="center"/>
              <w:rPr>
                <w:rFonts w:ascii="Times New Roman" w:hAnsi="Times New Roman" w:cs="Times New Roman"/>
                <w:b/>
                <w:bCs/>
                <w:szCs w:val="22"/>
              </w:rPr>
            </w:pPr>
            <w:r w:rsidRPr="00BC5C31">
              <w:rPr>
                <w:rFonts w:ascii="Times New Roman" w:hAnsi="Times New Roman" w:cs="Times New Roman"/>
                <w:b/>
                <w:bCs/>
                <w:szCs w:val="22"/>
              </w:rPr>
              <w:t>Consolidated</w:t>
            </w:r>
          </w:p>
          <w:p w14:paraId="4AD5FE10" w14:textId="77777777" w:rsidR="00AE29A5" w:rsidRPr="00BC5C31" w:rsidRDefault="00AE29A5" w:rsidP="00443337">
            <w:pPr>
              <w:spacing w:after="0" w:line="240" w:lineRule="atLeast"/>
              <w:ind w:left="-54" w:right="-25"/>
              <w:jc w:val="center"/>
              <w:rPr>
                <w:rFonts w:ascii="Times New Roman" w:hAnsi="Times New Roman" w:cs="Times New Roman"/>
                <w:b/>
                <w:bCs/>
                <w:szCs w:val="22"/>
                <w:cs/>
              </w:rPr>
            </w:pPr>
            <w:r w:rsidRPr="00BC5C31">
              <w:rPr>
                <w:rFonts w:ascii="Times New Roman" w:hAnsi="Times New Roman" w:cs="Times New Roman"/>
                <w:b/>
                <w:bCs/>
                <w:szCs w:val="22"/>
              </w:rPr>
              <w:t>financial statements</w:t>
            </w:r>
          </w:p>
        </w:tc>
        <w:tc>
          <w:tcPr>
            <w:tcW w:w="270" w:type="dxa"/>
          </w:tcPr>
          <w:p w14:paraId="0E808235" w14:textId="77777777" w:rsidR="00AE29A5" w:rsidRPr="00BC5C31" w:rsidRDefault="00AE29A5" w:rsidP="00443337">
            <w:pPr>
              <w:spacing w:after="0" w:line="240" w:lineRule="atLeast"/>
              <w:ind w:left="-54" w:right="-25"/>
              <w:jc w:val="center"/>
              <w:rPr>
                <w:rFonts w:ascii="Times New Roman" w:hAnsi="Times New Roman" w:cs="Times New Roman"/>
                <w:b/>
                <w:bCs/>
                <w:szCs w:val="22"/>
              </w:rPr>
            </w:pPr>
          </w:p>
        </w:tc>
        <w:tc>
          <w:tcPr>
            <w:tcW w:w="2707" w:type="dxa"/>
            <w:gridSpan w:val="3"/>
          </w:tcPr>
          <w:p w14:paraId="730FEF49" w14:textId="77777777" w:rsidR="00AE29A5" w:rsidRPr="00BC5C31" w:rsidRDefault="00AE29A5" w:rsidP="00443337">
            <w:pPr>
              <w:spacing w:after="0" w:line="240" w:lineRule="atLeast"/>
              <w:ind w:left="-78" w:right="-25"/>
              <w:jc w:val="center"/>
              <w:rPr>
                <w:rFonts w:ascii="Times New Roman" w:hAnsi="Times New Roman" w:cs="Times New Roman"/>
                <w:b/>
                <w:bCs/>
                <w:szCs w:val="22"/>
              </w:rPr>
            </w:pPr>
            <w:r w:rsidRPr="00BC5C31">
              <w:rPr>
                <w:rFonts w:ascii="Times New Roman" w:hAnsi="Times New Roman" w:cs="Times New Roman"/>
                <w:b/>
                <w:bCs/>
                <w:szCs w:val="22"/>
              </w:rPr>
              <w:t>Separate</w:t>
            </w:r>
          </w:p>
          <w:p w14:paraId="455BC106" w14:textId="77777777" w:rsidR="00AE29A5" w:rsidRPr="00BC5C31" w:rsidRDefault="00AE29A5" w:rsidP="00443337">
            <w:pPr>
              <w:spacing w:after="0" w:line="240" w:lineRule="atLeast"/>
              <w:ind w:left="-78" w:right="-25"/>
              <w:jc w:val="center"/>
              <w:rPr>
                <w:rFonts w:ascii="Times New Roman" w:hAnsi="Times New Roman" w:cs="Times New Roman"/>
                <w:b/>
                <w:bCs/>
                <w:szCs w:val="22"/>
                <w:cs/>
              </w:rPr>
            </w:pPr>
            <w:r w:rsidRPr="00BC5C31">
              <w:rPr>
                <w:rFonts w:ascii="Times New Roman" w:hAnsi="Times New Roman" w:cs="Times New Roman"/>
                <w:b/>
                <w:bCs/>
                <w:szCs w:val="22"/>
              </w:rPr>
              <w:t>financial statements</w:t>
            </w:r>
          </w:p>
        </w:tc>
      </w:tr>
      <w:tr w:rsidR="00AE29A5" w:rsidRPr="00BC5C31" w14:paraId="1C4AA630" w14:textId="77777777" w:rsidTr="008D7058">
        <w:trPr>
          <w:trHeight w:val="108"/>
        </w:trPr>
        <w:tc>
          <w:tcPr>
            <w:tcW w:w="4059" w:type="dxa"/>
          </w:tcPr>
          <w:p w14:paraId="2C83C9F0" w14:textId="77777777" w:rsidR="00AE29A5" w:rsidRPr="00BC5C31" w:rsidRDefault="00AE29A5" w:rsidP="00AE29A5">
            <w:pPr>
              <w:spacing w:after="0" w:line="240" w:lineRule="atLeast"/>
              <w:ind w:left="522" w:right="-25"/>
              <w:jc w:val="both"/>
              <w:rPr>
                <w:rFonts w:ascii="Times New Roman" w:hAnsi="Times New Roman" w:cs="Times New Roman"/>
                <w:szCs w:val="22"/>
              </w:rPr>
            </w:pPr>
          </w:p>
        </w:tc>
        <w:tc>
          <w:tcPr>
            <w:tcW w:w="1134" w:type="dxa"/>
            <w:vAlign w:val="bottom"/>
          </w:tcPr>
          <w:p w14:paraId="56E6B8F4" w14:textId="69D601DC" w:rsidR="00AE29A5" w:rsidRPr="00BC5C31" w:rsidRDefault="00AE29A5" w:rsidP="00AE29A5">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70" w:type="dxa"/>
            <w:vAlign w:val="center"/>
          </w:tcPr>
          <w:p w14:paraId="6C524E64" w14:textId="77777777" w:rsidR="00AE29A5" w:rsidRPr="00BC5C31" w:rsidRDefault="00AE29A5" w:rsidP="00AE29A5">
            <w:pPr>
              <w:spacing w:after="0" w:line="160" w:lineRule="atLeast"/>
              <w:ind w:left="522" w:right="-25"/>
              <w:jc w:val="center"/>
              <w:rPr>
                <w:rFonts w:ascii="Times New Roman" w:hAnsi="Times New Roman" w:cs="Times New Roman"/>
                <w:szCs w:val="22"/>
              </w:rPr>
            </w:pPr>
          </w:p>
        </w:tc>
        <w:tc>
          <w:tcPr>
            <w:tcW w:w="1289" w:type="dxa"/>
            <w:vAlign w:val="bottom"/>
          </w:tcPr>
          <w:p w14:paraId="2C9645CB" w14:textId="2283F361" w:rsidR="00AE29A5" w:rsidRPr="00BC5C31" w:rsidRDefault="00AE29A5" w:rsidP="00AE29A5">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c>
          <w:tcPr>
            <w:tcW w:w="270" w:type="dxa"/>
          </w:tcPr>
          <w:p w14:paraId="1C005324" w14:textId="77777777" w:rsidR="00AE29A5" w:rsidRPr="00BC5C31" w:rsidRDefault="00AE29A5" w:rsidP="00AE29A5">
            <w:pPr>
              <w:spacing w:after="0" w:line="240" w:lineRule="atLeast"/>
              <w:ind w:right="-25"/>
              <w:jc w:val="center"/>
              <w:rPr>
                <w:rFonts w:ascii="Times New Roman" w:hAnsi="Times New Roman" w:cs="Times New Roman"/>
                <w:b/>
                <w:szCs w:val="22"/>
              </w:rPr>
            </w:pPr>
          </w:p>
        </w:tc>
        <w:tc>
          <w:tcPr>
            <w:tcW w:w="1289" w:type="dxa"/>
            <w:vAlign w:val="bottom"/>
          </w:tcPr>
          <w:p w14:paraId="5382501D" w14:textId="4EBA5C13" w:rsidR="00AE29A5" w:rsidRPr="00BC5C31" w:rsidRDefault="00AE29A5" w:rsidP="00AE29A5">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70" w:type="dxa"/>
            <w:vAlign w:val="center"/>
          </w:tcPr>
          <w:p w14:paraId="49483FAD" w14:textId="77777777" w:rsidR="00AE29A5" w:rsidRPr="00BC5C31" w:rsidRDefault="00AE29A5" w:rsidP="00AE29A5">
            <w:pPr>
              <w:spacing w:after="0" w:line="160" w:lineRule="atLeast"/>
              <w:ind w:left="522" w:right="-25"/>
              <w:jc w:val="center"/>
              <w:rPr>
                <w:rFonts w:ascii="Times New Roman" w:hAnsi="Times New Roman" w:cs="Times New Roman"/>
                <w:szCs w:val="22"/>
              </w:rPr>
            </w:pPr>
          </w:p>
        </w:tc>
        <w:tc>
          <w:tcPr>
            <w:tcW w:w="1148" w:type="dxa"/>
            <w:vAlign w:val="bottom"/>
          </w:tcPr>
          <w:p w14:paraId="73BFB333" w14:textId="4F282974" w:rsidR="00AE29A5" w:rsidRPr="00BC5C31" w:rsidRDefault="00AE29A5" w:rsidP="00AE29A5">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r>
      <w:tr w:rsidR="00AE29A5" w:rsidRPr="00BC5C31" w14:paraId="7DAE670F" w14:textId="77777777" w:rsidTr="008D7058">
        <w:trPr>
          <w:trHeight w:val="108"/>
        </w:trPr>
        <w:tc>
          <w:tcPr>
            <w:tcW w:w="4059" w:type="dxa"/>
          </w:tcPr>
          <w:p w14:paraId="3E3493D7" w14:textId="77777777" w:rsidR="00AE29A5" w:rsidRPr="00BC5C31" w:rsidRDefault="00AE29A5" w:rsidP="00AE29A5">
            <w:pPr>
              <w:spacing w:after="0" w:line="240" w:lineRule="atLeast"/>
              <w:ind w:left="522" w:right="-25"/>
              <w:jc w:val="both"/>
              <w:rPr>
                <w:rFonts w:ascii="Times New Roman" w:hAnsi="Times New Roman" w:cs="Times New Roman"/>
                <w:szCs w:val="22"/>
              </w:rPr>
            </w:pPr>
          </w:p>
        </w:tc>
        <w:tc>
          <w:tcPr>
            <w:tcW w:w="5670" w:type="dxa"/>
            <w:gridSpan w:val="7"/>
          </w:tcPr>
          <w:p w14:paraId="02186A30" w14:textId="77777777" w:rsidR="00AE29A5" w:rsidRPr="00BC5C31" w:rsidRDefault="00AE29A5" w:rsidP="00AE29A5">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AE29A5" w:rsidRPr="00BC5C31" w14:paraId="764FB003" w14:textId="77777777" w:rsidTr="008D7058">
        <w:tc>
          <w:tcPr>
            <w:tcW w:w="4059" w:type="dxa"/>
            <w:vAlign w:val="bottom"/>
          </w:tcPr>
          <w:p w14:paraId="26B4B06D" w14:textId="77777777" w:rsidR="00AE29A5" w:rsidRPr="00BC5C31" w:rsidRDefault="00AE29A5" w:rsidP="00AE29A5">
            <w:pPr>
              <w:spacing w:after="0" w:line="240" w:lineRule="atLeast"/>
              <w:ind w:left="556" w:right="-25" w:hanging="34"/>
              <w:jc w:val="both"/>
              <w:rPr>
                <w:rFonts w:ascii="Times New Roman" w:hAnsi="Times New Roman"/>
                <w:b/>
                <w:bCs/>
                <w:szCs w:val="22"/>
              </w:rPr>
            </w:pPr>
            <w:r w:rsidRPr="00BC5C31">
              <w:rPr>
                <w:rFonts w:ascii="Times New Roman" w:hAnsi="Times New Roman"/>
                <w:b/>
                <w:bCs/>
                <w:szCs w:val="22"/>
              </w:rPr>
              <w:t>Current income tax expense</w:t>
            </w:r>
          </w:p>
        </w:tc>
        <w:tc>
          <w:tcPr>
            <w:tcW w:w="1134" w:type="dxa"/>
          </w:tcPr>
          <w:p w14:paraId="7CE10775" w14:textId="77777777" w:rsidR="00AE29A5" w:rsidRPr="00BC5C31" w:rsidRDefault="00AE29A5" w:rsidP="00AE29A5">
            <w:pPr>
              <w:tabs>
                <w:tab w:val="decimal" w:pos="742"/>
              </w:tabs>
              <w:spacing w:after="0" w:line="240" w:lineRule="atLeast"/>
              <w:jc w:val="both"/>
              <w:rPr>
                <w:rFonts w:ascii="Times New Roman" w:hAnsi="Times New Roman" w:cs="Times New Roman"/>
                <w:szCs w:val="22"/>
              </w:rPr>
            </w:pPr>
          </w:p>
        </w:tc>
        <w:tc>
          <w:tcPr>
            <w:tcW w:w="270" w:type="dxa"/>
          </w:tcPr>
          <w:p w14:paraId="5FE806BE"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63578EF2" w14:textId="77777777" w:rsidR="00AE29A5" w:rsidRPr="00BC5C31" w:rsidRDefault="00AE29A5" w:rsidP="00AE29A5">
            <w:pPr>
              <w:tabs>
                <w:tab w:val="decimal" w:pos="897"/>
              </w:tabs>
              <w:spacing w:after="0" w:line="240" w:lineRule="atLeast"/>
              <w:jc w:val="both"/>
              <w:rPr>
                <w:rFonts w:ascii="Times New Roman" w:hAnsi="Times New Roman" w:cs="Times New Roman"/>
                <w:szCs w:val="22"/>
              </w:rPr>
            </w:pPr>
          </w:p>
        </w:tc>
        <w:tc>
          <w:tcPr>
            <w:tcW w:w="270" w:type="dxa"/>
          </w:tcPr>
          <w:p w14:paraId="3113D7A5"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6144A6D6" w14:textId="77777777" w:rsidR="00AE29A5" w:rsidRPr="00BC5C31" w:rsidRDefault="00AE29A5" w:rsidP="00AE29A5">
            <w:pPr>
              <w:tabs>
                <w:tab w:val="decimal" w:pos="866"/>
              </w:tabs>
              <w:spacing w:after="0" w:line="240" w:lineRule="atLeast"/>
              <w:jc w:val="both"/>
              <w:rPr>
                <w:rFonts w:ascii="Times New Roman" w:hAnsi="Times New Roman" w:cs="Times New Roman"/>
                <w:szCs w:val="22"/>
              </w:rPr>
            </w:pPr>
          </w:p>
        </w:tc>
        <w:tc>
          <w:tcPr>
            <w:tcW w:w="270" w:type="dxa"/>
          </w:tcPr>
          <w:p w14:paraId="21C14E0A"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0FDB9780" w14:textId="77777777" w:rsidR="00AE29A5" w:rsidRPr="00BC5C31" w:rsidRDefault="00AE29A5" w:rsidP="00AE29A5">
            <w:pPr>
              <w:tabs>
                <w:tab w:val="decimal" w:pos="756"/>
              </w:tabs>
              <w:spacing w:after="0" w:line="240" w:lineRule="atLeast"/>
              <w:jc w:val="both"/>
              <w:rPr>
                <w:rFonts w:ascii="Times New Roman" w:hAnsi="Times New Roman" w:cs="Times New Roman"/>
                <w:szCs w:val="22"/>
              </w:rPr>
            </w:pPr>
          </w:p>
        </w:tc>
      </w:tr>
      <w:tr w:rsidR="00AE29A5" w:rsidRPr="00BC5C31" w14:paraId="4D4CF350" w14:textId="77777777" w:rsidTr="008D7058">
        <w:tc>
          <w:tcPr>
            <w:tcW w:w="4059" w:type="dxa"/>
            <w:vAlign w:val="bottom"/>
          </w:tcPr>
          <w:p w14:paraId="6A204ADD" w14:textId="77777777" w:rsidR="00AE29A5" w:rsidRPr="00BC5C31" w:rsidRDefault="00AE29A5" w:rsidP="00AE29A5">
            <w:pPr>
              <w:spacing w:after="0" w:line="240" w:lineRule="atLeast"/>
              <w:ind w:left="556" w:right="-25" w:hanging="34"/>
              <w:jc w:val="both"/>
              <w:rPr>
                <w:rFonts w:ascii="Times New Roman" w:hAnsi="Times New Roman" w:cs="Times New Roman"/>
                <w:szCs w:val="22"/>
              </w:rPr>
            </w:pPr>
            <w:r w:rsidRPr="00BC5C31">
              <w:rPr>
                <w:rFonts w:ascii="Times New Roman" w:hAnsi="Times New Roman" w:cs="Times New Roman"/>
                <w:szCs w:val="22"/>
              </w:rPr>
              <w:t>Income tax expense for the period</w:t>
            </w:r>
          </w:p>
        </w:tc>
        <w:tc>
          <w:tcPr>
            <w:tcW w:w="1134" w:type="dxa"/>
          </w:tcPr>
          <w:p w14:paraId="73E4F026" w14:textId="508C52D6" w:rsidR="00AE29A5" w:rsidRPr="00BC5C31" w:rsidRDefault="00AC1BD5" w:rsidP="00AE29A5">
            <w:pPr>
              <w:tabs>
                <w:tab w:val="decimal" w:pos="810"/>
              </w:tabs>
              <w:spacing w:after="0" w:line="240" w:lineRule="atLeast"/>
              <w:jc w:val="both"/>
              <w:rPr>
                <w:rFonts w:ascii="Times New Roman" w:hAnsi="Times New Roman" w:cs="Times New Roman"/>
                <w:szCs w:val="22"/>
              </w:rPr>
            </w:pPr>
            <w:r w:rsidRPr="00BC5C31">
              <w:rPr>
                <w:rFonts w:ascii="Times New Roman" w:hAnsi="Times New Roman" w:cs="Times New Roman"/>
                <w:szCs w:val="22"/>
              </w:rPr>
              <w:t>14,668</w:t>
            </w:r>
          </w:p>
        </w:tc>
        <w:tc>
          <w:tcPr>
            <w:tcW w:w="270" w:type="dxa"/>
          </w:tcPr>
          <w:p w14:paraId="30DDE947"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4C4B0BDA" w14:textId="1F9F9F87" w:rsidR="00AE29A5" w:rsidRPr="00BC5C31" w:rsidRDefault="00695FD0" w:rsidP="00AE29A5">
            <w:pPr>
              <w:tabs>
                <w:tab w:val="decimal" w:pos="897"/>
              </w:tabs>
              <w:spacing w:after="0" w:line="240" w:lineRule="atLeast"/>
              <w:jc w:val="both"/>
              <w:rPr>
                <w:rFonts w:ascii="Times New Roman" w:hAnsi="Times New Roman" w:cs="Times New Roman"/>
                <w:szCs w:val="22"/>
              </w:rPr>
            </w:pPr>
            <w:r w:rsidRPr="00BC5C31">
              <w:rPr>
                <w:rFonts w:ascii="Times New Roman" w:hAnsi="Times New Roman" w:cs="Times New Roman"/>
                <w:szCs w:val="22"/>
              </w:rPr>
              <w:t>14,610</w:t>
            </w:r>
          </w:p>
        </w:tc>
        <w:tc>
          <w:tcPr>
            <w:tcW w:w="270" w:type="dxa"/>
          </w:tcPr>
          <w:p w14:paraId="761299D6"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42A4994F" w14:textId="7E3CBBED" w:rsidR="00AE29A5" w:rsidRPr="00BC5C31" w:rsidRDefault="000A1F51" w:rsidP="00AE29A5">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70" w:type="dxa"/>
          </w:tcPr>
          <w:p w14:paraId="3F9A3B33"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1ADDE2A7" w14:textId="33B80554" w:rsidR="00AE29A5" w:rsidRPr="00BC5C31" w:rsidRDefault="00AE29A5" w:rsidP="00AE29A5">
            <w:pPr>
              <w:tabs>
                <w:tab w:val="decimal" w:pos="726"/>
                <w:tab w:val="decimal" w:pos="756"/>
              </w:tabs>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AE29A5" w:rsidRPr="00BC5C31" w14:paraId="4CB3C8EB" w14:textId="77777777" w:rsidTr="008D7058">
        <w:tc>
          <w:tcPr>
            <w:tcW w:w="4059" w:type="dxa"/>
            <w:vAlign w:val="bottom"/>
          </w:tcPr>
          <w:p w14:paraId="1C1F2B51" w14:textId="77777777" w:rsidR="00AE29A5" w:rsidRPr="00BC5C31" w:rsidRDefault="00AE29A5" w:rsidP="00AE29A5">
            <w:pPr>
              <w:spacing w:after="0" w:line="240" w:lineRule="atLeast"/>
              <w:ind w:left="556" w:right="-25" w:hanging="34"/>
              <w:jc w:val="both"/>
              <w:rPr>
                <w:rFonts w:ascii="Times New Roman" w:hAnsi="Times New Roman" w:cs="Times New Roman"/>
                <w:b/>
                <w:bCs/>
                <w:szCs w:val="22"/>
              </w:rPr>
            </w:pPr>
            <w:r w:rsidRPr="00BC5C31">
              <w:rPr>
                <w:rFonts w:ascii="Times New Roman" w:hAnsi="Times New Roman" w:cs="Times New Roman"/>
                <w:b/>
                <w:bCs/>
                <w:szCs w:val="22"/>
              </w:rPr>
              <w:t>Deferred tax</w:t>
            </w:r>
          </w:p>
        </w:tc>
        <w:tc>
          <w:tcPr>
            <w:tcW w:w="1134" w:type="dxa"/>
          </w:tcPr>
          <w:p w14:paraId="72CD8170" w14:textId="77777777" w:rsidR="00AE29A5" w:rsidRPr="00BC5C31" w:rsidRDefault="00AE29A5" w:rsidP="00AE29A5">
            <w:pPr>
              <w:tabs>
                <w:tab w:val="decimal" w:pos="810"/>
              </w:tabs>
              <w:spacing w:after="0" w:line="240" w:lineRule="atLeast"/>
              <w:jc w:val="both"/>
              <w:rPr>
                <w:rFonts w:ascii="Times New Roman" w:hAnsi="Times New Roman" w:cs="Times New Roman"/>
                <w:szCs w:val="22"/>
              </w:rPr>
            </w:pPr>
          </w:p>
        </w:tc>
        <w:tc>
          <w:tcPr>
            <w:tcW w:w="270" w:type="dxa"/>
          </w:tcPr>
          <w:p w14:paraId="50EB9CAC"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79E65D67" w14:textId="77777777" w:rsidR="00AE29A5" w:rsidRPr="00BC5C31" w:rsidRDefault="00AE29A5" w:rsidP="00AE29A5">
            <w:pPr>
              <w:tabs>
                <w:tab w:val="decimal" w:pos="897"/>
              </w:tabs>
              <w:spacing w:after="0" w:line="240" w:lineRule="atLeast"/>
              <w:jc w:val="both"/>
              <w:rPr>
                <w:rFonts w:ascii="Times New Roman" w:hAnsi="Times New Roman" w:cs="Times New Roman"/>
                <w:szCs w:val="22"/>
              </w:rPr>
            </w:pPr>
          </w:p>
        </w:tc>
        <w:tc>
          <w:tcPr>
            <w:tcW w:w="270" w:type="dxa"/>
          </w:tcPr>
          <w:p w14:paraId="159A4057"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59A31043" w14:textId="77777777" w:rsidR="00AE29A5" w:rsidRPr="00BC5C31" w:rsidRDefault="00AE29A5" w:rsidP="00AE29A5">
            <w:pPr>
              <w:tabs>
                <w:tab w:val="decimal" w:pos="866"/>
              </w:tabs>
              <w:spacing w:after="0" w:line="240" w:lineRule="atLeast"/>
              <w:jc w:val="both"/>
              <w:rPr>
                <w:rFonts w:ascii="Times New Roman" w:hAnsi="Times New Roman" w:cs="Times New Roman"/>
                <w:szCs w:val="22"/>
              </w:rPr>
            </w:pPr>
          </w:p>
        </w:tc>
        <w:tc>
          <w:tcPr>
            <w:tcW w:w="270" w:type="dxa"/>
          </w:tcPr>
          <w:p w14:paraId="5FB3BF31"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0DBAA760" w14:textId="77777777" w:rsidR="00AE29A5" w:rsidRPr="00BC5C31" w:rsidRDefault="00AE29A5" w:rsidP="00AE29A5">
            <w:pPr>
              <w:tabs>
                <w:tab w:val="decimal" w:pos="756"/>
              </w:tabs>
              <w:spacing w:after="0" w:line="240" w:lineRule="atLeast"/>
              <w:jc w:val="both"/>
              <w:rPr>
                <w:rFonts w:ascii="Times New Roman" w:hAnsi="Times New Roman" w:cs="Times New Roman"/>
                <w:szCs w:val="22"/>
              </w:rPr>
            </w:pPr>
          </w:p>
        </w:tc>
      </w:tr>
      <w:tr w:rsidR="00AE29A5" w:rsidRPr="00BC5C31" w14:paraId="6218E994" w14:textId="77777777" w:rsidTr="008D7058">
        <w:tc>
          <w:tcPr>
            <w:tcW w:w="4059" w:type="dxa"/>
            <w:vAlign w:val="bottom"/>
          </w:tcPr>
          <w:p w14:paraId="282FBE4F" w14:textId="77777777" w:rsidR="00AE29A5" w:rsidRPr="00BC5C31" w:rsidRDefault="00AE29A5" w:rsidP="00AE29A5">
            <w:pPr>
              <w:spacing w:after="0" w:line="240" w:lineRule="atLeast"/>
              <w:ind w:left="556" w:right="-25" w:hanging="34"/>
              <w:jc w:val="both"/>
              <w:rPr>
                <w:rFonts w:ascii="Times New Roman" w:hAnsi="Times New Roman" w:cs="Times New Roman"/>
                <w:szCs w:val="22"/>
              </w:rPr>
            </w:pPr>
            <w:r w:rsidRPr="00BC5C31">
              <w:rPr>
                <w:rFonts w:ascii="Times New Roman" w:hAnsi="Times New Roman" w:cs="Times New Roman"/>
                <w:szCs w:val="22"/>
              </w:rPr>
              <w:t>Deferred tax expense (revenue)</w:t>
            </w:r>
          </w:p>
        </w:tc>
        <w:tc>
          <w:tcPr>
            <w:tcW w:w="1134" w:type="dxa"/>
          </w:tcPr>
          <w:p w14:paraId="4AA4957F" w14:textId="77777777" w:rsidR="00AE29A5" w:rsidRPr="00BC5C31" w:rsidRDefault="00AE29A5" w:rsidP="00AE29A5">
            <w:pPr>
              <w:tabs>
                <w:tab w:val="decimal" w:pos="810"/>
              </w:tabs>
              <w:spacing w:after="0" w:line="240" w:lineRule="atLeast"/>
              <w:jc w:val="both"/>
              <w:rPr>
                <w:rFonts w:ascii="Times New Roman" w:hAnsi="Times New Roman" w:cs="Times New Roman"/>
                <w:szCs w:val="22"/>
              </w:rPr>
            </w:pPr>
          </w:p>
        </w:tc>
        <w:tc>
          <w:tcPr>
            <w:tcW w:w="270" w:type="dxa"/>
          </w:tcPr>
          <w:p w14:paraId="2707F6D7"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77955771" w14:textId="77777777" w:rsidR="00AE29A5" w:rsidRPr="00BC5C31" w:rsidRDefault="00AE29A5" w:rsidP="00AE29A5">
            <w:pPr>
              <w:tabs>
                <w:tab w:val="decimal" w:pos="897"/>
              </w:tabs>
              <w:spacing w:after="0" w:line="240" w:lineRule="atLeast"/>
              <w:jc w:val="both"/>
              <w:rPr>
                <w:rFonts w:ascii="Times New Roman" w:hAnsi="Times New Roman" w:cs="Times New Roman"/>
                <w:szCs w:val="22"/>
              </w:rPr>
            </w:pPr>
          </w:p>
        </w:tc>
        <w:tc>
          <w:tcPr>
            <w:tcW w:w="270" w:type="dxa"/>
          </w:tcPr>
          <w:p w14:paraId="374872E0"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716BD9B5" w14:textId="77777777" w:rsidR="00AE29A5" w:rsidRPr="00BC5C31" w:rsidRDefault="00AE29A5" w:rsidP="00AE29A5">
            <w:pPr>
              <w:tabs>
                <w:tab w:val="decimal" w:pos="866"/>
              </w:tabs>
              <w:spacing w:after="0" w:line="240" w:lineRule="atLeast"/>
              <w:jc w:val="both"/>
              <w:rPr>
                <w:rFonts w:ascii="Times New Roman" w:hAnsi="Times New Roman" w:cs="Times New Roman"/>
                <w:szCs w:val="22"/>
              </w:rPr>
            </w:pPr>
          </w:p>
        </w:tc>
        <w:tc>
          <w:tcPr>
            <w:tcW w:w="270" w:type="dxa"/>
          </w:tcPr>
          <w:p w14:paraId="518BE8E4"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7F7261A5" w14:textId="77777777" w:rsidR="00AE29A5" w:rsidRPr="00BC5C31" w:rsidRDefault="00AE29A5" w:rsidP="00AE29A5">
            <w:pPr>
              <w:tabs>
                <w:tab w:val="decimal" w:pos="756"/>
              </w:tabs>
              <w:spacing w:after="0" w:line="240" w:lineRule="atLeast"/>
              <w:jc w:val="both"/>
              <w:rPr>
                <w:rFonts w:ascii="Times New Roman" w:hAnsi="Times New Roman" w:cs="Times New Roman"/>
                <w:szCs w:val="22"/>
              </w:rPr>
            </w:pPr>
          </w:p>
        </w:tc>
      </w:tr>
      <w:tr w:rsidR="00AE29A5" w:rsidRPr="00BC5C31" w14:paraId="3345F681" w14:textId="77777777" w:rsidTr="008D7058">
        <w:tc>
          <w:tcPr>
            <w:tcW w:w="4059" w:type="dxa"/>
            <w:vAlign w:val="bottom"/>
          </w:tcPr>
          <w:p w14:paraId="70C5CFAB" w14:textId="77777777" w:rsidR="00AE29A5" w:rsidRPr="00BC5C31" w:rsidRDefault="00AE29A5" w:rsidP="00AE29A5">
            <w:pPr>
              <w:spacing w:after="0" w:line="240" w:lineRule="atLeast"/>
              <w:ind w:left="556" w:right="-25" w:hanging="34"/>
              <w:jc w:val="both"/>
              <w:rPr>
                <w:rFonts w:ascii="Times New Roman" w:hAnsi="Times New Roman" w:cs="Times New Roman"/>
                <w:szCs w:val="22"/>
              </w:rPr>
            </w:pPr>
            <w:r w:rsidRPr="00BC5C31">
              <w:rPr>
                <w:rFonts w:ascii="Times New Roman" w:hAnsi="Times New Roman" w:cs="Times New Roman"/>
                <w:szCs w:val="22"/>
              </w:rPr>
              <w:t xml:space="preserve">  concern deducible temporary</w:t>
            </w:r>
          </w:p>
        </w:tc>
        <w:tc>
          <w:tcPr>
            <w:tcW w:w="1134" w:type="dxa"/>
          </w:tcPr>
          <w:p w14:paraId="6FBCCB74" w14:textId="77777777" w:rsidR="00AE29A5" w:rsidRPr="00BC5C31" w:rsidRDefault="00AE29A5" w:rsidP="00AE29A5">
            <w:pPr>
              <w:tabs>
                <w:tab w:val="decimal" w:pos="810"/>
              </w:tabs>
              <w:spacing w:after="0" w:line="240" w:lineRule="atLeast"/>
              <w:jc w:val="both"/>
              <w:rPr>
                <w:rFonts w:ascii="Times New Roman" w:hAnsi="Times New Roman" w:cs="Times New Roman"/>
                <w:szCs w:val="22"/>
              </w:rPr>
            </w:pPr>
          </w:p>
        </w:tc>
        <w:tc>
          <w:tcPr>
            <w:tcW w:w="270" w:type="dxa"/>
          </w:tcPr>
          <w:p w14:paraId="38D6168E"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082C1158" w14:textId="77777777" w:rsidR="00AE29A5" w:rsidRPr="00BC5C31" w:rsidRDefault="00AE29A5" w:rsidP="00AE29A5">
            <w:pPr>
              <w:tabs>
                <w:tab w:val="decimal" w:pos="897"/>
              </w:tabs>
              <w:spacing w:after="0" w:line="240" w:lineRule="atLeast"/>
              <w:jc w:val="both"/>
              <w:rPr>
                <w:rFonts w:ascii="Times New Roman" w:hAnsi="Times New Roman" w:cs="Times New Roman"/>
                <w:szCs w:val="22"/>
              </w:rPr>
            </w:pPr>
          </w:p>
        </w:tc>
        <w:tc>
          <w:tcPr>
            <w:tcW w:w="270" w:type="dxa"/>
          </w:tcPr>
          <w:p w14:paraId="1DA20296"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6B49EF02" w14:textId="77777777" w:rsidR="00AE29A5" w:rsidRPr="00BC5C31" w:rsidRDefault="00AE29A5" w:rsidP="00AE29A5">
            <w:pPr>
              <w:tabs>
                <w:tab w:val="decimal" w:pos="866"/>
              </w:tabs>
              <w:spacing w:after="0" w:line="240" w:lineRule="atLeast"/>
              <w:jc w:val="both"/>
              <w:rPr>
                <w:rFonts w:ascii="Times New Roman" w:hAnsi="Times New Roman" w:cs="Times New Roman"/>
                <w:szCs w:val="22"/>
              </w:rPr>
            </w:pPr>
          </w:p>
        </w:tc>
        <w:tc>
          <w:tcPr>
            <w:tcW w:w="270" w:type="dxa"/>
          </w:tcPr>
          <w:p w14:paraId="0E631A9D"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0B00A852" w14:textId="77777777" w:rsidR="00AE29A5" w:rsidRPr="00BC5C31" w:rsidRDefault="00AE29A5" w:rsidP="00AE29A5">
            <w:pPr>
              <w:tabs>
                <w:tab w:val="decimal" w:pos="756"/>
              </w:tabs>
              <w:spacing w:after="0" w:line="240" w:lineRule="atLeast"/>
              <w:jc w:val="both"/>
              <w:rPr>
                <w:rFonts w:ascii="Times New Roman" w:hAnsi="Times New Roman" w:cs="Times New Roman"/>
                <w:szCs w:val="22"/>
              </w:rPr>
            </w:pPr>
          </w:p>
        </w:tc>
      </w:tr>
      <w:tr w:rsidR="00AE29A5" w:rsidRPr="00BC5C31" w14:paraId="0336ED61" w14:textId="77777777" w:rsidTr="008D7058">
        <w:tc>
          <w:tcPr>
            <w:tcW w:w="4059" w:type="dxa"/>
            <w:vAlign w:val="bottom"/>
          </w:tcPr>
          <w:p w14:paraId="1E0E8CDB" w14:textId="77777777" w:rsidR="00AE29A5" w:rsidRPr="00BC5C31" w:rsidRDefault="00AE29A5" w:rsidP="00AE29A5">
            <w:pPr>
              <w:spacing w:after="0" w:line="240" w:lineRule="atLeast"/>
              <w:ind w:left="556" w:right="-25" w:hanging="34"/>
              <w:jc w:val="both"/>
              <w:rPr>
                <w:rFonts w:ascii="Times New Roman" w:hAnsi="Times New Roman" w:cs="Times New Roman"/>
                <w:szCs w:val="22"/>
              </w:rPr>
            </w:pPr>
            <w:r w:rsidRPr="00BC5C31">
              <w:rPr>
                <w:rFonts w:ascii="Times New Roman" w:hAnsi="Times New Roman" w:cs="Times New Roman"/>
                <w:szCs w:val="22"/>
              </w:rPr>
              <w:t xml:space="preserve">  difference with initial recognized</w:t>
            </w:r>
          </w:p>
        </w:tc>
        <w:tc>
          <w:tcPr>
            <w:tcW w:w="1134" w:type="dxa"/>
          </w:tcPr>
          <w:p w14:paraId="2F3E66CE" w14:textId="77777777" w:rsidR="00AE29A5" w:rsidRPr="00BC5C31" w:rsidRDefault="00AE29A5" w:rsidP="00AE29A5">
            <w:pPr>
              <w:tabs>
                <w:tab w:val="decimal" w:pos="810"/>
              </w:tabs>
              <w:spacing w:after="0" w:line="240" w:lineRule="atLeast"/>
              <w:jc w:val="both"/>
              <w:rPr>
                <w:rFonts w:ascii="Times New Roman" w:hAnsi="Times New Roman" w:cs="Times New Roman"/>
                <w:szCs w:val="22"/>
              </w:rPr>
            </w:pPr>
          </w:p>
        </w:tc>
        <w:tc>
          <w:tcPr>
            <w:tcW w:w="270" w:type="dxa"/>
          </w:tcPr>
          <w:p w14:paraId="07FABDFD"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9573B86" w14:textId="77777777" w:rsidR="00AE29A5" w:rsidRPr="00BC5C31" w:rsidRDefault="00AE29A5" w:rsidP="00AE29A5">
            <w:pPr>
              <w:tabs>
                <w:tab w:val="decimal" w:pos="897"/>
              </w:tabs>
              <w:spacing w:after="0" w:line="240" w:lineRule="atLeast"/>
              <w:jc w:val="both"/>
              <w:rPr>
                <w:rFonts w:ascii="Times New Roman" w:hAnsi="Times New Roman" w:cs="Times New Roman"/>
                <w:szCs w:val="22"/>
              </w:rPr>
            </w:pPr>
          </w:p>
        </w:tc>
        <w:tc>
          <w:tcPr>
            <w:tcW w:w="270" w:type="dxa"/>
          </w:tcPr>
          <w:p w14:paraId="62934863"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474CED75" w14:textId="77777777" w:rsidR="00AE29A5" w:rsidRPr="00BC5C31" w:rsidRDefault="00AE29A5" w:rsidP="00AE29A5">
            <w:pPr>
              <w:tabs>
                <w:tab w:val="decimal" w:pos="866"/>
              </w:tabs>
              <w:spacing w:after="0" w:line="240" w:lineRule="atLeast"/>
              <w:jc w:val="both"/>
              <w:rPr>
                <w:rFonts w:ascii="Times New Roman" w:hAnsi="Times New Roman" w:cs="Times New Roman"/>
                <w:szCs w:val="22"/>
              </w:rPr>
            </w:pPr>
          </w:p>
        </w:tc>
        <w:tc>
          <w:tcPr>
            <w:tcW w:w="270" w:type="dxa"/>
          </w:tcPr>
          <w:p w14:paraId="6D3E8621"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12AC9E05" w14:textId="77777777" w:rsidR="00AE29A5" w:rsidRPr="00BC5C31" w:rsidRDefault="00AE29A5" w:rsidP="00AE29A5">
            <w:pPr>
              <w:tabs>
                <w:tab w:val="decimal" w:pos="756"/>
              </w:tabs>
              <w:spacing w:after="0" w:line="240" w:lineRule="atLeast"/>
              <w:jc w:val="both"/>
              <w:rPr>
                <w:rFonts w:ascii="Times New Roman" w:hAnsi="Times New Roman" w:cs="Times New Roman"/>
                <w:szCs w:val="22"/>
              </w:rPr>
            </w:pPr>
          </w:p>
        </w:tc>
      </w:tr>
      <w:tr w:rsidR="00AE29A5" w:rsidRPr="00BC5C31" w14:paraId="76608C20" w14:textId="77777777" w:rsidTr="008D7058">
        <w:tc>
          <w:tcPr>
            <w:tcW w:w="4059" w:type="dxa"/>
            <w:vAlign w:val="bottom"/>
          </w:tcPr>
          <w:p w14:paraId="6D3D4142" w14:textId="77777777" w:rsidR="00AE29A5" w:rsidRPr="00BC5C31" w:rsidRDefault="00AE29A5" w:rsidP="00AE29A5">
            <w:pPr>
              <w:spacing w:after="0" w:line="240" w:lineRule="atLeast"/>
              <w:ind w:left="556" w:right="-25" w:hanging="34"/>
              <w:jc w:val="both"/>
              <w:rPr>
                <w:rFonts w:ascii="Times New Roman" w:hAnsi="Times New Roman" w:cs="Times New Roman"/>
                <w:szCs w:val="22"/>
              </w:rPr>
            </w:pPr>
            <w:r w:rsidRPr="00BC5C31">
              <w:rPr>
                <w:rFonts w:ascii="Times New Roman" w:hAnsi="Times New Roman" w:cs="Times New Roman"/>
                <w:szCs w:val="22"/>
              </w:rPr>
              <w:t xml:space="preserve">  and reversed and tax losses</w:t>
            </w:r>
          </w:p>
        </w:tc>
        <w:tc>
          <w:tcPr>
            <w:tcW w:w="1134" w:type="dxa"/>
          </w:tcPr>
          <w:p w14:paraId="61FD6275" w14:textId="7B81B2FD" w:rsidR="00AE29A5" w:rsidRPr="00BC5C31" w:rsidRDefault="000A1F51" w:rsidP="00AE29A5">
            <w:pPr>
              <w:tabs>
                <w:tab w:val="decimal" w:pos="810"/>
              </w:tabs>
              <w:spacing w:after="0" w:line="240" w:lineRule="atLeast"/>
              <w:jc w:val="both"/>
              <w:rPr>
                <w:rFonts w:ascii="Times New Roman" w:hAnsi="Times New Roman" w:cs="Times New Roman"/>
                <w:szCs w:val="22"/>
              </w:rPr>
            </w:pPr>
            <w:r w:rsidRPr="00BC5C31">
              <w:rPr>
                <w:rFonts w:ascii="Times New Roman" w:hAnsi="Times New Roman" w:cs="Times New Roman"/>
                <w:szCs w:val="22"/>
              </w:rPr>
              <w:t>2,</w:t>
            </w:r>
            <w:r w:rsidR="00AC1BD5" w:rsidRPr="00BC5C31">
              <w:rPr>
                <w:rFonts w:ascii="Times New Roman" w:hAnsi="Times New Roman" w:cs="Times New Roman"/>
                <w:szCs w:val="22"/>
              </w:rPr>
              <w:t>865</w:t>
            </w:r>
          </w:p>
        </w:tc>
        <w:tc>
          <w:tcPr>
            <w:tcW w:w="270" w:type="dxa"/>
          </w:tcPr>
          <w:p w14:paraId="50B71F69"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1C3CD11E" w14:textId="2D8C669B" w:rsidR="00AE29A5" w:rsidRPr="00BC5C31" w:rsidRDefault="00695FD0" w:rsidP="00AE29A5">
            <w:pPr>
              <w:tabs>
                <w:tab w:val="decimal" w:pos="897"/>
              </w:tabs>
              <w:spacing w:after="0" w:line="240" w:lineRule="atLeast"/>
              <w:jc w:val="both"/>
              <w:rPr>
                <w:rFonts w:ascii="Times New Roman" w:hAnsi="Times New Roman" w:cs="Times New Roman"/>
                <w:szCs w:val="22"/>
              </w:rPr>
            </w:pPr>
            <w:r w:rsidRPr="00BC5C31">
              <w:rPr>
                <w:rFonts w:ascii="Times New Roman" w:hAnsi="Times New Roman" w:cs="Times New Roman"/>
                <w:szCs w:val="22"/>
              </w:rPr>
              <w:t>(407)</w:t>
            </w:r>
          </w:p>
        </w:tc>
        <w:tc>
          <w:tcPr>
            <w:tcW w:w="270" w:type="dxa"/>
          </w:tcPr>
          <w:p w14:paraId="642F3ACC"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02EF8838" w14:textId="7B026237" w:rsidR="00AE29A5" w:rsidRPr="00BC5C31" w:rsidRDefault="000A1F51" w:rsidP="000A1F51">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70" w:type="dxa"/>
          </w:tcPr>
          <w:p w14:paraId="3A49733B"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2ED682B1" w14:textId="6C16B260" w:rsidR="00AE29A5" w:rsidRPr="00BC5C31" w:rsidRDefault="00AE29A5" w:rsidP="00AE29A5">
            <w:pPr>
              <w:tabs>
                <w:tab w:val="decimal" w:pos="837"/>
              </w:tabs>
              <w:spacing w:after="0" w:line="240" w:lineRule="atLeast"/>
              <w:jc w:val="both"/>
              <w:rPr>
                <w:rFonts w:ascii="Times New Roman" w:hAnsi="Times New Roman" w:cs="Times New Roman"/>
                <w:szCs w:val="22"/>
              </w:rPr>
            </w:pPr>
            <w:r w:rsidRPr="00BC5C31">
              <w:rPr>
                <w:rFonts w:ascii="Times New Roman" w:hAnsi="Times New Roman" w:cs="Times New Roman"/>
                <w:szCs w:val="22"/>
              </w:rPr>
              <w:t>3,083</w:t>
            </w:r>
          </w:p>
        </w:tc>
      </w:tr>
      <w:tr w:rsidR="00AE29A5" w:rsidRPr="00BC5C31" w14:paraId="3A7F075F" w14:textId="77777777" w:rsidTr="008D7058">
        <w:tc>
          <w:tcPr>
            <w:tcW w:w="4059" w:type="dxa"/>
            <w:vAlign w:val="bottom"/>
          </w:tcPr>
          <w:p w14:paraId="70ECA0EE" w14:textId="7818E050" w:rsidR="00AE29A5" w:rsidRPr="00BC5C31" w:rsidRDefault="00AE29A5" w:rsidP="00AE29A5">
            <w:pPr>
              <w:tabs>
                <w:tab w:val="left" w:pos="405"/>
              </w:tabs>
              <w:spacing w:after="0" w:line="240" w:lineRule="atLeast"/>
              <w:ind w:left="522" w:right="-25"/>
              <w:jc w:val="both"/>
              <w:rPr>
                <w:rFonts w:ascii="Times New Roman" w:hAnsi="Times New Roman" w:cs="Times New Roman"/>
                <w:b/>
                <w:bCs/>
                <w:szCs w:val="22"/>
              </w:rPr>
            </w:pPr>
            <w:r w:rsidRPr="00BC5C31">
              <w:rPr>
                <w:rFonts w:ascii="Times New Roman" w:hAnsi="Times New Roman" w:cs="Times New Roman"/>
                <w:b/>
                <w:bCs/>
                <w:szCs w:val="22"/>
              </w:rPr>
              <w:t>Income tax expense</w:t>
            </w:r>
          </w:p>
        </w:tc>
        <w:tc>
          <w:tcPr>
            <w:tcW w:w="1134" w:type="dxa"/>
            <w:tcBorders>
              <w:top w:val="single" w:sz="4" w:space="0" w:color="auto"/>
              <w:bottom w:val="double" w:sz="4" w:space="0" w:color="auto"/>
            </w:tcBorders>
          </w:tcPr>
          <w:p w14:paraId="40E6CDA9" w14:textId="63AE3FBA" w:rsidR="00AE29A5" w:rsidRPr="00BC5C31" w:rsidRDefault="000A1F51" w:rsidP="00AE29A5">
            <w:pPr>
              <w:tabs>
                <w:tab w:val="decimal" w:pos="810"/>
              </w:tabs>
              <w:spacing w:after="0" w:line="240" w:lineRule="atLeast"/>
              <w:jc w:val="both"/>
              <w:rPr>
                <w:rFonts w:ascii="Times New Roman" w:hAnsi="Times New Roman" w:cs="Times New Roman"/>
                <w:b/>
                <w:bCs/>
                <w:szCs w:val="22"/>
              </w:rPr>
            </w:pPr>
            <w:r w:rsidRPr="00BC5C31">
              <w:rPr>
                <w:rFonts w:ascii="Times New Roman" w:hAnsi="Times New Roman" w:cs="Times New Roman"/>
                <w:b/>
                <w:bCs/>
                <w:szCs w:val="22"/>
              </w:rPr>
              <w:t>1</w:t>
            </w:r>
            <w:r w:rsidR="00AC1BD5" w:rsidRPr="00BC5C31">
              <w:rPr>
                <w:rFonts w:ascii="Times New Roman" w:hAnsi="Times New Roman" w:cs="Times New Roman"/>
                <w:b/>
                <w:bCs/>
                <w:szCs w:val="22"/>
              </w:rPr>
              <w:t>7,533</w:t>
            </w:r>
          </w:p>
        </w:tc>
        <w:tc>
          <w:tcPr>
            <w:tcW w:w="270" w:type="dxa"/>
          </w:tcPr>
          <w:p w14:paraId="716CA854"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708299D8" w14:textId="64D34B6A" w:rsidR="00AE29A5" w:rsidRPr="00BC5C31" w:rsidRDefault="00AE29A5" w:rsidP="00AE29A5">
            <w:pPr>
              <w:tabs>
                <w:tab w:val="decimal" w:pos="897"/>
              </w:tabs>
              <w:spacing w:after="0" w:line="240" w:lineRule="atLeast"/>
              <w:jc w:val="both"/>
              <w:rPr>
                <w:rFonts w:ascii="Times New Roman" w:hAnsi="Times New Roman" w:cs="Times New Roman"/>
                <w:b/>
                <w:bCs/>
                <w:szCs w:val="22"/>
              </w:rPr>
            </w:pPr>
            <w:r w:rsidRPr="00BC5C31">
              <w:rPr>
                <w:rFonts w:ascii="Times New Roman" w:hAnsi="Times New Roman" w:cs="Times New Roman"/>
                <w:b/>
                <w:bCs/>
                <w:szCs w:val="22"/>
              </w:rPr>
              <w:t>1</w:t>
            </w:r>
            <w:r w:rsidR="00695FD0" w:rsidRPr="00BC5C31">
              <w:rPr>
                <w:rFonts w:ascii="Times New Roman" w:hAnsi="Times New Roman" w:cs="Times New Roman"/>
                <w:b/>
                <w:bCs/>
                <w:szCs w:val="22"/>
              </w:rPr>
              <w:t>4,203</w:t>
            </w:r>
          </w:p>
        </w:tc>
        <w:tc>
          <w:tcPr>
            <w:tcW w:w="270" w:type="dxa"/>
          </w:tcPr>
          <w:p w14:paraId="5D54F312"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1EFDE045" w14:textId="257EC035" w:rsidR="00AE29A5" w:rsidRPr="00BC5C31" w:rsidRDefault="000A1F51" w:rsidP="000A1F51">
            <w:pPr>
              <w:spacing w:after="0" w:line="240" w:lineRule="atLeast"/>
              <w:jc w:val="center"/>
              <w:rPr>
                <w:rFonts w:ascii="Times New Roman" w:hAnsi="Times New Roman" w:cs="Times New Roman"/>
                <w:b/>
                <w:bCs/>
                <w:szCs w:val="22"/>
              </w:rPr>
            </w:pPr>
            <w:r w:rsidRPr="00BC5C31">
              <w:rPr>
                <w:rFonts w:ascii="Times New Roman" w:hAnsi="Times New Roman" w:cs="Times New Roman"/>
                <w:b/>
                <w:bCs/>
                <w:szCs w:val="22"/>
              </w:rPr>
              <w:t>-</w:t>
            </w:r>
          </w:p>
        </w:tc>
        <w:tc>
          <w:tcPr>
            <w:tcW w:w="270" w:type="dxa"/>
          </w:tcPr>
          <w:p w14:paraId="0C916BAB"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b/>
                <w:bCs/>
                <w:szCs w:val="22"/>
              </w:rPr>
            </w:pPr>
          </w:p>
        </w:tc>
        <w:tc>
          <w:tcPr>
            <w:tcW w:w="1148" w:type="dxa"/>
            <w:tcBorders>
              <w:top w:val="single" w:sz="4" w:space="0" w:color="auto"/>
              <w:bottom w:val="double" w:sz="4" w:space="0" w:color="auto"/>
            </w:tcBorders>
          </w:tcPr>
          <w:p w14:paraId="41DC463A" w14:textId="6F36095C" w:rsidR="00AE29A5" w:rsidRPr="00BC5C31" w:rsidRDefault="00AE29A5" w:rsidP="00AE29A5">
            <w:pPr>
              <w:tabs>
                <w:tab w:val="decimal" w:pos="837"/>
              </w:tabs>
              <w:spacing w:after="0" w:line="240" w:lineRule="atLeast"/>
              <w:jc w:val="both"/>
              <w:rPr>
                <w:rFonts w:ascii="Times New Roman" w:hAnsi="Times New Roman" w:cs="Times New Roman"/>
                <w:b/>
                <w:bCs/>
                <w:szCs w:val="22"/>
              </w:rPr>
            </w:pPr>
            <w:r w:rsidRPr="00BC5C31">
              <w:rPr>
                <w:rFonts w:ascii="Times New Roman" w:hAnsi="Times New Roman" w:cs="Times New Roman"/>
                <w:b/>
                <w:bCs/>
                <w:szCs w:val="22"/>
              </w:rPr>
              <w:t>3,083</w:t>
            </w:r>
          </w:p>
        </w:tc>
      </w:tr>
    </w:tbl>
    <w:p w14:paraId="364A9B5B" w14:textId="77777777" w:rsidR="00AE29A5" w:rsidRPr="00BC5C31" w:rsidRDefault="00AE29A5" w:rsidP="00AC1BD5">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Cordia New"/>
          <w:sz w:val="22"/>
          <w:szCs w:val="22"/>
        </w:rPr>
      </w:pPr>
    </w:p>
    <w:p w14:paraId="6736D5B6" w14:textId="77777777" w:rsidR="00AE29A5" w:rsidRPr="00BC5C31" w:rsidRDefault="00AE29A5" w:rsidP="00AE29A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r w:rsidRPr="00BC5C31">
        <w:rPr>
          <w:rFonts w:ascii="Times New Roman" w:hAnsi="Times New Roman" w:cs="Cordia New"/>
          <w:sz w:val="22"/>
          <w:szCs w:val="22"/>
        </w:rPr>
        <w:t>Income tax expenses (revenue) for the nine-month period ended 30 September were summarized as follows:</w:t>
      </w:r>
    </w:p>
    <w:p w14:paraId="3DB19749" w14:textId="77777777" w:rsidR="00AE29A5" w:rsidRPr="00BC5C31" w:rsidRDefault="00AE29A5" w:rsidP="00AE29A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tbl>
      <w:tblPr>
        <w:tblW w:w="9729" w:type="dxa"/>
        <w:tblInd w:w="18" w:type="dxa"/>
        <w:tblLayout w:type="fixed"/>
        <w:tblLook w:val="01E0" w:firstRow="1" w:lastRow="1" w:firstColumn="1" w:lastColumn="1" w:noHBand="0" w:noVBand="0"/>
      </w:tblPr>
      <w:tblGrid>
        <w:gridCol w:w="4059"/>
        <w:gridCol w:w="1134"/>
        <w:gridCol w:w="270"/>
        <w:gridCol w:w="1289"/>
        <w:gridCol w:w="270"/>
        <w:gridCol w:w="1289"/>
        <w:gridCol w:w="270"/>
        <w:gridCol w:w="1148"/>
      </w:tblGrid>
      <w:tr w:rsidR="00AE29A5" w:rsidRPr="00BC5C31" w14:paraId="480AA7AA" w14:textId="77777777" w:rsidTr="008D7058">
        <w:tc>
          <w:tcPr>
            <w:tcW w:w="4059" w:type="dxa"/>
          </w:tcPr>
          <w:p w14:paraId="6105A223" w14:textId="77777777" w:rsidR="00AE29A5" w:rsidRPr="00BC5C31" w:rsidRDefault="00AE29A5" w:rsidP="00443337">
            <w:pPr>
              <w:spacing w:after="0"/>
              <w:ind w:left="522" w:right="-25"/>
              <w:jc w:val="both"/>
              <w:rPr>
                <w:rFonts w:ascii="Times New Roman" w:hAnsi="Times New Roman" w:cs="Times New Roman"/>
                <w:szCs w:val="22"/>
              </w:rPr>
            </w:pPr>
          </w:p>
        </w:tc>
        <w:tc>
          <w:tcPr>
            <w:tcW w:w="2693" w:type="dxa"/>
            <w:gridSpan w:val="3"/>
          </w:tcPr>
          <w:p w14:paraId="3029F1A8" w14:textId="77777777" w:rsidR="00AE29A5" w:rsidRPr="00BC5C31" w:rsidRDefault="00AE29A5" w:rsidP="00443337">
            <w:pPr>
              <w:spacing w:after="0" w:line="240" w:lineRule="atLeast"/>
              <w:ind w:left="-54" w:right="-25"/>
              <w:jc w:val="center"/>
              <w:rPr>
                <w:rFonts w:ascii="Times New Roman" w:hAnsi="Times New Roman" w:cs="Times New Roman"/>
                <w:b/>
                <w:bCs/>
                <w:szCs w:val="22"/>
              </w:rPr>
            </w:pPr>
            <w:r w:rsidRPr="00BC5C31">
              <w:rPr>
                <w:rFonts w:ascii="Times New Roman" w:hAnsi="Times New Roman" w:cs="Times New Roman"/>
                <w:b/>
                <w:bCs/>
                <w:szCs w:val="22"/>
              </w:rPr>
              <w:t>Consolidated</w:t>
            </w:r>
          </w:p>
          <w:p w14:paraId="542884CF" w14:textId="77777777" w:rsidR="00AE29A5" w:rsidRPr="00BC5C31" w:rsidRDefault="00AE29A5" w:rsidP="00443337">
            <w:pPr>
              <w:spacing w:after="0" w:line="240" w:lineRule="atLeast"/>
              <w:ind w:left="-54" w:right="-25"/>
              <w:jc w:val="center"/>
              <w:rPr>
                <w:rFonts w:ascii="Times New Roman" w:hAnsi="Times New Roman" w:cs="Times New Roman"/>
                <w:b/>
                <w:bCs/>
                <w:szCs w:val="22"/>
                <w:cs/>
              </w:rPr>
            </w:pPr>
            <w:r w:rsidRPr="00BC5C31">
              <w:rPr>
                <w:rFonts w:ascii="Times New Roman" w:hAnsi="Times New Roman" w:cs="Times New Roman"/>
                <w:b/>
                <w:bCs/>
                <w:szCs w:val="22"/>
              </w:rPr>
              <w:t>financial statements</w:t>
            </w:r>
          </w:p>
        </w:tc>
        <w:tc>
          <w:tcPr>
            <w:tcW w:w="270" w:type="dxa"/>
          </w:tcPr>
          <w:p w14:paraId="317BDDAE" w14:textId="77777777" w:rsidR="00AE29A5" w:rsidRPr="00BC5C31" w:rsidRDefault="00AE29A5" w:rsidP="00443337">
            <w:pPr>
              <w:spacing w:after="0" w:line="240" w:lineRule="atLeast"/>
              <w:ind w:left="-54" w:right="-25"/>
              <w:jc w:val="center"/>
              <w:rPr>
                <w:rFonts w:ascii="Times New Roman" w:hAnsi="Times New Roman" w:cs="Times New Roman"/>
                <w:b/>
                <w:bCs/>
                <w:szCs w:val="22"/>
              </w:rPr>
            </w:pPr>
          </w:p>
        </w:tc>
        <w:tc>
          <w:tcPr>
            <w:tcW w:w="2707" w:type="dxa"/>
            <w:gridSpan w:val="3"/>
          </w:tcPr>
          <w:p w14:paraId="77F425F0" w14:textId="77777777" w:rsidR="00AE29A5" w:rsidRPr="00BC5C31" w:rsidRDefault="00AE29A5" w:rsidP="00443337">
            <w:pPr>
              <w:spacing w:after="0" w:line="240" w:lineRule="atLeast"/>
              <w:ind w:left="-78" w:right="-25"/>
              <w:jc w:val="center"/>
              <w:rPr>
                <w:rFonts w:ascii="Times New Roman" w:hAnsi="Times New Roman" w:cs="Times New Roman"/>
                <w:b/>
                <w:bCs/>
                <w:szCs w:val="22"/>
              </w:rPr>
            </w:pPr>
            <w:r w:rsidRPr="00BC5C31">
              <w:rPr>
                <w:rFonts w:ascii="Times New Roman" w:hAnsi="Times New Roman" w:cs="Times New Roman"/>
                <w:b/>
                <w:bCs/>
                <w:szCs w:val="22"/>
              </w:rPr>
              <w:t>Separate</w:t>
            </w:r>
          </w:p>
          <w:p w14:paraId="6C605E32" w14:textId="77777777" w:rsidR="00AE29A5" w:rsidRPr="00BC5C31" w:rsidRDefault="00AE29A5" w:rsidP="00443337">
            <w:pPr>
              <w:spacing w:after="0" w:line="240" w:lineRule="atLeast"/>
              <w:ind w:left="-78" w:right="-25"/>
              <w:jc w:val="center"/>
              <w:rPr>
                <w:rFonts w:ascii="Times New Roman" w:hAnsi="Times New Roman" w:cs="Times New Roman"/>
                <w:b/>
                <w:bCs/>
                <w:szCs w:val="22"/>
                <w:cs/>
              </w:rPr>
            </w:pPr>
            <w:r w:rsidRPr="00BC5C31">
              <w:rPr>
                <w:rFonts w:ascii="Times New Roman" w:hAnsi="Times New Roman" w:cs="Times New Roman"/>
                <w:b/>
                <w:bCs/>
                <w:szCs w:val="22"/>
              </w:rPr>
              <w:t>financial statements</w:t>
            </w:r>
          </w:p>
        </w:tc>
      </w:tr>
      <w:tr w:rsidR="00AE29A5" w:rsidRPr="00BC5C31" w14:paraId="25292B63" w14:textId="77777777" w:rsidTr="008D7058">
        <w:trPr>
          <w:trHeight w:val="108"/>
        </w:trPr>
        <w:tc>
          <w:tcPr>
            <w:tcW w:w="4059" w:type="dxa"/>
          </w:tcPr>
          <w:p w14:paraId="5BCEF634" w14:textId="77777777" w:rsidR="00AE29A5" w:rsidRPr="00BC5C31" w:rsidRDefault="00AE29A5" w:rsidP="00AE29A5">
            <w:pPr>
              <w:spacing w:after="0" w:line="240" w:lineRule="atLeast"/>
              <w:ind w:left="522" w:right="-25"/>
              <w:jc w:val="both"/>
              <w:rPr>
                <w:rFonts w:ascii="Times New Roman" w:hAnsi="Times New Roman" w:cs="Times New Roman"/>
                <w:szCs w:val="22"/>
              </w:rPr>
            </w:pPr>
          </w:p>
        </w:tc>
        <w:tc>
          <w:tcPr>
            <w:tcW w:w="1134" w:type="dxa"/>
            <w:vAlign w:val="bottom"/>
          </w:tcPr>
          <w:p w14:paraId="2DC813BD" w14:textId="45100C67" w:rsidR="00AE29A5" w:rsidRPr="00BC5C31" w:rsidRDefault="00AE29A5" w:rsidP="00AE29A5">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70" w:type="dxa"/>
            <w:vAlign w:val="center"/>
          </w:tcPr>
          <w:p w14:paraId="6FAA143F" w14:textId="77777777" w:rsidR="00AE29A5" w:rsidRPr="00BC5C31" w:rsidRDefault="00AE29A5" w:rsidP="00AE29A5">
            <w:pPr>
              <w:spacing w:after="0" w:line="160" w:lineRule="atLeast"/>
              <w:ind w:left="522" w:right="-25"/>
              <w:jc w:val="center"/>
              <w:rPr>
                <w:rFonts w:ascii="Times New Roman" w:hAnsi="Times New Roman" w:cs="Times New Roman"/>
                <w:szCs w:val="22"/>
              </w:rPr>
            </w:pPr>
          </w:p>
        </w:tc>
        <w:tc>
          <w:tcPr>
            <w:tcW w:w="1289" w:type="dxa"/>
            <w:vAlign w:val="bottom"/>
          </w:tcPr>
          <w:p w14:paraId="6AD7A5E0" w14:textId="2FDC0D4D" w:rsidR="00AE29A5" w:rsidRPr="00BC5C31" w:rsidRDefault="00AE29A5" w:rsidP="00AE29A5">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c>
          <w:tcPr>
            <w:tcW w:w="270" w:type="dxa"/>
          </w:tcPr>
          <w:p w14:paraId="6E037F47" w14:textId="77777777" w:rsidR="00AE29A5" w:rsidRPr="00BC5C31" w:rsidRDefault="00AE29A5" w:rsidP="00AE29A5">
            <w:pPr>
              <w:spacing w:after="0" w:line="240" w:lineRule="atLeast"/>
              <w:ind w:right="-25"/>
              <w:jc w:val="center"/>
              <w:rPr>
                <w:rFonts w:ascii="Times New Roman" w:hAnsi="Times New Roman" w:cs="Times New Roman"/>
                <w:b/>
                <w:szCs w:val="22"/>
              </w:rPr>
            </w:pPr>
          </w:p>
        </w:tc>
        <w:tc>
          <w:tcPr>
            <w:tcW w:w="1289" w:type="dxa"/>
            <w:vAlign w:val="bottom"/>
          </w:tcPr>
          <w:p w14:paraId="1736BF35" w14:textId="4DB76DA2" w:rsidR="00AE29A5" w:rsidRPr="00BC5C31" w:rsidRDefault="00AE29A5" w:rsidP="00AE29A5">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70" w:type="dxa"/>
            <w:vAlign w:val="center"/>
          </w:tcPr>
          <w:p w14:paraId="2A5203D6" w14:textId="77777777" w:rsidR="00AE29A5" w:rsidRPr="00BC5C31" w:rsidRDefault="00AE29A5" w:rsidP="00AE29A5">
            <w:pPr>
              <w:spacing w:after="0" w:line="160" w:lineRule="atLeast"/>
              <w:ind w:left="522" w:right="-25"/>
              <w:jc w:val="center"/>
              <w:rPr>
                <w:rFonts w:ascii="Times New Roman" w:hAnsi="Times New Roman" w:cs="Times New Roman"/>
                <w:szCs w:val="22"/>
              </w:rPr>
            </w:pPr>
          </w:p>
        </w:tc>
        <w:tc>
          <w:tcPr>
            <w:tcW w:w="1148" w:type="dxa"/>
            <w:vAlign w:val="bottom"/>
          </w:tcPr>
          <w:p w14:paraId="2769E955" w14:textId="3BD0A4C5" w:rsidR="00AE29A5" w:rsidRPr="00BC5C31" w:rsidRDefault="00AE29A5" w:rsidP="00AE29A5">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r>
      <w:tr w:rsidR="00AE29A5" w:rsidRPr="00BC5C31" w14:paraId="2DFA0E76" w14:textId="77777777" w:rsidTr="008D7058">
        <w:trPr>
          <w:trHeight w:val="108"/>
        </w:trPr>
        <w:tc>
          <w:tcPr>
            <w:tcW w:w="4059" w:type="dxa"/>
          </w:tcPr>
          <w:p w14:paraId="59C2A5F7" w14:textId="77777777" w:rsidR="00AE29A5" w:rsidRPr="00BC5C31" w:rsidRDefault="00AE29A5" w:rsidP="00AE29A5">
            <w:pPr>
              <w:spacing w:after="0" w:line="240" w:lineRule="atLeast"/>
              <w:ind w:left="522" w:right="-25"/>
              <w:jc w:val="both"/>
              <w:rPr>
                <w:rFonts w:ascii="Times New Roman" w:hAnsi="Times New Roman" w:cs="Times New Roman"/>
                <w:szCs w:val="22"/>
              </w:rPr>
            </w:pPr>
          </w:p>
        </w:tc>
        <w:tc>
          <w:tcPr>
            <w:tcW w:w="5670" w:type="dxa"/>
            <w:gridSpan w:val="7"/>
          </w:tcPr>
          <w:p w14:paraId="1B65DDC8" w14:textId="77777777" w:rsidR="00AE29A5" w:rsidRPr="00BC5C31" w:rsidRDefault="00AE29A5" w:rsidP="00AE29A5">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AE29A5" w:rsidRPr="00BC5C31" w14:paraId="4A91DE25" w14:textId="77777777" w:rsidTr="008D7058">
        <w:tc>
          <w:tcPr>
            <w:tcW w:w="4059" w:type="dxa"/>
            <w:vAlign w:val="bottom"/>
          </w:tcPr>
          <w:p w14:paraId="6D097F4F" w14:textId="77777777" w:rsidR="00AE29A5" w:rsidRPr="00BC5C31" w:rsidRDefault="00AE29A5" w:rsidP="00AE29A5">
            <w:pPr>
              <w:spacing w:after="0" w:line="240" w:lineRule="atLeast"/>
              <w:ind w:left="556" w:right="-25" w:hanging="34"/>
              <w:jc w:val="both"/>
              <w:rPr>
                <w:rFonts w:ascii="Times New Roman" w:hAnsi="Times New Roman"/>
                <w:b/>
                <w:bCs/>
                <w:szCs w:val="22"/>
              </w:rPr>
            </w:pPr>
            <w:r w:rsidRPr="00BC5C31">
              <w:rPr>
                <w:rFonts w:ascii="Times New Roman" w:hAnsi="Times New Roman"/>
                <w:b/>
                <w:bCs/>
                <w:szCs w:val="22"/>
              </w:rPr>
              <w:t>Current income tax expense</w:t>
            </w:r>
          </w:p>
        </w:tc>
        <w:tc>
          <w:tcPr>
            <w:tcW w:w="1134" w:type="dxa"/>
          </w:tcPr>
          <w:p w14:paraId="2065ED9E" w14:textId="77777777" w:rsidR="00AE29A5" w:rsidRPr="00BC5C31" w:rsidRDefault="00AE29A5" w:rsidP="00AE29A5">
            <w:pPr>
              <w:tabs>
                <w:tab w:val="decimal" w:pos="742"/>
              </w:tabs>
              <w:spacing w:after="0" w:line="240" w:lineRule="atLeast"/>
              <w:jc w:val="both"/>
              <w:rPr>
                <w:rFonts w:ascii="Times New Roman" w:hAnsi="Times New Roman" w:cs="Times New Roman"/>
                <w:szCs w:val="22"/>
              </w:rPr>
            </w:pPr>
          </w:p>
        </w:tc>
        <w:tc>
          <w:tcPr>
            <w:tcW w:w="270" w:type="dxa"/>
          </w:tcPr>
          <w:p w14:paraId="015979E1"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60A5580C" w14:textId="77777777" w:rsidR="00AE29A5" w:rsidRPr="00BC5C31" w:rsidRDefault="00AE29A5" w:rsidP="00AE29A5">
            <w:pPr>
              <w:tabs>
                <w:tab w:val="decimal" w:pos="897"/>
              </w:tabs>
              <w:spacing w:after="0" w:line="240" w:lineRule="atLeast"/>
              <w:jc w:val="both"/>
              <w:rPr>
                <w:rFonts w:ascii="Times New Roman" w:hAnsi="Times New Roman" w:cs="Times New Roman"/>
                <w:szCs w:val="22"/>
              </w:rPr>
            </w:pPr>
          </w:p>
        </w:tc>
        <w:tc>
          <w:tcPr>
            <w:tcW w:w="270" w:type="dxa"/>
          </w:tcPr>
          <w:p w14:paraId="422F9DC0"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7C3A871" w14:textId="77777777" w:rsidR="00AE29A5" w:rsidRPr="00BC5C31" w:rsidRDefault="00AE29A5" w:rsidP="00AE29A5">
            <w:pPr>
              <w:tabs>
                <w:tab w:val="decimal" w:pos="866"/>
              </w:tabs>
              <w:spacing w:after="0" w:line="240" w:lineRule="atLeast"/>
              <w:jc w:val="both"/>
              <w:rPr>
                <w:rFonts w:ascii="Times New Roman" w:hAnsi="Times New Roman" w:cs="Times New Roman"/>
                <w:szCs w:val="22"/>
              </w:rPr>
            </w:pPr>
          </w:p>
        </w:tc>
        <w:tc>
          <w:tcPr>
            <w:tcW w:w="270" w:type="dxa"/>
          </w:tcPr>
          <w:p w14:paraId="6821BAC9"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710792A6" w14:textId="77777777" w:rsidR="00AE29A5" w:rsidRPr="00BC5C31" w:rsidRDefault="00AE29A5" w:rsidP="00AE29A5">
            <w:pPr>
              <w:tabs>
                <w:tab w:val="decimal" w:pos="756"/>
              </w:tabs>
              <w:spacing w:after="0" w:line="240" w:lineRule="atLeast"/>
              <w:jc w:val="both"/>
              <w:rPr>
                <w:rFonts w:ascii="Times New Roman" w:hAnsi="Times New Roman" w:cs="Times New Roman"/>
                <w:szCs w:val="22"/>
              </w:rPr>
            </w:pPr>
          </w:p>
        </w:tc>
      </w:tr>
      <w:tr w:rsidR="00AE29A5" w:rsidRPr="00BC5C31" w14:paraId="35C0074E" w14:textId="77777777" w:rsidTr="008D7058">
        <w:tc>
          <w:tcPr>
            <w:tcW w:w="4059" w:type="dxa"/>
            <w:vAlign w:val="bottom"/>
          </w:tcPr>
          <w:p w14:paraId="59040463" w14:textId="77777777" w:rsidR="00AE29A5" w:rsidRPr="00BC5C31" w:rsidRDefault="00AE29A5" w:rsidP="00AE29A5">
            <w:pPr>
              <w:spacing w:after="0" w:line="240" w:lineRule="atLeast"/>
              <w:ind w:left="556" w:right="-25" w:hanging="34"/>
              <w:jc w:val="both"/>
              <w:rPr>
                <w:rFonts w:ascii="Times New Roman" w:hAnsi="Times New Roman" w:cs="Times New Roman"/>
                <w:szCs w:val="22"/>
              </w:rPr>
            </w:pPr>
            <w:r w:rsidRPr="00BC5C31">
              <w:rPr>
                <w:rFonts w:ascii="Times New Roman" w:hAnsi="Times New Roman" w:cs="Times New Roman"/>
                <w:szCs w:val="22"/>
              </w:rPr>
              <w:t>Income tax expense for the period</w:t>
            </w:r>
          </w:p>
        </w:tc>
        <w:tc>
          <w:tcPr>
            <w:tcW w:w="1134" w:type="dxa"/>
          </w:tcPr>
          <w:p w14:paraId="0A2926BB" w14:textId="473A6347" w:rsidR="00AE29A5" w:rsidRPr="00BC5C31" w:rsidRDefault="00B356A1" w:rsidP="00AE29A5">
            <w:pPr>
              <w:tabs>
                <w:tab w:val="decimal" w:pos="810"/>
              </w:tabs>
              <w:spacing w:after="0" w:line="240" w:lineRule="atLeast"/>
              <w:jc w:val="both"/>
              <w:rPr>
                <w:rFonts w:ascii="Times New Roman" w:hAnsi="Times New Roman" w:cs="Times New Roman"/>
                <w:szCs w:val="22"/>
              </w:rPr>
            </w:pPr>
            <w:r w:rsidRPr="00BC5C31">
              <w:rPr>
                <w:rFonts w:ascii="Times New Roman" w:hAnsi="Times New Roman" w:cs="Times New Roman"/>
                <w:szCs w:val="22"/>
              </w:rPr>
              <w:t>33,273</w:t>
            </w:r>
          </w:p>
        </w:tc>
        <w:tc>
          <w:tcPr>
            <w:tcW w:w="270" w:type="dxa"/>
          </w:tcPr>
          <w:p w14:paraId="67BF8276"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8FCE15A" w14:textId="04372266" w:rsidR="00AE29A5" w:rsidRPr="00BC5C31" w:rsidRDefault="00B356A1" w:rsidP="00AE29A5">
            <w:pPr>
              <w:tabs>
                <w:tab w:val="decimal" w:pos="897"/>
              </w:tabs>
              <w:spacing w:after="0" w:line="240" w:lineRule="atLeast"/>
              <w:jc w:val="both"/>
              <w:rPr>
                <w:rFonts w:ascii="Times New Roman" w:hAnsi="Times New Roman" w:cs="Times New Roman"/>
                <w:szCs w:val="22"/>
              </w:rPr>
            </w:pPr>
            <w:r w:rsidRPr="00BC5C31">
              <w:rPr>
                <w:rFonts w:ascii="Times New Roman" w:hAnsi="Times New Roman" w:cs="Times New Roman"/>
                <w:szCs w:val="22"/>
              </w:rPr>
              <w:t>20,379</w:t>
            </w:r>
          </w:p>
        </w:tc>
        <w:tc>
          <w:tcPr>
            <w:tcW w:w="270" w:type="dxa"/>
          </w:tcPr>
          <w:p w14:paraId="585E1688"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2C933B45" w14:textId="76682933" w:rsidR="00AE29A5" w:rsidRPr="00BC5C31" w:rsidRDefault="000A1F51" w:rsidP="00AE29A5">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70" w:type="dxa"/>
          </w:tcPr>
          <w:p w14:paraId="27559412"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191E2D64" w14:textId="202088CA" w:rsidR="00AE29A5" w:rsidRPr="00BC5C31" w:rsidRDefault="00AE29A5" w:rsidP="00AE29A5">
            <w:pPr>
              <w:tabs>
                <w:tab w:val="decimal" w:pos="726"/>
                <w:tab w:val="decimal" w:pos="756"/>
              </w:tabs>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AE29A5" w:rsidRPr="00BC5C31" w14:paraId="7E4AF7C0" w14:textId="77777777" w:rsidTr="008D7058">
        <w:tc>
          <w:tcPr>
            <w:tcW w:w="4059" w:type="dxa"/>
            <w:vAlign w:val="bottom"/>
          </w:tcPr>
          <w:p w14:paraId="22E51B19" w14:textId="77777777" w:rsidR="00AE29A5" w:rsidRPr="00BC5C31" w:rsidRDefault="00AE29A5" w:rsidP="00AE29A5">
            <w:pPr>
              <w:spacing w:after="0" w:line="240" w:lineRule="atLeast"/>
              <w:ind w:left="556" w:right="-25" w:hanging="34"/>
              <w:jc w:val="both"/>
              <w:rPr>
                <w:rFonts w:ascii="Times New Roman" w:hAnsi="Times New Roman" w:cs="Times New Roman"/>
                <w:b/>
                <w:bCs/>
                <w:szCs w:val="22"/>
              </w:rPr>
            </w:pPr>
            <w:r w:rsidRPr="00BC5C31">
              <w:rPr>
                <w:rFonts w:ascii="Times New Roman" w:hAnsi="Times New Roman" w:cs="Times New Roman"/>
                <w:b/>
                <w:bCs/>
                <w:szCs w:val="22"/>
              </w:rPr>
              <w:t>Deferred tax</w:t>
            </w:r>
          </w:p>
        </w:tc>
        <w:tc>
          <w:tcPr>
            <w:tcW w:w="1134" w:type="dxa"/>
          </w:tcPr>
          <w:p w14:paraId="4A4D46CD" w14:textId="77777777" w:rsidR="00AE29A5" w:rsidRPr="00BC5C31" w:rsidRDefault="00AE29A5" w:rsidP="00AE29A5">
            <w:pPr>
              <w:tabs>
                <w:tab w:val="decimal" w:pos="742"/>
              </w:tabs>
              <w:spacing w:after="0" w:line="240" w:lineRule="atLeast"/>
              <w:jc w:val="both"/>
              <w:rPr>
                <w:rFonts w:ascii="Times New Roman" w:hAnsi="Times New Roman" w:cs="Times New Roman"/>
                <w:szCs w:val="22"/>
              </w:rPr>
            </w:pPr>
          </w:p>
        </w:tc>
        <w:tc>
          <w:tcPr>
            <w:tcW w:w="270" w:type="dxa"/>
          </w:tcPr>
          <w:p w14:paraId="11A21392"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11D58D80" w14:textId="77777777" w:rsidR="00AE29A5" w:rsidRPr="00BC5C31" w:rsidRDefault="00AE29A5" w:rsidP="00AE29A5">
            <w:pPr>
              <w:tabs>
                <w:tab w:val="decimal" w:pos="897"/>
              </w:tabs>
              <w:spacing w:after="0" w:line="240" w:lineRule="atLeast"/>
              <w:jc w:val="both"/>
              <w:rPr>
                <w:rFonts w:ascii="Times New Roman" w:hAnsi="Times New Roman" w:cs="Times New Roman"/>
                <w:szCs w:val="22"/>
              </w:rPr>
            </w:pPr>
          </w:p>
        </w:tc>
        <w:tc>
          <w:tcPr>
            <w:tcW w:w="270" w:type="dxa"/>
          </w:tcPr>
          <w:p w14:paraId="48A22996"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10224147" w14:textId="77777777" w:rsidR="00AE29A5" w:rsidRPr="00BC5C31" w:rsidRDefault="00AE29A5" w:rsidP="00AE29A5">
            <w:pPr>
              <w:tabs>
                <w:tab w:val="decimal" w:pos="866"/>
              </w:tabs>
              <w:spacing w:after="0" w:line="240" w:lineRule="atLeast"/>
              <w:jc w:val="both"/>
              <w:rPr>
                <w:rFonts w:ascii="Times New Roman" w:hAnsi="Times New Roman" w:cs="Times New Roman"/>
                <w:szCs w:val="22"/>
              </w:rPr>
            </w:pPr>
          </w:p>
        </w:tc>
        <w:tc>
          <w:tcPr>
            <w:tcW w:w="270" w:type="dxa"/>
          </w:tcPr>
          <w:p w14:paraId="0D2EF5D8"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5D9A2A05" w14:textId="77777777" w:rsidR="00AE29A5" w:rsidRPr="00BC5C31" w:rsidRDefault="00AE29A5" w:rsidP="00AE29A5">
            <w:pPr>
              <w:tabs>
                <w:tab w:val="decimal" w:pos="756"/>
              </w:tabs>
              <w:spacing w:after="0" w:line="240" w:lineRule="atLeast"/>
              <w:jc w:val="both"/>
              <w:rPr>
                <w:rFonts w:ascii="Times New Roman" w:hAnsi="Times New Roman" w:cs="Times New Roman"/>
                <w:szCs w:val="22"/>
              </w:rPr>
            </w:pPr>
          </w:p>
        </w:tc>
      </w:tr>
      <w:tr w:rsidR="00AE29A5" w:rsidRPr="00BC5C31" w14:paraId="335788E9" w14:textId="77777777" w:rsidTr="008D7058">
        <w:tc>
          <w:tcPr>
            <w:tcW w:w="4059" w:type="dxa"/>
            <w:vAlign w:val="bottom"/>
          </w:tcPr>
          <w:p w14:paraId="1D0F7D35" w14:textId="77777777" w:rsidR="00AE29A5" w:rsidRPr="00BC5C31" w:rsidRDefault="00AE29A5" w:rsidP="00AE29A5">
            <w:pPr>
              <w:spacing w:after="0" w:line="240" w:lineRule="atLeast"/>
              <w:ind w:left="556" w:right="-25" w:hanging="34"/>
              <w:jc w:val="both"/>
              <w:rPr>
                <w:rFonts w:ascii="Times New Roman" w:hAnsi="Times New Roman" w:cs="Times New Roman"/>
                <w:szCs w:val="22"/>
              </w:rPr>
            </w:pPr>
            <w:r w:rsidRPr="00BC5C31">
              <w:rPr>
                <w:rFonts w:ascii="Times New Roman" w:hAnsi="Times New Roman" w:cs="Times New Roman"/>
                <w:szCs w:val="22"/>
              </w:rPr>
              <w:t>Deferred tax expense (revenue)</w:t>
            </w:r>
          </w:p>
        </w:tc>
        <w:tc>
          <w:tcPr>
            <w:tcW w:w="1134" w:type="dxa"/>
          </w:tcPr>
          <w:p w14:paraId="764328DA" w14:textId="77777777" w:rsidR="00AE29A5" w:rsidRPr="00BC5C31" w:rsidRDefault="00AE29A5" w:rsidP="00AE29A5">
            <w:pPr>
              <w:tabs>
                <w:tab w:val="decimal" w:pos="742"/>
              </w:tabs>
              <w:spacing w:after="0" w:line="240" w:lineRule="atLeast"/>
              <w:jc w:val="both"/>
              <w:rPr>
                <w:rFonts w:ascii="Times New Roman" w:hAnsi="Times New Roman" w:cs="Times New Roman"/>
                <w:szCs w:val="22"/>
              </w:rPr>
            </w:pPr>
          </w:p>
        </w:tc>
        <w:tc>
          <w:tcPr>
            <w:tcW w:w="270" w:type="dxa"/>
          </w:tcPr>
          <w:p w14:paraId="098321CB"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06B4201F" w14:textId="77777777" w:rsidR="00AE29A5" w:rsidRPr="00BC5C31" w:rsidRDefault="00AE29A5" w:rsidP="00AE29A5">
            <w:pPr>
              <w:tabs>
                <w:tab w:val="decimal" w:pos="897"/>
              </w:tabs>
              <w:spacing w:after="0" w:line="240" w:lineRule="atLeast"/>
              <w:jc w:val="both"/>
              <w:rPr>
                <w:rFonts w:ascii="Times New Roman" w:hAnsi="Times New Roman" w:cs="Times New Roman"/>
                <w:szCs w:val="22"/>
              </w:rPr>
            </w:pPr>
          </w:p>
        </w:tc>
        <w:tc>
          <w:tcPr>
            <w:tcW w:w="270" w:type="dxa"/>
          </w:tcPr>
          <w:p w14:paraId="474101A7"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23E94CF2" w14:textId="77777777" w:rsidR="00AE29A5" w:rsidRPr="00BC5C31" w:rsidRDefault="00AE29A5" w:rsidP="00AE29A5">
            <w:pPr>
              <w:tabs>
                <w:tab w:val="decimal" w:pos="866"/>
              </w:tabs>
              <w:spacing w:after="0" w:line="240" w:lineRule="atLeast"/>
              <w:jc w:val="both"/>
              <w:rPr>
                <w:rFonts w:ascii="Times New Roman" w:hAnsi="Times New Roman" w:cs="Times New Roman"/>
                <w:szCs w:val="22"/>
              </w:rPr>
            </w:pPr>
          </w:p>
        </w:tc>
        <w:tc>
          <w:tcPr>
            <w:tcW w:w="270" w:type="dxa"/>
          </w:tcPr>
          <w:p w14:paraId="48399B42"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6506076B" w14:textId="77777777" w:rsidR="00AE29A5" w:rsidRPr="00BC5C31" w:rsidRDefault="00AE29A5" w:rsidP="00AE29A5">
            <w:pPr>
              <w:tabs>
                <w:tab w:val="decimal" w:pos="756"/>
              </w:tabs>
              <w:spacing w:after="0" w:line="240" w:lineRule="atLeast"/>
              <w:jc w:val="both"/>
              <w:rPr>
                <w:rFonts w:ascii="Times New Roman" w:hAnsi="Times New Roman" w:cs="Times New Roman"/>
                <w:szCs w:val="22"/>
              </w:rPr>
            </w:pPr>
          </w:p>
        </w:tc>
      </w:tr>
      <w:tr w:rsidR="00AE29A5" w:rsidRPr="00BC5C31" w14:paraId="4F562A19" w14:textId="77777777" w:rsidTr="008D7058">
        <w:tc>
          <w:tcPr>
            <w:tcW w:w="4059" w:type="dxa"/>
            <w:vAlign w:val="bottom"/>
          </w:tcPr>
          <w:p w14:paraId="402C21D8" w14:textId="77777777" w:rsidR="00AE29A5" w:rsidRPr="00BC5C31" w:rsidRDefault="00AE29A5" w:rsidP="00AE29A5">
            <w:pPr>
              <w:spacing w:after="0" w:line="240" w:lineRule="atLeast"/>
              <w:ind w:left="556" w:right="-25" w:hanging="34"/>
              <w:jc w:val="both"/>
              <w:rPr>
                <w:rFonts w:ascii="Times New Roman" w:hAnsi="Times New Roman" w:cs="Times New Roman"/>
                <w:szCs w:val="22"/>
              </w:rPr>
            </w:pPr>
            <w:r w:rsidRPr="00BC5C31">
              <w:rPr>
                <w:rFonts w:ascii="Times New Roman" w:hAnsi="Times New Roman" w:cs="Times New Roman"/>
                <w:szCs w:val="22"/>
              </w:rPr>
              <w:t xml:space="preserve">  concern deducible temporary</w:t>
            </w:r>
          </w:p>
        </w:tc>
        <w:tc>
          <w:tcPr>
            <w:tcW w:w="1134" w:type="dxa"/>
          </w:tcPr>
          <w:p w14:paraId="781B3514" w14:textId="77777777" w:rsidR="00AE29A5" w:rsidRPr="00BC5C31" w:rsidRDefault="00AE29A5" w:rsidP="00AE29A5">
            <w:pPr>
              <w:tabs>
                <w:tab w:val="decimal" w:pos="742"/>
              </w:tabs>
              <w:spacing w:after="0" w:line="240" w:lineRule="atLeast"/>
              <w:jc w:val="both"/>
              <w:rPr>
                <w:rFonts w:ascii="Times New Roman" w:hAnsi="Times New Roman" w:cs="Times New Roman"/>
                <w:szCs w:val="22"/>
              </w:rPr>
            </w:pPr>
          </w:p>
        </w:tc>
        <w:tc>
          <w:tcPr>
            <w:tcW w:w="270" w:type="dxa"/>
          </w:tcPr>
          <w:p w14:paraId="46D049C2"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FAA7D4E" w14:textId="77777777" w:rsidR="00AE29A5" w:rsidRPr="00BC5C31" w:rsidRDefault="00AE29A5" w:rsidP="00AE29A5">
            <w:pPr>
              <w:tabs>
                <w:tab w:val="decimal" w:pos="897"/>
              </w:tabs>
              <w:spacing w:after="0" w:line="240" w:lineRule="atLeast"/>
              <w:jc w:val="both"/>
              <w:rPr>
                <w:rFonts w:ascii="Times New Roman" w:hAnsi="Times New Roman" w:cs="Times New Roman"/>
                <w:szCs w:val="22"/>
              </w:rPr>
            </w:pPr>
          </w:p>
        </w:tc>
        <w:tc>
          <w:tcPr>
            <w:tcW w:w="270" w:type="dxa"/>
          </w:tcPr>
          <w:p w14:paraId="0A95ED69"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34C180FB" w14:textId="77777777" w:rsidR="00AE29A5" w:rsidRPr="00BC5C31" w:rsidRDefault="00AE29A5" w:rsidP="00AE29A5">
            <w:pPr>
              <w:tabs>
                <w:tab w:val="decimal" w:pos="866"/>
              </w:tabs>
              <w:spacing w:after="0" w:line="240" w:lineRule="atLeast"/>
              <w:jc w:val="both"/>
              <w:rPr>
                <w:rFonts w:ascii="Times New Roman" w:hAnsi="Times New Roman" w:cs="Times New Roman"/>
                <w:szCs w:val="22"/>
              </w:rPr>
            </w:pPr>
          </w:p>
        </w:tc>
        <w:tc>
          <w:tcPr>
            <w:tcW w:w="270" w:type="dxa"/>
          </w:tcPr>
          <w:p w14:paraId="7E7DDA9F"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3D3903DE" w14:textId="77777777" w:rsidR="00AE29A5" w:rsidRPr="00BC5C31" w:rsidRDefault="00AE29A5" w:rsidP="00AE29A5">
            <w:pPr>
              <w:tabs>
                <w:tab w:val="decimal" w:pos="756"/>
              </w:tabs>
              <w:spacing w:after="0" w:line="240" w:lineRule="atLeast"/>
              <w:jc w:val="both"/>
              <w:rPr>
                <w:rFonts w:ascii="Times New Roman" w:hAnsi="Times New Roman" w:cs="Times New Roman"/>
                <w:szCs w:val="22"/>
              </w:rPr>
            </w:pPr>
          </w:p>
        </w:tc>
      </w:tr>
      <w:tr w:rsidR="00AE29A5" w:rsidRPr="00BC5C31" w14:paraId="0F964274" w14:textId="77777777" w:rsidTr="008D7058">
        <w:tc>
          <w:tcPr>
            <w:tcW w:w="4059" w:type="dxa"/>
            <w:vAlign w:val="bottom"/>
          </w:tcPr>
          <w:p w14:paraId="3799E1BE" w14:textId="77777777" w:rsidR="00AE29A5" w:rsidRPr="00BC5C31" w:rsidRDefault="00AE29A5" w:rsidP="00AE29A5">
            <w:pPr>
              <w:spacing w:after="0" w:line="240" w:lineRule="atLeast"/>
              <w:ind w:left="556" w:right="-25" w:hanging="34"/>
              <w:jc w:val="both"/>
              <w:rPr>
                <w:rFonts w:ascii="Times New Roman" w:hAnsi="Times New Roman" w:cs="Times New Roman"/>
                <w:szCs w:val="22"/>
              </w:rPr>
            </w:pPr>
            <w:r w:rsidRPr="00BC5C31">
              <w:rPr>
                <w:rFonts w:ascii="Times New Roman" w:hAnsi="Times New Roman" w:cs="Times New Roman"/>
                <w:szCs w:val="22"/>
              </w:rPr>
              <w:t xml:space="preserve">  difference with initial recognized</w:t>
            </w:r>
          </w:p>
        </w:tc>
        <w:tc>
          <w:tcPr>
            <w:tcW w:w="1134" w:type="dxa"/>
          </w:tcPr>
          <w:p w14:paraId="2575F5A4" w14:textId="77777777" w:rsidR="00AE29A5" w:rsidRPr="00BC5C31" w:rsidRDefault="00AE29A5" w:rsidP="00AE29A5">
            <w:pPr>
              <w:tabs>
                <w:tab w:val="decimal" w:pos="742"/>
              </w:tabs>
              <w:spacing w:after="0" w:line="240" w:lineRule="atLeast"/>
              <w:jc w:val="both"/>
              <w:rPr>
                <w:rFonts w:ascii="Times New Roman" w:hAnsi="Times New Roman" w:cs="Times New Roman"/>
                <w:szCs w:val="22"/>
              </w:rPr>
            </w:pPr>
          </w:p>
        </w:tc>
        <w:tc>
          <w:tcPr>
            <w:tcW w:w="270" w:type="dxa"/>
          </w:tcPr>
          <w:p w14:paraId="395D5039"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4BDB64A9" w14:textId="77777777" w:rsidR="00AE29A5" w:rsidRPr="00BC5C31" w:rsidRDefault="00AE29A5" w:rsidP="00AE29A5">
            <w:pPr>
              <w:tabs>
                <w:tab w:val="decimal" w:pos="897"/>
              </w:tabs>
              <w:spacing w:after="0" w:line="240" w:lineRule="atLeast"/>
              <w:jc w:val="both"/>
              <w:rPr>
                <w:rFonts w:ascii="Times New Roman" w:hAnsi="Times New Roman" w:cs="Times New Roman"/>
                <w:szCs w:val="22"/>
              </w:rPr>
            </w:pPr>
          </w:p>
        </w:tc>
        <w:tc>
          <w:tcPr>
            <w:tcW w:w="270" w:type="dxa"/>
          </w:tcPr>
          <w:p w14:paraId="3AB18BF3"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4852B9FA" w14:textId="77777777" w:rsidR="00AE29A5" w:rsidRPr="00BC5C31" w:rsidRDefault="00AE29A5" w:rsidP="00AE29A5">
            <w:pPr>
              <w:tabs>
                <w:tab w:val="decimal" w:pos="866"/>
              </w:tabs>
              <w:spacing w:after="0" w:line="240" w:lineRule="atLeast"/>
              <w:jc w:val="both"/>
              <w:rPr>
                <w:rFonts w:ascii="Times New Roman" w:hAnsi="Times New Roman" w:cs="Times New Roman"/>
                <w:szCs w:val="22"/>
              </w:rPr>
            </w:pPr>
          </w:p>
        </w:tc>
        <w:tc>
          <w:tcPr>
            <w:tcW w:w="270" w:type="dxa"/>
          </w:tcPr>
          <w:p w14:paraId="28B5775A"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54B06EC4" w14:textId="77777777" w:rsidR="00AE29A5" w:rsidRPr="00BC5C31" w:rsidRDefault="00AE29A5" w:rsidP="00AE29A5">
            <w:pPr>
              <w:tabs>
                <w:tab w:val="decimal" w:pos="756"/>
              </w:tabs>
              <w:spacing w:after="0" w:line="240" w:lineRule="atLeast"/>
              <w:jc w:val="both"/>
              <w:rPr>
                <w:rFonts w:ascii="Times New Roman" w:hAnsi="Times New Roman" w:cs="Times New Roman"/>
                <w:szCs w:val="22"/>
              </w:rPr>
            </w:pPr>
          </w:p>
        </w:tc>
      </w:tr>
      <w:tr w:rsidR="00AE29A5" w:rsidRPr="00BC5C31" w14:paraId="7E7D940C" w14:textId="77777777" w:rsidTr="008D7058">
        <w:tc>
          <w:tcPr>
            <w:tcW w:w="4059" w:type="dxa"/>
            <w:vAlign w:val="bottom"/>
          </w:tcPr>
          <w:p w14:paraId="1280092D" w14:textId="77777777" w:rsidR="00AE29A5" w:rsidRPr="00BC5C31" w:rsidRDefault="00AE29A5" w:rsidP="00AE29A5">
            <w:pPr>
              <w:spacing w:after="0" w:line="240" w:lineRule="atLeast"/>
              <w:ind w:left="556" w:right="-25" w:hanging="34"/>
              <w:jc w:val="both"/>
              <w:rPr>
                <w:rFonts w:ascii="Times New Roman" w:hAnsi="Times New Roman" w:cs="Times New Roman"/>
                <w:szCs w:val="22"/>
              </w:rPr>
            </w:pPr>
            <w:r w:rsidRPr="00BC5C31">
              <w:rPr>
                <w:rFonts w:ascii="Times New Roman" w:hAnsi="Times New Roman" w:cs="Times New Roman"/>
                <w:szCs w:val="22"/>
              </w:rPr>
              <w:t xml:space="preserve">  and reversed and tax losses</w:t>
            </w:r>
          </w:p>
        </w:tc>
        <w:tc>
          <w:tcPr>
            <w:tcW w:w="1134" w:type="dxa"/>
          </w:tcPr>
          <w:p w14:paraId="54ECBD31" w14:textId="41D79E61" w:rsidR="00AE29A5" w:rsidRPr="00BC5C31" w:rsidRDefault="00B356A1" w:rsidP="00AE29A5">
            <w:pPr>
              <w:tabs>
                <w:tab w:val="decimal" w:pos="810"/>
              </w:tabs>
              <w:spacing w:after="0" w:line="240" w:lineRule="atLeast"/>
              <w:jc w:val="both"/>
              <w:rPr>
                <w:rFonts w:ascii="Times New Roman" w:hAnsi="Times New Roman" w:cs="Times New Roman"/>
                <w:szCs w:val="22"/>
              </w:rPr>
            </w:pPr>
            <w:r w:rsidRPr="00BC5C31">
              <w:rPr>
                <w:rFonts w:ascii="Times New Roman" w:hAnsi="Times New Roman" w:cs="Times New Roman"/>
                <w:szCs w:val="22"/>
              </w:rPr>
              <w:t>8,426</w:t>
            </w:r>
          </w:p>
        </w:tc>
        <w:tc>
          <w:tcPr>
            <w:tcW w:w="270" w:type="dxa"/>
          </w:tcPr>
          <w:p w14:paraId="1922E356"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6A78083F" w14:textId="4AE33102" w:rsidR="00AE29A5" w:rsidRPr="00BC5C31" w:rsidRDefault="00B356A1" w:rsidP="00AE29A5">
            <w:pPr>
              <w:tabs>
                <w:tab w:val="decimal" w:pos="897"/>
              </w:tabs>
              <w:spacing w:after="0" w:line="240" w:lineRule="atLeast"/>
              <w:jc w:val="both"/>
              <w:rPr>
                <w:rFonts w:ascii="Times New Roman" w:hAnsi="Times New Roman" w:cs="Times New Roman"/>
                <w:szCs w:val="22"/>
              </w:rPr>
            </w:pPr>
            <w:r w:rsidRPr="00BC5C31">
              <w:rPr>
                <w:rFonts w:ascii="Times New Roman" w:hAnsi="Times New Roman" w:cs="Times New Roman"/>
                <w:szCs w:val="22"/>
              </w:rPr>
              <w:t>5,365</w:t>
            </w:r>
          </w:p>
        </w:tc>
        <w:tc>
          <w:tcPr>
            <w:tcW w:w="270" w:type="dxa"/>
          </w:tcPr>
          <w:p w14:paraId="19E146F6"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289" w:type="dxa"/>
          </w:tcPr>
          <w:p w14:paraId="726BF852" w14:textId="15016F22" w:rsidR="00AE29A5" w:rsidRPr="00BC5C31" w:rsidRDefault="000A1F51" w:rsidP="000A1F51">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70" w:type="dxa"/>
          </w:tcPr>
          <w:p w14:paraId="33226165"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szCs w:val="22"/>
              </w:rPr>
            </w:pPr>
          </w:p>
        </w:tc>
        <w:tc>
          <w:tcPr>
            <w:tcW w:w="1148" w:type="dxa"/>
          </w:tcPr>
          <w:p w14:paraId="48FF200E" w14:textId="11B4BC47" w:rsidR="00AE29A5" w:rsidRPr="00BC5C31" w:rsidRDefault="00AE29A5" w:rsidP="00AE29A5">
            <w:pPr>
              <w:tabs>
                <w:tab w:val="decimal" w:pos="837"/>
              </w:tabs>
              <w:spacing w:after="0" w:line="240" w:lineRule="atLeast"/>
              <w:jc w:val="both"/>
              <w:rPr>
                <w:rFonts w:ascii="Times New Roman" w:hAnsi="Times New Roman" w:cs="Times New Roman"/>
                <w:szCs w:val="22"/>
              </w:rPr>
            </w:pPr>
            <w:r w:rsidRPr="00BC5C31">
              <w:rPr>
                <w:rFonts w:ascii="Times New Roman" w:hAnsi="Times New Roman" w:cs="Times New Roman"/>
                <w:szCs w:val="22"/>
              </w:rPr>
              <w:t>(4,298)</w:t>
            </w:r>
          </w:p>
        </w:tc>
      </w:tr>
      <w:tr w:rsidR="00AE29A5" w:rsidRPr="00BC5C31" w14:paraId="1AD4BC37" w14:textId="77777777" w:rsidTr="008D7058">
        <w:tc>
          <w:tcPr>
            <w:tcW w:w="4059" w:type="dxa"/>
            <w:vAlign w:val="bottom"/>
          </w:tcPr>
          <w:p w14:paraId="32A57DD5" w14:textId="77777777" w:rsidR="00AE29A5" w:rsidRPr="00BC5C31" w:rsidRDefault="00AE29A5" w:rsidP="00AE29A5">
            <w:pPr>
              <w:tabs>
                <w:tab w:val="left" w:pos="405"/>
              </w:tabs>
              <w:spacing w:after="0" w:line="240" w:lineRule="atLeast"/>
              <w:ind w:left="522" w:right="-25"/>
              <w:jc w:val="both"/>
              <w:rPr>
                <w:rFonts w:ascii="Times New Roman" w:hAnsi="Times New Roman" w:cs="Times New Roman"/>
                <w:b/>
                <w:bCs/>
                <w:szCs w:val="22"/>
              </w:rPr>
            </w:pPr>
            <w:r w:rsidRPr="00BC5C31">
              <w:rPr>
                <w:rFonts w:ascii="Times New Roman" w:hAnsi="Times New Roman" w:cs="Times New Roman"/>
                <w:b/>
                <w:bCs/>
                <w:szCs w:val="22"/>
              </w:rPr>
              <w:t>Income tax expense (revenue)</w:t>
            </w:r>
          </w:p>
        </w:tc>
        <w:tc>
          <w:tcPr>
            <w:tcW w:w="1134" w:type="dxa"/>
            <w:tcBorders>
              <w:top w:val="single" w:sz="4" w:space="0" w:color="auto"/>
              <w:bottom w:val="double" w:sz="4" w:space="0" w:color="auto"/>
            </w:tcBorders>
          </w:tcPr>
          <w:p w14:paraId="11D91665" w14:textId="6C9ACFDB" w:rsidR="00AE29A5" w:rsidRPr="00BC5C31" w:rsidRDefault="00695FD0" w:rsidP="00AE29A5">
            <w:pPr>
              <w:tabs>
                <w:tab w:val="decimal" w:pos="810"/>
              </w:tabs>
              <w:spacing w:after="0" w:line="240" w:lineRule="atLeast"/>
              <w:jc w:val="both"/>
              <w:rPr>
                <w:rFonts w:ascii="Times New Roman" w:hAnsi="Times New Roman" w:cs="Times New Roman"/>
                <w:b/>
                <w:bCs/>
                <w:szCs w:val="22"/>
              </w:rPr>
            </w:pPr>
            <w:r w:rsidRPr="00BC5C31">
              <w:rPr>
                <w:rFonts w:ascii="Times New Roman" w:hAnsi="Times New Roman" w:cs="Times New Roman"/>
                <w:b/>
                <w:bCs/>
                <w:szCs w:val="22"/>
              </w:rPr>
              <w:t>41,699</w:t>
            </w:r>
          </w:p>
        </w:tc>
        <w:tc>
          <w:tcPr>
            <w:tcW w:w="270" w:type="dxa"/>
          </w:tcPr>
          <w:p w14:paraId="503CD524"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48C9A59D" w14:textId="4A17848E" w:rsidR="00AE29A5" w:rsidRPr="00BC5C31" w:rsidRDefault="00695FD0" w:rsidP="00AE29A5">
            <w:pPr>
              <w:tabs>
                <w:tab w:val="decimal" w:pos="897"/>
              </w:tabs>
              <w:spacing w:after="0" w:line="240" w:lineRule="atLeast"/>
              <w:jc w:val="both"/>
              <w:rPr>
                <w:rFonts w:ascii="Times New Roman" w:hAnsi="Times New Roman" w:cs="Times New Roman"/>
                <w:b/>
                <w:bCs/>
                <w:szCs w:val="22"/>
              </w:rPr>
            </w:pPr>
            <w:r w:rsidRPr="00BC5C31">
              <w:rPr>
                <w:rFonts w:ascii="Times New Roman" w:hAnsi="Times New Roman" w:cs="Times New Roman"/>
                <w:b/>
                <w:bCs/>
                <w:szCs w:val="22"/>
              </w:rPr>
              <w:t>25,744</w:t>
            </w:r>
          </w:p>
        </w:tc>
        <w:tc>
          <w:tcPr>
            <w:tcW w:w="270" w:type="dxa"/>
          </w:tcPr>
          <w:p w14:paraId="7AE34236"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b/>
                <w:bCs/>
                <w:szCs w:val="22"/>
              </w:rPr>
            </w:pPr>
          </w:p>
        </w:tc>
        <w:tc>
          <w:tcPr>
            <w:tcW w:w="1289" w:type="dxa"/>
            <w:tcBorders>
              <w:top w:val="single" w:sz="4" w:space="0" w:color="auto"/>
              <w:bottom w:val="double" w:sz="4" w:space="0" w:color="auto"/>
            </w:tcBorders>
          </w:tcPr>
          <w:p w14:paraId="7B700B13" w14:textId="73112A83" w:rsidR="00AE29A5" w:rsidRPr="00BC5C31" w:rsidRDefault="000A1F51" w:rsidP="000A1F51">
            <w:pPr>
              <w:spacing w:after="0" w:line="240" w:lineRule="atLeast"/>
              <w:jc w:val="center"/>
              <w:rPr>
                <w:rFonts w:ascii="Times New Roman" w:hAnsi="Times New Roman" w:cs="Times New Roman"/>
                <w:b/>
                <w:bCs/>
                <w:szCs w:val="22"/>
              </w:rPr>
            </w:pPr>
            <w:r w:rsidRPr="00BC5C31">
              <w:rPr>
                <w:rFonts w:ascii="Times New Roman" w:hAnsi="Times New Roman" w:cs="Times New Roman"/>
                <w:b/>
                <w:bCs/>
                <w:szCs w:val="22"/>
              </w:rPr>
              <w:t>-</w:t>
            </w:r>
          </w:p>
        </w:tc>
        <w:tc>
          <w:tcPr>
            <w:tcW w:w="270" w:type="dxa"/>
          </w:tcPr>
          <w:p w14:paraId="1465C2AE" w14:textId="77777777" w:rsidR="00AE29A5" w:rsidRPr="00BC5C31" w:rsidRDefault="00AE29A5" w:rsidP="00AE29A5">
            <w:pPr>
              <w:tabs>
                <w:tab w:val="decimal" w:pos="792"/>
                <w:tab w:val="decimal" w:pos="1026"/>
              </w:tabs>
              <w:spacing w:after="0" w:line="240" w:lineRule="atLeast"/>
              <w:jc w:val="both"/>
              <w:rPr>
                <w:rFonts w:ascii="Times New Roman" w:hAnsi="Times New Roman" w:cs="Times New Roman"/>
                <w:b/>
                <w:bCs/>
                <w:szCs w:val="22"/>
              </w:rPr>
            </w:pPr>
          </w:p>
        </w:tc>
        <w:tc>
          <w:tcPr>
            <w:tcW w:w="1148" w:type="dxa"/>
            <w:tcBorders>
              <w:top w:val="single" w:sz="4" w:space="0" w:color="auto"/>
              <w:bottom w:val="double" w:sz="4" w:space="0" w:color="auto"/>
            </w:tcBorders>
          </w:tcPr>
          <w:p w14:paraId="1EEA3A8B" w14:textId="02BF44C9" w:rsidR="00AE29A5" w:rsidRPr="00BC5C31" w:rsidRDefault="00AE29A5" w:rsidP="00AE29A5">
            <w:pPr>
              <w:tabs>
                <w:tab w:val="decimal" w:pos="837"/>
              </w:tabs>
              <w:spacing w:after="0" w:line="240" w:lineRule="atLeast"/>
              <w:jc w:val="both"/>
              <w:rPr>
                <w:rFonts w:ascii="Times New Roman" w:hAnsi="Times New Roman" w:cs="Times New Roman"/>
                <w:b/>
                <w:bCs/>
                <w:szCs w:val="22"/>
              </w:rPr>
            </w:pPr>
            <w:r w:rsidRPr="00BC5C31">
              <w:rPr>
                <w:rFonts w:ascii="Times New Roman" w:hAnsi="Times New Roman" w:cs="Times New Roman"/>
                <w:b/>
                <w:bCs/>
                <w:szCs w:val="22"/>
              </w:rPr>
              <w:t>(4,298)</w:t>
            </w:r>
          </w:p>
        </w:tc>
      </w:tr>
    </w:tbl>
    <w:p w14:paraId="6E455C06" w14:textId="77777777" w:rsidR="00AE29A5" w:rsidRPr="00BC5C31" w:rsidRDefault="00AE29A5" w:rsidP="00AE29A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Cordia New"/>
          <w:sz w:val="22"/>
          <w:szCs w:val="22"/>
        </w:rPr>
      </w:pPr>
    </w:p>
    <w:p w14:paraId="2287CD61" w14:textId="75E84E68" w:rsidR="00800585" w:rsidRPr="00BC5C31" w:rsidRDefault="00800585" w:rsidP="00851C5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Trade accounts payable</w:t>
      </w:r>
    </w:p>
    <w:p w14:paraId="4EDECC57"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77" w:type="dxa"/>
        <w:tblInd w:w="18" w:type="dxa"/>
        <w:tblBorders>
          <w:bottom w:val="single" w:sz="4" w:space="0" w:color="auto"/>
        </w:tblBorders>
        <w:tblLayout w:type="fixed"/>
        <w:tblLook w:val="01E0" w:firstRow="1" w:lastRow="1" w:firstColumn="1" w:lastColumn="1" w:noHBand="0" w:noVBand="0"/>
      </w:tblPr>
      <w:tblGrid>
        <w:gridCol w:w="3351"/>
        <w:gridCol w:w="1418"/>
        <w:gridCol w:w="270"/>
        <w:gridCol w:w="1431"/>
        <w:gridCol w:w="236"/>
        <w:gridCol w:w="1465"/>
        <w:gridCol w:w="236"/>
        <w:gridCol w:w="1470"/>
      </w:tblGrid>
      <w:tr w:rsidR="00800585" w:rsidRPr="00BC5C31" w14:paraId="2B615BB0" w14:textId="77777777" w:rsidTr="00992359">
        <w:trPr>
          <w:tblHeader/>
        </w:trPr>
        <w:tc>
          <w:tcPr>
            <w:tcW w:w="3351" w:type="dxa"/>
          </w:tcPr>
          <w:p w14:paraId="54521818" w14:textId="77777777" w:rsidR="00800585" w:rsidRPr="00BC5C31" w:rsidRDefault="00800585" w:rsidP="00443337">
            <w:pPr>
              <w:spacing w:after="0" w:line="240" w:lineRule="atLeast"/>
              <w:ind w:left="522" w:right="-25"/>
              <w:rPr>
                <w:rFonts w:ascii="Times New Roman" w:hAnsi="Times New Roman" w:cs="Times New Roman"/>
                <w:szCs w:val="22"/>
              </w:rPr>
            </w:pPr>
          </w:p>
        </w:tc>
        <w:tc>
          <w:tcPr>
            <w:tcW w:w="3119" w:type="dxa"/>
            <w:gridSpan w:val="3"/>
            <w:vAlign w:val="bottom"/>
          </w:tcPr>
          <w:p w14:paraId="6C733F89" w14:textId="77777777" w:rsidR="00800585" w:rsidRPr="00BC5C31" w:rsidRDefault="00800585" w:rsidP="00443337">
            <w:pPr>
              <w:spacing w:after="0" w:line="240" w:lineRule="atLeast"/>
              <w:ind w:right="-25"/>
              <w:jc w:val="center"/>
              <w:rPr>
                <w:rFonts w:ascii="Times New Roman" w:hAnsi="Times New Roman" w:cs="Times New Roman"/>
                <w:b/>
                <w:bCs/>
                <w:szCs w:val="22"/>
                <w:cs/>
              </w:rPr>
            </w:pPr>
            <w:r w:rsidRPr="00BC5C31">
              <w:rPr>
                <w:rFonts w:ascii="Times New Roman" w:hAnsi="Times New Roman" w:cs="Times New Roman"/>
                <w:b/>
                <w:bCs/>
                <w:szCs w:val="22"/>
              </w:rPr>
              <w:t>Consolidated</w:t>
            </w:r>
            <w:r w:rsidRPr="00BC5C31">
              <w:rPr>
                <w:rFonts w:ascii="Times New Roman" w:hAnsi="Times New Roman" w:cs="Times New Roman"/>
                <w:b/>
                <w:bCs/>
                <w:szCs w:val="22"/>
              </w:rPr>
              <w:br/>
              <w:t>financial statements</w:t>
            </w:r>
          </w:p>
        </w:tc>
        <w:tc>
          <w:tcPr>
            <w:tcW w:w="3407" w:type="dxa"/>
            <w:gridSpan w:val="4"/>
            <w:vAlign w:val="bottom"/>
          </w:tcPr>
          <w:p w14:paraId="1C595D6A" w14:textId="77777777" w:rsidR="00800585" w:rsidRPr="00BC5C31" w:rsidRDefault="00800585" w:rsidP="00443337">
            <w:pPr>
              <w:spacing w:after="0" w:line="240" w:lineRule="atLeast"/>
              <w:ind w:right="-25"/>
              <w:jc w:val="center"/>
              <w:rPr>
                <w:rFonts w:ascii="Times New Roman" w:hAnsi="Times New Roman" w:cs="Times New Roman"/>
                <w:b/>
                <w:bCs/>
                <w:szCs w:val="22"/>
              </w:rPr>
            </w:pPr>
            <w:r w:rsidRPr="00BC5C31">
              <w:rPr>
                <w:rFonts w:ascii="Times New Roman" w:hAnsi="Times New Roman" w:cs="Times New Roman"/>
                <w:b/>
                <w:bCs/>
                <w:szCs w:val="22"/>
              </w:rPr>
              <w:t>Separate</w:t>
            </w:r>
            <w:r w:rsidRPr="00BC5C31">
              <w:rPr>
                <w:rFonts w:ascii="Times New Roman" w:hAnsi="Times New Roman" w:cs="Times New Roman"/>
                <w:b/>
                <w:bCs/>
                <w:szCs w:val="22"/>
              </w:rPr>
              <w:br/>
              <w:t>financial statements</w:t>
            </w:r>
          </w:p>
        </w:tc>
      </w:tr>
      <w:tr w:rsidR="0018131E" w:rsidRPr="00BC5C31" w14:paraId="711C30CD" w14:textId="77777777" w:rsidTr="00992359">
        <w:trPr>
          <w:tblHeader/>
        </w:trPr>
        <w:tc>
          <w:tcPr>
            <w:tcW w:w="3351" w:type="dxa"/>
          </w:tcPr>
          <w:p w14:paraId="510740E9" w14:textId="77777777" w:rsidR="0018131E" w:rsidRPr="00BC5C31" w:rsidRDefault="0018131E" w:rsidP="0018131E">
            <w:pPr>
              <w:spacing w:after="0" w:line="240" w:lineRule="atLeast"/>
              <w:ind w:left="522" w:right="-25"/>
              <w:rPr>
                <w:rFonts w:ascii="Times New Roman" w:hAnsi="Times New Roman" w:cs="Times New Roman"/>
                <w:szCs w:val="22"/>
              </w:rPr>
            </w:pPr>
          </w:p>
        </w:tc>
        <w:tc>
          <w:tcPr>
            <w:tcW w:w="1418" w:type="dxa"/>
          </w:tcPr>
          <w:p w14:paraId="1E51F98C" w14:textId="559104A8" w:rsidR="0018131E" w:rsidRPr="00BC5C31" w:rsidRDefault="0018131E" w:rsidP="0018131E">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70" w:type="dxa"/>
          </w:tcPr>
          <w:p w14:paraId="49DF2D9A" w14:textId="77777777" w:rsidR="0018131E" w:rsidRPr="00BC5C31" w:rsidRDefault="0018131E" w:rsidP="0018131E">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11E53A33" w14:textId="77777777" w:rsidR="0018131E" w:rsidRPr="00BC5C31" w:rsidRDefault="0018131E" w:rsidP="0018131E">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36" w:type="dxa"/>
          </w:tcPr>
          <w:p w14:paraId="21F6746C" w14:textId="77777777" w:rsidR="0018131E" w:rsidRPr="00BC5C31" w:rsidRDefault="0018131E" w:rsidP="0018131E">
            <w:pPr>
              <w:spacing w:after="0" w:line="240" w:lineRule="atLeast"/>
              <w:ind w:right="-25"/>
              <w:jc w:val="center"/>
              <w:rPr>
                <w:rFonts w:ascii="Times New Roman" w:hAnsi="Times New Roman" w:cs="Times New Roman"/>
                <w:b/>
                <w:szCs w:val="22"/>
              </w:rPr>
            </w:pPr>
          </w:p>
        </w:tc>
        <w:tc>
          <w:tcPr>
            <w:tcW w:w="1465" w:type="dxa"/>
          </w:tcPr>
          <w:p w14:paraId="06DD0810" w14:textId="0B5FB3F1" w:rsidR="0018131E" w:rsidRPr="00BC5C31" w:rsidRDefault="0018131E" w:rsidP="0018131E">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36" w:type="dxa"/>
          </w:tcPr>
          <w:p w14:paraId="688B0376" w14:textId="77777777" w:rsidR="0018131E" w:rsidRPr="00BC5C31" w:rsidRDefault="0018131E" w:rsidP="0018131E">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3810A1CE" w14:textId="77777777" w:rsidR="0018131E" w:rsidRPr="00BC5C31" w:rsidRDefault="0018131E" w:rsidP="0018131E">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szCs w:val="22"/>
              </w:rPr>
              <w:t>31 December</w:t>
            </w:r>
          </w:p>
        </w:tc>
      </w:tr>
      <w:tr w:rsidR="0018131E" w:rsidRPr="00BC5C31" w14:paraId="6E33042B" w14:textId="77777777" w:rsidTr="00992359">
        <w:trPr>
          <w:tblHeader/>
        </w:trPr>
        <w:tc>
          <w:tcPr>
            <w:tcW w:w="3351" w:type="dxa"/>
          </w:tcPr>
          <w:p w14:paraId="618927ED" w14:textId="77777777" w:rsidR="0018131E" w:rsidRPr="00BC5C31" w:rsidRDefault="0018131E" w:rsidP="0018131E">
            <w:pPr>
              <w:spacing w:after="0" w:line="240" w:lineRule="atLeast"/>
              <w:ind w:left="522" w:right="-25"/>
              <w:rPr>
                <w:rFonts w:ascii="Times New Roman" w:hAnsi="Times New Roman" w:cs="Times New Roman"/>
                <w:szCs w:val="22"/>
              </w:rPr>
            </w:pPr>
          </w:p>
        </w:tc>
        <w:tc>
          <w:tcPr>
            <w:tcW w:w="1418" w:type="dxa"/>
            <w:vAlign w:val="bottom"/>
          </w:tcPr>
          <w:p w14:paraId="65CD87E3" w14:textId="77777777" w:rsidR="0018131E" w:rsidRPr="00BC5C31" w:rsidRDefault="0018131E" w:rsidP="0018131E">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70" w:type="dxa"/>
            <w:vAlign w:val="center"/>
          </w:tcPr>
          <w:p w14:paraId="18E2F2AC" w14:textId="77777777" w:rsidR="0018131E" w:rsidRPr="00BC5C31" w:rsidRDefault="0018131E" w:rsidP="0018131E">
            <w:pPr>
              <w:spacing w:after="0" w:line="160" w:lineRule="atLeast"/>
              <w:ind w:left="522" w:right="-25"/>
              <w:rPr>
                <w:rFonts w:ascii="Times New Roman" w:hAnsi="Times New Roman" w:cs="Times New Roman"/>
                <w:szCs w:val="22"/>
              </w:rPr>
            </w:pPr>
          </w:p>
        </w:tc>
        <w:tc>
          <w:tcPr>
            <w:tcW w:w="1431" w:type="dxa"/>
            <w:vAlign w:val="bottom"/>
          </w:tcPr>
          <w:p w14:paraId="558476D7" w14:textId="77777777" w:rsidR="0018131E" w:rsidRPr="00BC5C31" w:rsidRDefault="0018131E" w:rsidP="0018131E">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c>
          <w:tcPr>
            <w:tcW w:w="236" w:type="dxa"/>
          </w:tcPr>
          <w:p w14:paraId="55D00573" w14:textId="77777777" w:rsidR="0018131E" w:rsidRPr="00BC5C31" w:rsidRDefault="0018131E" w:rsidP="0018131E">
            <w:pPr>
              <w:spacing w:after="0" w:line="240" w:lineRule="atLeast"/>
              <w:ind w:right="-25"/>
              <w:jc w:val="center"/>
              <w:rPr>
                <w:rFonts w:ascii="Times New Roman" w:hAnsi="Times New Roman" w:cs="Times New Roman"/>
                <w:b/>
                <w:szCs w:val="22"/>
              </w:rPr>
            </w:pPr>
          </w:p>
        </w:tc>
        <w:tc>
          <w:tcPr>
            <w:tcW w:w="1465" w:type="dxa"/>
            <w:vAlign w:val="bottom"/>
          </w:tcPr>
          <w:p w14:paraId="286DE379" w14:textId="77777777" w:rsidR="0018131E" w:rsidRPr="00BC5C31" w:rsidRDefault="0018131E" w:rsidP="0018131E">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36" w:type="dxa"/>
            <w:vAlign w:val="center"/>
          </w:tcPr>
          <w:p w14:paraId="1ABC5281" w14:textId="77777777" w:rsidR="0018131E" w:rsidRPr="00BC5C31" w:rsidRDefault="0018131E" w:rsidP="0018131E">
            <w:pPr>
              <w:spacing w:after="0" w:line="160" w:lineRule="atLeast"/>
              <w:ind w:left="522" w:right="-25"/>
              <w:rPr>
                <w:rFonts w:ascii="Times New Roman" w:hAnsi="Times New Roman" w:cs="Times New Roman"/>
                <w:szCs w:val="22"/>
              </w:rPr>
            </w:pPr>
          </w:p>
        </w:tc>
        <w:tc>
          <w:tcPr>
            <w:tcW w:w="1470" w:type="dxa"/>
            <w:vAlign w:val="bottom"/>
          </w:tcPr>
          <w:p w14:paraId="45B5E585" w14:textId="77777777" w:rsidR="0018131E" w:rsidRPr="00BC5C31" w:rsidRDefault="0018131E" w:rsidP="0018131E">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r>
      <w:tr w:rsidR="0018131E" w:rsidRPr="00BC5C31" w14:paraId="70A0470E" w14:textId="77777777" w:rsidTr="00992359">
        <w:trPr>
          <w:tblHeader/>
        </w:trPr>
        <w:tc>
          <w:tcPr>
            <w:tcW w:w="3351" w:type="dxa"/>
          </w:tcPr>
          <w:p w14:paraId="3633D231" w14:textId="77777777" w:rsidR="0018131E" w:rsidRPr="00BC5C31" w:rsidRDefault="0018131E" w:rsidP="0018131E">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14:paraId="7D138347" w14:textId="77777777" w:rsidR="0018131E" w:rsidRPr="00BC5C31" w:rsidRDefault="0018131E" w:rsidP="0018131E">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18131E" w:rsidRPr="00BC5C31" w14:paraId="36E2D0A7" w14:textId="77777777" w:rsidTr="00992359">
        <w:trPr>
          <w:trHeight w:val="136"/>
        </w:trPr>
        <w:tc>
          <w:tcPr>
            <w:tcW w:w="3351" w:type="dxa"/>
            <w:vAlign w:val="bottom"/>
          </w:tcPr>
          <w:p w14:paraId="4FD2E57D" w14:textId="77777777" w:rsidR="0018131E" w:rsidRPr="00BC5C31" w:rsidRDefault="0018131E" w:rsidP="0018131E">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Related parties</w:t>
            </w:r>
          </w:p>
        </w:tc>
        <w:tc>
          <w:tcPr>
            <w:tcW w:w="1418" w:type="dxa"/>
            <w:tcBorders>
              <w:bottom w:val="nil"/>
            </w:tcBorders>
          </w:tcPr>
          <w:p w14:paraId="68BABA8F" w14:textId="2D0C74E6" w:rsidR="0018131E" w:rsidRPr="00BC5C31" w:rsidRDefault="000A1F51" w:rsidP="0018131E">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22</w:t>
            </w:r>
          </w:p>
        </w:tc>
        <w:tc>
          <w:tcPr>
            <w:tcW w:w="270" w:type="dxa"/>
          </w:tcPr>
          <w:p w14:paraId="5E93EB18"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nil"/>
            </w:tcBorders>
          </w:tcPr>
          <w:p w14:paraId="6BAEEE2E" w14:textId="77777777" w:rsidR="0018131E" w:rsidRPr="00BC5C31" w:rsidRDefault="0018131E" w:rsidP="0018131E">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120</w:t>
            </w:r>
          </w:p>
        </w:tc>
        <w:tc>
          <w:tcPr>
            <w:tcW w:w="236" w:type="dxa"/>
          </w:tcPr>
          <w:p w14:paraId="30F43B38"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nil"/>
            </w:tcBorders>
          </w:tcPr>
          <w:p w14:paraId="2490AB63" w14:textId="77777777" w:rsidR="0018131E" w:rsidRPr="00BC5C31" w:rsidRDefault="0018131E" w:rsidP="0018131E">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rPr>
              <w:t>-</w:t>
            </w:r>
          </w:p>
        </w:tc>
        <w:tc>
          <w:tcPr>
            <w:tcW w:w="236" w:type="dxa"/>
          </w:tcPr>
          <w:p w14:paraId="5D0BB8D9"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nil"/>
            </w:tcBorders>
          </w:tcPr>
          <w:p w14:paraId="25BF4C67" w14:textId="77777777" w:rsidR="0018131E" w:rsidRPr="00BC5C31" w:rsidRDefault="0018131E" w:rsidP="0018131E">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rPr>
              <w:t>-</w:t>
            </w:r>
          </w:p>
        </w:tc>
      </w:tr>
      <w:tr w:rsidR="000A1F51" w:rsidRPr="00BC5C31" w14:paraId="08BE71DA" w14:textId="77777777" w:rsidTr="00992359">
        <w:trPr>
          <w:trHeight w:val="136"/>
        </w:trPr>
        <w:tc>
          <w:tcPr>
            <w:tcW w:w="3351" w:type="dxa"/>
            <w:vAlign w:val="bottom"/>
          </w:tcPr>
          <w:p w14:paraId="63E4510A" w14:textId="1400E27D" w:rsidR="000A1F51" w:rsidRPr="00BC5C31" w:rsidRDefault="000A1F51" w:rsidP="000A1F51">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Other parties</w:t>
            </w:r>
          </w:p>
        </w:tc>
        <w:tc>
          <w:tcPr>
            <w:tcW w:w="1418" w:type="dxa"/>
            <w:tcBorders>
              <w:bottom w:val="single" w:sz="4" w:space="0" w:color="auto"/>
            </w:tcBorders>
          </w:tcPr>
          <w:p w14:paraId="4905D455" w14:textId="3F87117B" w:rsidR="000A1F51" w:rsidRPr="00BC5C31" w:rsidRDefault="000A1F51" w:rsidP="000A1F51">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110,299</w:t>
            </w:r>
          </w:p>
        </w:tc>
        <w:tc>
          <w:tcPr>
            <w:tcW w:w="270" w:type="dxa"/>
          </w:tcPr>
          <w:p w14:paraId="7FAFA9B3" w14:textId="79DCA43E" w:rsidR="000A1F51" w:rsidRPr="00BC5C31" w:rsidRDefault="000A1F51" w:rsidP="000A1F51">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single" w:sz="4" w:space="0" w:color="auto"/>
            </w:tcBorders>
          </w:tcPr>
          <w:p w14:paraId="110E3CA7" w14:textId="00FD8CA3" w:rsidR="000A1F51" w:rsidRPr="00BC5C31" w:rsidRDefault="000A1F51" w:rsidP="000A1F51">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57,906</w:t>
            </w:r>
          </w:p>
        </w:tc>
        <w:tc>
          <w:tcPr>
            <w:tcW w:w="236" w:type="dxa"/>
          </w:tcPr>
          <w:p w14:paraId="6A39999F"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single" w:sz="4" w:space="0" w:color="auto"/>
            </w:tcBorders>
          </w:tcPr>
          <w:p w14:paraId="3EC7697D" w14:textId="1A08F7AC" w:rsidR="000A1F51" w:rsidRPr="00BC5C31" w:rsidRDefault="000A1F51" w:rsidP="000A1F51">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rPr>
              <w:t>-</w:t>
            </w:r>
          </w:p>
        </w:tc>
        <w:tc>
          <w:tcPr>
            <w:tcW w:w="236" w:type="dxa"/>
          </w:tcPr>
          <w:p w14:paraId="0326BC80"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single" w:sz="4" w:space="0" w:color="auto"/>
            </w:tcBorders>
          </w:tcPr>
          <w:p w14:paraId="001A370C" w14:textId="65124CA3" w:rsidR="000A1F51" w:rsidRPr="00BC5C31" w:rsidRDefault="000A1F51" w:rsidP="000A1F51">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rPr>
              <w:t>-</w:t>
            </w:r>
          </w:p>
        </w:tc>
      </w:tr>
      <w:tr w:rsidR="000A1F51" w:rsidRPr="00BC5C31" w14:paraId="4F2581E6" w14:textId="77777777" w:rsidTr="00992359">
        <w:trPr>
          <w:trHeight w:val="136"/>
        </w:trPr>
        <w:tc>
          <w:tcPr>
            <w:tcW w:w="3351" w:type="dxa"/>
            <w:vAlign w:val="bottom"/>
          </w:tcPr>
          <w:p w14:paraId="09F08258" w14:textId="0D540445" w:rsidR="000A1F51" w:rsidRPr="00BC5C31" w:rsidRDefault="000A1F51" w:rsidP="000A1F51">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Total</w:t>
            </w:r>
          </w:p>
        </w:tc>
        <w:tc>
          <w:tcPr>
            <w:tcW w:w="1418" w:type="dxa"/>
            <w:tcBorders>
              <w:top w:val="single" w:sz="4" w:space="0" w:color="auto"/>
            </w:tcBorders>
          </w:tcPr>
          <w:p w14:paraId="6AC52CCD" w14:textId="7E06321C" w:rsidR="000A1F51" w:rsidRPr="00BC5C31" w:rsidRDefault="000A1F51" w:rsidP="000A1F51">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110,321</w:t>
            </w:r>
          </w:p>
        </w:tc>
        <w:tc>
          <w:tcPr>
            <w:tcW w:w="270" w:type="dxa"/>
          </w:tcPr>
          <w:p w14:paraId="2954B593"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szCs w:val="22"/>
              </w:rPr>
            </w:pPr>
          </w:p>
        </w:tc>
        <w:tc>
          <w:tcPr>
            <w:tcW w:w="1431" w:type="dxa"/>
            <w:tcBorders>
              <w:top w:val="single" w:sz="4" w:space="0" w:color="auto"/>
            </w:tcBorders>
          </w:tcPr>
          <w:p w14:paraId="31C6A10B" w14:textId="0DC22D8C" w:rsidR="000A1F51" w:rsidRPr="00BC5C31" w:rsidRDefault="000A1F51" w:rsidP="000A1F51">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58,026</w:t>
            </w:r>
          </w:p>
        </w:tc>
        <w:tc>
          <w:tcPr>
            <w:tcW w:w="236" w:type="dxa"/>
          </w:tcPr>
          <w:p w14:paraId="2C1CF844"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szCs w:val="22"/>
              </w:rPr>
            </w:pPr>
          </w:p>
        </w:tc>
        <w:tc>
          <w:tcPr>
            <w:tcW w:w="1465" w:type="dxa"/>
            <w:tcBorders>
              <w:top w:val="single" w:sz="4" w:space="0" w:color="auto"/>
            </w:tcBorders>
          </w:tcPr>
          <w:p w14:paraId="6E6D174D" w14:textId="6ABC9FB1" w:rsidR="000A1F51" w:rsidRPr="00BC5C31" w:rsidRDefault="000A1F51" w:rsidP="000A1F51">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rPr>
              <w:t>-</w:t>
            </w:r>
          </w:p>
        </w:tc>
        <w:tc>
          <w:tcPr>
            <w:tcW w:w="236" w:type="dxa"/>
          </w:tcPr>
          <w:p w14:paraId="6A23D391"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szCs w:val="22"/>
              </w:rPr>
            </w:pPr>
          </w:p>
        </w:tc>
        <w:tc>
          <w:tcPr>
            <w:tcW w:w="1470" w:type="dxa"/>
            <w:tcBorders>
              <w:top w:val="single" w:sz="4" w:space="0" w:color="auto"/>
            </w:tcBorders>
          </w:tcPr>
          <w:p w14:paraId="7B783F68" w14:textId="06C78C72" w:rsidR="000A1F51" w:rsidRPr="00BC5C31" w:rsidRDefault="000A1F51" w:rsidP="000A1F51">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rPr>
              <w:t>-</w:t>
            </w:r>
          </w:p>
        </w:tc>
      </w:tr>
      <w:tr w:rsidR="000A1F51" w:rsidRPr="00BC5C31" w14:paraId="0919C335" w14:textId="77777777" w:rsidTr="00992359">
        <w:trPr>
          <w:trHeight w:val="136"/>
        </w:trPr>
        <w:tc>
          <w:tcPr>
            <w:tcW w:w="3351" w:type="dxa"/>
            <w:vAlign w:val="center"/>
          </w:tcPr>
          <w:p w14:paraId="1C554690" w14:textId="418D0249" w:rsidR="000A1F51" w:rsidRPr="00BC5C31" w:rsidRDefault="000A1F51" w:rsidP="000A1F51">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i/>
                <w:iCs/>
                <w:szCs w:val="22"/>
              </w:rPr>
              <w:t xml:space="preserve">Less </w:t>
            </w:r>
            <w:r w:rsidR="002C6878" w:rsidRPr="00BC5C31">
              <w:rPr>
                <w:rFonts w:ascii="Times New Roman" w:hAnsi="Times New Roman" w:cs="Times New Roman"/>
                <w:szCs w:val="22"/>
              </w:rPr>
              <w:t>liabilities</w:t>
            </w:r>
            <w:r w:rsidRPr="00BC5C31">
              <w:rPr>
                <w:rFonts w:ascii="Times New Roman" w:hAnsi="Times New Roman" w:cs="Times New Roman"/>
                <w:szCs w:val="22"/>
              </w:rPr>
              <w:t xml:space="preserve"> </w:t>
            </w:r>
            <w:r w:rsidR="002348C9" w:rsidRPr="00BC5C31">
              <w:rPr>
                <w:rFonts w:ascii="Times New Roman" w:hAnsi="Times New Roman" w:cs="Times New Roman"/>
                <w:szCs w:val="22"/>
              </w:rPr>
              <w:t>included in</w:t>
            </w:r>
          </w:p>
        </w:tc>
        <w:tc>
          <w:tcPr>
            <w:tcW w:w="1418" w:type="dxa"/>
          </w:tcPr>
          <w:p w14:paraId="0E80B8A4" w14:textId="77777777" w:rsidR="000A1F51" w:rsidRPr="00BC5C31" w:rsidRDefault="000A1F51" w:rsidP="000A1F51">
            <w:pPr>
              <w:tabs>
                <w:tab w:val="decimal" w:pos="1168"/>
              </w:tabs>
              <w:spacing w:after="0" w:line="240" w:lineRule="atLeast"/>
              <w:rPr>
                <w:rFonts w:ascii="Times New Roman" w:hAnsi="Times New Roman" w:cs="Times New Roman"/>
                <w:szCs w:val="22"/>
              </w:rPr>
            </w:pPr>
          </w:p>
        </w:tc>
        <w:tc>
          <w:tcPr>
            <w:tcW w:w="270" w:type="dxa"/>
          </w:tcPr>
          <w:p w14:paraId="7B381323"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b/>
                <w:bCs/>
                <w:szCs w:val="22"/>
              </w:rPr>
            </w:pPr>
          </w:p>
        </w:tc>
        <w:tc>
          <w:tcPr>
            <w:tcW w:w="1431" w:type="dxa"/>
          </w:tcPr>
          <w:p w14:paraId="31432252" w14:textId="77777777" w:rsidR="000A1F51" w:rsidRPr="00BC5C31" w:rsidRDefault="000A1F51" w:rsidP="000A1F51">
            <w:pPr>
              <w:tabs>
                <w:tab w:val="decimal" w:pos="1181"/>
              </w:tabs>
              <w:spacing w:after="0" w:line="240" w:lineRule="atLeast"/>
              <w:rPr>
                <w:rFonts w:ascii="Times New Roman" w:hAnsi="Times New Roman" w:cs="Times New Roman"/>
                <w:szCs w:val="22"/>
                <w:lang w:val="en-GB"/>
              </w:rPr>
            </w:pPr>
          </w:p>
        </w:tc>
        <w:tc>
          <w:tcPr>
            <w:tcW w:w="236" w:type="dxa"/>
          </w:tcPr>
          <w:p w14:paraId="77888053"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b/>
                <w:bCs/>
                <w:szCs w:val="22"/>
              </w:rPr>
            </w:pPr>
          </w:p>
        </w:tc>
        <w:tc>
          <w:tcPr>
            <w:tcW w:w="1465" w:type="dxa"/>
          </w:tcPr>
          <w:p w14:paraId="4AAFD681" w14:textId="77777777" w:rsidR="000A1F51" w:rsidRPr="00BC5C31" w:rsidRDefault="000A1F51" w:rsidP="000A1F51">
            <w:pPr>
              <w:spacing w:after="0" w:line="240" w:lineRule="atLeast"/>
              <w:ind w:left="22" w:right="-25"/>
              <w:jc w:val="center"/>
              <w:rPr>
                <w:rFonts w:ascii="Times New Roman" w:hAnsi="Times New Roman" w:cs="Times New Roman"/>
                <w:sz w:val="18"/>
                <w:szCs w:val="18"/>
              </w:rPr>
            </w:pPr>
          </w:p>
        </w:tc>
        <w:tc>
          <w:tcPr>
            <w:tcW w:w="236" w:type="dxa"/>
          </w:tcPr>
          <w:p w14:paraId="56C4F17F"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b/>
                <w:bCs/>
                <w:szCs w:val="22"/>
              </w:rPr>
            </w:pPr>
          </w:p>
        </w:tc>
        <w:tc>
          <w:tcPr>
            <w:tcW w:w="1470" w:type="dxa"/>
          </w:tcPr>
          <w:p w14:paraId="5C717EC9" w14:textId="77777777" w:rsidR="000A1F51" w:rsidRPr="00BC5C31" w:rsidRDefault="000A1F51" w:rsidP="000A1F51">
            <w:pPr>
              <w:spacing w:after="0" w:line="240" w:lineRule="atLeast"/>
              <w:ind w:left="22" w:right="-25"/>
              <w:jc w:val="center"/>
              <w:rPr>
                <w:rFonts w:ascii="Times New Roman" w:hAnsi="Times New Roman" w:cs="Times New Roman"/>
                <w:sz w:val="18"/>
                <w:szCs w:val="18"/>
              </w:rPr>
            </w:pPr>
          </w:p>
        </w:tc>
      </w:tr>
      <w:tr w:rsidR="000A1F51" w:rsidRPr="00BC5C31" w14:paraId="2B40CF2B" w14:textId="77777777" w:rsidTr="00992359">
        <w:trPr>
          <w:trHeight w:val="136"/>
        </w:trPr>
        <w:tc>
          <w:tcPr>
            <w:tcW w:w="3351" w:type="dxa"/>
            <w:vAlign w:val="center"/>
          </w:tcPr>
          <w:p w14:paraId="366B6A37" w14:textId="0FB12E69" w:rsidR="000A1F51" w:rsidRPr="00BC5C31" w:rsidRDefault="000A1F51" w:rsidP="000A1F51">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 xml:space="preserve">        </w:t>
            </w:r>
            <w:r w:rsidR="002348C9" w:rsidRPr="00BC5C31">
              <w:rPr>
                <w:rFonts w:ascii="Times New Roman" w:hAnsi="Times New Roman" w:cs="Times New Roman"/>
                <w:szCs w:val="22"/>
              </w:rPr>
              <w:t xml:space="preserve">disposal </w:t>
            </w:r>
            <w:r w:rsidRPr="00BC5C31">
              <w:rPr>
                <w:rFonts w:ascii="Times New Roman" w:hAnsi="Times New Roman" w:cs="Times New Roman"/>
                <w:szCs w:val="22"/>
              </w:rPr>
              <w:t xml:space="preserve">group </w:t>
            </w:r>
            <w:r w:rsidR="00695FD0" w:rsidRPr="00BC5C31">
              <w:rPr>
                <w:rFonts w:ascii="Times New Roman" w:hAnsi="Times New Roman" w:cs="Times New Roman"/>
                <w:szCs w:val="22"/>
              </w:rPr>
              <w:t xml:space="preserve">classified </w:t>
            </w:r>
          </w:p>
        </w:tc>
        <w:tc>
          <w:tcPr>
            <w:tcW w:w="1418" w:type="dxa"/>
          </w:tcPr>
          <w:p w14:paraId="51D687C3" w14:textId="3EB56826" w:rsidR="000A1F51" w:rsidRPr="00BC5C31" w:rsidRDefault="000A1F51" w:rsidP="000A1F51">
            <w:pPr>
              <w:tabs>
                <w:tab w:val="decimal" w:pos="1168"/>
              </w:tabs>
              <w:spacing w:after="0" w:line="240" w:lineRule="atLeast"/>
              <w:rPr>
                <w:rFonts w:ascii="Times New Roman" w:hAnsi="Times New Roman" w:cs="Times New Roman"/>
                <w:szCs w:val="22"/>
              </w:rPr>
            </w:pPr>
          </w:p>
        </w:tc>
        <w:tc>
          <w:tcPr>
            <w:tcW w:w="270" w:type="dxa"/>
          </w:tcPr>
          <w:p w14:paraId="2E231E21"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b/>
                <w:bCs/>
                <w:szCs w:val="22"/>
              </w:rPr>
            </w:pPr>
          </w:p>
        </w:tc>
        <w:tc>
          <w:tcPr>
            <w:tcW w:w="1431" w:type="dxa"/>
          </w:tcPr>
          <w:p w14:paraId="1447AD1C" w14:textId="6B2E8088" w:rsidR="000A1F51" w:rsidRPr="00BC5C31" w:rsidRDefault="000A1F51" w:rsidP="000A1F51">
            <w:pPr>
              <w:tabs>
                <w:tab w:val="decimal" w:pos="1181"/>
              </w:tabs>
              <w:spacing w:after="0" w:line="240" w:lineRule="atLeast"/>
              <w:rPr>
                <w:rFonts w:ascii="Times New Roman" w:hAnsi="Times New Roman" w:cs="Times New Roman"/>
                <w:szCs w:val="22"/>
                <w:lang w:val="en-GB"/>
              </w:rPr>
            </w:pPr>
          </w:p>
        </w:tc>
        <w:tc>
          <w:tcPr>
            <w:tcW w:w="236" w:type="dxa"/>
          </w:tcPr>
          <w:p w14:paraId="1CC8CBD6"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b/>
                <w:bCs/>
                <w:szCs w:val="22"/>
              </w:rPr>
            </w:pPr>
          </w:p>
        </w:tc>
        <w:tc>
          <w:tcPr>
            <w:tcW w:w="1465" w:type="dxa"/>
          </w:tcPr>
          <w:p w14:paraId="5E40A137" w14:textId="5C3EAAE2" w:rsidR="000A1F51" w:rsidRPr="00BC5C31" w:rsidRDefault="000A1F51" w:rsidP="000A1F51">
            <w:pPr>
              <w:spacing w:after="0" w:line="240" w:lineRule="atLeast"/>
              <w:ind w:left="22" w:right="-25"/>
              <w:jc w:val="center"/>
              <w:rPr>
                <w:rFonts w:ascii="Times New Roman" w:hAnsi="Times New Roman" w:cs="Times New Roman"/>
                <w:sz w:val="18"/>
                <w:szCs w:val="18"/>
              </w:rPr>
            </w:pPr>
          </w:p>
        </w:tc>
        <w:tc>
          <w:tcPr>
            <w:tcW w:w="236" w:type="dxa"/>
          </w:tcPr>
          <w:p w14:paraId="707597F7"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b/>
                <w:bCs/>
                <w:szCs w:val="22"/>
              </w:rPr>
            </w:pPr>
          </w:p>
        </w:tc>
        <w:tc>
          <w:tcPr>
            <w:tcW w:w="1470" w:type="dxa"/>
          </w:tcPr>
          <w:p w14:paraId="6A53C887" w14:textId="4114F66E" w:rsidR="000A1F51" w:rsidRPr="00BC5C31" w:rsidRDefault="000A1F51" w:rsidP="000A1F51">
            <w:pPr>
              <w:spacing w:after="0" w:line="240" w:lineRule="atLeast"/>
              <w:ind w:left="22" w:right="-25"/>
              <w:jc w:val="center"/>
              <w:rPr>
                <w:rFonts w:ascii="Times New Roman" w:hAnsi="Times New Roman" w:cs="Times New Roman"/>
                <w:sz w:val="18"/>
                <w:szCs w:val="18"/>
              </w:rPr>
            </w:pPr>
          </w:p>
        </w:tc>
      </w:tr>
      <w:tr w:rsidR="000A1F51" w:rsidRPr="00BC5C31" w14:paraId="44CA6A5B" w14:textId="77777777" w:rsidTr="00992359">
        <w:trPr>
          <w:trHeight w:val="136"/>
        </w:trPr>
        <w:tc>
          <w:tcPr>
            <w:tcW w:w="3351" w:type="dxa"/>
            <w:tcBorders>
              <w:bottom w:val="nil"/>
            </w:tcBorders>
            <w:vAlign w:val="center"/>
          </w:tcPr>
          <w:p w14:paraId="03010EE3" w14:textId="1B4E2A1E" w:rsidR="000A1F51" w:rsidRPr="00BC5C31" w:rsidRDefault="000A1F51" w:rsidP="000A1F51">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 xml:space="preserve">        </w:t>
            </w:r>
            <w:proofErr w:type="gramStart"/>
            <w:r w:rsidR="002348C9" w:rsidRPr="00BC5C31">
              <w:rPr>
                <w:rFonts w:ascii="Times New Roman" w:hAnsi="Times New Roman" w:cs="Times New Roman"/>
                <w:szCs w:val="22"/>
              </w:rPr>
              <w:t>as</w:t>
            </w:r>
            <w:proofErr w:type="gramEnd"/>
            <w:r w:rsidR="002348C9" w:rsidRPr="00BC5C31">
              <w:rPr>
                <w:rFonts w:ascii="Times New Roman" w:hAnsi="Times New Roman" w:cs="Times New Roman"/>
                <w:szCs w:val="22"/>
              </w:rPr>
              <w:t xml:space="preserve"> </w:t>
            </w:r>
            <w:r w:rsidRPr="00BC5C31">
              <w:rPr>
                <w:rFonts w:ascii="Times New Roman" w:hAnsi="Times New Roman" w:cs="Times New Roman"/>
                <w:szCs w:val="22"/>
              </w:rPr>
              <w:t>held for sale</w:t>
            </w:r>
          </w:p>
        </w:tc>
        <w:tc>
          <w:tcPr>
            <w:tcW w:w="1418" w:type="dxa"/>
            <w:tcBorders>
              <w:bottom w:val="single" w:sz="4" w:space="0" w:color="auto"/>
            </w:tcBorders>
          </w:tcPr>
          <w:p w14:paraId="5AA4C1BA" w14:textId="57AB5671" w:rsidR="000A1F51" w:rsidRPr="00BC5C31" w:rsidRDefault="000A1F51" w:rsidP="000A1F51">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(48,805)</w:t>
            </w:r>
          </w:p>
        </w:tc>
        <w:tc>
          <w:tcPr>
            <w:tcW w:w="270" w:type="dxa"/>
            <w:tcBorders>
              <w:bottom w:val="nil"/>
            </w:tcBorders>
          </w:tcPr>
          <w:p w14:paraId="7DA8DD4D"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single" w:sz="4" w:space="0" w:color="auto"/>
            </w:tcBorders>
          </w:tcPr>
          <w:p w14:paraId="523ED6EC" w14:textId="6D5A08C2" w:rsidR="000A1F51" w:rsidRPr="00BC5C31" w:rsidRDefault="000A1F51" w:rsidP="000A1F51">
            <w:pPr>
              <w:spacing w:after="0" w:line="240" w:lineRule="atLeast"/>
              <w:jc w:val="center"/>
              <w:rPr>
                <w:rFonts w:ascii="Times New Roman" w:hAnsi="Times New Roman" w:cs="Times New Roman"/>
                <w:szCs w:val="22"/>
                <w:lang w:val="en-GB"/>
              </w:rPr>
            </w:pPr>
            <w:r w:rsidRPr="00BC5C31">
              <w:rPr>
                <w:rFonts w:ascii="Times New Roman" w:hAnsi="Times New Roman" w:cs="Times New Roman"/>
                <w:szCs w:val="22"/>
                <w:lang w:val="en-GB"/>
              </w:rPr>
              <w:t>-</w:t>
            </w:r>
          </w:p>
        </w:tc>
        <w:tc>
          <w:tcPr>
            <w:tcW w:w="236" w:type="dxa"/>
            <w:tcBorders>
              <w:bottom w:val="nil"/>
            </w:tcBorders>
          </w:tcPr>
          <w:p w14:paraId="4FC7F0A1"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single" w:sz="4" w:space="0" w:color="auto"/>
            </w:tcBorders>
          </w:tcPr>
          <w:p w14:paraId="4467229C" w14:textId="614748FA" w:rsidR="000A1F51" w:rsidRPr="00BC5C31" w:rsidRDefault="000A1F51" w:rsidP="000A1F51">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rPr>
              <w:t>-</w:t>
            </w:r>
          </w:p>
        </w:tc>
        <w:tc>
          <w:tcPr>
            <w:tcW w:w="236" w:type="dxa"/>
            <w:tcBorders>
              <w:bottom w:val="nil"/>
            </w:tcBorders>
          </w:tcPr>
          <w:p w14:paraId="43A79782"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single" w:sz="4" w:space="0" w:color="auto"/>
            </w:tcBorders>
          </w:tcPr>
          <w:p w14:paraId="0F6C3218" w14:textId="30639AED" w:rsidR="000A1F51" w:rsidRPr="00BC5C31" w:rsidRDefault="000A1F51" w:rsidP="000A1F51">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rPr>
              <w:t>-</w:t>
            </w:r>
          </w:p>
        </w:tc>
      </w:tr>
      <w:tr w:rsidR="000A1F51" w:rsidRPr="00BC5C31" w14:paraId="7EAA632E" w14:textId="77777777" w:rsidTr="00992359">
        <w:trPr>
          <w:trHeight w:val="73"/>
        </w:trPr>
        <w:tc>
          <w:tcPr>
            <w:tcW w:w="3351" w:type="dxa"/>
            <w:tcBorders>
              <w:bottom w:val="nil"/>
            </w:tcBorders>
            <w:vAlign w:val="bottom"/>
          </w:tcPr>
          <w:p w14:paraId="70585C37" w14:textId="77777777" w:rsidR="000A1F51" w:rsidRPr="00BC5C31" w:rsidRDefault="000A1F51" w:rsidP="000A1F51">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b/>
                <w:bCs/>
                <w:szCs w:val="22"/>
              </w:rPr>
              <w:t>Total</w:t>
            </w:r>
          </w:p>
        </w:tc>
        <w:tc>
          <w:tcPr>
            <w:tcW w:w="1418" w:type="dxa"/>
            <w:tcBorders>
              <w:top w:val="single" w:sz="4" w:space="0" w:color="auto"/>
              <w:bottom w:val="double" w:sz="4" w:space="0" w:color="auto"/>
            </w:tcBorders>
          </w:tcPr>
          <w:p w14:paraId="08D6A1A5" w14:textId="10B02B2C" w:rsidR="000A1F51" w:rsidRPr="00BC5C31" w:rsidRDefault="000A1F51" w:rsidP="000A1F51">
            <w:pPr>
              <w:tabs>
                <w:tab w:val="decimal" w:pos="1168"/>
              </w:tabs>
              <w:spacing w:after="0" w:line="240" w:lineRule="atLeast"/>
              <w:rPr>
                <w:rFonts w:ascii="Times New Roman" w:hAnsi="Times New Roman" w:cs="Times New Roman"/>
                <w:b/>
                <w:bCs/>
                <w:szCs w:val="22"/>
              </w:rPr>
            </w:pPr>
            <w:r w:rsidRPr="00BC5C31">
              <w:rPr>
                <w:rFonts w:ascii="Times New Roman" w:hAnsi="Times New Roman" w:cs="Times New Roman"/>
                <w:b/>
                <w:bCs/>
                <w:szCs w:val="22"/>
              </w:rPr>
              <w:t>61,516</w:t>
            </w:r>
          </w:p>
        </w:tc>
        <w:tc>
          <w:tcPr>
            <w:tcW w:w="270" w:type="dxa"/>
            <w:tcBorders>
              <w:bottom w:val="nil"/>
            </w:tcBorders>
          </w:tcPr>
          <w:p w14:paraId="2D03ED91"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14:paraId="0ABD971D" w14:textId="77777777" w:rsidR="000A1F51" w:rsidRPr="00BC5C31" w:rsidRDefault="000A1F51" w:rsidP="000A1F51">
            <w:pPr>
              <w:tabs>
                <w:tab w:val="decimal" w:pos="1181"/>
              </w:tabs>
              <w:spacing w:after="0" w:line="240" w:lineRule="atLeast"/>
              <w:rPr>
                <w:rFonts w:ascii="Times New Roman" w:hAnsi="Times New Roman" w:cs="Times New Roman"/>
                <w:b/>
                <w:bCs/>
                <w:szCs w:val="22"/>
                <w:lang w:val="en-GB"/>
              </w:rPr>
            </w:pPr>
            <w:r w:rsidRPr="00BC5C31">
              <w:rPr>
                <w:rFonts w:ascii="Times New Roman" w:hAnsi="Times New Roman" w:cs="Times New Roman"/>
                <w:b/>
                <w:bCs/>
                <w:szCs w:val="22"/>
                <w:lang w:val="en-GB"/>
              </w:rPr>
              <w:t>58,026</w:t>
            </w:r>
          </w:p>
        </w:tc>
        <w:tc>
          <w:tcPr>
            <w:tcW w:w="236" w:type="dxa"/>
            <w:tcBorders>
              <w:bottom w:val="nil"/>
            </w:tcBorders>
          </w:tcPr>
          <w:p w14:paraId="265AF94C"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14:paraId="0B1A9036" w14:textId="77777777" w:rsidR="000A1F51" w:rsidRPr="00BC5C31" w:rsidRDefault="000A1F51" w:rsidP="000A1F51">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rPr>
              <w:t>-</w:t>
            </w:r>
          </w:p>
        </w:tc>
        <w:tc>
          <w:tcPr>
            <w:tcW w:w="236" w:type="dxa"/>
            <w:tcBorders>
              <w:bottom w:val="nil"/>
            </w:tcBorders>
          </w:tcPr>
          <w:p w14:paraId="151B128E" w14:textId="77777777" w:rsidR="000A1F51" w:rsidRPr="00BC5C31" w:rsidRDefault="000A1F51" w:rsidP="000A1F51">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4AA38822" w14:textId="77777777" w:rsidR="000A1F51" w:rsidRPr="00BC5C31" w:rsidRDefault="000A1F51" w:rsidP="000A1F51">
            <w:pPr>
              <w:spacing w:after="0" w:line="240" w:lineRule="atLeast"/>
              <w:ind w:left="22" w:right="-25"/>
              <w:jc w:val="center"/>
              <w:rPr>
                <w:rFonts w:ascii="Times New Roman" w:hAnsi="Times New Roman" w:cs="Times New Roman"/>
                <w:sz w:val="18"/>
                <w:szCs w:val="18"/>
              </w:rPr>
            </w:pPr>
            <w:r w:rsidRPr="00BC5C31">
              <w:rPr>
                <w:rFonts w:ascii="Times New Roman" w:hAnsi="Times New Roman" w:cs="Times New Roman"/>
                <w:sz w:val="18"/>
                <w:szCs w:val="18"/>
              </w:rPr>
              <w:t>-</w:t>
            </w:r>
          </w:p>
        </w:tc>
      </w:tr>
    </w:tbl>
    <w:p w14:paraId="69ABCBF4"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F0FFD9C" w14:textId="77777777" w:rsidR="002C6878" w:rsidRPr="00BC5C31" w:rsidRDefault="002C6878" w:rsidP="002C6878">
      <w:pPr>
        <w:tabs>
          <w:tab w:val="left" w:pos="567"/>
        </w:tabs>
        <w:spacing w:after="0" w:line="240" w:lineRule="atLeast"/>
        <w:ind w:right="-25"/>
        <w:jc w:val="thaiDistribute"/>
        <w:rPr>
          <w:rFonts w:ascii="Times New Roman" w:hAnsi="Times New Roman" w:cs="Times New Roman"/>
          <w:b/>
          <w:bCs/>
          <w:szCs w:val="22"/>
        </w:rPr>
      </w:pPr>
      <w:r w:rsidRPr="00BC5C31">
        <w:rPr>
          <w:rFonts w:ascii="Times New Roman" w:hAnsi="Times New Roman" w:cs="Times New Roman"/>
          <w:b/>
          <w:bCs/>
          <w:szCs w:val="22"/>
        </w:rPr>
        <w:br w:type="page"/>
      </w:r>
    </w:p>
    <w:p w14:paraId="7EBC2D5F" w14:textId="48C595C8"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Other current payables</w:t>
      </w:r>
    </w:p>
    <w:p w14:paraId="14259EA2"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b/>
          <w:bCs/>
          <w:szCs w:val="22"/>
        </w:rPr>
      </w:pPr>
    </w:p>
    <w:tbl>
      <w:tblPr>
        <w:tblW w:w="10018" w:type="dxa"/>
        <w:tblInd w:w="18" w:type="dxa"/>
        <w:tblLayout w:type="fixed"/>
        <w:tblLook w:val="01E0" w:firstRow="1" w:lastRow="1" w:firstColumn="1" w:lastColumn="1" w:noHBand="0" w:noVBand="0"/>
      </w:tblPr>
      <w:tblGrid>
        <w:gridCol w:w="3492"/>
        <w:gridCol w:w="1418"/>
        <w:gridCol w:w="270"/>
        <w:gridCol w:w="1431"/>
        <w:gridCol w:w="236"/>
        <w:gridCol w:w="1465"/>
        <w:gridCol w:w="236"/>
        <w:gridCol w:w="1470"/>
      </w:tblGrid>
      <w:tr w:rsidR="00800585" w:rsidRPr="00BC5C31" w14:paraId="07FCFE6C" w14:textId="77777777" w:rsidTr="00F630BC">
        <w:trPr>
          <w:tblHeader/>
        </w:trPr>
        <w:tc>
          <w:tcPr>
            <w:tcW w:w="3492" w:type="dxa"/>
          </w:tcPr>
          <w:p w14:paraId="02436FEB" w14:textId="77777777" w:rsidR="00800585" w:rsidRPr="00BC5C31" w:rsidRDefault="00800585" w:rsidP="00443337">
            <w:pPr>
              <w:spacing w:after="0" w:line="240" w:lineRule="atLeast"/>
              <w:ind w:left="522" w:right="-25"/>
              <w:rPr>
                <w:rFonts w:ascii="Times New Roman" w:hAnsi="Times New Roman" w:cs="Times New Roman"/>
                <w:szCs w:val="22"/>
              </w:rPr>
            </w:pPr>
          </w:p>
        </w:tc>
        <w:tc>
          <w:tcPr>
            <w:tcW w:w="3119" w:type="dxa"/>
            <w:gridSpan w:val="3"/>
            <w:vAlign w:val="bottom"/>
          </w:tcPr>
          <w:p w14:paraId="70292D49" w14:textId="77777777" w:rsidR="00800585" w:rsidRPr="00BC5C31" w:rsidRDefault="00800585" w:rsidP="00443337">
            <w:pPr>
              <w:spacing w:after="0" w:line="240" w:lineRule="atLeast"/>
              <w:ind w:right="-25"/>
              <w:jc w:val="center"/>
              <w:rPr>
                <w:rFonts w:ascii="Times New Roman" w:hAnsi="Times New Roman" w:cs="Times New Roman"/>
                <w:b/>
                <w:bCs/>
                <w:szCs w:val="22"/>
                <w:cs/>
              </w:rPr>
            </w:pPr>
            <w:r w:rsidRPr="00BC5C31">
              <w:rPr>
                <w:rFonts w:ascii="Times New Roman" w:hAnsi="Times New Roman" w:cs="Times New Roman"/>
                <w:b/>
                <w:bCs/>
                <w:szCs w:val="22"/>
              </w:rPr>
              <w:t>Consolidated</w:t>
            </w:r>
            <w:r w:rsidRPr="00BC5C31">
              <w:rPr>
                <w:rFonts w:ascii="Times New Roman" w:hAnsi="Times New Roman" w:cs="Times New Roman"/>
                <w:b/>
                <w:bCs/>
                <w:szCs w:val="22"/>
              </w:rPr>
              <w:br/>
              <w:t>financial statements</w:t>
            </w:r>
          </w:p>
        </w:tc>
        <w:tc>
          <w:tcPr>
            <w:tcW w:w="3407" w:type="dxa"/>
            <w:gridSpan w:val="4"/>
            <w:vAlign w:val="bottom"/>
          </w:tcPr>
          <w:p w14:paraId="76BB3C16" w14:textId="77777777" w:rsidR="00800585" w:rsidRPr="00BC5C31" w:rsidRDefault="00800585" w:rsidP="00443337">
            <w:pPr>
              <w:spacing w:after="0" w:line="240" w:lineRule="atLeast"/>
              <w:ind w:right="-25"/>
              <w:jc w:val="center"/>
              <w:rPr>
                <w:rFonts w:ascii="Times New Roman" w:hAnsi="Times New Roman" w:cs="Times New Roman"/>
                <w:b/>
                <w:bCs/>
                <w:szCs w:val="22"/>
              </w:rPr>
            </w:pPr>
            <w:r w:rsidRPr="00BC5C31">
              <w:rPr>
                <w:rFonts w:ascii="Times New Roman" w:hAnsi="Times New Roman" w:cs="Times New Roman"/>
                <w:b/>
                <w:bCs/>
                <w:szCs w:val="22"/>
              </w:rPr>
              <w:t>Separate</w:t>
            </w:r>
            <w:r w:rsidRPr="00BC5C31">
              <w:rPr>
                <w:rFonts w:ascii="Times New Roman" w:hAnsi="Times New Roman" w:cs="Times New Roman"/>
                <w:b/>
                <w:bCs/>
                <w:szCs w:val="22"/>
              </w:rPr>
              <w:br/>
              <w:t>financial statements</w:t>
            </w:r>
          </w:p>
        </w:tc>
      </w:tr>
      <w:tr w:rsidR="0018131E" w:rsidRPr="00BC5C31" w14:paraId="0BF4F1D0" w14:textId="77777777" w:rsidTr="00F630BC">
        <w:trPr>
          <w:tblHeader/>
        </w:trPr>
        <w:tc>
          <w:tcPr>
            <w:tcW w:w="3492" w:type="dxa"/>
          </w:tcPr>
          <w:p w14:paraId="0FB93467" w14:textId="77777777" w:rsidR="0018131E" w:rsidRPr="00BC5C31" w:rsidRDefault="0018131E" w:rsidP="0018131E">
            <w:pPr>
              <w:spacing w:after="0" w:line="240" w:lineRule="atLeast"/>
              <w:ind w:left="522" w:right="-25"/>
              <w:rPr>
                <w:rFonts w:ascii="Times New Roman" w:hAnsi="Times New Roman" w:cs="Times New Roman"/>
                <w:szCs w:val="22"/>
              </w:rPr>
            </w:pPr>
          </w:p>
        </w:tc>
        <w:tc>
          <w:tcPr>
            <w:tcW w:w="1418" w:type="dxa"/>
          </w:tcPr>
          <w:p w14:paraId="4F1C0B9D" w14:textId="2648A245" w:rsidR="0018131E" w:rsidRPr="00BC5C31" w:rsidRDefault="0018131E" w:rsidP="0018131E">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70" w:type="dxa"/>
          </w:tcPr>
          <w:p w14:paraId="01F668B8" w14:textId="77777777" w:rsidR="0018131E" w:rsidRPr="00BC5C31" w:rsidRDefault="0018131E" w:rsidP="0018131E">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651C16C9" w14:textId="77777777" w:rsidR="0018131E" w:rsidRPr="00BC5C31" w:rsidRDefault="0018131E" w:rsidP="0018131E">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36" w:type="dxa"/>
          </w:tcPr>
          <w:p w14:paraId="01A302DB" w14:textId="77777777" w:rsidR="0018131E" w:rsidRPr="00BC5C31" w:rsidRDefault="0018131E" w:rsidP="0018131E">
            <w:pPr>
              <w:spacing w:after="0" w:line="240" w:lineRule="atLeast"/>
              <w:ind w:right="-25"/>
              <w:jc w:val="center"/>
              <w:rPr>
                <w:rFonts w:ascii="Times New Roman" w:hAnsi="Times New Roman" w:cs="Times New Roman"/>
                <w:b/>
                <w:szCs w:val="22"/>
              </w:rPr>
            </w:pPr>
          </w:p>
        </w:tc>
        <w:tc>
          <w:tcPr>
            <w:tcW w:w="1465" w:type="dxa"/>
          </w:tcPr>
          <w:p w14:paraId="65B129E7" w14:textId="2CA3A16D" w:rsidR="0018131E" w:rsidRPr="00BC5C31" w:rsidRDefault="0018131E" w:rsidP="0018131E">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36" w:type="dxa"/>
          </w:tcPr>
          <w:p w14:paraId="58A17269" w14:textId="77777777" w:rsidR="0018131E" w:rsidRPr="00BC5C31" w:rsidRDefault="0018131E" w:rsidP="0018131E">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44AF163D" w14:textId="77777777" w:rsidR="0018131E" w:rsidRPr="00BC5C31" w:rsidRDefault="0018131E" w:rsidP="0018131E">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szCs w:val="22"/>
              </w:rPr>
              <w:t>31 December</w:t>
            </w:r>
          </w:p>
        </w:tc>
      </w:tr>
      <w:tr w:rsidR="0018131E" w:rsidRPr="00BC5C31" w14:paraId="4837202B" w14:textId="77777777" w:rsidTr="00F630BC">
        <w:trPr>
          <w:tblHeader/>
        </w:trPr>
        <w:tc>
          <w:tcPr>
            <w:tcW w:w="3492" w:type="dxa"/>
          </w:tcPr>
          <w:p w14:paraId="4EED6F42" w14:textId="77777777" w:rsidR="0018131E" w:rsidRPr="00BC5C31" w:rsidRDefault="0018131E" w:rsidP="0018131E">
            <w:pPr>
              <w:spacing w:after="0" w:line="240" w:lineRule="atLeast"/>
              <w:ind w:left="522" w:right="-25"/>
              <w:rPr>
                <w:rFonts w:ascii="Times New Roman" w:hAnsi="Times New Roman" w:cs="Times New Roman"/>
                <w:szCs w:val="22"/>
              </w:rPr>
            </w:pPr>
          </w:p>
        </w:tc>
        <w:tc>
          <w:tcPr>
            <w:tcW w:w="1418" w:type="dxa"/>
            <w:vAlign w:val="bottom"/>
          </w:tcPr>
          <w:p w14:paraId="05D227BF" w14:textId="77777777" w:rsidR="0018131E" w:rsidRPr="00BC5C31" w:rsidRDefault="0018131E" w:rsidP="0018131E">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70" w:type="dxa"/>
            <w:vAlign w:val="center"/>
          </w:tcPr>
          <w:p w14:paraId="6A4B8C06" w14:textId="77777777" w:rsidR="0018131E" w:rsidRPr="00BC5C31" w:rsidRDefault="0018131E" w:rsidP="0018131E">
            <w:pPr>
              <w:spacing w:after="0" w:line="160" w:lineRule="atLeast"/>
              <w:ind w:left="522" w:right="-25"/>
              <w:rPr>
                <w:rFonts w:ascii="Times New Roman" w:hAnsi="Times New Roman" w:cs="Times New Roman"/>
                <w:szCs w:val="22"/>
              </w:rPr>
            </w:pPr>
          </w:p>
        </w:tc>
        <w:tc>
          <w:tcPr>
            <w:tcW w:w="1431" w:type="dxa"/>
            <w:vAlign w:val="bottom"/>
          </w:tcPr>
          <w:p w14:paraId="6F47A083" w14:textId="77777777" w:rsidR="0018131E" w:rsidRPr="00BC5C31" w:rsidRDefault="0018131E" w:rsidP="0018131E">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c>
          <w:tcPr>
            <w:tcW w:w="236" w:type="dxa"/>
          </w:tcPr>
          <w:p w14:paraId="29E5B5BB" w14:textId="77777777" w:rsidR="0018131E" w:rsidRPr="00BC5C31" w:rsidRDefault="0018131E" w:rsidP="0018131E">
            <w:pPr>
              <w:spacing w:after="0" w:line="240" w:lineRule="atLeast"/>
              <w:ind w:right="-25"/>
              <w:jc w:val="center"/>
              <w:rPr>
                <w:rFonts w:ascii="Times New Roman" w:hAnsi="Times New Roman" w:cs="Times New Roman"/>
                <w:b/>
                <w:szCs w:val="22"/>
              </w:rPr>
            </w:pPr>
          </w:p>
        </w:tc>
        <w:tc>
          <w:tcPr>
            <w:tcW w:w="1465" w:type="dxa"/>
            <w:vAlign w:val="bottom"/>
          </w:tcPr>
          <w:p w14:paraId="6C798F63" w14:textId="77777777" w:rsidR="0018131E" w:rsidRPr="00BC5C31" w:rsidRDefault="0018131E" w:rsidP="0018131E">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36" w:type="dxa"/>
            <w:vAlign w:val="center"/>
          </w:tcPr>
          <w:p w14:paraId="0E7EBB9C" w14:textId="77777777" w:rsidR="0018131E" w:rsidRPr="00BC5C31" w:rsidRDefault="0018131E" w:rsidP="0018131E">
            <w:pPr>
              <w:spacing w:after="0" w:line="160" w:lineRule="atLeast"/>
              <w:ind w:left="522" w:right="-25"/>
              <w:rPr>
                <w:rFonts w:ascii="Times New Roman" w:hAnsi="Times New Roman" w:cs="Times New Roman"/>
                <w:szCs w:val="22"/>
              </w:rPr>
            </w:pPr>
          </w:p>
        </w:tc>
        <w:tc>
          <w:tcPr>
            <w:tcW w:w="1470" w:type="dxa"/>
            <w:vAlign w:val="bottom"/>
          </w:tcPr>
          <w:p w14:paraId="2EEFFFDA" w14:textId="77777777" w:rsidR="0018131E" w:rsidRPr="00BC5C31" w:rsidRDefault="0018131E" w:rsidP="0018131E">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r>
      <w:tr w:rsidR="0018131E" w:rsidRPr="00BC5C31" w14:paraId="67A6267C" w14:textId="77777777" w:rsidTr="00F630BC">
        <w:trPr>
          <w:tblHeader/>
        </w:trPr>
        <w:tc>
          <w:tcPr>
            <w:tcW w:w="3492" w:type="dxa"/>
          </w:tcPr>
          <w:p w14:paraId="05D9E086" w14:textId="77777777" w:rsidR="0018131E" w:rsidRPr="00BC5C31" w:rsidRDefault="0018131E" w:rsidP="0018131E">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14:paraId="1287326C" w14:textId="77777777" w:rsidR="0018131E" w:rsidRPr="00BC5C31" w:rsidRDefault="0018131E" w:rsidP="0018131E">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18131E" w:rsidRPr="00BC5C31" w14:paraId="29CC6D85" w14:textId="77777777" w:rsidTr="00F630BC">
        <w:trPr>
          <w:trHeight w:val="136"/>
        </w:trPr>
        <w:tc>
          <w:tcPr>
            <w:tcW w:w="3492" w:type="dxa"/>
            <w:vAlign w:val="bottom"/>
          </w:tcPr>
          <w:p w14:paraId="6C1F474C" w14:textId="77777777" w:rsidR="0018131E" w:rsidRPr="00BC5C31" w:rsidRDefault="0018131E" w:rsidP="0018131E">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Related parties</w:t>
            </w:r>
          </w:p>
        </w:tc>
        <w:tc>
          <w:tcPr>
            <w:tcW w:w="1418" w:type="dxa"/>
          </w:tcPr>
          <w:p w14:paraId="06FF302A" w14:textId="78A3B525" w:rsidR="0018131E" w:rsidRPr="00BC5C31" w:rsidRDefault="00F630BC" w:rsidP="0018131E">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8,126</w:t>
            </w:r>
          </w:p>
        </w:tc>
        <w:tc>
          <w:tcPr>
            <w:tcW w:w="270" w:type="dxa"/>
          </w:tcPr>
          <w:p w14:paraId="06E770FC"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31" w:type="dxa"/>
          </w:tcPr>
          <w:p w14:paraId="77E63016" w14:textId="77777777" w:rsidR="0018131E" w:rsidRPr="00BC5C31" w:rsidRDefault="0018131E" w:rsidP="0018131E">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5,502</w:t>
            </w:r>
          </w:p>
        </w:tc>
        <w:tc>
          <w:tcPr>
            <w:tcW w:w="236" w:type="dxa"/>
          </w:tcPr>
          <w:p w14:paraId="54CFB334"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65" w:type="dxa"/>
          </w:tcPr>
          <w:p w14:paraId="3F1AAB6E" w14:textId="778865A1" w:rsidR="0018131E" w:rsidRPr="00BC5C31" w:rsidRDefault="00F630BC" w:rsidP="0018131E">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30,076</w:t>
            </w:r>
          </w:p>
        </w:tc>
        <w:tc>
          <w:tcPr>
            <w:tcW w:w="236" w:type="dxa"/>
          </w:tcPr>
          <w:p w14:paraId="7D2F771F"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70" w:type="dxa"/>
          </w:tcPr>
          <w:p w14:paraId="20F9CA23" w14:textId="77777777" w:rsidR="0018131E" w:rsidRPr="00BC5C31" w:rsidRDefault="0018131E" w:rsidP="0018131E">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14,660</w:t>
            </w:r>
          </w:p>
        </w:tc>
      </w:tr>
      <w:tr w:rsidR="00F630BC" w:rsidRPr="00BC5C31" w14:paraId="44C9A2D6" w14:textId="77777777" w:rsidTr="00F630BC">
        <w:trPr>
          <w:trHeight w:val="136"/>
        </w:trPr>
        <w:tc>
          <w:tcPr>
            <w:tcW w:w="3492" w:type="dxa"/>
            <w:vAlign w:val="bottom"/>
          </w:tcPr>
          <w:p w14:paraId="79BDA374" w14:textId="7CA7A42B" w:rsidR="00F630BC" w:rsidRPr="00BC5C31" w:rsidRDefault="00F630BC" w:rsidP="00F630BC">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Other parties</w:t>
            </w:r>
          </w:p>
        </w:tc>
        <w:tc>
          <w:tcPr>
            <w:tcW w:w="1418" w:type="dxa"/>
            <w:tcBorders>
              <w:bottom w:val="single" w:sz="4" w:space="0" w:color="auto"/>
            </w:tcBorders>
          </w:tcPr>
          <w:p w14:paraId="7B348B8E" w14:textId="09D1E701" w:rsidR="00F630BC" w:rsidRPr="00BC5C31" w:rsidRDefault="00F630BC" w:rsidP="00F630BC">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184,</w:t>
            </w:r>
            <w:r w:rsidR="002C6878" w:rsidRPr="00BC5C31">
              <w:rPr>
                <w:rFonts w:ascii="Times New Roman" w:hAnsi="Times New Roman" w:cs="Times New Roman"/>
                <w:szCs w:val="22"/>
              </w:rPr>
              <w:t>134</w:t>
            </w:r>
          </w:p>
        </w:tc>
        <w:tc>
          <w:tcPr>
            <w:tcW w:w="270" w:type="dxa"/>
          </w:tcPr>
          <w:p w14:paraId="29DAAE83" w14:textId="77777777" w:rsidR="00F630BC" w:rsidRPr="00BC5C31" w:rsidRDefault="00F630BC" w:rsidP="00F630BC">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single" w:sz="4" w:space="0" w:color="auto"/>
            </w:tcBorders>
          </w:tcPr>
          <w:p w14:paraId="4565AF08" w14:textId="46520B5E" w:rsidR="00F630BC" w:rsidRPr="00BC5C31" w:rsidRDefault="00F630BC" w:rsidP="00F630BC">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51,612</w:t>
            </w:r>
          </w:p>
        </w:tc>
        <w:tc>
          <w:tcPr>
            <w:tcW w:w="236" w:type="dxa"/>
          </w:tcPr>
          <w:p w14:paraId="68F89EC5" w14:textId="77777777" w:rsidR="00F630BC" w:rsidRPr="00BC5C31" w:rsidRDefault="00F630BC" w:rsidP="00F630BC">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single" w:sz="4" w:space="0" w:color="auto"/>
            </w:tcBorders>
          </w:tcPr>
          <w:p w14:paraId="24EFD5BE" w14:textId="2ADFFACB" w:rsidR="00F630BC" w:rsidRPr="00BC5C31" w:rsidRDefault="00F630BC" w:rsidP="00F630BC">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13,019</w:t>
            </w:r>
          </w:p>
        </w:tc>
        <w:tc>
          <w:tcPr>
            <w:tcW w:w="236" w:type="dxa"/>
          </w:tcPr>
          <w:p w14:paraId="1FE79C43" w14:textId="77777777" w:rsidR="00F630BC" w:rsidRPr="00BC5C31" w:rsidRDefault="00F630BC" w:rsidP="00F630BC">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single" w:sz="4" w:space="0" w:color="auto"/>
            </w:tcBorders>
          </w:tcPr>
          <w:p w14:paraId="13627FB3" w14:textId="548AF7D4" w:rsidR="00F630BC" w:rsidRPr="00BC5C31" w:rsidRDefault="00F630BC" w:rsidP="00F630BC">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14,102</w:t>
            </w:r>
          </w:p>
        </w:tc>
      </w:tr>
      <w:tr w:rsidR="00F630BC" w:rsidRPr="00BC5C31" w14:paraId="7752DCDF" w14:textId="77777777" w:rsidTr="00F630BC">
        <w:trPr>
          <w:trHeight w:val="136"/>
        </w:trPr>
        <w:tc>
          <w:tcPr>
            <w:tcW w:w="3492" w:type="dxa"/>
            <w:vAlign w:val="bottom"/>
          </w:tcPr>
          <w:p w14:paraId="7CE435C7" w14:textId="03C89CD7" w:rsidR="00F630BC" w:rsidRPr="00BC5C31" w:rsidRDefault="00F630BC" w:rsidP="00F630BC">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Total</w:t>
            </w:r>
          </w:p>
        </w:tc>
        <w:tc>
          <w:tcPr>
            <w:tcW w:w="1418" w:type="dxa"/>
            <w:tcBorders>
              <w:top w:val="single" w:sz="4" w:space="0" w:color="auto"/>
            </w:tcBorders>
          </w:tcPr>
          <w:p w14:paraId="59F01D16" w14:textId="1815C5B1" w:rsidR="00F630BC" w:rsidRPr="00BC5C31" w:rsidRDefault="00F630BC" w:rsidP="00F630BC">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192,</w:t>
            </w:r>
            <w:r w:rsidR="002C6878" w:rsidRPr="00BC5C31">
              <w:rPr>
                <w:rFonts w:ascii="Times New Roman" w:hAnsi="Times New Roman" w:cs="Times New Roman"/>
                <w:szCs w:val="22"/>
              </w:rPr>
              <w:t>26</w:t>
            </w:r>
            <w:r w:rsidR="006511E1" w:rsidRPr="00BC5C31">
              <w:rPr>
                <w:rFonts w:ascii="Times New Roman" w:hAnsi="Times New Roman" w:cs="Times New Roman"/>
                <w:szCs w:val="22"/>
              </w:rPr>
              <w:t>0</w:t>
            </w:r>
          </w:p>
        </w:tc>
        <w:tc>
          <w:tcPr>
            <w:tcW w:w="270" w:type="dxa"/>
          </w:tcPr>
          <w:p w14:paraId="6B98B054" w14:textId="77777777" w:rsidR="00F630BC" w:rsidRPr="00BC5C31" w:rsidRDefault="00F630BC" w:rsidP="00F630BC">
            <w:pPr>
              <w:tabs>
                <w:tab w:val="left" w:pos="540"/>
                <w:tab w:val="left" w:pos="1080"/>
              </w:tabs>
              <w:spacing w:after="0" w:line="240" w:lineRule="atLeast"/>
              <w:ind w:left="539" w:right="32"/>
              <w:rPr>
                <w:rFonts w:ascii="Times New Roman" w:hAnsi="Times New Roman" w:cs="Times New Roman"/>
                <w:szCs w:val="22"/>
              </w:rPr>
            </w:pPr>
          </w:p>
        </w:tc>
        <w:tc>
          <w:tcPr>
            <w:tcW w:w="1431" w:type="dxa"/>
            <w:tcBorders>
              <w:top w:val="single" w:sz="4" w:space="0" w:color="auto"/>
            </w:tcBorders>
          </w:tcPr>
          <w:p w14:paraId="5BB17076" w14:textId="2C36371D" w:rsidR="00F630BC" w:rsidRPr="00BC5C31" w:rsidRDefault="00F630BC" w:rsidP="00F630BC">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57,114</w:t>
            </w:r>
          </w:p>
        </w:tc>
        <w:tc>
          <w:tcPr>
            <w:tcW w:w="236" w:type="dxa"/>
          </w:tcPr>
          <w:p w14:paraId="41345913" w14:textId="77777777" w:rsidR="00F630BC" w:rsidRPr="00BC5C31" w:rsidRDefault="00F630BC" w:rsidP="00F630BC">
            <w:pPr>
              <w:tabs>
                <w:tab w:val="left" w:pos="540"/>
                <w:tab w:val="left" w:pos="1080"/>
              </w:tabs>
              <w:spacing w:after="0" w:line="240" w:lineRule="atLeast"/>
              <w:ind w:left="539" w:right="32"/>
              <w:rPr>
                <w:rFonts w:ascii="Times New Roman" w:hAnsi="Times New Roman" w:cs="Times New Roman"/>
                <w:szCs w:val="22"/>
              </w:rPr>
            </w:pPr>
          </w:p>
        </w:tc>
        <w:tc>
          <w:tcPr>
            <w:tcW w:w="1465" w:type="dxa"/>
            <w:tcBorders>
              <w:top w:val="single" w:sz="4" w:space="0" w:color="auto"/>
            </w:tcBorders>
          </w:tcPr>
          <w:p w14:paraId="104A118F" w14:textId="694DB5F9" w:rsidR="00F630BC" w:rsidRPr="00BC5C31" w:rsidRDefault="00F630BC" w:rsidP="00F630BC">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43,095</w:t>
            </w:r>
          </w:p>
        </w:tc>
        <w:tc>
          <w:tcPr>
            <w:tcW w:w="236" w:type="dxa"/>
          </w:tcPr>
          <w:p w14:paraId="049064C2" w14:textId="77777777" w:rsidR="00F630BC" w:rsidRPr="00BC5C31" w:rsidRDefault="00F630BC" w:rsidP="00F630BC">
            <w:pPr>
              <w:tabs>
                <w:tab w:val="left" w:pos="540"/>
                <w:tab w:val="left" w:pos="1080"/>
              </w:tabs>
              <w:spacing w:after="0" w:line="240" w:lineRule="atLeast"/>
              <w:ind w:left="539" w:right="32"/>
              <w:rPr>
                <w:rFonts w:ascii="Times New Roman" w:hAnsi="Times New Roman" w:cs="Times New Roman"/>
                <w:szCs w:val="22"/>
              </w:rPr>
            </w:pPr>
          </w:p>
        </w:tc>
        <w:tc>
          <w:tcPr>
            <w:tcW w:w="1470" w:type="dxa"/>
            <w:tcBorders>
              <w:top w:val="single" w:sz="4" w:space="0" w:color="auto"/>
            </w:tcBorders>
          </w:tcPr>
          <w:p w14:paraId="327616BB" w14:textId="5D86F35B" w:rsidR="00F630BC" w:rsidRPr="00BC5C31" w:rsidRDefault="00F630BC" w:rsidP="00F630BC">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28,762</w:t>
            </w:r>
          </w:p>
        </w:tc>
      </w:tr>
      <w:tr w:rsidR="002348C9" w:rsidRPr="00BC5C31" w14:paraId="45BD75C7" w14:textId="77777777" w:rsidTr="00F630BC">
        <w:trPr>
          <w:trHeight w:val="136"/>
        </w:trPr>
        <w:tc>
          <w:tcPr>
            <w:tcW w:w="3492" w:type="dxa"/>
            <w:vAlign w:val="center"/>
          </w:tcPr>
          <w:p w14:paraId="09DA736A" w14:textId="6B06AD67" w:rsidR="002348C9" w:rsidRPr="00BC5C31" w:rsidRDefault="002348C9" w:rsidP="002348C9">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i/>
                <w:iCs/>
                <w:szCs w:val="22"/>
              </w:rPr>
              <w:t xml:space="preserve">Less </w:t>
            </w:r>
            <w:r w:rsidRPr="00BC5C31">
              <w:rPr>
                <w:rFonts w:ascii="Times New Roman" w:hAnsi="Times New Roman" w:cs="Times New Roman"/>
                <w:szCs w:val="22"/>
              </w:rPr>
              <w:t>liabilities included in</w:t>
            </w:r>
          </w:p>
        </w:tc>
        <w:tc>
          <w:tcPr>
            <w:tcW w:w="1418" w:type="dxa"/>
          </w:tcPr>
          <w:p w14:paraId="1C8A72B7" w14:textId="77777777" w:rsidR="002348C9" w:rsidRPr="00BC5C31" w:rsidRDefault="002348C9" w:rsidP="002348C9">
            <w:pPr>
              <w:tabs>
                <w:tab w:val="decimal" w:pos="1168"/>
              </w:tabs>
              <w:spacing w:after="0" w:line="240" w:lineRule="atLeast"/>
              <w:rPr>
                <w:rFonts w:ascii="Times New Roman" w:hAnsi="Times New Roman" w:cs="Times New Roman"/>
                <w:szCs w:val="22"/>
              </w:rPr>
            </w:pPr>
          </w:p>
        </w:tc>
        <w:tc>
          <w:tcPr>
            <w:tcW w:w="270" w:type="dxa"/>
          </w:tcPr>
          <w:p w14:paraId="065F9BB8"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31" w:type="dxa"/>
          </w:tcPr>
          <w:p w14:paraId="1CE58F07" w14:textId="77777777" w:rsidR="002348C9" w:rsidRPr="00BC5C31" w:rsidRDefault="002348C9" w:rsidP="002348C9">
            <w:pPr>
              <w:tabs>
                <w:tab w:val="decimal" w:pos="1181"/>
              </w:tabs>
              <w:spacing w:after="0" w:line="240" w:lineRule="atLeast"/>
              <w:rPr>
                <w:rFonts w:ascii="Times New Roman" w:hAnsi="Times New Roman" w:cs="Times New Roman"/>
                <w:szCs w:val="22"/>
                <w:lang w:val="en-GB"/>
              </w:rPr>
            </w:pPr>
          </w:p>
        </w:tc>
        <w:tc>
          <w:tcPr>
            <w:tcW w:w="236" w:type="dxa"/>
          </w:tcPr>
          <w:p w14:paraId="2DACC753"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65" w:type="dxa"/>
          </w:tcPr>
          <w:p w14:paraId="58679571" w14:textId="77777777" w:rsidR="002348C9" w:rsidRPr="00BC5C31" w:rsidRDefault="002348C9" w:rsidP="002348C9">
            <w:pPr>
              <w:tabs>
                <w:tab w:val="decimal" w:pos="1215"/>
              </w:tabs>
              <w:spacing w:after="0" w:line="240" w:lineRule="atLeast"/>
              <w:rPr>
                <w:rFonts w:ascii="Times New Roman" w:hAnsi="Times New Roman" w:cs="Times New Roman"/>
                <w:szCs w:val="22"/>
              </w:rPr>
            </w:pPr>
          </w:p>
        </w:tc>
        <w:tc>
          <w:tcPr>
            <w:tcW w:w="236" w:type="dxa"/>
          </w:tcPr>
          <w:p w14:paraId="18DCE52C"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70" w:type="dxa"/>
          </w:tcPr>
          <w:p w14:paraId="6D5089A5" w14:textId="77777777" w:rsidR="002348C9" w:rsidRPr="00BC5C31" w:rsidRDefault="002348C9" w:rsidP="002348C9">
            <w:pPr>
              <w:tabs>
                <w:tab w:val="decimal" w:pos="1215"/>
              </w:tabs>
              <w:spacing w:after="0" w:line="240" w:lineRule="atLeast"/>
              <w:rPr>
                <w:rFonts w:ascii="Times New Roman" w:hAnsi="Times New Roman" w:cs="Times New Roman"/>
                <w:szCs w:val="22"/>
              </w:rPr>
            </w:pPr>
          </w:p>
        </w:tc>
      </w:tr>
      <w:tr w:rsidR="002348C9" w:rsidRPr="00BC5C31" w14:paraId="712BA46B" w14:textId="77777777" w:rsidTr="00F630BC">
        <w:trPr>
          <w:trHeight w:val="136"/>
        </w:trPr>
        <w:tc>
          <w:tcPr>
            <w:tcW w:w="3492" w:type="dxa"/>
            <w:vAlign w:val="center"/>
          </w:tcPr>
          <w:p w14:paraId="4DDF3E77" w14:textId="362ECA68" w:rsidR="002348C9" w:rsidRPr="00BC5C31" w:rsidRDefault="002348C9" w:rsidP="002348C9">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 xml:space="preserve">        disposal group classified </w:t>
            </w:r>
          </w:p>
        </w:tc>
        <w:tc>
          <w:tcPr>
            <w:tcW w:w="1418" w:type="dxa"/>
          </w:tcPr>
          <w:p w14:paraId="086C2B42" w14:textId="77777777" w:rsidR="002348C9" w:rsidRPr="00BC5C31" w:rsidRDefault="002348C9" w:rsidP="002348C9">
            <w:pPr>
              <w:tabs>
                <w:tab w:val="decimal" w:pos="1168"/>
              </w:tabs>
              <w:spacing w:after="0" w:line="240" w:lineRule="atLeast"/>
              <w:rPr>
                <w:rFonts w:ascii="Times New Roman" w:hAnsi="Times New Roman" w:cs="Times New Roman"/>
                <w:szCs w:val="22"/>
              </w:rPr>
            </w:pPr>
          </w:p>
        </w:tc>
        <w:tc>
          <w:tcPr>
            <w:tcW w:w="270" w:type="dxa"/>
          </w:tcPr>
          <w:p w14:paraId="38C43627"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31" w:type="dxa"/>
          </w:tcPr>
          <w:p w14:paraId="5A5E5254" w14:textId="77777777" w:rsidR="002348C9" w:rsidRPr="00BC5C31" w:rsidRDefault="002348C9" w:rsidP="002348C9">
            <w:pPr>
              <w:tabs>
                <w:tab w:val="decimal" w:pos="1181"/>
              </w:tabs>
              <w:spacing w:after="0" w:line="240" w:lineRule="atLeast"/>
              <w:rPr>
                <w:rFonts w:ascii="Times New Roman" w:hAnsi="Times New Roman" w:cs="Times New Roman"/>
                <w:szCs w:val="22"/>
                <w:lang w:val="en-GB"/>
              </w:rPr>
            </w:pPr>
          </w:p>
        </w:tc>
        <w:tc>
          <w:tcPr>
            <w:tcW w:w="236" w:type="dxa"/>
          </w:tcPr>
          <w:p w14:paraId="6F894A63"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65" w:type="dxa"/>
          </w:tcPr>
          <w:p w14:paraId="00F7AB0F" w14:textId="77777777" w:rsidR="002348C9" w:rsidRPr="00BC5C31" w:rsidRDefault="002348C9" w:rsidP="002348C9">
            <w:pPr>
              <w:tabs>
                <w:tab w:val="decimal" w:pos="1215"/>
              </w:tabs>
              <w:spacing w:after="0" w:line="240" w:lineRule="atLeast"/>
              <w:rPr>
                <w:rFonts w:ascii="Times New Roman" w:hAnsi="Times New Roman" w:cs="Times New Roman"/>
                <w:szCs w:val="22"/>
              </w:rPr>
            </w:pPr>
          </w:p>
        </w:tc>
        <w:tc>
          <w:tcPr>
            <w:tcW w:w="236" w:type="dxa"/>
          </w:tcPr>
          <w:p w14:paraId="386A11ED"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70" w:type="dxa"/>
          </w:tcPr>
          <w:p w14:paraId="583E82C5" w14:textId="77777777" w:rsidR="002348C9" w:rsidRPr="00BC5C31" w:rsidRDefault="002348C9" w:rsidP="002348C9">
            <w:pPr>
              <w:tabs>
                <w:tab w:val="decimal" w:pos="1215"/>
              </w:tabs>
              <w:spacing w:after="0" w:line="240" w:lineRule="atLeast"/>
              <w:rPr>
                <w:rFonts w:ascii="Times New Roman" w:hAnsi="Times New Roman" w:cs="Times New Roman"/>
                <w:szCs w:val="22"/>
              </w:rPr>
            </w:pPr>
          </w:p>
        </w:tc>
      </w:tr>
      <w:tr w:rsidR="002348C9" w:rsidRPr="00BC5C31" w14:paraId="6CEF814A" w14:textId="77777777" w:rsidTr="00F630BC">
        <w:trPr>
          <w:trHeight w:val="136"/>
        </w:trPr>
        <w:tc>
          <w:tcPr>
            <w:tcW w:w="3492" w:type="dxa"/>
            <w:vAlign w:val="center"/>
          </w:tcPr>
          <w:p w14:paraId="229241C3" w14:textId="767BAD55" w:rsidR="002348C9" w:rsidRPr="00BC5C31" w:rsidRDefault="002348C9" w:rsidP="002348C9">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 xml:space="preserve">        </w:t>
            </w:r>
            <w:proofErr w:type="gramStart"/>
            <w:r w:rsidRPr="00BC5C31">
              <w:rPr>
                <w:rFonts w:ascii="Times New Roman" w:hAnsi="Times New Roman" w:cs="Times New Roman"/>
                <w:szCs w:val="22"/>
              </w:rPr>
              <w:t>as</w:t>
            </w:r>
            <w:proofErr w:type="gramEnd"/>
            <w:r w:rsidRPr="00BC5C31">
              <w:rPr>
                <w:rFonts w:ascii="Times New Roman" w:hAnsi="Times New Roman" w:cs="Times New Roman"/>
                <w:szCs w:val="22"/>
              </w:rPr>
              <w:t xml:space="preserve"> held for sale</w:t>
            </w:r>
          </w:p>
        </w:tc>
        <w:tc>
          <w:tcPr>
            <w:tcW w:w="1418" w:type="dxa"/>
            <w:tcBorders>
              <w:bottom w:val="single" w:sz="4" w:space="0" w:color="auto"/>
            </w:tcBorders>
          </w:tcPr>
          <w:p w14:paraId="5FF1A364" w14:textId="52EC600B" w:rsidR="002348C9" w:rsidRPr="00BC5C31" w:rsidRDefault="002348C9" w:rsidP="002348C9">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(41,645)</w:t>
            </w:r>
          </w:p>
        </w:tc>
        <w:tc>
          <w:tcPr>
            <w:tcW w:w="270" w:type="dxa"/>
          </w:tcPr>
          <w:p w14:paraId="54160D17"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single" w:sz="4" w:space="0" w:color="auto"/>
            </w:tcBorders>
          </w:tcPr>
          <w:p w14:paraId="6D011C6B" w14:textId="3B9C49EE" w:rsidR="002348C9" w:rsidRPr="00BC5C31" w:rsidRDefault="002348C9" w:rsidP="002348C9">
            <w:pPr>
              <w:spacing w:after="0" w:line="240" w:lineRule="atLeast"/>
              <w:jc w:val="center"/>
              <w:rPr>
                <w:rFonts w:ascii="Times New Roman" w:hAnsi="Times New Roman" w:cs="Times New Roman"/>
                <w:szCs w:val="22"/>
                <w:lang w:val="en-GB"/>
              </w:rPr>
            </w:pPr>
            <w:r w:rsidRPr="00BC5C31">
              <w:rPr>
                <w:rFonts w:ascii="Times New Roman" w:hAnsi="Times New Roman" w:cs="Times New Roman"/>
                <w:szCs w:val="22"/>
                <w:lang w:val="en-GB"/>
              </w:rPr>
              <w:t>-</w:t>
            </w:r>
          </w:p>
        </w:tc>
        <w:tc>
          <w:tcPr>
            <w:tcW w:w="236" w:type="dxa"/>
          </w:tcPr>
          <w:p w14:paraId="5EAC38BE"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single" w:sz="4" w:space="0" w:color="auto"/>
            </w:tcBorders>
          </w:tcPr>
          <w:p w14:paraId="1009C53E" w14:textId="75CD1583" w:rsidR="002348C9" w:rsidRPr="00BC5C31" w:rsidRDefault="002348C9" w:rsidP="002348C9">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61E0846F"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single" w:sz="4" w:space="0" w:color="auto"/>
            </w:tcBorders>
          </w:tcPr>
          <w:p w14:paraId="7D4576E7" w14:textId="22400C6B" w:rsidR="002348C9" w:rsidRPr="00BC5C31" w:rsidRDefault="002348C9" w:rsidP="002348C9">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AE6594" w:rsidRPr="00BC5C31" w14:paraId="59A3218A" w14:textId="77777777" w:rsidTr="00F630BC">
        <w:trPr>
          <w:trHeight w:val="136"/>
        </w:trPr>
        <w:tc>
          <w:tcPr>
            <w:tcW w:w="3492" w:type="dxa"/>
            <w:vAlign w:val="bottom"/>
          </w:tcPr>
          <w:p w14:paraId="3B3FDA03" w14:textId="77777777" w:rsidR="00AE6594" w:rsidRPr="00BC5C31" w:rsidRDefault="00AE6594" w:rsidP="00AE6594">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b/>
                <w:bCs/>
                <w:szCs w:val="22"/>
              </w:rPr>
              <w:t>Total</w:t>
            </w:r>
          </w:p>
        </w:tc>
        <w:tc>
          <w:tcPr>
            <w:tcW w:w="1418" w:type="dxa"/>
            <w:tcBorders>
              <w:top w:val="single" w:sz="4" w:space="0" w:color="auto"/>
              <w:bottom w:val="double" w:sz="4" w:space="0" w:color="auto"/>
            </w:tcBorders>
          </w:tcPr>
          <w:p w14:paraId="1B9B6EBF" w14:textId="69AC55BC" w:rsidR="00AE6594" w:rsidRPr="00BC5C31" w:rsidRDefault="00AE6594" w:rsidP="00AE6594">
            <w:pPr>
              <w:tabs>
                <w:tab w:val="decimal" w:pos="1168"/>
              </w:tabs>
              <w:spacing w:after="0" w:line="240" w:lineRule="atLeast"/>
              <w:rPr>
                <w:rFonts w:ascii="Times New Roman" w:hAnsi="Times New Roman" w:cs="Times New Roman"/>
                <w:b/>
                <w:bCs/>
                <w:szCs w:val="22"/>
              </w:rPr>
            </w:pPr>
            <w:r w:rsidRPr="00BC5C31">
              <w:rPr>
                <w:rFonts w:ascii="Times New Roman" w:hAnsi="Times New Roman" w:cs="Times New Roman"/>
                <w:b/>
                <w:bCs/>
                <w:szCs w:val="22"/>
              </w:rPr>
              <w:t>150,615</w:t>
            </w:r>
          </w:p>
        </w:tc>
        <w:tc>
          <w:tcPr>
            <w:tcW w:w="270" w:type="dxa"/>
          </w:tcPr>
          <w:p w14:paraId="34F45E11" w14:textId="77777777" w:rsidR="00AE6594" w:rsidRPr="00BC5C31" w:rsidRDefault="00AE6594" w:rsidP="00AE6594">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14:paraId="1DC9935C" w14:textId="77777777" w:rsidR="00AE6594" w:rsidRPr="00BC5C31" w:rsidRDefault="00AE6594" w:rsidP="00AE6594">
            <w:pPr>
              <w:tabs>
                <w:tab w:val="decimal" w:pos="1181"/>
              </w:tabs>
              <w:spacing w:after="0" w:line="240" w:lineRule="atLeast"/>
              <w:rPr>
                <w:rFonts w:ascii="Times New Roman" w:hAnsi="Times New Roman" w:cs="Times New Roman"/>
                <w:b/>
                <w:bCs/>
                <w:szCs w:val="22"/>
                <w:lang w:val="en-GB"/>
              </w:rPr>
            </w:pPr>
            <w:r w:rsidRPr="00BC5C31">
              <w:rPr>
                <w:rFonts w:ascii="Times New Roman" w:hAnsi="Times New Roman" w:cs="Times New Roman"/>
                <w:b/>
                <w:bCs/>
                <w:szCs w:val="22"/>
                <w:lang w:val="en-GB"/>
              </w:rPr>
              <w:t>57,114</w:t>
            </w:r>
          </w:p>
        </w:tc>
        <w:tc>
          <w:tcPr>
            <w:tcW w:w="236" w:type="dxa"/>
          </w:tcPr>
          <w:p w14:paraId="5926FA73" w14:textId="77777777" w:rsidR="00AE6594" w:rsidRPr="00BC5C31" w:rsidRDefault="00AE6594" w:rsidP="00AE6594">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14:paraId="4762F94D" w14:textId="2FDF3D51" w:rsidR="00AE6594" w:rsidRPr="00BC5C31" w:rsidRDefault="00AE6594" w:rsidP="00AE6594">
            <w:pPr>
              <w:tabs>
                <w:tab w:val="decimal" w:pos="1215"/>
              </w:tabs>
              <w:spacing w:after="0" w:line="240" w:lineRule="atLeast"/>
              <w:rPr>
                <w:rFonts w:ascii="Times New Roman" w:hAnsi="Times New Roman" w:cs="Times New Roman"/>
                <w:b/>
                <w:bCs/>
                <w:szCs w:val="22"/>
              </w:rPr>
            </w:pPr>
            <w:r w:rsidRPr="00BC5C31">
              <w:rPr>
                <w:rFonts w:ascii="Times New Roman" w:hAnsi="Times New Roman" w:cs="Times New Roman"/>
                <w:b/>
                <w:bCs/>
                <w:szCs w:val="22"/>
              </w:rPr>
              <w:t>43,095</w:t>
            </w:r>
          </w:p>
        </w:tc>
        <w:tc>
          <w:tcPr>
            <w:tcW w:w="236" w:type="dxa"/>
          </w:tcPr>
          <w:p w14:paraId="3B02CB8D" w14:textId="77777777" w:rsidR="00AE6594" w:rsidRPr="00BC5C31" w:rsidRDefault="00AE6594" w:rsidP="00AE6594">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7547AC1F" w14:textId="77777777" w:rsidR="00AE6594" w:rsidRPr="00BC5C31" w:rsidRDefault="00AE6594" w:rsidP="00AE6594">
            <w:pPr>
              <w:tabs>
                <w:tab w:val="decimal" w:pos="1215"/>
              </w:tabs>
              <w:spacing w:after="0" w:line="240" w:lineRule="atLeast"/>
              <w:rPr>
                <w:rFonts w:ascii="Times New Roman" w:hAnsi="Times New Roman" w:cs="Times New Roman"/>
                <w:b/>
                <w:bCs/>
                <w:szCs w:val="22"/>
              </w:rPr>
            </w:pPr>
            <w:r w:rsidRPr="00BC5C31">
              <w:rPr>
                <w:rFonts w:ascii="Times New Roman" w:hAnsi="Times New Roman" w:cs="Times New Roman"/>
                <w:b/>
                <w:bCs/>
                <w:szCs w:val="22"/>
              </w:rPr>
              <w:t>28,762</w:t>
            </w:r>
          </w:p>
        </w:tc>
      </w:tr>
    </w:tbl>
    <w:p w14:paraId="624A83C5"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p>
    <w:p w14:paraId="34E32B21"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BC5C31">
        <w:rPr>
          <w:rFonts w:ascii="Times New Roman" w:hAnsi="Times New Roman" w:cs="Times New Roman"/>
          <w:b/>
          <w:bCs/>
          <w:i/>
          <w:iCs/>
          <w:sz w:val="22"/>
          <w:szCs w:val="22"/>
        </w:rPr>
        <w:t xml:space="preserve">Other current payables </w:t>
      </w:r>
      <w:r w:rsidRPr="00BC5C31">
        <w:rPr>
          <w:rFonts w:ascii="Times New Roman" w:hAnsi="Times New Roman" w:cs="Times New Roman"/>
          <w:b/>
          <w:bCs/>
          <w:i/>
          <w:iCs/>
          <w:sz w:val="22"/>
          <w:szCs w:val="22"/>
          <w:cs/>
        </w:rPr>
        <w:t xml:space="preserve">- </w:t>
      </w:r>
      <w:r w:rsidRPr="00BC5C31">
        <w:rPr>
          <w:rFonts w:ascii="Times New Roman" w:hAnsi="Times New Roman" w:cs="Times New Roman"/>
          <w:b/>
          <w:bCs/>
          <w:i/>
          <w:iCs/>
          <w:sz w:val="22"/>
          <w:szCs w:val="22"/>
        </w:rPr>
        <w:t>other parties</w:t>
      </w:r>
    </w:p>
    <w:p w14:paraId="09FA5939"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10019" w:type="dxa"/>
        <w:tblInd w:w="18" w:type="dxa"/>
        <w:tblLayout w:type="fixed"/>
        <w:tblLook w:val="01E0" w:firstRow="1" w:lastRow="1" w:firstColumn="1" w:lastColumn="1" w:noHBand="0" w:noVBand="0"/>
      </w:tblPr>
      <w:tblGrid>
        <w:gridCol w:w="3492"/>
        <w:gridCol w:w="1418"/>
        <w:gridCol w:w="270"/>
        <w:gridCol w:w="1431"/>
        <w:gridCol w:w="236"/>
        <w:gridCol w:w="1466"/>
        <w:gridCol w:w="236"/>
        <w:gridCol w:w="1470"/>
      </w:tblGrid>
      <w:tr w:rsidR="00800585" w:rsidRPr="00BC5C31" w14:paraId="159B1E11" w14:textId="77777777" w:rsidTr="00F630BC">
        <w:trPr>
          <w:tblHeader/>
        </w:trPr>
        <w:tc>
          <w:tcPr>
            <w:tcW w:w="3492" w:type="dxa"/>
          </w:tcPr>
          <w:p w14:paraId="643D9714" w14:textId="77777777" w:rsidR="00800585" w:rsidRPr="00BC5C31" w:rsidRDefault="00800585" w:rsidP="00443337">
            <w:pPr>
              <w:spacing w:after="0" w:line="240" w:lineRule="atLeast"/>
              <w:ind w:left="522" w:right="-25"/>
              <w:rPr>
                <w:rFonts w:ascii="Times New Roman" w:hAnsi="Times New Roman" w:cs="Times New Roman"/>
                <w:szCs w:val="22"/>
              </w:rPr>
            </w:pPr>
          </w:p>
        </w:tc>
        <w:tc>
          <w:tcPr>
            <w:tcW w:w="3119" w:type="dxa"/>
            <w:gridSpan w:val="3"/>
            <w:vAlign w:val="bottom"/>
          </w:tcPr>
          <w:p w14:paraId="29D9BD06" w14:textId="77777777" w:rsidR="00800585" w:rsidRPr="00BC5C31" w:rsidRDefault="00800585" w:rsidP="00443337">
            <w:pPr>
              <w:spacing w:after="0" w:line="240" w:lineRule="atLeast"/>
              <w:ind w:right="-25"/>
              <w:jc w:val="center"/>
              <w:rPr>
                <w:rFonts w:ascii="Times New Roman" w:hAnsi="Times New Roman" w:cs="Times New Roman"/>
                <w:b/>
                <w:bCs/>
                <w:szCs w:val="22"/>
                <w:cs/>
              </w:rPr>
            </w:pPr>
            <w:r w:rsidRPr="00BC5C31">
              <w:rPr>
                <w:rFonts w:ascii="Times New Roman" w:hAnsi="Times New Roman" w:cs="Times New Roman"/>
                <w:b/>
                <w:bCs/>
                <w:szCs w:val="22"/>
              </w:rPr>
              <w:t>Consolidated</w:t>
            </w:r>
            <w:r w:rsidRPr="00BC5C31">
              <w:rPr>
                <w:rFonts w:ascii="Times New Roman" w:hAnsi="Times New Roman" w:cs="Times New Roman"/>
                <w:b/>
                <w:bCs/>
                <w:szCs w:val="22"/>
              </w:rPr>
              <w:br/>
              <w:t>financial statements</w:t>
            </w:r>
          </w:p>
        </w:tc>
        <w:tc>
          <w:tcPr>
            <w:tcW w:w="3408" w:type="dxa"/>
            <w:gridSpan w:val="4"/>
            <w:vAlign w:val="bottom"/>
          </w:tcPr>
          <w:p w14:paraId="21355218" w14:textId="77777777" w:rsidR="00800585" w:rsidRPr="00BC5C31" w:rsidRDefault="00800585" w:rsidP="00443337">
            <w:pPr>
              <w:spacing w:after="0" w:line="240" w:lineRule="atLeast"/>
              <w:ind w:right="-25"/>
              <w:jc w:val="center"/>
              <w:rPr>
                <w:rFonts w:ascii="Times New Roman" w:hAnsi="Times New Roman" w:cs="Times New Roman"/>
                <w:b/>
                <w:bCs/>
                <w:szCs w:val="22"/>
              </w:rPr>
            </w:pPr>
            <w:r w:rsidRPr="00BC5C31">
              <w:rPr>
                <w:rFonts w:ascii="Times New Roman" w:hAnsi="Times New Roman" w:cs="Times New Roman"/>
                <w:b/>
                <w:bCs/>
                <w:szCs w:val="22"/>
              </w:rPr>
              <w:t>Separate</w:t>
            </w:r>
            <w:r w:rsidRPr="00BC5C31">
              <w:rPr>
                <w:rFonts w:ascii="Times New Roman" w:hAnsi="Times New Roman" w:cs="Times New Roman"/>
                <w:b/>
                <w:bCs/>
                <w:szCs w:val="22"/>
              </w:rPr>
              <w:br/>
              <w:t>financial statements</w:t>
            </w:r>
          </w:p>
        </w:tc>
      </w:tr>
      <w:tr w:rsidR="0018131E" w:rsidRPr="00BC5C31" w14:paraId="3A488998" w14:textId="77777777" w:rsidTr="00F630BC">
        <w:trPr>
          <w:tblHeader/>
        </w:trPr>
        <w:tc>
          <w:tcPr>
            <w:tcW w:w="3492" w:type="dxa"/>
          </w:tcPr>
          <w:p w14:paraId="7ADD2041" w14:textId="77777777" w:rsidR="0018131E" w:rsidRPr="00BC5C31" w:rsidRDefault="0018131E" w:rsidP="0018131E">
            <w:pPr>
              <w:spacing w:after="0" w:line="240" w:lineRule="atLeast"/>
              <w:ind w:left="522" w:right="-25"/>
              <w:rPr>
                <w:rFonts w:ascii="Times New Roman" w:hAnsi="Times New Roman" w:cs="Times New Roman"/>
                <w:szCs w:val="22"/>
              </w:rPr>
            </w:pPr>
          </w:p>
        </w:tc>
        <w:tc>
          <w:tcPr>
            <w:tcW w:w="1418" w:type="dxa"/>
          </w:tcPr>
          <w:p w14:paraId="102B52A8" w14:textId="005CEFD8" w:rsidR="0018131E" w:rsidRPr="00BC5C31" w:rsidRDefault="0018131E" w:rsidP="0018131E">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70" w:type="dxa"/>
          </w:tcPr>
          <w:p w14:paraId="690EA004" w14:textId="77777777" w:rsidR="0018131E" w:rsidRPr="00BC5C31" w:rsidRDefault="0018131E" w:rsidP="0018131E">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711DA100" w14:textId="77777777" w:rsidR="0018131E" w:rsidRPr="00BC5C31" w:rsidRDefault="0018131E" w:rsidP="0018131E">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36" w:type="dxa"/>
          </w:tcPr>
          <w:p w14:paraId="18B67E41" w14:textId="77777777" w:rsidR="0018131E" w:rsidRPr="00BC5C31" w:rsidRDefault="0018131E" w:rsidP="0018131E">
            <w:pPr>
              <w:spacing w:after="0" w:line="240" w:lineRule="atLeast"/>
              <w:ind w:right="-25"/>
              <w:jc w:val="center"/>
              <w:rPr>
                <w:rFonts w:ascii="Times New Roman" w:hAnsi="Times New Roman" w:cs="Times New Roman"/>
                <w:b/>
                <w:szCs w:val="22"/>
              </w:rPr>
            </w:pPr>
          </w:p>
        </w:tc>
        <w:tc>
          <w:tcPr>
            <w:tcW w:w="1466" w:type="dxa"/>
          </w:tcPr>
          <w:p w14:paraId="2C1643D4" w14:textId="13943A5F" w:rsidR="0018131E" w:rsidRPr="00BC5C31" w:rsidRDefault="0018131E" w:rsidP="0018131E">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36" w:type="dxa"/>
          </w:tcPr>
          <w:p w14:paraId="6D34E90A" w14:textId="77777777" w:rsidR="0018131E" w:rsidRPr="00BC5C31" w:rsidRDefault="0018131E" w:rsidP="0018131E">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21DD1A59" w14:textId="77777777" w:rsidR="0018131E" w:rsidRPr="00BC5C31" w:rsidRDefault="0018131E" w:rsidP="0018131E">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szCs w:val="22"/>
              </w:rPr>
              <w:t>31 December</w:t>
            </w:r>
          </w:p>
        </w:tc>
      </w:tr>
      <w:tr w:rsidR="0018131E" w:rsidRPr="00BC5C31" w14:paraId="3DC40860" w14:textId="77777777" w:rsidTr="00F630BC">
        <w:trPr>
          <w:tblHeader/>
        </w:trPr>
        <w:tc>
          <w:tcPr>
            <w:tcW w:w="3492" w:type="dxa"/>
          </w:tcPr>
          <w:p w14:paraId="0BD36E14" w14:textId="77777777" w:rsidR="0018131E" w:rsidRPr="00BC5C31" w:rsidRDefault="0018131E" w:rsidP="0018131E">
            <w:pPr>
              <w:spacing w:after="0" w:line="240" w:lineRule="atLeast"/>
              <w:ind w:left="522" w:right="-25"/>
              <w:rPr>
                <w:rFonts w:ascii="Times New Roman" w:hAnsi="Times New Roman" w:cs="Times New Roman"/>
                <w:szCs w:val="22"/>
              </w:rPr>
            </w:pPr>
          </w:p>
        </w:tc>
        <w:tc>
          <w:tcPr>
            <w:tcW w:w="1418" w:type="dxa"/>
            <w:vAlign w:val="bottom"/>
          </w:tcPr>
          <w:p w14:paraId="4932B148" w14:textId="77777777" w:rsidR="0018131E" w:rsidRPr="00BC5C31" w:rsidRDefault="0018131E" w:rsidP="0018131E">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70" w:type="dxa"/>
            <w:vAlign w:val="center"/>
          </w:tcPr>
          <w:p w14:paraId="38C803F4" w14:textId="77777777" w:rsidR="0018131E" w:rsidRPr="00BC5C31" w:rsidRDefault="0018131E" w:rsidP="0018131E">
            <w:pPr>
              <w:spacing w:after="0" w:line="160" w:lineRule="atLeast"/>
              <w:ind w:left="522" w:right="-25"/>
              <w:rPr>
                <w:rFonts w:ascii="Times New Roman" w:hAnsi="Times New Roman" w:cs="Times New Roman"/>
                <w:szCs w:val="22"/>
              </w:rPr>
            </w:pPr>
          </w:p>
        </w:tc>
        <w:tc>
          <w:tcPr>
            <w:tcW w:w="1431" w:type="dxa"/>
            <w:vAlign w:val="bottom"/>
          </w:tcPr>
          <w:p w14:paraId="6C4C7796" w14:textId="77777777" w:rsidR="0018131E" w:rsidRPr="00BC5C31" w:rsidRDefault="0018131E" w:rsidP="0018131E">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c>
          <w:tcPr>
            <w:tcW w:w="236" w:type="dxa"/>
          </w:tcPr>
          <w:p w14:paraId="4C94AE6D" w14:textId="77777777" w:rsidR="0018131E" w:rsidRPr="00BC5C31" w:rsidRDefault="0018131E" w:rsidP="0018131E">
            <w:pPr>
              <w:spacing w:after="0" w:line="240" w:lineRule="atLeast"/>
              <w:ind w:right="-25"/>
              <w:jc w:val="center"/>
              <w:rPr>
                <w:rFonts w:ascii="Times New Roman" w:hAnsi="Times New Roman" w:cs="Times New Roman"/>
                <w:b/>
                <w:szCs w:val="22"/>
              </w:rPr>
            </w:pPr>
          </w:p>
        </w:tc>
        <w:tc>
          <w:tcPr>
            <w:tcW w:w="1466" w:type="dxa"/>
            <w:vAlign w:val="bottom"/>
          </w:tcPr>
          <w:p w14:paraId="7EF46C07" w14:textId="77777777" w:rsidR="0018131E" w:rsidRPr="00BC5C31" w:rsidRDefault="0018131E" w:rsidP="0018131E">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36" w:type="dxa"/>
            <w:vAlign w:val="center"/>
          </w:tcPr>
          <w:p w14:paraId="01E13FFC" w14:textId="77777777" w:rsidR="0018131E" w:rsidRPr="00BC5C31" w:rsidRDefault="0018131E" w:rsidP="0018131E">
            <w:pPr>
              <w:spacing w:after="0" w:line="160" w:lineRule="atLeast"/>
              <w:ind w:left="522" w:right="-25"/>
              <w:rPr>
                <w:rFonts w:ascii="Times New Roman" w:hAnsi="Times New Roman" w:cs="Times New Roman"/>
                <w:szCs w:val="22"/>
              </w:rPr>
            </w:pPr>
          </w:p>
        </w:tc>
        <w:tc>
          <w:tcPr>
            <w:tcW w:w="1470" w:type="dxa"/>
            <w:vAlign w:val="bottom"/>
          </w:tcPr>
          <w:p w14:paraId="39604857" w14:textId="77777777" w:rsidR="0018131E" w:rsidRPr="00BC5C31" w:rsidRDefault="0018131E" w:rsidP="0018131E">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r>
      <w:tr w:rsidR="0018131E" w:rsidRPr="00BC5C31" w14:paraId="3220A8F3" w14:textId="77777777" w:rsidTr="00F630BC">
        <w:trPr>
          <w:tblHeader/>
        </w:trPr>
        <w:tc>
          <w:tcPr>
            <w:tcW w:w="3492" w:type="dxa"/>
          </w:tcPr>
          <w:p w14:paraId="24822265" w14:textId="77777777" w:rsidR="0018131E" w:rsidRPr="00BC5C31" w:rsidRDefault="0018131E" w:rsidP="0018131E">
            <w:pPr>
              <w:tabs>
                <w:tab w:val="left" w:pos="405"/>
              </w:tabs>
              <w:spacing w:after="0" w:line="240" w:lineRule="atLeast"/>
              <w:ind w:left="522" w:right="-25" w:hanging="117"/>
              <w:jc w:val="center"/>
              <w:rPr>
                <w:rFonts w:ascii="Times New Roman" w:hAnsi="Times New Roman" w:cs="Times New Roman"/>
                <w:i/>
                <w:iCs/>
                <w:szCs w:val="22"/>
                <w:cs/>
              </w:rPr>
            </w:pPr>
          </w:p>
        </w:tc>
        <w:tc>
          <w:tcPr>
            <w:tcW w:w="6527" w:type="dxa"/>
            <w:gridSpan w:val="7"/>
          </w:tcPr>
          <w:p w14:paraId="2F6E362A" w14:textId="77777777" w:rsidR="0018131E" w:rsidRPr="00BC5C31" w:rsidRDefault="0018131E" w:rsidP="0018131E">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18131E" w:rsidRPr="00BC5C31" w14:paraId="026DFE2C" w14:textId="77777777" w:rsidTr="00F630BC">
        <w:tc>
          <w:tcPr>
            <w:tcW w:w="3492" w:type="dxa"/>
            <w:vAlign w:val="bottom"/>
          </w:tcPr>
          <w:p w14:paraId="29FE34E4" w14:textId="77777777" w:rsidR="0018131E" w:rsidRPr="00BC5C31" w:rsidRDefault="0018131E" w:rsidP="0018131E">
            <w:pPr>
              <w:tabs>
                <w:tab w:val="left" w:pos="405"/>
              </w:tabs>
              <w:spacing w:after="0" w:line="240" w:lineRule="atLeast"/>
              <w:ind w:left="522" w:right="-25"/>
              <w:jc w:val="thaiDistribute"/>
              <w:rPr>
                <w:rFonts w:ascii="Times New Roman" w:hAnsi="Times New Roman" w:cs="Times New Roman"/>
                <w:lang w:val="en-GB"/>
              </w:rPr>
            </w:pPr>
            <w:r w:rsidRPr="00BC5C31">
              <w:rPr>
                <w:rFonts w:ascii="Times New Roman" w:hAnsi="Times New Roman" w:cs="Times New Roman"/>
                <w:lang w:val="en-GB"/>
              </w:rPr>
              <w:t>Other payable</w:t>
            </w:r>
          </w:p>
        </w:tc>
        <w:tc>
          <w:tcPr>
            <w:tcW w:w="1418" w:type="dxa"/>
          </w:tcPr>
          <w:p w14:paraId="183FD4AA" w14:textId="62B525B1" w:rsidR="0018131E" w:rsidRPr="00BC5C31" w:rsidRDefault="00F630BC" w:rsidP="0018131E">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115</w:t>
            </w:r>
            <w:r w:rsidR="002C6878" w:rsidRPr="00BC5C31">
              <w:rPr>
                <w:rFonts w:ascii="Times New Roman" w:hAnsi="Times New Roman" w:cs="Times New Roman"/>
                <w:szCs w:val="22"/>
              </w:rPr>
              <w:t>,021</w:t>
            </w:r>
          </w:p>
        </w:tc>
        <w:tc>
          <w:tcPr>
            <w:tcW w:w="270" w:type="dxa"/>
          </w:tcPr>
          <w:p w14:paraId="63CE3C52" w14:textId="77777777" w:rsidR="0018131E" w:rsidRPr="00BC5C31" w:rsidRDefault="0018131E" w:rsidP="0018131E">
            <w:pPr>
              <w:tabs>
                <w:tab w:val="decimal" w:pos="792"/>
                <w:tab w:val="decimal" w:pos="1168"/>
              </w:tabs>
              <w:spacing w:after="0" w:line="240" w:lineRule="atLeast"/>
              <w:rPr>
                <w:rFonts w:ascii="Times New Roman" w:hAnsi="Times New Roman" w:cs="Times New Roman"/>
                <w:szCs w:val="22"/>
              </w:rPr>
            </w:pPr>
          </w:p>
        </w:tc>
        <w:tc>
          <w:tcPr>
            <w:tcW w:w="1431" w:type="dxa"/>
          </w:tcPr>
          <w:p w14:paraId="79ED0953" w14:textId="77777777" w:rsidR="0018131E" w:rsidRPr="00BC5C31" w:rsidRDefault="0018131E" w:rsidP="0018131E">
            <w:pPr>
              <w:tabs>
                <w:tab w:val="decimal" w:pos="1181"/>
              </w:tabs>
              <w:spacing w:after="0" w:line="240" w:lineRule="atLeast"/>
              <w:rPr>
                <w:rFonts w:ascii="Times New Roman" w:hAnsi="Times New Roman" w:cs="Times New Roman"/>
                <w:szCs w:val="22"/>
              </w:rPr>
            </w:pPr>
            <w:r w:rsidRPr="00BC5C31">
              <w:rPr>
                <w:rFonts w:ascii="Times New Roman" w:hAnsi="Times New Roman" w:cs="Times New Roman"/>
                <w:szCs w:val="22"/>
              </w:rPr>
              <w:t>10,</w:t>
            </w:r>
            <w:r w:rsidRPr="00BC5C31">
              <w:rPr>
                <w:rFonts w:ascii="Times New Roman" w:hAnsi="Times New Roman" w:cs="Times New Roman"/>
                <w:szCs w:val="22"/>
                <w:lang w:val="en-GB"/>
              </w:rPr>
              <w:t>223</w:t>
            </w:r>
          </w:p>
        </w:tc>
        <w:tc>
          <w:tcPr>
            <w:tcW w:w="236" w:type="dxa"/>
          </w:tcPr>
          <w:p w14:paraId="158BB8CE" w14:textId="77777777" w:rsidR="0018131E" w:rsidRPr="00BC5C31" w:rsidRDefault="0018131E" w:rsidP="0018131E">
            <w:pPr>
              <w:tabs>
                <w:tab w:val="decimal" w:pos="792"/>
                <w:tab w:val="decimal" w:pos="1168"/>
              </w:tabs>
              <w:spacing w:after="0" w:line="240" w:lineRule="atLeast"/>
              <w:rPr>
                <w:rFonts w:ascii="Times New Roman" w:hAnsi="Times New Roman" w:cs="Times New Roman"/>
                <w:szCs w:val="22"/>
              </w:rPr>
            </w:pPr>
          </w:p>
        </w:tc>
        <w:tc>
          <w:tcPr>
            <w:tcW w:w="1466" w:type="dxa"/>
          </w:tcPr>
          <w:p w14:paraId="2C3D6FDC" w14:textId="503C6609" w:rsidR="0018131E" w:rsidRPr="00BC5C31" w:rsidRDefault="00F630BC" w:rsidP="0018131E">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1,562</w:t>
            </w:r>
          </w:p>
        </w:tc>
        <w:tc>
          <w:tcPr>
            <w:tcW w:w="236" w:type="dxa"/>
          </w:tcPr>
          <w:p w14:paraId="4BF9072A" w14:textId="77777777" w:rsidR="0018131E" w:rsidRPr="00BC5C31" w:rsidRDefault="0018131E" w:rsidP="0018131E">
            <w:pPr>
              <w:tabs>
                <w:tab w:val="decimal" w:pos="792"/>
                <w:tab w:val="decimal" w:pos="1168"/>
              </w:tabs>
              <w:spacing w:after="0" w:line="240" w:lineRule="atLeast"/>
              <w:rPr>
                <w:rFonts w:ascii="Times New Roman" w:hAnsi="Times New Roman" w:cs="Times New Roman"/>
                <w:szCs w:val="22"/>
              </w:rPr>
            </w:pPr>
          </w:p>
        </w:tc>
        <w:tc>
          <w:tcPr>
            <w:tcW w:w="1470" w:type="dxa"/>
          </w:tcPr>
          <w:p w14:paraId="2B94B199" w14:textId="77777777" w:rsidR="0018131E" w:rsidRPr="00BC5C31" w:rsidRDefault="0018131E" w:rsidP="0018131E">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1,659</w:t>
            </w:r>
          </w:p>
        </w:tc>
      </w:tr>
      <w:tr w:rsidR="0018131E" w:rsidRPr="00BC5C31" w14:paraId="10AB3CED" w14:textId="77777777" w:rsidTr="00F630BC">
        <w:tc>
          <w:tcPr>
            <w:tcW w:w="3492" w:type="dxa"/>
            <w:vAlign w:val="bottom"/>
          </w:tcPr>
          <w:p w14:paraId="50BC8B51" w14:textId="77777777" w:rsidR="0018131E" w:rsidRPr="00BC5C31" w:rsidRDefault="0018131E" w:rsidP="0018131E">
            <w:pPr>
              <w:tabs>
                <w:tab w:val="left" w:pos="405"/>
              </w:tabs>
              <w:spacing w:after="0" w:line="240" w:lineRule="atLeast"/>
              <w:ind w:left="522" w:right="-25"/>
              <w:jc w:val="thaiDistribute"/>
              <w:rPr>
                <w:rFonts w:ascii="Times New Roman" w:hAnsi="Times New Roman"/>
                <w:szCs w:val="22"/>
              </w:rPr>
            </w:pPr>
            <w:r w:rsidRPr="00BC5C31">
              <w:rPr>
                <w:rFonts w:ascii="Times New Roman" w:hAnsi="Times New Roman"/>
                <w:szCs w:val="22"/>
              </w:rPr>
              <w:t>Postdated cheque</w:t>
            </w:r>
          </w:p>
        </w:tc>
        <w:tc>
          <w:tcPr>
            <w:tcW w:w="1418" w:type="dxa"/>
          </w:tcPr>
          <w:p w14:paraId="6C397825" w14:textId="1071741C" w:rsidR="0018131E" w:rsidRPr="00BC5C31" w:rsidRDefault="00F630BC" w:rsidP="0018131E">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4,282</w:t>
            </w:r>
          </w:p>
        </w:tc>
        <w:tc>
          <w:tcPr>
            <w:tcW w:w="270" w:type="dxa"/>
          </w:tcPr>
          <w:p w14:paraId="73C30C7D" w14:textId="77777777" w:rsidR="0018131E" w:rsidRPr="00BC5C31" w:rsidRDefault="0018131E" w:rsidP="0018131E">
            <w:pPr>
              <w:tabs>
                <w:tab w:val="decimal" w:pos="792"/>
                <w:tab w:val="decimal" w:pos="1168"/>
              </w:tabs>
              <w:spacing w:after="0" w:line="240" w:lineRule="atLeast"/>
              <w:rPr>
                <w:rFonts w:ascii="Times New Roman" w:hAnsi="Times New Roman" w:cs="Times New Roman"/>
                <w:szCs w:val="22"/>
              </w:rPr>
            </w:pPr>
          </w:p>
        </w:tc>
        <w:tc>
          <w:tcPr>
            <w:tcW w:w="1431" w:type="dxa"/>
          </w:tcPr>
          <w:p w14:paraId="1CC30ABA" w14:textId="77777777" w:rsidR="0018131E" w:rsidRPr="00BC5C31" w:rsidRDefault="0018131E" w:rsidP="0018131E">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5,064</w:t>
            </w:r>
          </w:p>
        </w:tc>
        <w:tc>
          <w:tcPr>
            <w:tcW w:w="236" w:type="dxa"/>
          </w:tcPr>
          <w:p w14:paraId="017F4A08" w14:textId="77777777" w:rsidR="0018131E" w:rsidRPr="00BC5C31" w:rsidRDefault="0018131E" w:rsidP="0018131E">
            <w:pPr>
              <w:tabs>
                <w:tab w:val="decimal" w:pos="792"/>
                <w:tab w:val="decimal" w:pos="1168"/>
              </w:tabs>
              <w:spacing w:after="0" w:line="240" w:lineRule="atLeast"/>
              <w:rPr>
                <w:rFonts w:ascii="Times New Roman" w:hAnsi="Times New Roman" w:cs="Times New Roman"/>
                <w:szCs w:val="22"/>
              </w:rPr>
            </w:pPr>
          </w:p>
        </w:tc>
        <w:tc>
          <w:tcPr>
            <w:tcW w:w="1466" w:type="dxa"/>
          </w:tcPr>
          <w:p w14:paraId="0B47BAD3" w14:textId="38235796" w:rsidR="0018131E" w:rsidRPr="00BC5C31" w:rsidRDefault="00F630BC" w:rsidP="0018131E">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59D6E0AE" w14:textId="77777777" w:rsidR="0018131E" w:rsidRPr="00BC5C31" w:rsidRDefault="0018131E" w:rsidP="0018131E">
            <w:pPr>
              <w:tabs>
                <w:tab w:val="decimal" w:pos="792"/>
                <w:tab w:val="decimal" w:pos="1074"/>
                <w:tab w:val="decimal" w:pos="1168"/>
              </w:tabs>
              <w:spacing w:after="0" w:line="240" w:lineRule="atLeast"/>
              <w:rPr>
                <w:rFonts w:ascii="Times New Roman" w:hAnsi="Times New Roman" w:cs="Times New Roman"/>
                <w:b/>
                <w:bCs/>
                <w:szCs w:val="22"/>
              </w:rPr>
            </w:pPr>
          </w:p>
        </w:tc>
        <w:tc>
          <w:tcPr>
            <w:tcW w:w="1470" w:type="dxa"/>
          </w:tcPr>
          <w:p w14:paraId="2376691D" w14:textId="77777777" w:rsidR="0018131E" w:rsidRPr="00BC5C31" w:rsidRDefault="0018131E" w:rsidP="0018131E">
            <w:pPr>
              <w:spacing w:after="0" w:line="240" w:lineRule="atLeast"/>
              <w:ind w:left="22" w:right="-25"/>
              <w:jc w:val="center"/>
              <w:rPr>
                <w:rFonts w:ascii="Times New Roman" w:hAnsi="Times New Roman" w:cs="Times New Roman"/>
                <w:szCs w:val="22"/>
              </w:rPr>
            </w:pPr>
            <w:r w:rsidRPr="00BC5C31">
              <w:rPr>
                <w:rFonts w:ascii="Times New Roman" w:hAnsi="Times New Roman" w:cs="Times New Roman"/>
                <w:szCs w:val="22"/>
              </w:rPr>
              <w:t>-</w:t>
            </w:r>
          </w:p>
        </w:tc>
      </w:tr>
      <w:tr w:rsidR="0018131E" w:rsidRPr="00BC5C31" w14:paraId="13BB2502" w14:textId="77777777" w:rsidTr="00F630BC">
        <w:tc>
          <w:tcPr>
            <w:tcW w:w="3492" w:type="dxa"/>
            <w:vAlign w:val="bottom"/>
          </w:tcPr>
          <w:p w14:paraId="144D1D34" w14:textId="77777777" w:rsidR="0018131E" w:rsidRPr="00BC5C31" w:rsidRDefault="0018131E" w:rsidP="0018131E">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Accrued expenses</w:t>
            </w:r>
          </w:p>
        </w:tc>
        <w:tc>
          <w:tcPr>
            <w:tcW w:w="1418" w:type="dxa"/>
          </w:tcPr>
          <w:p w14:paraId="6D6603D8" w14:textId="24070153" w:rsidR="0018131E" w:rsidRPr="00BC5C31" w:rsidRDefault="00F630BC" w:rsidP="0018131E">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49,097</w:t>
            </w:r>
          </w:p>
        </w:tc>
        <w:tc>
          <w:tcPr>
            <w:tcW w:w="270" w:type="dxa"/>
          </w:tcPr>
          <w:p w14:paraId="7DAE58E5" w14:textId="77777777" w:rsidR="0018131E" w:rsidRPr="00BC5C31" w:rsidRDefault="0018131E" w:rsidP="0018131E">
            <w:pPr>
              <w:tabs>
                <w:tab w:val="decimal" w:pos="792"/>
                <w:tab w:val="decimal" w:pos="1168"/>
              </w:tabs>
              <w:spacing w:after="0" w:line="240" w:lineRule="atLeast"/>
              <w:rPr>
                <w:rFonts w:ascii="Times New Roman" w:hAnsi="Times New Roman" w:cs="Times New Roman"/>
                <w:szCs w:val="22"/>
              </w:rPr>
            </w:pPr>
          </w:p>
        </w:tc>
        <w:tc>
          <w:tcPr>
            <w:tcW w:w="1431" w:type="dxa"/>
          </w:tcPr>
          <w:p w14:paraId="24954AE5" w14:textId="77777777" w:rsidR="0018131E" w:rsidRPr="00BC5C31" w:rsidRDefault="0018131E" w:rsidP="0018131E">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26,824</w:t>
            </w:r>
          </w:p>
        </w:tc>
        <w:tc>
          <w:tcPr>
            <w:tcW w:w="236" w:type="dxa"/>
          </w:tcPr>
          <w:p w14:paraId="0E66F6DB" w14:textId="77777777" w:rsidR="0018131E" w:rsidRPr="00BC5C31" w:rsidRDefault="0018131E" w:rsidP="0018131E">
            <w:pPr>
              <w:tabs>
                <w:tab w:val="decimal" w:pos="792"/>
                <w:tab w:val="decimal" w:pos="1168"/>
              </w:tabs>
              <w:spacing w:after="0" w:line="240" w:lineRule="atLeast"/>
              <w:rPr>
                <w:rFonts w:ascii="Times New Roman" w:hAnsi="Times New Roman" w:cs="Times New Roman"/>
                <w:szCs w:val="22"/>
              </w:rPr>
            </w:pPr>
          </w:p>
        </w:tc>
        <w:tc>
          <w:tcPr>
            <w:tcW w:w="1466" w:type="dxa"/>
          </w:tcPr>
          <w:p w14:paraId="1F18E3DC" w14:textId="6EAE33DB" w:rsidR="0018131E" w:rsidRPr="00BC5C31" w:rsidRDefault="00F630BC" w:rsidP="0018131E">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7,624</w:t>
            </w:r>
          </w:p>
        </w:tc>
        <w:tc>
          <w:tcPr>
            <w:tcW w:w="236" w:type="dxa"/>
          </w:tcPr>
          <w:p w14:paraId="18EA4086" w14:textId="77777777" w:rsidR="0018131E" w:rsidRPr="00BC5C31" w:rsidRDefault="0018131E" w:rsidP="0018131E">
            <w:pPr>
              <w:tabs>
                <w:tab w:val="decimal" w:pos="792"/>
                <w:tab w:val="decimal" w:pos="1168"/>
              </w:tabs>
              <w:spacing w:after="0" w:line="240" w:lineRule="atLeast"/>
              <w:rPr>
                <w:rFonts w:ascii="Times New Roman" w:hAnsi="Times New Roman" w:cs="Times New Roman"/>
                <w:szCs w:val="22"/>
              </w:rPr>
            </w:pPr>
          </w:p>
        </w:tc>
        <w:tc>
          <w:tcPr>
            <w:tcW w:w="1470" w:type="dxa"/>
          </w:tcPr>
          <w:p w14:paraId="6DBA00BC" w14:textId="77777777" w:rsidR="0018131E" w:rsidRPr="00BC5C31" w:rsidRDefault="0018131E" w:rsidP="0018131E">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8,281</w:t>
            </w:r>
          </w:p>
        </w:tc>
      </w:tr>
      <w:tr w:rsidR="0018131E" w:rsidRPr="00BC5C31" w14:paraId="52F02312" w14:textId="77777777" w:rsidTr="00F630BC">
        <w:tc>
          <w:tcPr>
            <w:tcW w:w="3492" w:type="dxa"/>
            <w:vAlign w:val="bottom"/>
          </w:tcPr>
          <w:p w14:paraId="0D87892F" w14:textId="77777777" w:rsidR="0018131E" w:rsidRPr="00BC5C31" w:rsidRDefault="0018131E" w:rsidP="0018131E">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Accrued interest paid</w:t>
            </w:r>
          </w:p>
        </w:tc>
        <w:tc>
          <w:tcPr>
            <w:tcW w:w="1418" w:type="dxa"/>
          </w:tcPr>
          <w:p w14:paraId="23A6802E" w14:textId="2E52219D" w:rsidR="0018131E" w:rsidRPr="00BC5C31" w:rsidRDefault="00F630BC" w:rsidP="0018131E">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4,189</w:t>
            </w:r>
          </w:p>
        </w:tc>
        <w:tc>
          <w:tcPr>
            <w:tcW w:w="270" w:type="dxa"/>
          </w:tcPr>
          <w:p w14:paraId="45902FB7" w14:textId="77777777" w:rsidR="0018131E" w:rsidRPr="00BC5C31" w:rsidRDefault="0018131E" w:rsidP="0018131E">
            <w:pPr>
              <w:tabs>
                <w:tab w:val="decimal" w:pos="792"/>
                <w:tab w:val="decimal" w:pos="1168"/>
              </w:tabs>
              <w:spacing w:after="0" w:line="240" w:lineRule="atLeast"/>
              <w:rPr>
                <w:rFonts w:ascii="Times New Roman" w:hAnsi="Times New Roman" w:cs="Times New Roman"/>
                <w:szCs w:val="22"/>
              </w:rPr>
            </w:pPr>
          </w:p>
        </w:tc>
        <w:tc>
          <w:tcPr>
            <w:tcW w:w="1431" w:type="dxa"/>
          </w:tcPr>
          <w:p w14:paraId="47835280" w14:textId="77777777" w:rsidR="0018131E" w:rsidRPr="00BC5C31" w:rsidRDefault="0018131E" w:rsidP="0018131E">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3,354</w:t>
            </w:r>
          </w:p>
        </w:tc>
        <w:tc>
          <w:tcPr>
            <w:tcW w:w="236" w:type="dxa"/>
          </w:tcPr>
          <w:p w14:paraId="1400DC3C" w14:textId="77777777" w:rsidR="0018131E" w:rsidRPr="00BC5C31" w:rsidRDefault="0018131E" w:rsidP="0018131E">
            <w:pPr>
              <w:tabs>
                <w:tab w:val="decimal" w:pos="792"/>
                <w:tab w:val="decimal" w:pos="1168"/>
              </w:tabs>
              <w:spacing w:after="0" w:line="240" w:lineRule="atLeast"/>
              <w:rPr>
                <w:rFonts w:ascii="Times New Roman" w:hAnsi="Times New Roman" w:cs="Times New Roman"/>
                <w:szCs w:val="22"/>
              </w:rPr>
            </w:pPr>
          </w:p>
        </w:tc>
        <w:tc>
          <w:tcPr>
            <w:tcW w:w="1466" w:type="dxa"/>
          </w:tcPr>
          <w:p w14:paraId="000D9436" w14:textId="79FF315D" w:rsidR="0018131E" w:rsidRPr="00BC5C31" w:rsidRDefault="00F630BC" w:rsidP="0018131E">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3,831</w:t>
            </w:r>
          </w:p>
        </w:tc>
        <w:tc>
          <w:tcPr>
            <w:tcW w:w="236" w:type="dxa"/>
          </w:tcPr>
          <w:p w14:paraId="23FB87C1" w14:textId="77777777" w:rsidR="0018131E" w:rsidRPr="00BC5C31" w:rsidRDefault="0018131E" w:rsidP="0018131E">
            <w:pPr>
              <w:tabs>
                <w:tab w:val="decimal" w:pos="792"/>
                <w:tab w:val="decimal" w:pos="1168"/>
              </w:tabs>
              <w:spacing w:after="0" w:line="240" w:lineRule="atLeast"/>
              <w:rPr>
                <w:rFonts w:ascii="Times New Roman" w:hAnsi="Times New Roman" w:cs="Times New Roman"/>
                <w:szCs w:val="22"/>
              </w:rPr>
            </w:pPr>
          </w:p>
        </w:tc>
        <w:tc>
          <w:tcPr>
            <w:tcW w:w="1470" w:type="dxa"/>
          </w:tcPr>
          <w:p w14:paraId="0393AA12" w14:textId="77777777" w:rsidR="0018131E" w:rsidRPr="00BC5C31" w:rsidRDefault="0018131E" w:rsidP="0018131E">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3,793</w:t>
            </w:r>
          </w:p>
        </w:tc>
      </w:tr>
      <w:tr w:rsidR="00F630BC" w:rsidRPr="00BC5C31" w14:paraId="0A581052" w14:textId="77777777" w:rsidTr="00F630BC">
        <w:tc>
          <w:tcPr>
            <w:tcW w:w="3492" w:type="dxa"/>
            <w:vAlign w:val="bottom"/>
          </w:tcPr>
          <w:p w14:paraId="38AC7DB2" w14:textId="40EE97B9" w:rsidR="00F630BC" w:rsidRPr="00BC5C31" w:rsidRDefault="00F630BC" w:rsidP="00F630BC">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Other</w:t>
            </w:r>
          </w:p>
        </w:tc>
        <w:tc>
          <w:tcPr>
            <w:tcW w:w="1418" w:type="dxa"/>
            <w:tcBorders>
              <w:bottom w:val="single" w:sz="4" w:space="0" w:color="auto"/>
            </w:tcBorders>
          </w:tcPr>
          <w:p w14:paraId="4C5EF8DE" w14:textId="0B097891" w:rsidR="00F630BC" w:rsidRPr="00BC5C31" w:rsidRDefault="00F630BC" w:rsidP="00F630BC">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11,545</w:t>
            </w:r>
          </w:p>
        </w:tc>
        <w:tc>
          <w:tcPr>
            <w:tcW w:w="270" w:type="dxa"/>
          </w:tcPr>
          <w:p w14:paraId="727E495E" w14:textId="77777777" w:rsidR="00F630BC" w:rsidRPr="00BC5C31" w:rsidRDefault="00F630BC" w:rsidP="00F630BC">
            <w:pPr>
              <w:tabs>
                <w:tab w:val="decimal" w:pos="792"/>
                <w:tab w:val="decimal" w:pos="1168"/>
              </w:tabs>
              <w:spacing w:after="0" w:line="240" w:lineRule="atLeast"/>
              <w:rPr>
                <w:rFonts w:ascii="Times New Roman" w:hAnsi="Times New Roman" w:cs="Times New Roman"/>
                <w:szCs w:val="22"/>
              </w:rPr>
            </w:pPr>
          </w:p>
        </w:tc>
        <w:tc>
          <w:tcPr>
            <w:tcW w:w="1431" w:type="dxa"/>
            <w:tcBorders>
              <w:bottom w:val="single" w:sz="4" w:space="0" w:color="auto"/>
            </w:tcBorders>
          </w:tcPr>
          <w:p w14:paraId="71D18A7D" w14:textId="1C3F59E5" w:rsidR="00F630BC" w:rsidRPr="00BC5C31" w:rsidRDefault="00F630BC" w:rsidP="00F630BC">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6,147</w:t>
            </w:r>
          </w:p>
        </w:tc>
        <w:tc>
          <w:tcPr>
            <w:tcW w:w="236" w:type="dxa"/>
          </w:tcPr>
          <w:p w14:paraId="0EBADA9E" w14:textId="77777777" w:rsidR="00F630BC" w:rsidRPr="00BC5C31" w:rsidRDefault="00F630BC" w:rsidP="00F630BC">
            <w:pPr>
              <w:tabs>
                <w:tab w:val="decimal" w:pos="792"/>
                <w:tab w:val="decimal" w:pos="1168"/>
              </w:tabs>
              <w:spacing w:after="0" w:line="240" w:lineRule="atLeast"/>
              <w:rPr>
                <w:rFonts w:ascii="Times New Roman" w:hAnsi="Times New Roman" w:cs="Times New Roman"/>
                <w:szCs w:val="22"/>
              </w:rPr>
            </w:pPr>
          </w:p>
        </w:tc>
        <w:tc>
          <w:tcPr>
            <w:tcW w:w="1466" w:type="dxa"/>
            <w:tcBorders>
              <w:bottom w:val="single" w:sz="4" w:space="0" w:color="auto"/>
            </w:tcBorders>
          </w:tcPr>
          <w:p w14:paraId="3161A6F5" w14:textId="4E15B2F2" w:rsidR="00F630BC" w:rsidRPr="00BC5C31" w:rsidRDefault="00F630BC" w:rsidP="00F630BC">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2</w:t>
            </w:r>
          </w:p>
        </w:tc>
        <w:tc>
          <w:tcPr>
            <w:tcW w:w="236" w:type="dxa"/>
          </w:tcPr>
          <w:p w14:paraId="0A4ECA64" w14:textId="77777777" w:rsidR="00F630BC" w:rsidRPr="00BC5C31" w:rsidRDefault="00F630BC" w:rsidP="00F630BC">
            <w:pPr>
              <w:tabs>
                <w:tab w:val="decimal" w:pos="792"/>
                <w:tab w:val="decimal" w:pos="1168"/>
              </w:tabs>
              <w:spacing w:after="0" w:line="240" w:lineRule="atLeast"/>
              <w:rPr>
                <w:rFonts w:ascii="Times New Roman" w:hAnsi="Times New Roman" w:cs="Times New Roman"/>
                <w:szCs w:val="22"/>
              </w:rPr>
            </w:pPr>
          </w:p>
        </w:tc>
        <w:tc>
          <w:tcPr>
            <w:tcW w:w="1470" w:type="dxa"/>
            <w:tcBorders>
              <w:bottom w:val="single" w:sz="4" w:space="0" w:color="auto"/>
            </w:tcBorders>
          </w:tcPr>
          <w:p w14:paraId="0BB71973" w14:textId="456856D2" w:rsidR="00F630BC" w:rsidRPr="00BC5C31" w:rsidRDefault="00F630BC" w:rsidP="00F630BC">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369</w:t>
            </w:r>
          </w:p>
        </w:tc>
      </w:tr>
      <w:tr w:rsidR="00F630BC" w:rsidRPr="00BC5C31" w14:paraId="3A6DC493" w14:textId="77777777" w:rsidTr="00F630BC">
        <w:tc>
          <w:tcPr>
            <w:tcW w:w="3492" w:type="dxa"/>
            <w:vAlign w:val="bottom"/>
          </w:tcPr>
          <w:p w14:paraId="43819B59" w14:textId="26CC0859" w:rsidR="00F630BC" w:rsidRPr="00BC5C31" w:rsidRDefault="00F630BC" w:rsidP="00F630BC">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Total</w:t>
            </w:r>
          </w:p>
        </w:tc>
        <w:tc>
          <w:tcPr>
            <w:tcW w:w="1418" w:type="dxa"/>
            <w:tcBorders>
              <w:top w:val="single" w:sz="4" w:space="0" w:color="auto"/>
            </w:tcBorders>
          </w:tcPr>
          <w:p w14:paraId="5E318397" w14:textId="3430F77A" w:rsidR="00F630BC" w:rsidRPr="00BC5C31" w:rsidRDefault="00F630BC" w:rsidP="00F630BC">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184,</w:t>
            </w:r>
            <w:r w:rsidR="002C6878" w:rsidRPr="00BC5C31">
              <w:rPr>
                <w:rFonts w:ascii="Times New Roman" w:hAnsi="Times New Roman" w:cs="Times New Roman"/>
                <w:szCs w:val="22"/>
              </w:rPr>
              <w:t>134</w:t>
            </w:r>
          </w:p>
        </w:tc>
        <w:tc>
          <w:tcPr>
            <w:tcW w:w="270" w:type="dxa"/>
          </w:tcPr>
          <w:p w14:paraId="2C922507" w14:textId="77777777" w:rsidR="00F630BC" w:rsidRPr="00BC5C31" w:rsidRDefault="00F630BC" w:rsidP="00F630BC">
            <w:pPr>
              <w:tabs>
                <w:tab w:val="decimal" w:pos="792"/>
                <w:tab w:val="decimal" w:pos="1168"/>
              </w:tabs>
              <w:spacing w:after="0" w:line="240" w:lineRule="atLeast"/>
              <w:rPr>
                <w:rFonts w:ascii="Times New Roman" w:hAnsi="Times New Roman" w:cs="Times New Roman"/>
                <w:szCs w:val="22"/>
              </w:rPr>
            </w:pPr>
          </w:p>
        </w:tc>
        <w:tc>
          <w:tcPr>
            <w:tcW w:w="1431" w:type="dxa"/>
            <w:tcBorders>
              <w:top w:val="single" w:sz="4" w:space="0" w:color="auto"/>
            </w:tcBorders>
          </w:tcPr>
          <w:p w14:paraId="7DA349F7" w14:textId="2FF45B21" w:rsidR="00F630BC" w:rsidRPr="00BC5C31" w:rsidRDefault="00F630BC" w:rsidP="00F630BC">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51,612</w:t>
            </w:r>
          </w:p>
        </w:tc>
        <w:tc>
          <w:tcPr>
            <w:tcW w:w="236" w:type="dxa"/>
          </w:tcPr>
          <w:p w14:paraId="7C59936B" w14:textId="77777777" w:rsidR="00F630BC" w:rsidRPr="00BC5C31" w:rsidRDefault="00F630BC" w:rsidP="00F630BC">
            <w:pPr>
              <w:tabs>
                <w:tab w:val="decimal" w:pos="792"/>
                <w:tab w:val="decimal" w:pos="1168"/>
              </w:tabs>
              <w:spacing w:after="0" w:line="240" w:lineRule="atLeast"/>
              <w:rPr>
                <w:rFonts w:ascii="Times New Roman" w:hAnsi="Times New Roman" w:cs="Times New Roman"/>
                <w:szCs w:val="22"/>
              </w:rPr>
            </w:pPr>
          </w:p>
        </w:tc>
        <w:tc>
          <w:tcPr>
            <w:tcW w:w="1466" w:type="dxa"/>
            <w:tcBorders>
              <w:top w:val="single" w:sz="4" w:space="0" w:color="auto"/>
            </w:tcBorders>
          </w:tcPr>
          <w:p w14:paraId="13797878" w14:textId="1C7ABB2A" w:rsidR="00F630BC" w:rsidRPr="00BC5C31" w:rsidRDefault="00F630BC" w:rsidP="00F630BC">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13,019</w:t>
            </w:r>
          </w:p>
        </w:tc>
        <w:tc>
          <w:tcPr>
            <w:tcW w:w="236" w:type="dxa"/>
          </w:tcPr>
          <w:p w14:paraId="360F4C2A" w14:textId="77777777" w:rsidR="00F630BC" w:rsidRPr="00BC5C31" w:rsidRDefault="00F630BC" w:rsidP="00F630BC">
            <w:pPr>
              <w:tabs>
                <w:tab w:val="decimal" w:pos="792"/>
                <w:tab w:val="decimal" w:pos="1168"/>
              </w:tabs>
              <w:spacing w:after="0" w:line="240" w:lineRule="atLeast"/>
              <w:rPr>
                <w:rFonts w:ascii="Times New Roman" w:hAnsi="Times New Roman" w:cs="Times New Roman"/>
                <w:szCs w:val="22"/>
              </w:rPr>
            </w:pPr>
          </w:p>
        </w:tc>
        <w:tc>
          <w:tcPr>
            <w:tcW w:w="1470" w:type="dxa"/>
            <w:tcBorders>
              <w:top w:val="single" w:sz="4" w:space="0" w:color="auto"/>
            </w:tcBorders>
          </w:tcPr>
          <w:p w14:paraId="03E9C66C" w14:textId="7AA92577" w:rsidR="00F630BC" w:rsidRPr="00BC5C31" w:rsidRDefault="00F630BC" w:rsidP="00F630BC">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14,102</w:t>
            </w:r>
          </w:p>
        </w:tc>
      </w:tr>
      <w:tr w:rsidR="002348C9" w:rsidRPr="00BC5C31" w14:paraId="076CFF8E" w14:textId="77777777" w:rsidTr="0007753E">
        <w:tc>
          <w:tcPr>
            <w:tcW w:w="3492" w:type="dxa"/>
            <w:vAlign w:val="center"/>
          </w:tcPr>
          <w:p w14:paraId="66D0C800" w14:textId="55C916EC" w:rsidR="002348C9" w:rsidRPr="00BC5C31" w:rsidRDefault="002348C9" w:rsidP="002348C9">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i/>
                <w:iCs/>
                <w:szCs w:val="22"/>
              </w:rPr>
              <w:t xml:space="preserve">Less </w:t>
            </w:r>
            <w:r w:rsidRPr="00BC5C31">
              <w:rPr>
                <w:rFonts w:ascii="Times New Roman" w:hAnsi="Times New Roman" w:cs="Times New Roman"/>
                <w:szCs w:val="22"/>
              </w:rPr>
              <w:t>liabilities included in</w:t>
            </w:r>
          </w:p>
        </w:tc>
        <w:tc>
          <w:tcPr>
            <w:tcW w:w="1418" w:type="dxa"/>
          </w:tcPr>
          <w:p w14:paraId="72959637" w14:textId="77777777" w:rsidR="002348C9" w:rsidRPr="00BC5C31" w:rsidRDefault="002348C9" w:rsidP="002348C9">
            <w:pPr>
              <w:tabs>
                <w:tab w:val="decimal" w:pos="1168"/>
              </w:tabs>
              <w:spacing w:after="0" w:line="240" w:lineRule="atLeast"/>
              <w:rPr>
                <w:rFonts w:ascii="Times New Roman" w:hAnsi="Times New Roman" w:cs="Times New Roman"/>
                <w:szCs w:val="22"/>
              </w:rPr>
            </w:pPr>
          </w:p>
        </w:tc>
        <w:tc>
          <w:tcPr>
            <w:tcW w:w="270" w:type="dxa"/>
          </w:tcPr>
          <w:p w14:paraId="6FB0C399" w14:textId="77777777" w:rsidR="002348C9" w:rsidRPr="00BC5C31" w:rsidRDefault="002348C9" w:rsidP="002348C9">
            <w:pPr>
              <w:tabs>
                <w:tab w:val="decimal" w:pos="792"/>
                <w:tab w:val="decimal" w:pos="1168"/>
              </w:tabs>
              <w:spacing w:after="0" w:line="240" w:lineRule="atLeast"/>
              <w:rPr>
                <w:rFonts w:ascii="Times New Roman" w:hAnsi="Times New Roman" w:cs="Times New Roman"/>
                <w:szCs w:val="22"/>
              </w:rPr>
            </w:pPr>
          </w:p>
        </w:tc>
        <w:tc>
          <w:tcPr>
            <w:tcW w:w="1431" w:type="dxa"/>
          </w:tcPr>
          <w:p w14:paraId="6B4CBC17" w14:textId="77777777" w:rsidR="002348C9" w:rsidRPr="00BC5C31" w:rsidRDefault="002348C9" w:rsidP="002348C9">
            <w:pPr>
              <w:tabs>
                <w:tab w:val="decimal" w:pos="1181"/>
              </w:tabs>
              <w:spacing w:after="0" w:line="240" w:lineRule="atLeast"/>
              <w:rPr>
                <w:rFonts w:ascii="Times New Roman" w:hAnsi="Times New Roman" w:cs="Times New Roman"/>
                <w:szCs w:val="22"/>
                <w:lang w:val="en-GB"/>
              </w:rPr>
            </w:pPr>
          </w:p>
        </w:tc>
        <w:tc>
          <w:tcPr>
            <w:tcW w:w="236" w:type="dxa"/>
          </w:tcPr>
          <w:p w14:paraId="79D8B3C4" w14:textId="77777777" w:rsidR="002348C9" w:rsidRPr="00BC5C31" w:rsidRDefault="002348C9" w:rsidP="002348C9">
            <w:pPr>
              <w:tabs>
                <w:tab w:val="decimal" w:pos="792"/>
                <w:tab w:val="decimal" w:pos="1168"/>
              </w:tabs>
              <w:spacing w:after="0" w:line="240" w:lineRule="atLeast"/>
              <w:rPr>
                <w:rFonts w:ascii="Times New Roman" w:hAnsi="Times New Roman" w:cs="Times New Roman"/>
                <w:szCs w:val="22"/>
              </w:rPr>
            </w:pPr>
          </w:p>
        </w:tc>
        <w:tc>
          <w:tcPr>
            <w:tcW w:w="1466" w:type="dxa"/>
          </w:tcPr>
          <w:p w14:paraId="09755853" w14:textId="77777777" w:rsidR="002348C9" w:rsidRPr="00BC5C31" w:rsidRDefault="002348C9" w:rsidP="002348C9">
            <w:pPr>
              <w:tabs>
                <w:tab w:val="decimal" w:pos="1215"/>
              </w:tabs>
              <w:spacing w:after="0" w:line="240" w:lineRule="atLeast"/>
              <w:rPr>
                <w:rFonts w:ascii="Times New Roman" w:hAnsi="Times New Roman" w:cs="Times New Roman"/>
                <w:szCs w:val="22"/>
              </w:rPr>
            </w:pPr>
          </w:p>
        </w:tc>
        <w:tc>
          <w:tcPr>
            <w:tcW w:w="236" w:type="dxa"/>
          </w:tcPr>
          <w:p w14:paraId="75CA0DD7" w14:textId="77777777" w:rsidR="002348C9" w:rsidRPr="00BC5C31" w:rsidRDefault="002348C9" w:rsidP="002348C9">
            <w:pPr>
              <w:tabs>
                <w:tab w:val="decimal" w:pos="792"/>
                <w:tab w:val="decimal" w:pos="1168"/>
              </w:tabs>
              <w:spacing w:after="0" w:line="240" w:lineRule="atLeast"/>
              <w:rPr>
                <w:rFonts w:ascii="Times New Roman" w:hAnsi="Times New Roman" w:cs="Times New Roman"/>
                <w:szCs w:val="22"/>
              </w:rPr>
            </w:pPr>
          </w:p>
        </w:tc>
        <w:tc>
          <w:tcPr>
            <w:tcW w:w="1470" w:type="dxa"/>
          </w:tcPr>
          <w:p w14:paraId="6381D8F4" w14:textId="77777777" w:rsidR="002348C9" w:rsidRPr="00BC5C31" w:rsidRDefault="002348C9" w:rsidP="002348C9">
            <w:pPr>
              <w:tabs>
                <w:tab w:val="decimal" w:pos="1215"/>
              </w:tabs>
              <w:spacing w:after="0" w:line="240" w:lineRule="atLeast"/>
              <w:rPr>
                <w:rFonts w:ascii="Times New Roman" w:hAnsi="Times New Roman" w:cs="Times New Roman"/>
                <w:szCs w:val="22"/>
              </w:rPr>
            </w:pPr>
          </w:p>
        </w:tc>
      </w:tr>
      <w:tr w:rsidR="002348C9" w:rsidRPr="00BC5C31" w14:paraId="06AB51CD" w14:textId="77777777" w:rsidTr="0007753E">
        <w:tc>
          <w:tcPr>
            <w:tcW w:w="3492" w:type="dxa"/>
            <w:vAlign w:val="center"/>
          </w:tcPr>
          <w:p w14:paraId="26DED3DD" w14:textId="61C54DF9" w:rsidR="002348C9" w:rsidRPr="00BC5C31" w:rsidRDefault="002348C9" w:rsidP="002348C9">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 xml:space="preserve">        disposal group classified </w:t>
            </w:r>
          </w:p>
        </w:tc>
        <w:tc>
          <w:tcPr>
            <w:tcW w:w="1418" w:type="dxa"/>
          </w:tcPr>
          <w:p w14:paraId="4D72959C" w14:textId="77777777" w:rsidR="002348C9" w:rsidRPr="00BC5C31" w:rsidRDefault="002348C9" w:rsidP="002348C9">
            <w:pPr>
              <w:tabs>
                <w:tab w:val="decimal" w:pos="1168"/>
              </w:tabs>
              <w:spacing w:after="0" w:line="240" w:lineRule="atLeast"/>
              <w:rPr>
                <w:rFonts w:ascii="Times New Roman" w:hAnsi="Times New Roman" w:cs="Times New Roman"/>
                <w:szCs w:val="22"/>
              </w:rPr>
            </w:pPr>
          </w:p>
        </w:tc>
        <w:tc>
          <w:tcPr>
            <w:tcW w:w="270" w:type="dxa"/>
          </w:tcPr>
          <w:p w14:paraId="3FE250B9" w14:textId="77777777" w:rsidR="002348C9" w:rsidRPr="00BC5C31" w:rsidRDefault="002348C9" w:rsidP="002348C9">
            <w:pPr>
              <w:tabs>
                <w:tab w:val="decimal" w:pos="792"/>
                <w:tab w:val="decimal" w:pos="1168"/>
              </w:tabs>
              <w:spacing w:after="0" w:line="240" w:lineRule="atLeast"/>
              <w:rPr>
                <w:rFonts w:ascii="Times New Roman" w:hAnsi="Times New Roman" w:cs="Times New Roman"/>
                <w:szCs w:val="22"/>
              </w:rPr>
            </w:pPr>
          </w:p>
        </w:tc>
        <w:tc>
          <w:tcPr>
            <w:tcW w:w="1431" w:type="dxa"/>
          </w:tcPr>
          <w:p w14:paraId="683F94E2" w14:textId="77777777" w:rsidR="002348C9" w:rsidRPr="00BC5C31" w:rsidRDefault="002348C9" w:rsidP="002348C9">
            <w:pPr>
              <w:tabs>
                <w:tab w:val="decimal" w:pos="1181"/>
              </w:tabs>
              <w:spacing w:after="0" w:line="240" w:lineRule="atLeast"/>
              <w:rPr>
                <w:rFonts w:ascii="Times New Roman" w:hAnsi="Times New Roman" w:cs="Times New Roman"/>
                <w:szCs w:val="22"/>
                <w:lang w:val="en-GB"/>
              </w:rPr>
            </w:pPr>
          </w:p>
        </w:tc>
        <w:tc>
          <w:tcPr>
            <w:tcW w:w="236" w:type="dxa"/>
          </w:tcPr>
          <w:p w14:paraId="6A3F8D79" w14:textId="77777777" w:rsidR="002348C9" w:rsidRPr="00BC5C31" w:rsidRDefault="002348C9" w:rsidP="002348C9">
            <w:pPr>
              <w:tabs>
                <w:tab w:val="decimal" w:pos="792"/>
                <w:tab w:val="decimal" w:pos="1168"/>
              </w:tabs>
              <w:spacing w:after="0" w:line="240" w:lineRule="atLeast"/>
              <w:rPr>
                <w:rFonts w:ascii="Times New Roman" w:hAnsi="Times New Roman" w:cs="Times New Roman"/>
                <w:szCs w:val="22"/>
              </w:rPr>
            </w:pPr>
          </w:p>
        </w:tc>
        <w:tc>
          <w:tcPr>
            <w:tcW w:w="1466" w:type="dxa"/>
          </w:tcPr>
          <w:p w14:paraId="23233FF6" w14:textId="77777777" w:rsidR="002348C9" w:rsidRPr="00BC5C31" w:rsidRDefault="002348C9" w:rsidP="002348C9">
            <w:pPr>
              <w:tabs>
                <w:tab w:val="decimal" w:pos="1215"/>
              </w:tabs>
              <w:spacing w:after="0" w:line="240" w:lineRule="atLeast"/>
              <w:rPr>
                <w:rFonts w:ascii="Times New Roman" w:hAnsi="Times New Roman" w:cs="Times New Roman"/>
                <w:szCs w:val="22"/>
              </w:rPr>
            </w:pPr>
          </w:p>
        </w:tc>
        <w:tc>
          <w:tcPr>
            <w:tcW w:w="236" w:type="dxa"/>
          </w:tcPr>
          <w:p w14:paraId="1A599484" w14:textId="77777777" w:rsidR="002348C9" w:rsidRPr="00BC5C31" w:rsidRDefault="002348C9" w:rsidP="002348C9">
            <w:pPr>
              <w:tabs>
                <w:tab w:val="decimal" w:pos="792"/>
                <w:tab w:val="decimal" w:pos="1168"/>
              </w:tabs>
              <w:spacing w:after="0" w:line="240" w:lineRule="atLeast"/>
              <w:rPr>
                <w:rFonts w:ascii="Times New Roman" w:hAnsi="Times New Roman" w:cs="Times New Roman"/>
                <w:szCs w:val="22"/>
              </w:rPr>
            </w:pPr>
          </w:p>
        </w:tc>
        <w:tc>
          <w:tcPr>
            <w:tcW w:w="1470" w:type="dxa"/>
          </w:tcPr>
          <w:p w14:paraId="79A33EC0" w14:textId="77777777" w:rsidR="002348C9" w:rsidRPr="00BC5C31" w:rsidRDefault="002348C9" w:rsidP="002348C9">
            <w:pPr>
              <w:tabs>
                <w:tab w:val="decimal" w:pos="1215"/>
              </w:tabs>
              <w:spacing w:after="0" w:line="240" w:lineRule="atLeast"/>
              <w:rPr>
                <w:rFonts w:ascii="Times New Roman" w:hAnsi="Times New Roman" w:cs="Times New Roman"/>
                <w:szCs w:val="22"/>
              </w:rPr>
            </w:pPr>
          </w:p>
        </w:tc>
      </w:tr>
      <w:tr w:rsidR="002348C9" w:rsidRPr="00BC5C31" w14:paraId="25A58741" w14:textId="77777777" w:rsidTr="0007753E">
        <w:tc>
          <w:tcPr>
            <w:tcW w:w="3492" w:type="dxa"/>
            <w:vAlign w:val="center"/>
          </w:tcPr>
          <w:p w14:paraId="617E3BA9" w14:textId="515DF49D" w:rsidR="002348C9" w:rsidRPr="00BC5C31" w:rsidRDefault="002348C9" w:rsidP="002348C9">
            <w:pPr>
              <w:tabs>
                <w:tab w:val="left" w:pos="405"/>
              </w:tabs>
              <w:spacing w:after="0" w:line="240" w:lineRule="atLeast"/>
              <w:ind w:left="522" w:right="-25"/>
              <w:jc w:val="thaiDistribute"/>
              <w:rPr>
                <w:rFonts w:ascii="Times New Roman" w:hAnsi="Times New Roman" w:cs="Times New Roman"/>
                <w:szCs w:val="22"/>
              </w:rPr>
            </w:pPr>
            <w:r w:rsidRPr="00BC5C31">
              <w:rPr>
                <w:rFonts w:ascii="Times New Roman" w:hAnsi="Times New Roman" w:cs="Times New Roman"/>
                <w:szCs w:val="22"/>
              </w:rPr>
              <w:t xml:space="preserve">        as held for sale</w:t>
            </w:r>
          </w:p>
        </w:tc>
        <w:tc>
          <w:tcPr>
            <w:tcW w:w="1418" w:type="dxa"/>
            <w:tcBorders>
              <w:bottom w:val="single" w:sz="4" w:space="0" w:color="auto"/>
            </w:tcBorders>
          </w:tcPr>
          <w:p w14:paraId="42C39F3B" w14:textId="19A2EF8F" w:rsidR="002348C9" w:rsidRPr="00BC5C31" w:rsidRDefault="002348C9" w:rsidP="002348C9">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(36,685)</w:t>
            </w:r>
          </w:p>
        </w:tc>
        <w:tc>
          <w:tcPr>
            <w:tcW w:w="270" w:type="dxa"/>
          </w:tcPr>
          <w:p w14:paraId="65C0764B" w14:textId="77777777" w:rsidR="002348C9" w:rsidRPr="00BC5C31" w:rsidRDefault="002348C9" w:rsidP="002348C9">
            <w:pPr>
              <w:tabs>
                <w:tab w:val="decimal" w:pos="792"/>
                <w:tab w:val="decimal" w:pos="1168"/>
              </w:tabs>
              <w:spacing w:after="0" w:line="240" w:lineRule="atLeast"/>
              <w:rPr>
                <w:rFonts w:ascii="Times New Roman" w:hAnsi="Times New Roman" w:cs="Times New Roman"/>
                <w:szCs w:val="22"/>
              </w:rPr>
            </w:pPr>
          </w:p>
        </w:tc>
        <w:tc>
          <w:tcPr>
            <w:tcW w:w="1431" w:type="dxa"/>
            <w:tcBorders>
              <w:bottom w:val="single" w:sz="4" w:space="0" w:color="auto"/>
            </w:tcBorders>
          </w:tcPr>
          <w:p w14:paraId="23870F9D" w14:textId="4C58C7DF" w:rsidR="002348C9" w:rsidRPr="00BC5C31" w:rsidRDefault="002348C9" w:rsidP="002348C9">
            <w:pPr>
              <w:spacing w:after="0" w:line="240" w:lineRule="atLeast"/>
              <w:jc w:val="center"/>
              <w:rPr>
                <w:rFonts w:ascii="Times New Roman" w:hAnsi="Times New Roman" w:cs="Times New Roman"/>
                <w:szCs w:val="22"/>
                <w:lang w:val="en-GB"/>
              </w:rPr>
            </w:pPr>
            <w:r w:rsidRPr="00BC5C31">
              <w:rPr>
                <w:rFonts w:ascii="Times New Roman" w:hAnsi="Times New Roman" w:cs="Times New Roman"/>
                <w:szCs w:val="22"/>
                <w:lang w:val="en-GB"/>
              </w:rPr>
              <w:t>-</w:t>
            </w:r>
          </w:p>
        </w:tc>
        <w:tc>
          <w:tcPr>
            <w:tcW w:w="236" w:type="dxa"/>
          </w:tcPr>
          <w:p w14:paraId="0F6EB0E3" w14:textId="77777777" w:rsidR="002348C9" w:rsidRPr="00BC5C31" w:rsidRDefault="002348C9" w:rsidP="002348C9">
            <w:pPr>
              <w:tabs>
                <w:tab w:val="decimal" w:pos="792"/>
                <w:tab w:val="decimal" w:pos="1168"/>
              </w:tabs>
              <w:spacing w:after="0" w:line="240" w:lineRule="atLeast"/>
              <w:rPr>
                <w:rFonts w:ascii="Times New Roman" w:hAnsi="Times New Roman" w:cs="Times New Roman"/>
                <w:szCs w:val="22"/>
              </w:rPr>
            </w:pPr>
          </w:p>
        </w:tc>
        <w:tc>
          <w:tcPr>
            <w:tcW w:w="1466" w:type="dxa"/>
            <w:tcBorders>
              <w:bottom w:val="single" w:sz="4" w:space="0" w:color="auto"/>
            </w:tcBorders>
          </w:tcPr>
          <w:p w14:paraId="2484A672" w14:textId="2B6B0C02" w:rsidR="002348C9" w:rsidRPr="00BC5C31" w:rsidRDefault="002348C9" w:rsidP="002348C9">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0FF21CD0" w14:textId="77777777" w:rsidR="002348C9" w:rsidRPr="00BC5C31" w:rsidRDefault="002348C9" w:rsidP="002348C9">
            <w:pPr>
              <w:tabs>
                <w:tab w:val="decimal" w:pos="792"/>
                <w:tab w:val="decimal" w:pos="1168"/>
              </w:tabs>
              <w:spacing w:after="0" w:line="240" w:lineRule="atLeast"/>
              <w:rPr>
                <w:rFonts w:ascii="Times New Roman" w:hAnsi="Times New Roman" w:cs="Times New Roman"/>
                <w:szCs w:val="22"/>
              </w:rPr>
            </w:pPr>
          </w:p>
        </w:tc>
        <w:tc>
          <w:tcPr>
            <w:tcW w:w="1470" w:type="dxa"/>
            <w:tcBorders>
              <w:bottom w:val="single" w:sz="4" w:space="0" w:color="auto"/>
            </w:tcBorders>
          </w:tcPr>
          <w:p w14:paraId="56481048" w14:textId="460F4575" w:rsidR="002348C9" w:rsidRPr="00BC5C31" w:rsidRDefault="002348C9" w:rsidP="002348C9">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A9171B" w:rsidRPr="00BC5C31" w14:paraId="00376077" w14:textId="77777777" w:rsidTr="00F630BC">
        <w:tc>
          <w:tcPr>
            <w:tcW w:w="3492" w:type="dxa"/>
            <w:vAlign w:val="bottom"/>
          </w:tcPr>
          <w:p w14:paraId="5A428E12" w14:textId="77777777" w:rsidR="00A9171B" w:rsidRPr="00BC5C31" w:rsidRDefault="00A9171B" w:rsidP="00A9171B">
            <w:pPr>
              <w:tabs>
                <w:tab w:val="left" w:pos="405"/>
              </w:tabs>
              <w:spacing w:after="0" w:line="240" w:lineRule="atLeast"/>
              <w:ind w:left="522" w:right="-25"/>
              <w:jc w:val="thaiDistribute"/>
              <w:rPr>
                <w:rFonts w:ascii="Times New Roman" w:hAnsi="Times New Roman" w:cstheme="minorBidi"/>
                <w:b/>
                <w:bCs/>
                <w:szCs w:val="22"/>
                <w:cs/>
              </w:rPr>
            </w:pPr>
            <w:r w:rsidRPr="00BC5C31">
              <w:rPr>
                <w:rFonts w:ascii="Times New Roman" w:hAnsi="Times New Roman" w:cs="Times New Roman"/>
                <w:b/>
                <w:bCs/>
                <w:szCs w:val="22"/>
              </w:rPr>
              <w:t>Total</w:t>
            </w:r>
          </w:p>
        </w:tc>
        <w:tc>
          <w:tcPr>
            <w:tcW w:w="1418" w:type="dxa"/>
            <w:tcBorders>
              <w:top w:val="single" w:sz="4" w:space="0" w:color="auto"/>
              <w:bottom w:val="double" w:sz="4" w:space="0" w:color="auto"/>
            </w:tcBorders>
          </w:tcPr>
          <w:p w14:paraId="465130FD" w14:textId="17AD9219" w:rsidR="00A9171B" w:rsidRPr="00BC5C31" w:rsidRDefault="00A9171B" w:rsidP="00A9171B">
            <w:pPr>
              <w:tabs>
                <w:tab w:val="decimal" w:pos="1168"/>
              </w:tabs>
              <w:spacing w:after="0" w:line="240" w:lineRule="atLeast"/>
              <w:rPr>
                <w:rFonts w:ascii="Times New Roman" w:hAnsi="Times New Roman" w:cs="Times New Roman"/>
                <w:b/>
                <w:bCs/>
                <w:szCs w:val="22"/>
              </w:rPr>
            </w:pPr>
            <w:r w:rsidRPr="00BC5C31">
              <w:rPr>
                <w:rFonts w:ascii="Times New Roman" w:hAnsi="Times New Roman" w:cs="Times New Roman"/>
                <w:b/>
                <w:bCs/>
                <w:szCs w:val="22"/>
              </w:rPr>
              <w:t>147,449</w:t>
            </w:r>
          </w:p>
        </w:tc>
        <w:tc>
          <w:tcPr>
            <w:tcW w:w="270" w:type="dxa"/>
          </w:tcPr>
          <w:p w14:paraId="33D13BB1" w14:textId="77777777" w:rsidR="00A9171B" w:rsidRPr="00BC5C31" w:rsidRDefault="00A9171B" w:rsidP="00A9171B">
            <w:pPr>
              <w:tabs>
                <w:tab w:val="decimal" w:pos="792"/>
                <w:tab w:val="decimal" w:pos="1168"/>
              </w:tabs>
              <w:spacing w:after="0" w:line="240" w:lineRule="atLeast"/>
              <w:rPr>
                <w:rFonts w:ascii="Times New Roman" w:hAnsi="Times New Roman" w:cs="Times New Roman"/>
                <w:b/>
                <w:bCs/>
                <w:szCs w:val="22"/>
              </w:rPr>
            </w:pPr>
          </w:p>
        </w:tc>
        <w:tc>
          <w:tcPr>
            <w:tcW w:w="1431" w:type="dxa"/>
            <w:tcBorders>
              <w:top w:val="single" w:sz="4" w:space="0" w:color="auto"/>
              <w:bottom w:val="double" w:sz="4" w:space="0" w:color="auto"/>
            </w:tcBorders>
          </w:tcPr>
          <w:p w14:paraId="7CEBD0B6" w14:textId="77777777" w:rsidR="00A9171B" w:rsidRPr="00BC5C31" w:rsidRDefault="00A9171B" w:rsidP="00A9171B">
            <w:pPr>
              <w:tabs>
                <w:tab w:val="decimal" w:pos="1181"/>
              </w:tabs>
              <w:spacing w:after="0" w:line="240" w:lineRule="atLeast"/>
              <w:rPr>
                <w:rFonts w:ascii="Times New Roman" w:hAnsi="Times New Roman" w:cs="Times New Roman"/>
                <w:b/>
                <w:bCs/>
                <w:szCs w:val="22"/>
                <w:lang w:val="en-GB"/>
              </w:rPr>
            </w:pPr>
            <w:r w:rsidRPr="00BC5C31">
              <w:rPr>
                <w:rFonts w:ascii="Times New Roman" w:hAnsi="Times New Roman" w:cs="Times New Roman"/>
                <w:b/>
                <w:bCs/>
                <w:szCs w:val="22"/>
                <w:lang w:val="en-GB"/>
              </w:rPr>
              <w:t>51,612</w:t>
            </w:r>
          </w:p>
        </w:tc>
        <w:tc>
          <w:tcPr>
            <w:tcW w:w="236" w:type="dxa"/>
          </w:tcPr>
          <w:p w14:paraId="7DB2C708" w14:textId="77777777" w:rsidR="00A9171B" w:rsidRPr="00BC5C31" w:rsidRDefault="00A9171B" w:rsidP="00A9171B">
            <w:pPr>
              <w:tabs>
                <w:tab w:val="decimal" w:pos="792"/>
                <w:tab w:val="decimal" w:pos="1168"/>
              </w:tabs>
              <w:spacing w:after="0" w:line="240" w:lineRule="atLeast"/>
              <w:rPr>
                <w:rFonts w:ascii="Times New Roman" w:hAnsi="Times New Roman" w:cs="Times New Roman"/>
                <w:b/>
                <w:bCs/>
                <w:szCs w:val="22"/>
              </w:rPr>
            </w:pPr>
          </w:p>
        </w:tc>
        <w:tc>
          <w:tcPr>
            <w:tcW w:w="1466" w:type="dxa"/>
            <w:tcBorders>
              <w:top w:val="single" w:sz="4" w:space="0" w:color="auto"/>
              <w:bottom w:val="double" w:sz="4" w:space="0" w:color="auto"/>
            </w:tcBorders>
          </w:tcPr>
          <w:p w14:paraId="4E8A73EB" w14:textId="59D83E01" w:rsidR="00A9171B" w:rsidRPr="00BC5C31" w:rsidRDefault="00A9171B" w:rsidP="00A9171B">
            <w:pPr>
              <w:tabs>
                <w:tab w:val="decimal" w:pos="1215"/>
              </w:tabs>
              <w:spacing w:after="0" w:line="240" w:lineRule="atLeast"/>
              <w:rPr>
                <w:rFonts w:ascii="Times New Roman" w:hAnsi="Times New Roman" w:cs="Times New Roman"/>
                <w:b/>
                <w:bCs/>
                <w:szCs w:val="22"/>
              </w:rPr>
            </w:pPr>
            <w:r w:rsidRPr="00BC5C31">
              <w:rPr>
                <w:rFonts w:ascii="Times New Roman" w:hAnsi="Times New Roman" w:cs="Times New Roman"/>
                <w:b/>
                <w:bCs/>
                <w:szCs w:val="22"/>
              </w:rPr>
              <w:t>13,019</w:t>
            </w:r>
          </w:p>
        </w:tc>
        <w:tc>
          <w:tcPr>
            <w:tcW w:w="236" w:type="dxa"/>
          </w:tcPr>
          <w:p w14:paraId="308DDB82" w14:textId="77777777" w:rsidR="00A9171B" w:rsidRPr="00BC5C31" w:rsidRDefault="00A9171B" w:rsidP="00A9171B">
            <w:pPr>
              <w:tabs>
                <w:tab w:val="decimal" w:pos="792"/>
                <w:tab w:val="decimal" w:pos="1168"/>
              </w:tabs>
              <w:spacing w:after="0" w:line="240" w:lineRule="atLeast"/>
              <w:rPr>
                <w:rFonts w:ascii="Times New Roman" w:hAnsi="Times New Roman" w:cs="Times New Roman"/>
                <w:b/>
                <w:bCs/>
                <w:szCs w:val="22"/>
              </w:rPr>
            </w:pPr>
          </w:p>
        </w:tc>
        <w:tc>
          <w:tcPr>
            <w:tcW w:w="1470" w:type="dxa"/>
            <w:tcBorders>
              <w:top w:val="single" w:sz="4" w:space="0" w:color="auto"/>
              <w:bottom w:val="double" w:sz="4" w:space="0" w:color="auto"/>
            </w:tcBorders>
          </w:tcPr>
          <w:p w14:paraId="4D2ADB99" w14:textId="77777777" w:rsidR="00A9171B" w:rsidRPr="00BC5C31" w:rsidRDefault="00A9171B" w:rsidP="00A9171B">
            <w:pPr>
              <w:tabs>
                <w:tab w:val="decimal" w:pos="1215"/>
              </w:tabs>
              <w:spacing w:after="0" w:line="240" w:lineRule="atLeast"/>
              <w:rPr>
                <w:rFonts w:ascii="Times New Roman" w:hAnsi="Times New Roman" w:cs="Times New Roman"/>
                <w:b/>
                <w:bCs/>
                <w:szCs w:val="22"/>
              </w:rPr>
            </w:pPr>
            <w:r w:rsidRPr="00BC5C31">
              <w:rPr>
                <w:rFonts w:ascii="Times New Roman" w:hAnsi="Times New Roman" w:cs="Times New Roman"/>
                <w:b/>
                <w:bCs/>
                <w:szCs w:val="22"/>
              </w:rPr>
              <w:t>14,102</w:t>
            </w:r>
          </w:p>
        </w:tc>
      </w:tr>
    </w:tbl>
    <w:p w14:paraId="677C6D93"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b/>
          <w:bCs/>
          <w:szCs w:val="22"/>
        </w:rPr>
      </w:pPr>
    </w:p>
    <w:p w14:paraId="2B849106" w14:textId="77777777" w:rsidR="00800585" w:rsidRPr="00BC5C31" w:rsidRDefault="00800585" w:rsidP="00800585">
      <w:pPr>
        <w:numPr>
          <w:ilvl w:val="0"/>
          <w:numId w:val="7"/>
        </w:numPr>
        <w:tabs>
          <w:tab w:val="left" w:pos="567"/>
        </w:tabs>
        <w:spacing w:after="0" w:line="240" w:lineRule="atLeast"/>
        <w:ind w:left="540" w:right="-25"/>
        <w:jc w:val="both"/>
        <w:rPr>
          <w:rFonts w:ascii="Times New Roman" w:hAnsi="Times New Roman" w:cs="Times New Roman"/>
          <w:b/>
          <w:bCs/>
          <w:szCs w:val="22"/>
        </w:rPr>
      </w:pPr>
      <w:r w:rsidRPr="00BC5C31">
        <w:rPr>
          <w:rFonts w:ascii="Times New Roman" w:hAnsi="Times New Roman" w:cs="Times New Roman"/>
          <w:b/>
          <w:bCs/>
          <w:szCs w:val="22"/>
        </w:rPr>
        <w:t>Short-term loans</w:t>
      </w:r>
    </w:p>
    <w:p w14:paraId="17BC5545" w14:textId="77777777" w:rsidR="00800585" w:rsidRPr="00BC5C31" w:rsidRDefault="00800585" w:rsidP="00800585">
      <w:pPr>
        <w:tabs>
          <w:tab w:val="left" w:pos="567"/>
        </w:tabs>
        <w:spacing w:after="0" w:line="240" w:lineRule="atLeast"/>
        <w:ind w:left="540" w:right="-25"/>
        <w:rPr>
          <w:rFonts w:ascii="Times New Roman" w:hAnsi="Times New Roman" w:cs="Times New Roman"/>
          <w:b/>
          <w:bCs/>
          <w:szCs w:val="22"/>
        </w:rPr>
      </w:pPr>
    </w:p>
    <w:tbl>
      <w:tblPr>
        <w:tblW w:w="9953" w:type="dxa"/>
        <w:tblInd w:w="18" w:type="dxa"/>
        <w:tblLayout w:type="fixed"/>
        <w:tblLook w:val="01E0" w:firstRow="1" w:lastRow="1" w:firstColumn="1" w:lastColumn="1" w:noHBand="0" w:noVBand="0"/>
      </w:tblPr>
      <w:tblGrid>
        <w:gridCol w:w="3492"/>
        <w:gridCol w:w="1358"/>
        <w:gridCol w:w="284"/>
        <w:gridCol w:w="1417"/>
        <w:gridCol w:w="284"/>
        <w:gridCol w:w="1417"/>
        <w:gridCol w:w="284"/>
        <w:gridCol w:w="1417"/>
      </w:tblGrid>
      <w:tr w:rsidR="00800585" w:rsidRPr="00BC5C31" w14:paraId="36FBA2E2" w14:textId="77777777" w:rsidTr="00F630BC">
        <w:trPr>
          <w:tblHeader/>
        </w:trPr>
        <w:tc>
          <w:tcPr>
            <w:tcW w:w="3492" w:type="dxa"/>
          </w:tcPr>
          <w:p w14:paraId="2F1FF37C" w14:textId="77777777" w:rsidR="00800585" w:rsidRPr="00BC5C31" w:rsidRDefault="00800585" w:rsidP="00443337">
            <w:pPr>
              <w:spacing w:after="0" w:line="240" w:lineRule="atLeast"/>
              <w:ind w:left="522" w:right="-25"/>
              <w:rPr>
                <w:rFonts w:ascii="Times New Roman" w:hAnsi="Times New Roman" w:cs="Times New Roman"/>
                <w:szCs w:val="22"/>
              </w:rPr>
            </w:pPr>
          </w:p>
        </w:tc>
        <w:tc>
          <w:tcPr>
            <w:tcW w:w="3059" w:type="dxa"/>
            <w:gridSpan w:val="3"/>
            <w:vAlign w:val="bottom"/>
          </w:tcPr>
          <w:p w14:paraId="77CCB775" w14:textId="77777777" w:rsidR="00800585" w:rsidRPr="00BC5C31" w:rsidRDefault="00800585" w:rsidP="00443337">
            <w:pPr>
              <w:spacing w:after="0" w:line="240" w:lineRule="atLeast"/>
              <w:ind w:right="-25"/>
              <w:jc w:val="center"/>
              <w:rPr>
                <w:rFonts w:ascii="Times New Roman" w:hAnsi="Times New Roman" w:cs="Times New Roman"/>
                <w:b/>
                <w:bCs/>
                <w:szCs w:val="22"/>
                <w:cs/>
              </w:rPr>
            </w:pPr>
            <w:r w:rsidRPr="00BC5C31">
              <w:rPr>
                <w:rFonts w:ascii="Times New Roman" w:hAnsi="Times New Roman" w:cs="Times New Roman"/>
                <w:b/>
                <w:bCs/>
                <w:szCs w:val="22"/>
              </w:rPr>
              <w:t>Consolidated</w:t>
            </w:r>
            <w:r w:rsidRPr="00BC5C31">
              <w:rPr>
                <w:rFonts w:ascii="Times New Roman" w:hAnsi="Times New Roman" w:cs="Times New Roman"/>
                <w:b/>
                <w:bCs/>
                <w:szCs w:val="22"/>
              </w:rPr>
              <w:br/>
              <w:t>financial statements</w:t>
            </w:r>
          </w:p>
        </w:tc>
        <w:tc>
          <w:tcPr>
            <w:tcW w:w="3402" w:type="dxa"/>
            <w:gridSpan w:val="4"/>
            <w:vAlign w:val="bottom"/>
          </w:tcPr>
          <w:p w14:paraId="03A6F46D" w14:textId="77777777" w:rsidR="00800585" w:rsidRPr="00BC5C31" w:rsidRDefault="00800585" w:rsidP="00443337">
            <w:pPr>
              <w:spacing w:after="0" w:line="240" w:lineRule="atLeast"/>
              <w:ind w:right="-25"/>
              <w:jc w:val="center"/>
              <w:rPr>
                <w:rFonts w:ascii="Times New Roman" w:hAnsi="Times New Roman" w:cs="Times New Roman"/>
                <w:b/>
                <w:bCs/>
                <w:szCs w:val="22"/>
              </w:rPr>
            </w:pPr>
            <w:r w:rsidRPr="00BC5C31">
              <w:rPr>
                <w:rFonts w:ascii="Times New Roman" w:hAnsi="Times New Roman" w:cs="Times New Roman"/>
                <w:b/>
                <w:bCs/>
                <w:szCs w:val="22"/>
              </w:rPr>
              <w:t>Separate</w:t>
            </w:r>
            <w:r w:rsidRPr="00BC5C31">
              <w:rPr>
                <w:rFonts w:ascii="Times New Roman" w:hAnsi="Times New Roman" w:cs="Times New Roman"/>
                <w:b/>
                <w:bCs/>
                <w:szCs w:val="22"/>
              </w:rPr>
              <w:br/>
              <w:t>financial statements</w:t>
            </w:r>
          </w:p>
        </w:tc>
      </w:tr>
      <w:tr w:rsidR="0018131E" w:rsidRPr="00BC5C31" w14:paraId="5D263E73" w14:textId="77777777" w:rsidTr="00F630BC">
        <w:trPr>
          <w:tblHeader/>
        </w:trPr>
        <w:tc>
          <w:tcPr>
            <w:tcW w:w="3492" w:type="dxa"/>
          </w:tcPr>
          <w:p w14:paraId="6EA49529" w14:textId="77777777" w:rsidR="0018131E" w:rsidRPr="00BC5C31" w:rsidRDefault="0018131E" w:rsidP="0018131E">
            <w:pPr>
              <w:spacing w:after="0" w:line="240" w:lineRule="atLeast"/>
              <w:ind w:left="522" w:right="-25"/>
              <w:rPr>
                <w:rFonts w:ascii="Times New Roman" w:hAnsi="Times New Roman" w:cs="Times New Roman"/>
                <w:szCs w:val="22"/>
              </w:rPr>
            </w:pPr>
          </w:p>
        </w:tc>
        <w:tc>
          <w:tcPr>
            <w:tcW w:w="1358" w:type="dxa"/>
          </w:tcPr>
          <w:p w14:paraId="3AFB36AA" w14:textId="1548093C" w:rsidR="0018131E" w:rsidRPr="00BC5C31" w:rsidRDefault="0018131E" w:rsidP="0018131E">
            <w:pPr>
              <w:spacing w:after="0" w:line="240" w:lineRule="atLeast"/>
              <w:ind w:left="-171"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84" w:type="dxa"/>
          </w:tcPr>
          <w:p w14:paraId="526CD978" w14:textId="77777777" w:rsidR="0018131E" w:rsidRPr="00BC5C31" w:rsidRDefault="0018131E" w:rsidP="0018131E">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34DFB5E6" w14:textId="77777777" w:rsidR="0018131E" w:rsidRPr="00BC5C31" w:rsidRDefault="0018131E" w:rsidP="0018131E">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84" w:type="dxa"/>
          </w:tcPr>
          <w:p w14:paraId="05520237" w14:textId="77777777" w:rsidR="0018131E" w:rsidRPr="00BC5C31" w:rsidRDefault="0018131E" w:rsidP="0018131E">
            <w:pPr>
              <w:spacing w:after="0" w:line="240" w:lineRule="atLeast"/>
              <w:ind w:right="-25"/>
              <w:jc w:val="center"/>
              <w:rPr>
                <w:rFonts w:ascii="Times New Roman" w:hAnsi="Times New Roman" w:cs="Times New Roman"/>
                <w:b/>
                <w:szCs w:val="22"/>
              </w:rPr>
            </w:pPr>
          </w:p>
        </w:tc>
        <w:tc>
          <w:tcPr>
            <w:tcW w:w="1417" w:type="dxa"/>
          </w:tcPr>
          <w:p w14:paraId="362B9A4C" w14:textId="02DBE6C7" w:rsidR="0018131E" w:rsidRPr="00BC5C31" w:rsidRDefault="0018131E" w:rsidP="0018131E">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84" w:type="dxa"/>
          </w:tcPr>
          <w:p w14:paraId="41CB36CB" w14:textId="77777777" w:rsidR="0018131E" w:rsidRPr="00BC5C31" w:rsidRDefault="0018131E" w:rsidP="0018131E">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2C01D3C7" w14:textId="77777777" w:rsidR="0018131E" w:rsidRPr="00BC5C31" w:rsidRDefault="0018131E" w:rsidP="0018131E">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szCs w:val="22"/>
              </w:rPr>
              <w:t>31 December</w:t>
            </w:r>
          </w:p>
        </w:tc>
      </w:tr>
      <w:tr w:rsidR="0018131E" w:rsidRPr="00BC5C31" w14:paraId="402EA910" w14:textId="77777777" w:rsidTr="00F630BC">
        <w:trPr>
          <w:tblHeader/>
        </w:trPr>
        <w:tc>
          <w:tcPr>
            <w:tcW w:w="3492" w:type="dxa"/>
          </w:tcPr>
          <w:p w14:paraId="1F36B4B8" w14:textId="77777777" w:rsidR="0018131E" w:rsidRPr="00BC5C31" w:rsidRDefault="0018131E" w:rsidP="0018131E">
            <w:pPr>
              <w:spacing w:after="0" w:line="240" w:lineRule="atLeast"/>
              <w:ind w:left="522" w:right="-25"/>
              <w:rPr>
                <w:rFonts w:ascii="Times New Roman" w:hAnsi="Times New Roman" w:cs="Times New Roman"/>
                <w:szCs w:val="22"/>
              </w:rPr>
            </w:pPr>
          </w:p>
        </w:tc>
        <w:tc>
          <w:tcPr>
            <w:tcW w:w="1358" w:type="dxa"/>
            <w:vAlign w:val="bottom"/>
          </w:tcPr>
          <w:p w14:paraId="10BFC2C0" w14:textId="77777777" w:rsidR="0018131E" w:rsidRPr="00BC5C31" w:rsidRDefault="0018131E" w:rsidP="0018131E">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84" w:type="dxa"/>
            <w:vAlign w:val="center"/>
          </w:tcPr>
          <w:p w14:paraId="279EF34D" w14:textId="77777777" w:rsidR="0018131E" w:rsidRPr="00BC5C31" w:rsidRDefault="0018131E" w:rsidP="0018131E">
            <w:pPr>
              <w:spacing w:after="0" w:line="160" w:lineRule="atLeast"/>
              <w:ind w:left="522" w:right="-25"/>
              <w:rPr>
                <w:rFonts w:ascii="Times New Roman" w:hAnsi="Times New Roman" w:cs="Times New Roman"/>
                <w:szCs w:val="22"/>
              </w:rPr>
            </w:pPr>
          </w:p>
        </w:tc>
        <w:tc>
          <w:tcPr>
            <w:tcW w:w="1417" w:type="dxa"/>
            <w:vAlign w:val="bottom"/>
          </w:tcPr>
          <w:p w14:paraId="17E8A99E" w14:textId="77777777" w:rsidR="0018131E" w:rsidRPr="00BC5C31" w:rsidRDefault="0018131E" w:rsidP="0018131E">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c>
          <w:tcPr>
            <w:tcW w:w="284" w:type="dxa"/>
          </w:tcPr>
          <w:p w14:paraId="53BFC14D" w14:textId="77777777" w:rsidR="0018131E" w:rsidRPr="00BC5C31" w:rsidRDefault="0018131E" w:rsidP="0018131E">
            <w:pPr>
              <w:spacing w:after="0" w:line="240" w:lineRule="atLeast"/>
              <w:ind w:right="-25"/>
              <w:jc w:val="center"/>
              <w:rPr>
                <w:rFonts w:ascii="Times New Roman" w:hAnsi="Times New Roman" w:cs="Times New Roman"/>
                <w:b/>
                <w:szCs w:val="22"/>
              </w:rPr>
            </w:pPr>
          </w:p>
        </w:tc>
        <w:tc>
          <w:tcPr>
            <w:tcW w:w="1417" w:type="dxa"/>
            <w:vAlign w:val="bottom"/>
          </w:tcPr>
          <w:p w14:paraId="7E679BEF" w14:textId="77777777" w:rsidR="0018131E" w:rsidRPr="00BC5C31" w:rsidRDefault="0018131E" w:rsidP="0018131E">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84" w:type="dxa"/>
            <w:vAlign w:val="center"/>
          </w:tcPr>
          <w:p w14:paraId="67D60E6B" w14:textId="77777777" w:rsidR="0018131E" w:rsidRPr="00BC5C31" w:rsidRDefault="0018131E" w:rsidP="0018131E">
            <w:pPr>
              <w:spacing w:after="0" w:line="160" w:lineRule="atLeast"/>
              <w:ind w:left="522" w:right="-25"/>
              <w:rPr>
                <w:rFonts w:ascii="Times New Roman" w:hAnsi="Times New Roman" w:cs="Times New Roman"/>
                <w:szCs w:val="22"/>
              </w:rPr>
            </w:pPr>
          </w:p>
        </w:tc>
        <w:tc>
          <w:tcPr>
            <w:tcW w:w="1417" w:type="dxa"/>
            <w:vAlign w:val="bottom"/>
          </w:tcPr>
          <w:p w14:paraId="19F3FC9C" w14:textId="77777777" w:rsidR="0018131E" w:rsidRPr="00BC5C31" w:rsidRDefault="0018131E" w:rsidP="0018131E">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r>
      <w:tr w:rsidR="0018131E" w:rsidRPr="00BC5C31" w14:paraId="53FF5478" w14:textId="77777777" w:rsidTr="00F630BC">
        <w:trPr>
          <w:tblHeader/>
        </w:trPr>
        <w:tc>
          <w:tcPr>
            <w:tcW w:w="3492" w:type="dxa"/>
          </w:tcPr>
          <w:p w14:paraId="5918B416" w14:textId="77777777" w:rsidR="0018131E" w:rsidRPr="00BC5C31" w:rsidRDefault="0018131E" w:rsidP="0018131E">
            <w:pPr>
              <w:tabs>
                <w:tab w:val="left" w:pos="405"/>
              </w:tabs>
              <w:spacing w:after="0" w:line="240" w:lineRule="atLeast"/>
              <w:ind w:left="522" w:right="-25" w:hanging="117"/>
              <w:jc w:val="center"/>
              <w:rPr>
                <w:rFonts w:ascii="Times New Roman" w:hAnsi="Times New Roman" w:cs="Times New Roman"/>
                <w:i/>
                <w:iCs/>
                <w:szCs w:val="22"/>
                <w:cs/>
              </w:rPr>
            </w:pPr>
          </w:p>
        </w:tc>
        <w:tc>
          <w:tcPr>
            <w:tcW w:w="6461" w:type="dxa"/>
            <w:gridSpan w:val="7"/>
          </w:tcPr>
          <w:p w14:paraId="23C191B3" w14:textId="77777777" w:rsidR="0018131E" w:rsidRPr="00BC5C31" w:rsidRDefault="0018131E" w:rsidP="0018131E">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18131E" w:rsidRPr="00BC5C31" w14:paraId="6A6183EB" w14:textId="77777777" w:rsidTr="00F630BC">
        <w:trPr>
          <w:trHeight w:val="136"/>
        </w:trPr>
        <w:tc>
          <w:tcPr>
            <w:tcW w:w="3492" w:type="dxa"/>
            <w:vAlign w:val="bottom"/>
          </w:tcPr>
          <w:p w14:paraId="055874A3" w14:textId="77777777" w:rsidR="0018131E" w:rsidRPr="00BC5C31" w:rsidRDefault="0018131E" w:rsidP="0018131E">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Related parties</w:t>
            </w:r>
          </w:p>
        </w:tc>
        <w:tc>
          <w:tcPr>
            <w:tcW w:w="1358" w:type="dxa"/>
          </w:tcPr>
          <w:p w14:paraId="2D7F3A0D" w14:textId="4AEBE801" w:rsidR="0018131E" w:rsidRPr="00BC5C31" w:rsidRDefault="00F630BC" w:rsidP="0018131E">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107,160</w:t>
            </w:r>
          </w:p>
        </w:tc>
        <w:tc>
          <w:tcPr>
            <w:tcW w:w="284" w:type="dxa"/>
          </w:tcPr>
          <w:p w14:paraId="04E2DE57"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0E786C60" w14:textId="77777777" w:rsidR="0018131E" w:rsidRPr="00BC5C31" w:rsidRDefault="0018131E" w:rsidP="0018131E">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122,160</w:t>
            </w:r>
          </w:p>
        </w:tc>
        <w:tc>
          <w:tcPr>
            <w:tcW w:w="284" w:type="dxa"/>
          </w:tcPr>
          <w:p w14:paraId="3CE25E44"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534723CE" w14:textId="599A65A5" w:rsidR="0018131E" w:rsidRPr="00BC5C31" w:rsidRDefault="00F630BC" w:rsidP="0018131E">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1,090,000</w:t>
            </w:r>
          </w:p>
        </w:tc>
        <w:tc>
          <w:tcPr>
            <w:tcW w:w="284" w:type="dxa"/>
          </w:tcPr>
          <w:p w14:paraId="6B356C27"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7B82F798" w14:textId="77777777" w:rsidR="0018131E" w:rsidRPr="00BC5C31" w:rsidRDefault="0018131E" w:rsidP="0018131E">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lang w:val="en-GB"/>
              </w:rPr>
              <w:t>765,000</w:t>
            </w:r>
          </w:p>
        </w:tc>
      </w:tr>
      <w:tr w:rsidR="0018131E" w:rsidRPr="00BC5C31" w14:paraId="62580E36" w14:textId="77777777" w:rsidTr="00F630BC">
        <w:trPr>
          <w:trHeight w:val="136"/>
        </w:trPr>
        <w:tc>
          <w:tcPr>
            <w:tcW w:w="3492" w:type="dxa"/>
            <w:vAlign w:val="bottom"/>
          </w:tcPr>
          <w:p w14:paraId="3A0EB865" w14:textId="00DF6232" w:rsidR="0018131E" w:rsidRPr="00BC5C31" w:rsidRDefault="0018131E" w:rsidP="0018131E">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Other part</w:t>
            </w:r>
            <w:r w:rsidR="00C50461" w:rsidRPr="00BC5C31">
              <w:rPr>
                <w:rFonts w:ascii="Times New Roman" w:hAnsi="Times New Roman" w:cs="Times New Roman"/>
                <w:szCs w:val="22"/>
              </w:rPr>
              <w:t>ies</w:t>
            </w:r>
          </w:p>
        </w:tc>
        <w:tc>
          <w:tcPr>
            <w:tcW w:w="1358" w:type="dxa"/>
            <w:tcBorders>
              <w:bottom w:val="single" w:sz="4" w:space="0" w:color="auto"/>
            </w:tcBorders>
          </w:tcPr>
          <w:p w14:paraId="61C4D55A" w14:textId="4B8A7DC9" w:rsidR="0018131E" w:rsidRPr="00BC5C31" w:rsidRDefault="00F630BC" w:rsidP="0018131E">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5739D5A8"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60C66073" w14:textId="77777777" w:rsidR="0018131E" w:rsidRPr="00BC5C31" w:rsidRDefault="0018131E" w:rsidP="0018131E">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50,000</w:t>
            </w:r>
          </w:p>
        </w:tc>
        <w:tc>
          <w:tcPr>
            <w:tcW w:w="284" w:type="dxa"/>
          </w:tcPr>
          <w:p w14:paraId="356F147D"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0171CACB" w14:textId="133A4FA6" w:rsidR="0018131E" w:rsidRPr="00BC5C31" w:rsidRDefault="00F630BC" w:rsidP="0018131E">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057D76E3"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39468B3A" w14:textId="77777777" w:rsidR="0018131E" w:rsidRPr="00BC5C31" w:rsidRDefault="0018131E" w:rsidP="0018131E">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lang w:val="en-GB"/>
              </w:rPr>
              <w:t>50,000</w:t>
            </w:r>
          </w:p>
        </w:tc>
      </w:tr>
      <w:tr w:rsidR="0018131E" w:rsidRPr="00BC5C31" w14:paraId="20FE3BD1" w14:textId="77777777" w:rsidTr="00F630BC">
        <w:trPr>
          <w:trHeight w:val="136"/>
        </w:trPr>
        <w:tc>
          <w:tcPr>
            <w:tcW w:w="3492" w:type="dxa"/>
            <w:vAlign w:val="bottom"/>
          </w:tcPr>
          <w:p w14:paraId="67261BE9" w14:textId="77777777" w:rsidR="0018131E" w:rsidRPr="00BC5C31" w:rsidRDefault="0018131E" w:rsidP="0018131E">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lang w:val="en-GB"/>
              </w:rPr>
              <w:t>Total</w:t>
            </w:r>
          </w:p>
        </w:tc>
        <w:tc>
          <w:tcPr>
            <w:tcW w:w="1358" w:type="dxa"/>
            <w:tcBorders>
              <w:top w:val="single" w:sz="4" w:space="0" w:color="auto"/>
            </w:tcBorders>
          </w:tcPr>
          <w:p w14:paraId="3C09A1DF" w14:textId="0D04119D" w:rsidR="0018131E" w:rsidRPr="00BC5C31" w:rsidRDefault="00F630BC" w:rsidP="0018131E">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107,160</w:t>
            </w:r>
          </w:p>
        </w:tc>
        <w:tc>
          <w:tcPr>
            <w:tcW w:w="284" w:type="dxa"/>
          </w:tcPr>
          <w:p w14:paraId="5893B4E3"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358F503E" w14:textId="77777777" w:rsidR="0018131E" w:rsidRPr="00BC5C31" w:rsidRDefault="0018131E" w:rsidP="0018131E">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172,160</w:t>
            </w:r>
          </w:p>
        </w:tc>
        <w:tc>
          <w:tcPr>
            <w:tcW w:w="284" w:type="dxa"/>
          </w:tcPr>
          <w:p w14:paraId="560623F4"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449E21C8" w14:textId="690C4F0C" w:rsidR="0018131E" w:rsidRPr="00BC5C31" w:rsidRDefault="00F630BC" w:rsidP="0018131E">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1,090,000</w:t>
            </w:r>
          </w:p>
        </w:tc>
        <w:tc>
          <w:tcPr>
            <w:tcW w:w="284" w:type="dxa"/>
          </w:tcPr>
          <w:p w14:paraId="0182BCD8"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0F934D04" w14:textId="77777777" w:rsidR="0018131E" w:rsidRPr="00BC5C31" w:rsidRDefault="0018131E" w:rsidP="0018131E">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lang w:val="en-GB"/>
              </w:rPr>
              <w:t>815,000</w:t>
            </w:r>
          </w:p>
        </w:tc>
      </w:tr>
      <w:tr w:rsidR="0018131E" w:rsidRPr="00BC5C31" w14:paraId="2AC65F99" w14:textId="77777777" w:rsidTr="00F630BC">
        <w:trPr>
          <w:trHeight w:val="136"/>
        </w:trPr>
        <w:tc>
          <w:tcPr>
            <w:tcW w:w="3492" w:type="dxa"/>
            <w:vAlign w:val="bottom"/>
          </w:tcPr>
          <w:p w14:paraId="54498A18" w14:textId="77777777" w:rsidR="0018131E" w:rsidRPr="00BC5C31" w:rsidRDefault="0018131E" w:rsidP="0018131E">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i/>
                <w:iCs/>
                <w:szCs w:val="22"/>
              </w:rPr>
              <w:t>Less</w:t>
            </w:r>
            <w:r w:rsidRPr="00BC5C31">
              <w:rPr>
                <w:rFonts w:ascii="Times New Roman" w:hAnsi="Times New Roman"/>
                <w:szCs w:val="22"/>
              </w:rPr>
              <w:t xml:space="preserve"> prepaid interest</w:t>
            </w:r>
          </w:p>
        </w:tc>
        <w:tc>
          <w:tcPr>
            <w:tcW w:w="1358" w:type="dxa"/>
          </w:tcPr>
          <w:p w14:paraId="24438FA7" w14:textId="292516B6" w:rsidR="0018131E" w:rsidRPr="00BC5C31" w:rsidRDefault="0018131E" w:rsidP="0018131E">
            <w:pPr>
              <w:tabs>
                <w:tab w:val="decimal" w:pos="1168"/>
              </w:tabs>
              <w:spacing w:after="0" w:line="240" w:lineRule="atLeast"/>
              <w:rPr>
                <w:rFonts w:ascii="Times New Roman" w:hAnsi="Times New Roman" w:cs="Times New Roman"/>
                <w:szCs w:val="22"/>
              </w:rPr>
            </w:pPr>
          </w:p>
        </w:tc>
        <w:tc>
          <w:tcPr>
            <w:tcW w:w="284" w:type="dxa"/>
          </w:tcPr>
          <w:p w14:paraId="4EEABC0E"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1E3D3C61" w14:textId="77777777" w:rsidR="0018131E" w:rsidRPr="00BC5C31" w:rsidRDefault="0018131E" w:rsidP="0018131E">
            <w:pPr>
              <w:tabs>
                <w:tab w:val="decimal" w:pos="1181"/>
              </w:tabs>
              <w:spacing w:after="0" w:line="240" w:lineRule="atLeast"/>
              <w:rPr>
                <w:rFonts w:ascii="Times New Roman" w:hAnsi="Times New Roman" w:cs="Times New Roman"/>
                <w:szCs w:val="22"/>
                <w:lang w:val="en-GB"/>
              </w:rPr>
            </w:pPr>
          </w:p>
        </w:tc>
        <w:tc>
          <w:tcPr>
            <w:tcW w:w="284" w:type="dxa"/>
          </w:tcPr>
          <w:p w14:paraId="2E42202B"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39D8DDAD" w14:textId="77777777" w:rsidR="0018131E" w:rsidRPr="00BC5C31" w:rsidRDefault="0018131E" w:rsidP="0018131E">
            <w:pPr>
              <w:tabs>
                <w:tab w:val="decimal" w:pos="1215"/>
              </w:tabs>
              <w:spacing w:after="0" w:line="240" w:lineRule="atLeast"/>
              <w:rPr>
                <w:rFonts w:ascii="Times New Roman" w:hAnsi="Times New Roman" w:cs="Times New Roman"/>
                <w:szCs w:val="22"/>
              </w:rPr>
            </w:pPr>
          </w:p>
        </w:tc>
        <w:tc>
          <w:tcPr>
            <w:tcW w:w="284" w:type="dxa"/>
          </w:tcPr>
          <w:p w14:paraId="4FBCF756" w14:textId="77777777" w:rsidR="0018131E" w:rsidRPr="00BC5C31" w:rsidRDefault="0018131E" w:rsidP="0018131E">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1F696EA4" w14:textId="77777777" w:rsidR="0018131E" w:rsidRPr="00BC5C31" w:rsidRDefault="0018131E" w:rsidP="0018131E">
            <w:pPr>
              <w:tabs>
                <w:tab w:val="decimal" w:pos="1215"/>
              </w:tabs>
              <w:spacing w:after="0" w:line="240" w:lineRule="atLeast"/>
              <w:rPr>
                <w:rFonts w:ascii="Times New Roman" w:hAnsi="Times New Roman" w:cs="Times New Roman"/>
                <w:szCs w:val="22"/>
              </w:rPr>
            </w:pPr>
          </w:p>
        </w:tc>
      </w:tr>
      <w:tr w:rsidR="00F630BC" w:rsidRPr="00BC5C31" w14:paraId="3175E796" w14:textId="77777777" w:rsidTr="00F630BC">
        <w:trPr>
          <w:trHeight w:val="136"/>
        </w:trPr>
        <w:tc>
          <w:tcPr>
            <w:tcW w:w="3492" w:type="dxa"/>
            <w:vAlign w:val="bottom"/>
          </w:tcPr>
          <w:p w14:paraId="0B32EEF0" w14:textId="7F5194F1" w:rsidR="00F630BC" w:rsidRPr="00BC5C31" w:rsidRDefault="00F630BC" w:rsidP="00F630BC">
            <w:pPr>
              <w:spacing w:after="0" w:line="240" w:lineRule="atLeast"/>
              <w:ind w:left="556" w:right="-25" w:hanging="34"/>
              <w:jc w:val="thaiDistribute"/>
              <w:rPr>
                <w:rFonts w:ascii="Times New Roman" w:hAnsi="Times New Roman"/>
                <w:i/>
                <w:iCs/>
                <w:szCs w:val="22"/>
              </w:rPr>
            </w:pPr>
            <w:r w:rsidRPr="00BC5C31">
              <w:rPr>
                <w:rFonts w:ascii="Times New Roman" w:hAnsi="Times New Roman"/>
                <w:szCs w:val="22"/>
              </w:rPr>
              <w:t xml:space="preserve">        expense</w:t>
            </w:r>
          </w:p>
        </w:tc>
        <w:tc>
          <w:tcPr>
            <w:tcW w:w="1358" w:type="dxa"/>
            <w:tcBorders>
              <w:bottom w:val="single" w:sz="4" w:space="0" w:color="auto"/>
            </w:tcBorders>
          </w:tcPr>
          <w:p w14:paraId="3C052E27" w14:textId="0EE51BDD" w:rsidR="00F630BC" w:rsidRPr="00BC5C31" w:rsidRDefault="00F630BC" w:rsidP="00F630BC">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2DC85427" w14:textId="77777777" w:rsidR="00F630BC" w:rsidRPr="00BC5C31" w:rsidRDefault="00F630BC" w:rsidP="00F630BC">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795128AB" w14:textId="77CBCC2C" w:rsidR="00F630BC" w:rsidRPr="00BC5C31" w:rsidRDefault="00F630BC" w:rsidP="00F630BC">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(2,337)</w:t>
            </w:r>
          </w:p>
        </w:tc>
        <w:tc>
          <w:tcPr>
            <w:tcW w:w="284" w:type="dxa"/>
          </w:tcPr>
          <w:p w14:paraId="3992136B" w14:textId="77777777" w:rsidR="00F630BC" w:rsidRPr="00BC5C31" w:rsidRDefault="00F630BC" w:rsidP="00F630BC">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33FFCDE8" w14:textId="1841632B" w:rsidR="00F630BC" w:rsidRPr="00BC5C31" w:rsidRDefault="00F630BC" w:rsidP="00F630BC">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778B158B" w14:textId="77777777" w:rsidR="00F630BC" w:rsidRPr="00BC5C31" w:rsidRDefault="00F630BC" w:rsidP="00F630BC">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2DC674A7" w14:textId="6064A01B" w:rsidR="00F630BC" w:rsidRPr="00BC5C31" w:rsidRDefault="00F630BC" w:rsidP="00F630BC">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lang w:val="en-GB"/>
              </w:rPr>
              <w:t>(2,337)</w:t>
            </w:r>
          </w:p>
        </w:tc>
      </w:tr>
      <w:tr w:rsidR="00F630BC" w:rsidRPr="00BC5C31" w14:paraId="79427D1A" w14:textId="77777777" w:rsidTr="00F630BC">
        <w:trPr>
          <w:trHeight w:val="136"/>
        </w:trPr>
        <w:tc>
          <w:tcPr>
            <w:tcW w:w="3492" w:type="dxa"/>
            <w:vAlign w:val="bottom"/>
          </w:tcPr>
          <w:p w14:paraId="02065502" w14:textId="1A86D2F2" w:rsidR="00F630BC" w:rsidRPr="00BC5C31" w:rsidRDefault="00F630BC" w:rsidP="00F630BC">
            <w:pPr>
              <w:spacing w:after="0" w:line="240" w:lineRule="atLeast"/>
              <w:ind w:left="556" w:right="-25" w:hanging="34"/>
              <w:jc w:val="thaiDistribute"/>
              <w:rPr>
                <w:rFonts w:ascii="Times New Roman" w:hAnsi="Times New Roman"/>
                <w:szCs w:val="22"/>
              </w:rPr>
            </w:pPr>
            <w:r w:rsidRPr="00BC5C31">
              <w:rPr>
                <w:rFonts w:ascii="Times New Roman" w:hAnsi="Times New Roman"/>
                <w:szCs w:val="22"/>
              </w:rPr>
              <w:t>Net</w:t>
            </w:r>
          </w:p>
        </w:tc>
        <w:tc>
          <w:tcPr>
            <w:tcW w:w="1358" w:type="dxa"/>
            <w:tcBorders>
              <w:top w:val="single" w:sz="4" w:space="0" w:color="auto"/>
            </w:tcBorders>
          </w:tcPr>
          <w:p w14:paraId="47F7E5EC" w14:textId="3D1625F1" w:rsidR="00F630BC" w:rsidRPr="00BC5C31" w:rsidRDefault="00F630BC" w:rsidP="00F630BC">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107,160</w:t>
            </w:r>
          </w:p>
        </w:tc>
        <w:tc>
          <w:tcPr>
            <w:tcW w:w="284" w:type="dxa"/>
          </w:tcPr>
          <w:p w14:paraId="0C3C716C" w14:textId="77777777" w:rsidR="00F630BC" w:rsidRPr="00BC5C31" w:rsidRDefault="00F630BC" w:rsidP="00F630BC">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05D7E8D2" w14:textId="54232CAB" w:rsidR="00F630BC" w:rsidRPr="00BC5C31" w:rsidRDefault="00F630BC" w:rsidP="00F630BC">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169,823</w:t>
            </w:r>
          </w:p>
        </w:tc>
        <w:tc>
          <w:tcPr>
            <w:tcW w:w="284" w:type="dxa"/>
          </w:tcPr>
          <w:p w14:paraId="470B76B0" w14:textId="77777777" w:rsidR="00F630BC" w:rsidRPr="00BC5C31" w:rsidRDefault="00F630BC" w:rsidP="00F630BC">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1DD512D5" w14:textId="669210F5" w:rsidR="00F630BC" w:rsidRPr="00BC5C31" w:rsidRDefault="00F630BC" w:rsidP="00F630BC">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1,090,000</w:t>
            </w:r>
          </w:p>
        </w:tc>
        <w:tc>
          <w:tcPr>
            <w:tcW w:w="284" w:type="dxa"/>
          </w:tcPr>
          <w:p w14:paraId="12404781" w14:textId="77777777" w:rsidR="00F630BC" w:rsidRPr="00BC5C31" w:rsidRDefault="00F630BC" w:rsidP="00F630BC">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4703D656" w14:textId="2724C777" w:rsidR="00F630BC" w:rsidRPr="00BC5C31" w:rsidRDefault="00F630BC" w:rsidP="00F630BC">
            <w:pPr>
              <w:tabs>
                <w:tab w:val="decimal" w:pos="1215"/>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812,663</w:t>
            </w:r>
          </w:p>
        </w:tc>
      </w:tr>
      <w:tr w:rsidR="002348C9" w:rsidRPr="00BC5C31" w14:paraId="5854EBD7" w14:textId="77777777" w:rsidTr="00F630BC">
        <w:trPr>
          <w:trHeight w:val="136"/>
        </w:trPr>
        <w:tc>
          <w:tcPr>
            <w:tcW w:w="3492" w:type="dxa"/>
            <w:vAlign w:val="center"/>
          </w:tcPr>
          <w:p w14:paraId="3D2EFB0F" w14:textId="5445B265" w:rsidR="002348C9" w:rsidRPr="00BC5C31" w:rsidRDefault="002348C9" w:rsidP="002348C9">
            <w:pPr>
              <w:spacing w:after="0" w:line="240" w:lineRule="atLeast"/>
              <w:ind w:left="556" w:right="-25" w:hanging="34"/>
              <w:jc w:val="thaiDistribute"/>
              <w:rPr>
                <w:rFonts w:ascii="Times New Roman" w:hAnsi="Times New Roman"/>
                <w:szCs w:val="22"/>
              </w:rPr>
            </w:pPr>
            <w:r w:rsidRPr="00BC5C31">
              <w:rPr>
                <w:rFonts w:ascii="Times New Roman" w:hAnsi="Times New Roman" w:cs="Times New Roman"/>
                <w:i/>
                <w:iCs/>
                <w:szCs w:val="22"/>
              </w:rPr>
              <w:t xml:space="preserve">Less </w:t>
            </w:r>
            <w:r w:rsidRPr="00BC5C31">
              <w:rPr>
                <w:rFonts w:ascii="Times New Roman" w:hAnsi="Times New Roman" w:cs="Times New Roman"/>
                <w:szCs w:val="22"/>
              </w:rPr>
              <w:t>liabilities included in</w:t>
            </w:r>
          </w:p>
        </w:tc>
        <w:tc>
          <w:tcPr>
            <w:tcW w:w="1358" w:type="dxa"/>
          </w:tcPr>
          <w:p w14:paraId="4E624152" w14:textId="77777777" w:rsidR="002348C9" w:rsidRPr="00BC5C31" w:rsidRDefault="002348C9" w:rsidP="002348C9">
            <w:pPr>
              <w:tabs>
                <w:tab w:val="decimal" w:pos="1168"/>
              </w:tabs>
              <w:spacing w:after="0" w:line="240" w:lineRule="atLeast"/>
              <w:rPr>
                <w:rFonts w:ascii="Times New Roman" w:hAnsi="Times New Roman" w:cs="Times New Roman"/>
                <w:szCs w:val="22"/>
              </w:rPr>
            </w:pPr>
          </w:p>
        </w:tc>
        <w:tc>
          <w:tcPr>
            <w:tcW w:w="284" w:type="dxa"/>
          </w:tcPr>
          <w:p w14:paraId="2A70BC95"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41FF7925" w14:textId="77777777" w:rsidR="002348C9" w:rsidRPr="00BC5C31" w:rsidRDefault="002348C9" w:rsidP="002348C9">
            <w:pPr>
              <w:tabs>
                <w:tab w:val="decimal" w:pos="1181"/>
              </w:tabs>
              <w:spacing w:after="0" w:line="240" w:lineRule="atLeast"/>
              <w:rPr>
                <w:rFonts w:ascii="Times New Roman" w:hAnsi="Times New Roman" w:cs="Times New Roman"/>
                <w:szCs w:val="22"/>
                <w:lang w:val="en-GB"/>
              </w:rPr>
            </w:pPr>
          </w:p>
        </w:tc>
        <w:tc>
          <w:tcPr>
            <w:tcW w:w="284" w:type="dxa"/>
          </w:tcPr>
          <w:p w14:paraId="00D75231"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5F78DBCB" w14:textId="77777777" w:rsidR="002348C9" w:rsidRPr="00BC5C31" w:rsidRDefault="002348C9" w:rsidP="002348C9">
            <w:pPr>
              <w:tabs>
                <w:tab w:val="decimal" w:pos="1215"/>
              </w:tabs>
              <w:spacing w:after="0" w:line="240" w:lineRule="atLeast"/>
              <w:rPr>
                <w:rFonts w:ascii="Times New Roman" w:hAnsi="Times New Roman" w:cs="Times New Roman"/>
                <w:szCs w:val="22"/>
              </w:rPr>
            </w:pPr>
          </w:p>
        </w:tc>
        <w:tc>
          <w:tcPr>
            <w:tcW w:w="284" w:type="dxa"/>
          </w:tcPr>
          <w:p w14:paraId="3A94EB37"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7E107491" w14:textId="77777777" w:rsidR="002348C9" w:rsidRPr="00BC5C31" w:rsidRDefault="002348C9" w:rsidP="002348C9">
            <w:pPr>
              <w:tabs>
                <w:tab w:val="decimal" w:pos="1215"/>
              </w:tabs>
              <w:spacing w:after="0" w:line="240" w:lineRule="atLeast"/>
              <w:rPr>
                <w:rFonts w:ascii="Times New Roman" w:hAnsi="Times New Roman" w:cs="Times New Roman"/>
                <w:szCs w:val="22"/>
                <w:lang w:val="en-GB"/>
              </w:rPr>
            </w:pPr>
          </w:p>
        </w:tc>
      </w:tr>
      <w:tr w:rsidR="002348C9" w:rsidRPr="00BC5C31" w14:paraId="13C7EF86" w14:textId="77777777" w:rsidTr="00F630BC">
        <w:trPr>
          <w:trHeight w:val="136"/>
        </w:trPr>
        <w:tc>
          <w:tcPr>
            <w:tcW w:w="3492" w:type="dxa"/>
            <w:vAlign w:val="center"/>
          </w:tcPr>
          <w:p w14:paraId="64FB0A4A" w14:textId="09C51659" w:rsidR="002348C9" w:rsidRPr="00BC5C31" w:rsidRDefault="002348C9" w:rsidP="002348C9">
            <w:pPr>
              <w:spacing w:after="0" w:line="240" w:lineRule="atLeast"/>
              <w:ind w:left="556" w:right="-25" w:hanging="34"/>
              <w:jc w:val="thaiDistribute"/>
              <w:rPr>
                <w:rFonts w:ascii="Times New Roman" w:hAnsi="Times New Roman"/>
                <w:i/>
                <w:iCs/>
                <w:szCs w:val="22"/>
              </w:rPr>
            </w:pPr>
            <w:r w:rsidRPr="00BC5C31">
              <w:rPr>
                <w:rFonts w:ascii="Times New Roman" w:hAnsi="Times New Roman" w:cs="Times New Roman"/>
                <w:szCs w:val="22"/>
              </w:rPr>
              <w:t xml:space="preserve">        disposal group classified </w:t>
            </w:r>
          </w:p>
        </w:tc>
        <w:tc>
          <w:tcPr>
            <w:tcW w:w="1358" w:type="dxa"/>
          </w:tcPr>
          <w:p w14:paraId="0DC69F3D" w14:textId="77777777" w:rsidR="002348C9" w:rsidRPr="00BC5C31" w:rsidRDefault="002348C9" w:rsidP="002348C9">
            <w:pPr>
              <w:tabs>
                <w:tab w:val="decimal" w:pos="1168"/>
              </w:tabs>
              <w:spacing w:after="0" w:line="240" w:lineRule="atLeast"/>
              <w:rPr>
                <w:rFonts w:ascii="Times New Roman" w:hAnsi="Times New Roman" w:cs="Times New Roman"/>
                <w:szCs w:val="22"/>
              </w:rPr>
            </w:pPr>
          </w:p>
        </w:tc>
        <w:tc>
          <w:tcPr>
            <w:tcW w:w="284" w:type="dxa"/>
          </w:tcPr>
          <w:p w14:paraId="17D79F49"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460668DE" w14:textId="77777777" w:rsidR="002348C9" w:rsidRPr="00BC5C31" w:rsidRDefault="002348C9" w:rsidP="002348C9">
            <w:pPr>
              <w:tabs>
                <w:tab w:val="decimal" w:pos="1181"/>
              </w:tabs>
              <w:spacing w:after="0" w:line="240" w:lineRule="atLeast"/>
              <w:rPr>
                <w:rFonts w:ascii="Times New Roman" w:hAnsi="Times New Roman" w:cs="Times New Roman"/>
                <w:szCs w:val="22"/>
                <w:lang w:val="en-GB"/>
              </w:rPr>
            </w:pPr>
          </w:p>
        </w:tc>
        <w:tc>
          <w:tcPr>
            <w:tcW w:w="284" w:type="dxa"/>
          </w:tcPr>
          <w:p w14:paraId="7EF1F312"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2307055B" w14:textId="77777777" w:rsidR="002348C9" w:rsidRPr="00BC5C31" w:rsidRDefault="002348C9" w:rsidP="002348C9">
            <w:pPr>
              <w:tabs>
                <w:tab w:val="decimal" w:pos="1215"/>
              </w:tabs>
              <w:spacing w:after="0" w:line="240" w:lineRule="atLeast"/>
              <w:rPr>
                <w:rFonts w:ascii="Times New Roman" w:hAnsi="Times New Roman" w:cs="Times New Roman"/>
                <w:szCs w:val="22"/>
              </w:rPr>
            </w:pPr>
          </w:p>
        </w:tc>
        <w:tc>
          <w:tcPr>
            <w:tcW w:w="284" w:type="dxa"/>
          </w:tcPr>
          <w:p w14:paraId="5F654BCC"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4C19C5D9" w14:textId="77777777" w:rsidR="002348C9" w:rsidRPr="00BC5C31" w:rsidRDefault="002348C9" w:rsidP="002348C9">
            <w:pPr>
              <w:tabs>
                <w:tab w:val="decimal" w:pos="1215"/>
              </w:tabs>
              <w:spacing w:after="0" w:line="240" w:lineRule="atLeast"/>
              <w:rPr>
                <w:rFonts w:ascii="Times New Roman" w:hAnsi="Times New Roman" w:cs="Times New Roman"/>
                <w:szCs w:val="22"/>
              </w:rPr>
            </w:pPr>
          </w:p>
        </w:tc>
      </w:tr>
      <w:tr w:rsidR="002348C9" w:rsidRPr="00BC5C31" w14:paraId="3CA35F67" w14:textId="77777777" w:rsidTr="00F630BC">
        <w:trPr>
          <w:trHeight w:val="136"/>
        </w:trPr>
        <w:tc>
          <w:tcPr>
            <w:tcW w:w="3492" w:type="dxa"/>
            <w:vAlign w:val="center"/>
          </w:tcPr>
          <w:p w14:paraId="174E3824" w14:textId="685DBD15" w:rsidR="002348C9" w:rsidRPr="00BC5C31" w:rsidRDefault="002348C9" w:rsidP="002348C9">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 xml:space="preserve">        as held for sale</w:t>
            </w:r>
          </w:p>
        </w:tc>
        <w:tc>
          <w:tcPr>
            <w:tcW w:w="1358" w:type="dxa"/>
            <w:tcBorders>
              <w:bottom w:val="single" w:sz="4" w:space="0" w:color="auto"/>
            </w:tcBorders>
          </w:tcPr>
          <w:p w14:paraId="2ECC8277" w14:textId="3A5449B5" w:rsidR="002348C9" w:rsidRPr="00BC5C31" w:rsidRDefault="002348C9" w:rsidP="002348C9">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(107,160)</w:t>
            </w:r>
          </w:p>
        </w:tc>
        <w:tc>
          <w:tcPr>
            <w:tcW w:w="284" w:type="dxa"/>
          </w:tcPr>
          <w:p w14:paraId="76B5CA59"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37209E3C" w14:textId="64758D43" w:rsidR="002348C9" w:rsidRPr="00BC5C31" w:rsidRDefault="002348C9" w:rsidP="002348C9">
            <w:pPr>
              <w:spacing w:after="0" w:line="240" w:lineRule="atLeast"/>
              <w:jc w:val="center"/>
              <w:rPr>
                <w:rFonts w:ascii="Times New Roman" w:hAnsi="Times New Roman" w:cs="Times New Roman"/>
                <w:szCs w:val="22"/>
                <w:lang w:val="en-GB"/>
              </w:rPr>
            </w:pPr>
            <w:r w:rsidRPr="00BC5C31">
              <w:rPr>
                <w:rFonts w:ascii="Times New Roman" w:hAnsi="Times New Roman" w:cs="Times New Roman"/>
                <w:szCs w:val="22"/>
                <w:lang w:val="en-GB"/>
              </w:rPr>
              <w:t>-</w:t>
            </w:r>
          </w:p>
        </w:tc>
        <w:tc>
          <w:tcPr>
            <w:tcW w:w="284" w:type="dxa"/>
          </w:tcPr>
          <w:p w14:paraId="79633ED5"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6F6E65D1" w14:textId="0CA1778D" w:rsidR="002348C9" w:rsidRPr="00BC5C31" w:rsidRDefault="002348C9" w:rsidP="002348C9">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7944E740"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63688AD8" w14:textId="4904EDC8" w:rsidR="002348C9" w:rsidRPr="00BC5C31" w:rsidRDefault="002348C9" w:rsidP="002348C9">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A9171B" w:rsidRPr="00BC5C31" w14:paraId="08204610" w14:textId="77777777" w:rsidTr="00F630BC">
        <w:trPr>
          <w:trHeight w:val="136"/>
        </w:trPr>
        <w:tc>
          <w:tcPr>
            <w:tcW w:w="3492" w:type="dxa"/>
            <w:vAlign w:val="bottom"/>
          </w:tcPr>
          <w:p w14:paraId="628FD193" w14:textId="53AD8FA1" w:rsidR="00A9171B" w:rsidRPr="00BC5C31" w:rsidRDefault="002348C9" w:rsidP="00A9171B">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b/>
                <w:bCs/>
                <w:szCs w:val="22"/>
              </w:rPr>
              <w:t>Total</w:t>
            </w:r>
          </w:p>
        </w:tc>
        <w:tc>
          <w:tcPr>
            <w:tcW w:w="1358" w:type="dxa"/>
            <w:tcBorders>
              <w:top w:val="single" w:sz="4" w:space="0" w:color="auto"/>
              <w:bottom w:val="double" w:sz="4" w:space="0" w:color="auto"/>
            </w:tcBorders>
          </w:tcPr>
          <w:p w14:paraId="4267E877" w14:textId="7766E958" w:rsidR="00A9171B" w:rsidRPr="00BC5C31" w:rsidRDefault="00A9171B" w:rsidP="00A9171B">
            <w:pPr>
              <w:spacing w:after="0" w:line="240" w:lineRule="atLeast"/>
              <w:jc w:val="center"/>
              <w:rPr>
                <w:rFonts w:ascii="Times New Roman" w:hAnsi="Times New Roman" w:cs="Times New Roman"/>
                <w:b/>
                <w:bCs/>
                <w:szCs w:val="22"/>
              </w:rPr>
            </w:pPr>
            <w:r w:rsidRPr="00BC5C31">
              <w:rPr>
                <w:rFonts w:ascii="Times New Roman" w:hAnsi="Times New Roman" w:cs="Times New Roman"/>
                <w:b/>
                <w:bCs/>
                <w:szCs w:val="22"/>
              </w:rPr>
              <w:t>-</w:t>
            </w:r>
          </w:p>
        </w:tc>
        <w:tc>
          <w:tcPr>
            <w:tcW w:w="284" w:type="dxa"/>
          </w:tcPr>
          <w:p w14:paraId="274E04EF" w14:textId="77777777" w:rsidR="00A9171B" w:rsidRPr="00BC5C31" w:rsidRDefault="00A9171B" w:rsidP="00A9171B">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bottom w:val="double" w:sz="4" w:space="0" w:color="auto"/>
            </w:tcBorders>
          </w:tcPr>
          <w:p w14:paraId="77200748" w14:textId="77777777" w:rsidR="00A9171B" w:rsidRPr="00BC5C31" w:rsidRDefault="00A9171B" w:rsidP="00A9171B">
            <w:pPr>
              <w:tabs>
                <w:tab w:val="decimal" w:pos="1181"/>
              </w:tabs>
              <w:spacing w:after="0" w:line="240" w:lineRule="atLeast"/>
              <w:rPr>
                <w:rFonts w:ascii="Times New Roman" w:hAnsi="Times New Roman" w:cs="Times New Roman"/>
                <w:b/>
                <w:bCs/>
                <w:szCs w:val="22"/>
                <w:lang w:val="en-GB"/>
              </w:rPr>
            </w:pPr>
            <w:r w:rsidRPr="00BC5C31">
              <w:rPr>
                <w:rFonts w:ascii="Times New Roman" w:hAnsi="Times New Roman" w:cs="Times New Roman"/>
                <w:b/>
                <w:bCs/>
                <w:szCs w:val="22"/>
                <w:lang w:val="en-GB"/>
              </w:rPr>
              <w:t>169,823</w:t>
            </w:r>
          </w:p>
        </w:tc>
        <w:tc>
          <w:tcPr>
            <w:tcW w:w="284" w:type="dxa"/>
          </w:tcPr>
          <w:p w14:paraId="22C459C8" w14:textId="77777777" w:rsidR="00A9171B" w:rsidRPr="00BC5C31" w:rsidRDefault="00A9171B" w:rsidP="00A9171B">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bottom w:val="double" w:sz="4" w:space="0" w:color="auto"/>
            </w:tcBorders>
          </w:tcPr>
          <w:p w14:paraId="61B5149D" w14:textId="233CCE6D" w:rsidR="00A9171B" w:rsidRPr="00BC5C31" w:rsidRDefault="00A9171B" w:rsidP="00A9171B">
            <w:pPr>
              <w:tabs>
                <w:tab w:val="decimal" w:pos="1215"/>
              </w:tabs>
              <w:spacing w:after="0" w:line="240" w:lineRule="atLeast"/>
              <w:rPr>
                <w:rFonts w:ascii="Times New Roman" w:hAnsi="Times New Roman" w:cs="Times New Roman"/>
                <w:b/>
                <w:bCs/>
                <w:szCs w:val="22"/>
              </w:rPr>
            </w:pPr>
            <w:r w:rsidRPr="00BC5C31">
              <w:rPr>
                <w:rFonts w:ascii="Times New Roman" w:hAnsi="Times New Roman" w:cs="Times New Roman"/>
                <w:b/>
                <w:bCs/>
                <w:szCs w:val="22"/>
              </w:rPr>
              <w:t>1,090,000</w:t>
            </w:r>
          </w:p>
        </w:tc>
        <w:tc>
          <w:tcPr>
            <w:tcW w:w="284" w:type="dxa"/>
          </w:tcPr>
          <w:p w14:paraId="7AE4A565" w14:textId="77777777" w:rsidR="00A9171B" w:rsidRPr="00BC5C31" w:rsidRDefault="00A9171B" w:rsidP="00A9171B">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bottom w:val="double" w:sz="4" w:space="0" w:color="auto"/>
            </w:tcBorders>
          </w:tcPr>
          <w:p w14:paraId="30AA1625" w14:textId="77777777" w:rsidR="00A9171B" w:rsidRPr="00BC5C31" w:rsidRDefault="00A9171B" w:rsidP="00A9171B">
            <w:pPr>
              <w:tabs>
                <w:tab w:val="decimal" w:pos="1215"/>
              </w:tabs>
              <w:spacing w:after="0" w:line="240" w:lineRule="atLeast"/>
              <w:rPr>
                <w:rFonts w:ascii="Times New Roman" w:hAnsi="Times New Roman" w:cs="Times New Roman"/>
                <w:b/>
                <w:bCs/>
                <w:szCs w:val="22"/>
              </w:rPr>
            </w:pPr>
            <w:r w:rsidRPr="00BC5C31">
              <w:rPr>
                <w:rFonts w:ascii="Times New Roman" w:hAnsi="Times New Roman" w:cs="Times New Roman"/>
                <w:b/>
                <w:bCs/>
                <w:szCs w:val="22"/>
                <w:lang w:val="en-GB"/>
              </w:rPr>
              <w:t>812,663</w:t>
            </w:r>
          </w:p>
        </w:tc>
      </w:tr>
    </w:tbl>
    <w:p w14:paraId="592C8544"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77D92C2F" w14:textId="77777777" w:rsidR="002C6878" w:rsidRPr="00BC5C31" w:rsidRDefault="002C6878" w:rsidP="00E1701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BC5C31">
        <w:rPr>
          <w:rFonts w:ascii="Times New Roman" w:hAnsi="Times New Roman" w:cs="Times New Roman"/>
          <w:sz w:val="22"/>
          <w:szCs w:val="22"/>
        </w:rPr>
        <w:br w:type="page"/>
      </w:r>
    </w:p>
    <w:p w14:paraId="740E1CDD" w14:textId="0CF39649" w:rsidR="00E17014" w:rsidRPr="00BC5C31" w:rsidRDefault="00E17014" w:rsidP="00E1701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BC5C31">
        <w:rPr>
          <w:rFonts w:ascii="Times New Roman" w:hAnsi="Times New Roman" w:cs="Times New Roman"/>
          <w:sz w:val="22"/>
          <w:szCs w:val="22"/>
        </w:rPr>
        <w:t>Movement of short</w:t>
      </w:r>
      <w:r w:rsidRPr="00BC5C31">
        <w:rPr>
          <w:rFonts w:ascii="Times New Roman" w:hAnsi="Times New Roman" w:cs="Times New Roman"/>
          <w:sz w:val="22"/>
          <w:szCs w:val="22"/>
          <w:cs/>
        </w:rPr>
        <w:t>-</w:t>
      </w:r>
      <w:r w:rsidRPr="00BC5C31">
        <w:rPr>
          <w:rFonts w:ascii="Times New Roman" w:hAnsi="Times New Roman" w:cs="Times New Roman"/>
          <w:sz w:val="22"/>
          <w:szCs w:val="22"/>
        </w:rPr>
        <w:t>term loans – other party for the nine</w:t>
      </w:r>
      <w:r w:rsidRPr="00BC5C31">
        <w:rPr>
          <w:rFonts w:ascii="Times New Roman" w:hAnsi="Times New Roman" w:cs="Times New Roman"/>
          <w:sz w:val="22"/>
          <w:szCs w:val="22"/>
          <w:cs/>
        </w:rPr>
        <w:t>-</w:t>
      </w:r>
      <w:r w:rsidRPr="00BC5C31">
        <w:rPr>
          <w:rFonts w:ascii="Times New Roman" w:hAnsi="Times New Roman" w:cs="Times New Roman"/>
          <w:sz w:val="22"/>
          <w:szCs w:val="22"/>
        </w:rPr>
        <w:t>month period ended 30 September were as follows</w:t>
      </w:r>
      <w:r w:rsidRPr="00BC5C31">
        <w:rPr>
          <w:rFonts w:ascii="Times New Roman" w:hAnsi="Times New Roman" w:cs="Times New Roman"/>
          <w:sz w:val="22"/>
          <w:szCs w:val="22"/>
          <w:cs/>
        </w:rPr>
        <w:t xml:space="preserve">: </w:t>
      </w:r>
    </w:p>
    <w:p w14:paraId="5C76507B" w14:textId="77777777" w:rsidR="00E17014" w:rsidRPr="00BC5C31" w:rsidRDefault="00E17014" w:rsidP="00E17014">
      <w:pPr>
        <w:tabs>
          <w:tab w:val="left" w:pos="540"/>
        </w:tabs>
        <w:spacing w:after="0" w:line="240" w:lineRule="atLeast"/>
        <w:ind w:left="540" w:right="-25"/>
        <w:jc w:val="both"/>
        <w:rPr>
          <w:rFonts w:ascii="Times New Roman" w:hAnsi="Times New Roman" w:cs="Times New Roman"/>
          <w:szCs w:val="22"/>
        </w:rPr>
      </w:pPr>
    </w:p>
    <w:tbl>
      <w:tblPr>
        <w:tblW w:w="9878" w:type="dxa"/>
        <w:tblInd w:w="18" w:type="dxa"/>
        <w:tblLayout w:type="fixed"/>
        <w:tblLook w:val="01E0" w:firstRow="1" w:lastRow="1" w:firstColumn="1" w:lastColumn="1" w:noHBand="0" w:noVBand="0"/>
      </w:tblPr>
      <w:tblGrid>
        <w:gridCol w:w="3351"/>
        <w:gridCol w:w="1418"/>
        <w:gridCol w:w="270"/>
        <w:gridCol w:w="1431"/>
        <w:gridCol w:w="236"/>
        <w:gridCol w:w="1466"/>
        <w:gridCol w:w="236"/>
        <w:gridCol w:w="1470"/>
      </w:tblGrid>
      <w:tr w:rsidR="00E17014" w:rsidRPr="00BC5C31" w14:paraId="108F0779" w14:textId="77777777" w:rsidTr="008D7058">
        <w:trPr>
          <w:tblHeader/>
        </w:trPr>
        <w:tc>
          <w:tcPr>
            <w:tcW w:w="3351" w:type="dxa"/>
          </w:tcPr>
          <w:p w14:paraId="41FA64D0" w14:textId="77777777" w:rsidR="00E17014" w:rsidRPr="00BC5C31" w:rsidRDefault="00E17014" w:rsidP="00443337">
            <w:pPr>
              <w:spacing w:after="0" w:line="240" w:lineRule="atLeast"/>
              <w:ind w:left="522" w:right="-25"/>
              <w:jc w:val="both"/>
              <w:rPr>
                <w:rFonts w:ascii="Times New Roman" w:hAnsi="Times New Roman" w:cs="Times New Roman"/>
                <w:szCs w:val="22"/>
              </w:rPr>
            </w:pPr>
          </w:p>
        </w:tc>
        <w:tc>
          <w:tcPr>
            <w:tcW w:w="3119" w:type="dxa"/>
            <w:gridSpan w:val="3"/>
            <w:vAlign w:val="bottom"/>
          </w:tcPr>
          <w:p w14:paraId="3DFA4924" w14:textId="77777777" w:rsidR="00E17014" w:rsidRPr="00BC5C31" w:rsidRDefault="00E17014" w:rsidP="00443337">
            <w:pPr>
              <w:spacing w:after="0" w:line="240" w:lineRule="atLeast"/>
              <w:ind w:right="-25"/>
              <w:jc w:val="center"/>
              <w:rPr>
                <w:rFonts w:ascii="Times New Roman" w:hAnsi="Times New Roman" w:cs="Times New Roman"/>
                <w:b/>
                <w:bCs/>
                <w:szCs w:val="22"/>
                <w:cs/>
              </w:rPr>
            </w:pPr>
            <w:r w:rsidRPr="00BC5C31">
              <w:rPr>
                <w:rFonts w:ascii="Times New Roman" w:hAnsi="Times New Roman" w:cs="Times New Roman"/>
                <w:b/>
                <w:bCs/>
                <w:szCs w:val="22"/>
              </w:rPr>
              <w:t>Consolidated</w:t>
            </w:r>
            <w:r w:rsidRPr="00BC5C31">
              <w:rPr>
                <w:rFonts w:ascii="Times New Roman" w:hAnsi="Times New Roman" w:cs="Times New Roman"/>
                <w:b/>
                <w:bCs/>
                <w:szCs w:val="22"/>
              </w:rPr>
              <w:br/>
              <w:t>financial statements</w:t>
            </w:r>
          </w:p>
        </w:tc>
        <w:tc>
          <w:tcPr>
            <w:tcW w:w="3408" w:type="dxa"/>
            <w:gridSpan w:val="4"/>
            <w:vAlign w:val="bottom"/>
          </w:tcPr>
          <w:p w14:paraId="45D4D227" w14:textId="77777777" w:rsidR="00E17014" w:rsidRPr="00BC5C31" w:rsidRDefault="00E17014" w:rsidP="00443337">
            <w:pPr>
              <w:spacing w:after="0" w:line="240" w:lineRule="atLeast"/>
              <w:ind w:right="-25"/>
              <w:jc w:val="center"/>
              <w:rPr>
                <w:rFonts w:ascii="Times New Roman" w:hAnsi="Times New Roman" w:cs="Times New Roman"/>
                <w:b/>
                <w:bCs/>
                <w:szCs w:val="22"/>
              </w:rPr>
            </w:pPr>
            <w:r w:rsidRPr="00BC5C31">
              <w:rPr>
                <w:rFonts w:ascii="Times New Roman" w:hAnsi="Times New Roman" w:cs="Times New Roman"/>
                <w:b/>
                <w:bCs/>
                <w:szCs w:val="22"/>
              </w:rPr>
              <w:t>Separate</w:t>
            </w:r>
            <w:r w:rsidRPr="00BC5C31">
              <w:rPr>
                <w:rFonts w:ascii="Times New Roman" w:hAnsi="Times New Roman" w:cs="Times New Roman"/>
                <w:b/>
                <w:bCs/>
                <w:szCs w:val="22"/>
              </w:rPr>
              <w:br/>
              <w:t>financial statements</w:t>
            </w:r>
          </w:p>
        </w:tc>
      </w:tr>
      <w:tr w:rsidR="00E17014" w:rsidRPr="00BC5C31" w14:paraId="5F83C663" w14:textId="77777777" w:rsidTr="008D7058">
        <w:trPr>
          <w:tblHeader/>
        </w:trPr>
        <w:tc>
          <w:tcPr>
            <w:tcW w:w="3351" w:type="dxa"/>
          </w:tcPr>
          <w:p w14:paraId="5A1E769C" w14:textId="77777777" w:rsidR="00E17014" w:rsidRPr="00BC5C31" w:rsidRDefault="00E17014" w:rsidP="00E17014">
            <w:pPr>
              <w:spacing w:after="0" w:line="240" w:lineRule="atLeast"/>
              <w:ind w:left="522" w:right="-25"/>
              <w:jc w:val="both"/>
              <w:rPr>
                <w:rFonts w:ascii="Times New Roman" w:hAnsi="Times New Roman" w:cs="Times New Roman"/>
                <w:szCs w:val="22"/>
              </w:rPr>
            </w:pPr>
          </w:p>
        </w:tc>
        <w:tc>
          <w:tcPr>
            <w:tcW w:w="1418" w:type="dxa"/>
            <w:vAlign w:val="bottom"/>
          </w:tcPr>
          <w:p w14:paraId="5DB92DB7" w14:textId="0F247F23" w:rsidR="00E17014" w:rsidRPr="00BC5C31" w:rsidRDefault="00E17014" w:rsidP="00E17014">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70" w:type="dxa"/>
            <w:vAlign w:val="center"/>
          </w:tcPr>
          <w:p w14:paraId="241BA6AA" w14:textId="77777777" w:rsidR="00E17014" w:rsidRPr="00BC5C31" w:rsidRDefault="00E17014" w:rsidP="00E17014">
            <w:pPr>
              <w:spacing w:after="0" w:line="160" w:lineRule="atLeast"/>
              <w:ind w:left="522" w:right="-25"/>
              <w:jc w:val="center"/>
              <w:rPr>
                <w:rFonts w:ascii="Times New Roman" w:hAnsi="Times New Roman" w:cs="Times New Roman"/>
                <w:szCs w:val="22"/>
              </w:rPr>
            </w:pPr>
          </w:p>
        </w:tc>
        <w:tc>
          <w:tcPr>
            <w:tcW w:w="1431" w:type="dxa"/>
            <w:vAlign w:val="bottom"/>
          </w:tcPr>
          <w:p w14:paraId="53D591C9" w14:textId="316E44C9" w:rsidR="00E17014" w:rsidRPr="00BC5C31" w:rsidRDefault="00E17014" w:rsidP="00E17014">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c>
          <w:tcPr>
            <w:tcW w:w="236" w:type="dxa"/>
          </w:tcPr>
          <w:p w14:paraId="4346B78B" w14:textId="77777777" w:rsidR="00E17014" w:rsidRPr="00BC5C31" w:rsidRDefault="00E17014" w:rsidP="00E17014">
            <w:pPr>
              <w:spacing w:after="0" w:line="240" w:lineRule="atLeast"/>
              <w:ind w:right="-25"/>
              <w:jc w:val="center"/>
              <w:rPr>
                <w:rFonts w:ascii="Times New Roman" w:hAnsi="Times New Roman" w:cs="Times New Roman"/>
                <w:b/>
                <w:szCs w:val="22"/>
              </w:rPr>
            </w:pPr>
          </w:p>
        </w:tc>
        <w:tc>
          <w:tcPr>
            <w:tcW w:w="1466" w:type="dxa"/>
            <w:vAlign w:val="bottom"/>
          </w:tcPr>
          <w:p w14:paraId="0AFC1C14" w14:textId="1ED0E96D" w:rsidR="00E17014" w:rsidRPr="00BC5C31" w:rsidRDefault="00E17014" w:rsidP="00E17014">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36" w:type="dxa"/>
            <w:vAlign w:val="center"/>
          </w:tcPr>
          <w:p w14:paraId="04CDD0CF" w14:textId="77777777" w:rsidR="00E17014" w:rsidRPr="00BC5C31" w:rsidRDefault="00E17014" w:rsidP="00E17014">
            <w:pPr>
              <w:spacing w:after="0" w:line="160" w:lineRule="atLeast"/>
              <w:ind w:left="522" w:right="-25"/>
              <w:jc w:val="center"/>
              <w:rPr>
                <w:rFonts w:ascii="Times New Roman" w:hAnsi="Times New Roman" w:cs="Times New Roman"/>
                <w:szCs w:val="22"/>
              </w:rPr>
            </w:pPr>
          </w:p>
        </w:tc>
        <w:tc>
          <w:tcPr>
            <w:tcW w:w="1470" w:type="dxa"/>
            <w:vAlign w:val="bottom"/>
          </w:tcPr>
          <w:p w14:paraId="66D048BF" w14:textId="096B1BAA" w:rsidR="00E17014" w:rsidRPr="00BC5C31" w:rsidRDefault="00E17014" w:rsidP="00E17014">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r>
      <w:tr w:rsidR="00E17014" w:rsidRPr="00BC5C31" w14:paraId="085E164F" w14:textId="77777777" w:rsidTr="008D7058">
        <w:trPr>
          <w:tblHeader/>
        </w:trPr>
        <w:tc>
          <w:tcPr>
            <w:tcW w:w="3351" w:type="dxa"/>
          </w:tcPr>
          <w:p w14:paraId="5D5EBF98" w14:textId="77777777" w:rsidR="00E17014" w:rsidRPr="00BC5C31" w:rsidRDefault="00E17014" w:rsidP="00E17014">
            <w:pPr>
              <w:tabs>
                <w:tab w:val="left" w:pos="405"/>
              </w:tabs>
              <w:spacing w:after="0" w:line="240" w:lineRule="atLeast"/>
              <w:ind w:left="522" w:right="-25" w:hanging="117"/>
              <w:jc w:val="both"/>
              <w:rPr>
                <w:rFonts w:ascii="Times New Roman" w:hAnsi="Times New Roman" w:cs="Times New Roman"/>
                <w:i/>
                <w:iCs/>
                <w:szCs w:val="22"/>
                <w:cs/>
              </w:rPr>
            </w:pPr>
          </w:p>
        </w:tc>
        <w:tc>
          <w:tcPr>
            <w:tcW w:w="6527" w:type="dxa"/>
            <w:gridSpan w:val="7"/>
          </w:tcPr>
          <w:p w14:paraId="16E91F2F" w14:textId="77777777" w:rsidR="00E17014" w:rsidRPr="00BC5C31" w:rsidRDefault="00E17014" w:rsidP="00E17014">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F630BC" w:rsidRPr="00BC5C31" w14:paraId="01940E37" w14:textId="77777777" w:rsidTr="008D7058">
        <w:tc>
          <w:tcPr>
            <w:tcW w:w="3351" w:type="dxa"/>
          </w:tcPr>
          <w:p w14:paraId="1C8A8C13" w14:textId="77777777" w:rsidR="00F630BC" w:rsidRPr="00BC5C31" w:rsidRDefault="00F630BC" w:rsidP="00F630BC">
            <w:pPr>
              <w:tabs>
                <w:tab w:val="left" w:pos="405"/>
              </w:tabs>
              <w:spacing w:after="0" w:line="240" w:lineRule="atLeast"/>
              <w:ind w:left="522" w:right="-25"/>
              <w:jc w:val="both"/>
              <w:rPr>
                <w:rFonts w:ascii="Times New Roman" w:hAnsi="Times New Roman"/>
                <w:szCs w:val="22"/>
              </w:rPr>
            </w:pPr>
            <w:r w:rsidRPr="00BC5C31">
              <w:rPr>
                <w:rFonts w:ascii="Times New Roman" w:hAnsi="Times New Roman" w:cs="Times New Roman"/>
                <w:szCs w:val="22"/>
              </w:rPr>
              <w:t>At 1 January</w:t>
            </w:r>
          </w:p>
        </w:tc>
        <w:tc>
          <w:tcPr>
            <w:tcW w:w="1418" w:type="dxa"/>
          </w:tcPr>
          <w:p w14:paraId="0A2C714C" w14:textId="4BEDAD35" w:rsidR="00F630BC" w:rsidRPr="00BC5C31" w:rsidRDefault="00F630BC" w:rsidP="00F630BC">
            <w:pPr>
              <w:tabs>
                <w:tab w:val="decimal" w:pos="1026"/>
              </w:tabs>
              <w:spacing w:after="0" w:line="240" w:lineRule="atLeast"/>
              <w:jc w:val="both"/>
              <w:rPr>
                <w:rFonts w:ascii="Times New Roman" w:hAnsi="Times New Roman" w:cs="Times New Roman"/>
                <w:szCs w:val="22"/>
              </w:rPr>
            </w:pPr>
            <w:r w:rsidRPr="00BC5C31">
              <w:rPr>
                <w:rFonts w:ascii="Times New Roman" w:hAnsi="Times New Roman" w:cs="Times New Roman"/>
                <w:szCs w:val="22"/>
              </w:rPr>
              <w:t>50,000</w:t>
            </w:r>
          </w:p>
        </w:tc>
        <w:tc>
          <w:tcPr>
            <w:tcW w:w="270" w:type="dxa"/>
          </w:tcPr>
          <w:p w14:paraId="66033385" w14:textId="77777777" w:rsidR="00F630BC" w:rsidRPr="00BC5C31" w:rsidRDefault="00F630BC" w:rsidP="00F630B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23DC5706" w14:textId="48A90437" w:rsidR="00F630BC" w:rsidRPr="00BC5C31" w:rsidRDefault="00F630BC" w:rsidP="00F630BC">
            <w:pPr>
              <w:tabs>
                <w:tab w:val="decimal" w:pos="726"/>
              </w:tabs>
              <w:spacing w:after="0" w:line="240" w:lineRule="atLeast"/>
              <w:jc w:val="both"/>
              <w:rPr>
                <w:rFonts w:ascii="Times New Roman" w:hAnsi="Times New Roman" w:cs="Times New Roman"/>
                <w:szCs w:val="22"/>
              </w:rPr>
            </w:pPr>
            <w:r w:rsidRPr="00BC5C31">
              <w:rPr>
                <w:rFonts w:ascii="Times New Roman" w:hAnsi="Times New Roman" w:cs="Times New Roman"/>
                <w:szCs w:val="22"/>
              </w:rPr>
              <w:t>-</w:t>
            </w:r>
          </w:p>
        </w:tc>
        <w:tc>
          <w:tcPr>
            <w:tcW w:w="236" w:type="dxa"/>
          </w:tcPr>
          <w:p w14:paraId="5703559F" w14:textId="77777777" w:rsidR="00F630BC" w:rsidRPr="00BC5C31" w:rsidRDefault="00F630BC" w:rsidP="00F630B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35F8A9CD" w14:textId="22DAB5FC" w:rsidR="00F630BC" w:rsidRPr="00BC5C31" w:rsidRDefault="00F630BC" w:rsidP="00F630BC">
            <w:pPr>
              <w:tabs>
                <w:tab w:val="decimal" w:pos="1074"/>
              </w:tabs>
              <w:spacing w:after="0" w:line="240" w:lineRule="atLeast"/>
              <w:jc w:val="both"/>
              <w:rPr>
                <w:rFonts w:ascii="Times New Roman" w:hAnsi="Times New Roman" w:cs="Times New Roman"/>
                <w:szCs w:val="22"/>
              </w:rPr>
            </w:pPr>
            <w:r w:rsidRPr="00BC5C31">
              <w:rPr>
                <w:rFonts w:ascii="Times New Roman" w:hAnsi="Times New Roman" w:cs="Times New Roman"/>
                <w:szCs w:val="22"/>
              </w:rPr>
              <w:t>50,000</w:t>
            </w:r>
          </w:p>
        </w:tc>
        <w:tc>
          <w:tcPr>
            <w:tcW w:w="236" w:type="dxa"/>
          </w:tcPr>
          <w:p w14:paraId="1F96ECAD" w14:textId="77777777" w:rsidR="00F630BC" w:rsidRPr="00BC5C31" w:rsidRDefault="00F630BC" w:rsidP="00F630B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7C025C18" w14:textId="02D5D37C" w:rsidR="00F630BC" w:rsidRPr="00BC5C31" w:rsidRDefault="00F630BC" w:rsidP="00F630BC">
            <w:pPr>
              <w:tabs>
                <w:tab w:val="decimal" w:pos="726"/>
              </w:tabs>
              <w:spacing w:after="0" w:line="240" w:lineRule="atLeast"/>
              <w:jc w:val="both"/>
              <w:rPr>
                <w:rFonts w:ascii="Times New Roman" w:hAnsi="Times New Roman" w:cs="Times New Roman"/>
                <w:szCs w:val="22"/>
              </w:rPr>
            </w:pPr>
            <w:r w:rsidRPr="00BC5C31">
              <w:rPr>
                <w:rFonts w:ascii="Times New Roman" w:hAnsi="Times New Roman" w:cs="Times New Roman"/>
                <w:szCs w:val="22"/>
              </w:rPr>
              <w:t>-</w:t>
            </w:r>
          </w:p>
        </w:tc>
      </w:tr>
      <w:tr w:rsidR="00F630BC" w:rsidRPr="00BC5C31" w14:paraId="5252A4C4" w14:textId="77777777" w:rsidTr="008D7058">
        <w:tc>
          <w:tcPr>
            <w:tcW w:w="3351" w:type="dxa"/>
          </w:tcPr>
          <w:p w14:paraId="27F21372" w14:textId="77777777" w:rsidR="00F630BC" w:rsidRPr="00BC5C31" w:rsidRDefault="00F630BC" w:rsidP="00F630BC">
            <w:pPr>
              <w:tabs>
                <w:tab w:val="left" w:pos="405"/>
              </w:tabs>
              <w:spacing w:after="0" w:line="240" w:lineRule="atLeast"/>
              <w:ind w:left="522" w:right="-25"/>
              <w:jc w:val="both"/>
              <w:rPr>
                <w:rFonts w:ascii="Times New Roman" w:hAnsi="Times New Roman" w:cs="Times New Roman"/>
                <w:szCs w:val="22"/>
              </w:rPr>
            </w:pPr>
            <w:r w:rsidRPr="00BC5C31">
              <w:rPr>
                <w:rFonts w:ascii="Times New Roman" w:hAnsi="Times New Roman" w:cs="Times New Roman"/>
                <w:szCs w:val="22"/>
              </w:rPr>
              <w:t>Addition</w:t>
            </w:r>
          </w:p>
        </w:tc>
        <w:tc>
          <w:tcPr>
            <w:tcW w:w="1418" w:type="dxa"/>
          </w:tcPr>
          <w:p w14:paraId="0CE0D07D" w14:textId="11780375" w:rsidR="00F630BC" w:rsidRPr="00BC5C31" w:rsidRDefault="00F630BC" w:rsidP="00F630BC">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70" w:type="dxa"/>
          </w:tcPr>
          <w:p w14:paraId="27AB02BF" w14:textId="77777777" w:rsidR="00F630BC" w:rsidRPr="00BC5C31" w:rsidRDefault="00F630BC" w:rsidP="00F630B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66952579" w14:textId="66F5A5C8" w:rsidR="00F630BC" w:rsidRPr="00BC5C31" w:rsidRDefault="00F630BC" w:rsidP="00F630BC">
            <w:pPr>
              <w:tabs>
                <w:tab w:val="decimal" w:pos="726"/>
              </w:tabs>
              <w:spacing w:after="0" w:line="240" w:lineRule="atLeast"/>
              <w:jc w:val="both"/>
              <w:rPr>
                <w:rFonts w:ascii="Times New Roman" w:hAnsi="Times New Roman" w:cs="Times New Roman"/>
                <w:szCs w:val="22"/>
              </w:rPr>
            </w:pPr>
            <w:r w:rsidRPr="00BC5C31">
              <w:rPr>
                <w:rFonts w:ascii="Times New Roman" w:hAnsi="Times New Roman" w:cs="Times New Roman"/>
                <w:szCs w:val="22"/>
              </w:rPr>
              <w:t>50,000</w:t>
            </w:r>
          </w:p>
        </w:tc>
        <w:tc>
          <w:tcPr>
            <w:tcW w:w="236" w:type="dxa"/>
          </w:tcPr>
          <w:p w14:paraId="02CB917A" w14:textId="77777777" w:rsidR="00F630BC" w:rsidRPr="00BC5C31" w:rsidRDefault="00F630BC" w:rsidP="00F630B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5698B083" w14:textId="3B845313" w:rsidR="00F630BC" w:rsidRPr="00BC5C31" w:rsidRDefault="00F630BC" w:rsidP="00F630BC">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3AB87E77" w14:textId="77777777" w:rsidR="00F630BC" w:rsidRPr="00BC5C31" w:rsidRDefault="00F630BC" w:rsidP="00F630B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52D862C9" w14:textId="200B2002" w:rsidR="00F630BC" w:rsidRPr="00BC5C31" w:rsidRDefault="00F630BC" w:rsidP="00F630BC">
            <w:pPr>
              <w:tabs>
                <w:tab w:val="decimal" w:pos="726"/>
              </w:tabs>
              <w:spacing w:after="0" w:line="240" w:lineRule="atLeast"/>
              <w:jc w:val="both"/>
              <w:rPr>
                <w:rFonts w:ascii="Times New Roman" w:hAnsi="Times New Roman" w:cs="Times New Roman"/>
                <w:szCs w:val="22"/>
              </w:rPr>
            </w:pPr>
            <w:r w:rsidRPr="00BC5C31">
              <w:rPr>
                <w:rFonts w:ascii="Times New Roman" w:hAnsi="Times New Roman" w:cs="Times New Roman"/>
                <w:szCs w:val="22"/>
              </w:rPr>
              <w:t>50,000</w:t>
            </w:r>
          </w:p>
        </w:tc>
      </w:tr>
      <w:tr w:rsidR="00F630BC" w:rsidRPr="00BC5C31" w14:paraId="2DE6DA47" w14:textId="77777777" w:rsidTr="008D7058">
        <w:tc>
          <w:tcPr>
            <w:tcW w:w="3351" w:type="dxa"/>
          </w:tcPr>
          <w:p w14:paraId="296B4912" w14:textId="16E10A8D" w:rsidR="00F630BC" w:rsidRPr="00BC5C31" w:rsidRDefault="00F630BC" w:rsidP="00F630BC">
            <w:pPr>
              <w:tabs>
                <w:tab w:val="left" w:pos="405"/>
              </w:tabs>
              <w:spacing w:after="0" w:line="240" w:lineRule="atLeast"/>
              <w:ind w:left="522" w:right="-25"/>
              <w:jc w:val="both"/>
              <w:rPr>
                <w:rFonts w:ascii="Times New Roman" w:hAnsi="Times New Roman" w:cs="Times New Roman"/>
                <w:szCs w:val="22"/>
              </w:rPr>
            </w:pPr>
            <w:r w:rsidRPr="00BC5C31">
              <w:rPr>
                <w:rFonts w:ascii="Times New Roman" w:hAnsi="Times New Roman" w:cs="Times New Roman"/>
                <w:szCs w:val="22"/>
              </w:rPr>
              <w:t>Deduction</w:t>
            </w:r>
          </w:p>
        </w:tc>
        <w:tc>
          <w:tcPr>
            <w:tcW w:w="1418" w:type="dxa"/>
          </w:tcPr>
          <w:p w14:paraId="13DF077E" w14:textId="6D35358E" w:rsidR="00F630BC" w:rsidRPr="00BC5C31" w:rsidRDefault="00F630BC" w:rsidP="00F630BC">
            <w:pPr>
              <w:tabs>
                <w:tab w:val="decimal" w:pos="1026"/>
              </w:tabs>
              <w:spacing w:after="0" w:line="240" w:lineRule="atLeast"/>
              <w:jc w:val="both"/>
              <w:rPr>
                <w:rFonts w:ascii="Times New Roman" w:hAnsi="Times New Roman" w:cs="Times New Roman"/>
                <w:szCs w:val="22"/>
              </w:rPr>
            </w:pPr>
            <w:r w:rsidRPr="00BC5C31">
              <w:rPr>
                <w:rFonts w:ascii="Times New Roman" w:hAnsi="Times New Roman" w:cs="Times New Roman"/>
                <w:szCs w:val="22"/>
              </w:rPr>
              <w:t>(50,000)</w:t>
            </w:r>
          </w:p>
        </w:tc>
        <w:tc>
          <w:tcPr>
            <w:tcW w:w="270" w:type="dxa"/>
          </w:tcPr>
          <w:p w14:paraId="6E2F247B" w14:textId="77777777" w:rsidR="00F630BC" w:rsidRPr="00BC5C31" w:rsidRDefault="00F630BC" w:rsidP="00F630BC">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2197719E" w14:textId="77777777" w:rsidR="00F630BC" w:rsidRPr="00BC5C31" w:rsidRDefault="00F630BC" w:rsidP="00F630BC">
            <w:pPr>
              <w:tabs>
                <w:tab w:val="decimal" w:pos="726"/>
              </w:tabs>
              <w:spacing w:after="0" w:line="240" w:lineRule="atLeast"/>
              <w:jc w:val="both"/>
              <w:rPr>
                <w:rFonts w:ascii="Times New Roman" w:hAnsi="Times New Roman" w:cs="Times New Roman"/>
                <w:szCs w:val="22"/>
              </w:rPr>
            </w:pPr>
          </w:p>
        </w:tc>
        <w:tc>
          <w:tcPr>
            <w:tcW w:w="236" w:type="dxa"/>
          </w:tcPr>
          <w:p w14:paraId="49EE7E0F" w14:textId="77777777" w:rsidR="00F630BC" w:rsidRPr="00BC5C31" w:rsidRDefault="00F630BC" w:rsidP="00F630BC">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5D66E01C" w14:textId="17441ADF" w:rsidR="00F630BC" w:rsidRPr="00BC5C31" w:rsidRDefault="00F630BC" w:rsidP="00F630BC">
            <w:pPr>
              <w:tabs>
                <w:tab w:val="decimal" w:pos="1074"/>
              </w:tabs>
              <w:spacing w:after="0" w:line="240" w:lineRule="atLeast"/>
              <w:jc w:val="both"/>
              <w:rPr>
                <w:rFonts w:ascii="Times New Roman" w:hAnsi="Times New Roman" w:cs="Times New Roman"/>
                <w:szCs w:val="22"/>
              </w:rPr>
            </w:pPr>
            <w:r w:rsidRPr="00BC5C31">
              <w:rPr>
                <w:rFonts w:ascii="Times New Roman" w:hAnsi="Times New Roman" w:cs="Times New Roman"/>
                <w:szCs w:val="22"/>
              </w:rPr>
              <w:t>(50,000)</w:t>
            </w:r>
          </w:p>
        </w:tc>
        <w:tc>
          <w:tcPr>
            <w:tcW w:w="236" w:type="dxa"/>
          </w:tcPr>
          <w:p w14:paraId="4EB08A22" w14:textId="77777777" w:rsidR="00F630BC" w:rsidRPr="00BC5C31" w:rsidRDefault="00F630BC" w:rsidP="00F630BC">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65B00CC5" w14:textId="77777777" w:rsidR="00F630BC" w:rsidRPr="00BC5C31" w:rsidRDefault="00F630BC" w:rsidP="00F630BC">
            <w:pPr>
              <w:tabs>
                <w:tab w:val="decimal" w:pos="726"/>
              </w:tabs>
              <w:spacing w:after="0" w:line="240" w:lineRule="atLeast"/>
              <w:jc w:val="both"/>
              <w:rPr>
                <w:rFonts w:ascii="Times New Roman" w:hAnsi="Times New Roman" w:cs="Times New Roman"/>
                <w:szCs w:val="22"/>
              </w:rPr>
            </w:pPr>
          </w:p>
        </w:tc>
      </w:tr>
      <w:tr w:rsidR="00F630BC" w:rsidRPr="00BC5C31" w14:paraId="524A8FB8" w14:textId="77777777" w:rsidTr="008D7058">
        <w:tc>
          <w:tcPr>
            <w:tcW w:w="3351" w:type="dxa"/>
            <w:vAlign w:val="bottom"/>
          </w:tcPr>
          <w:p w14:paraId="4787D4AF" w14:textId="77777777" w:rsidR="00F630BC" w:rsidRPr="00BC5C31" w:rsidRDefault="00F630BC" w:rsidP="00F630BC">
            <w:pPr>
              <w:tabs>
                <w:tab w:val="left" w:pos="405"/>
              </w:tabs>
              <w:spacing w:after="0" w:line="240" w:lineRule="atLeast"/>
              <w:ind w:left="522" w:right="-25"/>
              <w:jc w:val="both"/>
              <w:rPr>
                <w:rFonts w:ascii="Times New Roman" w:hAnsi="Times New Roman" w:cstheme="minorBidi"/>
                <w:b/>
                <w:bCs/>
                <w:szCs w:val="22"/>
                <w:cs/>
              </w:rPr>
            </w:pPr>
            <w:r w:rsidRPr="00BC5C31">
              <w:rPr>
                <w:rFonts w:ascii="Times New Roman" w:hAnsi="Times New Roman" w:cs="Times New Roman"/>
                <w:b/>
                <w:bCs/>
                <w:szCs w:val="22"/>
              </w:rPr>
              <w:t>At 30 September</w:t>
            </w:r>
          </w:p>
        </w:tc>
        <w:tc>
          <w:tcPr>
            <w:tcW w:w="1418" w:type="dxa"/>
            <w:tcBorders>
              <w:top w:val="single" w:sz="4" w:space="0" w:color="auto"/>
              <w:bottom w:val="double" w:sz="4" w:space="0" w:color="auto"/>
            </w:tcBorders>
          </w:tcPr>
          <w:p w14:paraId="40F7237A" w14:textId="2D5481E5" w:rsidR="00F630BC" w:rsidRPr="00BC5C31" w:rsidRDefault="00F630BC" w:rsidP="00F630BC">
            <w:pPr>
              <w:spacing w:after="0" w:line="240" w:lineRule="atLeast"/>
              <w:jc w:val="center"/>
              <w:rPr>
                <w:rFonts w:ascii="Times New Roman" w:hAnsi="Times New Roman" w:cs="Times New Roman"/>
                <w:b/>
                <w:bCs/>
                <w:szCs w:val="22"/>
              </w:rPr>
            </w:pPr>
            <w:r w:rsidRPr="00BC5C31">
              <w:rPr>
                <w:rFonts w:ascii="Times New Roman" w:hAnsi="Times New Roman" w:cs="Times New Roman"/>
                <w:b/>
                <w:bCs/>
                <w:szCs w:val="22"/>
              </w:rPr>
              <w:t>-</w:t>
            </w:r>
          </w:p>
        </w:tc>
        <w:tc>
          <w:tcPr>
            <w:tcW w:w="270" w:type="dxa"/>
          </w:tcPr>
          <w:p w14:paraId="6418DA5B" w14:textId="77777777" w:rsidR="00F630BC" w:rsidRPr="00BC5C31" w:rsidRDefault="00F630BC" w:rsidP="00F630BC">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287DC980" w14:textId="25F63DDB" w:rsidR="00F630BC" w:rsidRPr="00BC5C31" w:rsidRDefault="00F630BC" w:rsidP="00F630BC">
            <w:pPr>
              <w:tabs>
                <w:tab w:val="decimal" w:pos="726"/>
              </w:tabs>
              <w:spacing w:after="0" w:line="240" w:lineRule="atLeast"/>
              <w:jc w:val="both"/>
              <w:rPr>
                <w:rFonts w:ascii="Times New Roman" w:hAnsi="Times New Roman" w:cs="Times New Roman"/>
                <w:b/>
                <w:bCs/>
                <w:szCs w:val="22"/>
              </w:rPr>
            </w:pPr>
            <w:r w:rsidRPr="00BC5C31">
              <w:rPr>
                <w:rFonts w:ascii="Times New Roman" w:hAnsi="Times New Roman" w:cs="Times New Roman"/>
                <w:b/>
                <w:bCs/>
                <w:szCs w:val="22"/>
              </w:rPr>
              <w:t>50,000</w:t>
            </w:r>
          </w:p>
        </w:tc>
        <w:tc>
          <w:tcPr>
            <w:tcW w:w="236" w:type="dxa"/>
          </w:tcPr>
          <w:p w14:paraId="7CA7F150" w14:textId="77777777" w:rsidR="00F630BC" w:rsidRPr="00BC5C31" w:rsidRDefault="00F630BC" w:rsidP="00F630BC">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51E184A5" w14:textId="2AC7AD56" w:rsidR="00F630BC" w:rsidRPr="00BC5C31" w:rsidRDefault="00F630BC" w:rsidP="00F630BC">
            <w:pPr>
              <w:spacing w:after="0" w:line="240" w:lineRule="atLeast"/>
              <w:jc w:val="center"/>
              <w:rPr>
                <w:rFonts w:ascii="Times New Roman" w:hAnsi="Times New Roman" w:cs="Times New Roman"/>
                <w:b/>
                <w:bCs/>
                <w:szCs w:val="22"/>
              </w:rPr>
            </w:pPr>
            <w:r w:rsidRPr="00BC5C31">
              <w:rPr>
                <w:rFonts w:ascii="Times New Roman" w:hAnsi="Times New Roman" w:cs="Times New Roman"/>
                <w:b/>
                <w:bCs/>
                <w:szCs w:val="22"/>
              </w:rPr>
              <w:t>-</w:t>
            </w:r>
          </w:p>
        </w:tc>
        <w:tc>
          <w:tcPr>
            <w:tcW w:w="236" w:type="dxa"/>
          </w:tcPr>
          <w:p w14:paraId="53AA8E13" w14:textId="77777777" w:rsidR="00F630BC" w:rsidRPr="00BC5C31" w:rsidRDefault="00F630BC" w:rsidP="00F630BC">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51194A77" w14:textId="1F3A7942" w:rsidR="00F630BC" w:rsidRPr="00BC5C31" w:rsidRDefault="00F630BC" w:rsidP="00F630BC">
            <w:pPr>
              <w:tabs>
                <w:tab w:val="decimal" w:pos="726"/>
              </w:tabs>
              <w:spacing w:after="0" w:line="240" w:lineRule="atLeast"/>
              <w:jc w:val="both"/>
              <w:rPr>
                <w:rFonts w:ascii="Times New Roman" w:hAnsi="Times New Roman" w:cs="Times New Roman"/>
                <w:b/>
                <w:bCs/>
                <w:szCs w:val="22"/>
              </w:rPr>
            </w:pPr>
            <w:r w:rsidRPr="00BC5C31">
              <w:rPr>
                <w:rFonts w:ascii="Times New Roman" w:hAnsi="Times New Roman" w:cs="Times New Roman"/>
                <w:b/>
                <w:bCs/>
                <w:szCs w:val="22"/>
              </w:rPr>
              <w:t>50,000</w:t>
            </w:r>
          </w:p>
        </w:tc>
      </w:tr>
    </w:tbl>
    <w:p w14:paraId="1178738B" w14:textId="77777777" w:rsidR="00E17014" w:rsidRPr="00BC5C31" w:rsidRDefault="00E17014" w:rsidP="00E17014">
      <w:pPr>
        <w:tabs>
          <w:tab w:val="left" w:pos="567"/>
        </w:tabs>
        <w:spacing w:after="0" w:line="240" w:lineRule="atLeast"/>
        <w:ind w:left="540" w:right="-25"/>
        <w:jc w:val="both"/>
        <w:rPr>
          <w:rFonts w:ascii="Times New Roman" w:hAnsi="Times New Roman" w:cs="Times New Roman"/>
          <w:szCs w:val="22"/>
        </w:rPr>
      </w:pPr>
    </w:p>
    <w:p w14:paraId="4D50B93D" w14:textId="77777777"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Long</w:t>
      </w:r>
      <w:r w:rsidRPr="00BC5C31">
        <w:rPr>
          <w:rFonts w:ascii="Times New Roman" w:hAnsi="Times New Roman" w:cs="Times New Roman"/>
          <w:b/>
          <w:bCs/>
          <w:szCs w:val="22"/>
          <w:cs/>
        </w:rPr>
        <w:t>-</w:t>
      </w:r>
      <w:r w:rsidRPr="00BC5C31">
        <w:rPr>
          <w:rFonts w:ascii="Times New Roman" w:hAnsi="Times New Roman" w:cs="Times New Roman"/>
          <w:b/>
          <w:bCs/>
          <w:szCs w:val="22"/>
        </w:rPr>
        <w:t>term loans</w:t>
      </w:r>
    </w:p>
    <w:p w14:paraId="2CDF4728" w14:textId="77777777" w:rsidR="00800585" w:rsidRPr="00BC5C31" w:rsidRDefault="00800585" w:rsidP="00800585">
      <w:pPr>
        <w:tabs>
          <w:tab w:val="left" w:pos="567"/>
          <w:tab w:val="left" w:pos="4820"/>
        </w:tabs>
        <w:spacing w:after="0" w:line="240" w:lineRule="atLeast"/>
        <w:ind w:left="540" w:right="-25"/>
        <w:jc w:val="thaiDistribute"/>
        <w:rPr>
          <w:rFonts w:ascii="Times New Roman" w:hAnsi="Times New Roman" w:cs="Times New Roman"/>
          <w:szCs w:val="22"/>
        </w:rPr>
      </w:pPr>
    </w:p>
    <w:tbl>
      <w:tblPr>
        <w:tblW w:w="9812" w:type="dxa"/>
        <w:tblInd w:w="18" w:type="dxa"/>
        <w:tblLayout w:type="fixed"/>
        <w:tblLook w:val="01E0" w:firstRow="1" w:lastRow="1" w:firstColumn="1" w:lastColumn="1" w:noHBand="0" w:noVBand="0"/>
      </w:tblPr>
      <w:tblGrid>
        <w:gridCol w:w="3351"/>
        <w:gridCol w:w="1358"/>
        <w:gridCol w:w="284"/>
        <w:gridCol w:w="1417"/>
        <w:gridCol w:w="284"/>
        <w:gridCol w:w="1417"/>
        <w:gridCol w:w="284"/>
        <w:gridCol w:w="1417"/>
      </w:tblGrid>
      <w:tr w:rsidR="00800585" w:rsidRPr="00BC5C31" w14:paraId="67143FF5" w14:textId="77777777" w:rsidTr="002C6878">
        <w:trPr>
          <w:tblHeader/>
        </w:trPr>
        <w:tc>
          <w:tcPr>
            <w:tcW w:w="3351" w:type="dxa"/>
          </w:tcPr>
          <w:p w14:paraId="0CB995E3" w14:textId="77777777" w:rsidR="00800585" w:rsidRPr="00BC5C31" w:rsidRDefault="00800585" w:rsidP="00443337">
            <w:pPr>
              <w:spacing w:after="0" w:line="240" w:lineRule="atLeast"/>
              <w:ind w:left="522" w:right="-25"/>
              <w:rPr>
                <w:rFonts w:ascii="Times New Roman" w:hAnsi="Times New Roman" w:cs="Times New Roman"/>
                <w:szCs w:val="22"/>
              </w:rPr>
            </w:pPr>
          </w:p>
        </w:tc>
        <w:tc>
          <w:tcPr>
            <w:tcW w:w="3059" w:type="dxa"/>
            <w:gridSpan w:val="3"/>
            <w:vAlign w:val="bottom"/>
          </w:tcPr>
          <w:p w14:paraId="46B7DC76" w14:textId="77777777" w:rsidR="00800585" w:rsidRPr="00BC5C31" w:rsidRDefault="00800585" w:rsidP="00443337">
            <w:pPr>
              <w:spacing w:after="0" w:line="240" w:lineRule="atLeast"/>
              <w:ind w:right="-25"/>
              <w:jc w:val="center"/>
              <w:rPr>
                <w:rFonts w:ascii="Times New Roman" w:hAnsi="Times New Roman" w:cs="Times New Roman"/>
                <w:b/>
                <w:bCs/>
                <w:szCs w:val="22"/>
                <w:cs/>
              </w:rPr>
            </w:pPr>
            <w:r w:rsidRPr="00BC5C31">
              <w:rPr>
                <w:rFonts w:ascii="Times New Roman" w:hAnsi="Times New Roman" w:cs="Times New Roman"/>
                <w:b/>
                <w:bCs/>
                <w:szCs w:val="22"/>
              </w:rPr>
              <w:t>Consolidated</w:t>
            </w:r>
            <w:r w:rsidRPr="00BC5C31">
              <w:rPr>
                <w:rFonts w:ascii="Times New Roman" w:hAnsi="Times New Roman" w:cs="Times New Roman"/>
                <w:b/>
                <w:bCs/>
                <w:szCs w:val="22"/>
              </w:rPr>
              <w:br/>
              <w:t>financial statements</w:t>
            </w:r>
          </w:p>
        </w:tc>
        <w:tc>
          <w:tcPr>
            <w:tcW w:w="3402" w:type="dxa"/>
            <w:gridSpan w:val="4"/>
            <w:vAlign w:val="bottom"/>
          </w:tcPr>
          <w:p w14:paraId="16918126" w14:textId="77777777" w:rsidR="00800585" w:rsidRPr="00BC5C31" w:rsidRDefault="00800585" w:rsidP="00443337">
            <w:pPr>
              <w:spacing w:after="0" w:line="240" w:lineRule="atLeast"/>
              <w:ind w:right="-25"/>
              <w:jc w:val="center"/>
              <w:rPr>
                <w:rFonts w:ascii="Times New Roman" w:hAnsi="Times New Roman" w:cs="Times New Roman"/>
                <w:b/>
                <w:bCs/>
                <w:szCs w:val="22"/>
              </w:rPr>
            </w:pPr>
            <w:r w:rsidRPr="00BC5C31">
              <w:rPr>
                <w:rFonts w:ascii="Times New Roman" w:hAnsi="Times New Roman" w:cs="Times New Roman"/>
                <w:b/>
                <w:bCs/>
                <w:szCs w:val="22"/>
              </w:rPr>
              <w:t>Separate</w:t>
            </w:r>
            <w:r w:rsidRPr="00BC5C31">
              <w:rPr>
                <w:rFonts w:ascii="Times New Roman" w:hAnsi="Times New Roman" w:cs="Times New Roman"/>
                <w:b/>
                <w:bCs/>
                <w:szCs w:val="22"/>
              </w:rPr>
              <w:br/>
              <w:t>financial statements</w:t>
            </w:r>
          </w:p>
        </w:tc>
      </w:tr>
      <w:tr w:rsidR="00E17014" w:rsidRPr="00BC5C31" w14:paraId="49D7AF18" w14:textId="77777777" w:rsidTr="002C6878">
        <w:trPr>
          <w:tblHeader/>
        </w:trPr>
        <w:tc>
          <w:tcPr>
            <w:tcW w:w="3351" w:type="dxa"/>
          </w:tcPr>
          <w:p w14:paraId="0EE679D7" w14:textId="77777777" w:rsidR="00E17014" w:rsidRPr="00BC5C31" w:rsidRDefault="00E17014" w:rsidP="00E17014">
            <w:pPr>
              <w:spacing w:after="0" w:line="240" w:lineRule="atLeast"/>
              <w:ind w:left="522" w:right="-25"/>
              <w:rPr>
                <w:rFonts w:ascii="Times New Roman" w:hAnsi="Times New Roman" w:cs="Times New Roman"/>
                <w:szCs w:val="22"/>
              </w:rPr>
            </w:pPr>
          </w:p>
        </w:tc>
        <w:tc>
          <w:tcPr>
            <w:tcW w:w="1358" w:type="dxa"/>
          </w:tcPr>
          <w:p w14:paraId="3ADCECCC" w14:textId="5D3892AA" w:rsidR="00E17014" w:rsidRPr="00BC5C31" w:rsidRDefault="00E17014" w:rsidP="00E17014">
            <w:pPr>
              <w:spacing w:after="0" w:line="240" w:lineRule="atLeast"/>
              <w:ind w:left="-171"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84" w:type="dxa"/>
          </w:tcPr>
          <w:p w14:paraId="487510B8" w14:textId="77777777" w:rsidR="00E17014" w:rsidRPr="00BC5C31" w:rsidRDefault="00E17014" w:rsidP="00E17014">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4E0F4F0A" w14:textId="77777777" w:rsidR="00E17014" w:rsidRPr="00BC5C31" w:rsidRDefault="00E17014" w:rsidP="00E17014">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szCs w:val="22"/>
              </w:rPr>
              <w:t>31 December</w:t>
            </w:r>
          </w:p>
        </w:tc>
        <w:tc>
          <w:tcPr>
            <w:tcW w:w="284" w:type="dxa"/>
          </w:tcPr>
          <w:p w14:paraId="3C581790" w14:textId="77777777" w:rsidR="00E17014" w:rsidRPr="00BC5C31" w:rsidRDefault="00E17014" w:rsidP="00E17014">
            <w:pPr>
              <w:spacing w:after="0" w:line="240" w:lineRule="atLeast"/>
              <w:ind w:right="-25"/>
              <w:jc w:val="center"/>
              <w:rPr>
                <w:rFonts w:ascii="Times New Roman" w:hAnsi="Times New Roman" w:cs="Times New Roman"/>
                <w:b/>
                <w:szCs w:val="22"/>
              </w:rPr>
            </w:pPr>
          </w:p>
        </w:tc>
        <w:tc>
          <w:tcPr>
            <w:tcW w:w="1417" w:type="dxa"/>
          </w:tcPr>
          <w:p w14:paraId="1A8CBC7E" w14:textId="5CC88B8B" w:rsidR="00E17014" w:rsidRPr="00BC5C31" w:rsidRDefault="00E17014" w:rsidP="00E17014">
            <w:pPr>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30 September</w:t>
            </w:r>
          </w:p>
        </w:tc>
        <w:tc>
          <w:tcPr>
            <w:tcW w:w="284" w:type="dxa"/>
          </w:tcPr>
          <w:p w14:paraId="2427E4B3" w14:textId="77777777" w:rsidR="00E17014" w:rsidRPr="00BC5C31" w:rsidRDefault="00E17014" w:rsidP="00E17014">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297D5FF9" w14:textId="77777777" w:rsidR="00E17014" w:rsidRPr="00BC5C31" w:rsidRDefault="00E17014" w:rsidP="00E17014">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szCs w:val="22"/>
              </w:rPr>
              <w:t>31 December</w:t>
            </w:r>
          </w:p>
        </w:tc>
      </w:tr>
      <w:tr w:rsidR="00E17014" w:rsidRPr="00BC5C31" w14:paraId="56D3D221" w14:textId="77777777" w:rsidTr="002C6878">
        <w:trPr>
          <w:tblHeader/>
        </w:trPr>
        <w:tc>
          <w:tcPr>
            <w:tcW w:w="3351" w:type="dxa"/>
          </w:tcPr>
          <w:p w14:paraId="72650B2D" w14:textId="77777777" w:rsidR="00E17014" w:rsidRPr="00BC5C31" w:rsidRDefault="00E17014" w:rsidP="00E17014">
            <w:pPr>
              <w:spacing w:after="0" w:line="240" w:lineRule="atLeast"/>
              <w:ind w:left="522" w:right="-25"/>
              <w:rPr>
                <w:rFonts w:ascii="Times New Roman" w:hAnsi="Times New Roman" w:cs="Times New Roman"/>
                <w:szCs w:val="22"/>
              </w:rPr>
            </w:pPr>
          </w:p>
        </w:tc>
        <w:tc>
          <w:tcPr>
            <w:tcW w:w="1358" w:type="dxa"/>
            <w:vAlign w:val="bottom"/>
          </w:tcPr>
          <w:p w14:paraId="296AA6EC" w14:textId="77777777" w:rsidR="00E17014" w:rsidRPr="00BC5C31" w:rsidRDefault="00E17014" w:rsidP="00E17014">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84" w:type="dxa"/>
            <w:vAlign w:val="center"/>
          </w:tcPr>
          <w:p w14:paraId="7B928306" w14:textId="77777777" w:rsidR="00E17014" w:rsidRPr="00BC5C31" w:rsidRDefault="00E17014" w:rsidP="00E17014">
            <w:pPr>
              <w:spacing w:after="0" w:line="160" w:lineRule="atLeast"/>
              <w:ind w:left="522" w:right="-25"/>
              <w:rPr>
                <w:rFonts w:ascii="Times New Roman" w:hAnsi="Times New Roman" w:cs="Times New Roman"/>
                <w:szCs w:val="22"/>
              </w:rPr>
            </w:pPr>
          </w:p>
        </w:tc>
        <w:tc>
          <w:tcPr>
            <w:tcW w:w="1417" w:type="dxa"/>
            <w:vAlign w:val="bottom"/>
          </w:tcPr>
          <w:p w14:paraId="3EB96E79" w14:textId="77777777" w:rsidR="00E17014" w:rsidRPr="00BC5C31" w:rsidRDefault="00E17014" w:rsidP="00E17014">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c>
          <w:tcPr>
            <w:tcW w:w="284" w:type="dxa"/>
          </w:tcPr>
          <w:p w14:paraId="6ACFE402" w14:textId="77777777" w:rsidR="00E17014" w:rsidRPr="00BC5C31" w:rsidRDefault="00E17014" w:rsidP="00E17014">
            <w:pPr>
              <w:spacing w:after="0" w:line="240" w:lineRule="atLeast"/>
              <w:ind w:right="-25"/>
              <w:jc w:val="center"/>
              <w:rPr>
                <w:rFonts w:ascii="Times New Roman" w:hAnsi="Times New Roman" w:cs="Times New Roman"/>
                <w:b/>
                <w:szCs w:val="22"/>
              </w:rPr>
            </w:pPr>
          </w:p>
        </w:tc>
        <w:tc>
          <w:tcPr>
            <w:tcW w:w="1417" w:type="dxa"/>
            <w:vAlign w:val="bottom"/>
          </w:tcPr>
          <w:p w14:paraId="446B0894" w14:textId="77777777" w:rsidR="00E17014" w:rsidRPr="00BC5C31" w:rsidRDefault="00E17014" w:rsidP="00E17014">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84" w:type="dxa"/>
            <w:vAlign w:val="center"/>
          </w:tcPr>
          <w:p w14:paraId="5934E650" w14:textId="77777777" w:rsidR="00E17014" w:rsidRPr="00BC5C31" w:rsidRDefault="00E17014" w:rsidP="00E17014">
            <w:pPr>
              <w:spacing w:after="0" w:line="160" w:lineRule="atLeast"/>
              <w:ind w:left="522" w:right="-25"/>
              <w:rPr>
                <w:rFonts w:ascii="Times New Roman" w:hAnsi="Times New Roman" w:cs="Times New Roman"/>
                <w:szCs w:val="22"/>
              </w:rPr>
            </w:pPr>
          </w:p>
        </w:tc>
        <w:tc>
          <w:tcPr>
            <w:tcW w:w="1417" w:type="dxa"/>
            <w:vAlign w:val="bottom"/>
          </w:tcPr>
          <w:p w14:paraId="5D746F04" w14:textId="77777777" w:rsidR="00E17014" w:rsidRPr="00BC5C31" w:rsidRDefault="00E17014" w:rsidP="00E17014">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r>
      <w:tr w:rsidR="00E17014" w:rsidRPr="00BC5C31" w14:paraId="78253319" w14:textId="77777777" w:rsidTr="002C6878">
        <w:trPr>
          <w:tblHeader/>
        </w:trPr>
        <w:tc>
          <w:tcPr>
            <w:tcW w:w="3351" w:type="dxa"/>
          </w:tcPr>
          <w:p w14:paraId="1731287D" w14:textId="77777777" w:rsidR="00E17014" w:rsidRPr="00BC5C31" w:rsidRDefault="00E17014" w:rsidP="00E17014">
            <w:pPr>
              <w:tabs>
                <w:tab w:val="left" w:pos="405"/>
              </w:tabs>
              <w:spacing w:after="0" w:line="240" w:lineRule="atLeast"/>
              <w:ind w:left="522" w:right="-25" w:hanging="117"/>
              <w:jc w:val="center"/>
              <w:rPr>
                <w:rFonts w:ascii="Times New Roman" w:hAnsi="Times New Roman" w:cs="Times New Roman"/>
                <w:i/>
                <w:iCs/>
                <w:szCs w:val="22"/>
                <w:cs/>
              </w:rPr>
            </w:pPr>
          </w:p>
        </w:tc>
        <w:tc>
          <w:tcPr>
            <w:tcW w:w="6461" w:type="dxa"/>
            <w:gridSpan w:val="7"/>
          </w:tcPr>
          <w:p w14:paraId="53EAF77C" w14:textId="77777777" w:rsidR="00E17014" w:rsidRPr="00BC5C31" w:rsidRDefault="00E17014" w:rsidP="00E17014">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E17014" w:rsidRPr="00BC5C31" w14:paraId="376F5349" w14:textId="77777777" w:rsidTr="002C6878">
        <w:trPr>
          <w:trHeight w:val="136"/>
        </w:trPr>
        <w:tc>
          <w:tcPr>
            <w:tcW w:w="3351" w:type="dxa"/>
            <w:vAlign w:val="bottom"/>
          </w:tcPr>
          <w:p w14:paraId="46264B3B" w14:textId="77777777" w:rsidR="00E17014" w:rsidRPr="00BC5C31" w:rsidRDefault="00E17014" w:rsidP="00E17014">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lang w:val="en-GB"/>
              </w:rPr>
              <w:t xml:space="preserve">Long-term loans from </w:t>
            </w:r>
          </w:p>
        </w:tc>
        <w:tc>
          <w:tcPr>
            <w:tcW w:w="1358" w:type="dxa"/>
          </w:tcPr>
          <w:p w14:paraId="4620E7BB" w14:textId="77777777" w:rsidR="00E17014" w:rsidRPr="00BC5C31" w:rsidRDefault="00E17014" w:rsidP="00E17014">
            <w:pPr>
              <w:tabs>
                <w:tab w:val="decimal" w:pos="1168"/>
              </w:tabs>
              <w:spacing w:after="0" w:line="240" w:lineRule="atLeast"/>
              <w:rPr>
                <w:rFonts w:ascii="Times New Roman" w:hAnsi="Times New Roman" w:cs="Times New Roman"/>
                <w:szCs w:val="22"/>
              </w:rPr>
            </w:pPr>
          </w:p>
        </w:tc>
        <w:tc>
          <w:tcPr>
            <w:tcW w:w="284" w:type="dxa"/>
          </w:tcPr>
          <w:p w14:paraId="7766CDD7"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3DF3BA4D" w14:textId="77777777" w:rsidR="00E17014" w:rsidRPr="00BC5C31" w:rsidRDefault="00E17014" w:rsidP="00E17014">
            <w:pPr>
              <w:tabs>
                <w:tab w:val="decimal" w:pos="1181"/>
              </w:tabs>
              <w:spacing w:after="0" w:line="240" w:lineRule="atLeast"/>
              <w:rPr>
                <w:rFonts w:ascii="Times New Roman" w:hAnsi="Times New Roman" w:cs="Times New Roman"/>
                <w:szCs w:val="22"/>
                <w:lang w:val="en-GB"/>
              </w:rPr>
            </w:pPr>
          </w:p>
        </w:tc>
        <w:tc>
          <w:tcPr>
            <w:tcW w:w="284" w:type="dxa"/>
          </w:tcPr>
          <w:p w14:paraId="4A3EE5ED"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6A0799A6" w14:textId="77777777" w:rsidR="00E17014" w:rsidRPr="00BC5C31" w:rsidRDefault="00E17014" w:rsidP="00E17014">
            <w:pPr>
              <w:tabs>
                <w:tab w:val="decimal" w:pos="1215"/>
              </w:tabs>
              <w:spacing w:after="0" w:line="240" w:lineRule="atLeast"/>
              <w:rPr>
                <w:rFonts w:ascii="Times New Roman" w:hAnsi="Times New Roman" w:cs="Times New Roman"/>
                <w:szCs w:val="22"/>
              </w:rPr>
            </w:pPr>
          </w:p>
        </w:tc>
        <w:tc>
          <w:tcPr>
            <w:tcW w:w="284" w:type="dxa"/>
          </w:tcPr>
          <w:p w14:paraId="409E6C5E"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18B01DAE" w14:textId="77777777" w:rsidR="00E17014" w:rsidRPr="00BC5C31" w:rsidRDefault="00E17014" w:rsidP="00E17014">
            <w:pPr>
              <w:tabs>
                <w:tab w:val="decimal" w:pos="1215"/>
              </w:tabs>
              <w:spacing w:after="0" w:line="240" w:lineRule="atLeast"/>
              <w:rPr>
                <w:rFonts w:ascii="Times New Roman" w:hAnsi="Times New Roman" w:cs="Times New Roman"/>
                <w:szCs w:val="22"/>
              </w:rPr>
            </w:pPr>
          </w:p>
        </w:tc>
      </w:tr>
      <w:tr w:rsidR="00E17014" w:rsidRPr="00BC5C31" w14:paraId="772FEBCD" w14:textId="77777777" w:rsidTr="002C6878">
        <w:trPr>
          <w:trHeight w:val="136"/>
        </w:trPr>
        <w:tc>
          <w:tcPr>
            <w:tcW w:w="3351" w:type="dxa"/>
            <w:vAlign w:val="bottom"/>
          </w:tcPr>
          <w:p w14:paraId="44DADE67" w14:textId="77777777" w:rsidR="00E17014" w:rsidRPr="00BC5C31" w:rsidRDefault="00E17014" w:rsidP="00E17014">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lang w:val="en-GB"/>
              </w:rPr>
              <w:t xml:space="preserve">  financial institution  </w:t>
            </w:r>
          </w:p>
        </w:tc>
        <w:tc>
          <w:tcPr>
            <w:tcW w:w="1358" w:type="dxa"/>
          </w:tcPr>
          <w:p w14:paraId="1B92E8D1" w14:textId="3A57C2FF" w:rsidR="00E17014" w:rsidRPr="00BC5C31" w:rsidRDefault="002C6878" w:rsidP="00E17014">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1,071,921</w:t>
            </w:r>
          </w:p>
        </w:tc>
        <w:tc>
          <w:tcPr>
            <w:tcW w:w="284" w:type="dxa"/>
          </w:tcPr>
          <w:p w14:paraId="6DFA53C5"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376C8F19" w14:textId="77777777" w:rsidR="00E17014" w:rsidRPr="00BC5C31" w:rsidRDefault="00E17014" w:rsidP="00E17014">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981,105</w:t>
            </w:r>
          </w:p>
        </w:tc>
        <w:tc>
          <w:tcPr>
            <w:tcW w:w="284" w:type="dxa"/>
          </w:tcPr>
          <w:p w14:paraId="5ABA8686"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40C7B7B8" w14:textId="1539EFE8" w:rsidR="00E17014" w:rsidRPr="00BC5C31" w:rsidRDefault="002C6878" w:rsidP="00E17014">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48DFDD0B"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4F2FC89C" w14:textId="77777777" w:rsidR="00E17014" w:rsidRPr="00BC5C31" w:rsidRDefault="00E17014" w:rsidP="00E17014">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E17014" w:rsidRPr="00BC5C31" w14:paraId="00FC2990" w14:textId="77777777" w:rsidTr="002C6878">
        <w:trPr>
          <w:trHeight w:val="136"/>
        </w:trPr>
        <w:tc>
          <w:tcPr>
            <w:tcW w:w="3351" w:type="dxa"/>
            <w:vAlign w:val="bottom"/>
          </w:tcPr>
          <w:p w14:paraId="0475FD3B" w14:textId="77777777" w:rsidR="00E17014" w:rsidRPr="00BC5C31" w:rsidRDefault="00E17014" w:rsidP="00E17014">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lang w:val="en-GB"/>
              </w:rPr>
              <w:t xml:space="preserve">Long-term loans from </w:t>
            </w:r>
          </w:p>
        </w:tc>
        <w:tc>
          <w:tcPr>
            <w:tcW w:w="1358" w:type="dxa"/>
          </w:tcPr>
          <w:p w14:paraId="3D806752" w14:textId="77777777" w:rsidR="00E17014" w:rsidRPr="00BC5C31" w:rsidRDefault="00E17014" w:rsidP="00E17014">
            <w:pPr>
              <w:tabs>
                <w:tab w:val="decimal" w:pos="1168"/>
              </w:tabs>
              <w:spacing w:after="0" w:line="240" w:lineRule="atLeast"/>
              <w:rPr>
                <w:rFonts w:ascii="Times New Roman" w:hAnsi="Times New Roman" w:cs="Times New Roman"/>
                <w:szCs w:val="22"/>
              </w:rPr>
            </w:pPr>
          </w:p>
        </w:tc>
        <w:tc>
          <w:tcPr>
            <w:tcW w:w="284" w:type="dxa"/>
          </w:tcPr>
          <w:p w14:paraId="0208990C"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1EE41630" w14:textId="77777777" w:rsidR="00E17014" w:rsidRPr="00BC5C31" w:rsidRDefault="00E17014" w:rsidP="00E17014">
            <w:pPr>
              <w:tabs>
                <w:tab w:val="decimal" w:pos="1181"/>
              </w:tabs>
              <w:spacing w:after="0" w:line="240" w:lineRule="atLeast"/>
              <w:rPr>
                <w:rFonts w:ascii="Times New Roman" w:hAnsi="Times New Roman" w:cs="Times New Roman"/>
                <w:szCs w:val="22"/>
                <w:lang w:val="en-GB"/>
              </w:rPr>
            </w:pPr>
          </w:p>
        </w:tc>
        <w:tc>
          <w:tcPr>
            <w:tcW w:w="284" w:type="dxa"/>
          </w:tcPr>
          <w:p w14:paraId="2F33E517"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74E86FEE" w14:textId="77777777" w:rsidR="00E17014" w:rsidRPr="00BC5C31" w:rsidRDefault="00E17014" w:rsidP="00E17014">
            <w:pPr>
              <w:tabs>
                <w:tab w:val="decimal" w:pos="1215"/>
              </w:tabs>
              <w:spacing w:after="0" w:line="240" w:lineRule="atLeast"/>
              <w:rPr>
                <w:rFonts w:ascii="Times New Roman" w:hAnsi="Times New Roman" w:cs="Times New Roman"/>
                <w:szCs w:val="22"/>
              </w:rPr>
            </w:pPr>
          </w:p>
        </w:tc>
        <w:tc>
          <w:tcPr>
            <w:tcW w:w="284" w:type="dxa"/>
          </w:tcPr>
          <w:p w14:paraId="141AEFBB"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686B8C8F" w14:textId="77777777" w:rsidR="00E17014" w:rsidRPr="00BC5C31" w:rsidRDefault="00E17014" w:rsidP="00E17014">
            <w:pPr>
              <w:spacing w:after="0" w:line="240" w:lineRule="atLeast"/>
              <w:jc w:val="center"/>
              <w:rPr>
                <w:rFonts w:ascii="Times New Roman" w:hAnsi="Times New Roman" w:cs="Times New Roman"/>
                <w:szCs w:val="22"/>
              </w:rPr>
            </w:pPr>
          </w:p>
        </w:tc>
      </w:tr>
      <w:tr w:rsidR="00E17014" w:rsidRPr="00BC5C31" w14:paraId="122D168D" w14:textId="77777777" w:rsidTr="002C6878">
        <w:trPr>
          <w:trHeight w:val="136"/>
        </w:trPr>
        <w:tc>
          <w:tcPr>
            <w:tcW w:w="3351" w:type="dxa"/>
            <w:vAlign w:val="bottom"/>
          </w:tcPr>
          <w:p w14:paraId="64D32418" w14:textId="77777777" w:rsidR="00E17014" w:rsidRPr="00BC5C31" w:rsidRDefault="00E17014" w:rsidP="00E17014">
            <w:pPr>
              <w:spacing w:after="0" w:line="240" w:lineRule="atLeast"/>
              <w:ind w:left="556" w:right="-25" w:hanging="34"/>
              <w:jc w:val="thaiDistribute"/>
              <w:rPr>
                <w:rFonts w:ascii="Times New Roman" w:hAnsi="Times New Roman" w:cs="Times New Roman"/>
                <w:lang w:val="en-GB"/>
              </w:rPr>
            </w:pPr>
            <w:r w:rsidRPr="00BC5C31">
              <w:rPr>
                <w:rFonts w:ascii="Times New Roman" w:hAnsi="Times New Roman" w:cs="Times New Roman"/>
                <w:lang w:val="en-GB"/>
              </w:rPr>
              <w:t xml:space="preserve">  other company  </w:t>
            </w:r>
          </w:p>
        </w:tc>
        <w:tc>
          <w:tcPr>
            <w:tcW w:w="1358" w:type="dxa"/>
            <w:tcBorders>
              <w:bottom w:val="single" w:sz="4" w:space="0" w:color="auto"/>
            </w:tcBorders>
          </w:tcPr>
          <w:p w14:paraId="131CA210" w14:textId="553439E7" w:rsidR="00E17014" w:rsidRPr="00BC5C31" w:rsidRDefault="002C6878" w:rsidP="00E17014">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42,000</w:t>
            </w:r>
          </w:p>
        </w:tc>
        <w:tc>
          <w:tcPr>
            <w:tcW w:w="284" w:type="dxa"/>
          </w:tcPr>
          <w:p w14:paraId="4C81E99F"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2EEC603D" w14:textId="77777777" w:rsidR="00E17014" w:rsidRPr="00BC5C31" w:rsidRDefault="00E17014" w:rsidP="00E17014">
            <w:pPr>
              <w:spacing w:after="0" w:line="240" w:lineRule="atLeast"/>
              <w:jc w:val="center"/>
              <w:rPr>
                <w:rFonts w:ascii="Times New Roman" w:hAnsi="Times New Roman" w:cs="Times New Roman"/>
                <w:szCs w:val="22"/>
                <w:lang w:val="en-GB"/>
              </w:rPr>
            </w:pPr>
            <w:r w:rsidRPr="00BC5C31">
              <w:rPr>
                <w:rFonts w:ascii="Times New Roman" w:hAnsi="Times New Roman" w:cs="Times New Roman"/>
                <w:szCs w:val="22"/>
                <w:lang w:val="en-GB"/>
              </w:rPr>
              <w:t>-</w:t>
            </w:r>
          </w:p>
        </w:tc>
        <w:tc>
          <w:tcPr>
            <w:tcW w:w="284" w:type="dxa"/>
          </w:tcPr>
          <w:p w14:paraId="3D34D815"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2F5261E4" w14:textId="4003E2E6" w:rsidR="00E17014" w:rsidRPr="00BC5C31" w:rsidRDefault="002C6878" w:rsidP="00E17014">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42,000</w:t>
            </w:r>
          </w:p>
        </w:tc>
        <w:tc>
          <w:tcPr>
            <w:tcW w:w="284" w:type="dxa"/>
          </w:tcPr>
          <w:p w14:paraId="06822D84"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4B18D195" w14:textId="77777777" w:rsidR="00E17014" w:rsidRPr="00BC5C31" w:rsidRDefault="00E17014" w:rsidP="00E17014">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E17014" w:rsidRPr="00BC5C31" w14:paraId="63D44C84" w14:textId="77777777" w:rsidTr="002C6878">
        <w:trPr>
          <w:trHeight w:val="136"/>
        </w:trPr>
        <w:tc>
          <w:tcPr>
            <w:tcW w:w="3351" w:type="dxa"/>
            <w:vAlign w:val="bottom"/>
          </w:tcPr>
          <w:p w14:paraId="66C6D565" w14:textId="77777777" w:rsidR="00E17014" w:rsidRPr="00BC5C31" w:rsidRDefault="00E17014" w:rsidP="00E17014">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Total</w:t>
            </w:r>
          </w:p>
        </w:tc>
        <w:tc>
          <w:tcPr>
            <w:tcW w:w="1358" w:type="dxa"/>
            <w:tcBorders>
              <w:top w:val="single" w:sz="4" w:space="0" w:color="auto"/>
            </w:tcBorders>
          </w:tcPr>
          <w:p w14:paraId="74F56A0A" w14:textId="2FDEA739" w:rsidR="00E17014" w:rsidRPr="00BC5C31" w:rsidRDefault="002C6878" w:rsidP="00E17014">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1,113,921</w:t>
            </w:r>
          </w:p>
        </w:tc>
        <w:tc>
          <w:tcPr>
            <w:tcW w:w="284" w:type="dxa"/>
          </w:tcPr>
          <w:p w14:paraId="05F2067C"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30EF7879" w14:textId="77777777" w:rsidR="00E17014" w:rsidRPr="00BC5C31" w:rsidRDefault="00E17014" w:rsidP="00E17014">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981,105</w:t>
            </w:r>
          </w:p>
        </w:tc>
        <w:tc>
          <w:tcPr>
            <w:tcW w:w="284" w:type="dxa"/>
          </w:tcPr>
          <w:p w14:paraId="6DED80FD"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4B7A4B3E" w14:textId="71D716F8" w:rsidR="00E17014" w:rsidRPr="00BC5C31" w:rsidRDefault="002C6878" w:rsidP="00E17014">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42,000</w:t>
            </w:r>
          </w:p>
        </w:tc>
        <w:tc>
          <w:tcPr>
            <w:tcW w:w="284" w:type="dxa"/>
          </w:tcPr>
          <w:p w14:paraId="2DA56191"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3C9CBB90" w14:textId="77777777" w:rsidR="00E17014" w:rsidRPr="00BC5C31" w:rsidRDefault="00E17014" w:rsidP="00E17014">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E17014" w:rsidRPr="00BC5C31" w14:paraId="7F117E8B" w14:textId="77777777" w:rsidTr="002C6878">
        <w:trPr>
          <w:trHeight w:val="136"/>
        </w:trPr>
        <w:tc>
          <w:tcPr>
            <w:tcW w:w="3351" w:type="dxa"/>
            <w:vAlign w:val="bottom"/>
          </w:tcPr>
          <w:p w14:paraId="62884F8C" w14:textId="77777777" w:rsidR="00E17014" w:rsidRPr="00BC5C31" w:rsidRDefault="00E17014" w:rsidP="00E17014">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i/>
                <w:iCs/>
                <w:szCs w:val="22"/>
              </w:rPr>
              <w:t>Less</w:t>
            </w:r>
            <w:r w:rsidRPr="00BC5C31">
              <w:rPr>
                <w:rFonts w:ascii="Times New Roman" w:hAnsi="Times New Roman"/>
                <w:szCs w:val="22"/>
              </w:rPr>
              <w:t xml:space="preserve"> prepaid interest expense</w:t>
            </w:r>
          </w:p>
        </w:tc>
        <w:tc>
          <w:tcPr>
            <w:tcW w:w="1358" w:type="dxa"/>
          </w:tcPr>
          <w:p w14:paraId="2260A7C5" w14:textId="3AA10821" w:rsidR="00E17014" w:rsidRPr="00BC5C31" w:rsidRDefault="002C6878" w:rsidP="00E17014">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(3,549)</w:t>
            </w:r>
          </w:p>
        </w:tc>
        <w:tc>
          <w:tcPr>
            <w:tcW w:w="284" w:type="dxa"/>
          </w:tcPr>
          <w:p w14:paraId="7110F858"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3314489F" w14:textId="77777777" w:rsidR="00E17014" w:rsidRPr="00BC5C31" w:rsidRDefault="00E17014" w:rsidP="00E17014">
            <w:pPr>
              <w:spacing w:after="0" w:line="240" w:lineRule="atLeast"/>
              <w:jc w:val="center"/>
              <w:rPr>
                <w:rFonts w:ascii="Times New Roman" w:hAnsi="Times New Roman" w:cs="Times New Roman"/>
                <w:szCs w:val="22"/>
                <w:lang w:val="en-GB"/>
              </w:rPr>
            </w:pPr>
            <w:r w:rsidRPr="00BC5C31">
              <w:rPr>
                <w:rFonts w:ascii="Times New Roman" w:hAnsi="Times New Roman" w:cs="Times New Roman"/>
                <w:szCs w:val="22"/>
                <w:lang w:val="en-GB"/>
              </w:rPr>
              <w:t>-</w:t>
            </w:r>
          </w:p>
        </w:tc>
        <w:tc>
          <w:tcPr>
            <w:tcW w:w="284" w:type="dxa"/>
          </w:tcPr>
          <w:p w14:paraId="2C32D0F5"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34870EA3" w14:textId="0E744C1A" w:rsidR="00E17014" w:rsidRPr="00BC5C31" w:rsidRDefault="002C6878" w:rsidP="00E17014">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(3,549)</w:t>
            </w:r>
          </w:p>
        </w:tc>
        <w:tc>
          <w:tcPr>
            <w:tcW w:w="284" w:type="dxa"/>
          </w:tcPr>
          <w:p w14:paraId="3C494F91"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637E4B09" w14:textId="77777777" w:rsidR="00E17014" w:rsidRPr="00BC5C31" w:rsidRDefault="00E17014" w:rsidP="00E17014">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E17014" w:rsidRPr="00BC5C31" w14:paraId="14BF1AA3" w14:textId="77777777" w:rsidTr="002C6878">
        <w:trPr>
          <w:trHeight w:val="136"/>
        </w:trPr>
        <w:tc>
          <w:tcPr>
            <w:tcW w:w="3351" w:type="dxa"/>
            <w:vAlign w:val="bottom"/>
          </w:tcPr>
          <w:p w14:paraId="5D309860" w14:textId="77777777" w:rsidR="00E17014" w:rsidRPr="00BC5C31" w:rsidRDefault="00E17014" w:rsidP="00E17014">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i/>
                <w:iCs/>
                <w:szCs w:val="22"/>
              </w:rPr>
              <w:t>Less</w:t>
            </w:r>
            <w:r w:rsidRPr="00BC5C31">
              <w:rPr>
                <w:rFonts w:ascii="Times New Roman" w:hAnsi="Times New Roman"/>
                <w:szCs w:val="22"/>
              </w:rPr>
              <w:t xml:space="preserve"> adjustment of loan </w:t>
            </w:r>
          </w:p>
        </w:tc>
        <w:tc>
          <w:tcPr>
            <w:tcW w:w="1358" w:type="dxa"/>
          </w:tcPr>
          <w:p w14:paraId="2C527AB6" w14:textId="77777777" w:rsidR="00E17014" w:rsidRPr="00BC5C31" w:rsidRDefault="00E17014" w:rsidP="00E17014">
            <w:pPr>
              <w:tabs>
                <w:tab w:val="decimal" w:pos="1168"/>
              </w:tabs>
              <w:spacing w:after="0" w:line="240" w:lineRule="atLeast"/>
              <w:rPr>
                <w:rFonts w:ascii="Times New Roman" w:hAnsi="Times New Roman" w:cs="Times New Roman"/>
                <w:szCs w:val="22"/>
              </w:rPr>
            </w:pPr>
          </w:p>
        </w:tc>
        <w:tc>
          <w:tcPr>
            <w:tcW w:w="284" w:type="dxa"/>
          </w:tcPr>
          <w:p w14:paraId="733A57CE"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204762D0" w14:textId="77777777" w:rsidR="00E17014" w:rsidRPr="00BC5C31" w:rsidRDefault="00E17014" w:rsidP="00E17014">
            <w:pPr>
              <w:tabs>
                <w:tab w:val="decimal" w:pos="1181"/>
              </w:tabs>
              <w:spacing w:after="0" w:line="240" w:lineRule="atLeast"/>
              <w:rPr>
                <w:rFonts w:ascii="Times New Roman" w:hAnsi="Times New Roman" w:cs="Times New Roman"/>
                <w:szCs w:val="22"/>
                <w:lang w:val="en-GB"/>
              </w:rPr>
            </w:pPr>
          </w:p>
        </w:tc>
        <w:tc>
          <w:tcPr>
            <w:tcW w:w="284" w:type="dxa"/>
          </w:tcPr>
          <w:p w14:paraId="6DA68B78"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2941667E" w14:textId="77777777" w:rsidR="00E17014" w:rsidRPr="00BC5C31" w:rsidRDefault="00E17014" w:rsidP="00E17014">
            <w:pPr>
              <w:tabs>
                <w:tab w:val="decimal" w:pos="1215"/>
              </w:tabs>
              <w:spacing w:after="0" w:line="240" w:lineRule="atLeast"/>
              <w:rPr>
                <w:rFonts w:ascii="Times New Roman" w:hAnsi="Times New Roman" w:cs="Times New Roman"/>
                <w:szCs w:val="22"/>
              </w:rPr>
            </w:pPr>
          </w:p>
        </w:tc>
        <w:tc>
          <w:tcPr>
            <w:tcW w:w="284" w:type="dxa"/>
          </w:tcPr>
          <w:p w14:paraId="4D05B8D4"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Pr>
          <w:p w14:paraId="6F907AAC" w14:textId="77777777" w:rsidR="00E17014" w:rsidRPr="00BC5C31" w:rsidRDefault="00E17014" w:rsidP="00E17014">
            <w:pPr>
              <w:spacing w:after="0" w:line="240" w:lineRule="atLeast"/>
              <w:jc w:val="center"/>
              <w:rPr>
                <w:rFonts w:ascii="Times New Roman" w:hAnsi="Times New Roman" w:cs="Times New Roman"/>
                <w:szCs w:val="22"/>
              </w:rPr>
            </w:pPr>
          </w:p>
        </w:tc>
      </w:tr>
      <w:tr w:rsidR="00E17014" w:rsidRPr="00BC5C31" w14:paraId="18F7C90D" w14:textId="77777777" w:rsidTr="002C6878">
        <w:trPr>
          <w:trHeight w:val="136"/>
        </w:trPr>
        <w:tc>
          <w:tcPr>
            <w:tcW w:w="3351" w:type="dxa"/>
            <w:vAlign w:val="bottom"/>
          </w:tcPr>
          <w:p w14:paraId="026DA653" w14:textId="77777777" w:rsidR="00E17014" w:rsidRPr="00BC5C31" w:rsidRDefault="00E17014" w:rsidP="00E17014">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szCs w:val="22"/>
              </w:rPr>
              <w:t xml:space="preserve">        amount to EIR method</w:t>
            </w:r>
          </w:p>
        </w:tc>
        <w:tc>
          <w:tcPr>
            <w:tcW w:w="1358" w:type="dxa"/>
            <w:tcBorders>
              <w:bottom w:val="single" w:sz="4" w:space="0" w:color="auto"/>
            </w:tcBorders>
          </w:tcPr>
          <w:p w14:paraId="43928017" w14:textId="3D0A6F00" w:rsidR="00E17014" w:rsidRPr="00BC5C31" w:rsidRDefault="002C6878" w:rsidP="00E17014">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(8,804)</w:t>
            </w:r>
          </w:p>
        </w:tc>
        <w:tc>
          <w:tcPr>
            <w:tcW w:w="284" w:type="dxa"/>
          </w:tcPr>
          <w:p w14:paraId="6648C633"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10E88D30" w14:textId="77777777" w:rsidR="00E17014" w:rsidRPr="00BC5C31" w:rsidRDefault="00E17014" w:rsidP="00E17014">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(7,857)</w:t>
            </w:r>
          </w:p>
        </w:tc>
        <w:tc>
          <w:tcPr>
            <w:tcW w:w="284" w:type="dxa"/>
          </w:tcPr>
          <w:p w14:paraId="447D2B2D"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10EE34CB" w14:textId="1331BBED" w:rsidR="00E17014" w:rsidRPr="00BC5C31" w:rsidRDefault="002C6878" w:rsidP="00E17014">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(365)</w:t>
            </w:r>
          </w:p>
        </w:tc>
        <w:tc>
          <w:tcPr>
            <w:tcW w:w="284" w:type="dxa"/>
          </w:tcPr>
          <w:p w14:paraId="1D6C0240"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539F150F" w14:textId="77777777" w:rsidR="00E17014" w:rsidRPr="00BC5C31" w:rsidRDefault="00E17014" w:rsidP="00E17014">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E17014" w:rsidRPr="00BC5C31" w14:paraId="36AC14C6" w14:textId="77777777" w:rsidTr="002C6878">
        <w:trPr>
          <w:trHeight w:val="136"/>
        </w:trPr>
        <w:tc>
          <w:tcPr>
            <w:tcW w:w="3351" w:type="dxa"/>
            <w:vAlign w:val="bottom"/>
          </w:tcPr>
          <w:p w14:paraId="74E8C113" w14:textId="77777777" w:rsidR="00E17014" w:rsidRPr="00BC5C31" w:rsidRDefault="00E17014" w:rsidP="00E17014">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Total</w:t>
            </w:r>
          </w:p>
        </w:tc>
        <w:tc>
          <w:tcPr>
            <w:tcW w:w="1358" w:type="dxa"/>
            <w:tcBorders>
              <w:top w:val="single" w:sz="4" w:space="0" w:color="auto"/>
            </w:tcBorders>
          </w:tcPr>
          <w:p w14:paraId="2043EF70" w14:textId="7AF2D492" w:rsidR="00E17014" w:rsidRPr="00BC5C31" w:rsidRDefault="002C6878" w:rsidP="00E17014">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1,101,568</w:t>
            </w:r>
          </w:p>
        </w:tc>
        <w:tc>
          <w:tcPr>
            <w:tcW w:w="284" w:type="dxa"/>
          </w:tcPr>
          <w:p w14:paraId="69456723"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2692A68C" w14:textId="77777777" w:rsidR="00E17014" w:rsidRPr="00BC5C31" w:rsidRDefault="00E17014" w:rsidP="00E17014">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973,248</w:t>
            </w:r>
          </w:p>
        </w:tc>
        <w:tc>
          <w:tcPr>
            <w:tcW w:w="284" w:type="dxa"/>
          </w:tcPr>
          <w:p w14:paraId="630C13DC"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6162D84E" w14:textId="701F26E7" w:rsidR="00E17014" w:rsidRPr="00BC5C31" w:rsidRDefault="002C6878" w:rsidP="00E17014">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38,086</w:t>
            </w:r>
          </w:p>
        </w:tc>
        <w:tc>
          <w:tcPr>
            <w:tcW w:w="284" w:type="dxa"/>
          </w:tcPr>
          <w:p w14:paraId="28110C11"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tcBorders>
          </w:tcPr>
          <w:p w14:paraId="3108B8F3" w14:textId="77777777" w:rsidR="00E17014" w:rsidRPr="00BC5C31" w:rsidRDefault="00E17014" w:rsidP="00E17014">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E17014" w:rsidRPr="00BC5C31" w14:paraId="3535F18B" w14:textId="77777777" w:rsidTr="002C6878">
        <w:trPr>
          <w:trHeight w:val="136"/>
        </w:trPr>
        <w:tc>
          <w:tcPr>
            <w:tcW w:w="3351" w:type="dxa"/>
            <w:vAlign w:val="bottom"/>
          </w:tcPr>
          <w:p w14:paraId="366FCE02" w14:textId="77777777" w:rsidR="00E17014" w:rsidRPr="00BC5C31" w:rsidRDefault="00E17014" w:rsidP="00E17014">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i/>
                <w:iCs/>
                <w:szCs w:val="22"/>
              </w:rPr>
              <w:t>Less</w:t>
            </w:r>
            <w:r w:rsidRPr="00BC5C31">
              <w:rPr>
                <w:rFonts w:ascii="Times New Roman" w:hAnsi="Times New Roman" w:cs="Times New Roman"/>
                <w:szCs w:val="22"/>
              </w:rPr>
              <w:t xml:space="preserve"> Current portion</w:t>
            </w:r>
          </w:p>
        </w:tc>
        <w:tc>
          <w:tcPr>
            <w:tcW w:w="1358" w:type="dxa"/>
            <w:tcBorders>
              <w:bottom w:val="single" w:sz="4" w:space="0" w:color="auto"/>
            </w:tcBorders>
          </w:tcPr>
          <w:p w14:paraId="7A3EF72B" w14:textId="3A86A639" w:rsidR="00E17014" w:rsidRPr="00BC5C31" w:rsidRDefault="002C6878" w:rsidP="00E17014">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(171,063)</w:t>
            </w:r>
          </w:p>
        </w:tc>
        <w:tc>
          <w:tcPr>
            <w:tcW w:w="284" w:type="dxa"/>
          </w:tcPr>
          <w:p w14:paraId="5C9D21A8"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13211FBF" w14:textId="77777777" w:rsidR="00E17014" w:rsidRPr="00BC5C31" w:rsidRDefault="00E17014" w:rsidP="00E17014">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(191,382)</w:t>
            </w:r>
          </w:p>
        </w:tc>
        <w:tc>
          <w:tcPr>
            <w:tcW w:w="284" w:type="dxa"/>
          </w:tcPr>
          <w:p w14:paraId="78CBA392"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374F194B" w14:textId="44BA7E44" w:rsidR="00E17014" w:rsidRPr="00BC5C31" w:rsidRDefault="002C6878" w:rsidP="00E17014">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(4,200)</w:t>
            </w:r>
          </w:p>
        </w:tc>
        <w:tc>
          <w:tcPr>
            <w:tcW w:w="284" w:type="dxa"/>
          </w:tcPr>
          <w:p w14:paraId="708A1275"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bottom w:val="single" w:sz="4" w:space="0" w:color="auto"/>
            </w:tcBorders>
          </w:tcPr>
          <w:p w14:paraId="7BF305E4" w14:textId="77777777" w:rsidR="00E17014" w:rsidRPr="00BC5C31" w:rsidRDefault="00E17014" w:rsidP="00E17014">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E17014" w:rsidRPr="00BC5C31" w14:paraId="4F160855" w14:textId="77777777" w:rsidTr="002C6878">
        <w:trPr>
          <w:trHeight w:val="136"/>
        </w:trPr>
        <w:tc>
          <w:tcPr>
            <w:tcW w:w="3351" w:type="dxa"/>
            <w:vAlign w:val="bottom"/>
          </w:tcPr>
          <w:p w14:paraId="718022C2" w14:textId="77777777" w:rsidR="00E17014" w:rsidRPr="00BC5C31" w:rsidRDefault="00E17014" w:rsidP="00E17014">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Net</w:t>
            </w:r>
          </w:p>
        </w:tc>
        <w:tc>
          <w:tcPr>
            <w:tcW w:w="1358" w:type="dxa"/>
            <w:tcBorders>
              <w:top w:val="single" w:sz="4" w:space="0" w:color="auto"/>
            </w:tcBorders>
          </w:tcPr>
          <w:p w14:paraId="5BC24E55" w14:textId="75889E92" w:rsidR="00E17014" w:rsidRPr="00BC5C31" w:rsidRDefault="002C6878" w:rsidP="00E17014">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930,505</w:t>
            </w:r>
          </w:p>
        </w:tc>
        <w:tc>
          <w:tcPr>
            <w:tcW w:w="284" w:type="dxa"/>
          </w:tcPr>
          <w:p w14:paraId="4843F569"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szCs w:val="22"/>
              </w:rPr>
            </w:pPr>
          </w:p>
        </w:tc>
        <w:tc>
          <w:tcPr>
            <w:tcW w:w="1417" w:type="dxa"/>
            <w:tcBorders>
              <w:top w:val="single" w:sz="4" w:space="0" w:color="auto"/>
            </w:tcBorders>
          </w:tcPr>
          <w:p w14:paraId="722A9183" w14:textId="77777777" w:rsidR="00E17014" w:rsidRPr="00BC5C31" w:rsidRDefault="00E17014" w:rsidP="00E17014">
            <w:pPr>
              <w:tabs>
                <w:tab w:val="decimal" w:pos="1181"/>
              </w:tabs>
              <w:spacing w:after="0" w:line="240" w:lineRule="atLeast"/>
              <w:rPr>
                <w:rFonts w:ascii="Times New Roman" w:hAnsi="Times New Roman" w:cs="Times New Roman"/>
                <w:szCs w:val="22"/>
                <w:lang w:val="en-GB"/>
              </w:rPr>
            </w:pPr>
            <w:r w:rsidRPr="00BC5C31">
              <w:rPr>
                <w:rFonts w:ascii="Times New Roman" w:hAnsi="Times New Roman" w:cs="Times New Roman"/>
                <w:szCs w:val="22"/>
                <w:lang w:val="en-GB"/>
              </w:rPr>
              <w:t>781,866</w:t>
            </w:r>
          </w:p>
        </w:tc>
        <w:tc>
          <w:tcPr>
            <w:tcW w:w="284" w:type="dxa"/>
          </w:tcPr>
          <w:p w14:paraId="661D3CA8"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szCs w:val="22"/>
              </w:rPr>
            </w:pPr>
          </w:p>
        </w:tc>
        <w:tc>
          <w:tcPr>
            <w:tcW w:w="1417" w:type="dxa"/>
            <w:tcBorders>
              <w:top w:val="single" w:sz="4" w:space="0" w:color="auto"/>
            </w:tcBorders>
          </w:tcPr>
          <w:p w14:paraId="0AACF2CB" w14:textId="2C4C50F8" w:rsidR="00E17014" w:rsidRPr="00BC5C31" w:rsidRDefault="002C6878" w:rsidP="00E17014">
            <w:pPr>
              <w:tabs>
                <w:tab w:val="decimal" w:pos="1215"/>
              </w:tabs>
              <w:spacing w:after="0" w:line="240" w:lineRule="atLeast"/>
              <w:rPr>
                <w:rFonts w:ascii="Times New Roman" w:hAnsi="Times New Roman" w:cs="Times New Roman"/>
                <w:szCs w:val="22"/>
              </w:rPr>
            </w:pPr>
            <w:r w:rsidRPr="00BC5C31">
              <w:rPr>
                <w:rFonts w:ascii="Times New Roman" w:hAnsi="Times New Roman" w:cs="Times New Roman"/>
                <w:szCs w:val="22"/>
              </w:rPr>
              <w:t>33,886</w:t>
            </w:r>
          </w:p>
        </w:tc>
        <w:tc>
          <w:tcPr>
            <w:tcW w:w="284" w:type="dxa"/>
          </w:tcPr>
          <w:p w14:paraId="27EB0F98" w14:textId="77777777" w:rsidR="00E17014" w:rsidRPr="00BC5C31" w:rsidRDefault="00E17014" w:rsidP="00E17014">
            <w:pPr>
              <w:tabs>
                <w:tab w:val="left" w:pos="540"/>
                <w:tab w:val="left" w:pos="1080"/>
              </w:tabs>
              <w:spacing w:after="0" w:line="240" w:lineRule="atLeast"/>
              <w:ind w:left="539" w:right="32"/>
              <w:rPr>
                <w:rFonts w:ascii="Times New Roman" w:hAnsi="Times New Roman" w:cs="Times New Roman"/>
                <w:szCs w:val="22"/>
              </w:rPr>
            </w:pPr>
          </w:p>
        </w:tc>
        <w:tc>
          <w:tcPr>
            <w:tcW w:w="1417" w:type="dxa"/>
            <w:tcBorders>
              <w:top w:val="single" w:sz="4" w:space="0" w:color="auto"/>
            </w:tcBorders>
          </w:tcPr>
          <w:p w14:paraId="7FC1F662" w14:textId="77777777" w:rsidR="00E17014" w:rsidRPr="00BC5C31" w:rsidRDefault="00E17014" w:rsidP="00E17014">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2348C9" w:rsidRPr="00BC5C31" w14:paraId="48770244" w14:textId="77777777" w:rsidTr="00167D97">
        <w:trPr>
          <w:trHeight w:val="136"/>
        </w:trPr>
        <w:tc>
          <w:tcPr>
            <w:tcW w:w="3351" w:type="dxa"/>
            <w:vAlign w:val="center"/>
          </w:tcPr>
          <w:p w14:paraId="17F3E42A" w14:textId="2F01701C" w:rsidR="002348C9" w:rsidRPr="00BC5C31" w:rsidRDefault="002348C9" w:rsidP="002348C9">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i/>
                <w:iCs/>
                <w:szCs w:val="22"/>
              </w:rPr>
              <w:t xml:space="preserve">Less </w:t>
            </w:r>
            <w:r w:rsidRPr="00BC5C31">
              <w:rPr>
                <w:rFonts w:ascii="Times New Roman" w:hAnsi="Times New Roman" w:cs="Times New Roman"/>
                <w:szCs w:val="22"/>
              </w:rPr>
              <w:t>liabilities included in</w:t>
            </w:r>
          </w:p>
        </w:tc>
        <w:tc>
          <w:tcPr>
            <w:tcW w:w="1358" w:type="dxa"/>
          </w:tcPr>
          <w:p w14:paraId="0284DFDA" w14:textId="77777777" w:rsidR="002348C9" w:rsidRPr="00BC5C31" w:rsidRDefault="002348C9" w:rsidP="002348C9">
            <w:pPr>
              <w:tabs>
                <w:tab w:val="decimal" w:pos="1168"/>
              </w:tabs>
              <w:spacing w:after="0" w:line="240" w:lineRule="atLeast"/>
              <w:rPr>
                <w:rFonts w:ascii="Times New Roman" w:hAnsi="Times New Roman" w:cs="Times New Roman"/>
                <w:szCs w:val="22"/>
              </w:rPr>
            </w:pPr>
          </w:p>
        </w:tc>
        <w:tc>
          <w:tcPr>
            <w:tcW w:w="284" w:type="dxa"/>
          </w:tcPr>
          <w:p w14:paraId="3E8C5156"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szCs w:val="22"/>
              </w:rPr>
            </w:pPr>
          </w:p>
        </w:tc>
        <w:tc>
          <w:tcPr>
            <w:tcW w:w="1417" w:type="dxa"/>
          </w:tcPr>
          <w:p w14:paraId="2819315A" w14:textId="77777777" w:rsidR="002348C9" w:rsidRPr="00BC5C31" w:rsidRDefault="002348C9" w:rsidP="002348C9">
            <w:pPr>
              <w:tabs>
                <w:tab w:val="decimal" w:pos="1181"/>
              </w:tabs>
              <w:spacing w:after="0" w:line="240" w:lineRule="atLeast"/>
              <w:rPr>
                <w:rFonts w:ascii="Times New Roman" w:hAnsi="Times New Roman" w:cs="Times New Roman"/>
                <w:szCs w:val="22"/>
                <w:lang w:val="en-GB"/>
              </w:rPr>
            </w:pPr>
          </w:p>
        </w:tc>
        <w:tc>
          <w:tcPr>
            <w:tcW w:w="284" w:type="dxa"/>
          </w:tcPr>
          <w:p w14:paraId="698723C2"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szCs w:val="22"/>
              </w:rPr>
            </w:pPr>
          </w:p>
        </w:tc>
        <w:tc>
          <w:tcPr>
            <w:tcW w:w="1417" w:type="dxa"/>
          </w:tcPr>
          <w:p w14:paraId="0073B00F" w14:textId="77777777" w:rsidR="002348C9" w:rsidRPr="00BC5C31" w:rsidRDefault="002348C9" w:rsidP="002348C9">
            <w:pPr>
              <w:tabs>
                <w:tab w:val="decimal" w:pos="1215"/>
              </w:tabs>
              <w:spacing w:after="0" w:line="240" w:lineRule="atLeast"/>
              <w:rPr>
                <w:rFonts w:ascii="Times New Roman" w:hAnsi="Times New Roman" w:cs="Times New Roman"/>
                <w:szCs w:val="22"/>
              </w:rPr>
            </w:pPr>
          </w:p>
        </w:tc>
        <w:tc>
          <w:tcPr>
            <w:tcW w:w="284" w:type="dxa"/>
          </w:tcPr>
          <w:p w14:paraId="7135D61C"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szCs w:val="22"/>
              </w:rPr>
            </w:pPr>
          </w:p>
        </w:tc>
        <w:tc>
          <w:tcPr>
            <w:tcW w:w="1417" w:type="dxa"/>
          </w:tcPr>
          <w:p w14:paraId="3963E5E3" w14:textId="77777777" w:rsidR="002348C9" w:rsidRPr="00BC5C31" w:rsidRDefault="002348C9" w:rsidP="002348C9">
            <w:pPr>
              <w:spacing w:after="0" w:line="240" w:lineRule="atLeast"/>
              <w:jc w:val="center"/>
              <w:rPr>
                <w:rFonts w:ascii="Times New Roman" w:hAnsi="Times New Roman" w:cs="Times New Roman"/>
                <w:szCs w:val="22"/>
              </w:rPr>
            </w:pPr>
          </w:p>
        </w:tc>
      </w:tr>
      <w:tr w:rsidR="002348C9" w:rsidRPr="00BC5C31" w14:paraId="3A8B5110" w14:textId="77777777" w:rsidTr="00167D97">
        <w:trPr>
          <w:trHeight w:val="136"/>
        </w:trPr>
        <w:tc>
          <w:tcPr>
            <w:tcW w:w="3351" w:type="dxa"/>
            <w:vAlign w:val="center"/>
          </w:tcPr>
          <w:p w14:paraId="2097D6B9" w14:textId="7D1A3050" w:rsidR="002348C9" w:rsidRPr="00BC5C31" w:rsidRDefault="002348C9" w:rsidP="002348C9">
            <w:pPr>
              <w:spacing w:after="0" w:line="240" w:lineRule="atLeast"/>
              <w:ind w:left="556" w:right="-25" w:hanging="34"/>
              <w:jc w:val="thaiDistribute"/>
              <w:rPr>
                <w:rFonts w:ascii="Times New Roman" w:hAnsi="Times New Roman" w:cs="Times New Roman"/>
                <w:szCs w:val="22"/>
              </w:rPr>
            </w:pPr>
            <w:r w:rsidRPr="00BC5C31">
              <w:rPr>
                <w:rFonts w:ascii="Times New Roman" w:hAnsi="Times New Roman" w:cs="Times New Roman"/>
                <w:szCs w:val="22"/>
              </w:rPr>
              <w:t xml:space="preserve">        disposal group classified </w:t>
            </w:r>
          </w:p>
        </w:tc>
        <w:tc>
          <w:tcPr>
            <w:tcW w:w="1358" w:type="dxa"/>
          </w:tcPr>
          <w:p w14:paraId="7C1541AF" w14:textId="77777777" w:rsidR="002348C9" w:rsidRPr="00BC5C31" w:rsidRDefault="002348C9" w:rsidP="002348C9">
            <w:pPr>
              <w:tabs>
                <w:tab w:val="decimal" w:pos="1168"/>
              </w:tabs>
              <w:spacing w:after="0" w:line="240" w:lineRule="atLeast"/>
              <w:rPr>
                <w:rFonts w:ascii="Times New Roman" w:hAnsi="Times New Roman" w:cs="Times New Roman"/>
                <w:szCs w:val="22"/>
              </w:rPr>
            </w:pPr>
          </w:p>
        </w:tc>
        <w:tc>
          <w:tcPr>
            <w:tcW w:w="284" w:type="dxa"/>
          </w:tcPr>
          <w:p w14:paraId="5685C58B"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szCs w:val="22"/>
              </w:rPr>
            </w:pPr>
          </w:p>
        </w:tc>
        <w:tc>
          <w:tcPr>
            <w:tcW w:w="1417" w:type="dxa"/>
          </w:tcPr>
          <w:p w14:paraId="64F83FC8" w14:textId="77777777" w:rsidR="002348C9" w:rsidRPr="00BC5C31" w:rsidRDefault="002348C9" w:rsidP="002348C9">
            <w:pPr>
              <w:tabs>
                <w:tab w:val="decimal" w:pos="1181"/>
              </w:tabs>
              <w:spacing w:after="0" w:line="240" w:lineRule="atLeast"/>
              <w:rPr>
                <w:rFonts w:ascii="Times New Roman" w:hAnsi="Times New Roman" w:cs="Times New Roman"/>
                <w:szCs w:val="22"/>
                <w:lang w:val="en-GB"/>
              </w:rPr>
            </w:pPr>
          </w:p>
        </w:tc>
        <w:tc>
          <w:tcPr>
            <w:tcW w:w="284" w:type="dxa"/>
          </w:tcPr>
          <w:p w14:paraId="22B3D724"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szCs w:val="22"/>
              </w:rPr>
            </w:pPr>
          </w:p>
        </w:tc>
        <w:tc>
          <w:tcPr>
            <w:tcW w:w="1417" w:type="dxa"/>
          </w:tcPr>
          <w:p w14:paraId="685140BD" w14:textId="77777777" w:rsidR="002348C9" w:rsidRPr="00BC5C31" w:rsidRDefault="002348C9" w:rsidP="002348C9">
            <w:pPr>
              <w:tabs>
                <w:tab w:val="decimal" w:pos="1215"/>
              </w:tabs>
              <w:spacing w:after="0" w:line="240" w:lineRule="atLeast"/>
              <w:rPr>
                <w:rFonts w:ascii="Times New Roman" w:hAnsi="Times New Roman" w:cs="Times New Roman"/>
                <w:szCs w:val="22"/>
              </w:rPr>
            </w:pPr>
          </w:p>
        </w:tc>
        <w:tc>
          <w:tcPr>
            <w:tcW w:w="284" w:type="dxa"/>
          </w:tcPr>
          <w:p w14:paraId="102D8980"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szCs w:val="22"/>
              </w:rPr>
            </w:pPr>
          </w:p>
        </w:tc>
        <w:tc>
          <w:tcPr>
            <w:tcW w:w="1417" w:type="dxa"/>
          </w:tcPr>
          <w:p w14:paraId="3E00AA20" w14:textId="77777777" w:rsidR="002348C9" w:rsidRPr="00BC5C31" w:rsidRDefault="002348C9" w:rsidP="002348C9">
            <w:pPr>
              <w:spacing w:after="0" w:line="240" w:lineRule="atLeast"/>
              <w:jc w:val="center"/>
              <w:rPr>
                <w:rFonts w:ascii="Times New Roman" w:hAnsi="Times New Roman" w:cs="Times New Roman"/>
                <w:szCs w:val="22"/>
              </w:rPr>
            </w:pPr>
          </w:p>
        </w:tc>
      </w:tr>
      <w:tr w:rsidR="002348C9" w:rsidRPr="00BC5C31" w14:paraId="0D6D76D1" w14:textId="77777777" w:rsidTr="00167D97">
        <w:trPr>
          <w:trHeight w:val="136"/>
        </w:trPr>
        <w:tc>
          <w:tcPr>
            <w:tcW w:w="3351" w:type="dxa"/>
            <w:vAlign w:val="center"/>
          </w:tcPr>
          <w:p w14:paraId="30D18C9A" w14:textId="08DDCE43" w:rsidR="002348C9" w:rsidRPr="00BC5C31" w:rsidRDefault="002348C9" w:rsidP="002348C9">
            <w:pPr>
              <w:spacing w:after="0" w:line="240" w:lineRule="atLeast"/>
              <w:ind w:left="556" w:right="-114" w:hanging="34"/>
              <w:jc w:val="thaiDistribute"/>
              <w:rPr>
                <w:rFonts w:ascii="Times New Roman" w:hAnsi="Times New Roman" w:cs="Times New Roman"/>
                <w:szCs w:val="22"/>
              </w:rPr>
            </w:pPr>
            <w:r w:rsidRPr="00BC5C31">
              <w:rPr>
                <w:rFonts w:ascii="Times New Roman" w:hAnsi="Times New Roman" w:cs="Times New Roman"/>
                <w:szCs w:val="22"/>
              </w:rPr>
              <w:t xml:space="preserve">        as held for sale</w:t>
            </w:r>
          </w:p>
        </w:tc>
        <w:tc>
          <w:tcPr>
            <w:tcW w:w="1358" w:type="dxa"/>
            <w:tcBorders>
              <w:bottom w:val="single" w:sz="4" w:space="0" w:color="auto"/>
            </w:tcBorders>
          </w:tcPr>
          <w:p w14:paraId="720BB374" w14:textId="6DE18FEF" w:rsidR="002348C9" w:rsidRPr="00BC5C31" w:rsidRDefault="002348C9" w:rsidP="002348C9">
            <w:pPr>
              <w:tabs>
                <w:tab w:val="decimal" w:pos="1168"/>
              </w:tabs>
              <w:spacing w:after="0" w:line="240" w:lineRule="atLeast"/>
              <w:rPr>
                <w:rFonts w:ascii="Times New Roman" w:hAnsi="Times New Roman" w:cs="Times New Roman"/>
                <w:szCs w:val="22"/>
              </w:rPr>
            </w:pPr>
            <w:r w:rsidRPr="00BC5C31">
              <w:rPr>
                <w:rFonts w:ascii="Times New Roman" w:hAnsi="Times New Roman" w:cs="Times New Roman"/>
                <w:szCs w:val="22"/>
              </w:rPr>
              <w:t>(51,951)</w:t>
            </w:r>
          </w:p>
        </w:tc>
        <w:tc>
          <w:tcPr>
            <w:tcW w:w="284" w:type="dxa"/>
          </w:tcPr>
          <w:p w14:paraId="45F05C3B"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szCs w:val="22"/>
              </w:rPr>
            </w:pPr>
          </w:p>
        </w:tc>
        <w:tc>
          <w:tcPr>
            <w:tcW w:w="1417" w:type="dxa"/>
            <w:tcBorders>
              <w:bottom w:val="single" w:sz="4" w:space="0" w:color="auto"/>
            </w:tcBorders>
          </w:tcPr>
          <w:p w14:paraId="310F1D46" w14:textId="1BC68C33" w:rsidR="002348C9" w:rsidRPr="00BC5C31" w:rsidRDefault="002348C9" w:rsidP="002348C9">
            <w:pPr>
              <w:spacing w:after="0" w:line="240" w:lineRule="atLeast"/>
              <w:jc w:val="center"/>
              <w:rPr>
                <w:rFonts w:ascii="Times New Roman" w:hAnsi="Times New Roman" w:cs="Times New Roman"/>
                <w:szCs w:val="22"/>
                <w:lang w:val="en-GB"/>
              </w:rPr>
            </w:pPr>
            <w:r w:rsidRPr="00BC5C31">
              <w:rPr>
                <w:rFonts w:ascii="Times New Roman" w:hAnsi="Times New Roman" w:cs="Times New Roman"/>
                <w:szCs w:val="22"/>
                <w:lang w:val="en-GB"/>
              </w:rPr>
              <w:t>-</w:t>
            </w:r>
          </w:p>
        </w:tc>
        <w:tc>
          <w:tcPr>
            <w:tcW w:w="284" w:type="dxa"/>
          </w:tcPr>
          <w:p w14:paraId="2BE2D81A"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szCs w:val="22"/>
              </w:rPr>
            </w:pPr>
          </w:p>
        </w:tc>
        <w:tc>
          <w:tcPr>
            <w:tcW w:w="1417" w:type="dxa"/>
            <w:tcBorders>
              <w:bottom w:val="single" w:sz="4" w:space="0" w:color="auto"/>
            </w:tcBorders>
          </w:tcPr>
          <w:p w14:paraId="388936D6" w14:textId="5BADF372" w:rsidR="002348C9" w:rsidRPr="00BC5C31" w:rsidRDefault="002348C9" w:rsidP="002348C9">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84" w:type="dxa"/>
          </w:tcPr>
          <w:p w14:paraId="03097DF9" w14:textId="77777777" w:rsidR="002348C9" w:rsidRPr="00BC5C31" w:rsidRDefault="002348C9" w:rsidP="002348C9">
            <w:pPr>
              <w:tabs>
                <w:tab w:val="left" w:pos="540"/>
                <w:tab w:val="left" w:pos="1080"/>
              </w:tabs>
              <w:spacing w:after="0" w:line="240" w:lineRule="atLeast"/>
              <w:ind w:left="539" w:right="32"/>
              <w:rPr>
                <w:rFonts w:ascii="Times New Roman" w:hAnsi="Times New Roman" w:cs="Times New Roman"/>
                <w:szCs w:val="22"/>
              </w:rPr>
            </w:pPr>
          </w:p>
        </w:tc>
        <w:tc>
          <w:tcPr>
            <w:tcW w:w="1417" w:type="dxa"/>
            <w:tcBorders>
              <w:bottom w:val="single" w:sz="4" w:space="0" w:color="auto"/>
            </w:tcBorders>
          </w:tcPr>
          <w:p w14:paraId="1E325ED9" w14:textId="412C29D8" w:rsidR="002348C9" w:rsidRPr="00BC5C31" w:rsidRDefault="002348C9" w:rsidP="002348C9">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A9171B" w:rsidRPr="00BC5C31" w14:paraId="34D60112" w14:textId="77777777" w:rsidTr="002C6878">
        <w:trPr>
          <w:trHeight w:val="136"/>
        </w:trPr>
        <w:tc>
          <w:tcPr>
            <w:tcW w:w="3351" w:type="dxa"/>
            <w:vAlign w:val="bottom"/>
          </w:tcPr>
          <w:p w14:paraId="6F5F6EE5" w14:textId="37F2550F" w:rsidR="00A9171B" w:rsidRPr="00BC5C31" w:rsidRDefault="00A9171B" w:rsidP="00A9171B">
            <w:pPr>
              <w:spacing w:after="0" w:line="240" w:lineRule="atLeast"/>
              <w:ind w:left="556" w:right="-25" w:hanging="34"/>
              <w:jc w:val="thaiDistribute"/>
              <w:rPr>
                <w:rFonts w:ascii="Times New Roman" w:hAnsi="Times New Roman" w:cs="Times New Roman"/>
                <w:b/>
                <w:bCs/>
                <w:szCs w:val="22"/>
              </w:rPr>
            </w:pPr>
            <w:r w:rsidRPr="00BC5C31">
              <w:rPr>
                <w:rFonts w:ascii="Times New Roman" w:hAnsi="Times New Roman" w:cs="Times New Roman"/>
                <w:b/>
                <w:bCs/>
                <w:szCs w:val="22"/>
              </w:rPr>
              <w:t>Total</w:t>
            </w:r>
          </w:p>
        </w:tc>
        <w:tc>
          <w:tcPr>
            <w:tcW w:w="1358" w:type="dxa"/>
            <w:tcBorders>
              <w:top w:val="single" w:sz="4" w:space="0" w:color="auto"/>
              <w:bottom w:val="double" w:sz="4" w:space="0" w:color="auto"/>
            </w:tcBorders>
          </w:tcPr>
          <w:p w14:paraId="3B2E4C57" w14:textId="3D846940" w:rsidR="00A9171B" w:rsidRPr="00BC5C31" w:rsidRDefault="00A9171B" w:rsidP="00A9171B">
            <w:pPr>
              <w:tabs>
                <w:tab w:val="decimal" w:pos="1168"/>
              </w:tabs>
              <w:spacing w:after="0" w:line="240" w:lineRule="atLeast"/>
              <w:rPr>
                <w:rFonts w:ascii="Times New Roman" w:hAnsi="Times New Roman" w:cs="Times New Roman"/>
                <w:b/>
                <w:bCs/>
                <w:szCs w:val="22"/>
              </w:rPr>
            </w:pPr>
            <w:r w:rsidRPr="00BC5C31">
              <w:rPr>
                <w:rFonts w:ascii="Times New Roman" w:hAnsi="Times New Roman" w:cs="Times New Roman"/>
                <w:b/>
                <w:bCs/>
                <w:szCs w:val="22"/>
              </w:rPr>
              <w:t>878,554</w:t>
            </w:r>
          </w:p>
        </w:tc>
        <w:tc>
          <w:tcPr>
            <w:tcW w:w="284" w:type="dxa"/>
          </w:tcPr>
          <w:p w14:paraId="7A3376E6" w14:textId="77777777" w:rsidR="00A9171B" w:rsidRPr="00BC5C31" w:rsidRDefault="00A9171B" w:rsidP="00A9171B">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bottom w:val="double" w:sz="4" w:space="0" w:color="auto"/>
            </w:tcBorders>
          </w:tcPr>
          <w:p w14:paraId="236558D5" w14:textId="6FF66C84" w:rsidR="00A9171B" w:rsidRPr="00BC5C31" w:rsidRDefault="00A9171B" w:rsidP="00A9171B">
            <w:pPr>
              <w:tabs>
                <w:tab w:val="decimal" w:pos="1181"/>
              </w:tabs>
              <w:spacing w:after="0" w:line="240" w:lineRule="atLeast"/>
              <w:rPr>
                <w:rFonts w:ascii="Times New Roman" w:hAnsi="Times New Roman" w:cs="Times New Roman"/>
                <w:b/>
                <w:bCs/>
                <w:szCs w:val="22"/>
                <w:lang w:val="en-GB"/>
              </w:rPr>
            </w:pPr>
            <w:r w:rsidRPr="00BC5C31">
              <w:rPr>
                <w:rFonts w:ascii="Times New Roman" w:hAnsi="Times New Roman" w:cs="Times New Roman"/>
                <w:b/>
                <w:bCs/>
                <w:szCs w:val="22"/>
                <w:lang w:val="en-GB"/>
              </w:rPr>
              <w:t>781,866</w:t>
            </w:r>
          </w:p>
        </w:tc>
        <w:tc>
          <w:tcPr>
            <w:tcW w:w="284" w:type="dxa"/>
          </w:tcPr>
          <w:p w14:paraId="020D9FDA" w14:textId="77777777" w:rsidR="00A9171B" w:rsidRPr="00BC5C31" w:rsidRDefault="00A9171B" w:rsidP="00A9171B">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bottom w:val="double" w:sz="4" w:space="0" w:color="auto"/>
            </w:tcBorders>
          </w:tcPr>
          <w:p w14:paraId="5FBA11B6" w14:textId="54E69935" w:rsidR="00A9171B" w:rsidRPr="00BC5C31" w:rsidRDefault="00A9171B" w:rsidP="00A9171B">
            <w:pPr>
              <w:tabs>
                <w:tab w:val="decimal" w:pos="1215"/>
              </w:tabs>
              <w:spacing w:after="0" w:line="240" w:lineRule="atLeast"/>
              <w:rPr>
                <w:rFonts w:ascii="Times New Roman" w:hAnsi="Times New Roman" w:cs="Times New Roman"/>
                <w:b/>
                <w:bCs/>
                <w:szCs w:val="22"/>
              </w:rPr>
            </w:pPr>
            <w:r w:rsidRPr="00BC5C31">
              <w:rPr>
                <w:rFonts w:ascii="Times New Roman" w:hAnsi="Times New Roman" w:cs="Times New Roman"/>
                <w:b/>
                <w:bCs/>
                <w:szCs w:val="22"/>
              </w:rPr>
              <w:t>33,886</w:t>
            </w:r>
          </w:p>
        </w:tc>
        <w:tc>
          <w:tcPr>
            <w:tcW w:w="284" w:type="dxa"/>
          </w:tcPr>
          <w:p w14:paraId="004650B6" w14:textId="77777777" w:rsidR="00A9171B" w:rsidRPr="00BC5C31" w:rsidRDefault="00A9171B" w:rsidP="00A9171B">
            <w:pPr>
              <w:tabs>
                <w:tab w:val="left" w:pos="540"/>
                <w:tab w:val="left" w:pos="1080"/>
              </w:tabs>
              <w:spacing w:after="0" w:line="240" w:lineRule="atLeast"/>
              <w:ind w:left="539" w:right="32"/>
              <w:rPr>
                <w:rFonts w:ascii="Times New Roman" w:hAnsi="Times New Roman" w:cs="Times New Roman"/>
                <w:b/>
                <w:bCs/>
                <w:szCs w:val="22"/>
              </w:rPr>
            </w:pPr>
          </w:p>
        </w:tc>
        <w:tc>
          <w:tcPr>
            <w:tcW w:w="1417" w:type="dxa"/>
            <w:tcBorders>
              <w:top w:val="single" w:sz="4" w:space="0" w:color="auto"/>
              <w:bottom w:val="double" w:sz="4" w:space="0" w:color="auto"/>
            </w:tcBorders>
          </w:tcPr>
          <w:p w14:paraId="2492F537" w14:textId="564E21A7" w:rsidR="00A9171B" w:rsidRPr="00BC5C31" w:rsidRDefault="00A9171B" w:rsidP="00A9171B">
            <w:pPr>
              <w:spacing w:after="0" w:line="240" w:lineRule="atLeast"/>
              <w:jc w:val="center"/>
              <w:rPr>
                <w:rFonts w:ascii="Times New Roman" w:hAnsi="Times New Roman" w:cs="Times New Roman"/>
                <w:b/>
                <w:bCs/>
                <w:szCs w:val="22"/>
              </w:rPr>
            </w:pPr>
            <w:r w:rsidRPr="00BC5C31">
              <w:rPr>
                <w:rFonts w:ascii="Times New Roman" w:hAnsi="Times New Roman" w:cs="Times New Roman"/>
                <w:b/>
                <w:bCs/>
                <w:szCs w:val="22"/>
              </w:rPr>
              <w:t>-</w:t>
            </w:r>
          </w:p>
        </w:tc>
      </w:tr>
    </w:tbl>
    <w:p w14:paraId="1B4A931A" w14:textId="77777777" w:rsidR="00800585" w:rsidRPr="00BC5C31" w:rsidRDefault="00800585" w:rsidP="00800585">
      <w:pPr>
        <w:tabs>
          <w:tab w:val="left" w:pos="567"/>
          <w:tab w:val="left" w:pos="4820"/>
        </w:tabs>
        <w:spacing w:after="0" w:line="240" w:lineRule="atLeast"/>
        <w:ind w:left="540" w:right="-25"/>
        <w:jc w:val="thaiDistribute"/>
        <w:rPr>
          <w:rFonts w:ascii="Times New Roman" w:hAnsi="Times New Roman" w:cs="Times New Roman"/>
          <w:szCs w:val="22"/>
        </w:rPr>
      </w:pPr>
    </w:p>
    <w:p w14:paraId="1E7C1F55" w14:textId="77777777" w:rsidR="007F0EA2" w:rsidRPr="00BC5C31" w:rsidRDefault="007F0EA2" w:rsidP="007F0EA2">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BC5C31">
        <w:rPr>
          <w:rFonts w:ascii="Times New Roman" w:hAnsi="Times New Roman" w:cs="Times New Roman"/>
          <w:sz w:val="22"/>
          <w:szCs w:val="22"/>
        </w:rPr>
        <w:t>Movement of long</w:t>
      </w:r>
      <w:r w:rsidRPr="00BC5C31">
        <w:rPr>
          <w:rFonts w:ascii="Times New Roman" w:hAnsi="Times New Roman" w:cs="Times New Roman"/>
          <w:sz w:val="22"/>
          <w:szCs w:val="22"/>
          <w:cs/>
        </w:rPr>
        <w:t>-</w:t>
      </w:r>
      <w:r w:rsidRPr="00BC5C31">
        <w:rPr>
          <w:rFonts w:ascii="Times New Roman" w:hAnsi="Times New Roman" w:cs="Times New Roman"/>
          <w:sz w:val="22"/>
          <w:szCs w:val="22"/>
        </w:rPr>
        <w:t>term loans for the nine</w:t>
      </w:r>
      <w:r w:rsidRPr="00BC5C31">
        <w:rPr>
          <w:rFonts w:ascii="Times New Roman" w:hAnsi="Times New Roman" w:cs="Times New Roman"/>
          <w:sz w:val="22"/>
          <w:szCs w:val="22"/>
          <w:cs/>
        </w:rPr>
        <w:t>-</w:t>
      </w:r>
      <w:r w:rsidRPr="00BC5C31">
        <w:rPr>
          <w:rFonts w:ascii="Times New Roman" w:hAnsi="Times New Roman" w:cs="Times New Roman"/>
          <w:sz w:val="22"/>
          <w:szCs w:val="22"/>
        </w:rPr>
        <w:t>month period ended 30 September were as follows</w:t>
      </w:r>
      <w:r w:rsidRPr="00BC5C31">
        <w:rPr>
          <w:rFonts w:ascii="Times New Roman" w:hAnsi="Times New Roman" w:cs="Times New Roman"/>
          <w:sz w:val="22"/>
          <w:szCs w:val="22"/>
          <w:cs/>
        </w:rPr>
        <w:t xml:space="preserve">: </w:t>
      </w:r>
    </w:p>
    <w:p w14:paraId="1ACAC32B" w14:textId="77777777" w:rsidR="007F0EA2" w:rsidRPr="00BC5C31" w:rsidRDefault="007F0EA2" w:rsidP="007F0EA2">
      <w:pPr>
        <w:tabs>
          <w:tab w:val="left" w:pos="540"/>
        </w:tabs>
        <w:spacing w:after="0" w:line="240" w:lineRule="atLeast"/>
        <w:ind w:left="540" w:right="-25"/>
        <w:jc w:val="both"/>
        <w:rPr>
          <w:rFonts w:ascii="Times New Roman" w:hAnsi="Times New Roman" w:cs="Times New Roman"/>
          <w:szCs w:val="22"/>
        </w:rPr>
      </w:pPr>
    </w:p>
    <w:tbl>
      <w:tblPr>
        <w:tblW w:w="9878" w:type="dxa"/>
        <w:tblInd w:w="18" w:type="dxa"/>
        <w:tblLayout w:type="fixed"/>
        <w:tblLook w:val="01E0" w:firstRow="1" w:lastRow="1" w:firstColumn="1" w:lastColumn="1" w:noHBand="0" w:noVBand="0"/>
      </w:tblPr>
      <w:tblGrid>
        <w:gridCol w:w="3351"/>
        <w:gridCol w:w="1418"/>
        <w:gridCol w:w="270"/>
        <w:gridCol w:w="1431"/>
        <w:gridCol w:w="236"/>
        <w:gridCol w:w="1466"/>
        <w:gridCol w:w="236"/>
        <w:gridCol w:w="1470"/>
      </w:tblGrid>
      <w:tr w:rsidR="007F0EA2" w:rsidRPr="00BC5C31" w14:paraId="256BDBDA" w14:textId="77777777" w:rsidTr="008D7058">
        <w:trPr>
          <w:tblHeader/>
        </w:trPr>
        <w:tc>
          <w:tcPr>
            <w:tcW w:w="3351" w:type="dxa"/>
          </w:tcPr>
          <w:p w14:paraId="6FAE0071" w14:textId="77777777" w:rsidR="007F0EA2" w:rsidRPr="00BC5C31" w:rsidRDefault="007F0EA2" w:rsidP="00443337">
            <w:pPr>
              <w:spacing w:after="0" w:line="240" w:lineRule="atLeast"/>
              <w:ind w:left="522" w:right="-25"/>
              <w:jc w:val="both"/>
              <w:rPr>
                <w:rFonts w:ascii="Times New Roman" w:hAnsi="Times New Roman" w:cs="Times New Roman"/>
                <w:szCs w:val="22"/>
              </w:rPr>
            </w:pPr>
          </w:p>
        </w:tc>
        <w:tc>
          <w:tcPr>
            <w:tcW w:w="3119" w:type="dxa"/>
            <w:gridSpan w:val="3"/>
            <w:vAlign w:val="bottom"/>
          </w:tcPr>
          <w:p w14:paraId="0153D542" w14:textId="77777777" w:rsidR="007F0EA2" w:rsidRPr="00BC5C31" w:rsidRDefault="007F0EA2" w:rsidP="00443337">
            <w:pPr>
              <w:spacing w:after="0" w:line="240" w:lineRule="atLeast"/>
              <w:ind w:right="-25"/>
              <w:jc w:val="center"/>
              <w:rPr>
                <w:rFonts w:ascii="Times New Roman" w:hAnsi="Times New Roman" w:cs="Times New Roman"/>
                <w:b/>
                <w:bCs/>
                <w:szCs w:val="22"/>
                <w:cs/>
              </w:rPr>
            </w:pPr>
            <w:r w:rsidRPr="00BC5C31">
              <w:rPr>
                <w:rFonts w:ascii="Times New Roman" w:hAnsi="Times New Roman" w:cs="Times New Roman"/>
                <w:b/>
                <w:bCs/>
                <w:szCs w:val="22"/>
              </w:rPr>
              <w:t>Consolidated</w:t>
            </w:r>
            <w:r w:rsidRPr="00BC5C31">
              <w:rPr>
                <w:rFonts w:ascii="Times New Roman" w:hAnsi="Times New Roman" w:cs="Times New Roman"/>
                <w:b/>
                <w:bCs/>
                <w:szCs w:val="22"/>
              </w:rPr>
              <w:br/>
              <w:t>financial statements</w:t>
            </w:r>
          </w:p>
        </w:tc>
        <w:tc>
          <w:tcPr>
            <w:tcW w:w="3408" w:type="dxa"/>
            <w:gridSpan w:val="4"/>
            <w:vAlign w:val="bottom"/>
          </w:tcPr>
          <w:p w14:paraId="0828EF2A" w14:textId="77777777" w:rsidR="007F0EA2" w:rsidRPr="00BC5C31" w:rsidRDefault="007F0EA2" w:rsidP="00443337">
            <w:pPr>
              <w:spacing w:after="0" w:line="240" w:lineRule="atLeast"/>
              <w:ind w:right="-25"/>
              <w:jc w:val="center"/>
              <w:rPr>
                <w:rFonts w:ascii="Times New Roman" w:hAnsi="Times New Roman" w:cs="Times New Roman"/>
                <w:b/>
                <w:bCs/>
                <w:szCs w:val="22"/>
              </w:rPr>
            </w:pPr>
            <w:r w:rsidRPr="00BC5C31">
              <w:rPr>
                <w:rFonts w:ascii="Times New Roman" w:hAnsi="Times New Roman" w:cs="Times New Roman"/>
                <w:b/>
                <w:bCs/>
                <w:szCs w:val="22"/>
              </w:rPr>
              <w:t>Separate</w:t>
            </w:r>
            <w:r w:rsidRPr="00BC5C31">
              <w:rPr>
                <w:rFonts w:ascii="Times New Roman" w:hAnsi="Times New Roman" w:cs="Times New Roman"/>
                <w:b/>
                <w:bCs/>
                <w:szCs w:val="22"/>
              </w:rPr>
              <w:br/>
              <w:t>financial statements</w:t>
            </w:r>
          </w:p>
        </w:tc>
      </w:tr>
      <w:tr w:rsidR="007F0EA2" w:rsidRPr="00BC5C31" w14:paraId="720A3BF2" w14:textId="77777777" w:rsidTr="008D7058">
        <w:trPr>
          <w:tblHeader/>
        </w:trPr>
        <w:tc>
          <w:tcPr>
            <w:tcW w:w="3351" w:type="dxa"/>
          </w:tcPr>
          <w:p w14:paraId="35DE0503" w14:textId="77777777" w:rsidR="007F0EA2" w:rsidRPr="00BC5C31" w:rsidRDefault="007F0EA2" w:rsidP="007F0EA2">
            <w:pPr>
              <w:spacing w:after="0" w:line="240" w:lineRule="atLeast"/>
              <w:ind w:left="522" w:right="-25"/>
              <w:jc w:val="both"/>
              <w:rPr>
                <w:rFonts w:ascii="Times New Roman" w:hAnsi="Times New Roman" w:cs="Times New Roman"/>
                <w:szCs w:val="22"/>
              </w:rPr>
            </w:pPr>
          </w:p>
        </w:tc>
        <w:tc>
          <w:tcPr>
            <w:tcW w:w="1418" w:type="dxa"/>
            <w:vAlign w:val="bottom"/>
          </w:tcPr>
          <w:p w14:paraId="217318E0" w14:textId="4E075ED4" w:rsidR="007F0EA2" w:rsidRPr="00BC5C31" w:rsidRDefault="007F0EA2" w:rsidP="007F0EA2">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70" w:type="dxa"/>
            <w:vAlign w:val="center"/>
          </w:tcPr>
          <w:p w14:paraId="578DFDD3" w14:textId="77777777" w:rsidR="007F0EA2" w:rsidRPr="00BC5C31" w:rsidRDefault="007F0EA2" w:rsidP="007F0EA2">
            <w:pPr>
              <w:spacing w:after="0" w:line="160" w:lineRule="atLeast"/>
              <w:ind w:left="522" w:right="-25"/>
              <w:jc w:val="center"/>
              <w:rPr>
                <w:rFonts w:ascii="Times New Roman" w:hAnsi="Times New Roman" w:cs="Times New Roman"/>
                <w:szCs w:val="22"/>
              </w:rPr>
            </w:pPr>
          </w:p>
        </w:tc>
        <w:tc>
          <w:tcPr>
            <w:tcW w:w="1431" w:type="dxa"/>
            <w:vAlign w:val="bottom"/>
          </w:tcPr>
          <w:p w14:paraId="7D4F672F" w14:textId="702295EF" w:rsidR="007F0EA2" w:rsidRPr="00BC5C31" w:rsidRDefault="007F0EA2" w:rsidP="007F0EA2">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c>
          <w:tcPr>
            <w:tcW w:w="236" w:type="dxa"/>
          </w:tcPr>
          <w:p w14:paraId="6A36669D" w14:textId="77777777" w:rsidR="007F0EA2" w:rsidRPr="00BC5C31" w:rsidRDefault="007F0EA2" w:rsidP="007F0EA2">
            <w:pPr>
              <w:spacing w:after="0" w:line="240" w:lineRule="atLeast"/>
              <w:ind w:right="-25"/>
              <w:jc w:val="center"/>
              <w:rPr>
                <w:rFonts w:ascii="Times New Roman" w:hAnsi="Times New Roman" w:cs="Times New Roman"/>
                <w:b/>
                <w:szCs w:val="22"/>
              </w:rPr>
            </w:pPr>
          </w:p>
        </w:tc>
        <w:tc>
          <w:tcPr>
            <w:tcW w:w="1466" w:type="dxa"/>
            <w:vAlign w:val="bottom"/>
          </w:tcPr>
          <w:p w14:paraId="440B8EA5" w14:textId="27F9206E" w:rsidR="007F0EA2" w:rsidRPr="00BC5C31" w:rsidRDefault="007F0EA2" w:rsidP="007F0EA2">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36" w:type="dxa"/>
            <w:vAlign w:val="center"/>
          </w:tcPr>
          <w:p w14:paraId="0A6C2237" w14:textId="77777777" w:rsidR="007F0EA2" w:rsidRPr="00BC5C31" w:rsidRDefault="007F0EA2" w:rsidP="007F0EA2">
            <w:pPr>
              <w:spacing w:after="0" w:line="160" w:lineRule="atLeast"/>
              <w:ind w:left="522" w:right="-25"/>
              <w:jc w:val="center"/>
              <w:rPr>
                <w:rFonts w:ascii="Times New Roman" w:hAnsi="Times New Roman" w:cs="Times New Roman"/>
                <w:szCs w:val="22"/>
              </w:rPr>
            </w:pPr>
          </w:p>
        </w:tc>
        <w:tc>
          <w:tcPr>
            <w:tcW w:w="1470" w:type="dxa"/>
            <w:vAlign w:val="bottom"/>
          </w:tcPr>
          <w:p w14:paraId="71695C63" w14:textId="7E9D2BCA" w:rsidR="007F0EA2" w:rsidRPr="00BC5C31" w:rsidRDefault="007F0EA2" w:rsidP="007F0EA2">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r>
      <w:tr w:rsidR="007F0EA2" w:rsidRPr="00BC5C31" w14:paraId="0FC7FD7C" w14:textId="77777777" w:rsidTr="008D7058">
        <w:trPr>
          <w:tblHeader/>
        </w:trPr>
        <w:tc>
          <w:tcPr>
            <w:tcW w:w="3351" w:type="dxa"/>
          </w:tcPr>
          <w:p w14:paraId="0DAAA808" w14:textId="77777777" w:rsidR="007F0EA2" w:rsidRPr="00BC5C31" w:rsidRDefault="007F0EA2" w:rsidP="007F0EA2">
            <w:pPr>
              <w:tabs>
                <w:tab w:val="left" w:pos="405"/>
              </w:tabs>
              <w:spacing w:after="0" w:line="240" w:lineRule="atLeast"/>
              <w:ind w:left="522" w:right="-25" w:hanging="117"/>
              <w:jc w:val="both"/>
              <w:rPr>
                <w:rFonts w:ascii="Times New Roman" w:hAnsi="Times New Roman" w:cs="Times New Roman"/>
                <w:i/>
                <w:iCs/>
                <w:szCs w:val="22"/>
                <w:cs/>
              </w:rPr>
            </w:pPr>
          </w:p>
        </w:tc>
        <w:tc>
          <w:tcPr>
            <w:tcW w:w="6527" w:type="dxa"/>
            <w:gridSpan w:val="7"/>
          </w:tcPr>
          <w:p w14:paraId="66FCEAC9" w14:textId="77777777" w:rsidR="007F0EA2" w:rsidRPr="00BC5C31" w:rsidRDefault="007F0EA2" w:rsidP="007F0EA2">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7F0EA2" w:rsidRPr="00BC5C31" w14:paraId="6F3766BC" w14:textId="77777777" w:rsidTr="008D7058">
        <w:tc>
          <w:tcPr>
            <w:tcW w:w="3351" w:type="dxa"/>
          </w:tcPr>
          <w:p w14:paraId="06543712" w14:textId="77777777" w:rsidR="007F0EA2" w:rsidRPr="00BC5C31" w:rsidRDefault="007F0EA2" w:rsidP="007F0EA2">
            <w:pPr>
              <w:tabs>
                <w:tab w:val="left" w:pos="405"/>
              </w:tabs>
              <w:spacing w:after="0" w:line="240" w:lineRule="atLeast"/>
              <w:ind w:left="522" w:right="-25"/>
              <w:jc w:val="both"/>
              <w:rPr>
                <w:rFonts w:ascii="Times New Roman" w:hAnsi="Times New Roman"/>
                <w:szCs w:val="22"/>
              </w:rPr>
            </w:pPr>
            <w:r w:rsidRPr="00BC5C31">
              <w:rPr>
                <w:rFonts w:ascii="Times New Roman" w:hAnsi="Times New Roman" w:cs="Times New Roman"/>
                <w:szCs w:val="22"/>
              </w:rPr>
              <w:t>At 1 January</w:t>
            </w:r>
          </w:p>
        </w:tc>
        <w:tc>
          <w:tcPr>
            <w:tcW w:w="1418" w:type="dxa"/>
          </w:tcPr>
          <w:p w14:paraId="67D169C8" w14:textId="5CBF93D3" w:rsidR="007F0EA2" w:rsidRPr="00BC5C31" w:rsidRDefault="002C6878" w:rsidP="007F0EA2">
            <w:pPr>
              <w:tabs>
                <w:tab w:val="decimal" w:pos="1026"/>
              </w:tabs>
              <w:spacing w:after="0" w:line="240" w:lineRule="atLeast"/>
              <w:jc w:val="both"/>
              <w:rPr>
                <w:rFonts w:ascii="Times New Roman" w:hAnsi="Times New Roman" w:cs="Times New Roman"/>
                <w:szCs w:val="22"/>
              </w:rPr>
            </w:pPr>
            <w:r w:rsidRPr="00BC5C31">
              <w:rPr>
                <w:rFonts w:ascii="Times New Roman" w:hAnsi="Times New Roman" w:cs="Times New Roman"/>
                <w:szCs w:val="22"/>
              </w:rPr>
              <w:t>981,105</w:t>
            </w:r>
          </w:p>
        </w:tc>
        <w:tc>
          <w:tcPr>
            <w:tcW w:w="270" w:type="dxa"/>
          </w:tcPr>
          <w:p w14:paraId="67D3F8FE" w14:textId="77777777" w:rsidR="007F0EA2" w:rsidRPr="00BC5C31" w:rsidRDefault="007F0EA2" w:rsidP="007F0EA2">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4A041239" w14:textId="34283FB8" w:rsidR="007F0EA2" w:rsidRPr="00BC5C31" w:rsidRDefault="007F0EA2" w:rsidP="007F0EA2">
            <w:pPr>
              <w:tabs>
                <w:tab w:val="decimal" w:pos="1040"/>
              </w:tabs>
              <w:spacing w:after="0" w:line="240" w:lineRule="atLeast"/>
              <w:jc w:val="both"/>
              <w:rPr>
                <w:rFonts w:ascii="Times New Roman" w:hAnsi="Times New Roman" w:cs="Times New Roman"/>
                <w:szCs w:val="22"/>
              </w:rPr>
            </w:pPr>
            <w:r w:rsidRPr="00BC5C31">
              <w:rPr>
                <w:rFonts w:ascii="Times New Roman" w:hAnsi="Times New Roman" w:cs="Times New Roman"/>
                <w:szCs w:val="22"/>
              </w:rPr>
              <w:t>605,526</w:t>
            </w:r>
          </w:p>
        </w:tc>
        <w:tc>
          <w:tcPr>
            <w:tcW w:w="236" w:type="dxa"/>
          </w:tcPr>
          <w:p w14:paraId="193BE868" w14:textId="77777777" w:rsidR="007F0EA2" w:rsidRPr="00BC5C31" w:rsidRDefault="007F0EA2" w:rsidP="007F0EA2">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2A4F8D23" w14:textId="356B49C6" w:rsidR="007F0EA2" w:rsidRPr="00BC5C31" w:rsidRDefault="002C6878" w:rsidP="002C6878">
            <w:pPr>
              <w:spacing w:after="0" w:line="240" w:lineRule="atLeast"/>
              <w:jc w:val="center"/>
              <w:rPr>
                <w:rFonts w:ascii="Times New Roman" w:hAnsi="Times New Roman"/>
                <w:szCs w:val="22"/>
              </w:rPr>
            </w:pPr>
            <w:r w:rsidRPr="00BC5C31">
              <w:rPr>
                <w:rFonts w:ascii="Times New Roman" w:hAnsi="Times New Roman"/>
                <w:szCs w:val="22"/>
              </w:rPr>
              <w:t>-</w:t>
            </w:r>
          </w:p>
        </w:tc>
        <w:tc>
          <w:tcPr>
            <w:tcW w:w="236" w:type="dxa"/>
          </w:tcPr>
          <w:p w14:paraId="48E649C3" w14:textId="77777777" w:rsidR="007F0EA2" w:rsidRPr="00BC5C31" w:rsidRDefault="007F0EA2" w:rsidP="007F0EA2">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45A893B5" w14:textId="0733F6BC" w:rsidR="007F0EA2" w:rsidRPr="00BC5C31" w:rsidRDefault="007F0EA2" w:rsidP="007F0EA2">
            <w:pPr>
              <w:tabs>
                <w:tab w:val="decimal" w:pos="1073"/>
              </w:tabs>
              <w:spacing w:after="0" w:line="240" w:lineRule="atLeast"/>
              <w:jc w:val="both"/>
              <w:rPr>
                <w:rFonts w:ascii="Times New Roman" w:hAnsi="Times New Roman" w:cs="Times New Roman"/>
                <w:szCs w:val="22"/>
              </w:rPr>
            </w:pPr>
            <w:r w:rsidRPr="00BC5C31">
              <w:rPr>
                <w:rFonts w:ascii="Times New Roman" w:hAnsi="Times New Roman"/>
                <w:szCs w:val="22"/>
              </w:rPr>
              <w:t>223,980</w:t>
            </w:r>
          </w:p>
        </w:tc>
      </w:tr>
      <w:tr w:rsidR="007F0EA2" w:rsidRPr="00BC5C31" w14:paraId="38B8A7C5" w14:textId="77777777" w:rsidTr="008D7058">
        <w:tc>
          <w:tcPr>
            <w:tcW w:w="3351" w:type="dxa"/>
          </w:tcPr>
          <w:p w14:paraId="3B6D2E49" w14:textId="77777777" w:rsidR="007F0EA2" w:rsidRPr="00BC5C31" w:rsidRDefault="007F0EA2" w:rsidP="007F0EA2">
            <w:pPr>
              <w:tabs>
                <w:tab w:val="left" w:pos="405"/>
              </w:tabs>
              <w:spacing w:after="0" w:line="240" w:lineRule="atLeast"/>
              <w:ind w:left="522" w:right="-25"/>
              <w:jc w:val="both"/>
              <w:rPr>
                <w:rFonts w:ascii="Times New Roman" w:hAnsi="Times New Roman" w:cs="Times New Roman"/>
                <w:szCs w:val="22"/>
              </w:rPr>
            </w:pPr>
            <w:r w:rsidRPr="00BC5C31">
              <w:rPr>
                <w:rFonts w:ascii="Times New Roman" w:hAnsi="Times New Roman" w:cs="Times New Roman"/>
                <w:szCs w:val="22"/>
              </w:rPr>
              <w:t>Addition</w:t>
            </w:r>
          </w:p>
        </w:tc>
        <w:tc>
          <w:tcPr>
            <w:tcW w:w="1418" w:type="dxa"/>
          </w:tcPr>
          <w:p w14:paraId="66958740" w14:textId="0F9230D7" w:rsidR="007F0EA2" w:rsidRPr="00BC5C31" w:rsidRDefault="002C6878" w:rsidP="007F0EA2">
            <w:pPr>
              <w:tabs>
                <w:tab w:val="decimal" w:pos="1026"/>
              </w:tabs>
              <w:spacing w:after="0" w:line="240" w:lineRule="atLeast"/>
              <w:jc w:val="both"/>
              <w:rPr>
                <w:rFonts w:ascii="Times New Roman" w:hAnsi="Times New Roman" w:cs="Times New Roman"/>
                <w:szCs w:val="22"/>
              </w:rPr>
            </w:pPr>
            <w:r w:rsidRPr="00BC5C31">
              <w:rPr>
                <w:rFonts w:ascii="Times New Roman" w:hAnsi="Times New Roman" w:cs="Times New Roman"/>
                <w:szCs w:val="22"/>
              </w:rPr>
              <w:t>265,866</w:t>
            </w:r>
          </w:p>
        </w:tc>
        <w:tc>
          <w:tcPr>
            <w:tcW w:w="270" w:type="dxa"/>
          </w:tcPr>
          <w:p w14:paraId="11728F33" w14:textId="77777777" w:rsidR="007F0EA2" w:rsidRPr="00BC5C31" w:rsidRDefault="007F0EA2" w:rsidP="007F0EA2">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72EC4F0C" w14:textId="23BE60F7" w:rsidR="007F0EA2" w:rsidRPr="00BC5C31" w:rsidRDefault="007F0EA2" w:rsidP="007F0EA2">
            <w:pPr>
              <w:tabs>
                <w:tab w:val="decimal" w:pos="1040"/>
              </w:tabs>
              <w:spacing w:after="0" w:line="240" w:lineRule="atLeast"/>
              <w:jc w:val="both"/>
              <w:rPr>
                <w:rFonts w:ascii="Times New Roman" w:hAnsi="Times New Roman" w:cs="Times New Roman"/>
                <w:szCs w:val="22"/>
              </w:rPr>
            </w:pPr>
            <w:r w:rsidRPr="00BC5C31">
              <w:rPr>
                <w:rFonts w:ascii="Times New Roman" w:hAnsi="Times New Roman" w:cs="Times New Roman"/>
                <w:szCs w:val="22"/>
              </w:rPr>
              <w:t>958,416</w:t>
            </w:r>
          </w:p>
        </w:tc>
        <w:tc>
          <w:tcPr>
            <w:tcW w:w="236" w:type="dxa"/>
          </w:tcPr>
          <w:p w14:paraId="6EA1700D" w14:textId="77777777" w:rsidR="007F0EA2" w:rsidRPr="00BC5C31" w:rsidRDefault="007F0EA2" w:rsidP="007F0EA2">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425483C1" w14:textId="6BD7AA46" w:rsidR="007F0EA2" w:rsidRPr="00BC5C31" w:rsidRDefault="002C6878" w:rsidP="002C6878">
            <w:pPr>
              <w:tabs>
                <w:tab w:val="decimal" w:pos="1074"/>
              </w:tabs>
              <w:spacing w:after="0" w:line="240" w:lineRule="atLeast"/>
              <w:jc w:val="both"/>
              <w:rPr>
                <w:rFonts w:ascii="Times New Roman" w:hAnsi="Times New Roman" w:cs="Times New Roman"/>
                <w:szCs w:val="22"/>
              </w:rPr>
            </w:pPr>
            <w:r w:rsidRPr="00BC5C31">
              <w:rPr>
                <w:rFonts w:ascii="Times New Roman" w:hAnsi="Times New Roman" w:cs="Times New Roman"/>
                <w:szCs w:val="22"/>
              </w:rPr>
              <w:t>42,000</w:t>
            </w:r>
          </w:p>
        </w:tc>
        <w:tc>
          <w:tcPr>
            <w:tcW w:w="236" w:type="dxa"/>
          </w:tcPr>
          <w:p w14:paraId="3F4F65A5" w14:textId="77777777" w:rsidR="007F0EA2" w:rsidRPr="00BC5C31" w:rsidRDefault="007F0EA2" w:rsidP="007F0EA2">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63FB3F4F" w14:textId="1B8A03F2" w:rsidR="007F0EA2" w:rsidRPr="00BC5C31" w:rsidRDefault="007F0EA2" w:rsidP="007F0EA2">
            <w:pPr>
              <w:tabs>
                <w:tab w:val="decimal" w:pos="726"/>
              </w:tabs>
              <w:spacing w:after="0" w:line="240" w:lineRule="atLeast"/>
              <w:jc w:val="both"/>
              <w:rPr>
                <w:rFonts w:ascii="Times New Roman" w:hAnsi="Times New Roman" w:cs="Times New Roman"/>
                <w:szCs w:val="22"/>
              </w:rPr>
            </w:pPr>
            <w:r w:rsidRPr="00BC5C31">
              <w:rPr>
                <w:rFonts w:ascii="Times New Roman" w:hAnsi="Times New Roman" w:cs="Times New Roman"/>
                <w:szCs w:val="22"/>
              </w:rPr>
              <w:t>-</w:t>
            </w:r>
          </w:p>
        </w:tc>
      </w:tr>
      <w:tr w:rsidR="007F0EA2" w:rsidRPr="00BC5C31" w14:paraId="1490B2FF" w14:textId="77777777" w:rsidTr="008D7058">
        <w:tc>
          <w:tcPr>
            <w:tcW w:w="3351" w:type="dxa"/>
          </w:tcPr>
          <w:p w14:paraId="73D5F88C" w14:textId="77777777" w:rsidR="007F0EA2" w:rsidRPr="00BC5C31" w:rsidRDefault="007F0EA2" w:rsidP="007F0EA2">
            <w:pPr>
              <w:tabs>
                <w:tab w:val="left" w:pos="405"/>
              </w:tabs>
              <w:spacing w:after="0" w:line="240" w:lineRule="atLeast"/>
              <w:ind w:left="522" w:right="-25"/>
              <w:jc w:val="both"/>
              <w:rPr>
                <w:rFonts w:ascii="Times New Roman" w:hAnsi="Times New Roman" w:cs="Angsana New"/>
              </w:rPr>
            </w:pPr>
            <w:r w:rsidRPr="00BC5C31">
              <w:rPr>
                <w:rFonts w:ascii="Times New Roman" w:hAnsi="Times New Roman" w:cs="Times New Roman"/>
                <w:szCs w:val="22"/>
              </w:rPr>
              <w:t>Deductions</w:t>
            </w:r>
          </w:p>
        </w:tc>
        <w:tc>
          <w:tcPr>
            <w:tcW w:w="1418" w:type="dxa"/>
          </w:tcPr>
          <w:p w14:paraId="72AD0FE0" w14:textId="5113F2E6" w:rsidR="007F0EA2" w:rsidRPr="00BC5C31" w:rsidRDefault="002C6878" w:rsidP="007F0EA2">
            <w:pPr>
              <w:tabs>
                <w:tab w:val="decimal" w:pos="1026"/>
              </w:tabs>
              <w:spacing w:after="0" w:line="240" w:lineRule="atLeast"/>
              <w:jc w:val="both"/>
              <w:rPr>
                <w:rFonts w:ascii="Times New Roman" w:hAnsi="Times New Roman" w:cs="Times New Roman"/>
                <w:szCs w:val="22"/>
              </w:rPr>
            </w:pPr>
            <w:r w:rsidRPr="00BC5C31">
              <w:rPr>
                <w:rFonts w:ascii="Times New Roman" w:hAnsi="Times New Roman" w:cs="Times New Roman"/>
                <w:szCs w:val="22"/>
              </w:rPr>
              <w:t>(133,050)</w:t>
            </w:r>
          </w:p>
        </w:tc>
        <w:tc>
          <w:tcPr>
            <w:tcW w:w="270" w:type="dxa"/>
          </w:tcPr>
          <w:p w14:paraId="7446F417" w14:textId="77777777" w:rsidR="007F0EA2" w:rsidRPr="00BC5C31" w:rsidRDefault="007F0EA2" w:rsidP="007F0EA2">
            <w:pPr>
              <w:tabs>
                <w:tab w:val="decimal" w:pos="792"/>
                <w:tab w:val="decimal" w:pos="1168"/>
              </w:tabs>
              <w:spacing w:after="0" w:line="240" w:lineRule="atLeast"/>
              <w:jc w:val="both"/>
              <w:rPr>
                <w:rFonts w:ascii="Times New Roman" w:hAnsi="Times New Roman" w:cs="Times New Roman"/>
                <w:szCs w:val="22"/>
              </w:rPr>
            </w:pPr>
          </w:p>
        </w:tc>
        <w:tc>
          <w:tcPr>
            <w:tcW w:w="1431" w:type="dxa"/>
          </w:tcPr>
          <w:p w14:paraId="610F0FF6" w14:textId="1545C0FC" w:rsidR="007F0EA2" w:rsidRPr="00BC5C31" w:rsidRDefault="007F0EA2" w:rsidP="007F0EA2">
            <w:pPr>
              <w:tabs>
                <w:tab w:val="decimal" w:pos="1040"/>
              </w:tabs>
              <w:spacing w:after="0" w:line="240" w:lineRule="atLeast"/>
              <w:jc w:val="both"/>
              <w:rPr>
                <w:rFonts w:ascii="Times New Roman" w:hAnsi="Times New Roman" w:cs="Times New Roman"/>
                <w:szCs w:val="22"/>
              </w:rPr>
            </w:pPr>
            <w:r w:rsidRPr="00BC5C31">
              <w:rPr>
                <w:rFonts w:ascii="Times New Roman" w:hAnsi="Times New Roman" w:cs="Times New Roman"/>
                <w:szCs w:val="22"/>
              </w:rPr>
              <w:t>(539,341)</w:t>
            </w:r>
          </w:p>
        </w:tc>
        <w:tc>
          <w:tcPr>
            <w:tcW w:w="236" w:type="dxa"/>
          </w:tcPr>
          <w:p w14:paraId="19E44914" w14:textId="77777777" w:rsidR="007F0EA2" w:rsidRPr="00BC5C31" w:rsidRDefault="007F0EA2" w:rsidP="007F0EA2">
            <w:pPr>
              <w:tabs>
                <w:tab w:val="decimal" w:pos="792"/>
                <w:tab w:val="decimal" w:pos="1168"/>
              </w:tabs>
              <w:spacing w:after="0" w:line="240" w:lineRule="atLeast"/>
              <w:jc w:val="both"/>
              <w:rPr>
                <w:rFonts w:ascii="Times New Roman" w:hAnsi="Times New Roman" w:cs="Times New Roman"/>
                <w:szCs w:val="22"/>
              </w:rPr>
            </w:pPr>
          </w:p>
        </w:tc>
        <w:tc>
          <w:tcPr>
            <w:tcW w:w="1466" w:type="dxa"/>
          </w:tcPr>
          <w:p w14:paraId="65D44FA4" w14:textId="4BAC22EF" w:rsidR="007F0EA2" w:rsidRPr="00BC5C31" w:rsidRDefault="002C6878" w:rsidP="002C6878">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1D003C71" w14:textId="77777777" w:rsidR="007F0EA2" w:rsidRPr="00BC5C31" w:rsidRDefault="007F0EA2" w:rsidP="007F0EA2">
            <w:pPr>
              <w:tabs>
                <w:tab w:val="decimal" w:pos="792"/>
                <w:tab w:val="decimal" w:pos="1168"/>
              </w:tabs>
              <w:spacing w:after="0" w:line="240" w:lineRule="atLeast"/>
              <w:jc w:val="both"/>
              <w:rPr>
                <w:rFonts w:ascii="Times New Roman" w:hAnsi="Times New Roman" w:cs="Times New Roman"/>
                <w:szCs w:val="22"/>
              </w:rPr>
            </w:pPr>
          </w:p>
        </w:tc>
        <w:tc>
          <w:tcPr>
            <w:tcW w:w="1470" w:type="dxa"/>
          </w:tcPr>
          <w:p w14:paraId="2D1B8A2D" w14:textId="70B638A4" w:rsidR="007F0EA2" w:rsidRPr="00BC5C31" w:rsidRDefault="007F0EA2" w:rsidP="007F0EA2">
            <w:pPr>
              <w:tabs>
                <w:tab w:val="decimal" w:pos="1073"/>
              </w:tabs>
              <w:spacing w:after="0" w:line="240" w:lineRule="atLeast"/>
              <w:jc w:val="both"/>
              <w:rPr>
                <w:rFonts w:ascii="Times New Roman" w:hAnsi="Times New Roman" w:cs="Times New Roman"/>
                <w:szCs w:val="22"/>
              </w:rPr>
            </w:pPr>
            <w:r w:rsidRPr="00BC5C31">
              <w:rPr>
                <w:rFonts w:ascii="Times New Roman" w:hAnsi="Times New Roman" w:cs="Times New Roman"/>
                <w:szCs w:val="22"/>
              </w:rPr>
              <w:t>(223,980)</w:t>
            </w:r>
          </w:p>
        </w:tc>
      </w:tr>
      <w:tr w:rsidR="007F0EA2" w:rsidRPr="00BC5C31" w14:paraId="08F9107A" w14:textId="77777777" w:rsidTr="008D7058">
        <w:tc>
          <w:tcPr>
            <w:tcW w:w="3351" w:type="dxa"/>
            <w:vAlign w:val="bottom"/>
          </w:tcPr>
          <w:p w14:paraId="0E2FA187" w14:textId="77777777" w:rsidR="007F0EA2" w:rsidRPr="00BC5C31" w:rsidRDefault="007F0EA2" w:rsidP="007F0EA2">
            <w:pPr>
              <w:tabs>
                <w:tab w:val="left" w:pos="405"/>
              </w:tabs>
              <w:spacing w:after="0" w:line="240" w:lineRule="atLeast"/>
              <w:ind w:left="522" w:right="-25"/>
              <w:jc w:val="both"/>
              <w:rPr>
                <w:rFonts w:ascii="Times New Roman" w:hAnsi="Times New Roman" w:cs="Angsana New"/>
                <w:b/>
                <w:bCs/>
              </w:rPr>
            </w:pPr>
            <w:r w:rsidRPr="00BC5C31">
              <w:rPr>
                <w:rFonts w:ascii="Times New Roman" w:hAnsi="Times New Roman" w:cs="Times New Roman"/>
                <w:b/>
                <w:bCs/>
                <w:szCs w:val="22"/>
              </w:rPr>
              <w:t xml:space="preserve">At 30 </w:t>
            </w:r>
            <w:r w:rsidRPr="00BC5C31">
              <w:rPr>
                <w:rFonts w:ascii="Times New Roman" w:hAnsi="Times New Roman" w:cs="Angsana New"/>
                <w:b/>
                <w:bCs/>
              </w:rPr>
              <w:t>September</w:t>
            </w:r>
          </w:p>
        </w:tc>
        <w:tc>
          <w:tcPr>
            <w:tcW w:w="1418" w:type="dxa"/>
            <w:tcBorders>
              <w:top w:val="single" w:sz="4" w:space="0" w:color="auto"/>
              <w:bottom w:val="double" w:sz="4" w:space="0" w:color="auto"/>
            </w:tcBorders>
          </w:tcPr>
          <w:p w14:paraId="5454770F" w14:textId="6CD15308" w:rsidR="007F0EA2" w:rsidRPr="00BC5C31" w:rsidRDefault="002C6878" w:rsidP="007F0EA2">
            <w:pPr>
              <w:tabs>
                <w:tab w:val="decimal" w:pos="1026"/>
              </w:tabs>
              <w:spacing w:after="0" w:line="240" w:lineRule="atLeast"/>
              <w:jc w:val="both"/>
              <w:rPr>
                <w:rFonts w:ascii="Times New Roman" w:hAnsi="Times New Roman" w:cs="Times New Roman"/>
                <w:b/>
                <w:bCs/>
                <w:szCs w:val="22"/>
              </w:rPr>
            </w:pPr>
            <w:r w:rsidRPr="00BC5C31">
              <w:rPr>
                <w:rFonts w:ascii="Times New Roman" w:hAnsi="Times New Roman" w:cs="Times New Roman"/>
                <w:b/>
                <w:bCs/>
                <w:szCs w:val="22"/>
              </w:rPr>
              <w:t>1,113,921</w:t>
            </w:r>
          </w:p>
        </w:tc>
        <w:tc>
          <w:tcPr>
            <w:tcW w:w="270" w:type="dxa"/>
          </w:tcPr>
          <w:p w14:paraId="47684B12" w14:textId="77777777" w:rsidR="007F0EA2" w:rsidRPr="00BC5C31" w:rsidRDefault="007F0EA2" w:rsidP="007F0EA2">
            <w:pPr>
              <w:tabs>
                <w:tab w:val="decimal" w:pos="792"/>
                <w:tab w:val="decimal" w:pos="1168"/>
              </w:tabs>
              <w:spacing w:after="0" w:line="240" w:lineRule="atLeast"/>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0714DC77" w14:textId="6D798860" w:rsidR="007F0EA2" w:rsidRPr="00BC5C31" w:rsidRDefault="007F0EA2" w:rsidP="007F0EA2">
            <w:pPr>
              <w:tabs>
                <w:tab w:val="decimal" w:pos="1040"/>
              </w:tabs>
              <w:spacing w:after="0" w:line="240" w:lineRule="atLeast"/>
              <w:jc w:val="both"/>
              <w:rPr>
                <w:rFonts w:ascii="Times New Roman" w:hAnsi="Times New Roman" w:cs="Times New Roman"/>
                <w:b/>
                <w:bCs/>
                <w:szCs w:val="22"/>
              </w:rPr>
            </w:pPr>
            <w:r w:rsidRPr="00BC5C31">
              <w:rPr>
                <w:rFonts w:ascii="Times New Roman" w:hAnsi="Times New Roman" w:cs="Times New Roman"/>
                <w:b/>
                <w:bCs/>
                <w:szCs w:val="22"/>
              </w:rPr>
              <w:t>1,024,601</w:t>
            </w:r>
          </w:p>
        </w:tc>
        <w:tc>
          <w:tcPr>
            <w:tcW w:w="236" w:type="dxa"/>
          </w:tcPr>
          <w:p w14:paraId="465A7C6C" w14:textId="77777777" w:rsidR="007F0EA2" w:rsidRPr="00BC5C31" w:rsidRDefault="007F0EA2" w:rsidP="007F0EA2">
            <w:pPr>
              <w:tabs>
                <w:tab w:val="decimal" w:pos="792"/>
                <w:tab w:val="decimal" w:pos="1168"/>
              </w:tabs>
              <w:spacing w:after="0" w:line="240" w:lineRule="atLeast"/>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1864281C" w14:textId="07A13DDE" w:rsidR="007F0EA2" w:rsidRPr="00BC5C31" w:rsidRDefault="002C6878" w:rsidP="002C6878">
            <w:pPr>
              <w:tabs>
                <w:tab w:val="decimal" w:pos="1074"/>
              </w:tabs>
              <w:spacing w:after="0" w:line="240" w:lineRule="atLeast"/>
              <w:jc w:val="both"/>
              <w:rPr>
                <w:rFonts w:ascii="Times New Roman" w:hAnsi="Times New Roman" w:cs="Times New Roman"/>
                <w:b/>
                <w:bCs/>
                <w:szCs w:val="22"/>
              </w:rPr>
            </w:pPr>
            <w:r w:rsidRPr="00BC5C31">
              <w:rPr>
                <w:rFonts w:ascii="Times New Roman" w:hAnsi="Times New Roman" w:cs="Times New Roman"/>
                <w:b/>
                <w:bCs/>
                <w:szCs w:val="22"/>
              </w:rPr>
              <w:t>42,000</w:t>
            </w:r>
          </w:p>
        </w:tc>
        <w:tc>
          <w:tcPr>
            <w:tcW w:w="236" w:type="dxa"/>
          </w:tcPr>
          <w:p w14:paraId="55636AB9" w14:textId="77777777" w:rsidR="007F0EA2" w:rsidRPr="00BC5C31" w:rsidRDefault="007F0EA2" w:rsidP="007F0EA2">
            <w:pPr>
              <w:tabs>
                <w:tab w:val="decimal" w:pos="792"/>
                <w:tab w:val="decimal" w:pos="1168"/>
              </w:tabs>
              <w:spacing w:after="0" w:line="240" w:lineRule="atLeast"/>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62023005" w14:textId="58413E18" w:rsidR="007F0EA2" w:rsidRPr="00BC5C31" w:rsidRDefault="007F0EA2" w:rsidP="007F0EA2">
            <w:pPr>
              <w:spacing w:after="0" w:line="240" w:lineRule="atLeast"/>
              <w:jc w:val="center"/>
              <w:rPr>
                <w:rFonts w:ascii="Times New Roman" w:hAnsi="Times New Roman" w:cs="Times New Roman"/>
                <w:b/>
                <w:bCs/>
                <w:szCs w:val="22"/>
              </w:rPr>
            </w:pPr>
            <w:r w:rsidRPr="00BC5C31">
              <w:rPr>
                <w:rFonts w:ascii="Times New Roman" w:hAnsi="Times New Roman" w:cs="Times New Roman"/>
                <w:b/>
                <w:bCs/>
                <w:szCs w:val="22"/>
              </w:rPr>
              <w:t>-</w:t>
            </w:r>
          </w:p>
        </w:tc>
      </w:tr>
    </w:tbl>
    <w:p w14:paraId="55F9D7EF" w14:textId="77777777" w:rsidR="007F0EA2" w:rsidRPr="00BC5C31" w:rsidRDefault="007F0EA2" w:rsidP="007F0EA2">
      <w:pPr>
        <w:tabs>
          <w:tab w:val="left" w:pos="540"/>
        </w:tabs>
        <w:spacing w:after="0" w:line="240" w:lineRule="atLeast"/>
        <w:ind w:left="540" w:right="-25"/>
        <w:jc w:val="both"/>
        <w:rPr>
          <w:rFonts w:ascii="Times New Roman" w:hAnsi="Times New Roman" w:cs="Times New Roman"/>
          <w:szCs w:val="22"/>
        </w:rPr>
      </w:pPr>
    </w:p>
    <w:p w14:paraId="4043AC97" w14:textId="58AF54DD" w:rsidR="00800585" w:rsidRPr="00BC5C31" w:rsidRDefault="00800585" w:rsidP="002C6878">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b/>
          <w:bCs/>
          <w:sz w:val="22"/>
          <w:szCs w:val="22"/>
        </w:rPr>
      </w:pPr>
      <w:r w:rsidRPr="00BC5C31">
        <w:rPr>
          <w:rFonts w:ascii="Times New Roman" w:hAnsi="Times New Roman" w:cs="Times New Roman"/>
          <w:b/>
          <w:bCs/>
          <w:sz w:val="22"/>
          <w:szCs w:val="22"/>
        </w:rPr>
        <w:t xml:space="preserve">During the </w:t>
      </w:r>
      <w:r w:rsidR="0085168C" w:rsidRPr="00BC5C31">
        <w:rPr>
          <w:rFonts w:ascii="Times New Roman" w:hAnsi="Times New Roman" w:cs="Times New Roman"/>
          <w:b/>
          <w:bCs/>
          <w:sz w:val="22"/>
          <w:szCs w:val="22"/>
        </w:rPr>
        <w:t>nine</w:t>
      </w:r>
      <w:r w:rsidRPr="00BC5C31">
        <w:rPr>
          <w:rFonts w:ascii="Times New Roman" w:hAnsi="Times New Roman" w:cs="Times New Roman"/>
          <w:b/>
          <w:bCs/>
          <w:sz w:val="22"/>
          <w:szCs w:val="22"/>
        </w:rPr>
        <w:t xml:space="preserve">-month period ended 30 </w:t>
      </w:r>
      <w:r w:rsidR="0085168C" w:rsidRPr="00BC5C31">
        <w:rPr>
          <w:rFonts w:ascii="Times New Roman" w:hAnsi="Times New Roman" w:cs="Times New Roman"/>
          <w:b/>
          <w:bCs/>
          <w:sz w:val="22"/>
          <w:szCs w:val="22"/>
        </w:rPr>
        <w:t>September</w:t>
      </w:r>
      <w:r w:rsidRPr="00BC5C31">
        <w:rPr>
          <w:rFonts w:ascii="Times New Roman" w:hAnsi="Times New Roman" w:cs="Times New Roman"/>
          <w:b/>
          <w:bCs/>
          <w:sz w:val="22"/>
          <w:szCs w:val="22"/>
        </w:rPr>
        <w:t xml:space="preserve"> 2025, the changes were as follows: </w:t>
      </w:r>
    </w:p>
    <w:p w14:paraId="7F40F2F2" w14:textId="77777777" w:rsidR="00800585" w:rsidRPr="00BC5C31" w:rsidRDefault="00800585" w:rsidP="002C6878">
      <w:pPr>
        <w:tabs>
          <w:tab w:val="left" w:pos="540"/>
        </w:tabs>
        <w:spacing w:after="0" w:line="240" w:lineRule="atLeast"/>
        <w:ind w:left="540" w:right="-25"/>
        <w:jc w:val="both"/>
        <w:rPr>
          <w:rFonts w:ascii="Times New Roman" w:hAnsi="Times New Roman" w:cs="Times New Roman"/>
          <w:b/>
          <w:bCs/>
          <w:i/>
          <w:iCs/>
          <w:szCs w:val="22"/>
        </w:rPr>
      </w:pPr>
    </w:p>
    <w:p w14:paraId="79B522CD" w14:textId="77777777" w:rsidR="00800585" w:rsidRPr="00BC5C31" w:rsidRDefault="00800585" w:rsidP="002C6878">
      <w:pPr>
        <w:tabs>
          <w:tab w:val="left" w:pos="540"/>
        </w:tabs>
        <w:spacing w:after="0" w:line="240" w:lineRule="atLeast"/>
        <w:ind w:left="540" w:right="-25"/>
        <w:jc w:val="both"/>
        <w:rPr>
          <w:rFonts w:ascii="Times New Roman" w:hAnsi="Times New Roman" w:cs="Times New Roman"/>
          <w:szCs w:val="22"/>
        </w:rPr>
      </w:pPr>
      <w:r w:rsidRPr="00BC5C31">
        <w:rPr>
          <w:rFonts w:ascii="Times New Roman" w:hAnsi="Times New Roman" w:cs="Times New Roman"/>
          <w:szCs w:val="22"/>
        </w:rPr>
        <w:t>The Company has entered into a loan agreement with other company under the loan agreement dated 24 June 2025, in the amount of Baht 42 million with a repayment period of 24 months from the date of loan disbursement, at an interest rate of 12% per annum.  The long-term loan is secured by the Company's condominium and guaranteed by the Company's directors.</w:t>
      </w:r>
    </w:p>
    <w:p w14:paraId="3504FA19" w14:textId="77777777" w:rsidR="00800585" w:rsidRPr="00BC5C31" w:rsidRDefault="00800585" w:rsidP="002C6878">
      <w:pPr>
        <w:tabs>
          <w:tab w:val="left" w:pos="540"/>
        </w:tabs>
        <w:spacing w:after="0" w:line="240" w:lineRule="atLeast"/>
        <w:ind w:left="540" w:right="-25"/>
        <w:jc w:val="both"/>
        <w:rPr>
          <w:rFonts w:ascii="Times New Roman" w:hAnsi="Times New Roman" w:cs="Times New Roman"/>
          <w:szCs w:val="22"/>
        </w:rPr>
      </w:pPr>
    </w:p>
    <w:p w14:paraId="1AFB7304" w14:textId="77777777" w:rsidR="00800585" w:rsidRPr="00BC5C31" w:rsidRDefault="00800585" w:rsidP="002C6878">
      <w:pPr>
        <w:tabs>
          <w:tab w:val="left" w:pos="540"/>
        </w:tabs>
        <w:spacing w:after="0" w:line="240" w:lineRule="atLeast"/>
        <w:ind w:left="540" w:right="-25"/>
        <w:jc w:val="both"/>
        <w:rPr>
          <w:rFonts w:ascii="Times New Roman" w:eastAsia="Cordia New" w:hAnsi="Times New Roman" w:cs="Times New Roman"/>
          <w:szCs w:val="22"/>
          <w:lang w:val="x-none" w:eastAsia="x-none"/>
        </w:rPr>
      </w:pPr>
      <w:r w:rsidRPr="00BC5C31">
        <w:rPr>
          <w:rFonts w:ascii="Times New Roman" w:hAnsi="Times New Roman" w:cs="Times New Roman"/>
          <w:szCs w:val="22"/>
        </w:rPr>
        <w:t xml:space="preserve">The subsidiary </w:t>
      </w:r>
      <w:r w:rsidRPr="00BC5C31">
        <w:rPr>
          <w:rFonts w:ascii="Times New Roman" w:hAnsi="Times New Roman"/>
        </w:rPr>
        <w:t>(</w:t>
      </w:r>
      <w:r w:rsidRPr="00BC5C31">
        <w:rPr>
          <w:rFonts w:ascii="Times New Roman" w:hAnsi="Times New Roman" w:cs="Times New Roman"/>
          <w:szCs w:val="22"/>
        </w:rPr>
        <w:t>Thai Consumer Distribution Center Co., Ltd.) entered into a loan agreement with a domestic commercial bank on 14 March 2025 in line amount of Baht 200</w:t>
      </w:r>
      <w:r w:rsidRPr="00BC5C31">
        <w:rPr>
          <w:rFonts w:ascii="Times New Roman" w:hAnsi="Times New Roman" w:cs="Times New Roman"/>
          <w:szCs w:val="22"/>
          <w:cs/>
        </w:rPr>
        <w:t xml:space="preserve"> </w:t>
      </w:r>
      <w:r w:rsidRPr="00BC5C31">
        <w:rPr>
          <w:rFonts w:ascii="Times New Roman" w:hAnsi="Times New Roman" w:cs="Times New Roman"/>
          <w:szCs w:val="22"/>
        </w:rPr>
        <w:t>million, The purpose is to Support investment of Aqua Corporation Public Company Limited in FAB, requiring payable within 5</w:t>
      </w:r>
      <w:r w:rsidRPr="00BC5C31">
        <w:rPr>
          <w:rFonts w:ascii="Times New Roman" w:hAnsi="Times New Roman" w:cs="Times New Roman"/>
          <w:szCs w:val="22"/>
          <w:cs/>
        </w:rPr>
        <w:t xml:space="preserve"> </w:t>
      </w:r>
      <w:r w:rsidRPr="00BC5C31">
        <w:rPr>
          <w:rFonts w:ascii="Times New Roman" w:hAnsi="Times New Roman" w:cs="Times New Roman"/>
          <w:szCs w:val="22"/>
        </w:rPr>
        <w:t xml:space="preserve">years, with principal and interest to be repaid in each installments of </w:t>
      </w:r>
      <w:r w:rsidRPr="00BC5C31">
        <w:rPr>
          <w:rFonts w:ascii="Times New Roman" w:hAnsi="Times New Roman"/>
          <w:szCs w:val="22"/>
        </w:rPr>
        <w:t xml:space="preserve">Baht </w:t>
      </w:r>
      <w:r w:rsidRPr="00BC5C31">
        <w:rPr>
          <w:rFonts w:ascii="Times New Roman" w:hAnsi="Times New Roman" w:cs="Times New Roman"/>
          <w:szCs w:val="22"/>
        </w:rPr>
        <w:t>3.88</w:t>
      </w:r>
      <w:r w:rsidRPr="00BC5C31">
        <w:rPr>
          <w:rFonts w:ascii="Times New Roman" w:hAnsi="Times New Roman" w:cs="Times New Roman"/>
          <w:szCs w:val="22"/>
          <w:cs/>
        </w:rPr>
        <w:t xml:space="preserve"> </w:t>
      </w:r>
      <w:r w:rsidRPr="00BC5C31">
        <w:rPr>
          <w:rFonts w:ascii="Times New Roman" w:hAnsi="Times New Roman" w:cs="Times New Roman"/>
          <w:szCs w:val="22"/>
        </w:rPr>
        <w:t xml:space="preserve">million.  The first installment was paid in April </w:t>
      </w:r>
      <w:r w:rsidRPr="00BC5C31">
        <w:rPr>
          <w:rFonts w:ascii="Times New Roman" w:hAnsi="Times New Roman" w:cs="Times New Roman"/>
          <w:szCs w:val="22"/>
          <w:cs/>
        </w:rPr>
        <w:t>20</w:t>
      </w:r>
      <w:r w:rsidRPr="00BC5C31">
        <w:rPr>
          <w:rFonts w:ascii="Times New Roman" w:hAnsi="Times New Roman"/>
          <w:szCs w:val="22"/>
        </w:rPr>
        <w:t>2</w:t>
      </w:r>
      <w:r w:rsidRPr="00BC5C31">
        <w:rPr>
          <w:rFonts w:ascii="Times New Roman" w:hAnsi="Times New Roman" w:cs="Times New Roman"/>
          <w:szCs w:val="22"/>
          <w:cs/>
        </w:rPr>
        <w:t xml:space="preserve">5 </w:t>
      </w:r>
      <w:r w:rsidRPr="00BC5C31">
        <w:rPr>
          <w:rFonts w:ascii="Times New Roman" w:hAnsi="Times New Roman" w:cs="Times New Roman"/>
          <w:szCs w:val="22"/>
        </w:rPr>
        <w:t xml:space="preserve">at an interest rate of </w:t>
      </w:r>
      <w:r w:rsidRPr="00BC5C31">
        <w:rPr>
          <w:rFonts w:ascii="Times New Roman" w:eastAsia="Cordia New" w:hAnsi="Times New Roman" w:cs="Times New Roman"/>
          <w:szCs w:val="22"/>
          <w:lang w:val="x-none" w:eastAsia="x-none"/>
        </w:rPr>
        <w:t xml:space="preserve">MLR – </w:t>
      </w:r>
      <w:r w:rsidRPr="00BC5C31">
        <w:rPr>
          <w:rFonts w:ascii="Times New Roman" w:eastAsia="Cordia New" w:hAnsi="Times New Roman" w:cs="Angsana New"/>
          <w:szCs w:val="22"/>
          <w:lang w:eastAsia="x-none"/>
        </w:rPr>
        <w:t>1%</w:t>
      </w:r>
      <w:r w:rsidRPr="00BC5C31">
        <w:rPr>
          <w:rFonts w:ascii="Times New Roman" w:eastAsia="Cordia New" w:hAnsi="Times New Roman" w:cs="Times New Roman"/>
          <w:szCs w:val="22"/>
          <w:lang w:val="x-none" w:eastAsia="x-none"/>
        </w:rPr>
        <w:t xml:space="preserve"> per annum.</w:t>
      </w:r>
    </w:p>
    <w:p w14:paraId="3B782371" w14:textId="77777777" w:rsidR="00800585" w:rsidRPr="00BC5C31" w:rsidRDefault="00800585" w:rsidP="002C6878">
      <w:pPr>
        <w:tabs>
          <w:tab w:val="left" w:pos="540"/>
        </w:tabs>
        <w:spacing w:after="0" w:line="240" w:lineRule="atLeast"/>
        <w:ind w:left="540" w:right="-25"/>
        <w:jc w:val="both"/>
        <w:rPr>
          <w:rFonts w:ascii="Times New Roman" w:hAnsi="Times New Roman" w:cs="Times New Roman"/>
          <w:szCs w:val="22"/>
        </w:rPr>
      </w:pPr>
    </w:p>
    <w:p w14:paraId="0AF4685E" w14:textId="77777777" w:rsidR="00800585" w:rsidRPr="00BC5C31" w:rsidRDefault="00800585" w:rsidP="002C6878">
      <w:pPr>
        <w:tabs>
          <w:tab w:val="left" w:pos="540"/>
        </w:tabs>
        <w:spacing w:after="0" w:line="240" w:lineRule="atLeast"/>
        <w:ind w:left="540" w:right="-25"/>
        <w:jc w:val="both"/>
        <w:rPr>
          <w:rFonts w:ascii="Times New Roman" w:hAnsi="Times New Roman" w:cs="Times New Roman"/>
          <w:szCs w:val="22"/>
        </w:rPr>
      </w:pPr>
      <w:r w:rsidRPr="00BC5C31">
        <w:rPr>
          <w:rFonts w:ascii="Times New Roman" w:hAnsi="Times New Roman" w:cs="Times New Roman"/>
          <w:szCs w:val="22"/>
        </w:rPr>
        <w:t>The above long-term loan is secured by the following:</w:t>
      </w:r>
    </w:p>
    <w:p w14:paraId="5D54881B" w14:textId="77777777" w:rsidR="00800585" w:rsidRPr="00BC5C31" w:rsidRDefault="00800585" w:rsidP="00800585">
      <w:pPr>
        <w:tabs>
          <w:tab w:val="left" w:pos="540"/>
        </w:tabs>
        <w:spacing w:after="0" w:line="240" w:lineRule="atLeast"/>
        <w:ind w:left="540" w:right="-25"/>
        <w:rPr>
          <w:rFonts w:ascii="Times New Roman" w:hAnsi="Times New Roman" w:cs="Times New Roman"/>
          <w:szCs w:val="22"/>
        </w:rPr>
      </w:pPr>
    </w:p>
    <w:p w14:paraId="0EF66939" w14:textId="77777777" w:rsidR="00800585" w:rsidRPr="00BC5C31" w:rsidRDefault="00800585" w:rsidP="008D625E">
      <w:pPr>
        <w:pStyle w:val="ListParagraph"/>
        <w:numPr>
          <w:ilvl w:val="0"/>
          <w:numId w:val="9"/>
        </w:numPr>
        <w:tabs>
          <w:tab w:val="left" w:pos="851"/>
        </w:tabs>
        <w:ind w:left="851" w:right="-25" w:hanging="284"/>
        <w:jc w:val="both"/>
        <w:rPr>
          <w:rFonts w:ascii="Times New Roman" w:hAnsi="Times New Roman" w:cs="Times New Roman"/>
          <w:sz w:val="22"/>
          <w:szCs w:val="22"/>
        </w:rPr>
      </w:pPr>
      <w:r w:rsidRPr="00BC5C31">
        <w:rPr>
          <w:rFonts w:ascii="Times New Roman" w:hAnsi="Times New Roman" w:cs="Times New Roman"/>
          <w:sz w:val="22"/>
          <w:szCs w:val="22"/>
          <w:cs/>
        </w:rPr>
        <w:t xml:space="preserve">18 </w:t>
      </w:r>
      <w:r w:rsidRPr="00BC5C31">
        <w:rPr>
          <w:rFonts w:ascii="Times New Roman" w:hAnsi="Times New Roman" w:cs="Times New Roman"/>
          <w:sz w:val="22"/>
          <w:szCs w:val="22"/>
        </w:rPr>
        <w:t>of land title deeds with structures of subsidiary (additional the second mortgage)</w:t>
      </w:r>
    </w:p>
    <w:p w14:paraId="1E2F7B63" w14:textId="77777777" w:rsidR="00800585" w:rsidRPr="00BC5C31" w:rsidRDefault="00800585" w:rsidP="008D625E">
      <w:pPr>
        <w:pStyle w:val="ListParagraph"/>
        <w:numPr>
          <w:ilvl w:val="0"/>
          <w:numId w:val="9"/>
        </w:numPr>
        <w:tabs>
          <w:tab w:val="left" w:pos="851"/>
        </w:tabs>
        <w:ind w:left="851" w:right="-25" w:hanging="284"/>
        <w:jc w:val="both"/>
        <w:rPr>
          <w:rFonts w:ascii="Times New Roman" w:hAnsi="Times New Roman" w:cs="Times New Roman"/>
          <w:sz w:val="22"/>
          <w:szCs w:val="22"/>
        </w:rPr>
      </w:pPr>
      <w:r w:rsidRPr="00BC5C31">
        <w:rPr>
          <w:rFonts w:ascii="Times New Roman" w:hAnsi="Times New Roman" w:cs="Times New Roman"/>
          <w:sz w:val="22"/>
          <w:szCs w:val="22"/>
          <w:cs/>
        </w:rPr>
        <w:t>2</w:t>
      </w:r>
      <w:r w:rsidRPr="00BC5C31">
        <w:rPr>
          <w:rFonts w:ascii="Times New Roman" w:hAnsi="Times New Roman" w:cs="Times New Roman"/>
          <w:sz w:val="22"/>
          <w:szCs w:val="22"/>
        </w:rPr>
        <w:t xml:space="preserve"> of land title deeds with structures of Accomplish Way Holding Co., Ltd. (the fourth and fifth mortgaged)</w:t>
      </w:r>
    </w:p>
    <w:p w14:paraId="1E9D49FA" w14:textId="77777777" w:rsidR="00800585" w:rsidRPr="00BC5C31" w:rsidRDefault="00800585" w:rsidP="008D625E">
      <w:pPr>
        <w:pStyle w:val="ListParagraph"/>
        <w:numPr>
          <w:ilvl w:val="0"/>
          <w:numId w:val="9"/>
        </w:numPr>
        <w:tabs>
          <w:tab w:val="left" w:pos="851"/>
        </w:tabs>
        <w:ind w:left="851" w:right="-25" w:hanging="284"/>
        <w:jc w:val="both"/>
        <w:rPr>
          <w:rFonts w:ascii="Times New Roman" w:hAnsi="Times New Roman" w:cs="Times New Roman"/>
          <w:sz w:val="22"/>
          <w:szCs w:val="22"/>
        </w:rPr>
      </w:pPr>
      <w:r w:rsidRPr="00BC5C31">
        <w:rPr>
          <w:rFonts w:ascii="Times New Roman" w:hAnsi="Times New Roman" w:cs="Times New Roman"/>
          <w:sz w:val="22"/>
          <w:szCs w:val="22"/>
        </w:rPr>
        <w:t xml:space="preserve">Transfer of rights to claim for payment under 2 of  lease and service </w:t>
      </w:r>
      <w:r w:rsidRPr="00BC5C31">
        <w:rPr>
          <w:rFonts w:ascii="Times New Roman" w:hAnsi="Times New Roman"/>
          <w:sz w:val="22"/>
          <w:szCs w:val="28"/>
        </w:rPr>
        <w:t>agreement</w:t>
      </w:r>
      <w:r w:rsidRPr="00BC5C31">
        <w:rPr>
          <w:rFonts w:ascii="Times New Roman" w:hAnsi="Times New Roman" w:cs="Times New Roman"/>
          <w:sz w:val="22"/>
          <w:szCs w:val="22"/>
        </w:rPr>
        <w:t xml:space="preserve"> of subsidiary.</w:t>
      </w:r>
    </w:p>
    <w:p w14:paraId="0F9D1504" w14:textId="77777777" w:rsidR="00800585" w:rsidRPr="00BC5C31" w:rsidRDefault="00800585" w:rsidP="008D625E">
      <w:pPr>
        <w:pStyle w:val="ListParagraph"/>
        <w:numPr>
          <w:ilvl w:val="0"/>
          <w:numId w:val="9"/>
        </w:numPr>
        <w:tabs>
          <w:tab w:val="left" w:pos="851"/>
        </w:tabs>
        <w:ind w:left="851" w:right="-25" w:hanging="284"/>
        <w:jc w:val="both"/>
        <w:rPr>
          <w:rFonts w:ascii="Times New Roman" w:hAnsi="Times New Roman" w:cs="Times New Roman"/>
          <w:sz w:val="22"/>
          <w:szCs w:val="22"/>
        </w:rPr>
      </w:pPr>
      <w:r w:rsidRPr="00BC5C31">
        <w:rPr>
          <w:rFonts w:ascii="Times New Roman" w:hAnsi="Times New Roman" w:cs="Times New Roman"/>
          <w:sz w:val="22"/>
          <w:szCs w:val="22"/>
        </w:rPr>
        <w:t>Transfer of rights to claim for payment under 4 of lease and service agreements of Accomplish Way Holding Co. Ltd.</w:t>
      </w:r>
    </w:p>
    <w:p w14:paraId="183BED42" w14:textId="77777777" w:rsidR="00800585" w:rsidRPr="00BC5C31" w:rsidRDefault="00800585" w:rsidP="008D625E">
      <w:pPr>
        <w:pStyle w:val="ListParagraph"/>
        <w:numPr>
          <w:ilvl w:val="0"/>
          <w:numId w:val="9"/>
        </w:numPr>
        <w:tabs>
          <w:tab w:val="left" w:pos="851"/>
        </w:tabs>
        <w:ind w:left="851" w:right="-25" w:hanging="284"/>
        <w:jc w:val="both"/>
        <w:rPr>
          <w:rFonts w:ascii="Times New Roman" w:hAnsi="Times New Roman" w:cs="Times New Roman"/>
          <w:sz w:val="22"/>
          <w:szCs w:val="22"/>
        </w:rPr>
      </w:pPr>
      <w:r w:rsidRPr="00BC5C31">
        <w:rPr>
          <w:rFonts w:ascii="Times New Roman" w:hAnsi="Times New Roman" w:cs="Times New Roman"/>
          <w:sz w:val="22"/>
          <w:szCs w:val="22"/>
        </w:rPr>
        <w:t xml:space="preserve">6 million ordinary shares, in amount of Baht 600 million, of a subsidiary Company (FAB Food Holding Company Limited) held by the </w:t>
      </w:r>
      <w:r w:rsidRPr="00BC5C31">
        <w:rPr>
          <w:rFonts w:ascii="Times New Roman" w:hAnsi="Times New Roman"/>
          <w:sz w:val="22"/>
          <w:szCs w:val="28"/>
        </w:rPr>
        <w:t>Company</w:t>
      </w:r>
      <w:r w:rsidRPr="00BC5C31">
        <w:rPr>
          <w:rFonts w:ascii="Times New Roman" w:hAnsi="Times New Roman" w:cs="Times New Roman"/>
          <w:sz w:val="22"/>
          <w:szCs w:val="22"/>
        </w:rPr>
        <w:t xml:space="preserve">. </w:t>
      </w:r>
    </w:p>
    <w:p w14:paraId="4E09B64C" w14:textId="77777777" w:rsidR="00800585" w:rsidRPr="00BC5C31" w:rsidRDefault="00800585" w:rsidP="00800585">
      <w:pPr>
        <w:pStyle w:val="ListParagraph"/>
        <w:tabs>
          <w:tab w:val="left" w:pos="851"/>
        </w:tabs>
        <w:ind w:left="0" w:right="-25" w:firstLine="0"/>
        <w:jc w:val="both"/>
        <w:rPr>
          <w:rFonts w:ascii="Times New Roman" w:hAnsi="Times New Roman"/>
          <w:sz w:val="22"/>
          <w:szCs w:val="28"/>
        </w:rPr>
      </w:pPr>
    </w:p>
    <w:p w14:paraId="65A359B9" w14:textId="77777777" w:rsidR="00800585" w:rsidRPr="00BC5C31" w:rsidRDefault="00800585" w:rsidP="002C6878">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BC5C31">
        <w:rPr>
          <w:rFonts w:ascii="Times New Roman" w:hAnsi="Times New Roman" w:cs="Times New Roman"/>
          <w:sz w:val="22"/>
          <w:szCs w:val="22"/>
        </w:rPr>
        <w:t>Under the loans agreements, the Company and subsidiary. must be in compliance with the debt covenants and maintain the required financial ratios and other conditions as specified in the agreements such as maintain the debt to equity ratio and debt service coverage ratio etc</w:t>
      </w:r>
      <w:r w:rsidRPr="00BC5C31">
        <w:rPr>
          <w:rFonts w:ascii="Times New Roman" w:hAnsi="Times New Roman" w:cs="Times New Roman"/>
          <w:sz w:val="22"/>
          <w:szCs w:val="22"/>
          <w:cs/>
        </w:rPr>
        <w:t>.</w:t>
      </w:r>
    </w:p>
    <w:p w14:paraId="46B5FF6C" w14:textId="77777777" w:rsidR="00800585" w:rsidRPr="00BC5C31" w:rsidRDefault="00800585" w:rsidP="00800585">
      <w:pPr>
        <w:pStyle w:val="ListParagraph"/>
        <w:tabs>
          <w:tab w:val="left" w:pos="567"/>
        </w:tabs>
        <w:ind w:right="-25" w:hanging="153"/>
        <w:jc w:val="both"/>
        <w:rPr>
          <w:rFonts w:ascii="Times New Roman" w:hAnsi="Times New Roman" w:cs="Times New Roman"/>
          <w:sz w:val="22"/>
          <w:szCs w:val="22"/>
        </w:rPr>
      </w:pPr>
    </w:p>
    <w:p w14:paraId="63D58885" w14:textId="50270344"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Lease liabilities</w:t>
      </w:r>
    </w:p>
    <w:p w14:paraId="11E34DD5" w14:textId="77777777" w:rsidR="00800585" w:rsidRPr="00BC5C31" w:rsidRDefault="00800585" w:rsidP="00800585">
      <w:pPr>
        <w:pStyle w:val="MacroText"/>
        <w:tabs>
          <w:tab w:val="left" w:pos="4962"/>
          <w:tab w:val="left" w:pos="6663"/>
          <w:tab w:val="left" w:pos="7797"/>
        </w:tabs>
        <w:ind w:left="567" w:right="-25"/>
        <w:jc w:val="both"/>
        <w:rPr>
          <w:rFonts w:ascii="Times New Roman" w:hAnsi="Times New Roman" w:cs="Times New Roman"/>
          <w:sz w:val="22"/>
          <w:szCs w:val="22"/>
        </w:rPr>
      </w:pPr>
    </w:p>
    <w:tbl>
      <w:tblPr>
        <w:tblW w:w="9923"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091"/>
        <w:gridCol w:w="180"/>
        <w:gridCol w:w="8"/>
        <w:gridCol w:w="1264"/>
        <w:gridCol w:w="183"/>
        <w:gridCol w:w="9"/>
        <w:gridCol w:w="1333"/>
        <w:gridCol w:w="181"/>
        <w:gridCol w:w="11"/>
        <w:gridCol w:w="1050"/>
        <w:gridCol w:w="183"/>
        <w:gridCol w:w="1268"/>
      </w:tblGrid>
      <w:tr w:rsidR="00800585" w:rsidRPr="00BC5C31" w14:paraId="58407CAD" w14:textId="77777777" w:rsidTr="00443337">
        <w:trPr>
          <w:cantSplit/>
        </w:trPr>
        <w:tc>
          <w:tcPr>
            <w:tcW w:w="1693" w:type="dxa"/>
          </w:tcPr>
          <w:p w14:paraId="582D8CFD" w14:textId="77777777" w:rsidR="00800585" w:rsidRPr="00BC5C31" w:rsidRDefault="00800585" w:rsidP="00443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230" w:type="dxa"/>
            <w:gridSpan w:val="14"/>
          </w:tcPr>
          <w:p w14:paraId="6686B0FB" w14:textId="77777777" w:rsidR="00800585" w:rsidRPr="00BC5C31" w:rsidRDefault="00800585" w:rsidP="00443337">
            <w:pPr>
              <w:spacing w:after="0" w:line="240" w:lineRule="atLeast"/>
              <w:ind w:right="-25"/>
              <w:jc w:val="center"/>
              <w:rPr>
                <w:rFonts w:ascii="Times New Roman" w:hAnsi="Times New Roman" w:cs="Times New Roman"/>
                <w:b/>
                <w:bCs/>
                <w:sz w:val="20"/>
                <w:szCs w:val="20"/>
              </w:rPr>
            </w:pPr>
            <w:r w:rsidRPr="00BC5C31">
              <w:rPr>
                <w:rFonts w:ascii="Times New Roman" w:hAnsi="Times New Roman" w:cs="Times New Roman"/>
                <w:b/>
                <w:bCs/>
                <w:sz w:val="20"/>
                <w:szCs w:val="20"/>
              </w:rPr>
              <w:t>Consolidated financial statements</w:t>
            </w:r>
          </w:p>
        </w:tc>
      </w:tr>
      <w:tr w:rsidR="00800585" w:rsidRPr="00BC5C31" w14:paraId="24294586" w14:textId="77777777" w:rsidTr="00443337">
        <w:trPr>
          <w:cantSplit/>
        </w:trPr>
        <w:tc>
          <w:tcPr>
            <w:tcW w:w="1693" w:type="dxa"/>
          </w:tcPr>
          <w:p w14:paraId="3CFBDD7A" w14:textId="77777777" w:rsidR="00800585" w:rsidRPr="00BC5C31" w:rsidRDefault="00800585" w:rsidP="00443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14:paraId="256C68FD" w14:textId="3D996B47" w:rsidR="00800585" w:rsidRPr="00BC5C31" w:rsidRDefault="00800585" w:rsidP="00443337">
            <w:pPr>
              <w:spacing w:after="0" w:line="240" w:lineRule="atLeast"/>
              <w:ind w:right="-25"/>
              <w:jc w:val="center"/>
              <w:rPr>
                <w:rFonts w:ascii="Times New Roman" w:hAnsi="Times New Roman" w:cs="Times New Roman"/>
                <w:sz w:val="20"/>
                <w:szCs w:val="20"/>
                <w:cs/>
                <w:lang w:val="en-GB"/>
              </w:rPr>
            </w:pPr>
            <w:r w:rsidRPr="00BC5C31">
              <w:rPr>
                <w:rFonts w:ascii="Times New Roman" w:hAnsi="Times New Roman" w:cs="Times New Roman"/>
                <w:sz w:val="20"/>
                <w:szCs w:val="20"/>
                <w:lang w:val="en-GB"/>
              </w:rPr>
              <w:t xml:space="preserve">30 </w:t>
            </w:r>
            <w:r w:rsidR="0085168C" w:rsidRPr="00BC5C31">
              <w:rPr>
                <w:rFonts w:ascii="Times New Roman" w:hAnsi="Times New Roman" w:cs="Times New Roman"/>
                <w:sz w:val="20"/>
                <w:szCs w:val="20"/>
                <w:lang w:val="en-GB"/>
              </w:rPr>
              <w:t xml:space="preserve">September </w:t>
            </w:r>
            <w:r w:rsidRPr="00BC5C31">
              <w:rPr>
                <w:rFonts w:ascii="Times New Roman" w:hAnsi="Times New Roman" w:cs="Times New Roman"/>
                <w:sz w:val="20"/>
                <w:szCs w:val="20"/>
                <w:lang w:val="en-GB"/>
              </w:rPr>
              <w:t>2025</w:t>
            </w:r>
          </w:p>
        </w:tc>
        <w:tc>
          <w:tcPr>
            <w:tcW w:w="183" w:type="dxa"/>
          </w:tcPr>
          <w:p w14:paraId="4B047951" w14:textId="77777777" w:rsidR="00800585" w:rsidRPr="00BC5C31" w:rsidRDefault="00800585" w:rsidP="00443337">
            <w:pPr>
              <w:spacing w:after="0" w:line="240" w:lineRule="atLeast"/>
              <w:ind w:right="-25"/>
              <w:jc w:val="center"/>
              <w:rPr>
                <w:rFonts w:ascii="Times New Roman" w:hAnsi="Times New Roman" w:cs="Times New Roman"/>
                <w:sz w:val="20"/>
                <w:szCs w:val="20"/>
                <w:lang w:val="en-GB" w:bidi="ar-SA"/>
              </w:rPr>
            </w:pPr>
          </w:p>
        </w:tc>
        <w:tc>
          <w:tcPr>
            <w:tcW w:w="4035" w:type="dxa"/>
            <w:gridSpan w:val="7"/>
            <w:tcBorders>
              <w:bottom w:val="single" w:sz="4" w:space="0" w:color="auto"/>
            </w:tcBorders>
          </w:tcPr>
          <w:p w14:paraId="05AEF63D" w14:textId="77777777" w:rsidR="00800585" w:rsidRPr="00BC5C31" w:rsidRDefault="00800585" w:rsidP="00443337">
            <w:pPr>
              <w:spacing w:after="0" w:line="240" w:lineRule="atLeast"/>
              <w:ind w:right="-25"/>
              <w:jc w:val="center"/>
              <w:rPr>
                <w:rFonts w:ascii="Times New Roman" w:hAnsi="Times New Roman" w:cs="Times New Roman"/>
                <w:sz w:val="20"/>
                <w:szCs w:val="20"/>
                <w:lang w:val="en-GB"/>
              </w:rPr>
            </w:pPr>
            <w:r w:rsidRPr="00BC5C31">
              <w:rPr>
                <w:rFonts w:ascii="Times New Roman" w:hAnsi="Times New Roman" w:cs="Times New Roman"/>
                <w:sz w:val="20"/>
                <w:szCs w:val="20"/>
              </w:rPr>
              <w:t>31 December 2024</w:t>
            </w:r>
          </w:p>
        </w:tc>
      </w:tr>
      <w:tr w:rsidR="00800585" w:rsidRPr="00BC5C31" w14:paraId="7311EB10" w14:textId="77777777" w:rsidTr="00443337">
        <w:trPr>
          <w:cantSplit/>
        </w:trPr>
        <w:tc>
          <w:tcPr>
            <w:tcW w:w="1693" w:type="dxa"/>
          </w:tcPr>
          <w:p w14:paraId="5E5CE478" w14:textId="77777777" w:rsidR="00800585" w:rsidRPr="00BC5C31" w:rsidRDefault="00800585" w:rsidP="00443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14:paraId="2CB5B1AD" w14:textId="77777777" w:rsidR="00800585" w:rsidRPr="00BC5C31" w:rsidRDefault="00800585" w:rsidP="00443337">
            <w:pPr>
              <w:spacing w:after="0" w:line="240" w:lineRule="atLeast"/>
              <w:ind w:left="-71" w:right="-25" w:firstLine="14"/>
              <w:jc w:val="center"/>
              <w:rPr>
                <w:rFonts w:ascii="Times New Roman" w:hAnsi="Times New Roman" w:cs="Times New Roman"/>
                <w:sz w:val="20"/>
                <w:szCs w:val="20"/>
              </w:rPr>
            </w:pPr>
            <w:r w:rsidRPr="00BC5C31">
              <w:rPr>
                <w:rFonts w:ascii="Times New Roman" w:hAnsi="Times New Roman" w:cs="Times New Roman"/>
                <w:sz w:val="20"/>
                <w:szCs w:val="20"/>
              </w:rPr>
              <w:t>Future value of the minimum lease payment</w:t>
            </w:r>
          </w:p>
        </w:tc>
        <w:tc>
          <w:tcPr>
            <w:tcW w:w="181" w:type="dxa"/>
            <w:tcBorders>
              <w:top w:val="single" w:sz="4" w:space="0" w:color="auto"/>
            </w:tcBorders>
          </w:tcPr>
          <w:p w14:paraId="516E0AC5" w14:textId="77777777" w:rsidR="00800585" w:rsidRPr="00BC5C31" w:rsidRDefault="00800585" w:rsidP="00443337">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05A00801"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p w14:paraId="675FB912"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p w14:paraId="5E4BD5E8"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p w14:paraId="1E5A147A" w14:textId="77777777" w:rsidR="00800585" w:rsidRPr="00BC5C31" w:rsidRDefault="00800585" w:rsidP="00443337">
            <w:pPr>
              <w:spacing w:after="0" w:line="240" w:lineRule="atLeast"/>
              <w:ind w:left="-197" w:right="-129" w:firstLine="14"/>
              <w:jc w:val="center"/>
              <w:rPr>
                <w:rFonts w:ascii="Times New Roman" w:hAnsi="Times New Roman" w:cs="Times New Roman"/>
                <w:sz w:val="20"/>
                <w:szCs w:val="20"/>
              </w:rPr>
            </w:pPr>
            <w:r w:rsidRPr="00BC5C31">
              <w:rPr>
                <w:rFonts w:ascii="Times New Roman" w:hAnsi="Times New Roman" w:cs="Times New Roman"/>
                <w:sz w:val="20"/>
                <w:szCs w:val="20"/>
              </w:rPr>
              <w:t>Interest</w:t>
            </w:r>
          </w:p>
        </w:tc>
        <w:tc>
          <w:tcPr>
            <w:tcW w:w="180" w:type="dxa"/>
            <w:tcBorders>
              <w:top w:val="single" w:sz="4" w:space="0" w:color="auto"/>
            </w:tcBorders>
          </w:tcPr>
          <w:p w14:paraId="00D05514"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535CA20D"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r w:rsidRPr="00BC5C31">
              <w:rPr>
                <w:rFonts w:ascii="Times New Roman" w:hAnsi="Times New Roman" w:cs="Times New Roman"/>
                <w:sz w:val="20"/>
                <w:szCs w:val="20"/>
              </w:rPr>
              <w:t>Present value of the minimum lease payment</w:t>
            </w:r>
          </w:p>
        </w:tc>
        <w:tc>
          <w:tcPr>
            <w:tcW w:w="183" w:type="dxa"/>
          </w:tcPr>
          <w:p w14:paraId="23C1B8FF"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tc>
        <w:tc>
          <w:tcPr>
            <w:tcW w:w="1342" w:type="dxa"/>
            <w:gridSpan w:val="2"/>
          </w:tcPr>
          <w:p w14:paraId="59E2DFA2" w14:textId="77777777" w:rsidR="00800585" w:rsidRPr="00BC5C31" w:rsidRDefault="00800585" w:rsidP="00443337">
            <w:pPr>
              <w:spacing w:after="0" w:line="240" w:lineRule="atLeast"/>
              <w:ind w:left="-13" w:right="-25" w:firstLine="14"/>
              <w:jc w:val="center"/>
              <w:rPr>
                <w:rFonts w:ascii="Times New Roman" w:hAnsi="Times New Roman" w:cs="Times New Roman"/>
                <w:sz w:val="20"/>
                <w:szCs w:val="20"/>
              </w:rPr>
            </w:pPr>
            <w:r w:rsidRPr="00BC5C31">
              <w:rPr>
                <w:rFonts w:ascii="Times New Roman" w:hAnsi="Times New Roman" w:cs="Times New Roman"/>
                <w:sz w:val="20"/>
                <w:szCs w:val="20"/>
              </w:rPr>
              <w:t>Future value of the minimum lease payment</w:t>
            </w:r>
          </w:p>
        </w:tc>
        <w:tc>
          <w:tcPr>
            <w:tcW w:w="181" w:type="dxa"/>
          </w:tcPr>
          <w:p w14:paraId="6FAA3140" w14:textId="77777777" w:rsidR="00800585" w:rsidRPr="00BC5C31" w:rsidRDefault="00800585" w:rsidP="00443337">
            <w:pPr>
              <w:spacing w:after="0" w:line="240" w:lineRule="atLeast"/>
              <w:ind w:right="-25" w:firstLine="14"/>
              <w:jc w:val="center"/>
              <w:rPr>
                <w:rFonts w:ascii="Times New Roman" w:hAnsi="Times New Roman" w:cs="Times New Roman"/>
                <w:sz w:val="20"/>
                <w:szCs w:val="20"/>
                <w:cs/>
              </w:rPr>
            </w:pPr>
          </w:p>
        </w:tc>
        <w:tc>
          <w:tcPr>
            <w:tcW w:w="1061" w:type="dxa"/>
            <w:gridSpan w:val="2"/>
          </w:tcPr>
          <w:p w14:paraId="6F305790"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p w14:paraId="2C9C1E22"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p w14:paraId="7C3CCAB3"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p w14:paraId="433938C0"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r w:rsidRPr="00BC5C31">
              <w:rPr>
                <w:rFonts w:ascii="Times New Roman" w:hAnsi="Times New Roman" w:cs="Times New Roman"/>
                <w:sz w:val="20"/>
                <w:szCs w:val="20"/>
              </w:rPr>
              <w:t>Interest</w:t>
            </w:r>
          </w:p>
        </w:tc>
        <w:tc>
          <w:tcPr>
            <w:tcW w:w="183" w:type="dxa"/>
          </w:tcPr>
          <w:p w14:paraId="0543042E"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tc>
        <w:tc>
          <w:tcPr>
            <w:tcW w:w="1268" w:type="dxa"/>
          </w:tcPr>
          <w:p w14:paraId="770417CC" w14:textId="77777777" w:rsidR="00800585" w:rsidRPr="00BC5C31" w:rsidRDefault="00800585" w:rsidP="00443337">
            <w:pPr>
              <w:spacing w:after="0" w:line="240" w:lineRule="atLeast"/>
              <w:ind w:right="-79" w:firstLine="14"/>
              <w:jc w:val="center"/>
              <w:rPr>
                <w:rFonts w:ascii="Times New Roman" w:hAnsi="Times New Roman" w:cs="Times New Roman"/>
                <w:sz w:val="20"/>
                <w:szCs w:val="20"/>
              </w:rPr>
            </w:pPr>
            <w:r w:rsidRPr="00BC5C31">
              <w:rPr>
                <w:rFonts w:ascii="Times New Roman" w:hAnsi="Times New Roman" w:cs="Times New Roman"/>
                <w:sz w:val="20"/>
                <w:szCs w:val="20"/>
              </w:rPr>
              <w:t>Present value of the minimum lease payment</w:t>
            </w:r>
          </w:p>
        </w:tc>
      </w:tr>
      <w:tr w:rsidR="00800585" w:rsidRPr="00BC5C31" w14:paraId="7B3541D6" w14:textId="77777777" w:rsidTr="00443337">
        <w:trPr>
          <w:cantSplit/>
        </w:trPr>
        <w:tc>
          <w:tcPr>
            <w:tcW w:w="1693" w:type="dxa"/>
          </w:tcPr>
          <w:p w14:paraId="1173ABB1" w14:textId="77777777" w:rsidR="00800585" w:rsidRPr="00BC5C31" w:rsidRDefault="00800585" w:rsidP="00443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230" w:type="dxa"/>
            <w:gridSpan w:val="14"/>
          </w:tcPr>
          <w:p w14:paraId="1D8E67EA" w14:textId="77777777" w:rsidR="00800585" w:rsidRPr="00BC5C31" w:rsidRDefault="00800585" w:rsidP="00443337">
            <w:pPr>
              <w:spacing w:after="0" w:line="240" w:lineRule="atLeast"/>
              <w:ind w:right="-25"/>
              <w:jc w:val="center"/>
              <w:rPr>
                <w:rFonts w:ascii="Times New Roman" w:hAnsi="Times New Roman" w:cs="Times New Roman"/>
                <w:sz w:val="20"/>
                <w:szCs w:val="20"/>
                <w:lang w:val="en-GB" w:bidi="ar-SA"/>
              </w:rPr>
            </w:pPr>
            <w:r w:rsidRPr="00BC5C31">
              <w:rPr>
                <w:rFonts w:ascii="Times New Roman" w:hAnsi="Times New Roman" w:cs="Times New Roman"/>
                <w:i/>
                <w:iCs/>
                <w:sz w:val="20"/>
                <w:szCs w:val="20"/>
                <w:cs/>
                <w:lang w:val="en-GB"/>
              </w:rPr>
              <w:t>(</w:t>
            </w:r>
            <w:r w:rsidRPr="00BC5C31">
              <w:rPr>
                <w:rFonts w:ascii="Times New Roman" w:hAnsi="Times New Roman" w:cs="Times New Roman"/>
                <w:i/>
                <w:iCs/>
                <w:sz w:val="20"/>
                <w:szCs w:val="20"/>
                <w:lang w:val="en-GB" w:bidi="ar-SA"/>
              </w:rPr>
              <w:t>in thousand Baht</w:t>
            </w:r>
            <w:r w:rsidRPr="00BC5C31">
              <w:rPr>
                <w:rFonts w:ascii="Times New Roman" w:hAnsi="Times New Roman" w:cs="Times New Roman"/>
                <w:i/>
                <w:iCs/>
                <w:sz w:val="20"/>
                <w:szCs w:val="20"/>
                <w:cs/>
                <w:lang w:val="en-GB"/>
              </w:rPr>
              <w:t>)</w:t>
            </w:r>
          </w:p>
        </w:tc>
      </w:tr>
      <w:tr w:rsidR="00800585" w:rsidRPr="00BC5C31" w14:paraId="3B334719" w14:textId="77777777" w:rsidTr="00443337">
        <w:trPr>
          <w:cantSplit/>
        </w:trPr>
        <w:tc>
          <w:tcPr>
            <w:tcW w:w="1693" w:type="dxa"/>
          </w:tcPr>
          <w:p w14:paraId="452BBA09" w14:textId="77777777" w:rsidR="00800585" w:rsidRPr="00BC5C31" w:rsidRDefault="00800585" w:rsidP="00443337">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sz w:val="20"/>
                <w:szCs w:val="20"/>
              </w:rPr>
              <w:t>Within one year</w:t>
            </w:r>
          </w:p>
        </w:tc>
        <w:tc>
          <w:tcPr>
            <w:tcW w:w="1288" w:type="dxa"/>
            <w:vAlign w:val="bottom"/>
          </w:tcPr>
          <w:p w14:paraId="398CB885" w14:textId="764BD9A3" w:rsidR="00800585" w:rsidRPr="00BC5C31" w:rsidRDefault="00225DF5" w:rsidP="00443337">
            <w:pPr>
              <w:tabs>
                <w:tab w:val="decimal" w:pos="1077"/>
              </w:tabs>
              <w:spacing w:after="0" w:line="240" w:lineRule="atLeast"/>
              <w:ind w:right="-25"/>
              <w:rPr>
                <w:rFonts w:ascii="Times New Roman" w:hAnsi="Times New Roman"/>
                <w:sz w:val="20"/>
                <w:szCs w:val="20"/>
              </w:rPr>
            </w:pPr>
            <w:r w:rsidRPr="00BC5C31">
              <w:rPr>
                <w:rFonts w:ascii="Times New Roman" w:hAnsi="Times New Roman"/>
                <w:sz w:val="20"/>
                <w:szCs w:val="20"/>
              </w:rPr>
              <w:t>236,375</w:t>
            </w:r>
          </w:p>
        </w:tc>
        <w:tc>
          <w:tcPr>
            <w:tcW w:w="181" w:type="dxa"/>
            <w:vAlign w:val="bottom"/>
          </w:tcPr>
          <w:p w14:paraId="668FAA92" w14:textId="77777777" w:rsidR="00800585" w:rsidRPr="00BC5C31" w:rsidRDefault="00800585" w:rsidP="00443337">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308F7E3A" w14:textId="074D1FEE" w:rsidR="00800585" w:rsidRPr="00BC5C31" w:rsidRDefault="00225DF5" w:rsidP="00443337">
            <w:pPr>
              <w:tabs>
                <w:tab w:val="decimal" w:pos="933"/>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(15,387)</w:t>
            </w:r>
          </w:p>
        </w:tc>
        <w:tc>
          <w:tcPr>
            <w:tcW w:w="188" w:type="dxa"/>
            <w:gridSpan w:val="2"/>
            <w:vAlign w:val="bottom"/>
          </w:tcPr>
          <w:p w14:paraId="0BEA5316" w14:textId="77777777" w:rsidR="00800585" w:rsidRPr="00BC5C31" w:rsidRDefault="00800585" w:rsidP="00443337">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37822891" w14:textId="7AE27AF2" w:rsidR="00800585" w:rsidRPr="00BC5C31" w:rsidRDefault="00225DF5" w:rsidP="00443337">
            <w:pPr>
              <w:tabs>
                <w:tab w:val="decimal" w:pos="1077"/>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220,988</w:t>
            </w:r>
          </w:p>
        </w:tc>
        <w:tc>
          <w:tcPr>
            <w:tcW w:w="192" w:type="dxa"/>
            <w:gridSpan w:val="2"/>
            <w:vAlign w:val="bottom"/>
          </w:tcPr>
          <w:p w14:paraId="175B17A6" w14:textId="77777777" w:rsidR="00800585" w:rsidRPr="00BC5C31" w:rsidRDefault="00800585" w:rsidP="00443337">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1CA6EE09" w14:textId="77777777" w:rsidR="00800585" w:rsidRPr="00BC5C31" w:rsidRDefault="00800585" w:rsidP="00443337">
            <w:pPr>
              <w:tabs>
                <w:tab w:val="decimal" w:pos="979"/>
              </w:tabs>
              <w:spacing w:after="0" w:line="240" w:lineRule="atLeast"/>
              <w:ind w:right="-25"/>
              <w:rPr>
                <w:rFonts w:ascii="Times New Roman" w:hAnsi="Times New Roman" w:cs="Times New Roman"/>
                <w:sz w:val="20"/>
                <w:szCs w:val="20"/>
              </w:rPr>
            </w:pPr>
            <w:r w:rsidRPr="00BC5C31">
              <w:rPr>
                <w:rFonts w:ascii="Times New Roman" w:hAnsi="Times New Roman"/>
                <w:sz w:val="20"/>
                <w:szCs w:val="20"/>
              </w:rPr>
              <w:t>97,558</w:t>
            </w:r>
          </w:p>
        </w:tc>
        <w:tc>
          <w:tcPr>
            <w:tcW w:w="192" w:type="dxa"/>
            <w:gridSpan w:val="2"/>
            <w:vAlign w:val="bottom"/>
          </w:tcPr>
          <w:p w14:paraId="4B06819F" w14:textId="77777777" w:rsidR="00800585" w:rsidRPr="00BC5C31" w:rsidRDefault="00800585" w:rsidP="00443337">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53A78CFF" w14:textId="77777777" w:rsidR="00800585" w:rsidRPr="00BC5C31" w:rsidRDefault="00800585" w:rsidP="00443337">
            <w:pPr>
              <w:tabs>
                <w:tab w:val="decimal" w:pos="916"/>
              </w:tabs>
              <w:spacing w:after="0" w:line="240" w:lineRule="atLeast"/>
              <w:ind w:right="-25"/>
              <w:rPr>
                <w:rFonts w:ascii="Times New Roman" w:hAnsi="Times New Roman" w:cs="Times New Roman"/>
                <w:sz w:val="20"/>
                <w:szCs w:val="20"/>
                <w:lang w:val="en-GB"/>
              </w:rPr>
            </w:pPr>
            <w:r w:rsidRPr="00BC5C31">
              <w:rPr>
                <w:rFonts w:ascii="Times New Roman" w:hAnsi="Times New Roman" w:cs="Times New Roman"/>
                <w:sz w:val="20"/>
                <w:szCs w:val="20"/>
              </w:rPr>
              <w:t>(9,784)</w:t>
            </w:r>
          </w:p>
        </w:tc>
        <w:tc>
          <w:tcPr>
            <w:tcW w:w="183" w:type="dxa"/>
            <w:vAlign w:val="bottom"/>
          </w:tcPr>
          <w:p w14:paraId="5DD9037A" w14:textId="77777777" w:rsidR="00800585" w:rsidRPr="00BC5C31" w:rsidRDefault="00800585" w:rsidP="00443337">
            <w:pPr>
              <w:tabs>
                <w:tab w:val="decimal" w:pos="765"/>
                <w:tab w:val="decimal" w:pos="1077"/>
              </w:tabs>
              <w:spacing w:after="0" w:line="240" w:lineRule="atLeast"/>
              <w:ind w:right="-25"/>
              <w:rPr>
                <w:rFonts w:ascii="Times New Roman" w:hAnsi="Times New Roman" w:cs="Times New Roman"/>
                <w:sz w:val="20"/>
                <w:szCs w:val="20"/>
              </w:rPr>
            </w:pPr>
          </w:p>
        </w:tc>
        <w:tc>
          <w:tcPr>
            <w:tcW w:w="1268" w:type="dxa"/>
            <w:vAlign w:val="bottom"/>
          </w:tcPr>
          <w:p w14:paraId="69674E49" w14:textId="77777777" w:rsidR="00800585" w:rsidRPr="00BC5C31" w:rsidRDefault="00800585" w:rsidP="00443337">
            <w:pPr>
              <w:tabs>
                <w:tab w:val="decimal" w:pos="981"/>
              </w:tabs>
              <w:spacing w:after="0" w:line="240" w:lineRule="atLeast"/>
              <w:ind w:right="-25"/>
              <w:rPr>
                <w:rFonts w:ascii="Times New Roman" w:hAnsi="Times New Roman" w:cs="Times New Roman"/>
                <w:sz w:val="20"/>
                <w:szCs w:val="20"/>
                <w:lang w:val="en-GB"/>
              </w:rPr>
            </w:pPr>
            <w:r w:rsidRPr="00BC5C31">
              <w:rPr>
                <w:rFonts w:ascii="Times New Roman" w:hAnsi="Times New Roman" w:cs="Times New Roman"/>
                <w:sz w:val="20"/>
                <w:szCs w:val="20"/>
              </w:rPr>
              <w:t>87,774</w:t>
            </w:r>
          </w:p>
        </w:tc>
      </w:tr>
      <w:tr w:rsidR="000F2CE8" w:rsidRPr="00BC5C31" w14:paraId="0D4915DF" w14:textId="77777777" w:rsidTr="00443337">
        <w:trPr>
          <w:cantSplit/>
        </w:trPr>
        <w:tc>
          <w:tcPr>
            <w:tcW w:w="1693" w:type="dxa"/>
          </w:tcPr>
          <w:p w14:paraId="79058147" w14:textId="7A48BFE7" w:rsidR="000F2CE8" w:rsidRPr="00BC5C31" w:rsidRDefault="000F2CE8" w:rsidP="00443337">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i/>
                <w:iCs/>
                <w:sz w:val="20"/>
                <w:szCs w:val="20"/>
              </w:rPr>
              <w:t xml:space="preserve">Less </w:t>
            </w:r>
            <w:r w:rsidR="00E96B3B" w:rsidRPr="00BC5C31">
              <w:rPr>
                <w:rFonts w:ascii="Times New Roman" w:hAnsi="Times New Roman" w:cs="Times New Roman"/>
                <w:sz w:val="20"/>
                <w:szCs w:val="20"/>
              </w:rPr>
              <w:t>liabilities</w:t>
            </w:r>
          </w:p>
        </w:tc>
        <w:tc>
          <w:tcPr>
            <w:tcW w:w="1288" w:type="dxa"/>
            <w:vAlign w:val="bottom"/>
          </w:tcPr>
          <w:p w14:paraId="633D8258" w14:textId="77777777" w:rsidR="000F2CE8" w:rsidRPr="00BC5C31" w:rsidRDefault="000F2CE8" w:rsidP="00443337">
            <w:pPr>
              <w:tabs>
                <w:tab w:val="decimal" w:pos="1077"/>
              </w:tabs>
              <w:spacing w:after="0" w:line="240" w:lineRule="atLeast"/>
              <w:ind w:right="-25"/>
              <w:rPr>
                <w:rFonts w:ascii="Times New Roman" w:hAnsi="Times New Roman"/>
                <w:sz w:val="20"/>
                <w:szCs w:val="20"/>
              </w:rPr>
            </w:pPr>
          </w:p>
        </w:tc>
        <w:tc>
          <w:tcPr>
            <w:tcW w:w="181" w:type="dxa"/>
            <w:vAlign w:val="bottom"/>
          </w:tcPr>
          <w:p w14:paraId="49BE460E" w14:textId="77777777" w:rsidR="000F2CE8" w:rsidRPr="00BC5C31" w:rsidRDefault="000F2CE8" w:rsidP="00443337">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239269FE" w14:textId="77777777" w:rsidR="000F2CE8" w:rsidRPr="00BC5C31" w:rsidRDefault="000F2CE8" w:rsidP="00443337">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42F9061F" w14:textId="77777777" w:rsidR="000F2CE8" w:rsidRPr="00BC5C31" w:rsidRDefault="000F2CE8" w:rsidP="00443337">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666CACB9" w14:textId="77777777" w:rsidR="000F2CE8" w:rsidRPr="00BC5C31" w:rsidRDefault="000F2CE8" w:rsidP="00443337">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722B30C3" w14:textId="77777777" w:rsidR="000F2CE8" w:rsidRPr="00BC5C31" w:rsidRDefault="000F2CE8" w:rsidP="00443337">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7DFA96D5" w14:textId="77777777" w:rsidR="000F2CE8" w:rsidRPr="00BC5C31" w:rsidRDefault="000F2CE8" w:rsidP="00443337">
            <w:pPr>
              <w:tabs>
                <w:tab w:val="decimal" w:pos="979"/>
              </w:tabs>
              <w:spacing w:after="0" w:line="240" w:lineRule="atLeast"/>
              <w:ind w:right="-25"/>
              <w:rPr>
                <w:rFonts w:ascii="Times New Roman" w:hAnsi="Times New Roman"/>
                <w:sz w:val="20"/>
                <w:szCs w:val="20"/>
              </w:rPr>
            </w:pPr>
          </w:p>
        </w:tc>
        <w:tc>
          <w:tcPr>
            <w:tcW w:w="192" w:type="dxa"/>
            <w:gridSpan w:val="2"/>
            <w:vAlign w:val="bottom"/>
          </w:tcPr>
          <w:p w14:paraId="11795C19" w14:textId="77777777" w:rsidR="000F2CE8" w:rsidRPr="00BC5C31" w:rsidRDefault="000F2CE8" w:rsidP="00443337">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77CEE227" w14:textId="77777777" w:rsidR="000F2CE8" w:rsidRPr="00BC5C31" w:rsidRDefault="000F2CE8" w:rsidP="00443337">
            <w:pPr>
              <w:tabs>
                <w:tab w:val="decimal" w:pos="916"/>
              </w:tabs>
              <w:spacing w:after="0" w:line="240" w:lineRule="atLeast"/>
              <w:ind w:right="-25"/>
              <w:rPr>
                <w:rFonts w:ascii="Times New Roman" w:hAnsi="Times New Roman" w:cs="Times New Roman"/>
                <w:sz w:val="20"/>
                <w:szCs w:val="20"/>
              </w:rPr>
            </w:pPr>
          </w:p>
        </w:tc>
        <w:tc>
          <w:tcPr>
            <w:tcW w:w="183" w:type="dxa"/>
            <w:vAlign w:val="bottom"/>
          </w:tcPr>
          <w:p w14:paraId="56C6DF6A" w14:textId="77777777" w:rsidR="000F2CE8" w:rsidRPr="00BC5C31" w:rsidRDefault="000F2CE8" w:rsidP="00443337">
            <w:pPr>
              <w:tabs>
                <w:tab w:val="decimal" w:pos="765"/>
                <w:tab w:val="decimal" w:pos="1077"/>
              </w:tabs>
              <w:spacing w:after="0" w:line="240" w:lineRule="atLeast"/>
              <w:ind w:right="-25"/>
              <w:rPr>
                <w:rFonts w:ascii="Times New Roman" w:hAnsi="Times New Roman" w:cs="Times New Roman"/>
                <w:sz w:val="20"/>
                <w:szCs w:val="20"/>
              </w:rPr>
            </w:pPr>
          </w:p>
        </w:tc>
        <w:tc>
          <w:tcPr>
            <w:tcW w:w="1268" w:type="dxa"/>
            <w:vAlign w:val="bottom"/>
          </w:tcPr>
          <w:p w14:paraId="2675B90E" w14:textId="77777777" w:rsidR="000F2CE8" w:rsidRPr="00BC5C31" w:rsidRDefault="000F2CE8" w:rsidP="00443337">
            <w:pPr>
              <w:tabs>
                <w:tab w:val="decimal" w:pos="981"/>
              </w:tabs>
              <w:spacing w:after="0" w:line="240" w:lineRule="atLeast"/>
              <w:ind w:right="-25"/>
              <w:rPr>
                <w:rFonts w:ascii="Times New Roman" w:hAnsi="Times New Roman" w:cs="Times New Roman"/>
                <w:sz w:val="20"/>
                <w:szCs w:val="20"/>
              </w:rPr>
            </w:pPr>
          </w:p>
        </w:tc>
      </w:tr>
      <w:tr w:rsidR="000F2CE8" w:rsidRPr="00BC5C31" w14:paraId="0B82D632" w14:textId="77777777" w:rsidTr="004642BA">
        <w:trPr>
          <w:cantSplit/>
        </w:trPr>
        <w:tc>
          <w:tcPr>
            <w:tcW w:w="1693" w:type="dxa"/>
            <w:vAlign w:val="center"/>
          </w:tcPr>
          <w:p w14:paraId="30FACC34" w14:textId="5EA29F89" w:rsidR="000F2CE8" w:rsidRPr="00BC5C31" w:rsidRDefault="000F2CE8" w:rsidP="000F2CE8">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sz w:val="20"/>
                <w:szCs w:val="20"/>
              </w:rPr>
              <w:t xml:space="preserve">  </w:t>
            </w:r>
            <w:r w:rsidR="00A33275" w:rsidRPr="00BC5C31">
              <w:rPr>
                <w:rFonts w:ascii="Times New Roman" w:hAnsi="Times New Roman" w:cs="Times New Roman"/>
                <w:sz w:val="20"/>
                <w:szCs w:val="20"/>
              </w:rPr>
              <w:t>i</w:t>
            </w:r>
            <w:r w:rsidR="002348C9" w:rsidRPr="00BC5C31">
              <w:rPr>
                <w:rFonts w:ascii="Times New Roman" w:hAnsi="Times New Roman" w:cs="Times New Roman"/>
                <w:sz w:val="20"/>
                <w:szCs w:val="20"/>
              </w:rPr>
              <w:t>ncluded in</w:t>
            </w:r>
          </w:p>
        </w:tc>
        <w:tc>
          <w:tcPr>
            <w:tcW w:w="1288" w:type="dxa"/>
            <w:vAlign w:val="bottom"/>
          </w:tcPr>
          <w:p w14:paraId="2078A23C" w14:textId="77777777" w:rsidR="000F2CE8" w:rsidRPr="00BC5C31" w:rsidRDefault="000F2CE8" w:rsidP="000F2CE8">
            <w:pPr>
              <w:tabs>
                <w:tab w:val="decimal" w:pos="1077"/>
              </w:tabs>
              <w:spacing w:after="0" w:line="240" w:lineRule="atLeast"/>
              <w:ind w:right="-25"/>
              <w:rPr>
                <w:rFonts w:ascii="Times New Roman" w:hAnsi="Times New Roman"/>
                <w:sz w:val="20"/>
                <w:szCs w:val="20"/>
              </w:rPr>
            </w:pPr>
          </w:p>
        </w:tc>
        <w:tc>
          <w:tcPr>
            <w:tcW w:w="181" w:type="dxa"/>
            <w:vAlign w:val="bottom"/>
          </w:tcPr>
          <w:p w14:paraId="4EF4AC3E"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1B809533" w14:textId="77777777" w:rsidR="000F2CE8" w:rsidRPr="00BC5C31" w:rsidRDefault="000F2CE8" w:rsidP="000F2CE8">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2EE894BA"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2B9E7D30" w14:textId="77777777" w:rsidR="000F2CE8" w:rsidRPr="00BC5C31" w:rsidRDefault="000F2CE8" w:rsidP="000F2CE8">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7A355733" w14:textId="77777777" w:rsidR="000F2CE8" w:rsidRPr="00BC5C31" w:rsidRDefault="000F2CE8" w:rsidP="000F2CE8">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6B5F4BA4" w14:textId="77777777" w:rsidR="000F2CE8" w:rsidRPr="00BC5C31" w:rsidRDefault="000F2CE8" w:rsidP="000F2CE8">
            <w:pPr>
              <w:tabs>
                <w:tab w:val="decimal" w:pos="979"/>
              </w:tabs>
              <w:spacing w:after="0" w:line="240" w:lineRule="atLeast"/>
              <w:ind w:right="-25"/>
              <w:rPr>
                <w:rFonts w:ascii="Times New Roman" w:hAnsi="Times New Roman"/>
                <w:sz w:val="20"/>
                <w:szCs w:val="20"/>
              </w:rPr>
            </w:pPr>
          </w:p>
        </w:tc>
        <w:tc>
          <w:tcPr>
            <w:tcW w:w="192" w:type="dxa"/>
            <w:gridSpan w:val="2"/>
            <w:vAlign w:val="bottom"/>
          </w:tcPr>
          <w:p w14:paraId="41E5C631"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26F12A22" w14:textId="77777777" w:rsidR="000F2CE8" w:rsidRPr="00BC5C31" w:rsidRDefault="000F2CE8" w:rsidP="000F2CE8">
            <w:pPr>
              <w:tabs>
                <w:tab w:val="decimal" w:pos="916"/>
              </w:tabs>
              <w:spacing w:after="0" w:line="240" w:lineRule="atLeast"/>
              <w:ind w:right="-25"/>
              <w:rPr>
                <w:rFonts w:ascii="Times New Roman" w:hAnsi="Times New Roman" w:cs="Times New Roman"/>
                <w:sz w:val="20"/>
                <w:szCs w:val="20"/>
              </w:rPr>
            </w:pPr>
          </w:p>
        </w:tc>
        <w:tc>
          <w:tcPr>
            <w:tcW w:w="183" w:type="dxa"/>
            <w:vAlign w:val="bottom"/>
          </w:tcPr>
          <w:p w14:paraId="0CEA1626"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268" w:type="dxa"/>
            <w:vAlign w:val="bottom"/>
          </w:tcPr>
          <w:p w14:paraId="0B606156" w14:textId="77777777" w:rsidR="000F2CE8" w:rsidRPr="00BC5C31" w:rsidRDefault="000F2CE8" w:rsidP="000F2CE8">
            <w:pPr>
              <w:tabs>
                <w:tab w:val="decimal" w:pos="981"/>
              </w:tabs>
              <w:spacing w:after="0" w:line="240" w:lineRule="atLeast"/>
              <w:ind w:right="-25"/>
              <w:rPr>
                <w:rFonts w:ascii="Times New Roman" w:hAnsi="Times New Roman" w:cs="Times New Roman"/>
                <w:sz w:val="20"/>
                <w:szCs w:val="20"/>
              </w:rPr>
            </w:pPr>
          </w:p>
        </w:tc>
      </w:tr>
      <w:tr w:rsidR="000F2CE8" w:rsidRPr="00BC5C31" w14:paraId="3DB040DC" w14:textId="77777777" w:rsidTr="004642BA">
        <w:trPr>
          <w:cantSplit/>
        </w:trPr>
        <w:tc>
          <w:tcPr>
            <w:tcW w:w="1693" w:type="dxa"/>
            <w:vAlign w:val="center"/>
          </w:tcPr>
          <w:p w14:paraId="31E722EC" w14:textId="120DED93" w:rsidR="000F2CE8" w:rsidRPr="00BC5C31" w:rsidRDefault="000F2CE8" w:rsidP="000F2CE8">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sz w:val="20"/>
                <w:szCs w:val="20"/>
              </w:rPr>
              <w:t xml:space="preserve">  </w:t>
            </w:r>
            <w:r w:rsidR="00A33275" w:rsidRPr="00BC5C31">
              <w:rPr>
                <w:rFonts w:ascii="Times New Roman" w:hAnsi="Times New Roman" w:cs="Times New Roman"/>
                <w:sz w:val="20"/>
                <w:szCs w:val="20"/>
              </w:rPr>
              <w:t>d</w:t>
            </w:r>
            <w:r w:rsidR="002348C9" w:rsidRPr="00BC5C31">
              <w:rPr>
                <w:rFonts w:ascii="Times New Roman" w:hAnsi="Times New Roman" w:cs="Times New Roman"/>
                <w:sz w:val="20"/>
                <w:szCs w:val="20"/>
              </w:rPr>
              <w:t>isposal</w:t>
            </w:r>
            <w:r w:rsidR="00A33275" w:rsidRPr="00BC5C31">
              <w:rPr>
                <w:rFonts w:ascii="Times New Roman" w:hAnsi="Times New Roman" w:cs="Times New Roman"/>
                <w:sz w:val="20"/>
                <w:szCs w:val="20"/>
              </w:rPr>
              <w:t xml:space="preserve"> group</w:t>
            </w:r>
          </w:p>
        </w:tc>
        <w:tc>
          <w:tcPr>
            <w:tcW w:w="1288" w:type="dxa"/>
            <w:vAlign w:val="bottom"/>
          </w:tcPr>
          <w:p w14:paraId="0B338417" w14:textId="77777777" w:rsidR="000F2CE8" w:rsidRPr="00BC5C31" w:rsidRDefault="000F2CE8" w:rsidP="000F2CE8">
            <w:pPr>
              <w:tabs>
                <w:tab w:val="decimal" w:pos="1077"/>
              </w:tabs>
              <w:spacing w:after="0" w:line="240" w:lineRule="atLeast"/>
              <w:ind w:right="-25"/>
              <w:rPr>
                <w:rFonts w:ascii="Times New Roman" w:hAnsi="Times New Roman"/>
                <w:sz w:val="20"/>
                <w:szCs w:val="20"/>
              </w:rPr>
            </w:pPr>
          </w:p>
        </w:tc>
        <w:tc>
          <w:tcPr>
            <w:tcW w:w="181" w:type="dxa"/>
            <w:vAlign w:val="bottom"/>
          </w:tcPr>
          <w:p w14:paraId="525F1D5A"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25F5EBF9" w14:textId="77777777" w:rsidR="000F2CE8" w:rsidRPr="00BC5C31" w:rsidRDefault="000F2CE8" w:rsidP="000F2CE8">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666A86F9"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1FC8DE4B" w14:textId="77777777" w:rsidR="000F2CE8" w:rsidRPr="00BC5C31" w:rsidRDefault="000F2CE8" w:rsidP="000F2CE8">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7804A2EF" w14:textId="77777777" w:rsidR="000F2CE8" w:rsidRPr="00BC5C31" w:rsidRDefault="000F2CE8" w:rsidP="000F2CE8">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64EB93CC" w14:textId="77777777" w:rsidR="000F2CE8" w:rsidRPr="00BC5C31" w:rsidRDefault="000F2CE8" w:rsidP="000F2CE8">
            <w:pPr>
              <w:tabs>
                <w:tab w:val="decimal" w:pos="979"/>
              </w:tabs>
              <w:spacing w:after="0" w:line="240" w:lineRule="atLeast"/>
              <w:ind w:right="-25"/>
              <w:rPr>
                <w:rFonts w:ascii="Times New Roman" w:hAnsi="Times New Roman"/>
                <w:sz w:val="20"/>
                <w:szCs w:val="20"/>
              </w:rPr>
            </w:pPr>
          </w:p>
        </w:tc>
        <w:tc>
          <w:tcPr>
            <w:tcW w:w="192" w:type="dxa"/>
            <w:gridSpan w:val="2"/>
            <w:vAlign w:val="bottom"/>
          </w:tcPr>
          <w:p w14:paraId="3C91E562"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4419A623" w14:textId="77777777" w:rsidR="000F2CE8" w:rsidRPr="00BC5C31" w:rsidRDefault="000F2CE8" w:rsidP="000F2CE8">
            <w:pPr>
              <w:tabs>
                <w:tab w:val="decimal" w:pos="916"/>
              </w:tabs>
              <w:spacing w:after="0" w:line="240" w:lineRule="atLeast"/>
              <w:ind w:right="-25"/>
              <w:rPr>
                <w:rFonts w:ascii="Times New Roman" w:hAnsi="Times New Roman" w:cs="Times New Roman"/>
                <w:sz w:val="20"/>
                <w:szCs w:val="20"/>
              </w:rPr>
            </w:pPr>
          </w:p>
        </w:tc>
        <w:tc>
          <w:tcPr>
            <w:tcW w:w="183" w:type="dxa"/>
            <w:vAlign w:val="bottom"/>
          </w:tcPr>
          <w:p w14:paraId="270755C6"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268" w:type="dxa"/>
            <w:vAlign w:val="bottom"/>
          </w:tcPr>
          <w:p w14:paraId="5F72443A" w14:textId="77777777" w:rsidR="000F2CE8" w:rsidRPr="00BC5C31" w:rsidRDefault="000F2CE8" w:rsidP="000F2CE8">
            <w:pPr>
              <w:tabs>
                <w:tab w:val="decimal" w:pos="981"/>
              </w:tabs>
              <w:spacing w:after="0" w:line="240" w:lineRule="atLeast"/>
              <w:ind w:right="-25"/>
              <w:rPr>
                <w:rFonts w:ascii="Times New Roman" w:hAnsi="Times New Roman" w:cs="Times New Roman"/>
                <w:sz w:val="20"/>
                <w:szCs w:val="20"/>
              </w:rPr>
            </w:pPr>
          </w:p>
        </w:tc>
      </w:tr>
      <w:tr w:rsidR="000F2CE8" w:rsidRPr="00BC5C31" w14:paraId="0E639DE8" w14:textId="77777777" w:rsidTr="00225DF5">
        <w:trPr>
          <w:cantSplit/>
        </w:trPr>
        <w:tc>
          <w:tcPr>
            <w:tcW w:w="1693" w:type="dxa"/>
            <w:vAlign w:val="center"/>
          </w:tcPr>
          <w:p w14:paraId="01A84351" w14:textId="513B5356" w:rsidR="000F2CE8" w:rsidRPr="00BC5C31" w:rsidRDefault="000F2CE8" w:rsidP="000F2CE8">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sz w:val="20"/>
                <w:szCs w:val="20"/>
              </w:rPr>
              <w:t xml:space="preserve">  classified</w:t>
            </w:r>
          </w:p>
        </w:tc>
        <w:tc>
          <w:tcPr>
            <w:tcW w:w="1288" w:type="dxa"/>
            <w:vAlign w:val="bottom"/>
          </w:tcPr>
          <w:p w14:paraId="2F2B322C" w14:textId="77777777" w:rsidR="000F2CE8" w:rsidRPr="00BC5C31" w:rsidRDefault="000F2CE8" w:rsidP="000F2CE8">
            <w:pPr>
              <w:tabs>
                <w:tab w:val="decimal" w:pos="1077"/>
              </w:tabs>
              <w:spacing w:after="0" w:line="240" w:lineRule="atLeast"/>
              <w:ind w:right="-25"/>
              <w:rPr>
                <w:rFonts w:ascii="Times New Roman" w:hAnsi="Times New Roman"/>
                <w:sz w:val="20"/>
                <w:szCs w:val="20"/>
              </w:rPr>
            </w:pPr>
          </w:p>
        </w:tc>
        <w:tc>
          <w:tcPr>
            <w:tcW w:w="181" w:type="dxa"/>
            <w:vAlign w:val="bottom"/>
          </w:tcPr>
          <w:p w14:paraId="2730A139"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0FA5C184" w14:textId="77777777" w:rsidR="000F2CE8" w:rsidRPr="00BC5C31" w:rsidRDefault="000F2CE8" w:rsidP="000F2CE8">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64FDB0D1"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73752B89" w14:textId="77777777" w:rsidR="000F2CE8" w:rsidRPr="00BC5C31" w:rsidRDefault="000F2CE8" w:rsidP="000F2CE8">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7114149D" w14:textId="77777777" w:rsidR="000F2CE8" w:rsidRPr="00BC5C31" w:rsidRDefault="000F2CE8" w:rsidP="000F2CE8">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2A67AFF7" w14:textId="77777777" w:rsidR="000F2CE8" w:rsidRPr="00BC5C31" w:rsidRDefault="000F2CE8" w:rsidP="000F2CE8">
            <w:pPr>
              <w:tabs>
                <w:tab w:val="decimal" w:pos="979"/>
              </w:tabs>
              <w:spacing w:after="0" w:line="240" w:lineRule="atLeast"/>
              <w:ind w:right="-25"/>
              <w:rPr>
                <w:rFonts w:ascii="Times New Roman" w:hAnsi="Times New Roman"/>
                <w:sz w:val="20"/>
                <w:szCs w:val="20"/>
              </w:rPr>
            </w:pPr>
          </w:p>
        </w:tc>
        <w:tc>
          <w:tcPr>
            <w:tcW w:w="192" w:type="dxa"/>
            <w:gridSpan w:val="2"/>
            <w:vAlign w:val="bottom"/>
          </w:tcPr>
          <w:p w14:paraId="66D663FB"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49C67870" w14:textId="77777777" w:rsidR="000F2CE8" w:rsidRPr="00BC5C31" w:rsidRDefault="000F2CE8" w:rsidP="000F2CE8">
            <w:pPr>
              <w:tabs>
                <w:tab w:val="decimal" w:pos="916"/>
              </w:tabs>
              <w:spacing w:after="0" w:line="240" w:lineRule="atLeast"/>
              <w:ind w:right="-25"/>
              <w:rPr>
                <w:rFonts w:ascii="Times New Roman" w:hAnsi="Times New Roman" w:cs="Times New Roman"/>
                <w:sz w:val="20"/>
                <w:szCs w:val="20"/>
              </w:rPr>
            </w:pPr>
          </w:p>
        </w:tc>
        <w:tc>
          <w:tcPr>
            <w:tcW w:w="183" w:type="dxa"/>
            <w:vAlign w:val="bottom"/>
          </w:tcPr>
          <w:p w14:paraId="5E073BE0"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268" w:type="dxa"/>
            <w:vAlign w:val="bottom"/>
          </w:tcPr>
          <w:p w14:paraId="5690DC63" w14:textId="77777777" w:rsidR="000F2CE8" w:rsidRPr="00BC5C31" w:rsidRDefault="000F2CE8" w:rsidP="000F2CE8">
            <w:pPr>
              <w:tabs>
                <w:tab w:val="decimal" w:pos="981"/>
              </w:tabs>
              <w:spacing w:after="0" w:line="240" w:lineRule="atLeast"/>
              <w:ind w:right="-25"/>
              <w:rPr>
                <w:rFonts w:ascii="Times New Roman" w:hAnsi="Times New Roman" w:cs="Times New Roman"/>
                <w:sz w:val="20"/>
                <w:szCs w:val="20"/>
              </w:rPr>
            </w:pPr>
          </w:p>
        </w:tc>
      </w:tr>
      <w:tr w:rsidR="000F2CE8" w:rsidRPr="00BC5C31" w14:paraId="1FE508F9" w14:textId="77777777" w:rsidTr="00225DF5">
        <w:trPr>
          <w:cantSplit/>
        </w:trPr>
        <w:tc>
          <w:tcPr>
            <w:tcW w:w="1693" w:type="dxa"/>
            <w:vAlign w:val="center"/>
          </w:tcPr>
          <w:p w14:paraId="393B583C" w14:textId="48767760" w:rsidR="000F2CE8" w:rsidRPr="00BC5C31" w:rsidRDefault="000F2CE8" w:rsidP="000F2CE8">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sz w:val="20"/>
                <w:szCs w:val="20"/>
              </w:rPr>
              <w:t xml:space="preserve">  </w:t>
            </w:r>
            <w:r w:rsidR="00A33275" w:rsidRPr="00BC5C31">
              <w:rPr>
                <w:rFonts w:ascii="Times New Roman" w:hAnsi="Times New Roman" w:cs="Times New Roman"/>
                <w:sz w:val="20"/>
                <w:szCs w:val="20"/>
              </w:rPr>
              <w:t xml:space="preserve"> a</w:t>
            </w:r>
            <w:r w:rsidR="002348C9" w:rsidRPr="00BC5C31">
              <w:rPr>
                <w:rFonts w:ascii="Times New Roman" w:hAnsi="Times New Roman" w:cs="Times New Roman"/>
                <w:sz w:val="20"/>
                <w:szCs w:val="20"/>
              </w:rPr>
              <w:t xml:space="preserve">s </w:t>
            </w:r>
            <w:r w:rsidRPr="00BC5C31">
              <w:rPr>
                <w:rFonts w:ascii="Times New Roman" w:hAnsi="Times New Roman" w:cs="Times New Roman"/>
                <w:sz w:val="20"/>
                <w:szCs w:val="20"/>
              </w:rPr>
              <w:t>held for sale</w:t>
            </w:r>
          </w:p>
        </w:tc>
        <w:tc>
          <w:tcPr>
            <w:tcW w:w="1288" w:type="dxa"/>
            <w:tcBorders>
              <w:bottom w:val="single" w:sz="4" w:space="0" w:color="auto"/>
            </w:tcBorders>
            <w:vAlign w:val="bottom"/>
          </w:tcPr>
          <w:p w14:paraId="34B4BA95" w14:textId="67BADB78" w:rsidR="000F2CE8" w:rsidRPr="00BC5C31" w:rsidRDefault="00225DF5" w:rsidP="000F2CE8">
            <w:pPr>
              <w:tabs>
                <w:tab w:val="decimal" w:pos="1077"/>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(93,893)</w:t>
            </w:r>
          </w:p>
        </w:tc>
        <w:tc>
          <w:tcPr>
            <w:tcW w:w="181" w:type="dxa"/>
            <w:vAlign w:val="bottom"/>
          </w:tcPr>
          <w:p w14:paraId="1466B63B"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14:paraId="4369AF94" w14:textId="742CC9C9" w:rsidR="000F2CE8" w:rsidRPr="00BC5C31" w:rsidRDefault="00225DF5" w:rsidP="000F2CE8">
            <w:pPr>
              <w:tabs>
                <w:tab w:val="decimal" w:pos="933"/>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2,464</w:t>
            </w:r>
          </w:p>
        </w:tc>
        <w:tc>
          <w:tcPr>
            <w:tcW w:w="188" w:type="dxa"/>
            <w:gridSpan w:val="2"/>
            <w:vAlign w:val="bottom"/>
          </w:tcPr>
          <w:p w14:paraId="488198CE"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14:paraId="2ED00116" w14:textId="3002E9EC" w:rsidR="000F2CE8" w:rsidRPr="00BC5C31" w:rsidRDefault="00225DF5" w:rsidP="000F2CE8">
            <w:pPr>
              <w:tabs>
                <w:tab w:val="decimal" w:pos="1077"/>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(91,429)</w:t>
            </w:r>
          </w:p>
        </w:tc>
        <w:tc>
          <w:tcPr>
            <w:tcW w:w="192" w:type="dxa"/>
            <w:gridSpan w:val="2"/>
            <w:vAlign w:val="bottom"/>
          </w:tcPr>
          <w:p w14:paraId="7CC67232" w14:textId="77777777" w:rsidR="000F2CE8" w:rsidRPr="00BC5C31" w:rsidRDefault="000F2CE8" w:rsidP="000F2CE8">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14:paraId="6417D3C2" w14:textId="2367D62E" w:rsidR="000F2CE8" w:rsidRPr="00BC5C31" w:rsidRDefault="00225DF5" w:rsidP="00225DF5">
            <w:pPr>
              <w:spacing w:after="0" w:line="240" w:lineRule="atLeast"/>
              <w:ind w:right="-25"/>
              <w:jc w:val="center"/>
              <w:rPr>
                <w:rFonts w:ascii="Times New Roman" w:hAnsi="Times New Roman" w:cs="Times New Roman"/>
                <w:sz w:val="20"/>
                <w:szCs w:val="20"/>
              </w:rPr>
            </w:pPr>
            <w:r w:rsidRPr="00BC5C31">
              <w:rPr>
                <w:rFonts w:ascii="Times New Roman" w:hAnsi="Times New Roman" w:cs="Times New Roman"/>
                <w:sz w:val="20"/>
                <w:szCs w:val="20"/>
              </w:rPr>
              <w:t>-</w:t>
            </w:r>
          </w:p>
        </w:tc>
        <w:tc>
          <w:tcPr>
            <w:tcW w:w="192" w:type="dxa"/>
            <w:gridSpan w:val="2"/>
            <w:vAlign w:val="bottom"/>
          </w:tcPr>
          <w:p w14:paraId="0123B364"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050" w:type="dxa"/>
            <w:tcBorders>
              <w:bottom w:val="single" w:sz="4" w:space="0" w:color="auto"/>
            </w:tcBorders>
            <w:vAlign w:val="bottom"/>
          </w:tcPr>
          <w:p w14:paraId="51A5A4BF" w14:textId="61907AFA" w:rsidR="000F2CE8" w:rsidRPr="00BC5C31" w:rsidRDefault="00225DF5" w:rsidP="00225DF5">
            <w:pPr>
              <w:spacing w:after="0" w:line="240" w:lineRule="atLeast"/>
              <w:ind w:right="-25"/>
              <w:jc w:val="center"/>
              <w:rPr>
                <w:rFonts w:ascii="Times New Roman" w:hAnsi="Times New Roman" w:cs="Times New Roman"/>
                <w:sz w:val="20"/>
                <w:szCs w:val="20"/>
                <w:lang w:val="en-GB"/>
              </w:rPr>
            </w:pPr>
            <w:r w:rsidRPr="00BC5C31">
              <w:rPr>
                <w:rFonts w:ascii="Times New Roman" w:hAnsi="Times New Roman" w:cs="Times New Roman"/>
                <w:sz w:val="20"/>
                <w:szCs w:val="20"/>
                <w:lang w:val="en-GB"/>
              </w:rPr>
              <w:t>-</w:t>
            </w:r>
          </w:p>
        </w:tc>
        <w:tc>
          <w:tcPr>
            <w:tcW w:w="183" w:type="dxa"/>
            <w:vAlign w:val="bottom"/>
          </w:tcPr>
          <w:p w14:paraId="5AAE0DAD"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268" w:type="dxa"/>
            <w:tcBorders>
              <w:bottom w:val="single" w:sz="4" w:space="0" w:color="auto"/>
            </w:tcBorders>
            <w:vAlign w:val="bottom"/>
          </w:tcPr>
          <w:p w14:paraId="624F866E" w14:textId="7ECAA19B" w:rsidR="000F2CE8" w:rsidRPr="00BC5C31" w:rsidRDefault="00225DF5" w:rsidP="00225DF5">
            <w:pPr>
              <w:spacing w:after="0" w:line="240" w:lineRule="atLeast"/>
              <w:ind w:right="-25"/>
              <w:jc w:val="center"/>
              <w:rPr>
                <w:rFonts w:ascii="Times New Roman" w:hAnsi="Times New Roman" w:cs="Times New Roman"/>
                <w:sz w:val="20"/>
                <w:szCs w:val="20"/>
                <w:lang w:val="en-GB"/>
              </w:rPr>
            </w:pPr>
            <w:r w:rsidRPr="00BC5C31">
              <w:rPr>
                <w:rFonts w:ascii="Times New Roman" w:hAnsi="Times New Roman" w:cs="Times New Roman"/>
                <w:sz w:val="20"/>
                <w:szCs w:val="20"/>
                <w:lang w:val="en-GB"/>
              </w:rPr>
              <w:t>-</w:t>
            </w:r>
          </w:p>
        </w:tc>
      </w:tr>
      <w:tr w:rsidR="00225DF5" w:rsidRPr="00BC5C31" w14:paraId="7141A15C" w14:textId="77777777" w:rsidTr="00225DF5">
        <w:trPr>
          <w:cantSplit/>
        </w:trPr>
        <w:tc>
          <w:tcPr>
            <w:tcW w:w="1693" w:type="dxa"/>
            <w:vAlign w:val="center"/>
          </w:tcPr>
          <w:p w14:paraId="1A44C417" w14:textId="302B1D6A" w:rsidR="00225DF5" w:rsidRPr="00BC5C31" w:rsidRDefault="00225DF5" w:rsidP="000F2CE8">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sz w:val="20"/>
                <w:szCs w:val="20"/>
              </w:rPr>
              <w:t>Total</w:t>
            </w:r>
          </w:p>
        </w:tc>
        <w:tc>
          <w:tcPr>
            <w:tcW w:w="1288" w:type="dxa"/>
            <w:tcBorders>
              <w:top w:val="single" w:sz="4" w:space="0" w:color="auto"/>
            </w:tcBorders>
            <w:vAlign w:val="bottom"/>
          </w:tcPr>
          <w:p w14:paraId="5B235EED" w14:textId="28D7D53E" w:rsidR="00225DF5" w:rsidRPr="00BC5C31" w:rsidRDefault="00225DF5" w:rsidP="000F2CE8">
            <w:pPr>
              <w:tabs>
                <w:tab w:val="decimal" w:pos="1077"/>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142,482</w:t>
            </w:r>
          </w:p>
        </w:tc>
        <w:tc>
          <w:tcPr>
            <w:tcW w:w="181" w:type="dxa"/>
            <w:vAlign w:val="bottom"/>
          </w:tcPr>
          <w:p w14:paraId="76FD8941" w14:textId="77777777" w:rsidR="00225DF5" w:rsidRPr="00BC5C31" w:rsidRDefault="00225DF5" w:rsidP="000F2CE8">
            <w:pPr>
              <w:tabs>
                <w:tab w:val="decimal" w:pos="765"/>
                <w:tab w:val="decimal" w:pos="1077"/>
              </w:tabs>
              <w:spacing w:after="0" w:line="240" w:lineRule="atLeast"/>
              <w:ind w:right="-25"/>
              <w:rPr>
                <w:rFonts w:ascii="Times New Roman" w:hAnsi="Times New Roman" w:cs="Times New Roman"/>
                <w:sz w:val="20"/>
                <w:szCs w:val="20"/>
              </w:rPr>
            </w:pPr>
          </w:p>
        </w:tc>
        <w:tc>
          <w:tcPr>
            <w:tcW w:w="1091" w:type="dxa"/>
            <w:tcBorders>
              <w:top w:val="single" w:sz="4" w:space="0" w:color="auto"/>
            </w:tcBorders>
            <w:vAlign w:val="bottom"/>
          </w:tcPr>
          <w:p w14:paraId="778776AD" w14:textId="1D433E99" w:rsidR="00225DF5" w:rsidRPr="00BC5C31" w:rsidRDefault="00225DF5" w:rsidP="000F2CE8">
            <w:pPr>
              <w:tabs>
                <w:tab w:val="decimal" w:pos="933"/>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(12,923)</w:t>
            </w:r>
          </w:p>
        </w:tc>
        <w:tc>
          <w:tcPr>
            <w:tcW w:w="188" w:type="dxa"/>
            <w:gridSpan w:val="2"/>
            <w:vAlign w:val="bottom"/>
          </w:tcPr>
          <w:p w14:paraId="22E0B2A0" w14:textId="77777777" w:rsidR="00225DF5" w:rsidRPr="00BC5C31" w:rsidRDefault="00225DF5" w:rsidP="000F2CE8">
            <w:pPr>
              <w:tabs>
                <w:tab w:val="decimal" w:pos="765"/>
                <w:tab w:val="decimal" w:pos="1077"/>
              </w:tabs>
              <w:spacing w:after="0" w:line="240" w:lineRule="atLeast"/>
              <w:ind w:right="-25"/>
              <w:rPr>
                <w:rFonts w:ascii="Times New Roman" w:hAnsi="Times New Roman" w:cs="Times New Roman"/>
                <w:sz w:val="20"/>
                <w:szCs w:val="20"/>
              </w:rPr>
            </w:pPr>
          </w:p>
        </w:tc>
        <w:tc>
          <w:tcPr>
            <w:tcW w:w="1264" w:type="dxa"/>
            <w:tcBorders>
              <w:top w:val="single" w:sz="4" w:space="0" w:color="auto"/>
            </w:tcBorders>
            <w:vAlign w:val="bottom"/>
          </w:tcPr>
          <w:p w14:paraId="21316DA2" w14:textId="2AAAFBBD" w:rsidR="00225DF5" w:rsidRPr="00BC5C31" w:rsidRDefault="00225DF5" w:rsidP="000F2CE8">
            <w:pPr>
              <w:tabs>
                <w:tab w:val="decimal" w:pos="1077"/>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129,559</w:t>
            </w:r>
          </w:p>
        </w:tc>
        <w:tc>
          <w:tcPr>
            <w:tcW w:w="192" w:type="dxa"/>
            <w:gridSpan w:val="2"/>
            <w:vAlign w:val="bottom"/>
          </w:tcPr>
          <w:p w14:paraId="00479A99" w14:textId="77777777" w:rsidR="00225DF5" w:rsidRPr="00BC5C31" w:rsidRDefault="00225DF5" w:rsidP="000F2CE8">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top w:val="single" w:sz="4" w:space="0" w:color="auto"/>
            </w:tcBorders>
            <w:vAlign w:val="bottom"/>
          </w:tcPr>
          <w:p w14:paraId="5602A2A4" w14:textId="12C6D74D" w:rsidR="00225DF5" w:rsidRPr="00BC5C31" w:rsidRDefault="00225DF5" w:rsidP="000F2CE8">
            <w:pPr>
              <w:tabs>
                <w:tab w:val="decimal" w:pos="979"/>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97,558</w:t>
            </w:r>
          </w:p>
        </w:tc>
        <w:tc>
          <w:tcPr>
            <w:tcW w:w="192" w:type="dxa"/>
            <w:gridSpan w:val="2"/>
            <w:vAlign w:val="bottom"/>
          </w:tcPr>
          <w:p w14:paraId="3E265D39" w14:textId="77777777" w:rsidR="00225DF5" w:rsidRPr="00BC5C31" w:rsidRDefault="00225DF5" w:rsidP="000F2CE8">
            <w:pPr>
              <w:tabs>
                <w:tab w:val="decimal" w:pos="765"/>
                <w:tab w:val="decimal" w:pos="1077"/>
              </w:tabs>
              <w:spacing w:after="0" w:line="240" w:lineRule="atLeast"/>
              <w:ind w:right="-25"/>
              <w:rPr>
                <w:rFonts w:ascii="Times New Roman" w:hAnsi="Times New Roman" w:cs="Times New Roman"/>
                <w:sz w:val="20"/>
                <w:szCs w:val="20"/>
              </w:rPr>
            </w:pPr>
          </w:p>
        </w:tc>
        <w:tc>
          <w:tcPr>
            <w:tcW w:w="1050" w:type="dxa"/>
            <w:tcBorders>
              <w:top w:val="single" w:sz="4" w:space="0" w:color="auto"/>
            </w:tcBorders>
            <w:vAlign w:val="bottom"/>
          </w:tcPr>
          <w:p w14:paraId="60D32E4B" w14:textId="71BC2BAC" w:rsidR="00225DF5" w:rsidRPr="00BC5C31" w:rsidRDefault="00225DF5" w:rsidP="000F2CE8">
            <w:pPr>
              <w:tabs>
                <w:tab w:val="decimal" w:pos="916"/>
              </w:tabs>
              <w:spacing w:after="0" w:line="240" w:lineRule="atLeast"/>
              <w:ind w:right="-25"/>
              <w:rPr>
                <w:rFonts w:ascii="Times New Roman" w:hAnsi="Times New Roman" w:cs="Times New Roman"/>
                <w:sz w:val="20"/>
                <w:szCs w:val="20"/>
                <w:lang w:val="en-GB"/>
              </w:rPr>
            </w:pPr>
            <w:r w:rsidRPr="00BC5C31">
              <w:rPr>
                <w:rFonts w:ascii="Times New Roman" w:hAnsi="Times New Roman" w:cs="Times New Roman"/>
                <w:sz w:val="20"/>
                <w:szCs w:val="20"/>
                <w:lang w:val="en-GB"/>
              </w:rPr>
              <w:t>(9,784)</w:t>
            </w:r>
          </w:p>
        </w:tc>
        <w:tc>
          <w:tcPr>
            <w:tcW w:w="183" w:type="dxa"/>
            <w:vAlign w:val="bottom"/>
          </w:tcPr>
          <w:p w14:paraId="20A3E43D" w14:textId="77777777" w:rsidR="00225DF5" w:rsidRPr="00BC5C31" w:rsidRDefault="00225DF5" w:rsidP="000F2CE8">
            <w:pPr>
              <w:tabs>
                <w:tab w:val="decimal" w:pos="765"/>
                <w:tab w:val="decimal" w:pos="1077"/>
              </w:tabs>
              <w:spacing w:after="0" w:line="240" w:lineRule="atLeast"/>
              <w:ind w:right="-25"/>
              <w:rPr>
                <w:rFonts w:ascii="Times New Roman" w:hAnsi="Times New Roman" w:cs="Times New Roman"/>
                <w:sz w:val="20"/>
                <w:szCs w:val="20"/>
              </w:rPr>
            </w:pPr>
          </w:p>
        </w:tc>
        <w:tc>
          <w:tcPr>
            <w:tcW w:w="1268" w:type="dxa"/>
            <w:tcBorders>
              <w:top w:val="single" w:sz="4" w:space="0" w:color="auto"/>
            </w:tcBorders>
            <w:vAlign w:val="bottom"/>
          </w:tcPr>
          <w:p w14:paraId="4A77CEB4" w14:textId="38FD87DB" w:rsidR="00225DF5" w:rsidRPr="00BC5C31" w:rsidRDefault="00225DF5" w:rsidP="000F2CE8">
            <w:pPr>
              <w:tabs>
                <w:tab w:val="decimal" w:pos="981"/>
              </w:tabs>
              <w:spacing w:after="0" w:line="240" w:lineRule="atLeast"/>
              <w:ind w:right="-25"/>
              <w:rPr>
                <w:rFonts w:ascii="Times New Roman" w:hAnsi="Times New Roman" w:cs="Times New Roman"/>
                <w:sz w:val="20"/>
                <w:szCs w:val="20"/>
                <w:lang w:val="en-GB"/>
              </w:rPr>
            </w:pPr>
            <w:r w:rsidRPr="00BC5C31">
              <w:rPr>
                <w:rFonts w:ascii="Times New Roman" w:hAnsi="Times New Roman" w:cs="Times New Roman"/>
                <w:sz w:val="20"/>
                <w:szCs w:val="20"/>
                <w:lang w:val="en-GB"/>
              </w:rPr>
              <w:t>87,774</w:t>
            </w:r>
          </w:p>
        </w:tc>
      </w:tr>
      <w:tr w:rsidR="000F2CE8" w:rsidRPr="00BC5C31" w14:paraId="6EC4529F" w14:textId="77777777" w:rsidTr="00443337">
        <w:trPr>
          <w:cantSplit/>
        </w:trPr>
        <w:tc>
          <w:tcPr>
            <w:tcW w:w="1693" w:type="dxa"/>
          </w:tcPr>
          <w:p w14:paraId="3D9193DD" w14:textId="16994ECC" w:rsidR="000F2CE8" w:rsidRPr="00BC5C31" w:rsidRDefault="000F2CE8" w:rsidP="000F2CE8">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sz w:val="20"/>
                <w:szCs w:val="20"/>
              </w:rPr>
              <w:t>After one year but</w:t>
            </w:r>
          </w:p>
        </w:tc>
        <w:tc>
          <w:tcPr>
            <w:tcW w:w="1288" w:type="dxa"/>
            <w:vAlign w:val="bottom"/>
          </w:tcPr>
          <w:p w14:paraId="14E25A8E" w14:textId="77777777" w:rsidR="000F2CE8" w:rsidRPr="00BC5C31" w:rsidRDefault="000F2CE8" w:rsidP="000F2CE8">
            <w:pPr>
              <w:tabs>
                <w:tab w:val="decimal" w:pos="1077"/>
              </w:tabs>
              <w:spacing w:after="0" w:line="240" w:lineRule="atLeast"/>
              <w:ind w:right="-25"/>
              <w:rPr>
                <w:rFonts w:ascii="Times New Roman" w:hAnsi="Times New Roman" w:cs="Times New Roman"/>
                <w:sz w:val="20"/>
                <w:szCs w:val="20"/>
              </w:rPr>
            </w:pPr>
          </w:p>
        </w:tc>
        <w:tc>
          <w:tcPr>
            <w:tcW w:w="181" w:type="dxa"/>
            <w:vAlign w:val="bottom"/>
          </w:tcPr>
          <w:p w14:paraId="4AB8C82F"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2DE4A1AB" w14:textId="77777777" w:rsidR="000F2CE8" w:rsidRPr="00BC5C31" w:rsidRDefault="000F2CE8" w:rsidP="000F2CE8">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371AFADB"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21168651" w14:textId="77777777" w:rsidR="000F2CE8" w:rsidRPr="00BC5C31" w:rsidRDefault="000F2CE8" w:rsidP="000F2CE8">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782B9455" w14:textId="77777777" w:rsidR="000F2CE8" w:rsidRPr="00BC5C31" w:rsidRDefault="000F2CE8" w:rsidP="000F2CE8">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3AE688F3" w14:textId="77777777" w:rsidR="000F2CE8" w:rsidRPr="00BC5C31" w:rsidRDefault="000F2CE8" w:rsidP="000F2CE8">
            <w:pPr>
              <w:tabs>
                <w:tab w:val="decimal" w:pos="979"/>
              </w:tabs>
              <w:spacing w:after="0" w:line="240" w:lineRule="atLeast"/>
              <w:ind w:right="-25"/>
              <w:rPr>
                <w:rFonts w:ascii="Times New Roman" w:hAnsi="Times New Roman" w:cs="Times New Roman"/>
                <w:sz w:val="20"/>
                <w:szCs w:val="20"/>
              </w:rPr>
            </w:pPr>
          </w:p>
        </w:tc>
        <w:tc>
          <w:tcPr>
            <w:tcW w:w="192" w:type="dxa"/>
            <w:gridSpan w:val="2"/>
            <w:vAlign w:val="bottom"/>
          </w:tcPr>
          <w:p w14:paraId="3920A6B9"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34A8D5E2" w14:textId="77777777" w:rsidR="000F2CE8" w:rsidRPr="00BC5C31" w:rsidRDefault="000F2CE8" w:rsidP="000F2CE8">
            <w:pPr>
              <w:tabs>
                <w:tab w:val="decimal" w:pos="916"/>
              </w:tabs>
              <w:spacing w:after="0" w:line="240" w:lineRule="atLeast"/>
              <w:ind w:right="-25"/>
              <w:rPr>
                <w:rFonts w:ascii="Times New Roman" w:hAnsi="Times New Roman" w:cs="Times New Roman"/>
                <w:sz w:val="20"/>
                <w:szCs w:val="20"/>
                <w:lang w:val="en-GB"/>
              </w:rPr>
            </w:pPr>
          </w:p>
        </w:tc>
        <w:tc>
          <w:tcPr>
            <w:tcW w:w="183" w:type="dxa"/>
            <w:vAlign w:val="bottom"/>
          </w:tcPr>
          <w:p w14:paraId="4C220E4D" w14:textId="77777777" w:rsidR="000F2CE8" w:rsidRPr="00BC5C31" w:rsidRDefault="000F2CE8" w:rsidP="000F2CE8">
            <w:pPr>
              <w:tabs>
                <w:tab w:val="decimal" w:pos="765"/>
                <w:tab w:val="decimal" w:pos="1077"/>
              </w:tabs>
              <w:spacing w:after="0" w:line="240" w:lineRule="atLeast"/>
              <w:ind w:right="-25"/>
              <w:rPr>
                <w:rFonts w:ascii="Times New Roman" w:hAnsi="Times New Roman" w:cs="Times New Roman"/>
                <w:sz w:val="20"/>
                <w:szCs w:val="20"/>
              </w:rPr>
            </w:pPr>
          </w:p>
        </w:tc>
        <w:tc>
          <w:tcPr>
            <w:tcW w:w="1268" w:type="dxa"/>
            <w:vAlign w:val="bottom"/>
          </w:tcPr>
          <w:p w14:paraId="518B7996" w14:textId="77777777" w:rsidR="000F2CE8" w:rsidRPr="00BC5C31" w:rsidRDefault="000F2CE8" w:rsidP="000F2CE8">
            <w:pPr>
              <w:tabs>
                <w:tab w:val="decimal" w:pos="981"/>
              </w:tabs>
              <w:spacing w:after="0" w:line="240" w:lineRule="atLeast"/>
              <w:ind w:right="-25"/>
              <w:rPr>
                <w:rFonts w:ascii="Times New Roman" w:hAnsi="Times New Roman" w:cs="Times New Roman"/>
                <w:sz w:val="20"/>
                <w:szCs w:val="20"/>
                <w:lang w:val="en-GB"/>
              </w:rPr>
            </w:pPr>
          </w:p>
        </w:tc>
      </w:tr>
      <w:tr w:rsidR="00225DF5" w:rsidRPr="00BC5C31" w14:paraId="3B5F3471" w14:textId="77777777" w:rsidTr="007E2B42">
        <w:trPr>
          <w:cantSplit/>
        </w:trPr>
        <w:tc>
          <w:tcPr>
            <w:tcW w:w="1693" w:type="dxa"/>
          </w:tcPr>
          <w:p w14:paraId="565F3C23" w14:textId="3D6CB78E" w:rsidR="00225DF5" w:rsidRPr="00BC5C31" w:rsidRDefault="00225DF5" w:rsidP="00225DF5">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sz w:val="20"/>
                <w:szCs w:val="20"/>
              </w:rPr>
              <w:t xml:space="preserve">  within five years</w:t>
            </w:r>
          </w:p>
        </w:tc>
        <w:tc>
          <w:tcPr>
            <w:tcW w:w="1288" w:type="dxa"/>
            <w:vAlign w:val="bottom"/>
          </w:tcPr>
          <w:p w14:paraId="1E93012E" w14:textId="16640F92" w:rsidR="00225DF5" w:rsidRPr="00BC5C31" w:rsidRDefault="00225DF5" w:rsidP="00225DF5">
            <w:pPr>
              <w:tabs>
                <w:tab w:val="decimal" w:pos="1077"/>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260,139</w:t>
            </w:r>
          </w:p>
        </w:tc>
        <w:tc>
          <w:tcPr>
            <w:tcW w:w="181" w:type="dxa"/>
          </w:tcPr>
          <w:p w14:paraId="08A0FBDC" w14:textId="77777777" w:rsidR="00225DF5" w:rsidRPr="00BC5C31" w:rsidRDefault="00225DF5" w:rsidP="00225DF5">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22EAD89A" w14:textId="16EEB788" w:rsidR="00225DF5" w:rsidRPr="00BC5C31" w:rsidRDefault="00225DF5" w:rsidP="00225DF5">
            <w:pPr>
              <w:tabs>
                <w:tab w:val="decimal" w:pos="933"/>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(13,143)</w:t>
            </w:r>
          </w:p>
        </w:tc>
        <w:tc>
          <w:tcPr>
            <w:tcW w:w="188" w:type="dxa"/>
            <w:gridSpan w:val="2"/>
          </w:tcPr>
          <w:p w14:paraId="26844FD5" w14:textId="77777777" w:rsidR="00225DF5" w:rsidRPr="00BC5C31" w:rsidRDefault="00225DF5" w:rsidP="00225DF5">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3CF76796" w14:textId="0FE63692" w:rsidR="00225DF5" w:rsidRPr="00BC5C31" w:rsidRDefault="00225DF5" w:rsidP="00225DF5">
            <w:pPr>
              <w:tabs>
                <w:tab w:val="decimal" w:pos="1077"/>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246,996</w:t>
            </w:r>
          </w:p>
        </w:tc>
        <w:tc>
          <w:tcPr>
            <w:tcW w:w="192" w:type="dxa"/>
            <w:gridSpan w:val="2"/>
            <w:vAlign w:val="bottom"/>
          </w:tcPr>
          <w:p w14:paraId="7A4DAAB9" w14:textId="77777777" w:rsidR="00225DF5" w:rsidRPr="00BC5C31" w:rsidRDefault="00225DF5" w:rsidP="00225DF5">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109B751E" w14:textId="0ECA8D11" w:rsidR="00225DF5" w:rsidRPr="00BC5C31" w:rsidRDefault="00225DF5" w:rsidP="00225DF5">
            <w:pPr>
              <w:tabs>
                <w:tab w:val="decimal" w:pos="979"/>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172,467</w:t>
            </w:r>
          </w:p>
        </w:tc>
        <w:tc>
          <w:tcPr>
            <w:tcW w:w="192" w:type="dxa"/>
            <w:gridSpan w:val="2"/>
          </w:tcPr>
          <w:p w14:paraId="36E8C7C1" w14:textId="77777777" w:rsidR="00225DF5" w:rsidRPr="00BC5C31" w:rsidRDefault="00225DF5" w:rsidP="00225DF5">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1B44185F" w14:textId="0B928DC9" w:rsidR="00225DF5" w:rsidRPr="00BC5C31" w:rsidRDefault="00225DF5" w:rsidP="00225DF5">
            <w:pPr>
              <w:tabs>
                <w:tab w:val="decimal" w:pos="916"/>
              </w:tabs>
              <w:spacing w:after="0" w:line="240" w:lineRule="atLeast"/>
              <w:ind w:right="-25"/>
              <w:rPr>
                <w:rFonts w:ascii="Times New Roman" w:hAnsi="Times New Roman" w:cs="Times New Roman"/>
                <w:sz w:val="20"/>
                <w:szCs w:val="20"/>
                <w:lang w:val="en-GB"/>
              </w:rPr>
            </w:pPr>
            <w:r w:rsidRPr="00BC5C31">
              <w:rPr>
                <w:rFonts w:ascii="Times New Roman" w:hAnsi="Times New Roman" w:cs="Times New Roman"/>
                <w:sz w:val="20"/>
                <w:szCs w:val="20"/>
              </w:rPr>
              <w:t>(5,404)</w:t>
            </w:r>
          </w:p>
        </w:tc>
        <w:tc>
          <w:tcPr>
            <w:tcW w:w="183" w:type="dxa"/>
          </w:tcPr>
          <w:p w14:paraId="1E67C583" w14:textId="77777777" w:rsidR="00225DF5" w:rsidRPr="00BC5C31" w:rsidRDefault="00225DF5" w:rsidP="00225DF5">
            <w:pPr>
              <w:tabs>
                <w:tab w:val="decimal" w:pos="765"/>
                <w:tab w:val="decimal" w:pos="1077"/>
              </w:tabs>
              <w:spacing w:after="0" w:line="240" w:lineRule="atLeast"/>
              <w:ind w:right="-25"/>
              <w:rPr>
                <w:rFonts w:ascii="Times New Roman" w:hAnsi="Times New Roman" w:cs="Times New Roman"/>
                <w:sz w:val="20"/>
                <w:szCs w:val="20"/>
              </w:rPr>
            </w:pPr>
          </w:p>
        </w:tc>
        <w:tc>
          <w:tcPr>
            <w:tcW w:w="1268" w:type="dxa"/>
            <w:vAlign w:val="bottom"/>
          </w:tcPr>
          <w:p w14:paraId="0E10F3A2" w14:textId="10560BE0" w:rsidR="00225DF5" w:rsidRPr="00BC5C31" w:rsidRDefault="00225DF5" w:rsidP="00225DF5">
            <w:pPr>
              <w:tabs>
                <w:tab w:val="decimal" w:pos="981"/>
              </w:tabs>
              <w:spacing w:after="0" w:line="240" w:lineRule="atLeast"/>
              <w:ind w:right="-25"/>
              <w:rPr>
                <w:rFonts w:ascii="Times New Roman" w:hAnsi="Times New Roman" w:cs="Times New Roman"/>
                <w:sz w:val="20"/>
                <w:szCs w:val="20"/>
                <w:lang w:val="en-GB"/>
              </w:rPr>
            </w:pPr>
            <w:r w:rsidRPr="00BC5C31">
              <w:rPr>
                <w:rFonts w:ascii="Times New Roman" w:hAnsi="Times New Roman" w:cs="Times New Roman"/>
                <w:sz w:val="20"/>
                <w:szCs w:val="20"/>
              </w:rPr>
              <w:t>167,063</w:t>
            </w:r>
          </w:p>
        </w:tc>
      </w:tr>
      <w:tr w:rsidR="00A33275" w:rsidRPr="00BC5C31" w14:paraId="5B81CB34" w14:textId="77777777" w:rsidTr="0069058D">
        <w:trPr>
          <w:cantSplit/>
        </w:trPr>
        <w:tc>
          <w:tcPr>
            <w:tcW w:w="1693" w:type="dxa"/>
          </w:tcPr>
          <w:p w14:paraId="47223D01" w14:textId="409791DF" w:rsidR="00A33275" w:rsidRPr="00BC5C31" w:rsidRDefault="00A33275" w:rsidP="00A33275">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i/>
                <w:iCs/>
                <w:sz w:val="20"/>
                <w:szCs w:val="20"/>
              </w:rPr>
              <w:t xml:space="preserve">Less </w:t>
            </w:r>
            <w:r w:rsidRPr="00BC5C31">
              <w:rPr>
                <w:rFonts w:ascii="Times New Roman" w:hAnsi="Times New Roman" w:cs="Times New Roman"/>
                <w:sz w:val="20"/>
                <w:szCs w:val="20"/>
              </w:rPr>
              <w:t>liabilities</w:t>
            </w:r>
          </w:p>
        </w:tc>
        <w:tc>
          <w:tcPr>
            <w:tcW w:w="1288" w:type="dxa"/>
            <w:vAlign w:val="bottom"/>
          </w:tcPr>
          <w:p w14:paraId="078B2203" w14:textId="77777777" w:rsidR="00A33275" w:rsidRPr="00BC5C31" w:rsidRDefault="00A33275" w:rsidP="00A33275">
            <w:pPr>
              <w:tabs>
                <w:tab w:val="decimal" w:pos="1077"/>
              </w:tabs>
              <w:spacing w:after="0" w:line="240" w:lineRule="atLeast"/>
              <w:ind w:right="-25"/>
              <w:rPr>
                <w:rFonts w:ascii="Times New Roman" w:hAnsi="Times New Roman"/>
                <w:sz w:val="20"/>
                <w:szCs w:val="20"/>
              </w:rPr>
            </w:pPr>
          </w:p>
        </w:tc>
        <w:tc>
          <w:tcPr>
            <w:tcW w:w="181" w:type="dxa"/>
            <w:vAlign w:val="bottom"/>
          </w:tcPr>
          <w:p w14:paraId="7FA48DF9"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66E79532" w14:textId="77777777" w:rsidR="00A33275" w:rsidRPr="00BC5C31" w:rsidRDefault="00A33275" w:rsidP="00A33275">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5D539639"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6AB6FA99" w14:textId="77777777" w:rsidR="00A33275" w:rsidRPr="00BC5C31" w:rsidRDefault="00A33275" w:rsidP="00A33275">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08B89D05" w14:textId="77777777" w:rsidR="00A33275" w:rsidRPr="00BC5C31" w:rsidRDefault="00A33275" w:rsidP="00A33275">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2D6C8FB3" w14:textId="77777777" w:rsidR="00A33275" w:rsidRPr="00BC5C31" w:rsidRDefault="00A33275" w:rsidP="00A33275">
            <w:pPr>
              <w:tabs>
                <w:tab w:val="decimal" w:pos="979"/>
              </w:tabs>
              <w:spacing w:after="0" w:line="240" w:lineRule="atLeast"/>
              <w:ind w:right="-25"/>
              <w:rPr>
                <w:rFonts w:ascii="Times New Roman" w:hAnsi="Times New Roman"/>
                <w:sz w:val="20"/>
                <w:szCs w:val="20"/>
              </w:rPr>
            </w:pPr>
          </w:p>
        </w:tc>
        <w:tc>
          <w:tcPr>
            <w:tcW w:w="192" w:type="dxa"/>
            <w:gridSpan w:val="2"/>
            <w:vAlign w:val="bottom"/>
          </w:tcPr>
          <w:p w14:paraId="38D1996C"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5BF7A471" w14:textId="77777777" w:rsidR="00A33275" w:rsidRPr="00BC5C31" w:rsidRDefault="00A33275" w:rsidP="00A33275">
            <w:pPr>
              <w:tabs>
                <w:tab w:val="decimal" w:pos="916"/>
              </w:tabs>
              <w:spacing w:after="0" w:line="240" w:lineRule="atLeast"/>
              <w:ind w:right="-25"/>
              <w:rPr>
                <w:rFonts w:ascii="Times New Roman" w:hAnsi="Times New Roman" w:cs="Times New Roman"/>
                <w:sz w:val="20"/>
                <w:szCs w:val="20"/>
              </w:rPr>
            </w:pPr>
          </w:p>
        </w:tc>
        <w:tc>
          <w:tcPr>
            <w:tcW w:w="183" w:type="dxa"/>
            <w:vAlign w:val="bottom"/>
          </w:tcPr>
          <w:p w14:paraId="466C6595"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268" w:type="dxa"/>
            <w:vAlign w:val="bottom"/>
          </w:tcPr>
          <w:p w14:paraId="4781D97F" w14:textId="77777777" w:rsidR="00A33275" w:rsidRPr="00BC5C31" w:rsidRDefault="00A33275" w:rsidP="00A33275">
            <w:pPr>
              <w:tabs>
                <w:tab w:val="decimal" w:pos="981"/>
              </w:tabs>
              <w:spacing w:after="0" w:line="240" w:lineRule="atLeast"/>
              <w:ind w:right="-25"/>
              <w:rPr>
                <w:rFonts w:ascii="Times New Roman" w:hAnsi="Times New Roman" w:cs="Times New Roman"/>
                <w:sz w:val="20"/>
                <w:szCs w:val="20"/>
              </w:rPr>
            </w:pPr>
          </w:p>
        </w:tc>
      </w:tr>
      <w:tr w:rsidR="00A33275" w:rsidRPr="00BC5C31" w14:paraId="48E8FB79" w14:textId="77777777" w:rsidTr="00946DBD">
        <w:trPr>
          <w:cantSplit/>
        </w:trPr>
        <w:tc>
          <w:tcPr>
            <w:tcW w:w="1693" w:type="dxa"/>
            <w:vAlign w:val="center"/>
          </w:tcPr>
          <w:p w14:paraId="1D5D8394" w14:textId="256CC682" w:rsidR="00A33275" w:rsidRPr="00BC5C31" w:rsidRDefault="00A33275" w:rsidP="00A33275">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sz w:val="20"/>
                <w:szCs w:val="20"/>
              </w:rPr>
              <w:t xml:space="preserve">  included in</w:t>
            </w:r>
          </w:p>
        </w:tc>
        <w:tc>
          <w:tcPr>
            <w:tcW w:w="1288" w:type="dxa"/>
            <w:vAlign w:val="bottom"/>
          </w:tcPr>
          <w:p w14:paraId="278D77A5" w14:textId="77777777" w:rsidR="00A33275" w:rsidRPr="00BC5C31" w:rsidRDefault="00A33275" w:rsidP="00A33275">
            <w:pPr>
              <w:tabs>
                <w:tab w:val="decimal" w:pos="1077"/>
              </w:tabs>
              <w:spacing w:after="0" w:line="240" w:lineRule="atLeast"/>
              <w:ind w:right="-25"/>
              <w:rPr>
                <w:rFonts w:ascii="Times New Roman" w:hAnsi="Times New Roman"/>
                <w:sz w:val="20"/>
                <w:szCs w:val="20"/>
              </w:rPr>
            </w:pPr>
          </w:p>
        </w:tc>
        <w:tc>
          <w:tcPr>
            <w:tcW w:w="181" w:type="dxa"/>
            <w:vAlign w:val="bottom"/>
          </w:tcPr>
          <w:p w14:paraId="7933B53A"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4FBC6C6D" w14:textId="77777777" w:rsidR="00A33275" w:rsidRPr="00BC5C31" w:rsidRDefault="00A33275" w:rsidP="00A33275">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0A988344"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17F0903D" w14:textId="77777777" w:rsidR="00A33275" w:rsidRPr="00BC5C31" w:rsidRDefault="00A33275" w:rsidP="00A33275">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02DA210C" w14:textId="77777777" w:rsidR="00A33275" w:rsidRPr="00BC5C31" w:rsidRDefault="00A33275" w:rsidP="00A33275">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05327545" w14:textId="77777777" w:rsidR="00A33275" w:rsidRPr="00BC5C31" w:rsidRDefault="00A33275" w:rsidP="00A33275">
            <w:pPr>
              <w:tabs>
                <w:tab w:val="decimal" w:pos="979"/>
              </w:tabs>
              <w:spacing w:after="0" w:line="240" w:lineRule="atLeast"/>
              <w:ind w:right="-25"/>
              <w:rPr>
                <w:rFonts w:ascii="Times New Roman" w:hAnsi="Times New Roman"/>
                <w:sz w:val="20"/>
                <w:szCs w:val="20"/>
              </w:rPr>
            </w:pPr>
          </w:p>
        </w:tc>
        <w:tc>
          <w:tcPr>
            <w:tcW w:w="192" w:type="dxa"/>
            <w:gridSpan w:val="2"/>
            <w:vAlign w:val="bottom"/>
          </w:tcPr>
          <w:p w14:paraId="7BC99C7A"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0084DEF0" w14:textId="77777777" w:rsidR="00A33275" w:rsidRPr="00BC5C31" w:rsidRDefault="00A33275" w:rsidP="00A33275">
            <w:pPr>
              <w:tabs>
                <w:tab w:val="decimal" w:pos="916"/>
              </w:tabs>
              <w:spacing w:after="0" w:line="240" w:lineRule="atLeast"/>
              <w:ind w:right="-25"/>
              <w:rPr>
                <w:rFonts w:ascii="Times New Roman" w:hAnsi="Times New Roman" w:cs="Times New Roman"/>
                <w:sz w:val="20"/>
                <w:szCs w:val="20"/>
              </w:rPr>
            </w:pPr>
          </w:p>
        </w:tc>
        <w:tc>
          <w:tcPr>
            <w:tcW w:w="183" w:type="dxa"/>
            <w:vAlign w:val="bottom"/>
          </w:tcPr>
          <w:p w14:paraId="046953AA"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268" w:type="dxa"/>
            <w:vAlign w:val="bottom"/>
          </w:tcPr>
          <w:p w14:paraId="57BB5642" w14:textId="77777777" w:rsidR="00A33275" w:rsidRPr="00BC5C31" w:rsidRDefault="00A33275" w:rsidP="00A33275">
            <w:pPr>
              <w:tabs>
                <w:tab w:val="decimal" w:pos="981"/>
              </w:tabs>
              <w:spacing w:after="0" w:line="240" w:lineRule="atLeast"/>
              <w:ind w:right="-25"/>
              <w:rPr>
                <w:rFonts w:ascii="Times New Roman" w:hAnsi="Times New Roman" w:cs="Times New Roman"/>
                <w:sz w:val="20"/>
                <w:szCs w:val="20"/>
              </w:rPr>
            </w:pPr>
          </w:p>
        </w:tc>
      </w:tr>
      <w:tr w:rsidR="00A33275" w:rsidRPr="00BC5C31" w14:paraId="43A9B4F9" w14:textId="77777777" w:rsidTr="00946DBD">
        <w:trPr>
          <w:cantSplit/>
        </w:trPr>
        <w:tc>
          <w:tcPr>
            <w:tcW w:w="1693" w:type="dxa"/>
            <w:vAlign w:val="center"/>
          </w:tcPr>
          <w:p w14:paraId="2D043536" w14:textId="28616A22" w:rsidR="00A33275" w:rsidRPr="00BC5C31" w:rsidRDefault="00A33275" w:rsidP="00A33275">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sz w:val="20"/>
                <w:szCs w:val="20"/>
              </w:rPr>
              <w:t xml:space="preserve">  disposal group</w:t>
            </w:r>
          </w:p>
        </w:tc>
        <w:tc>
          <w:tcPr>
            <w:tcW w:w="1288" w:type="dxa"/>
            <w:vAlign w:val="bottom"/>
          </w:tcPr>
          <w:p w14:paraId="157A33CF" w14:textId="77777777" w:rsidR="00A33275" w:rsidRPr="00BC5C31" w:rsidRDefault="00A33275" w:rsidP="00A33275">
            <w:pPr>
              <w:tabs>
                <w:tab w:val="decimal" w:pos="1077"/>
              </w:tabs>
              <w:spacing w:after="0" w:line="240" w:lineRule="atLeast"/>
              <w:ind w:right="-25"/>
              <w:rPr>
                <w:rFonts w:ascii="Times New Roman" w:hAnsi="Times New Roman"/>
                <w:sz w:val="20"/>
                <w:szCs w:val="20"/>
              </w:rPr>
            </w:pPr>
          </w:p>
        </w:tc>
        <w:tc>
          <w:tcPr>
            <w:tcW w:w="181" w:type="dxa"/>
            <w:vAlign w:val="bottom"/>
          </w:tcPr>
          <w:p w14:paraId="0C2241DA"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1944FDC6" w14:textId="77777777" w:rsidR="00A33275" w:rsidRPr="00BC5C31" w:rsidRDefault="00A33275" w:rsidP="00A33275">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06C8438A"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4BD3B7DC" w14:textId="77777777" w:rsidR="00A33275" w:rsidRPr="00BC5C31" w:rsidRDefault="00A33275" w:rsidP="00A33275">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14414BA4" w14:textId="77777777" w:rsidR="00A33275" w:rsidRPr="00BC5C31" w:rsidRDefault="00A33275" w:rsidP="00A33275">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27FF8874" w14:textId="77777777" w:rsidR="00A33275" w:rsidRPr="00BC5C31" w:rsidRDefault="00A33275" w:rsidP="00A33275">
            <w:pPr>
              <w:tabs>
                <w:tab w:val="decimal" w:pos="979"/>
              </w:tabs>
              <w:spacing w:after="0" w:line="240" w:lineRule="atLeast"/>
              <w:ind w:right="-25"/>
              <w:rPr>
                <w:rFonts w:ascii="Times New Roman" w:hAnsi="Times New Roman"/>
                <w:sz w:val="20"/>
                <w:szCs w:val="20"/>
              </w:rPr>
            </w:pPr>
          </w:p>
        </w:tc>
        <w:tc>
          <w:tcPr>
            <w:tcW w:w="192" w:type="dxa"/>
            <w:gridSpan w:val="2"/>
            <w:vAlign w:val="bottom"/>
          </w:tcPr>
          <w:p w14:paraId="1122949F"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76AC605D" w14:textId="77777777" w:rsidR="00A33275" w:rsidRPr="00BC5C31" w:rsidRDefault="00A33275" w:rsidP="00A33275">
            <w:pPr>
              <w:tabs>
                <w:tab w:val="decimal" w:pos="916"/>
              </w:tabs>
              <w:spacing w:after="0" w:line="240" w:lineRule="atLeast"/>
              <w:ind w:right="-25"/>
              <w:rPr>
                <w:rFonts w:ascii="Times New Roman" w:hAnsi="Times New Roman" w:cs="Times New Roman"/>
                <w:sz w:val="20"/>
                <w:szCs w:val="20"/>
              </w:rPr>
            </w:pPr>
          </w:p>
        </w:tc>
        <w:tc>
          <w:tcPr>
            <w:tcW w:w="183" w:type="dxa"/>
            <w:vAlign w:val="bottom"/>
          </w:tcPr>
          <w:p w14:paraId="4DF9D05D"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268" w:type="dxa"/>
            <w:vAlign w:val="bottom"/>
          </w:tcPr>
          <w:p w14:paraId="03BB4DF0" w14:textId="77777777" w:rsidR="00A33275" w:rsidRPr="00BC5C31" w:rsidRDefault="00A33275" w:rsidP="00A33275">
            <w:pPr>
              <w:tabs>
                <w:tab w:val="decimal" w:pos="981"/>
              </w:tabs>
              <w:spacing w:after="0" w:line="240" w:lineRule="atLeast"/>
              <w:ind w:right="-25"/>
              <w:rPr>
                <w:rFonts w:ascii="Times New Roman" w:hAnsi="Times New Roman" w:cs="Times New Roman"/>
                <w:sz w:val="20"/>
                <w:szCs w:val="20"/>
              </w:rPr>
            </w:pPr>
          </w:p>
        </w:tc>
      </w:tr>
      <w:tr w:rsidR="00A33275" w:rsidRPr="00BC5C31" w14:paraId="61F1B857" w14:textId="77777777" w:rsidTr="00225DF5">
        <w:trPr>
          <w:cantSplit/>
        </w:trPr>
        <w:tc>
          <w:tcPr>
            <w:tcW w:w="1693" w:type="dxa"/>
            <w:vAlign w:val="center"/>
          </w:tcPr>
          <w:p w14:paraId="6090848E" w14:textId="4BEDBF64" w:rsidR="00A33275" w:rsidRPr="00BC5C31" w:rsidRDefault="00A33275" w:rsidP="00A33275">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sz w:val="20"/>
                <w:szCs w:val="20"/>
              </w:rPr>
              <w:t xml:space="preserve">  classified</w:t>
            </w:r>
          </w:p>
        </w:tc>
        <w:tc>
          <w:tcPr>
            <w:tcW w:w="1288" w:type="dxa"/>
            <w:vAlign w:val="bottom"/>
          </w:tcPr>
          <w:p w14:paraId="233A1C18" w14:textId="77777777" w:rsidR="00A33275" w:rsidRPr="00BC5C31" w:rsidRDefault="00A33275" w:rsidP="00A33275">
            <w:pPr>
              <w:tabs>
                <w:tab w:val="decimal" w:pos="1077"/>
              </w:tabs>
              <w:spacing w:after="0" w:line="240" w:lineRule="atLeast"/>
              <w:ind w:right="-25"/>
              <w:rPr>
                <w:rFonts w:ascii="Times New Roman" w:hAnsi="Times New Roman"/>
                <w:sz w:val="20"/>
                <w:szCs w:val="20"/>
              </w:rPr>
            </w:pPr>
          </w:p>
        </w:tc>
        <w:tc>
          <w:tcPr>
            <w:tcW w:w="181" w:type="dxa"/>
            <w:vAlign w:val="bottom"/>
          </w:tcPr>
          <w:p w14:paraId="07549CC3"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540EA8B9" w14:textId="77777777" w:rsidR="00A33275" w:rsidRPr="00BC5C31" w:rsidRDefault="00A33275" w:rsidP="00A33275">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516BB0C6"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2B698787" w14:textId="77777777" w:rsidR="00A33275" w:rsidRPr="00BC5C31" w:rsidRDefault="00A33275" w:rsidP="00A33275">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0A811997" w14:textId="77777777" w:rsidR="00A33275" w:rsidRPr="00BC5C31" w:rsidRDefault="00A33275" w:rsidP="00A33275">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15BF7DA4" w14:textId="77777777" w:rsidR="00A33275" w:rsidRPr="00BC5C31" w:rsidRDefault="00A33275" w:rsidP="00A33275">
            <w:pPr>
              <w:tabs>
                <w:tab w:val="decimal" w:pos="979"/>
              </w:tabs>
              <w:spacing w:after="0" w:line="240" w:lineRule="atLeast"/>
              <w:ind w:right="-25"/>
              <w:rPr>
                <w:rFonts w:ascii="Times New Roman" w:hAnsi="Times New Roman"/>
                <w:sz w:val="20"/>
                <w:szCs w:val="20"/>
              </w:rPr>
            </w:pPr>
          </w:p>
        </w:tc>
        <w:tc>
          <w:tcPr>
            <w:tcW w:w="192" w:type="dxa"/>
            <w:gridSpan w:val="2"/>
            <w:vAlign w:val="bottom"/>
          </w:tcPr>
          <w:p w14:paraId="6E43B080"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35D719FC" w14:textId="77777777" w:rsidR="00A33275" w:rsidRPr="00BC5C31" w:rsidRDefault="00A33275" w:rsidP="00A33275">
            <w:pPr>
              <w:tabs>
                <w:tab w:val="decimal" w:pos="916"/>
              </w:tabs>
              <w:spacing w:after="0" w:line="240" w:lineRule="atLeast"/>
              <w:ind w:right="-25"/>
              <w:rPr>
                <w:rFonts w:ascii="Times New Roman" w:hAnsi="Times New Roman" w:cs="Times New Roman"/>
                <w:sz w:val="20"/>
                <w:szCs w:val="20"/>
              </w:rPr>
            </w:pPr>
          </w:p>
        </w:tc>
        <w:tc>
          <w:tcPr>
            <w:tcW w:w="183" w:type="dxa"/>
            <w:vAlign w:val="bottom"/>
          </w:tcPr>
          <w:p w14:paraId="180C9936"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268" w:type="dxa"/>
            <w:vAlign w:val="bottom"/>
          </w:tcPr>
          <w:p w14:paraId="365E7D17" w14:textId="77777777" w:rsidR="00A33275" w:rsidRPr="00BC5C31" w:rsidRDefault="00A33275" w:rsidP="00A33275">
            <w:pPr>
              <w:tabs>
                <w:tab w:val="decimal" w:pos="981"/>
              </w:tabs>
              <w:spacing w:after="0" w:line="240" w:lineRule="atLeast"/>
              <w:ind w:right="-25"/>
              <w:rPr>
                <w:rFonts w:ascii="Times New Roman" w:hAnsi="Times New Roman" w:cs="Times New Roman"/>
                <w:sz w:val="20"/>
                <w:szCs w:val="20"/>
              </w:rPr>
            </w:pPr>
          </w:p>
        </w:tc>
      </w:tr>
      <w:tr w:rsidR="00A33275" w:rsidRPr="00BC5C31" w14:paraId="6FD0BC9F" w14:textId="77777777" w:rsidTr="00225DF5">
        <w:trPr>
          <w:cantSplit/>
        </w:trPr>
        <w:tc>
          <w:tcPr>
            <w:tcW w:w="1693" w:type="dxa"/>
            <w:vAlign w:val="center"/>
          </w:tcPr>
          <w:p w14:paraId="1139CB68" w14:textId="3D3CDA4A" w:rsidR="00A33275" w:rsidRPr="00BC5C31" w:rsidRDefault="00A33275" w:rsidP="00A33275">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sz w:val="20"/>
                <w:szCs w:val="20"/>
              </w:rPr>
              <w:t xml:space="preserve">   as held for sale</w:t>
            </w:r>
          </w:p>
        </w:tc>
        <w:tc>
          <w:tcPr>
            <w:tcW w:w="1288" w:type="dxa"/>
            <w:tcBorders>
              <w:bottom w:val="single" w:sz="4" w:space="0" w:color="auto"/>
            </w:tcBorders>
            <w:vAlign w:val="bottom"/>
          </w:tcPr>
          <w:p w14:paraId="713D1A89" w14:textId="32A3D7DB" w:rsidR="00A33275" w:rsidRPr="00BC5C31" w:rsidRDefault="00A33275" w:rsidP="00A33275">
            <w:pPr>
              <w:tabs>
                <w:tab w:val="decimal" w:pos="1077"/>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(42,932)</w:t>
            </w:r>
          </w:p>
        </w:tc>
        <w:tc>
          <w:tcPr>
            <w:tcW w:w="181" w:type="dxa"/>
            <w:vAlign w:val="bottom"/>
          </w:tcPr>
          <w:p w14:paraId="502FFE18"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14:paraId="5C33B02A" w14:textId="7A2EEAEC" w:rsidR="00A33275" w:rsidRPr="00BC5C31" w:rsidRDefault="00A33275" w:rsidP="00A33275">
            <w:pPr>
              <w:tabs>
                <w:tab w:val="decimal" w:pos="933"/>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1,180</w:t>
            </w:r>
          </w:p>
        </w:tc>
        <w:tc>
          <w:tcPr>
            <w:tcW w:w="188" w:type="dxa"/>
            <w:gridSpan w:val="2"/>
            <w:vAlign w:val="bottom"/>
          </w:tcPr>
          <w:p w14:paraId="45FA261B"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14:paraId="2894B466" w14:textId="02370C8B" w:rsidR="00A33275" w:rsidRPr="00BC5C31" w:rsidRDefault="00A33275" w:rsidP="00A33275">
            <w:pPr>
              <w:tabs>
                <w:tab w:val="decimal" w:pos="1077"/>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(41,752)</w:t>
            </w:r>
          </w:p>
        </w:tc>
        <w:tc>
          <w:tcPr>
            <w:tcW w:w="192" w:type="dxa"/>
            <w:gridSpan w:val="2"/>
            <w:vAlign w:val="bottom"/>
          </w:tcPr>
          <w:p w14:paraId="6BD977AE" w14:textId="77777777" w:rsidR="00A33275" w:rsidRPr="00BC5C31" w:rsidRDefault="00A33275" w:rsidP="00A33275">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14:paraId="10D14B1F" w14:textId="7151A995" w:rsidR="00A33275" w:rsidRPr="00BC5C31" w:rsidRDefault="00A33275" w:rsidP="00A33275">
            <w:pPr>
              <w:spacing w:after="0" w:line="240" w:lineRule="atLeast"/>
              <w:ind w:right="-25"/>
              <w:jc w:val="center"/>
              <w:rPr>
                <w:rFonts w:ascii="Times New Roman" w:hAnsi="Times New Roman" w:cs="Times New Roman"/>
                <w:sz w:val="20"/>
                <w:szCs w:val="20"/>
              </w:rPr>
            </w:pPr>
            <w:r w:rsidRPr="00BC5C31">
              <w:rPr>
                <w:rFonts w:ascii="Times New Roman" w:hAnsi="Times New Roman" w:cs="Times New Roman"/>
                <w:sz w:val="20"/>
                <w:szCs w:val="20"/>
              </w:rPr>
              <w:t>-</w:t>
            </w:r>
          </w:p>
        </w:tc>
        <w:tc>
          <w:tcPr>
            <w:tcW w:w="192" w:type="dxa"/>
            <w:gridSpan w:val="2"/>
            <w:vAlign w:val="bottom"/>
          </w:tcPr>
          <w:p w14:paraId="483B8FF2"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050" w:type="dxa"/>
            <w:tcBorders>
              <w:bottom w:val="single" w:sz="4" w:space="0" w:color="auto"/>
            </w:tcBorders>
            <w:vAlign w:val="bottom"/>
          </w:tcPr>
          <w:p w14:paraId="300E0CC8" w14:textId="64E3AED7" w:rsidR="00A33275" w:rsidRPr="00BC5C31" w:rsidRDefault="00A33275" w:rsidP="00A33275">
            <w:pPr>
              <w:spacing w:after="0" w:line="240" w:lineRule="atLeast"/>
              <w:ind w:right="-25"/>
              <w:jc w:val="center"/>
              <w:rPr>
                <w:rFonts w:ascii="Times New Roman" w:hAnsi="Times New Roman" w:cs="Times New Roman"/>
                <w:sz w:val="20"/>
                <w:szCs w:val="20"/>
                <w:lang w:val="en-GB"/>
              </w:rPr>
            </w:pPr>
            <w:r w:rsidRPr="00BC5C31">
              <w:rPr>
                <w:rFonts w:ascii="Times New Roman" w:hAnsi="Times New Roman" w:cs="Times New Roman"/>
                <w:sz w:val="20"/>
                <w:szCs w:val="20"/>
                <w:lang w:val="en-GB"/>
              </w:rPr>
              <w:t>-</w:t>
            </w:r>
          </w:p>
        </w:tc>
        <w:tc>
          <w:tcPr>
            <w:tcW w:w="183" w:type="dxa"/>
            <w:vAlign w:val="bottom"/>
          </w:tcPr>
          <w:p w14:paraId="260D34A4" w14:textId="77777777" w:rsidR="00A33275" w:rsidRPr="00BC5C31" w:rsidRDefault="00A33275" w:rsidP="00A33275">
            <w:pPr>
              <w:tabs>
                <w:tab w:val="decimal" w:pos="765"/>
                <w:tab w:val="decimal" w:pos="1077"/>
              </w:tabs>
              <w:spacing w:after="0" w:line="240" w:lineRule="atLeast"/>
              <w:ind w:right="-25"/>
              <w:rPr>
                <w:rFonts w:ascii="Times New Roman" w:hAnsi="Times New Roman" w:cs="Times New Roman"/>
                <w:sz w:val="20"/>
                <w:szCs w:val="20"/>
              </w:rPr>
            </w:pPr>
          </w:p>
        </w:tc>
        <w:tc>
          <w:tcPr>
            <w:tcW w:w="1268" w:type="dxa"/>
            <w:tcBorders>
              <w:bottom w:val="single" w:sz="4" w:space="0" w:color="auto"/>
            </w:tcBorders>
            <w:vAlign w:val="bottom"/>
          </w:tcPr>
          <w:p w14:paraId="63A94534" w14:textId="0DB755BC" w:rsidR="00A33275" w:rsidRPr="00BC5C31" w:rsidRDefault="00A33275" w:rsidP="00A33275">
            <w:pPr>
              <w:spacing w:after="0" w:line="240" w:lineRule="atLeast"/>
              <w:ind w:right="-25"/>
              <w:jc w:val="center"/>
              <w:rPr>
                <w:rFonts w:ascii="Times New Roman" w:hAnsi="Times New Roman" w:cs="Times New Roman"/>
                <w:sz w:val="20"/>
                <w:szCs w:val="20"/>
                <w:lang w:val="en-GB"/>
              </w:rPr>
            </w:pPr>
            <w:r w:rsidRPr="00BC5C31">
              <w:rPr>
                <w:rFonts w:ascii="Times New Roman" w:hAnsi="Times New Roman" w:cs="Times New Roman"/>
                <w:sz w:val="20"/>
                <w:szCs w:val="20"/>
                <w:lang w:val="en-GB"/>
              </w:rPr>
              <w:t>-</w:t>
            </w:r>
          </w:p>
        </w:tc>
      </w:tr>
      <w:tr w:rsidR="00E96B3B" w:rsidRPr="00BC5C31" w14:paraId="73A92193" w14:textId="77777777" w:rsidTr="00225DF5">
        <w:trPr>
          <w:cantSplit/>
        </w:trPr>
        <w:tc>
          <w:tcPr>
            <w:tcW w:w="1693" w:type="dxa"/>
          </w:tcPr>
          <w:p w14:paraId="3095F839" w14:textId="1867AB74" w:rsidR="00E96B3B" w:rsidRPr="00BC5C31" w:rsidRDefault="00E96B3B" w:rsidP="00E96B3B">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sz w:val="20"/>
                <w:szCs w:val="20"/>
              </w:rPr>
              <w:t>Total</w:t>
            </w:r>
          </w:p>
        </w:tc>
        <w:tc>
          <w:tcPr>
            <w:tcW w:w="1288" w:type="dxa"/>
            <w:tcBorders>
              <w:top w:val="single" w:sz="4" w:space="0" w:color="auto"/>
              <w:bottom w:val="single" w:sz="4" w:space="0" w:color="auto"/>
            </w:tcBorders>
            <w:vAlign w:val="bottom"/>
          </w:tcPr>
          <w:p w14:paraId="04606C4A" w14:textId="0D004798" w:rsidR="00E96B3B" w:rsidRPr="00BC5C31" w:rsidRDefault="00E96B3B" w:rsidP="00E96B3B">
            <w:pPr>
              <w:tabs>
                <w:tab w:val="decimal" w:pos="1077"/>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217,207</w:t>
            </w:r>
          </w:p>
        </w:tc>
        <w:tc>
          <w:tcPr>
            <w:tcW w:w="181" w:type="dxa"/>
          </w:tcPr>
          <w:p w14:paraId="02271499" w14:textId="77777777" w:rsidR="00E96B3B" w:rsidRPr="00BC5C31" w:rsidRDefault="00E96B3B" w:rsidP="00E96B3B">
            <w:pPr>
              <w:tabs>
                <w:tab w:val="decimal" w:pos="1077"/>
              </w:tabs>
              <w:spacing w:after="0" w:line="240" w:lineRule="atLeast"/>
              <w:ind w:right="-25"/>
              <w:rPr>
                <w:rFonts w:ascii="Times New Roman" w:hAnsi="Times New Roman" w:cs="Times New Roman"/>
                <w:sz w:val="20"/>
                <w:szCs w:val="20"/>
              </w:rPr>
            </w:pPr>
          </w:p>
        </w:tc>
        <w:tc>
          <w:tcPr>
            <w:tcW w:w="1091" w:type="dxa"/>
            <w:tcBorders>
              <w:top w:val="single" w:sz="4" w:space="0" w:color="auto"/>
              <w:bottom w:val="single" w:sz="4" w:space="0" w:color="auto"/>
            </w:tcBorders>
            <w:vAlign w:val="bottom"/>
          </w:tcPr>
          <w:p w14:paraId="304DF086" w14:textId="3051519F" w:rsidR="00E96B3B" w:rsidRPr="00BC5C31" w:rsidRDefault="00E96B3B" w:rsidP="00E96B3B">
            <w:pPr>
              <w:tabs>
                <w:tab w:val="decimal" w:pos="933"/>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(11,963)</w:t>
            </w:r>
          </w:p>
        </w:tc>
        <w:tc>
          <w:tcPr>
            <w:tcW w:w="188" w:type="dxa"/>
            <w:gridSpan w:val="2"/>
          </w:tcPr>
          <w:p w14:paraId="39110E56" w14:textId="77777777" w:rsidR="00E96B3B" w:rsidRPr="00BC5C31" w:rsidRDefault="00E96B3B" w:rsidP="00E96B3B">
            <w:pPr>
              <w:tabs>
                <w:tab w:val="decimal" w:pos="1077"/>
              </w:tabs>
              <w:spacing w:after="0" w:line="240" w:lineRule="atLeast"/>
              <w:ind w:right="-25"/>
              <w:rPr>
                <w:rFonts w:ascii="Times New Roman" w:hAnsi="Times New Roman" w:cs="Times New Roman"/>
                <w:sz w:val="20"/>
                <w:szCs w:val="20"/>
              </w:rPr>
            </w:pPr>
          </w:p>
        </w:tc>
        <w:tc>
          <w:tcPr>
            <w:tcW w:w="1264" w:type="dxa"/>
            <w:tcBorders>
              <w:top w:val="single" w:sz="4" w:space="0" w:color="auto"/>
              <w:bottom w:val="single" w:sz="4" w:space="0" w:color="auto"/>
            </w:tcBorders>
            <w:vAlign w:val="bottom"/>
          </w:tcPr>
          <w:p w14:paraId="5E5FD8ED" w14:textId="576C190A" w:rsidR="00E96B3B" w:rsidRPr="00BC5C31" w:rsidRDefault="00E96B3B" w:rsidP="00E96B3B">
            <w:pPr>
              <w:tabs>
                <w:tab w:val="decimal" w:pos="1077"/>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205,244</w:t>
            </w:r>
          </w:p>
        </w:tc>
        <w:tc>
          <w:tcPr>
            <w:tcW w:w="192" w:type="dxa"/>
            <w:gridSpan w:val="2"/>
            <w:vAlign w:val="bottom"/>
          </w:tcPr>
          <w:p w14:paraId="1E11D437" w14:textId="77777777" w:rsidR="00E96B3B" w:rsidRPr="00BC5C31" w:rsidRDefault="00E96B3B" w:rsidP="00E96B3B">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top w:val="single" w:sz="4" w:space="0" w:color="auto"/>
              <w:bottom w:val="single" w:sz="4" w:space="0" w:color="auto"/>
            </w:tcBorders>
            <w:vAlign w:val="bottom"/>
          </w:tcPr>
          <w:p w14:paraId="2D070CD6" w14:textId="3776CBDA" w:rsidR="00E96B3B" w:rsidRPr="00BC5C31" w:rsidRDefault="00E96B3B" w:rsidP="00E96B3B">
            <w:pPr>
              <w:tabs>
                <w:tab w:val="decimal" w:pos="979"/>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172,467</w:t>
            </w:r>
          </w:p>
        </w:tc>
        <w:tc>
          <w:tcPr>
            <w:tcW w:w="192" w:type="dxa"/>
            <w:gridSpan w:val="2"/>
          </w:tcPr>
          <w:p w14:paraId="028432D5" w14:textId="77777777" w:rsidR="00E96B3B" w:rsidRPr="00BC5C31" w:rsidRDefault="00E96B3B" w:rsidP="00E96B3B">
            <w:pPr>
              <w:tabs>
                <w:tab w:val="decimal" w:pos="1077"/>
              </w:tabs>
              <w:spacing w:after="0" w:line="240" w:lineRule="atLeast"/>
              <w:ind w:right="-25"/>
              <w:rPr>
                <w:rFonts w:ascii="Times New Roman" w:hAnsi="Times New Roman" w:cs="Times New Roman"/>
                <w:sz w:val="20"/>
                <w:szCs w:val="20"/>
              </w:rPr>
            </w:pPr>
          </w:p>
        </w:tc>
        <w:tc>
          <w:tcPr>
            <w:tcW w:w="1050" w:type="dxa"/>
            <w:tcBorders>
              <w:top w:val="single" w:sz="4" w:space="0" w:color="auto"/>
              <w:bottom w:val="single" w:sz="4" w:space="0" w:color="auto"/>
            </w:tcBorders>
            <w:vAlign w:val="bottom"/>
          </w:tcPr>
          <w:p w14:paraId="249EB4A0" w14:textId="646EA891" w:rsidR="00E96B3B" w:rsidRPr="00BC5C31" w:rsidRDefault="00E96B3B" w:rsidP="00E96B3B">
            <w:pPr>
              <w:tabs>
                <w:tab w:val="decimal" w:pos="916"/>
              </w:tabs>
              <w:spacing w:after="0" w:line="240" w:lineRule="atLeast"/>
              <w:ind w:right="-25"/>
              <w:rPr>
                <w:rFonts w:ascii="Times New Roman" w:hAnsi="Times New Roman" w:cs="Times New Roman"/>
                <w:sz w:val="20"/>
                <w:szCs w:val="20"/>
                <w:lang w:val="en-GB"/>
              </w:rPr>
            </w:pPr>
            <w:r w:rsidRPr="00BC5C31">
              <w:rPr>
                <w:rFonts w:ascii="Times New Roman" w:hAnsi="Times New Roman" w:cs="Times New Roman"/>
                <w:sz w:val="20"/>
                <w:szCs w:val="20"/>
                <w:lang w:val="en-GB"/>
              </w:rPr>
              <w:t>(5,404)</w:t>
            </w:r>
          </w:p>
        </w:tc>
        <w:tc>
          <w:tcPr>
            <w:tcW w:w="183" w:type="dxa"/>
          </w:tcPr>
          <w:p w14:paraId="77842E26" w14:textId="77777777" w:rsidR="00E96B3B" w:rsidRPr="00BC5C31" w:rsidRDefault="00E96B3B" w:rsidP="00E96B3B">
            <w:pPr>
              <w:tabs>
                <w:tab w:val="decimal" w:pos="1077"/>
              </w:tabs>
              <w:spacing w:after="0" w:line="240" w:lineRule="atLeast"/>
              <w:ind w:right="-25"/>
              <w:rPr>
                <w:rFonts w:ascii="Times New Roman" w:hAnsi="Times New Roman" w:cs="Times New Roman"/>
                <w:sz w:val="20"/>
                <w:szCs w:val="20"/>
              </w:rPr>
            </w:pPr>
          </w:p>
        </w:tc>
        <w:tc>
          <w:tcPr>
            <w:tcW w:w="1268" w:type="dxa"/>
            <w:tcBorders>
              <w:top w:val="single" w:sz="4" w:space="0" w:color="auto"/>
              <w:bottom w:val="single" w:sz="4" w:space="0" w:color="auto"/>
            </w:tcBorders>
            <w:vAlign w:val="bottom"/>
          </w:tcPr>
          <w:p w14:paraId="24EB5859" w14:textId="15FDE209" w:rsidR="00E96B3B" w:rsidRPr="00BC5C31" w:rsidRDefault="00E96B3B" w:rsidP="00E96B3B">
            <w:pPr>
              <w:tabs>
                <w:tab w:val="decimal" w:pos="981"/>
              </w:tabs>
              <w:spacing w:after="0" w:line="240" w:lineRule="atLeast"/>
              <w:ind w:right="-25"/>
              <w:rPr>
                <w:rFonts w:ascii="Times New Roman" w:hAnsi="Times New Roman" w:cs="Times New Roman"/>
                <w:sz w:val="20"/>
                <w:szCs w:val="20"/>
                <w:lang w:val="en-GB"/>
              </w:rPr>
            </w:pPr>
            <w:r w:rsidRPr="00BC5C31">
              <w:rPr>
                <w:rFonts w:ascii="Times New Roman" w:hAnsi="Times New Roman" w:cs="Times New Roman"/>
                <w:sz w:val="20"/>
                <w:szCs w:val="20"/>
                <w:lang w:val="en-GB"/>
              </w:rPr>
              <w:t>167,063</w:t>
            </w:r>
          </w:p>
        </w:tc>
      </w:tr>
      <w:tr w:rsidR="00E96B3B" w:rsidRPr="00BC5C31" w14:paraId="0B25F3B8" w14:textId="77777777" w:rsidTr="00443337">
        <w:trPr>
          <w:cantSplit/>
        </w:trPr>
        <w:tc>
          <w:tcPr>
            <w:tcW w:w="1693" w:type="dxa"/>
          </w:tcPr>
          <w:p w14:paraId="3A79FD0A" w14:textId="77777777" w:rsidR="00E96B3B" w:rsidRPr="00BC5C31" w:rsidRDefault="00E96B3B" w:rsidP="00E96B3B">
            <w:pPr>
              <w:spacing w:after="0" w:line="240" w:lineRule="atLeast"/>
              <w:ind w:right="-25" w:firstLine="14"/>
              <w:rPr>
                <w:rFonts w:ascii="Times New Roman" w:eastAsia="Calibri" w:hAnsi="Times New Roman" w:cs="Times New Roman"/>
                <w:b/>
                <w:bCs/>
                <w:sz w:val="20"/>
                <w:szCs w:val="20"/>
                <w:lang w:bidi="ar-SA"/>
              </w:rPr>
            </w:pPr>
            <w:r w:rsidRPr="00BC5C3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14:paraId="74ED2D30" w14:textId="01F6698E" w:rsidR="00E96B3B" w:rsidRPr="00BC5C31" w:rsidRDefault="00E96B3B" w:rsidP="00E96B3B">
            <w:pPr>
              <w:tabs>
                <w:tab w:val="decimal" w:pos="1077"/>
              </w:tabs>
              <w:spacing w:after="0" w:line="240" w:lineRule="atLeast"/>
              <w:ind w:right="-25"/>
              <w:rPr>
                <w:rFonts w:ascii="Times New Roman" w:hAnsi="Times New Roman" w:cs="Times New Roman"/>
                <w:b/>
                <w:bCs/>
                <w:sz w:val="20"/>
                <w:szCs w:val="20"/>
              </w:rPr>
            </w:pPr>
            <w:r w:rsidRPr="00BC5C31">
              <w:rPr>
                <w:rFonts w:ascii="Times New Roman" w:hAnsi="Times New Roman" w:cs="Times New Roman"/>
                <w:b/>
                <w:bCs/>
                <w:sz w:val="20"/>
                <w:szCs w:val="20"/>
              </w:rPr>
              <w:t>359,689</w:t>
            </w:r>
          </w:p>
        </w:tc>
        <w:tc>
          <w:tcPr>
            <w:tcW w:w="181" w:type="dxa"/>
            <w:vAlign w:val="bottom"/>
          </w:tcPr>
          <w:p w14:paraId="49EB925B" w14:textId="77777777" w:rsidR="00E96B3B" w:rsidRPr="00BC5C31" w:rsidRDefault="00E96B3B" w:rsidP="00E96B3B">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14:paraId="6D5A9A14" w14:textId="5E07ED75" w:rsidR="00E96B3B" w:rsidRPr="00BC5C31" w:rsidRDefault="00E96B3B" w:rsidP="00E96B3B">
            <w:pPr>
              <w:tabs>
                <w:tab w:val="decimal" w:pos="933"/>
              </w:tabs>
              <w:spacing w:after="0" w:line="240" w:lineRule="atLeast"/>
              <w:ind w:right="-25"/>
              <w:rPr>
                <w:rFonts w:ascii="Times New Roman" w:hAnsi="Times New Roman" w:cs="Times New Roman"/>
                <w:b/>
                <w:bCs/>
                <w:sz w:val="20"/>
                <w:szCs w:val="20"/>
              </w:rPr>
            </w:pPr>
            <w:r w:rsidRPr="00BC5C31">
              <w:rPr>
                <w:rFonts w:ascii="Times New Roman" w:hAnsi="Times New Roman" w:cs="Times New Roman"/>
                <w:b/>
                <w:bCs/>
                <w:sz w:val="20"/>
                <w:szCs w:val="20"/>
              </w:rPr>
              <w:t>(24,886)</w:t>
            </w:r>
          </w:p>
        </w:tc>
        <w:tc>
          <w:tcPr>
            <w:tcW w:w="180" w:type="dxa"/>
            <w:vAlign w:val="bottom"/>
          </w:tcPr>
          <w:p w14:paraId="47D5D61E" w14:textId="77777777" w:rsidR="00E96B3B" w:rsidRPr="00BC5C31" w:rsidRDefault="00E96B3B" w:rsidP="00E96B3B">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14:paraId="7184299E" w14:textId="0307CEDB" w:rsidR="00E96B3B" w:rsidRPr="00BC5C31" w:rsidRDefault="005D4855" w:rsidP="00E96B3B">
            <w:pPr>
              <w:tabs>
                <w:tab w:val="decimal" w:pos="1077"/>
              </w:tabs>
              <w:spacing w:after="0" w:line="240" w:lineRule="atLeast"/>
              <w:ind w:right="-25"/>
              <w:rPr>
                <w:rFonts w:ascii="Times New Roman" w:hAnsi="Times New Roman" w:cs="Times New Roman"/>
                <w:b/>
                <w:bCs/>
                <w:sz w:val="20"/>
                <w:szCs w:val="20"/>
              </w:rPr>
            </w:pPr>
            <w:r w:rsidRPr="00BC5C31">
              <w:rPr>
                <w:rFonts w:ascii="Times New Roman" w:hAnsi="Times New Roman" w:cs="Times New Roman"/>
                <w:b/>
                <w:bCs/>
                <w:sz w:val="20"/>
                <w:szCs w:val="20"/>
              </w:rPr>
              <w:t>3</w:t>
            </w:r>
            <w:r w:rsidR="008277A7" w:rsidRPr="00BC5C31">
              <w:rPr>
                <w:rFonts w:ascii="Times New Roman" w:hAnsi="Times New Roman" w:cs="Times New Roman"/>
                <w:b/>
                <w:bCs/>
                <w:sz w:val="20"/>
                <w:szCs w:val="20"/>
              </w:rPr>
              <w:t>3</w:t>
            </w:r>
            <w:r w:rsidR="00E96B3B" w:rsidRPr="00BC5C31">
              <w:rPr>
                <w:rFonts w:ascii="Times New Roman" w:hAnsi="Times New Roman" w:cs="Times New Roman"/>
                <w:b/>
                <w:bCs/>
                <w:sz w:val="20"/>
                <w:szCs w:val="20"/>
              </w:rPr>
              <w:t>4,803</w:t>
            </w:r>
          </w:p>
        </w:tc>
        <w:tc>
          <w:tcPr>
            <w:tcW w:w="183" w:type="dxa"/>
            <w:vAlign w:val="bottom"/>
          </w:tcPr>
          <w:p w14:paraId="763D81BD" w14:textId="77777777" w:rsidR="00E96B3B" w:rsidRPr="00BC5C31" w:rsidRDefault="00E96B3B" w:rsidP="00E96B3B">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30A72CDE" w14:textId="77777777" w:rsidR="00E96B3B" w:rsidRPr="00BC5C31" w:rsidRDefault="00E96B3B" w:rsidP="00E96B3B">
            <w:pPr>
              <w:tabs>
                <w:tab w:val="decimal" w:pos="979"/>
              </w:tabs>
              <w:spacing w:after="0" w:line="240" w:lineRule="atLeast"/>
              <w:ind w:right="-25"/>
              <w:rPr>
                <w:rFonts w:ascii="Times New Roman" w:hAnsi="Times New Roman" w:cs="Times New Roman"/>
                <w:b/>
                <w:bCs/>
                <w:sz w:val="20"/>
                <w:szCs w:val="20"/>
              </w:rPr>
            </w:pPr>
            <w:r w:rsidRPr="00BC5C31">
              <w:rPr>
                <w:rFonts w:ascii="Times New Roman" w:hAnsi="Times New Roman" w:cs="Times New Roman"/>
                <w:b/>
                <w:bCs/>
                <w:sz w:val="20"/>
                <w:szCs w:val="20"/>
              </w:rPr>
              <w:t>270,025</w:t>
            </w:r>
          </w:p>
        </w:tc>
        <w:tc>
          <w:tcPr>
            <w:tcW w:w="181" w:type="dxa"/>
            <w:vAlign w:val="bottom"/>
          </w:tcPr>
          <w:p w14:paraId="18710835" w14:textId="77777777" w:rsidR="00E96B3B" w:rsidRPr="00BC5C31" w:rsidRDefault="00E96B3B" w:rsidP="00E96B3B">
            <w:pPr>
              <w:tabs>
                <w:tab w:val="decimal" w:pos="765"/>
                <w:tab w:val="decimal" w:pos="1077"/>
              </w:tabs>
              <w:spacing w:after="0" w:line="240" w:lineRule="atLeast"/>
              <w:ind w:right="-25"/>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14:paraId="43549EA3" w14:textId="77777777" w:rsidR="00E96B3B" w:rsidRPr="00BC5C31" w:rsidRDefault="00E96B3B" w:rsidP="00E96B3B">
            <w:pPr>
              <w:tabs>
                <w:tab w:val="decimal" w:pos="916"/>
              </w:tabs>
              <w:spacing w:after="0" w:line="240" w:lineRule="atLeast"/>
              <w:ind w:right="-25"/>
              <w:rPr>
                <w:rFonts w:ascii="Times New Roman" w:hAnsi="Times New Roman" w:cs="Times New Roman"/>
                <w:b/>
                <w:bCs/>
                <w:sz w:val="20"/>
                <w:szCs w:val="20"/>
                <w:lang w:val="en-GB"/>
              </w:rPr>
            </w:pPr>
            <w:r w:rsidRPr="00BC5C31">
              <w:rPr>
                <w:rFonts w:ascii="Times New Roman" w:hAnsi="Times New Roman" w:cs="Times New Roman"/>
                <w:b/>
                <w:bCs/>
                <w:sz w:val="20"/>
                <w:szCs w:val="20"/>
              </w:rPr>
              <w:t>(15,188)</w:t>
            </w:r>
          </w:p>
        </w:tc>
        <w:tc>
          <w:tcPr>
            <w:tcW w:w="183" w:type="dxa"/>
            <w:vAlign w:val="bottom"/>
          </w:tcPr>
          <w:p w14:paraId="2056B4B3" w14:textId="77777777" w:rsidR="00E96B3B" w:rsidRPr="00BC5C31" w:rsidRDefault="00E96B3B" w:rsidP="00E96B3B">
            <w:pPr>
              <w:tabs>
                <w:tab w:val="decimal" w:pos="765"/>
                <w:tab w:val="decimal" w:pos="1077"/>
              </w:tabs>
              <w:spacing w:after="0" w:line="240" w:lineRule="atLeast"/>
              <w:ind w:right="-25"/>
              <w:rPr>
                <w:rFonts w:ascii="Times New Roman" w:hAnsi="Times New Roman" w:cs="Times New Roman"/>
                <w:b/>
                <w:bCs/>
                <w:sz w:val="20"/>
                <w:szCs w:val="20"/>
              </w:rPr>
            </w:pPr>
          </w:p>
        </w:tc>
        <w:tc>
          <w:tcPr>
            <w:tcW w:w="1268" w:type="dxa"/>
            <w:tcBorders>
              <w:top w:val="single" w:sz="4" w:space="0" w:color="auto"/>
              <w:bottom w:val="double" w:sz="4" w:space="0" w:color="auto"/>
            </w:tcBorders>
            <w:vAlign w:val="bottom"/>
          </w:tcPr>
          <w:p w14:paraId="395EF691" w14:textId="77777777" w:rsidR="00E96B3B" w:rsidRPr="00BC5C31" w:rsidRDefault="00E96B3B" w:rsidP="00E96B3B">
            <w:pPr>
              <w:tabs>
                <w:tab w:val="decimal" w:pos="981"/>
              </w:tabs>
              <w:spacing w:after="0" w:line="240" w:lineRule="atLeast"/>
              <w:ind w:right="-25"/>
              <w:rPr>
                <w:rFonts w:ascii="Times New Roman" w:hAnsi="Times New Roman" w:cs="Times New Roman"/>
                <w:b/>
                <w:bCs/>
                <w:sz w:val="20"/>
                <w:szCs w:val="20"/>
                <w:lang w:val="en-GB"/>
              </w:rPr>
            </w:pPr>
            <w:r w:rsidRPr="00BC5C31">
              <w:rPr>
                <w:rFonts w:ascii="Times New Roman" w:hAnsi="Times New Roman" w:cs="Times New Roman"/>
                <w:b/>
                <w:bCs/>
                <w:sz w:val="20"/>
                <w:szCs w:val="20"/>
              </w:rPr>
              <w:t>254,837</w:t>
            </w:r>
          </w:p>
        </w:tc>
      </w:tr>
    </w:tbl>
    <w:p w14:paraId="4A03818E"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right="-25"/>
        <w:jc w:val="both"/>
        <w:rPr>
          <w:rFonts w:ascii="Times New Roman" w:hAnsi="Times New Roman" w:cs="Times New Roman"/>
          <w:sz w:val="22"/>
          <w:szCs w:val="22"/>
        </w:rPr>
      </w:pPr>
    </w:p>
    <w:p w14:paraId="27982217" w14:textId="77777777" w:rsidR="00131211" w:rsidRPr="00BC5C31" w:rsidRDefault="00131211">
      <w:r w:rsidRPr="00BC5C31">
        <w:br w:type="page"/>
      </w:r>
    </w:p>
    <w:tbl>
      <w:tblPr>
        <w:tblW w:w="9981"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091"/>
        <w:gridCol w:w="180"/>
        <w:gridCol w:w="8"/>
        <w:gridCol w:w="1264"/>
        <w:gridCol w:w="183"/>
        <w:gridCol w:w="9"/>
        <w:gridCol w:w="1333"/>
        <w:gridCol w:w="181"/>
        <w:gridCol w:w="11"/>
        <w:gridCol w:w="1050"/>
        <w:gridCol w:w="183"/>
        <w:gridCol w:w="1326"/>
      </w:tblGrid>
      <w:tr w:rsidR="00800585" w:rsidRPr="00BC5C31" w14:paraId="5B6FDE5E" w14:textId="77777777" w:rsidTr="00443337">
        <w:trPr>
          <w:cantSplit/>
        </w:trPr>
        <w:tc>
          <w:tcPr>
            <w:tcW w:w="1693" w:type="dxa"/>
          </w:tcPr>
          <w:p w14:paraId="038E08C5" w14:textId="27C765C6" w:rsidR="00800585" w:rsidRPr="00BC5C31" w:rsidRDefault="00800585" w:rsidP="00443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288" w:type="dxa"/>
            <w:gridSpan w:val="14"/>
          </w:tcPr>
          <w:p w14:paraId="7AF31B6B" w14:textId="77777777" w:rsidR="00800585" w:rsidRPr="00BC5C31" w:rsidRDefault="00800585" w:rsidP="00443337">
            <w:pPr>
              <w:spacing w:after="0" w:line="240" w:lineRule="atLeast"/>
              <w:ind w:right="-25"/>
              <w:jc w:val="center"/>
              <w:rPr>
                <w:rFonts w:ascii="Times New Roman" w:hAnsi="Times New Roman" w:cs="Times New Roman"/>
                <w:sz w:val="20"/>
                <w:szCs w:val="20"/>
                <w:lang w:bidi="ar-SA"/>
              </w:rPr>
            </w:pPr>
            <w:r w:rsidRPr="00BC5C31">
              <w:rPr>
                <w:rFonts w:ascii="Times New Roman" w:hAnsi="Times New Roman" w:cs="Times New Roman"/>
                <w:b/>
                <w:bCs/>
                <w:sz w:val="20"/>
                <w:szCs w:val="20"/>
              </w:rPr>
              <w:t>Separate financial statements</w:t>
            </w:r>
          </w:p>
        </w:tc>
      </w:tr>
      <w:tr w:rsidR="00800585" w:rsidRPr="00BC5C31" w14:paraId="7B3D71D4" w14:textId="77777777" w:rsidTr="00443337">
        <w:trPr>
          <w:cantSplit/>
        </w:trPr>
        <w:tc>
          <w:tcPr>
            <w:tcW w:w="1693" w:type="dxa"/>
          </w:tcPr>
          <w:p w14:paraId="6DB297C9" w14:textId="77777777" w:rsidR="00800585" w:rsidRPr="00BC5C31" w:rsidRDefault="00800585" w:rsidP="00443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14:paraId="7775D97A" w14:textId="622DD701" w:rsidR="00800585" w:rsidRPr="00BC5C31" w:rsidRDefault="0085168C" w:rsidP="00443337">
            <w:pPr>
              <w:spacing w:after="0" w:line="240" w:lineRule="atLeast"/>
              <w:ind w:right="-25"/>
              <w:jc w:val="center"/>
              <w:rPr>
                <w:rFonts w:ascii="Times New Roman" w:hAnsi="Times New Roman" w:cs="Times New Roman"/>
                <w:sz w:val="20"/>
                <w:szCs w:val="20"/>
                <w:cs/>
                <w:lang w:val="en-GB"/>
              </w:rPr>
            </w:pPr>
            <w:r w:rsidRPr="00BC5C31">
              <w:rPr>
                <w:rFonts w:ascii="Times New Roman" w:hAnsi="Times New Roman" w:cs="Times New Roman"/>
                <w:sz w:val="20"/>
                <w:szCs w:val="20"/>
                <w:lang w:val="en-GB"/>
              </w:rPr>
              <w:t>30 September 2025</w:t>
            </w:r>
          </w:p>
        </w:tc>
        <w:tc>
          <w:tcPr>
            <w:tcW w:w="183" w:type="dxa"/>
          </w:tcPr>
          <w:p w14:paraId="7F25070A" w14:textId="77777777" w:rsidR="00800585" w:rsidRPr="00BC5C31" w:rsidRDefault="00800585" w:rsidP="00443337">
            <w:pPr>
              <w:spacing w:after="0" w:line="240" w:lineRule="atLeast"/>
              <w:ind w:right="-25"/>
              <w:jc w:val="center"/>
              <w:rPr>
                <w:rFonts w:ascii="Times New Roman" w:hAnsi="Times New Roman" w:cs="Times New Roman"/>
                <w:sz w:val="20"/>
                <w:szCs w:val="20"/>
                <w:lang w:val="en-GB" w:bidi="ar-SA"/>
              </w:rPr>
            </w:pPr>
          </w:p>
        </w:tc>
        <w:tc>
          <w:tcPr>
            <w:tcW w:w="4093" w:type="dxa"/>
            <w:gridSpan w:val="7"/>
            <w:tcBorders>
              <w:bottom w:val="single" w:sz="4" w:space="0" w:color="auto"/>
            </w:tcBorders>
          </w:tcPr>
          <w:p w14:paraId="4A8C1639" w14:textId="77777777" w:rsidR="00800585" w:rsidRPr="00BC5C31" w:rsidRDefault="00800585" w:rsidP="00443337">
            <w:pPr>
              <w:spacing w:after="0" w:line="240" w:lineRule="atLeast"/>
              <w:ind w:right="-25"/>
              <w:jc w:val="center"/>
              <w:rPr>
                <w:rFonts w:ascii="Times New Roman" w:hAnsi="Times New Roman" w:cs="Times New Roman"/>
                <w:sz w:val="20"/>
                <w:szCs w:val="20"/>
                <w:lang w:val="en-GB"/>
              </w:rPr>
            </w:pPr>
            <w:r w:rsidRPr="00BC5C31">
              <w:rPr>
                <w:rFonts w:ascii="Times New Roman" w:hAnsi="Times New Roman" w:cs="Times New Roman"/>
                <w:sz w:val="20"/>
                <w:szCs w:val="20"/>
              </w:rPr>
              <w:t>31 December 2024</w:t>
            </w:r>
          </w:p>
        </w:tc>
      </w:tr>
      <w:tr w:rsidR="00800585" w:rsidRPr="00BC5C31" w14:paraId="4D340746" w14:textId="77777777" w:rsidTr="00443337">
        <w:trPr>
          <w:cantSplit/>
        </w:trPr>
        <w:tc>
          <w:tcPr>
            <w:tcW w:w="1693" w:type="dxa"/>
          </w:tcPr>
          <w:p w14:paraId="7F44CC25" w14:textId="77777777" w:rsidR="00800585" w:rsidRPr="00BC5C31" w:rsidRDefault="00800585" w:rsidP="00443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14:paraId="0D58AAA5"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r w:rsidRPr="00BC5C31">
              <w:rPr>
                <w:rFonts w:ascii="Times New Roman" w:hAnsi="Times New Roman" w:cs="Times New Roman"/>
                <w:sz w:val="20"/>
                <w:szCs w:val="20"/>
              </w:rPr>
              <w:t>Future value of the minimum lease payment</w:t>
            </w:r>
          </w:p>
        </w:tc>
        <w:tc>
          <w:tcPr>
            <w:tcW w:w="181" w:type="dxa"/>
            <w:tcBorders>
              <w:top w:val="single" w:sz="4" w:space="0" w:color="auto"/>
            </w:tcBorders>
          </w:tcPr>
          <w:p w14:paraId="1D973184" w14:textId="77777777" w:rsidR="00800585" w:rsidRPr="00BC5C31" w:rsidRDefault="00800585" w:rsidP="00443337">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4C5369EC"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p w14:paraId="37135BD3"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p w14:paraId="7CB6865D"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p w14:paraId="014DA064" w14:textId="77777777" w:rsidR="00800585" w:rsidRPr="00BC5C31" w:rsidRDefault="00800585" w:rsidP="00443337">
            <w:pPr>
              <w:spacing w:after="0" w:line="240" w:lineRule="atLeast"/>
              <w:ind w:left="-197" w:right="-129" w:firstLine="14"/>
              <w:jc w:val="center"/>
              <w:rPr>
                <w:rFonts w:ascii="Times New Roman" w:hAnsi="Times New Roman" w:cs="Times New Roman"/>
                <w:sz w:val="20"/>
                <w:szCs w:val="20"/>
              </w:rPr>
            </w:pPr>
            <w:r w:rsidRPr="00BC5C31">
              <w:rPr>
                <w:rFonts w:ascii="Times New Roman" w:hAnsi="Times New Roman" w:cs="Times New Roman"/>
                <w:sz w:val="20"/>
                <w:szCs w:val="20"/>
              </w:rPr>
              <w:t>Interest</w:t>
            </w:r>
          </w:p>
        </w:tc>
        <w:tc>
          <w:tcPr>
            <w:tcW w:w="180" w:type="dxa"/>
            <w:tcBorders>
              <w:top w:val="single" w:sz="4" w:space="0" w:color="auto"/>
            </w:tcBorders>
          </w:tcPr>
          <w:p w14:paraId="1A0EC085"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42FC7DE4"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r w:rsidRPr="00BC5C31">
              <w:rPr>
                <w:rFonts w:ascii="Times New Roman" w:hAnsi="Times New Roman" w:cs="Times New Roman"/>
                <w:sz w:val="20"/>
                <w:szCs w:val="20"/>
              </w:rPr>
              <w:t>Present value of the minimum lease payment</w:t>
            </w:r>
          </w:p>
        </w:tc>
        <w:tc>
          <w:tcPr>
            <w:tcW w:w="183" w:type="dxa"/>
          </w:tcPr>
          <w:p w14:paraId="6B76756B"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tc>
        <w:tc>
          <w:tcPr>
            <w:tcW w:w="1342" w:type="dxa"/>
            <w:gridSpan w:val="2"/>
          </w:tcPr>
          <w:p w14:paraId="3A838D72" w14:textId="77777777" w:rsidR="00800585" w:rsidRPr="00BC5C31" w:rsidRDefault="00800585" w:rsidP="00443337">
            <w:pPr>
              <w:spacing w:after="0" w:line="240" w:lineRule="atLeast"/>
              <w:ind w:left="-13" w:right="-25" w:firstLine="14"/>
              <w:jc w:val="center"/>
              <w:rPr>
                <w:rFonts w:ascii="Times New Roman" w:hAnsi="Times New Roman" w:cs="Times New Roman"/>
                <w:sz w:val="20"/>
                <w:szCs w:val="20"/>
              </w:rPr>
            </w:pPr>
            <w:r w:rsidRPr="00BC5C31">
              <w:rPr>
                <w:rFonts w:ascii="Times New Roman" w:hAnsi="Times New Roman" w:cs="Times New Roman"/>
                <w:sz w:val="20"/>
                <w:szCs w:val="20"/>
              </w:rPr>
              <w:t>Future value of the minimum lease payment</w:t>
            </w:r>
          </w:p>
        </w:tc>
        <w:tc>
          <w:tcPr>
            <w:tcW w:w="181" w:type="dxa"/>
          </w:tcPr>
          <w:p w14:paraId="63D626C1" w14:textId="77777777" w:rsidR="00800585" w:rsidRPr="00BC5C31" w:rsidRDefault="00800585" w:rsidP="00443337">
            <w:pPr>
              <w:spacing w:after="0" w:line="240" w:lineRule="atLeast"/>
              <w:ind w:right="-25" w:firstLine="14"/>
              <w:jc w:val="center"/>
              <w:rPr>
                <w:rFonts w:ascii="Times New Roman" w:hAnsi="Times New Roman" w:cs="Times New Roman"/>
                <w:sz w:val="20"/>
                <w:szCs w:val="20"/>
                <w:cs/>
              </w:rPr>
            </w:pPr>
          </w:p>
        </w:tc>
        <w:tc>
          <w:tcPr>
            <w:tcW w:w="1061" w:type="dxa"/>
            <w:gridSpan w:val="2"/>
          </w:tcPr>
          <w:p w14:paraId="299999E0"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p w14:paraId="04B0DF1A"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p w14:paraId="106B88D1"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p w14:paraId="086C7F63"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r w:rsidRPr="00BC5C31">
              <w:rPr>
                <w:rFonts w:ascii="Times New Roman" w:hAnsi="Times New Roman" w:cs="Times New Roman"/>
                <w:sz w:val="20"/>
                <w:szCs w:val="20"/>
              </w:rPr>
              <w:t>Interest</w:t>
            </w:r>
          </w:p>
        </w:tc>
        <w:tc>
          <w:tcPr>
            <w:tcW w:w="183" w:type="dxa"/>
          </w:tcPr>
          <w:p w14:paraId="455FBB0D"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p>
        </w:tc>
        <w:tc>
          <w:tcPr>
            <w:tcW w:w="1326" w:type="dxa"/>
          </w:tcPr>
          <w:p w14:paraId="0497C382" w14:textId="77777777" w:rsidR="00800585" w:rsidRPr="00BC5C31" w:rsidRDefault="00800585" w:rsidP="00443337">
            <w:pPr>
              <w:spacing w:after="0" w:line="240" w:lineRule="atLeast"/>
              <w:ind w:right="-25" w:firstLine="14"/>
              <w:jc w:val="center"/>
              <w:rPr>
                <w:rFonts w:ascii="Times New Roman" w:hAnsi="Times New Roman" w:cs="Times New Roman"/>
                <w:sz w:val="20"/>
                <w:szCs w:val="20"/>
              </w:rPr>
            </w:pPr>
            <w:r w:rsidRPr="00BC5C31">
              <w:rPr>
                <w:rFonts w:ascii="Times New Roman" w:hAnsi="Times New Roman" w:cs="Times New Roman"/>
                <w:sz w:val="20"/>
                <w:szCs w:val="20"/>
              </w:rPr>
              <w:t>Present value of the minimum lease payment</w:t>
            </w:r>
          </w:p>
        </w:tc>
      </w:tr>
      <w:tr w:rsidR="00800585" w:rsidRPr="00BC5C31" w14:paraId="65448C5F" w14:textId="77777777" w:rsidTr="00443337">
        <w:trPr>
          <w:cantSplit/>
        </w:trPr>
        <w:tc>
          <w:tcPr>
            <w:tcW w:w="1693" w:type="dxa"/>
          </w:tcPr>
          <w:p w14:paraId="6007F958" w14:textId="77777777" w:rsidR="00800585" w:rsidRPr="00BC5C31" w:rsidRDefault="00800585" w:rsidP="00443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288" w:type="dxa"/>
            <w:gridSpan w:val="14"/>
          </w:tcPr>
          <w:p w14:paraId="2CF59AE8" w14:textId="77777777" w:rsidR="00800585" w:rsidRPr="00BC5C31" w:rsidRDefault="00800585" w:rsidP="00443337">
            <w:pPr>
              <w:spacing w:after="0" w:line="240" w:lineRule="atLeast"/>
              <w:ind w:right="-25"/>
              <w:jc w:val="center"/>
              <w:rPr>
                <w:rFonts w:ascii="Times New Roman" w:hAnsi="Times New Roman" w:cs="Times New Roman"/>
                <w:sz w:val="20"/>
                <w:szCs w:val="20"/>
                <w:lang w:val="en-GB" w:bidi="ar-SA"/>
              </w:rPr>
            </w:pPr>
            <w:r w:rsidRPr="00BC5C31">
              <w:rPr>
                <w:rFonts w:ascii="Times New Roman" w:hAnsi="Times New Roman" w:cs="Times New Roman"/>
                <w:i/>
                <w:iCs/>
                <w:sz w:val="20"/>
                <w:szCs w:val="20"/>
                <w:cs/>
                <w:lang w:val="en-GB"/>
              </w:rPr>
              <w:t>(</w:t>
            </w:r>
            <w:r w:rsidRPr="00BC5C31">
              <w:rPr>
                <w:rFonts w:ascii="Times New Roman" w:hAnsi="Times New Roman" w:cs="Times New Roman"/>
                <w:i/>
                <w:iCs/>
                <w:sz w:val="20"/>
                <w:szCs w:val="20"/>
                <w:lang w:val="en-GB" w:bidi="ar-SA"/>
              </w:rPr>
              <w:t>in thousand Baht</w:t>
            </w:r>
            <w:r w:rsidRPr="00BC5C31">
              <w:rPr>
                <w:rFonts w:ascii="Times New Roman" w:hAnsi="Times New Roman" w:cs="Times New Roman"/>
                <w:i/>
                <w:iCs/>
                <w:sz w:val="20"/>
                <w:szCs w:val="20"/>
                <w:cs/>
                <w:lang w:val="en-GB"/>
              </w:rPr>
              <w:t>)</w:t>
            </w:r>
          </w:p>
        </w:tc>
      </w:tr>
      <w:tr w:rsidR="00800585" w:rsidRPr="00BC5C31" w14:paraId="0835A2A1" w14:textId="77777777" w:rsidTr="00443337">
        <w:trPr>
          <w:cantSplit/>
        </w:trPr>
        <w:tc>
          <w:tcPr>
            <w:tcW w:w="1693" w:type="dxa"/>
          </w:tcPr>
          <w:p w14:paraId="11CA0D67" w14:textId="77777777" w:rsidR="00800585" w:rsidRPr="00BC5C31" w:rsidRDefault="00800585" w:rsidP="00443337">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sz w:val="20"/>
                <w:szCs w:val="20"/>
              </w:rPr>
              <w:t>Within one year</w:t>
            </w:r>
          </w:p>
        </w:tc>
        <w:tc>
          <w:tcPr>
            <w:tcW w:w="1288" w:type="dxa"/>
            <w:vAlign w:val="bottom"/>
          </w:tcPr>
          <w:p w14:paraId="0F70E9AF" w14:textId="2E616C67" w:rsidR="00800585" w:rsidRPr="00BC5C31" w:rsidRDefault="00225DF5" w:rsidP="00443337">
            <w:pPr>
              <w:tabs>
                <w:tab w:val="decimal" w:pos="1077"/>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2,320</w:t>
            </w:r>
          </w:p>
        </w:tc>
        <w:tc>
          <w:tcPr>
            <w:tcW w:w="181" w:type="dxa"/>
            <w:vAlign w:val="bottom"/>
          </w:tcPr>
          <w:p w14:paraId="79C19A10" w14:textId="77777777" w:rsidR="00800585" w:rsidRPr="00BC5C31" w:rsidRDefault="00800585" w:rsidP="00443337">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1340608F" w14:textId="4BA8A48D" w:rsidR="00800585" w:rsidRPr="00BC5C31" w:rsidRDefault="00225DF5" w:rsidP="00443337">
            <w:pPr>
              <w:tabs>
                <w:tab w:val="decimal" w:pos="933"/>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(230)</w:t>
            </w:r>
          </w:p>
        </w:tc>
        <w:tc>
          <w:tcPr>
            <w:tcW w:w="188" w:type="dxa"/>
            <w:gridSpan w:val="2"/>
            <w:vAlign w:val="bottom"/>
          </w:tcPr>
          <w:p w14:paraId="27C51475" w14:textId="77777777" w:rsidR="00800585" w:rsidRPr="00BC5C31" w:rsidRDefault="00800585" w:rsidP="00443337">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4EAEA36C" w14:textId="4E35307D" w:rsidR="00800585" w:rsidRPr="00BC5C31" w:rsidRDefault="00225DF5" w:rsidP="00443337">
            <w:pPr>
              <w:tabs>
                <w:tab w:val="decimal" w:pos="1077"/>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2,090</w:t>
            </w:r>
          </w:p>
        </w:tc>
        <w:tc>
          <w:tcPr>
            <w:tcW w:w="192" w:type="dxa"/>
            <w:gridSpan w:val="2"/>
            <w:vAlign w:val="bottom"/>
          </w:tcPr>
          <w:p w14:paraId="1CC034B0" w14:textId="77777777" w:rsidR="00800585" w:rsidRPr="00BC5C31" w:rsidRDefault="00800585" w:rsidP="00443337">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14B1FE3C" w14:textId="77777777" w:rsidR="00800585" w:rsidRPr="00BC5C31" w:rsidRDefault="00800585" w:rsidP="00443337">
            <w:pPr>
              <w:tabs>
                <w:tab w:val="decimal" w:pos="979"/>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2,640</w:t>
            </w:r>
          </w:p>
        </w:tc>
        <w:tc>
          <w:tcPr>
            <w:tcW w:w="192" w:type="dxa"/>
            <w:gridSpan w:val="2"/>
            <w:vAlign w:val="bottom"/>
          </w:tcPr>
          <w:p w14:paraId="0B73036A" w14:textId="77777777" w:rsidR="00800585" w:rsidRPr="00BC5C31" w:rsidRDefault="00800585" w:rsidP="00443337">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5656B526" w14:textId="77777777" w:rsidR="00800585" w:rsidRPr="00BC5C31" w:rsidRDefault="00800585" w:rsidP="00443337">
            <w:pPr>
              <w:tabs>
                <w:tab w:val="decimal" w:pos="916"/>
              </w:tabs>
              <w:spacing w:after="0" w:line="240" w:lineRule="atLeast"/>
              <w:ind w:right="-25"/>
              <w:rPr>
                <w:rFonts w:ascii="Times New Roman" w:hAnsi="Times New Roman" w:cs="Times New Roman"/>
                <w:sz w:val="20"/>
                <w:szCs w:val="20"/>
                <w:lang w:val="en-GB"/>
              </w:rPr>
            </w:pPr>
            <w:r w:rsidRPr="00BC5C31">
              <w:rPr>
                <w:rFonts w:ascii="Times New Roman" w:hAnsi="Times New Roman" w:cs="Times New Roman"/>
                <w:sz w:val="20"/>
                <w:szCs w:val="20"/>
              </w:rPr>
              <w:t>(362)</w:t>
            </w:r>
          </w:p>
        </w:tc>
        <w:tc>
          <w:tcPr>
            <w:tcW w:w="183" w:type="dxa"/>
            <w:vAlign w:val="bottom"/>
          </w:tcPr>
          <w:p w14:paraId="5770631F" w14:textId="77777777" w:rsidR="00800585" w:rsidRPr="00BC5C31" w:rsidRDefault="00800585" w:rsidP="00443337">
            <w:pPr>
              <w:tabs>
                <w:tab w:val="decimal" w:pos="765"/>
                <w:tab w:val="decimal" w:pos="1077"/>
              </w:tabs>
              <w:spacing w:after="0" w:line="240" w:lineRule="atLeast"/>
              <w:ind w:right="-25"/>
              <w:rPr>
                <w:rFonts w:ascii="Times New Roman" w:hAnsi="Times New Roman" w:cs="Times New Roman"/>
                <w:sz w:val="20"/>
                <w:szCs w:val="20"/>
              </w:rPr>
            </w:pPr>
          </w:p>
        </w:tc>
        <w:tc>
          <w:tcPr>
            <w:tcW w:w="1326" w:type="dxa"/>
            <w:vAlign w:val="bottom"/>
          </w:tcPr>
          <w:p w14:paraId="0D9780D2" w14:textId="77777777" w:rsidR="00800585" w:rsidRPr="00BC5C31" w:rsidRDefault="00800585" w:rsidP="00443337">
            <w:pPr>
              <w:tabs>
                <w:tab w:val="decimal" w:pos="981"/>
              </w:tabs>
              <w:spacing w:after="0" w:line="240" w:lineRule="atLeast"/>
              <w:ind w:right="-25"/>
              <w:rPr>
                <w:rFonts w:ascii="Times New Roman" w:hAnsi="Times New Roman" w:cs="Times New Roman"/>
                <w:sz w:val="20"/>
                <w:szCs w:val="20"/>
                <w:lang w:val="en-GB"/>
              </w:rPr>
            </w:pPr>
            <w:r w:rsidRPr="00BC5C31">
              <w:rPr>
                <w:rFonts w:ascii="Times New Roman" w:hAnsi="Times New Roman" w:cs="Times New Roman"/>
                <w:sz w:val="20"/>
                <w:szCs w:val="20"/>
              </w:rPr>
              <w:t>2,278</w:t>
            </w:r>
          </w:p>
        </w:tc>
      </w:tr>
      <w:tr w:rsidR="00800585" w:rsidRPr="00BC5C31" w14:paraId="20553A5F" w14:textId="77777777" w:rsidTr="00443337">
        <w:trPr>
          <w:cantSplit/>
        </w:trPr>
        <w:tc>
          <w:tcPr>
            <w:tcW w:w="1693" w:type="dxa"/>
          </w:tcPr>
          <w:p w14:paraId="0CAC9FA8" w14:textId="77777777" w:rsidR="00800585" w:rsidRPr="00BC5C31" w:rsidRDefault="00800585" w:rsidP="00443337">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sz w:val="20"/>
                <w:szCs w:val="20"/>
              </w:rPr>
              <w:t>After one year but</w:t>
            </w:r>
          </w:p>
        </w:tc>
        <w:tc>
          <w:tcPr>
            <w:tcW w:w="1288" w:type="dxa"/>
            <w:vAlign w:val="bottom"/>
          </w:tcPr>
          <w:p w14:paraId="5575A71A" w14:textId="77777777" w:rsidR="00800585" w:rsidRPr="00BC5C31" w:rsidRDefault="00800585" w:rsidP="00443337">
            <w:pPr>
              <w:tabs>
                <w:tab w:val="decimal" w:pos="1077"/>
              </w:tabs>
              <w:spacing w:after="0" w:line="240" w:lineRule="atLeast"/>
              <w:ind w:right="-25"/>
              <w:rPr>
                <w:rFonts w:ascii="Times New Roman" w:hAnsi="Times New Roman" w:cs="Times New Roman"/>
                <w:sz w:val="20"/>
                <w:szCs w:val="20"/>
              </w:rPr>
            </w:pPr>
          </w:p>
        </w:tc>
        <w:tc>
          <w:tcPr>
            <w:tcW w:w="181" w:type="dxa"/>
            <w:vAlign w:val="bottom"/>
          </w:tcPr>
          <w:p w14:paraId="1D987DB1" w14:textId="77777777" w:rsidR="00800585" w:rsidRPr="00BC5C31" w:rsidRDefault="00800585" w:rsidP="00443337">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7E1AC2B1" w14:textId="77777777" w:rsidR="00800585" w:rsidRPr="00BC5C31" w:rsidRDefault="00800585" w:rsidP="00443337">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63AC06DF" w14:textId="77777777" w:rsidR="00800585" w:rsidRPr="00BC5C31" w:rsidRDefault="00800585" w:rsidP="00443337">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59907B8B" w14:textId="77777777" w:rsidR="00800585" w:rsidRPr="00BC5C31" w:rsidRDefault="00800585" w:rsidP="00443337">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16E057DE" w14:textId="77777777" w:rsidR="00800585" w:rsidRPr="00BC5C31" w:rsidRDefault="00800585" w:rsidP="00443337">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3797A75B" w14:textId="77777777" w:rsidR="00800585" w:rsidRPr="00BC5C31" w:rsidRDefault="00800585" w:rsidP="00443337">
            <w:pPr>
              <w:tabs>
                <w:tab w:val="decimal" w:pos="979"/>
              </w:tabs>
              <w:spacing w:after="0" w:line="240" w:lineRule="atLeast"/>
              <w:ind w:right="-25"/>
              <w:rPr>
                <w:rFonts w:ascii="Times New Roman" w:hAnsi="Times New Roman" w:cs="Times New Roman"/>
                <w:sz w:val="20"/>
                <w:szCs w:val="20"/>
              </w:rPr>
            </w:pPr>
          </w:p>
        </w:tc>
        <w:tc>
          <w:tcPr>
            <w:tcW w:w="192" w:type="dxa"/>
            <w:gridSpan w:val="2"/>
            <w:vAlign w:val="bottom"/>
          </w:tcPr>
          <w:p w14:paraId="4FFC2161" w14:textId="77777777" w:rsidR="00800585" w:rsidRPr="00BC5C31" w:rsidRDefault="00800585" w:rsidP="00443337">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16995F7B" w14:textId="77777777" w:rsidR="00800585" w:rsidRPr="00BC5C31" w:rsidRDefault="00800585" w:rsidP="00443337">
            <w:pPr>
              <w:tabs>
                <w:tab w:val="decimal" w:pos="916"/>
              </w:tabs>
              <w:spacing w:after="0" w:line="240" w:lineRule="atLeast"/>
              <w:ind w:right="-25"/>
              <w:rPr>
                <w:rFonts w:ascii="Times New Roman" w:hAnsi="Times New Roman" w:cs="Times New Roman"/>
                <w:sz w:val="20"/>
                <w:szCs w:val="20"/>
                <w:lang w:val="en-GB"/>
              </w:rPr>
            </w:pPr>
          </w:p>
        </w:tc>
        <w:tc>
          <w:tcPr>
            <w:tcW w:w="183" w:type="dxa"/>
            <w:vAlign w:val="bottom"/>
          </w:tcPr>
          <w:p w14:paraId="14F0B1FA" w14:textId="77777777" w:rsidR="00800585" w:rsidRPr="00BC5C31" w:rsidRDefault="00800585" w:rsidP="00443337">
            <w:pPr>
              <w:tabs>
                <w:tab w:val="decimal" w:pos="765"/>
                <w:tab w:val="decimal" w:pos="1077"/>
              </w:tabs>
              <w:spacing w:after="0" w:line="240" w:lineRule="atLeast"/>
              <w:ind w:right="-25"/>
              <w:rPr>
                <w:rFonts w:ascii="Times New Roman" w:hAnsi="Times New Roman" w:cs="Times New Roman"/>
                <w:sz w:val="20"/>
                <w:szCs w:val="20"/>
              </w:rPr>
            </w:pPr>
          </w:p>
        </w:tc>
        <w:tc>
          <w:tcPr>
            <w:tcW w:w="1326" w:type="dxa"/>
            <w:vAlign w:val="bottom"/>
          </w:tcPr>
          <w:p w14:paraId="70E87173" w14:textId="77777777" w:rsidR="00800585" w:rsidRPr="00BC5C31" w:rsidRDefault="00800585" w:rsidP="00443337">
            <w:pPr>
              <w:tabs>
                <w:tab w:val="decimal" w:pos="916"/>
              </w:tabs>
              <w:spacing w:after="0" w:line="240" w:lineRule="atLeast"/>
              <w:ind w:right="-25"/>
              <w:rPr>
                <w:rFonts w:ascii="Times New Roman" w:hAnsi="Times New Roman" w:cs="Times New Roman"/>
                <w:sz w:val="20"/>
                <w:szCs w:val="20"/>
                <w:lang w:val="en-GB"/>
              </w:rPr>
            </w:pPr>
          </w:p>
        </w:tc>
      </w:tr>
      <w:tr w:rsidR="00800585" w:rsidRPr="00BC5C31" w14:paraId="0E198204" w14:textId="77777777" w:rsidTr="00443337">
        <w:trPr>
          <w:cantSplit/>
        </w:trPr>
        <w:tc>
          <w:tcPr>
            <w:tcW w:w="1693" w:type="dxa"/>
          </w:tcPr>
          <w:p w14:paraId="00AD1014" w14:textId="77777777" w:rsidR="00800585" w:rsidRPr="00BC5C31" w:rsidRDefault="00800585" w:rsidP="00443337">
            <w:pPr>
              <w:spacing w:after="0" w:line="240" w:lineRule="atLeast"/>
              <w:ind w:left="63" w:right="-25" w:hanging="49"/>
              <w:rPr>
                <w:rFonts w:ascii="Times New Roman" w:hAnsi="Times New Roman" w:cs="Times New Roman"/>
                <w:sz w:val="20"/>
                <w:szCs w:val="20"/>
              </w:rPr>
            </w:pPr>
            <w:r w:rsidRPr="00BC5C31">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14:paraId="0A4E8046" w14:textId="5450C7FC" w:rsidR="00800585" w:rsidRPr="00BC5C31" w:rsidRDefault="00225DF5" w:rsidP="00443337">
            <w:pPr>
              <w:tabs>
                <w:tab w:val="decimal" w:pos="1077"/>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1,966</w:t>
            </w:r>
          </w:p>
        </w:tc>
        <w:tc>
          <w:tcPr>
            <w:tcW w:w="181" w:type="dxa"/>
          </w:tcPr>
          <w:p w14:paraId="009BA8F8" w14:textId="77777777" w:rsidR="00800585" w:rsidRPr="00BC5C31" w:rsidRDefault="00800585" w:rsidP="00443337">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14:paraId="6EADDF29" w14:textId="374A8628" w:rsidR="00800585" w:rsidRPr="00BC5C31" w:rsidRDefault="00225DF5" w:rsidP="00443337">
            <w:pPr>
              <w:tabs>
                <w:tab w:val="decimal" w:pos="933"/>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(93)</w:t>
            </w:r>
          </w:p>
        </w:tc>
        <w:tc>
          <w:tcPr>
            <w:tcW w:w="188" w:type="dxa"/>
            <w:gridSpan w:val="2"/>
          </w:tcPr>
          <w:p w14:paraId="1F571EC6" w14:textId="77777777" w:rsidR="00800585" w:rsidRPr="00BC5C31" w:rsidRDefault="00800585" w:rsidP="00443337">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14:paraId="6C44445B" w14:textId="35E3EA84" w:rsidR="00800585" w:rsidRPr="00BC5C31" w:rsidRDefault="00225DF5" w:rsidP="00443337">
            <w:pPr>
              <w:tabs>
                <w:tab w:val="decimal" w:pos="1077"/>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1,873</w:t>
            </w:r>
          </w:p>
        </w:tc>
        <w:tc>
          <w:tcPr>
            <w:tcW w:w="192" w:type="dxa"/>
            <w:gridSpan w:val="2"/>
            <w:vAlign w:val="bottom"/>
          </w:tcPr>
          <w:p w14:paraId="11FF3A44" w14:textId="77777777" w:rsidR="00800585" w:rsidRPr="00BC5C31" w:rsidRDefault="00800585" w:rsidP="00443337">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14:paraId="076B0911" w14:textId="77777777" w:rsidR="00800585" w:rsidRPr="00BC5C31" w:rsidRDefault="00800585" w:rsidP="00443337">
            <w:pPr>
              <w:tabs>
                <w:tab w:val="decimal" w:pos="979"/>
              </w:tabs>
              <w:spacing w:after="0" w:line="240" w:lineRule="atLeast"/>
              <w:ind w:right="-25"/>
              <w:rPr>
                <w:rFonts w:ascii="Times New Roman" w:hAnsi="Times New Roman" w:cs="Times New Roman"/>
                <w:sz w:val="20"/>
                <w:szCs w:val="20"/>
              </w:rPr>
            </w:pPr>
            <w:r w:rsidRPr="00BC5C31">
              <w:rPr>
                <w:rFonts w:ascii="Times New Roman" w:hAnsi="Times New Roman" w:cs="Times New Roman"/>
                <w:sz w:val="20"/>
                <w:szCs w:val="20"/>
              </w:rPr>
              <w:t>3,527</w:t>
            </w:r>
          </w:p>
        </w:tc>
        <w:tc>
          <w:tcPr>
            <w:tcW w:w="192" w:type="dxa"/>
            <w:gridSpan w:val="2"/>
          </w:tcPr>
          <w:p w14:paraId="304773CB" w14:textId="77777777" w:rsidR="00800585" w:rsidRPr="00BC5C31" w:rsidRDefault="00800585" w:rsidP="00443337">
            <w:pPr>
              <w:tabs>
                <w:tab w:val="decimal" w:pos="1077"/>
              </w:tabs>
              <w:spacing w:after="0" w:line="240" w:lineRule="atLeast"/>
              <w:ind w:right="-25"/>
              <w:rPr>
                <w:rFonts w:ascii="Times New Roman" w:hAnsi="Times New Roman" w:cs="Times New Roman"/>
                <w:sz w:val="20"/>
                <w:szCs w:val="20"/>
              </w:rPr>
            </w:pPr>
          </w:p>
        </w:tc>
        <w:tc>
          <w:tcPr>
            <w:tcW w:w="1050" w:type="dxa"/>
            <w:tcBorders>
              <w:bottom w:val="single" w:sz="4" w:space="0" w:color="auto"/>
            </w:tcBorders>
            <w:vAlign w:val="bottom"/>
          </w:tcPr>
          <w:p w14:paraId="40320970" w14:textId="77777777" w:rsidR="00800585" w:rsidRPr="00BC5C31" w:rsidRDefault="00800585" w:rsidP="00443337">
            <w:pPr>
              <w:tabs>
                <w:tab w:val="decimal" w:pos="916"/>
              </w:tabs>
              <w:spacing w:after="0" w:line="240" w:lineRule="atLeast"/>
              <w:ind w:right="-25"/>
              <w:rPr>
                <w:rFonts w:ascii="Times New Roman" w:hAnsi="Times New Roman" w:cs="Times New Roman"/>
                <w:sz w:val="20"/>
                <w:szCs w:val="20"/>
                <w:lang w:val="en-GB"/>
              </w:rPr>
            </w:pPr>
            <w:r w:rsidRPr="00BC5C31">
              <w:rPr>
                <w:rFonts w:ascii="Times New Roman" w:hAnsi="Times New Roman" w:cs="Times New Roman"/>
                <w:sz w:val="20"/>
                <w:szCs w:val="20"/>
              </w:rPr>
              <w:t>(248)</w:t>
            </w:r>
          </w:p>
        </w:tc>
        <w:tc>
          <w:tcPr>
            <w:tcW w:w="183" w:type="dxa"/>
          </w:tcPr>
          <w:p w14:paraId="5AA0ED98" w14:textId="77777777" w:rsidR="00800585" w:rsidRPr="00BC5C31" w:rsidRDefault="00800585" w:rsidP="00443337">
            <w:pPr>
              <w:tabs>
                <w:tab w:val="decimal" w:pos="1077"/>
              </w:tabs>
              <w:spacing w:after="0" w:line="240" w:lineRule="atLeast"/>
              <w:ind w:right="-25"/>
              <w:rPr>
                <w:rFonts w:ascii="Times New Roman" w:hAnsi="Times New Roman" w:cs="Times New Roman"/>
                <w:sz w:val="20"/>
                <w:szCs w:val="20"/>
              </w:rPr>
            </w:pPr>
          </w:p>
        </w:tc>
        <w:tc>
          <w:tcPr>
            <w:tcW w:w="1326" w:type="dxa"/>
            <w:tcBorders>
              <w:bottom w:val="single" w:sz="4" w:space="0" w:color="auto"/>
            </w:tcBorders>
            <w:vAlign w:val="bottom"/>
          </w:tcPr>
          <w:p w14:paraId="6AC7CD3D" w14:textId="77777777" w:rsidR="00800585" w:rsidRPr="00BC5C31" w:rsidRDefault="00800585" w:rsidP="00443337">
            <w:pPr>
              <w:tabs>
                <w:tab w:val="decimal" w:pos="981"/>
              </w:tabs>
              <w:spacing w:after="0" w:line="240" w:lineRule="atLeast"/>
              <w:ind w:right="-25"/>
              <w:rPr>
                <w:rFonts w:ascii="Times New Roman" w:hAnsi="Times New Roman" w:cs="Times New Roman"/>
                <w:sz w:val="20"/>
                <w:szCs w:val="20"/>
                <w:lang w:val="en-GB"/>
              </w:rPr>
            </w:pPr>
            <w:r w:rsidRPr="00BC5C31">
              <w:rPr>
                <w:rFonts w:ascii="Times New Roman" w:hAnsi="Times New Roman" w:cs="Times New Roman"/>
                <w:sz w:val="20"/>
                <w:szCs w:val="20"/>
              </w:rPr>
              <w:t>3,279</w:t>
            </w:r>
          </w:p>
        </w:tc>
      </w:tr>
      <w:tr w:rsidR="00800585" w:rsidRPr="00BC5C31" w14:paraId="432BA0DA" w14:textId="77777777" w:rsidTr="00443337">
        <w:trPr>
          <w:cantSplit/>
        </w:trPr>
        <w:tc>
          <w:tcPr>
            <w:tcW w:w="1693" w:type="dxa"/>
          </w:tcPr>
          <w:p w14:paraId="039D99D1" w14:textId="77777777" w:rsidR="00800585" w:rsidRPr="00BC5C31" w:rsidRDefault="00800585" w:rsidP="00443337">
            <w:pPr>
              <w:spacing w:after="0" w:line="240" w:lineRule="atLeast"/>
              <w:ind w:right="-25" w:firstLine="14"/>
              <w:rPr>
                <w:rFonts w:ascii="Times New Roman" w:eastAsia="Calibri" w:hAnsi="Times New Roman" w:cs="Times New Roman"/>
                <w:b/>
                <w:bCs/>
                <w:sz w:val="20"/>
                <w:szCs w:val="20"/>
                <w:lang w:bidi="ar-SA"/>
              </w:rPr>
            </w:pPr>
            <w:r w:rsidRPr="00BC5C3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14:paraId="5022898B" w14:textId="371A1BFA" w:rsidR="00800585" w:rsidRPr="00BC5C31" w:rsidRDefault="00225DF5" w:rsidP="00443337">
            <w:pPr>
              <w:tabs>
                <w:tab w:val="decimal" w:pos="1077"/>
              </w:tabs>
              <w:spacing w:after="0" w:line="240" w:lineRule="atLeast"/>
              <w:ind w:right="-25"/>
              <w:rPr>
                <w:rFonts w:ascii="Times New Roman" w:hAnsi="Times New Roman" w:cs="Times New Roman"/>
                <w:b/>
                <w:bCs/>
                <w:sz w:val="20"/>
                <w:szCs w:val="20"/>
              </w:rPr>
            </w:pPr>
            <w:r w:rsidRPr="00BC5C31">
              <w:rPr>
                <w:rFonts w:ascii="Times New Roman" w:hAnsi="Times New Roman" w:cs="Times New Roman"/>
                <w:b/>
                <w:bCs/>
                <w:sz w:val="20"/>
                <w:szCs w:val="20"/>
              </w:rPr>
              <w:t>4,286</w:t>
            </w:r>
          </w:p>
        </w:tc>
        <w:tc>
          <w:tcPr>
            <w:tcW w:w="181" w:type="dxa"/>
            <w:vAlign w:val="bottom"/>
          </w:tcPr>
          <w:p w14:paraId="58037030" w14:textId="77777777" w:rsidR="00800585" w:rsidRPr="00BC5C31" w:rsidRDefault="00800585" w:rsidP="00443337">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14:paraId="16F3C159" w14:textId="2E146462" w:rsidR="00800585" w:rsidRPr="00BC5C31" w:rsidRDefault="00225DF5" w:rsidP="00443337">
            <w:pPr>
              <w:tabs>
                <w:tab w:val="decimal" w:pos="933"/>
              </w:tabs>
              <w:spacing w:after="0" w:line="240" w:lineRule="atLeast"/>
              <w:ind w:right="-25"/>
              <w:rPr>
                <w:rFonts w:ascii="Times New Roman" w:hAnsi="Times New Roman" w:cs="Times New Roman"/>
                <w:b/>
                <w:bCs/>
                <w:sz w:val="20"/>
                <w:szCs w:val="20"/>
              </w:rPr>
            </w:pPr>
            <w:r w:rsidRPr="00BC5C31">
              <w:rPr>
                <w:rFonts w:ascii="Times New Roman" w:hAnsi="Times New Roman" w:cs="Times New Roman"/>
                <w:b/>
                <w:bCs/>
                <w:sz w:val="20"/>
                <w:szCs w:val="20"/>
              </w:rPr>
              <w:t>(323)</w:t>
            </w:r>
          </w:p>
        </w:tc>
        <w:tc>
          <w:tcPr>
            <w:tcW w:w="180" w:type="dxa"/>
            <w:vAlign w:val="bottom"/>
          </w:tcPr>
          <w:p w14:paraId="204D39FE" w14:textId="77777777" w:rsidR="00800585" w:rsidRPr="00BC5C31" w:rsidRDefault="00800585" w:rsidP="00443337">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14:paraId="4DB683C3" w14:textId="6D1A6727" w:rsidR="00800585" w:rsidRPr="00BC5C31" w:rsidRDefault="00225DF5" w:rsidP="00443337">
            <w:pPr>
              <w:tabs>
                <w:tab w:val="decimal" w:pos="1077"/>
              </w:tabs>
              <w:spacing w:after="0" w:line="240" w:lineRule="atLeast"/>
              <w:ind w:right="-25"/>
              <w:rPr>
                <w:rFonts w:ascii="Times New Roman" w:hAnsi="Times New Roman" w:cs="Times New Roman"/>
                <w:b/>
                <w:bCs/>
                <w:sz w:val="20"/>
                <w:szCs w:val="20"/>
              </w:rPr>
            </w:pPr>
            <w:r w:rsidRPr="00BC5C31">
              <w:rPr>
                <w:rFonts w:ascii="Times New Roman" w:hAnsi="Times New Roman" w:cs="Times New Roman"/>
                <w:b/>
                <w:bCs/>
                <w:sz w:val="20"/>
                <w:szCs w:val="20"/>
              </w:rPr>
              <w:t>3,963</w:t>
            </w:r>
          </w:p>
        </w:tc>
        <w:tc>
          <w:tcPr>
            <w:tcW w:w="183" w:type="dxa"/>
            <w:vAlign w:val="bottom"/>
          </w:tcPr>
          <w:p w14:paraId="6DE9BC69" w14:textId="77777777" w:rsidR="00800585" w:rsidRPr="00BC5C31" w:rsidRDefault="00800585" w:rsidP="00443337">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3AEDE98D" w14:textId="77777777" w:rsidR="00800585" w:rsidRPr="00BC5C31" w:rsidRDefault="00800585" w:rsidP="00443337">
            <w:pPr>
              <w:tabs>
                <w:tab w:val="decimal" w:pos="979"/>
              </w:tabs>
              <w:spacing w:after="0" w:line="240" w:lineRule="atLeast"/>
              <w:ind w:right="-25"/>
              <w:rPr>
                <w:rFonts w:ascii="Times New Roman" w:hAnsi="Times New Roman" w:cs="Times New Roman"/>
                <w:b/>
                <w:bCs/>
                <w:sz w:val="20"/>
                <w:szCs w:val="20"/>
              </w:rPr>
            </w:pPr>
            <w:r w:rsidRPr="00BC5C31">
              <w:rPr>
                <w:rFonts w:ascii="Times New Roman" w:hAnsi="Times New Roman" w:cs="Times New Roman"/>
                <w:b/>
                <w:bCs/>
                <w:sz w:val="20"/>
                <w:szCs w:val="20"/>
              </w:rPr>
              <w:t>6,167</w:t>
            </w:r>
          </w:p>
        </w:tc>
        <w:tc>
          <w:tcPr>
            <w:tcW w:w="181" w:type="dxa"/>
            <w:vAlign w:val="bottom"/>
          </w:tcPr>
          <w:p w14:paraId="5425A528" w14:textId="77777777" w:rsidR="00800585" w:rsidRPr="00BC5C31" w:rsidRDefault="00800585" w:rsidP="00443337">
            <w:pPr>
              <w:tabs>
                <w:tab w:val="decimal" w:pos="765"/>
                <w:tab w:val="decimal" w:pos="1077"/>
              </w:tabs>
              <w:spacing w:after="0" w:line="240" w:lineRule="atLeast"/>
              <w:ind w:right="-25"/>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14:paraId="433DCEB1" w14:textId="77777777" w:rsidR="00800585" w:rsidRPr="00BC5C31" w:rsidRDefault="00800585" w:rsidP="00443337">
            <w:pPr>
              <w:tabs>
                <w:tab w:val="decimal" w:pos="916"/>
              </w:tabs>
              <w:spacing w:after="0" w:line="240" w:lineRule="atLeast"/>
              <w:ind w:right="-25"/>
              <w:rPr>
                <w:rFonts w:ascii="Times New Roman" w:hAnsi="Times New Roman" w:cs="Times New Roman"/>
                <w:b/>
                <w:bCs/>
                <w:sz w:val="20"/>
                <w:szCs w:val="20"/>
                <w:lang w:val="en-GB"/>
              </w:rPr>
            </w:pPr>
            <w:r w:rsidRPr="00BC5C31">
              <w:rPr>
                <w:rFonts w:ascii="Times New Roman" w:hAnsi="Times New Roman" w:cs="Times New Roman"/>
                <w:b/>
                <w:bCs/>
                <w:sz w:val="20"/>
                <w:szCs w:val="20"/>
              </w:rPr>
              <w:t>(610)</w:t>
            </w:r>
          </w:p>
        </w:tc>
        <w:tc>
          <w:tcPr>
            <w:tcW w:w="183" w:type="dxa"/>
            <w:vAlign w:val="bottom"/>
          </w:tcPr>
          <w:p w14:paraId="352F2A01" w14:textId="77777777" w:rsidR="00800585" w:rsidRPr="00BC5C31" w:rsidRDefault="00800585" w:rsidP="00443337">
            <w:pPr>
              <w:tabs>
                <w:tab w:val="decimal" w:pos="765"/>
                <w:tab w:val="decimal" w:pos="1077"/>
              </w:tabs>
              <w:spacing w:after="0" w:line="240" w:lineRule="atLeast"/>
              <w:ind w:right="-25"/>
              <w:rPr>
                <w:rFonts w:ascii="Times New Roman" w:hAnsi="Times New Roman" w:cs="Times New Roman"/>
                <w:b/>
                <w:bCs/>
                <w:sz w:val="20"/>
                <w:szCs w:val="20"/>
              </w:rPr>
            </w:pPr>
          </w:p>
        </w:tc>
        <w:tc>
          <w:tcPr>
            <w:tcW w:w="1326" w:type="dxa"/>
            <w:tcBorders>
              <w:top w:val="single" w:sz="4" w:space="0" w:color="auto"/>
              <w:bottom w:val="double" w:sz="4" w:space="0" w:color="auto"/>
            </w:tcBorders>
            <w:vAlign w:val="bottom"/>
          </w:tcPr>
          <w:p w14:paraId="6D6B29B3" w14:textId="77777777" w:rsidR="00800585" w:rsidRPr="00BC5C31" w:rsidRDefault="00800585" w:rsidP="00443337">
            <w:pPr>
              <w:tabs>
                <w:tab w:val="decimal" w:pos="981"/>
              </w:tabs>
              <w:spacing w:after="0" w:line="240" w:lineRule="atLeast"/>
              <w:ind w:right="-25"/>
              <w:rPr>
                <w:rFonts w:ascii="Times New Roman" w:hAnsi="Times New Roman" w:cs="Times New Roman"/>
                <w:b/>
                <w:bCs/>
                <w:sz w:val="20"/>
                <w:szCs w:val="20"/>
                <w:lang w:val="en-GB"/>
              </w:rPr>
            </w:pPr>
            <w:r w:rsidRPr="00BC5C31">
              <w:rPr>
                <w:rFonts w:ascii="Times New Roman" w:hAnsi="Times New Roman" w:cs="Times New Roman"/>
                <w:b/>
                <w:bCs/>
                <w:sz w:val="20"/>
                <w:szCs w:val="20"/>
              </w:rPr>
              <w:t>5,557</w:t>
            </w:r>
          </w:p>
        </w:tc>
      </w:tr>
    </w:tbl>
    <w:p w14:paraId="7BC6A987" w14:textId="77777777" w:rsidR="00800585" w:rsidRPr="00BC5C31" w:rsidRDefault="00800585" w:rsidP="00800585">
      <w:pPr>
        <w:pStyle w:val="MacroText"/>
        <w:tabs>
          <w:tab w:val="left" w:pos="4962"/>
          <w:tab w:val="left" w:pos="6663"/>
          <w:tab w:val="left" w:pos="7797"/>
        </w:tabs>
        <w:ind w:left="567" w:right="-25"/>
        <w:jc w:val="both"/>
        <w:rPr>
          <w:rFonts w:ascii="Times New Roman" w:hAnsi="Times New Roman" w:cs="Times New Roman"/>
          <w:sz w:val="22"/>
          <w:szCs w:val="22"/>
        </w:rPr>
      </w:pPr>
    </w:p>
    <w:p w14:paraId="53DB9787" w14:textId="77777777"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Debentures</w:t>
      </w:r>
    </w:p>
    <w:p w14:paraId="2A5108AF"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tblLayout w:type="fixed"/>
        <w:tblLook w:val="01E0" w:firstRow="1" w:lastRow="1" w:firstColumn="1" w:lastColumn="1" w:noHBand="0" w:noVBand="0"/>
      </w:tblPr>
      <w:tblGrid>
        <w:gridCol w:w="6469"/>
        <w:gridCol w:w="268"/>
        <w:gridCol w:w="1433"/>
        <w:gridCol w:w="268"/>
        <w:gridCol w:w="1575"/>
      </w:tblGrid>
      <w:tr w:rsidR="00800585" w:rsidRPr="00BC5C31" w14:paraId="07BAFBA4" w14:textId="77777777" w:rsidTr="008D7058">
        <w:tc>
          <w:tcPr>
            <w:tcW w:w="6469" w:type="dxa"/>
          </w:tcPr>
          <w:p w14:paraId="01C6F7F8" w14:textId="77777777" w:rsidR="00800585" w:rsidRPr="00BC5C31" w:rsidRDefault="00800585" w:rsidP="00443337">
            <w:pPr>
              <w:spacing w:after="0" w:line="240" w:lineRule="atLeast"/>
              <w:ind w:left="522" w:right="-25"/>
              <w:jc w:val="thaiDistribute"/>
              <w:rPr>
                <w:rFonts w:ascii="Times New Roman" w:hAnsi="Times New Roman" w:cs="Times New Roman"/>
                <w:szCs w:val="22"/>
              </w:rPr>
            </w:pPr>
          </w:p>
        </w:tc>
        <w:tc>
          <w:tcPr>
            <w:tcW w:w="268" w:type="dxa"/>
          </w:tcPr>
          <w:p w14:paraId="4923A921" w14:textId="77777777" w:rsidR="00800585" w:rsidRPr="00BC5C31" w:rsidRDefault="00800585" w:rsidP="00443337">
            <w:pPr>
              <w:spacing w:after="0" w:line="240" w:lineRule="atLeast"/>
              <w:ind w:left="-54" w:right="-25"/>
              <w:jc w:val="center"/>
              <w:rPr>
                <w:rFonts w:ascii="Times New Roman" w:hAnsi="Times New Roman" w:cs="Times New Roman"/>
                <w:b/>
                <w:bCs/>
                <w:szCs w:val="22"/>
              </w:rPr>
            </w:pPr>
          </w:p>
        </w:tc>
        <w:tc>
          <w:tcPr>
            <w:tcW w:w="3276" w:type="dxa"/>
            <w:gridSpan w:val="3"/>
          </w:tcPr>
          <w:p w14:paraId="781C2E21" w14:textId="77777777" w:rsidR="00800585" w:rsidRPr="00BC5C31" w:rsidRDefault="00800585" w:rsidP="00443337">
            <w:pPr>
              <w:spacing w:after="0" w:line="240" w:lineRule="atLeast"/>
              <w:ind w:left="-78" w:right="-25"/>
              <w:jc w:val="center"/>
              <w:rPr>
                <w:rFonts w:ascii="Times New Roman" w:hAnsi="Times New Roman" w:cs="Times New Roman"/>
                <w:b/>
                <w:bCs/>
                <w:szCs w:val="22"/>
              </w:rPr>
            </w:pPr>
            <w:r w:rsidRPr="00BC5C31">
              <w:rPr>
                <w:rFonts w:ascii="Times New Roman" w:hAnsi="Times New Roman" w:cs="Times New Roman"/>
                <w:b/>
                <w:bCs/>
                <w:szCs w:val="22"/>
              </w:rPr>
              <w:t>Consolidated and separate</w:t>
            </w:r>
          </w:p>
          <w:p w14:paraId="6C22A258" w14:textId="77777777" w:rsidR="00800585" w:rsidRPr="00BC5C31" w:rsidRDefault="00800585" w:rsidP="00443337">
            <w:pPr>
              <w:spacing w:after="0" w:line="240" w:lineRule="atLeast"/>
              <w:ind w:left="-78" w:right="-25"/>
              <w:jc w:val="center"/>
              <w:rPr>
                <w:rFonts w:ascii="Times New Roman" w:hAnsi="Times New Roman" w:cs="Times New Roman"/>
                <w:b/>
                <w:bCs/>
                <w:szCs w:val="22"/>
                <w:cs/>
              </w:rPr>
            </w:pPr>
            <w:r w:rsidRPr="00BC5C31">
              <w:rPr>
                <w:rFonts w:ascii="Times New Roman" w:hAnsi="Times New Roman" w:cs="Times New Roman"/>
                <w:b/>
                <w:bCs/>
                <w:szCs w:val="22"/>
              </w:rPr>
              <w:t>financial statements</w:t>
            </w:r>
          </w:p>
        </w:tc>
      </w:tr>
      <w:tr w:rsidR="00800585" w:rsidRPr="00BC5C31" w14:paraId="40E92B3A" w14:textId="77777777" w:rsidTr="008D7058">
        <w:tc>
          <w:tcPr>
            <w:tcW w:w="6469" w:type="dxa"/>
          </w:tcPr>
          <w:p w14:paraId="2B5464D2" w14:textId="77777777" w:rsidR="00800585" w:rsidRPr="00BC5C31" w:rsidRDefault="00800585" w:rsidP="00443337">
            <w:pPr>
              <w:spacing w:after="0" w:line="240" w:lineRule="atLeast"/>
              <w:ind w:left="522" w:right="-25"/>
              <w:jc w:val="thaiDistribute"/>
              <w:rPr>
                <w:rFonts w:ascii="Times New Roman" w:hAnsi="Times New Roman" w:cs="Times New Roman"/>
                <w:bCs/>
                <w:szCs w:val="22"/>
              </w:rPr>
            </w:pPr>
          </w:p>
        </w:tc>
        <w:tc>
          <w:tcPr>
            <w:tcW w:w="268" w:type="dxa"/>
          </w:tcPr>
          <w:p w14:paraId="5FACA680" w14:textId="77777777" w:rsidR="00800585" w:rsidRPr="00BC5C31" w:rsidRDefault="00800585" w:rsidP="00443337">
            <w:pPr>
              <w:spacing w:after="0" w:line="240" w:lineRule="atLeast"/>
              <w:ind w:right="-25"/>
              <w:jc w:val="center"/>
              <w:rPr>
                <w:rFonts w:ascii="Times New Roman" w:hAnsi="Times New Roman" w:cs="Times New Roman"/>
                <w:bCs/>
                <w:szCs w:val="22"/>
              </w:rPr>
            </w:pPr>
          </w:p>
        </w:tc>
        <w:tc>
          <w:tcPr>
            <w:tcW w:w="1433" w:type="dxa"/>
          </w:tcPr>
          <w:p w14:paraId="7D7C7103" w14:textId="1E6FD3B5" w:rsidR="00800585" w:rsidRPr="00BC5C31" w:rsidRDefault="00800585" w:rsidP="00443337">
            <w:pPr>
              <w:spacing w:after="0" w:line="240" w:lineRule="atLeast"/>
              <w:ind w:right="-25"/>
              <w:jc w:val="center"/>
              <w:rPr>
                <w:rFonts w:ascii="Times New Roman" w:hAnsi="Times New Roman" w:cs="Times New Roman"/>
                <w:bCs/>
                <w:szCs w:val="22"/>
              </w:rPr>
            </w:pPr>
            <w:r w:rsidRPr="00BC5C31">
              <w:rPr>
                <w:rFonts w:ascii="Times New Roman" w:hAnsi="Times New Roman" w:cs="Times New Roman"/>
                <w:bCs/>
                <w:szCs w:val="22"/>
              </w:rPr>
              <w:t xml:space="preserve">30 </w:t>
            </w:r>
            <w:r w:rsidR="0085168C" w:rsidRPr="00BC5C31">
              <w:rPr>
                <w:rFonts w:ascii="Times New Roman" w:hAnsi="Times New Roman" w:cs="Times New Roman"/>
                <w:bCs/>
                <w:szCs w:val="22"/>
              </w:rPr>
              <w:t>September</w:t>
            </w:r>
          </w:p>
        </w:tc>
        <w:tc>
          <w:tcPr>
            <w:tcW w:w="268" w:type="dxa"/>
          </w:tcPr>
          <w:p w14:paraId="2A086B3D" w14:textId="77777777" w:rsidR="00800585" w:rsidRPr="00BC5C31" w:rsidRDefault="00800585" w:rsidP="00443337">
            <w:pPr>
              <w:spacing w:after="0" w:line="240" w:lineRule="atLeast"/>
              <w:ind w:right="-25"/>
              <w:jc w:val="center"/>
              <w:rPr>
                <w:rFonts w:ascii="Times New Roman" w:hAnsi="Times New Roman" w:cs="Times New Roman"/>
                <w:bCs/>
                <w:szCs w:val="22"/>
              </w:rPr>
            </w:pPr>
          </w:p>
        </w:tc>
        <w:tc>
          <w:tcPr>
            <w:tcW w:w="1575" w:type="dxa"/>
          </w:tcPr>
          <w:p w14:paraId="2006D369" w14:textId="77777777" w:rsidR="00800585" w:rsidRPr="00BC5C31" w:rsidRDefault="00800585" w:rsidP="00443337">
            <w:pPr>
              <w:spacing w:after="0" w:line="240" w:lineRule="atLeast"/>
              <w:ind w:right="-25"/>
              <w:jc w:val="center"/>
              <w:rPr>
                <w:rFonts w:ascii="Times New Roman" w:hAnsi="Times New Roman" w:cs="Times New Roman"/>
                <w:bCs/>
                <w:szCs w:val="22"/>
              </w:rPr>
            </w:pPr>
            <w:r w:rsidRPr="00BC5C31">
              <w:rPr>
                <w:rFonts w:ascii="Times New Roman" w:hAnsi="Times New Roman" w:cs="Times New Roman"/>
                <w:bCs/>
                <w:szCs w:val="22"/>
              </w:rPr>
              <w:t>31 December</w:t>
            </w:r>
          </w:p>
        </w:tc>
      </w:tr>
      <w:tr w:rsidR="00800585" w:rsidRPr="00BC5C31" w14:paraId="10DCD840" w14:textId="77777777" w:rsidTr="008D7058">
        <w:tc>
          <w:tcPr>
            <w:tcW w:w="6469" w:type="dxa"/>
          </w:tcPr>
          <w:p w14:paraId="4C2C1FDE" w14:textId="77777777" w:rsidR="00800585" w:rsidRPr="00BC5C31" w:rsidRDefault="00800585" w:rsidP="00443337">
            <w:pPr>
              <w:spacing w:after="0" w:line="240" w:lineRule="atLeast"/>
              <w:ind w:left="522" w:right="-25"/>
              <w:jc w:val="thaiDistribute"/>
              <w:rPr>
                <w:rFonts w:ascii="Times New Roman" w:hAnsi="Times New Roman" w:cs="Times New Roman"/>
                <w:szCs w:val="22"/>
              </w:rPr>
            </w:pPr>
          </w:p>
        </w:tc>
        <w:tc>
          <w:tcPr>
            <w:tcW w:w="268" w:type="dxa"/>
          </w:tcPr>
          <w:p w14:paraId="53CF72A5" w14:textId="77777777" w:rsidR="00800585" w:rsidRPr="00BC5C31" w:rsidRDefault="00800585" w:rsidP="00443337">
            <w:pPr>
              <w:spacing w:after="0" w:line="240" w:lineRule="atLeast"/>
              <w:ind w:right="-25"/>
              <w:jc w:val="center"/>
              <w:rPr>
                <w:rFonts w:ascii="Times New Roman" w:hAnsi="Times New Roman" w:cs="Times New Roman"/>
                <w:b/>
                <w:szCs w:val="22"/>
              </w:rPr>
            </w:pPr>
          </w:p>
        </w:tc>
        <w:tc>
          <w:tcPr>
            <w:tcW w:w="1433" w:type="dxa"/>
          </w:tcPr>
          <w:p w14:paraId="586E0C77" w14:textId="77777777" w:rsidR="00800585" w:rsidRPr="00BC5C31" w:rsidRDefault="00800585" w:rsidP="00443337">
            <w:pPr>
              <w:spacing w:after="0" w:line="240" w:lineRule="atLeast"/>
              <w:ind w:right="-25"/>
              <w:jc w:val="center"/>
              <w:rPr>
                <w:rFonts w:ascii="Times New Roman" w:hAnsi="Times New Roman" w:cs="Times New Roman"/>
                <w:szCs w:val="22"/>
                <w:lang w:val="en-GB"/>
              </w:rPr>
            </w:pPr>
            <w:r w:rsidRPr="00BC5C31">
              <w:rPr>
                <w:rFonts w:ascii="Times New Roman" w:hAnsi="Times New Roman" w:cs="Times New Roman"/>
                <w:szCs w:val="22"/>
              </w:rPr>
              <w:t>202</w:t>
            </w:r>
            <w:r w:rsidRPr="00BC5C31">
              <w:rPr>
                <w:rFonts w:ascii="Times New Roman" w:hAnsi="Times New Roman" w:cs="Times New Roman"/>
                <w:szCs w:val="22"/>
                <w:lang w:val="en-GB"/>
              </w:rPr>
              <w:t>5</w:t>
            </w:r>
          </w:p>
        </w:tc>
        <w:tc>
          <w:tcPr>
            <w:tcW w:w="268" w:type="dxa"/>
          </w:tcPr>
          <w:p w14:paraId="10E119FC" w14:textId="77777777" w:rsidR="00800585" w:rsidRPr="00BC5C31" w:rsidRDefault="00800585" w:rsidP="00443337">
            <w:pPr>
              <w:tabs>
                <w:tab w:val="left" w:pos="405"/>
              </w:tabs>
              <w:spacing w:after="0" w:line="240" w:lineRule="atLeast"/>
              <w:ind w:left="-54" w:right="-25" w:hanging="115"/>
              <w:jc w:val="center"/>
              <w:rPr>
                <w:rFonts w:ascii="Times New Roman" w:hAnsi="Times New Roman" w:cs="Times New Roman"/>
                <w:szCs w:val="22"/>
              </w:rPr>
            </w:pPr>
          </w:p>
        </w:tc>
        <w:tc>
          <w:tcPr>
            <w:tcW w:w="1575" w:type="dxa"/>
          </w:tcPr>
          <w:p w14:paraId="26AE897A" w14:textId="77777777" w:rsidR="00800585" w:rsidRPr="00BC5C31" w:rsidRDefault="00800585" w:rsidP="00443337">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800585" w:rsidRPr="00BC5C31" w14:paraId="70471BBD" w14:textId="77777777" w:rsidTr="008D7058">
        <w:tc>
          <w:tcPr>
            <w:tcW w:w="6469" w:type="dxa"/>
          </w:tcPr>
          <w:p w14:paraId="0360DB4E" w14:textId="77777777" w:rsidR="00800585" w:rsidRPr="00BC5C31" w:rsidRDefault="00800585" w:rsidP="00443337">
            <w:pPr>
              <w:spacing w:after="0" w:line="240" w:lineRule="atLeast"/>
              <w:ind w:left="522" w:right="-25"/>
              <w:jc w:val="thaiDistribute"/>
              <w:rPr>
                <w:rFonts w:ascii="Times New Roman" w:hAnsi="Times New Roman" w:cs="Times New Roman"/>
                <w:szCs w:val="22"/>
              </w:rPr>
            </w:pPr>
          </w:p>
        </w:tc>
        <w:tc>
          <w:tcPr>
            <w:tcW w:w="268" w:type="dxa"/>
          </w:tcPr>
          <w:p w14:paraId="35CA00D3" w14:textId="77777777" w:rsidR="00800585" w:rsidRPr="00BC5C31" w:rsidRDefault="00800585" w:rsidP="00443337">
            <w:pPr>
              <w:spacing w:after="0" w:line="240" w:lineRule="atLeast"/>
              <w:ind w:right="-25"/>
              <w:jc w:val="center"/>
              <w:rPr>
                <w:rFonts w:ascii="Times New Roman" w:hAnsi="Times New Roman" w:cs="Times New Roman"/>
                <w:b/>
                <w:szCs w:val="22"/>
              </w:rPr>
            </w:pPr>
          </w:p>
        </w:tc>
        <w:tc>
          <w:tcPr>
            <w:tcW w:w="3276" w:type="dxa"/>
            <w:gridSpan w:val="3"/>
          </w:tcPr>
          <w:p w14:paraId="218E6F0D" w14:textId="77777777" w:rsidR="00800585" w:rsidRPr="00BC5C31" w:rsidRDefault="00800585" w:rsidP="00443337">
            <w:pPr>
              <w:spacing w:after="0" w:line="240" w:lineRule="atLeast"/>
              <w:ind w:right="-25"/>
              <w:jc w:val="center"/>
              <w:rPr>
                <w:rFonts w:ascii="Times New Roman" w:hAnsi="Times New Roman" w:cs="Times New Roman"/>
                <w:b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800585" w:rsidRPr="00BC5C31" w14:paraId="1704FD01" w14:textId="77777777" w:rsidTr="008D7058">
        <w:tc>
          <w:tcPr>
            <w:tcW w:w="6469" w:type="dxa"/>
          </w:tcPr>
          <w:p w14:paraId="73000F94" w14:textId="77777777" w:rsidR="00800585" w:rsidRPr="00BC5C31" w:rsidRDefault="00800585" w:rsidP="00443337">
            <w:pPr>
              <w:spacing w:after="0" w:line="240" w:lineRule="atLeast"/>
              <w:ind w:left="522" w:right="-25"/>
              <w:rPr>
                <w:rFonts w:ascii="Times New Roman" w:hAnsi="Times New Roman" w:cs="Times New Roman"/>
                <w:szCs w:val="22"/>
                <w:cs/>
              </w:rPr>
            </w:pPr>
            <w:r w:rsidRPr="00BC5C31">
              <w:rPr>
                <w:rFonts w:ascii="Times New Roman" w:hAnsi="Times New Roman" w:cs="Times New Roman"/>
                <w:szCs w:val="22"/>
              </w:rPr>
              <w:t>Debentures</w:t>
            </w:r>
          </w:p>
        </w:tc>
        <w:tc>
          <w:tcPr>
            <w:tcW w:w="268" w:type="dxa"/>
          </w:tcPr>
          <w:p w14:paraId="64628C96"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433" w:type="dxa"/>
          </w:tcPr>
          <w:p w14:paraId="33B83F05" w14:textId="788ABA79" w:rsidR="00800585" w:rsidRPr="00BC5C31" w:rsidRDefault="00225DF5" w:rsidP="00443337">
            <w:pPr>
              <w:pStyle w:val="acctfourfigures"/>
              <w:tabs>
                <w:tab w:val="clear" w:pos="765"/>
                <w:tab w:val="decimal" w:pos="1041"/>
              </w:tabs>
              <w:spacing w:line="240" w:lineRule="atLeast"/>
              <w:ind w:right="11"/>
              <w:rPr>
                <w:szCs w:val="22"/>
                <w:lang w:val="en-US" w:bidi="th-TH"/>
              </w:rPr>
            </w:pPr>
            <w:r w:rsidRPr="00BC5C31">
              <w:rPr>
                <w:szCs w:val="22"/>
                <w:lang w:val="en-US" w:bidi="th-TH"/>
              </w:rPr>
              <w:t>647,000</w:t>
            </w:r>
          </w:p>
        </w:tc>
        <w:tc>
          <w:tcPr>
            <w:tcW w:w="268" w:type="dxa"/>
          </w:tcPr>
          <w:p w14:paraId="3E566534"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575" w:type="dxa"/>
          </w:tcPr>
          <w:p w14:paraId="1375532F" w14:textId="77777777" w:rsidR="00800585" w:rsidRPr="00BC5C31" w:rsidRDefault="00800585" w:rsidP="00443337">
            <w:pPr>
              <w:pStyle w:val="acctfourfigures"/>
              <w:tabs>
                <w:tab w:val="clear" w:pos="765"/>
                <w:tab w:val="decimal" w:pos="1041"/>
              </w:tabs>
              <w:spacing w:line="240" w:lineRule="atLeast"/>
              <w:ind w:right="11"/>
              <w:rPr>
                <w:szCs w:val="22"/>
                <w:lang w:val="en-US" w:bidi="th-TH"/>
              </w:rPr>
            </w:pPr>
            <w:r w:rsidRPr="00BC5C31">
              <w:rPr>
                <w:szCs w:val="22"/>
                <w:lang w:val="en-US" w:bidi="th-TH"/>
              </w:rPr>
              <w:t>647,000</w:t>
            </w:r>
          </w:p>
        </w:tc>
      </w:tr>
      <w:tr w:rsidR="00800585" w:rsidRPr="00BC5C31" w14:paraId="006FF35D" w14:textId="77777777" w:rsidTr="008D7058">
        <w:tc>
          <w:tcPr>
            <w:tcW w:w="6469" w:type="dxa"/>
          </w:tcPr>
          <w:p w14:paraId="356ADB6B" w14:textId="77777777" w:rsidR="00800585" w:rsidRPr="00BC5C31" w:rsidRDefault="00800585" w:rsidP="00443337">
            <w:pPr>
              <w:spacing w:after="0" w:line="240" w:lineRule="atLeast"/>
              <w:ind w:left="522" w:right="-25"/>
              <w:rPr>
                <w:rFonts w:ascii="Times New Roman" w:hAnsi="Times New Roman" w:cs="Times New Roman"/>
                <w:szCs w:val="22"/>
              </w:rPr>
            </w:pPr>
            <w:r w:rsidRPr="00BC5C31">
              <w:rPr>
                <w:rFonts w:ascii="Times New Roman" w:hAnsi="Times New Roman" w:cs="Times New Roman"/>
                <w:i/>
                <w:iCs/>
                <w:szCs w:val="22"/>
              </w:rPr>
              <w:t>Less</w:t>
            </w:r>
            <w:r w:rsidRPr="00BC5C31">
              <w:rPr>
                <w:rFonts w:ascii="Times New Roman" w:hAnsi="Times New Roman" w:cs="Times New Roman"/>
                <w:szCs w:val="22"/>
              </w:rPr>
              <w:t xml:space="preserve"> deferred debenture issuing cost</w:t>
            </w:r>
          </w:p>
        </w:tc>
        <w:tc>
          <w:tcPr>
            <w:tcW w:w="268" w:type="dxa"/>
          </w:tcPr>
          <w:p w14:paraId="5F70595B"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433" w:type="dxa"/>
          </w:tcPr>
          <w:p w14:paraId="7420EED1" w14:textId="630D7FB6" w:rsidR="00800585" w:rsidRPr="00BC5C31" w:rsidRDefault="00225DF5" w:rsidP="00443337">
            <w:pPr>
              <w:pStyle w:val="acctfourfigures"/>
              <w:tabs>
                <w:tab w:val="clear" w:pos="765"/>
                <w:tab w:val="decimal" w:pos="1041"/>
              </w:tabs>
              <w:spacing w:line="240" w:lineRule="atLeast"/>
              <w:ind w:right="11"/>
              <w:rPr>
                <w:szCs w:val="22"/>
                <w:lang w:val="en-US" w:bidi="th-TH"/>
              </w:rPr>
            </w:pPr>
            <w:r w:rsidRPr="00BC5C31">
              <w:rPr>
                <w:szCs w:val="22"/>
                <w:lang w:val="en-US" w:bidi="th-TH"/>
              </w:rPr>
              <w:t>(1,929)</w:t>
            </w:r>
          </w:p>
        </w:tc>
        <w:tc>
          <w:tcPr>
            <w:tcW w:w="268" w:type="dxa"/>
          </w:tcPr>
          <w:p w14:paraId="2E76C44F"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575" w:type="dxa"/>
          </w:tcPr>
          <w:p w14:paraId="1D55D242" w14:textId="77777777" w:rsidR="00800585" w:rsidRPr="00BC5C31" w:rsidRDefault="00800585" w:rsidP="00443337">
            <w:pPr>
              <w:pStyle w:val="acctfourfigures"/>
              <w:tabs>
                <w:tab w:val="clear" w:pos="765"/>
                <w:tab w:val="decimal" w:pos="1041"/>
              </w:tabs>
              <w:spacing w:line="240" w:lineRule="atLeast"/>
              <w:ind w:right="11"/>
              <w:rPr>
                <w:szCs w:val="22"/>
                <w:lang w:val="en-US" w:bidi="th-TH"/>
              </w:rPr>
            </w:pPr>
            <w:r w:rsidRPr="00BC5C31">
              <w:rPr>
                <w:szCs w:val="22"/>
                <w:lang w:val="en-US" w:bidi="th-TH"/>
              </w:rPr>
              <w:t>(6,368)</w:t>
            </w:r>
          </w:p>
        </w:tc>
      </w:tr>
      <w:tr w:rsidR="00800585" w:rsidRPr="00BC5C31" w14:paraId="102DA0AA" w14:textId="77777777" w:rsidTr="008D7058">
        <w:tc>
          <w:tcPr>
            <w:tcW w:w="6469" w:type="dxa"/>
            <w:vAlign w:val="bottom"/>
          </w:tcPr>
          <w:p w14:paraId="61D7F1E7" w14:textId="77777777" w:rsidR="00800585" w:rsidRPr="00BC5C31" w:rsidRDefault="00800585" w:rsidP="00443337">
            <w:pPr>
              <w:spacing w:after="0" w:line="240" w:lineRule="atLeast"/>
              <w:ind w:left="522" w:right="-25"/>
              <w:rPr>
                <w:rFonts w:ascii="Times New Roman" w:hAnsi="Times New Roman"/>
                <w:i/>
                <w:iCs/>
                <w:szCs w:val="22"/>
              </w:rPr>
            </w:pPr>
            <w:r w:rsidRPr="00BC5C31">
              <w:rPr>
                <w:rFonts w:ascii="Times New Roman" w:hAnsi="Times New Roman"/>
                <w:i/>
                <w:iCs/>
                <w:szCs w:val="22"/>
              </w:rPr>
              <w:t>Less</w:t>
            </w:r>
            <w:r w:rsidRPr="00BC5C31">
              <w:rPr>
                <w:rFonts w:ascii="Times New Roman" w:hAnsi="Times New Roman"/>
                <w:szCs w:val="22"/>
              </w:rPr>
              <w:t xml:space="preserve"> adjustment of loan amount to EIR method</w:t>
            </w:r>
          </w:p>
        </w:tc>
        <w:tc>
          <w:tcPr>
            <w:tcW w:w="268" w:type="dxa"/>
          </w:tcPr>
          <w:p w14:paraId="346810D3"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433" w:type="dxa"/>
            <w:tcBorders>
              <w:bottom w:val="single" w:sz="4" w:space="0" w:color="auto"/>
            </w:tcBorders>
          </w:tcPr>
          <w:p w14:paraId="175A2ECB" w14:textId="7852814A" w:rsidR="00800585" w:rsidRPr="00BC5C31" w:rsidRDefault="00225DF5" w:rsidP="00443337">
            <w:pPr>
              <w:pStyle w:val="acctfourfigures"/>
              <w:tabs>
                <w:tab w:val="clear" w:pos="765"/>
                <w:tab w:val="decimal" w:pos="1041"/>
              </w:tabs>
              <w:spacing w:line="240" w:lineRule="atLeast"/>
              <w:ind w:right="11"/>
              <w:rPr>
                <w:szCs w:val="22"/>
                <w:lang w:val="en-US" w:bidi="th-TH"/>
              </w:rPr>
            </w:pPr>
            <w:r w:rsidRPr="00BC5C31">
              <w:rPr>
                <w:szCs w:val="22"/>
                <w:lang w:val="en-US" w:bidi="th-TH"/>
              </w:rPr>
              <w:t>(537)</w:t>
            </w:r>
          </w:p>
        </w:tc>
        <w:tc>
          <w:tcPr>
            <w:tcW w:w="268" w:type="dxa"/>
          </w:tcPr>
          <w:p w14:paraId="79C1E7CD"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575" w:type="dxa"/>
            <w:tcBorders>
              <w:bottom w:val="single" w:sz="4" w:space="0" w:color="auto"/>
            </w:tcBorders>
          </w:tcPr>
          <w:p w14:paraId="1EE69D4F" w14:textId="77777777" w:rsidR="00800585" w:rsidRPr="00BC5C31" w:rsidRDefault="00800585" w:rsidP="00443337">
            <w:pPr>
              <w:pStyle w:val="acctfourfigures"/>
              <w:tabs>
                <w:tab w:val="clear" w:pos="765"/>
                <w:tab w:val="decimal" w:pos="1041"/>
              </w:tabs>
              <w:spacing w:line="240" w:lineRule="atLeast"/>
              <w:ind w:right="11"/>
              <w:rPr>
                <w:szCs w:val="22"/>
                <w:lang w:val="en-US" w:bidi="th-TH"/>
              </w:rPr>
            </w:pPr>
            <w:r w:rsidRPr="00BC5C31">
              <w:rPr>
                <w:szCs w:val="22"/>
                <w:lang w:val="en-US" w:bidi="th-TH"/>
              </w:rPr>
              <w:t>(272)</w:t>
            </w:r>
          </w:p>
        </w:tc>
      </w:tr>
      <w:tr w:rsidR="00800585" w:rsidRPr="00BC5C31" w14:paraId="24D5F351" w14:textId="77777777" w:rsidTr="008D7058">
        <w:tc>
          <w:tcPr>
            <w:tcW w:w="6469" w:type="dxa"/>
          </w:tcPr>
          <w:p w14:paraId="41795FBE" w14:textId="77777777" w:rsidR="00800585" w:rsidRPr="00BC5C31" w:rsidRDefault="00800585" w:rsidP="00443337">
            <w:pPr>
              <w:spacing w:after="0" w:line="240" w:lineRule="atLeast"/>
              <w:ind w:left="522" w:right="-25"/>
              <w:rPr>
                <w:rFonts w:ascii="Times New Roman" w:hAnsi="Times New Roman" w:cs="Times New Roman"/>
                <w:szCs w:val="22"/>
              </w:rPr>
            </w:pPr>
            <w:r w:rsidRPr="00BC5C31">
              <w:rPr>
                <w:rFonts w:ascii="Times New Roman" w:hAnsi="Times New Roman" w:cs="Times New Roman"/>
                <w:szCs w:val="22"/>
              </w:rPr>
              <w:t>Total</w:t>
            </w:r>
          </w:p>
        </w:tc>
        <w:tc>
          <w:tcPr>
            <w:tcW w:w="268" w:type="dxa"/>
          </w:tcPr>
          <w:p w14:paraId="685AC886"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433" w:type="dxa"/>
            <w:tcBorders>
              <w:top w:val="single" w:sz="4" w:space="0" w:color="auto"/>
            </w:tcBorders>
          </w:tcPr>
          <w:p w14:paraId="7DCBA7F9" w14:textId="7E29BAD7" w:rsidR="00800585" w:rsidRPr="00BC5C31" w:rsidRDefault="00225DF5" w:rsidP="00443337">
            <w:pPr>
              <w:pStyle w:val="acctfourfigures"/>
              <w:tabs>
                <w:tab w:val="clear" w:pos="765"/>
                <w:tab w:val="decimal" w:pos="1041"/>
              </w:tabs>
              <w:spacing w:line="240" w:lineRule="atLeast"/>
              <w:ind w:right="11"/>
              <w:rPr>
                <w:szCs w:val="22"/>
                <w:lang w:val="en-US" w:bidi="th-TH"/>
              </w:rPr>
            </w:pPr>
            <w:r w:rsidRPr="00BC5C31">
              <w:rPr>
                <w:szCs w:val="22"/>
                <w:lang w:val="en-US" w:bidi="th-TH"/>
              </w:rPr>
              <w:t>644,534</w:t>
            </w:r>
          </w:p>
        </w:tc>
        <w:tc>
          <w:tcPr>
            <w:tcW w:w="268" w:type="dxa"/>
          </w:tcPr>
          <w:p w14:paraId="08F7FFDC"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575" w:type="dxa"/>
            <w:tcBorders>
              <w:top w:val="single" w:sz="4" w:space="0" w:color="auto"/>
            </w:tcBorders>
          </w:tcPr>
          <w:p w14:paraId="2D1F4CE7" w14:textId="77777777" w:rsidR="00800585" w:rsidRPr="00BC5C31" w:rsidRDefault="00800585" w:rsidP="00443337">
            <w:pPr>
              <w:pStyle w:val="acctfourfigures"/>
              <w:tabs>
                <w:tab w:val="clear" w:pos="765"/>
                <w:tab w:val="decimal" w:pos="1041"/>
              </w:tabs>
              <w:spacing w:line="240" w:lineRule="atLeast"/>
              <w:ind w:right="11"/>
              <w:rPr>
                <w:szCs w:val="22"/>
                <w:lang w:val="en-US" w:bidi="th-TH"/>
              </w:rPr>
            </w:pPr>
            <w:r w:rsidRPr="00BC5C31">
              <w:rPr>
                <w:szCs w:val="22"/>
                <w:lang w:val="en-US" w:bidi="th-TH"/>
              </w:rPr>
              <w:t>640,360</w:t>
            </w:r>
          </w:p>
        </w:tc>
      </w:tr>
      <w:tr w:rsidR="00800585" w:rsidRPr="00BC5C31" w14:paraId="6279934F" w14:textId="77777777" w:rsidTr="008D7058">
        <w:tc>
          <w:tcPr>
            <w:tcW w:w="6469" w:type="dxa"/>
          </w:tcPr>
          <w:p w14:paraId="3EE42326" w14:textId="77777777" w:rsidR="00800585" w:rsidRPr="00BC5C31" w:rsidRDefault="00800585" w:rsidP="00443337">
            <w:pPr>
              <w:spacing w:after="0" w:line="240" w:lineRule="atLeast"/>
              <w:ind w:left="522" w:right="-25"/>
              <w:rPr>
                <w:rFonts w:ascii="Times New Roman" w:hAnsi="Times New Roman" w:cs="Times New Roman"/>
                <w:szCs w:val="22"/>
                <w:cs/>
              </w:rPr>
            </w:pPr>
            <w:r w:rsidRPr="00BC5C31">
              <w:rPr>
                <w:rFonts w:ascii="Times New Roman" w:hAnsi="Times New Roman" w:cs="Times New Roman"/>
                <w:i/>
                <w:iCs/>
                <w:szCs w:val="22"/>
              </w:rPr>
              <w:t xml:space="preserve">Less </w:t>
            </w:r>
            <w:r w:rsidRPr="00BC5C31">
              <w:rPr>
                <w:rFonts w:ascii="Times New Roman" w:hAnsi="Times New Roman" w:cs="Times New Roman"/>
                <w:szCs w:val="22"/>
              </w:rPr>
              <w:t>current portion</w:t>
            </w:r>
          </w:p>
        </w:tc>
        <w:tc>
          <w:tcPr>
            <w:tcW w:w="268" w:type="dxa"/>
          </w:tcPr>
          <w:p w14:paraId="51252F89"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433" w:type="dxa"/>
          </w:tcPr>
          <w:p w14:paraId="1A9D8698" w14:textId="0D09323C" w:rsidR="00800585" w:rsidRPr="00BC5C31" w:rsidRDefault="00225DF5" w:rsidP="00443337">
            <w:pPr>
              <w:pStyle w:val="acctfourfigures"/>
              <w:tabs>
                <w:tab w:val="clear" w:pos="765"/>
                <w:tab w:val="decimal" w:pos="1041"/>
              </w:tabs>
              <w:spacing w:line="240" w:lineRule="atLeast"/>
              <w:ind w:right="11"/>
              <w:rPr>
                <w:szCs w:val="22"/>
                <w:lang w:val="en-US" w:bidi="th-TH"/>
              </w:rPr>
            </w:pPr>
            <w:r w:rsidRPr="00BC5C31">
              <w:rPr>
                <w:szCs w:val="22"/>
                <w:lang w:val="en-US" w:bidi="th-TH"/>
              </w:rPr>
              <w:t>(555,991)</w:t>
            </w:r>
          </w:p>
        </w:tc>
        <w:tc>
          <w:tcPr>
            <w:tcW w:w="268" w:type="dxa"/>
          </w:tcPr>
          <w:p w14:paraId="2841374F"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575" w:type="dxa"/>
          </w:tcPr>
          <w:p w14:paraId="68F38D1D" w14:textId="77777777" w:rsidR="00800585" w:rsidRPr="00BC5C31" w:rsidRDefault="00800585" w:rsidP="00443337">
            <w:pPr>
              <w:pStyle w:val="acctfourfigures"/>
              <w:tabs>
                <w:tab w:val="clear" w:pos="765"/>
                <w:tab w:val="decimal" w:pos="1041"/>
              </w:tabs>
              <w:spacing w:line="240" w:lineRule="atLeast"/>
              <w:ind w:right="11"/>
              <w:rPr>
                <w:szCs w:val="22"/>
                <w:lang w:val="en-US" w:bidi="th-TH"/>
              </w:rPr>
            </w:pPr>
            <w:r w:rsidRPr="00BC5C31">
              <w:rPr>
                <w:szCs w:val="22"/>
                <w:lang w:val="en-US" w:bidi="th-TH"/>
              </w:rPr>
              <w:t>(552,499)</w:t>
            </w:r>
          </w:p>
        </w:tc>
      </w:tr>
      <w:tr w:rsidR="00800585" w:rsidRPr="00BC5C31" w14:paraId="029EF719" w14:textId="77777777" w:rsidTr="008D7058">
        <w:tc>
          <w:tcPr>
            <w:tcW w:w="6469" w:type="dxa"/>
          </w:tcPr>
          <w:p w14:paraId="6D152E9D" w14:textId="77777777" w:rsidR="00800585" w:rsidRPr="00BC5C31" w:rsidRDefault="00800585" w:rsidP="00443337">
            <w:pPr>
              <w:spacing w:after="0" w:line="240" w:lineRule="atLeast"/>
              <w:ind w:left="522" w:right="-25"/>
              <w:rPr>
                <w:rFonts w:ascii="Times New Roman" w:hAnsi="Times New Roman" w:cs="Times New Roman"/>
                <w:b/>
                <w:bCs/>
                <w:szCs w:val="22"/>
                <w:cs/>
              </w:rPr>
            </w:pPr>
            <w:r w:rsidRPr="00BC5C31">
              <w:rPr>
                <w:rFonts w:ascii="Times New Roman" w:hAnsi="Times New Roman" w:cs="Times New Roman"/>
                <w:b/>
                <w:bCs/>
                <w:szCs w:val="22"/>
              </w:rPr>
              <w:t>Net</w:t>
            </w:r>
          </w:p>
        </w:tc>
        <w:tc>
          <w:tcPr>
            <w:tcW w:w="268" w:type="dxa"/>
          </w:tcPr>
          <w:p w14:paraId="60AA32F8" w14:textId="77777777" w:rsidR="00800585" w:rsidRPr="00BC5C31" w:rsidRDefault="00800585" w:rsidP="00443337">
            <w:pPr>
              <w:spacing w:after="0" w:line="240" w:lineRule="atLeast"/>
              <w:jc w:val="thaiDistribute"/>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14:paraId="7C7250B2" w14:textId="31E88B42" w:rsidR="00800585" w:rsidRPr="00BC5C31" w:rsidRDefault="00225DF5" w:rsidP="00443337">
            <w:pPr>
              <w:pStyle w:val="acctfourfigures"/>
              <w:tabs>
                <w:tab w:val="clear" w:pos="765"/>
                <w:tab w:val="decimal" w:pos="1041"/>
              </w:tabs>
              <w:spacing w:line="240" w:lineRule="atLeast"/>
              <w:ind w:right="11"/>
              <w:rPr>
                <w:b/>
                <w:bCs/>
                <w:szCs w:val="22"/>
                <w:lang w:val="en-US" w:bidi="th-TH"/>
              </w:rPr>
            </w:pPr>
            <w:r w:rsidRPr="00BC5C31">
              <w:rPr>
                <w:b/>
                <w:bCs/>
                <w:szCs w:val="22"/>
                <w:lang w:val="en-US" w:bidi="th-TH"/>
              </w:rPr>
              <w:t>88,543</w:t>
            </w:r>
          </w:p>
        </w:tc>
        <w:tc>
          <w:tcPr>
            <w:tcW w:w="268" w:type="dxa"/>
          </w:tcPr>
          <w:p w14:paraId="488EBF7D" w14:textId="77777777" w:rsidR="00800585" w:rsidRPr="00BC5C31" w:rsidRDefault="00800585" w:rsidP="00443337">
            <w:pPr>
              <w:spacing w:after="0" w:line="240" w:lineRule="atLeast"/>
              <w:jc w:val="thaiDistribute"/>
              <w:rPr>
                <w:rFonts w:ascii="Times New Roman" w:hAnsi="Times New Roman" w:cs="Times New Roman"/>
                <w:b/>
                <w:bCs/>
                <w:szCs w:val="22"/>
              </w:rPr>
            </w:pPr>
          </w:p>
        </w:tc>
        <w:tc>
          <w:tcPr>
            <w:tcW w:w="1575" w:type="dxa"/>
            <w:tcBorders>
              <w:top w:val="single" w:sz="4" w:space="0" w:color="auto"/>
              <w:bottom w:val="double" w:sz="4" w:space="0" w:color="auto"/>
            </w:tcBorders>
            <w:vAlign w:val="bottom"/>
          </w:tcPr>
          <w:p w14:paraId="2754FDF2" w14:textId="77777777" w:rsidR="00800585" w:rsidRPr="00BC5C31" w:rsidRDefault="00800585" w:rsidP="00443337">
            <w:pPr>
              <w:pStyle w:val="acctfourfigures"/>
              <w:tabs>
                <w:tab w:val="clear" w:pos="765"/>
                <w:tab w:val="decimal" w:pos="1041"/>
              </w:tabs>
              <w:spacing w:line="240" w:lineRule="atLeast"/>
              <w:ind w:right="11"/>
              <w:rPr>
                <w:b/>
                <w:bCs/>
                <w:szCs w:val="22"/>
                <w:lang w:val="en-US" w:bidi="th-TH"/>
              </w:rPr>
            </w:pPr>
            <w:r w:rsidRPr="00BC5C31">
              <w:rPr>
                <w:b/>
                <w:bCs/>
                <w:szCs w:val="22"/>
                <w:lang w:val="en-US" w:bidi="th-TH"/>
              </w:rPr>
              <w:t>87,861</w:t>
            </w:r>
          </w:p>
        </w:tc>
      </w:tr>
    </w:tbl>
    <w:p w14:paraId="277A26D1"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48449854" w14:textId="668E45A3" w:rsidR="0085168C" w:rsidRPr="00BC5C31" w:rsidRDefault="0085168C" w:rsidP="0085168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BC5C31">
        <w:rPr>
          <w:rFonts w:ascii="Times New Roman" w:hAnsi="Times New Roman" w:cs="Times New Roman"/>
          <w:sz w:val="22"/>
          <w:szCs w:val="22"/>
        </w:rPr>
        <w:t>Movement of debentures for the nine</w:t>
      </w:r>
      <w:r w:rsidRPr="00BC5C31">
        <w:rPr>
          <w:rFonts w:ascii="Times New Roman" w:hAnsi="Times New Roman" w:cs="Times New Roman"/>
          <w:sz w:val="22"/>
          <w:szCs w:val="22"/>
          <w:cs/>
        </w:rPr>
        <w:t>-</w:t>
      </w:r>
      <w:r w:rsidRPr="00BC5C31">
        <w:rPr>
          <w:rFonts w:ascii="Times New Roman" w:hAnsi="Times New Roman" w:cs="Times New Roman"/>
          <w:sz w:val="22"/>
          <w:szCs w:val="22"/>
        </w:rPr>
        <w:t>month periods ended 30 September was as follows</w:t>
      </w:r>
      <w:r w:rsidRPr="00BC5C31">
        <w:rPr>
          <w:rFonts w:ascii="Times New Roman" w:hAnsi="Times New Roman" w:cs="Times New Roman"/>
          <w:sz w:val="22"/>
          <w:szCs w:val="22"/>
          <w:cs/>
        </w:rPr>
        <w:t xml:space="preserve">: </w:t>
      </w:r>
    </w:p>
    <w:p w14:paraId="0A94B000" w14:textId="77777777" w:rsidR="0085168C" w:rsidRPr="00BC5C31" w:rsidRDefault="0085168C" w:rsidP="0085168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tbl>
      <w:tblPr>
        <w:tblW w:w="9871" w:type="dxa"/>
        <w:tblInd w:w="18" w:type="dxa"/>
        <w:tblLayout w:type="fixed"/>
        <w:tblLook w:val="01E0" w:firstRow="1" w:lastRow="1" w:firstColumn="1" w:lastColumn="1" w:noHBand="0" w:noVBand="0"/>
      </w:tblPr>
      <w:tblGrid>
        <w:gridCol w:w="6327"/>
        <w:gridCol w:w="268"/>
        <w:gridCol w:w="1433"/>
        <w:gridCol w:w="268"/>
        <w:gridCol w:w="1575"/>
      </w:tblGrid>
      <w:tr w:rsidR="0085168C" w:rsidRPr="00BC5C31" w14:paraId="78642DA0" w14:textId="77777777" w:rsidTr="008D7058">
        <w:tc>
          <w:tcPr>
            <w:tcW w:w="6327" w:type="dxa"/>
          </w:tcPr>
          <w:p w14:paraId="0530AF8B" w14:textId="77777777" w:rsidR="0085168C" w:rsidRPr="00BC5C31" w:rsidRDefault="0085168C" w:rsidP="00443337">
            <w:pPr>
              <w:spacing w:after="0" w:line="240" w:lineRule="atLeast"/>
              <w:ind w:left="522" w:right="-25"/>
              <w:jc w:val="both"/>
              <w:rPr>
                <w:rFonts w:ascii="Times New Roman" w:hAnsi="Times New Roman" w:cs="Times New Roman"/>
                <w:szCs w:val="22"/>
              </w:rPr>
            </w:pPr>
          </w:p>
        </w:tc>
        <w:tc>
          <w:tcPr>
            <w:tcW w:w="268" w:type="dxa"/>
          </w:tcPr>
          <w:p w14:paraId="37CB1C2C" w14:textId="77777777" w:rsidR="0085168C" w:rsidRPr="00BC5C31" w:rsidRDefault="0085168C" w:rsidP="00443337">
            <w:pPr>
              <w:spacing w:after="0" w:line="240" w:lineRule="atLeast"/>
              <w:ind w:left="-54" w:right="-25"/>
              <w:jc w:val="both"/>
              <w:rPr>
                <w:rFonts w:ascii="Times New Roman" w:hAnsi="Times New Roman" w:cs="Times New Roman"/>
                <w:b/>
                <w:bCs/>
                <w:szCs w:val="22"/>
              </w:rPr>
            </w:pPr>
          </w:p>
        </w:tc>
        <w:tc>
          <w:tcPr>
            <w:tcW w:w="3276" w:type="dxa"/>
            <w:gridSpan w:val="3"/>
          </w:tcPr>
          <w:p w14:paraId="06049210" w14:textId="77777777" w:rsidR="0085168C" w:rsidRPr="00BC5C31" w:rsidRDefault="0085168C" w:rsidP="00443337">
            <w:pPr>
              <w:spacing w:after="0" w:line="240" w:lineRule="atLeast"/>
              <w:ind w:left="-78" w:right="-25"/>
              <w:jc w:val="center"/>
              <w:rPr>
                <w:rFonts w:ascii="Times New Roman" w:hAnsi="Times New Roman" w:cs="Times New Roman"/>
                <w:b/>
                <w:bCs/>
                <w:szCs w:val="22"/>
                <w:cs/>
              </w:rPr>
            </w:pPr>
            <w:r w:rsidRPr="00BC5C31">
              <w:rPr>
                <w:rFonts w:ascii="Times New Roman" w:hAnsi="Times New Roman" w:cs="Times New Roman"/>
                <w:b/>
                <w:bCs/>
                <w:szCs w:val="22"/>
              </w:rPr>
              <w:t>Consolidated and separate</w:t>
            </w:r>
            <w:r w:rsidRPr="00BC5C31">
              <w:rPr>
                <w:rFonts w:ascii="Times New Roman" w:hAnsi="Times New Roman" w:cs="Times New Roman"/>
                <w:b/>
                <w:bCs/>
                <w:szCs w:val="22"/>
              </w:rPr>
              <w:br/>
              <w:t>financial statements</w:t>
            </w:r>
          </w:p>
        </w:tc>
      </w:tr>
      <w:tr w:rsidR="0085168C" w:rsidRPr="00BC5C31" w14:paraId="745AA815" w14:textId="77777777" w:rsidTr="008D7058">
        <w:tc>
          <w:tcPr>
            <w:tcW w:w="6327" w:type="dxa"/>
          </w:tcPr>
          <w:p w14:paraId="36374DB5" w14:textId="77777777" w:rsidR="0085168C" w:rsidRPr="00BC5C31" w:rsidRDefault="0085168C" w:rsidP="00443337">
            <w:pPr>
              <w:spacing w:after="0" w:line="240" w:lineRule="atLeast"/>
              <w:ind w:left="522" w:right="-25"/>
              <w:jc w:val="both"/>
              <w:rPr>
                <w:rFonts w:ascii="Times New Roman" w:hAnsi="Times New Roman" w:cs="Times New Roman"/>
                <w:szCs w:val="22"/>
              </w:rPr>
            </w:pPr>
          </w:p>
        </w:tc>
        <w:tc>
          <w:tcPr>
            <w:tcW w:w="268" w:type="dxa"/>
          </w:tcPr>
          <w:p w14:paraId="02ACF8E4" w14:textId="77777777" w:rsidR="0085168C" w:rsidRPr="00BC5C31" w:rsidRDefault="0085168C" w:rsidP="00443337">
            <w:pPr>
              <w:spacing w:after="0" w:line="240" w:lineRule="atLeast"/>
              <w:ind w:right="-25"/>
              <w:jc w:val="both"/>
              <w:rPr>
                <w:rFonts w:ascii="Times New Roman" w:hAnsi="Times New Roman" w:cs="Times New Roman"/>
                <w:b/>
                <w:szCs w:val="22"/>
              </w:rPr>
            </w:pPr>
          </w:p>
        </w:tc>
        <w:tc>
          <w:tcPr>
            <w:tcW w:w="1433" w:type="dxa"/>
          </w:tcPr>
          <w:p w14:paraId="40D4F807" w14:textId="7D7AE7DA" w:rsidR="0085168C" w:rsidRPr="00BC5C31" w:rsidRDefault="0085168C" w:rsidP="00443337">
            <w:pPr>
              <w:spacing w:after="0" w:line="240" w:lineRule="atLeast"/>
              <w:ind w:right="-25"/>
              <w:jc w:val="center"/>
              <w:rPr>
                <w:rFonts w:ascii="Times New Roman" w:hAnsi="Times New Roman" w:cs="Times New Roman"/>
                <w:szCs w:val="22"/>
                <w:lang w:val="en-GB"/>
              </w:rPr>
            </w:pPr>
            <w:r w:rsidRPr="00BC5C31">
              <w:rPr>
                <w:rFonts w:ascii="Times New Roman" w:hAnsi="Times New Roman" w:cs="Times New Roman"/>
                <w:szCs w:val="22"/>
              </w:rPr>
              <w:t>202</w:t>
            </w:r>
            <w:r w:rsidRPr="00BC5C31">
              <w:rPr>
                <w:rFonts w:ascii="Times New Roman" w:hAnsi="Times New Roman" w:cs="Times New Roman"/>
                <w:szCs w:val="22"/>
                <w:lang w:val="en-GB"/>
              </w:rPr>
              <w:t>5</w:t>
            </w:r>
          </w:p>
        </w:tc>
        <w:tc>
          <w:tcPr>
            <w:tcW w:w="268" w:type="dxa"/>
          </w:tcPr>
          <w:p w14:paraId="453BFD09" w14:textId="77777777" w:rsidR="0085168C" w:rsidRPr="00BC5C31" w:rsidRDefault="0085168C" w:rsidP="00443337">
            <w:pPr>
              <w:tabs>
                <w:tab w:val="left" w:pos="405"/>
              </w:tabs>
              <w:spacing w:after="0" w:line="240" w:lineRule="atLeast"/>
              <w:ind w:left="-54" w:right="-25" w:hanging="115"/>
              <w:jc w:val="center"/>
              <w:rPr>
                <w:rFonts w:ascii="Times New Roman" w:hAnsi="Times New Roman" w:cs="Times New Roman"/>
                <w:szCs w:val="22"/>
              </w:rPr>
            </w:pPr>
          </w:p>
        </w:tc>
        <w:tc>
          <w:tcPr>
            <w:tcW w:w="1575" w:type="dxa"/>
          </w:tcPr>
          <w:p w14:paraId="2967209B" w14:textId="5ECBE575" w:rsidR="0085168C" w:rsidRPr="00BC5C31" w:rsidRDefault="0085168C" w:rsidP="00443337">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szCs w:val="22"/>
              </w:rPr>
              <w:t>2024</w:t>
            </w:r>
          </w:p>
        </w:tc>
      </w:tr>
      <w:tr w:rsidR="0085168C" w:rsidRPr="00BC5C31" w14:paraId="07BBA335" w14:textId="77777777" w:rsidTr="008D7058">
        <w:tc>
          <w:tcPr>
            <w:tcW w:w="6327" w:type="dxa"/>
          </w:tcPr>
          <w:p w14:paraId="54EF1C4C" w14:textId="77777777" w:rsidR="0085168C" w:rsidRPr="00BC5C31" w:rsidRDefault="0085168C" w:rsidP="00443337">
            <w:pPr>
              <w:spacing w:after="0" w:line="240" w:lineRule="atLeast"/>
              <w:ind w:left="522" w:right="-25"/>
              <w:jc w:val="both"/>
              <w:rPr>
                <w:rFonts w:ascii="Times New Roman" w:hAnsi="Times New Roman" w:cs="Times New Roman"/>
                <w:szCs w:val="22"/>
              </w:rPr>
            </w:pPr>
          </w:p>
        </w:tc>
        <w:tc>
          <w:tcPr>
            <w:tcW w:w="268" w:type="dxa"/>
          </w:tcPr>
          <w:p w14:paraId="741D7463" w14:textId="77777777" w:rsidR="0085168C" w:rsidRPr="00BC5C31" w:rsidRDefault="0085168C" w:rsidP="00443337">
            <w:pPr>
              <w:spacing w:after="0" w:line="240" w:lineRule="atLeast"/>
              <w:ind w:right="-25"/>
              <w:jc w:val="both"/>
              <w:rPr>
                <w:rFonts w:ascii="Times New Roman" w:hAnsi="Times New Roman" w:cs="Times New Roman"/>
                <w:b/>
                <w:szCs w:val="22"/>
              </w:rPr>
            </w:pPr>
          </w:p>
        </w:tc>
        <w:tc>
          <w:tcPr>
            <w:tcW w:w="3276" w:type="dxa"/>
            <w:gridSpan w:val="3"/>
          </w:tcPr>
          <w:p w14:paraId="2906DF92" w14:textId="77777777" w:rsidR="0085168C" w:rsidRPr="00BC5C31" w:rsidRDefault="0085168C" w:rsidP="00443337">
            <w:pPr>
              <w:spacing w:after="0" w:line="240" w:lineRule="atLeast"/>
              <w:ind w:right="-25"/>
              <w:jc w:val="center"/>
              <w:rPr>
                <w:rFonts w:ascii="Times New Roman" w:hAnsi="Times New Roman" w:cs="Times New Roman"/>
                <w:b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85168C" w:rsidRPr="00BC5C31" w14:paraId="40792C3B" w14:textId="77777777" w:rsidTr="008D7058">
        <w:tc>
          <w:tcPr>
            <w:tcW w:w="6327" w:type="dxa"/>
          </w:tcPr>
          <w:p w14:paraId="4470E073" w14:textId="77777777" w:rsidR="0085168C" w:rsidRPr="00BC5C31" w:rsidRDefault="0085168C" w:rsidP="0085168C">
            <w:pPr>
              <w:spacing w:after="0" w:line="240" w:lineRule="atLeast"/>
              <w:ind w:left="522" w:right="-25"/>
              <w:jc w:val="both"/>
              <w:rPr>
                <w:rFonts w:ascii="Times New Roman" w:hAnsi="Times New Roman" w:cs="Times New Roman"/>
                <w:szCs w:val="22"/>
              </w:rPr>
            </w:pPr>
            <w:r w:rsidRPr="00BC5C31">
              <w:rPr>
                <w:rFonts w:ascii="Times New Roman" w:hAnsi="Times New Roman" w:cs="Times New Roman"/>
                <w:szCs w:val="22"/>
              </w:rPr>
              <w:t>At 1 January</w:t>
            </w:r>
          </w:p>
        </w:tc>
        <w:tc>
          <w:tcPr>
            <w:tcW w:w="268" w:type="dxa"/>
          </w:tcPr>
          <w:p w14:paraId="395F7E75" w14:textId="77777777" w:rsidR="0085168C" w:rsidRPr="00BC5C31" w:rsidRDefault="0085168C" w:rsidP="0085168C">
            <w:pPr>
              <w:tabs>
                <w:tab w:val="decimal" w:pos="882"/>
              </w:tabs>
              <w:spacing w:after="0" w:line="240" w:lineRule="atLeast"/>
              <w:ind w:right="-45"/>
              <w:jc w:val="both"/>
              <w:rPr>
                <w:rFonts w:ascii="Times New Roman" w:hAnsi="Times New Roman" w:cs="Times New Roman"/>
                <w:szCs w:val="22"/>
              </w:rPr>
            </w:pPr>
          </w:p>
        </w:tc>
        <w:tc>
          <w:tcPr>
            <w:tcW w:w="1433" w:type="dxa"/>
          </w:tcPr>
          <w:p w14:paraId="1F8330D0" w14:textId="613A3EC1" w:rsidR="0085168C" w:rsidRPr="00BC5C31" w:rsidRDefault="004A2DDC" w:rsidP="0085168C">
            <w:pPr>
              <w:pStyle w:val="acctfourfigures"/>
              <w:tabs>
                <w:tab w:val="clear" w:pos="765"/>
                <w:tab w:val="decimal" w:pos="1124"/>
              </w:tabs>
              <w:spacing w:line="240" w:lineRule="atLeast"/>
              <w:ind w:right="11"/>
              <w:jc w:val="both"/>
              <w:rPr>
                <w:szCs w:val="22"/>
                <w:lang w:val="en-US" w:bidi="th-TH"/>
              </w:rPr>
            </w:pPr>
            <w:r w:rsidRPr="00BC5C31">
              <w:rPr>
                <w:szCs w:val="22"/>
                <w:lang w:val="en-US" w:bidi="th-TH"/>
              </w:rPr>
              <w:t>647,000</w:t>
            </w:r>
          </w:p>
        </w:tc>
        <w:tc>
          <w:tcPr>
            <w:tcW w:w="268" w:type="dxa"/>
          </w:tcPr>
          <w:p w14:paraId="06F45B08" w14:textId="77777777" w:rsidR="0085168C" w:rsidRPr="00BC5C31" w:rsidRDefault="0085168C" w:rsidP="0085168C">
            <w:pPr>
              <w:tabs>
                <w:tab w:val="decimal" w:pos="882"/>
              </w:tabs>
              <w:spacing w:after="0" w:line="240" w:lineRule="atLeast"/>
              <w:ind w:right="-45"/>
              <w:jc w:val="both"/>
              <w:rPr>
                <w:rFonts w:ascii="Times New Roman" w:hAnsi="Times New Roman" w:cs="Times New Roman"/>
                <w:szCs w:val="22"/>
              </w:rPr>
            </w:pPr>
          </w:p>
        </w:tc>
        <w:tc>
          <w:tcPr>
            <w:tcW w:w="1575" w:type="dxa"/>
          </w:tcPr>
          <w:p w14:paraId="6754EF9C" w14:textId="2E1D0D30" w:rsidR="0085168C" w:rsidRPr="00BC5C31" w:rsidRDefault="0085168C" w:rsidP="0085168C">
            <w:pPr>
              <w:pStyle w:val="acctfourfigures"/>
              <w:tabs>
                <w:tab w:val="clear" w:pos="765"/>
                <w:tab w:val="decimal" w:pos="1124"/>
              </w:tabs>
              <w:spacing w:line="240" w:lineRule="atLeast"/>
              <w:ind w:right="11"/>
              <w:jc w:val="both"/>
              <w:rPr>
                <w:szCs w:val="22"/>
                <w:lang w:val="en-US" w:bidi="th-TH"/>
              </w:rPr>
            </w:pPr>
            <w:r w:rsidRPr="00BC5C31">
              <w:rPr>
                <w:szCs w:val="22"/>
                <w:lang w:val="en-US" w:bidi="th-TH"/>
              </w:rPr>
              <w:t>1,174,557</w:t>
            </w:r>
          </w:p>
        </w:tc>
      </w:tr>
      <w:tr w:rsidR="0085168C" w:rsidRPr="00BC5C31" w14:paraId="5AEA895D" w14:textId="77777777" w:rsidTr="008D7058">
        <w:tc>
          <w:tcPr>
            <w:tcW w:w="6327" w:type="dxa"/>
          </w:tcPr>
          <w:p w14:paraId="03A2B73E" w14:textId="77777777" w:rsidR="0085168C" w:rsidRPr="00BC5C31" w:rsidRDefault="0085168C" w:rsidP="0085168C">
            <w:pPr>
              <w:spacing w:after="0" w:line="240" w:lineRule="atLeast"/>
              <w:ind w:left="522" w:right="-25"/>
              <w:jc w:val="both"/>
              <w:rPr>
                <w:rFonts w:ascii="Times New Roman" w:hAnsi="Times New Roman" w:cstheme="minorBidi"/>
                <w:szCs w:val="22"/>
                <w:cs/>
              </w:rPr>
            </w:pPr>
            <w:r w:rsidRPr="00BC5C31">
              <w:rPr>
                <w:rFonts w:ascii="Times New Roman" w:hAnsi="Times New Roman" w:cs="Times New Roman"/>
                <w:szCs w:val="22"/>
              </w:rPr>
              <w:t>Issued debentures during the period</w:t>
            </w:r>
          </w:p>
        </w:tc>
        <w:tc>
          <w:tcPr>
            <w:tcW w:w="268" w:type="dxa"/>
          </w:tcPr>
          <w:p w14:paraId="145C76E7" w14:textId="77777777" w:rsidR="0085168C" w:rsidRPr="00BC5C31" w:rsidRDefault="0085168C" w:rsidP="0085168C">
            <w:pPr>
              <w:tabs>
                <w:tab w:val="decimal" w:pos="882"/>
              </w:tabs>
              <w:spacing w:after="0" w:line="240" w:lineRule="atLeast"/>
              <w:ind w:right="-45"/>
              <w:jc w:val="both"/>
              <w:rPr>
                <w:rFonts w:ascii="Times New Roman" w:hAnsi="Times New Roman" w:cs="Times New Roman"/>
                <w:szCs w:val="22"/>
              </w:rPr>
            </w:pPr>
          </w:p>
        </w:tc>
        <w:tc>
          <w:tcPr>
            <w:tcW w:w="1433" w:type="dxa"/>
          </w:tcPr>
          <w:p w14:paraId="3A4A4A4B" w14:textId="0DE7D34C" w:rsidR="0085168C" w:rsidRPr="00BC5C31" w:rsidRDefault="00225DF5" w:rsidP="00225DF5">
            <w:pPr>
              <w:pStyle w:val="acctfourfigures"/>
              <w:tabs>
                <w:tab w:val="clear" w:pos="765"/>
              </w:tabs>
              <w:spacing w:line="240" w:lineRule="atLeast"/>
              <w:ind w:right="11"/>
              <w:jc w:val="center"/>
              <w:rPr>
                <w:szCs w:val="22"/>
                <w:lang w:val="en-US" w:bidi="th-TH"/>
              </w:rPr>
            </w:pPr>
            <w:r w:rsidRPr="00BC5C31">
              <w:rPr>
                <w:szCs w:val="22"/>
                <w:lang w:val="en-US" w:bidi="th-TH"/>
              </w:rPr>
              <w:t>-</w:t>
            </w:r>
          </w:p>
        </w:tc>
        <w:tc>
          <w:tcPr>
            <w:tcW w:w="268" w:type="dxa"/>
          </w:tcPr>
          <w:p w14:paraId="4F10F8EF" w14:textId="77777777" w:rsidR="0085168C" w:rsidRPr="00BC5C31" w:rsidRDefault="0085168C" w:rsidP="0085168C">
            <w:pPr>
              <w:tabs>
                <w:tab w:val="decimal" w:pos="882"/>
              </w:tabs>
              <w:spacing w:after="0" w:line="240" w:lineRule="atLeast"/>
              <w:ind w:right="-45"/>
              <w:jc w:val="both"/>
              <w:rPr>
                <w:rFonts w:ascii="Times New Roman" w:hAnsi="Times New Roman" w:cs="Times New Roman"/>
                <w:szCs w:val="22"/>
              </w:rPr>
            </w:pPr>
          </w:p>
        </w:tc>
        <w:tc>
          <w:tcPr>
            <w:tcW w:w="1575" w:type="dxa"/>
          </w:tcPr>
          <w:p w14:paraId="592AD2EC" w14:textId="41CEF2FB" w:rsidR="0085168C" w:rsidRPr="00BC5C31" w:rsidRDefault="0085168C" w:rsidP="0085168C">
            <w:pPr>
              <w:pStyle w:val="acctfourfigures"/>
              <w:tabs>
                <w:tab w:val="clear" w:pos="765"/>
                <w:tab w:val="decimal" w:pos="1124"/>
              </w:tabs>
              <w:spacing w:line="240" w:lineRule="atLeast"/>
              <w:ind w:right="11"/>
              <w:jc w:val="both"/>
              <w:rPr>
                <w:szCs w:val="22"/>
                <w:lang w:val="en-US" w:bidi="th-TH"/>
              </w:rPr>
            </w:pPr>
            <w:r w:rsidRPr="00BC5C31">
              <w:rPr>
                <w:szCs w:val="22"/>
                <w:lang w:val="en-US" w:bidi="th-TH"/>
              </w:rPr>
              <w:t>90,200</w:t>
            </w:r>
          </w:p>
        </w:tc>
      </w:tr>
      <w:tr w:rsidR="0085168C" w:rsidRPr="00BC5C31" w14:paraId="0F1A7FDF" w14:textId="77777777" w:rsidTr="008D7058">
        <w:tc>
          <w:tcPr>
            <w:tcW w:w="6327" w:type="dxa"/>
          </w:tcPr>
          <w:p w14:paraId="72A4A89F" w14:textId="77777777" w:rsidR="0085168C" w:rsidRPr="00BC5C31" w:rsidRDefault="0085168C" w:rsidP="0085168C">
            <w:pPr>
              <w:spacing w:after="0" w:line="240" w:lineRule="atLeast"/>
              <w:ind w:left="522" w:right="-25"/>
              <w:jc w:val="both"/>
              <w:rPr>
                <w:rFonts w:ascii="Times New Roman" w:hAnsi="Times New Roman" w:cs="Angsana New"/>
              </w:rPr>
            </w:pPr>
            <w:r w:rsidRPr="00BC5C31">
              <w:rPr>
                <w:rFonts w:ascii="Times New Roman" w:hAnsi="Times New Roman" w:cs="Angsana New"/>
              </w:rPr>
              <w:t>Redeem debentures during the period</w:t>
            </w:r>
          </w:p>
        </w:tc>
        <w:tc>
          <w:tcPr>
            <w:tcW w:w="268" w:type="dxa"/>
          </w:tcPr>
          <w:p w14:paraId="31E5D4EC" w14:textId="77777777" w:rsidR="0085168C" w:rsidRPr="00BC5C31" w:rsidRDefault="0085168C" w:rsidP="0085168C">
            <w:pPr>
              <w:tabs>
                <w:tab w:val="decimal" w:pos="882"/>
              </w:tabs>
              <w:spacing w:after="0" w:line="240" w:lineRule="atLeast"/>
              <w:ind w:right="-45"/>
              <w:jc w:val="both"/>
              <w:rPr>
                <w:rFonts w:ascii="Times New Roman" w:hAnsi="Times New Roman" w:cs="Times New Roman"/>
                <w:szCs w:val="22"/>
              </w:rPr>
            </w:pPr>
          </w:p>
        </w:tc>
        <w:tc>
          <w:tcPr>
            <w:tcW w:w="1433" w:type="dxa"/>
          </w:tcPr>
          <w:p w14:paraId="592630A2" w14:textId="11A1D3D1" w:rsidR="0085168C" w:rsidRPr="00BC5C31" w:rsidRDefault="00225DF5" w:rsidP="00225DF5">
            <w:pPr>
              <w:pStyle w:val="acctfourfigures"/>
              <w:tabs>
                <w:tab w:val="clear" w:pos="765"/>
              </w:tabs>
              <w:spacing w:line="240" w:lineRule="atLeast"/>
              <w:ind w:right="11"/>
              <w:jc w:val="center"/>
              <w:rPr>
                <w:szCs w:val="22"/>
                <w:lang w:val="en-US" w:bidi="th-TH"/>
              </w:rPr>
            </w:pPr>
            <w:r w:rsidRPr="00BC5C31">
              <w:rPr>
                <w:szCs w:val="22"/>
                <w:lang w:val="en-US" w:bidi="th-TH"/>
              </w:rPr>
              <w:t>-</w:t>
            </w:r>
          </w:p>
        </w:tc>
        <w:tc>
          <w:tcPr>
            <w:tcW w:w="268" w:type="dxa"/>
          </w:tcPr>
          <w:p w14:paraId="29249AF5" w14:textId="77777777" w:rsidR="0085168C" w:rsidRPr="00BC5C31" w:rsidRDefault="0085168C" w:rsidP="0085168C">
            <w:pPr>
              <w:tabs>
                <w:tab w:val="decimal" w:pos="882"/>
              </w:tabs>
              <w:spacing w:after="0" w:line="240" w:lineRule="atLeast"/>
              <w:ind w:right="-45"/>
              <w:jc w:val="both"/>
              <w:rPr>
                <w:rFonts w:ascii="Times New Roman" w:hAnsi="Times New Roman" w:cs="Times New Roman"/>
                <w:szCs w:val="22"/>
              </w:rPr>
            </w:pPr>
          </w:p>
        </w:tc>
        <w:tc>
          <w:tcPr>
            <w:tcW w:w="1575" w:type="dxa"/>
          </w:tcPr>
          <w:p w14:paraId="7C597640" w14:textId="7927F7E5" w:rsidR="0085168C" w:rsidRPr="00BC5C31" w:rsidRDefault="0085168C" w:rsidP="0085168C">
            <w:pPr>
              <w:pStyle w:val="acctfourfigures"/>
              <w:tabs>
                <w:tab w:val="clear" w:pos="765"/>
                <w:tab w:val="decimal" w:pos="1124"/>
              </w:tabs>
              <w:spacing w:line="240" w:lineRule="atLeast"/>
              <w:ind w:right="11"/>
              <w:jc w:val="both"/>
              <w:rPr>
                <w:szCs w:val="22"/>
                <w:lang w:val="en-US" w:bidi="th-TH"/>
              </w:rPr>
            </w:pPr>
            <w:r w:rsidRPr="00BC5C31">
              <w:rPr>
                <w:szCs w:val="22"/>
                <w:lang w:val="en-US" w:bidi="th-TH"/>
              </w:rPr>
              <w:t>(628,800)</w:t>
            </w:r>
          </w:p>
        </w:tc>
      </w:tr>
      <w:tr w:rsidR="0085168C" w:rsidRPr="00BC5C31" w14:paraId="01538308" w14:textId="77777777" w:rsidTr="008D7058">
        <w:tc>
          <w:tcPr>
            <w:tcW w:w="6327" w:type="dxa"/>
          </w:tcPr>
          <w:p w14:paraId="06A842FD" w14:textId="77777777" w:rsidR="0085168C" w:rsidRPr="00BC5C31" w:rsidRDefault="0085168C" w:rsidP="0085168C">
            <w:pPr>
              <w:spacing w:after="0" w:line="240" w:lineRule="atLeast"/>
              <w:ind w:left="522" w:right="-25"/>
              <w:jc w:val="both"/>
              <w:rPr>
                <w:rFonts w:ascii="Times New Roman" w:hAnsi="Times New Roman" w:cs="Times New Roman"/>
                <w:b/>
                <w:bCs/>
                <w:szCs w:val="22"/>
                <w:cs/>
              </w:rPr>
            </w:pPr>
            <w:r w:rsidRPr="00BC5C31">
              <w:rPr>
                <w:rFonts w:ascii="Times New Roman" w:hAnsi="Times New Roman" w:cs="Times New Roman"/>
                <w:b/>
                <w:bCs/>
                <w:szCs w:val="22"/>
              </w:rPr>
              <w:t>At 30 September</w:t>
            </w:r>
          </w:p>
        </w:tc>
        <w:tc>
          <w:tcPr>
            <w:tcW w:w="268" w:type="dxa"/>
          </w:tcPr>
          <w:p w14:paraId="001EA780" w14:textId="77777777" w:rsidR="0085168C" w:rsidRPr="00BC5C31" w:rsidRDefault="0085168C" w:rsidP="0085168C">
            <w:pPr>
              <w:spacing w:after="0" w:line="240" w:lineRule="atLeast"/>
              <w:jc w:val="both"/>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14:paraId="330C86D5" w14:textId="3CE8BCAC" w:rsidR="0085168C" w:rsidRPr="00BC5C31" w:rsidRDefault="00225DF5" w:rsidP="0085168C">
            <w:pPr>
              <w:pStyle w:val="acctfourfigures"/>
              <w:tabs>
                <w:tab w:val="clear" w:pos="765"/>
                <w:tab w:val="decimal" w:pos="1124"/>
              </w:tabs>
              <w:spacing w:line="240" w:lineRule="atLeast"/>
              <w:ind w:right="11"/>
              <w:jc w:val="both"/>
              <w:rPr>
                <w:b/>
                <w:bCs/>
                <w:szCs w:val="22"/>
                <w:lang w:val="en-US" w:bidi="th-TH"/>
              </w:rPr>
            </w:pPr>
            <w:r w:rsidRPr="00BC5C31">
              <w:rPr>
                <w:b/>
                <w:bCs/>
                <w:szCs w:val="22"/>
                <w:lang w:val="en-US" w:bidi="th-TH"/>
              </w:rPr>
              <w:t>647,000</w:t>
            </w:r>
          </w:p>
        </w:tc>
        <w:tc>
          <w:tcPr>
            <w:tcW w:w="268" w:type="dxa"/>
          </w:tcPr>
          <w:p w14:paraId="029D6F1A" w14:textId="77777777" w:rsidR="0085168C" w:rsidRPr="00BC5C31" w:rsidRDefault="0085168C" w:rsidP="0085168C">
            <w:pPr>
              <w:spacing w:after="0" w:line="240" w:lineRule="atLeast"/>
              <w:jc w:val="both"/>
              <w:rPr>
                <w:rFonts w:ascii="Times New Roman" w:hAnsi="Times New Roman" w:cs="Times New Roman"/>
                <w:b/>
                <w:bCs/>
                <w:szCs w:val="22"/>
              </w:rPr>
            </w:pPr>
          </w:p>
        </w:tc>
        <w:tc>
          <w:tcPr>
            <w:tcW w:w="1575" w:type="dxa"/>
            <w:tcBorders>
              <w:top w:val="single" w:sz="4" w:space="0" w:color="auto"/>
              <w:bottom w:val="double" w:sz="4" w:space="0" w:color="auto"/>
            </w:tcBorders>
            <w:vAlign w:val="bottom"/>
          </w:tcPr>
          <w:p w14:paraId="6CBBF283" w14:textId="6CA0E9EA" w:rsidR="0085168C" w:rsidRPr="00BC5C31" w:rsidRDefault="0085168C" w:rsidP="0085168C">
            <w:pPr>
              <w:pStyle w:val="acctfourfigures"/>
              <w:tabs>
                <w:tab w:val="clear" w:pos="765"/>
                <w:tab w:val="decimal" w:pos="1124"/>
              </w:tabs>
              <w:spacing w:line="240" w:lineRule="atLeast"/>
              <w:ind w:right="11"/>
              <w:jc w:val="both"/>
              <w:rPr>
                <w:b/>
                <w:bCs/>
                <w:szCs w:val="22"/>
                <w:lang w:val="en-US" w:bidi="th-TH"/>
              </w:rPr>
            </w:pPr>
            <w:r w:rsidRPr="00BC5C31">
              <w:rPr>
                <w:b/>
                <w:bCs/>
                <w:szCs w:val="22"/>
                <w:lang w:val="en-US" w:bidi="th-TH"/>
              </w:rPr>
              <w:t>635,957</w:t>
            </w:r>
          </w:p>
        </w:tc>
      </w:tr>
    </w:tbl>
    <w:p w14:paraId="7BD682A0" w14:textId="77777777" w:rsidR="0085168C" w:rsidRPr="00BC5C31" w:rsidRDefault="0085168C" w:rsidP="0085168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1D51FEDC" w14:textId="3F4FB324" w:rsidR="00225DF5" w:rsidRPr="00BC5C31" w:rsidRDefault="00225DF5" w:rsidP="0085168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BC5C31">
        <w:rPr>
          <w:rFonts w:ascii="Times New Roman" w:hAnsi="Times New Roman" w:cs="Times New Roman"/>
          <w:sz w:val="22"/>
          <w:szCs w:val="22"/>
        </w:rPr>
        <w:t>Please also see note 33 to the interim financial statements.</w:t>
      </w:r>
    </w:p>
    <w:p w14:paraId="56DB2F99" w14:textId="77777777" w:rsidR="00225DF5" w:rsidRPr="00BC5C31" w:rsidRDefault="00225DF5" w:rsidP="0085168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p>
    <w:p w14:paraId="01BE73BB" w14:textId="77777777"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Non</w:t>
      </w:r>
      <w:r w:rsidRPr="00BC5C31">
        <w:rPr>
          <w:rFonts w:ascii="Times New Roman" w:hAnsi="Times New Roman" w:cs="Times New Roman"/>
          <w:b/>
          <w:bCs/>
          <w:szCs w:val="22"/>
          <w:cs/>
        </w:rPr>
        <w:t>-</w:t>
      </w:r>
      <w:r w:rsidRPr="00BC5C31">
        <w:rPr>
          <w:rFonts w:ascii="Times New Roman" w:hAnsi="Times New Roman" w:cs="Times New Roman"/>
          <w:b/>
          <w:bCs/>
          <w:szCs w:val="22"/>
        </w:rPr>
        <w:t>current provisions for employee benefits</w:t>
      </w:r>
    </w:p>
    <w:p w14:paraId="026A7938"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79E4E48" w14:textId="77777777" w:rsidR="007C4A7A" w:rsidRPr="00BC5C31" w:rsidRDefault="007C4A7A" w:rsidP="007C4A7A">
      <w:pPr>
        <w:tabs>
          <w:tab w:val="left" w:pos="540"/>
          <w:tab w:val="left" w:pos="1080"/>
        </w:tabs>
        <w:spacing w:after="0" w:line="240" w:lineRule="auto"/>
        <w:ind w:left="547" w:right="-25"/>
        <w:jc w:val="both"/>
        <w:rPr>
          <w:rFonts w:ascii="Times New Roman" w:hAnsi="Times New Roman" w:cs="Times New Roman"/>
          <w:szCs w:val="22"/>
        </w:rPr>
      </w:pPr>
      <w:r w:rsidRPr="00BC5C31">
        <w:rPr>
          <w:rFonts w:ascii="Times New Roman" w:hAnsi="Times New Roman" w:cs="Times New Roman"/>
          <w:szCs w:val="22"/>
        </w:rPr>
        <w:t>Movement in present value of non</w:t>
      </w:r>
      <w:r w:rsidRPr="00BC5C31">
        <w:rPr>
          <w:rFonts w:ascii="Times New Roman" w:hAnsi="Times New Roman" w:cs="Times New Roman"/>
          <w:szCs w:val="22"/>
          <w:cs/>
        </w:rPr>
        <w:t>-</w:t>
      </w:r>
      <w:r w:rsidRPr="00BC5C31">
        <w:rPr>
          <w:rFonts w:ascii="Times New Roman" w:hAnsi="Times New Roman" w:cs="Times New Roman"/>
          <w:szCs w:val="22"/>
        </w:rPr>
        <w:t>current provisions for employee benefits for the nine</w:t>
      </w:r>
      <w:r w:rsidRPr="00BC5C31">
        <w:rPr>
          <w:rFonts w:ascii="Times New Roman" w:hAnsi="Times New Roman" w:cs="Times New Roman"/>
          <w:szCs w:val="22"/>
          <w:cs/>
        </w:rPr>
        <w:t>-</w:t>
      </w:r>
      <w:r w:rsidRPr="00BC5C31">
        <w:rPr>
          <w:rFonts w:ascii="Times New Roman" w:hAnsi="Times New Roman" w:cs="Times New Roman"/>
          <w:szCs w:val="22"/>
        </w:rPr>
        <w:t>month periods ended 30 September were as follows</w:t>
      </w:r>
      <w:r w:rsidRPr="00BC5C31">
        <w:rPr>
          <w:rFonts w:ascii="Times New Roman" w:hAnsi="Times New Roman" w:cs="Times New Roman"/>
          <w:szCs w:val="22"/>
          <w:cs/>
        </w:rPr>
        <w:t>:</w:t>
      </w:r>
    </w:p>
    <w:p w14:paraId="6F2E04B5" w14:textId="77777777" w:rsidR="007C4A7A" w:rsidRPr="00BC5C31" w:rsidRDefault="007C4A7A" w:rsidP="007C4A7A">
      <w:pPr>
        <w:tabs>
          <w:tab w:val="left" w:pos="540"/>
          <w:tab w:val="left" w:pos="1080"/>
        </w:tabs>
        <w:spacing w:after="0" w:line="240" w:lineRule="auto"/>
        <w:ind w:left="547" w:right="-25"/>
        <w:jc w:val="both"/>
        <w:rPr>
          <w:rFonts w:ascii="Times New Roman" w:hAnsi="Times New Roman" w:cs="Times New Roman"/>
          <w:szCs w:val="22"/>
        </w:rPr>
      </w:pPr>
    </w:p>
    <w:tbl>
      <w:tblPr>
        <w:tblW w:w="9766" w:type="dxa"/>
        <w:tblInd w:w="18" w:type="dxa"/>
        <w:tblLayout w:type="fixed"/>
        <w:tblLook w:val="01E0" w:firstRow="1" w:lastRow="1" w:firstColumn="1" w:lastColumn="1" w:noHBand="0" w:noVBand="0"/>
      </w:tblPr>
      <w:tblGrid>
        <w:gridCol w:w="4059"/>
        <w:gridCol w:w="1276"/>
        <w:gridCol w:w="270"/>
        <w:gridCol w:w="1289"/>
        <w:gridCol w:w="236"/>
        <w:gridCol w:w="1219"/>
        <w:gridCol w:w="236"/>
        <w:gridCol w:w="1181"/>
      </w:tblGrid>
      <w:tr w:rsidR="007C4A7A" w:rsidRPr="00BC5C31" w14:paraId="2DF1B88A" w14:textId="77777777" w:rsidTr="00DE35CD">
        <w:tc>
          <w:tcPr>
            <w:tcW w:w="4059" w:type="dxa"/>
          </w:tcPr>
          <w:p w14:paraId="53778AD0" w14:textId="77777777" w:rsidR="007C4A7A" w:rsidRPr="00BC5C31" w:rsidRDefault="007C4A7A" w:rsidP="00443337">
            <w:pPr>
              <w:spacing w:after="0" w:line="240" w:lineRule="atLeast"/>
              <w:ind w:left="522" w:right="-25"/>
              <w:jc w:val="both"/>
              <w:rPr>
                <w:rFonts w:ascii="Times New Roman" w:hAnsi="Times New Roman" w:cs="Times New Roman"/>
                <w:szCs w:val="22"/>
              </w:rPr>
            </w:pPr>
          </w:p>
        </w:tc>
        <w:tc>
          <w:tcPr>
            <w:tcW w:w="2835" w:type="dxa"/>
            <w:gridSpan w:val="3"/>
            <w:vAlign w:val="bottom"/>
          </w:tcPr>
          <w:p w14:paraId="2C153F88" w14:textId="77777777" w:rsidR="007C4A7A" w:rsidRPr="00BC5C31" w:rsidRDefault="007C4A7A" w:rsidP="00443337">
            <w:pPr>
              <w:spacing w:after="0" w:line="240" w:lineRule="atLeast"/>
              <w:ind w:right="-25"/>
              <w:jc w:val="center"/>
              <w:rPr>
                <w:rFonts w:ascii="Times New Roman" w:hAnsi="Times New Roman" w:cs="Times New Roman"/>
                <w:b/>
                <w:bCs/>
                <w:szCs w:val="22"/>
                <w:cs/>
              </w:rPr>
            </w:pPr>
            <w:r w:rsidRPr="00BC5C31">
              <w:rPr>
                <w:rFonts w:ascii="Times New Roman" w:hAnsi="Times New Roman" w:cs="Times New Roman"/>
                <w:b/>
                <w:bCs/>
                <w:szCs w:val="22"/>
              </w:rPr>
              <w:t>Consolidated</w:t>
            </w:r>
            <w:r w:rsidRPr="00BC5C31">
              <w:rPr>
                <w:rFonts w:ascii="Times New Roman" w:hAnsi="Times New Roman" w:cs="Times New Roman"/>
                <w:b/>
                <w:bCs/>
                <w:szCs w:val="22"/>
              </w:rPr>
              <w:br/>
              <w:t>financial statements</w:t>
            </w:r>
          </w:p>
        </w:tc>
        <w:tc>
          <w:tcPr>
            <w:tcW w:w="2872" w:type="dxa"/>
            <w:gridSpan w:val="4"/>
            <w:vAlign w:val="bottom"/>
          </w:tcPr>
          <w:p w14:paraId="46330272" w14:textId="77777777" w:rsidR="007C4A7A" w:rsidRPr="00BC5C31" w:rsidRDefault="007C4A7A" w:rsidP="00443337">
            <w:pPr>
              <w:spacing w:after="0" w:line="240" w:lineRule="atLeast"/>
              <w:ind w:right="-385"/>
              <w:jc w:val="center"/>
              <w:rPr>
                <w:rFonts w:ascii="Times New Roman" w:hAnsi="Times New Roman" w:cs="Times New Roman"/>
                <w:b/>
                <w:bCs/>
                <w:szCs w:val="22"/>
              </w:rPr>
            </w:pPr>
            <w:r w:rsidRPr="00BC5C31">
              <w:rPr>
                <w:rFonts w:ascii="Times New Roman" w:hAnsi="Times New Roman" w:cs="Times New Roman"/>
                <w:b/>
                <w:bCs/>
                <w:szCs w:val="22"/>
              </w:rPr>
              <w:t>Separate</w:t>
            </w:r>
            <w:r w:rsidRPr="00BC5C31">
              <w:rPr>
                <w:rFonts w:ascii="Times New Roman" w:hAnsi="Times New Roman" w:cs="Times New Roman"/>
                <w:b/>
                <w:bCs/>
                <w:szCs w:val="22"/>
              </w:rPr>
              <w:br/>
              <w:t>financial statements</w:t>
            </w:r>
          </w:p>
        </w:tc>
      </w:tr>
      <w:tr w:rsidR="007C4A7A" w:rsidRPr="00BC5C31" w14:paraId="5C4E8265" w14:textId="77777777" w:rsidTr="00DE35CD">
        <w:tc>
          <w:tcPr>
            <w:tcW w:w="4059" w:type="dxa"/>
          </w:tcPr>
          <w:p w14:paraId="2D4159E7" w14:textId="77777777" w:rsidR="007C4A7A" w:rsidRPr="00BC5C31" w:rsidRDefault="007C4A7A" w:rsidP="007C4A7A">
            <w:pPr>
              <w:spacing w:after="0" w:line="240" w:lineRule="atLeast"/>
              <w:ind w:left="522" w:right="-25"/>
              <w:jc w:val="both"/>
              <w:rPr>
                <w:rFonts w:ascii="Times New Roman" w:hAnsi="Times New Roman" w:cs="Times New Roman"/>
                <w:szCs w:val="22"/>
              </w:rPr>
            </w:pPr>
          </w:p>
        </w:tc>
        <w:tc>
          <w:tcPr>
            <w:tcW w:w="1276" w:type="dxa"/>
            <w:vAlign w:val="bottom"/>
          </w:tcPr>
          <w:p w14:paraId="3F22CF9B" w14:textId="44FD0459" w:rsidR="007C4A7A" w:rsidRPr="00BC5C31" w:rsidRDefault="007C4A7A" w:rsidP="007C4A7A">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70" w:type="dxa"/>
            <w:vAlign w:val="center"/>
          </w:tcPr>
          <w:p w14:paraId="35833B3C" w14:textId="77777777" w:rsidR="007C4A7A" w:rsidRPr="00BC5C31" w:rsidRDefault="007C4A7A" w:rsidP="007C4A7A">
            <w:pPr>
              <w:spacing w:after="0" w:line="160" w:lineRule="atLeast"/>
              <w:ind w:left="522" w:right="-25"/>
              <w:jc w:val="center"/>
              <w:rPr>
                <w:rFonts w:ascii="Times New Roman" w:hAnsi="Times New Roman" w:cs="Times New Roman"/>
                <w:szCs w:val="22"/>
              </w:rPr>
            </w:pPr>
          </w:p>
        </w:tc>
        <w:tc>
          <w:tcPr>
            <w:tcW w:w="1289" w:type="dxa"/>
            <w:vAlign w:val="bottom"/>
          </w:tcPr>
          <w:p w14:paraId="0684430B" w14:textId="4BF39F65" w:rsidR="007C4A7A" w:rsidRPr="00BC5C31" w:rsidRDefault="007C4A7A" w:rsidP="007C4A7A">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c>
          <w:tcPr>
            <w:tcW w:w="236" w:type="dxa"/>
          </w:tcPr>
          <w:p w14:paraId="1B0CB319" w14:textId="77777777" w:rsidR="007C4A7A" w:rsidRPr="00BC5C31" w:rsidRDefault="007C4A7A" w:rsidP="007C4A7A">
            <w:pPr>
              <w:spacing w:after="0" w:line="240" w:lineRule="atLeast"/>
              <w:ind w:right="-25"/>
              <w:jc w:val="center"/>
              <w:rPr>
                <w:rFonts w:ascii="Times New Roman" w:hAnsi="Times New Roman" w:cs="Times New Roman"/>
                <w:b/>
                <w:szCs w:val="22"/>
              </w:rPr>
            </w:pPr>
          </w:p>
        </w:tc>
        <w:tc>
          <w:tcPr>
            <w:tcW w:w="1219" w:type="dxa"/>
            <w:vAlign w:val="bottom"/>
          </w:tcPr>
          <w:p w14:paraId="513F7F1A" w14:textId="431E65A5" w:rsidR="007C4A7A" w:rsidRPr="00BC5C31" w:rsidRDefault="007C4A7A" w:rsidP="007C4A7A">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36" w:type="dxa"/>
            <w:vAlign w:val="center"/>
          </w:tcPr>
          <w:p w14:paraId="0BFBEB0E" w14:textId="77777777" w:rsidR="007C4A7A" w:rsidRPr="00BC5C31" w:rsidRDefault="007C4A7A" w:rsidP="007C4A7A">
            <w:pPr>
              <w:spacing w:after="0" w:line="160" w:lineRule="atLeast"/>
              <w:ind w:left="522" w:right="-25"/>
              <w:jc w:val="center"/>
              <w:rPr>
                <w:rFonts w:ascii="Times New Roman" w:hAnsi="Times New Roman" w:cs="Times New Roman"/>
                <w:szCs w:val="22"/>
              </w:rPr>
            </w:pPr>
          </w:p>
        </w:tc>
        <w:tc>
          <w:tcPr>
            <w:tcW w:w="1181" w:type="dxa"/>
            <w:vAlign w:val="bottom"/>
          </w:tcPr>
          <w:p w14:paraId="5A752D0F" w14:textId="09C6C1B2" w:rsidR="007C4A7A" w:rsidRPr="00BC5C31" w:rsidRDefault="007C4A7A" w:rsidP="007C4A7A">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r>
      <w:tr w:rsidR="007C4A7A" w:rsidRPr="00BC5C31" w14:paraId="5D14A2A4" w14:textId="77777777" w:rsidTr="00DE35CD">
        <w:tc>
          <w:tcPr>
            <w:tcW w:w="4059" w:type="dxa"/>
          </w:tcPr>
          <w:p w14:paraId="4AED56C0" w14:textId="77777777" w:rsidR="007C4A7A" w:rsidRPr="00BC5C31" w:rsidRDefault="007C4A7A" w:rsidP="007C4A7A">
            <w:pPr>
              <w:tabs>
                <w:tab w:val="left" w:pos="405"/>
              </w:tabs>
              <w:spacing w:after="0" w:line="240" w:lineRule="atLeast"/>
              <w:ind w:left="522" w:right="-25" w:hanging="117"/>
              <w:jc w:val="both"/>
              <w:rPr>
                <w:rFonts w:ascii="Times New Roman" w:hAnsi="Times New Roman" w:cs="Times New Roman"/>
                <w:i/>
                <w:iCs/>
                <w:szCs w:val="22"/>
                <w:cs/>
              </w:rPr>
            </w:pPr>
          </w:p>
        </w:tc>
        <w:tc>
          <w:tcPr>
            <w:tcW w:w="5707" w:type="dxa"/>
            <w:gridSpan w:val="7"/>
          </w:tcPr>
          <w:p w14:paraId="0E25D979" w14:textId="77777777" w:rsidR="007C4A7A" w:rsidRPr="00BC5C31" w:rsidRDefault="007C4A7A" w:rsidP="007C4A7A">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7C4A7A" w:rsidRPr="00BC5C31" w14:paraId="2D362397" w14:textId="77777777" w:rsidTr="00443337">
        <w:tc>
          <w:tcPr>
            <w:tcW w:w="4059" w:type="dxa"/>
            <w:vAlign w:val="bottom"/>
          </w:tcPr>
          <w:p w14:paraId="7BB04371" w14:textId="77777777" w:rsidR="007C4A7A" w:rsidRPr="00BC5C31" w:rsidRDefault="007C4A7A" w:rsidP="007C4A7A">
            <w:pPr>
              <w:tabs>
                <w:tab w:val="left" w:pos="405"/>
              </w:tabs>
              <w:spacing w:after="0" w:line="240" w:lineRule="atLeast"/>
              <w:ind w:left="522" w:right="-25"/>
              <w:jc w:val="both"/>
              <w:rPr>
                <w:rFonts w:ascii="Times New Roman" w:hAnsi="Times New Roman" w:cs="Times New Roman"/>
                <w:szCs w:val="22"/>
              </w:rPr>
            </w:pPr>
            <w:r w:rsidRPr="00BC5C31">
              <w:rPr>
                <w:rFonts w:ascii="Times New Roman" w:hAnsi="Times New Roman" w:cs="Times New Roman"/>
                <w:szCs w:val="22"/>
              </w:rPr>
              <w:t>Define benefit obligations</w:t>
            </w:r>
          </w:p>
        </w:tc>
        <w:tc>
          <w:tcPr>
            <w:tcW w:w="1276" w:type="dxa"/>
          </w:tcPr>
          <w:p w14:paraId="34184C66" w14:textId="77777777" w:rsidR="007C4A7A" w:rsidRPr="00BC5C31" w:rsidRDefault="007C4A7A" w:rsidP="007C4A7A">
            <w:pPr>
              <w:tabs>
                <w:tab w:val="decimal" w:pos="1026"/>
              </w:tabs>
              <w:spacing w:after="0" w:line="240" w:lineRule="atLeast"/>
              <w:jc w:val="both"/>
              <w:rPr>
                <w:rFonts w:ascii="Times New Roman" w:hAnsi="Times New Roman" w:cs="Times New Roman"/>
                <w:szCs w:val="22"/>
              </w:rPr>
            </w:pPr>
          </w:p>
        </w:tc>
        <w:tc>
          <w:tcPr>
            <w:tcW w:w="270" w:type="dxa"/>
          </w:tcPr>
          <w:p w14:paraId="2337B2C2"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2AD17DD1" w14:textId="77777777" w:rsidR="007C4A7A" w:rsidRPr="00BC5C31" w:rsidRDefault="007C4A7A" w:rsidP="007C4A7A">
            <w:pPr>
              <w:tabs>
                <w:tab w:val="decimal" w:pos="1040"/>
              </w:tabs>
              <w:spacing w:after="0" w:line="240" w:lineRule="atLeast"/>
              <w:jc w:val="both"/>
              <w:rPr>
                <w:rFonts w:ascii="Times New Roman" w:hAnsi="Times New Roman" w:cs="Times New Roman"/>
                <w:szCs w:val="22"/>
              </w:rPr>
            </w:pPr>
          </w:p>
        </w:tc>
        <w:tc>
          <w:tcPr>
            <w:tcW w:w="236" w:type="dxa"/>
          </w:tcPr>
          <w:p w14:paraId="41D47D63"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0FDB1D3A" w14:textId="77777777" w:rsidR="007C4A7A" w:rsidRPr="00BC5C31" w:rsidRDefault="007C4A7A" w:rsidP="007C4A7A">
            <w:pPr>
              <w:tabs>
                <w:tab w:val="decimal" w:pos="1074"/>
              </w:tabs>
              <w:spacing w:after="0" w:line="240" w:lineRule="atLeast"/>
              <w:jc w:val="both"/>
              <w:rPr>
                <w:rFonts w:ascii="Times New Roman" w:hAnsi="Times New Roman" w:cs="Times New Roman"/>
                <w:szCs w:val="22"/>
              </w:rPr>
            </w:pPr>
          </w:p>
        </w:tc>
        <w:tc>
          <w:tcPr>
            <w:tcW w:w="236" w:type="dxa"/>
          </w:tcPr>
          <w:p w14:paraId="63FD00E0"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181" w:type="dxa"/>
          </w:tcPr>
          <w:p w14:paraId="7C178429" w14:textId="77777777" w:rsidR="007C4A7A" w:rsidRPr="00BC5C31" w:rsidRDefault="007C4A7A" w:rsidP="007C4A7A">
            <w:pPr>
              <w:tabs>
                <w:tab w:val="decimal" w:pos="1073"/>
              </w:tabs>
              <w:spacing w:after="0" w:line="240" w:lineRule="atLeast"/>
              <w:jc w:val="both"/>
              <w:rPr>
                <w:rFonts w:ascii="Times New Roman" w:hAnsi="Times New Roman" w:cs="Times New Roman"/>
                <w:szCs w:val="22"/>
              </w:rPr>
            </w:pPr>
          </w:p>
        </w:tc>
      </w:tr>
      <w:tr w:rsidR="007C4A7A" w:rsidRPr="00BC5C31" w14:paraId="7E65E054" w14:textId="77777777" w:rsidTr="00443337">
        <w:tc>
          <w:tcPr>
            <w:tcW w:w="4059" w:type="dxa"/>
            <w:vAlign w:val="bottom"/>
          </w:tcPr>
          <w:p w14:paraId="110013BA" w14:textId="77777777" w:rsidR="007C4A7A" w:rsidRPr="00BC5C31" w:rsidRDefault="007C4A7A" w:rsidP="007C4A7A">
            <w:pPr>
              <w:tabs>
                <w:tab w:val="left" w:pos="405"/>
              </w:tabs>
              <w:spacing w:after="0" w:line="240" w:lineRule="atLeast"/>
              <w:ind w:left="522" w:right="-25"/>
              <w:jc w:val="both"/>
              <w:rPr>
                <w:rFonts w:ascii="Times New Roman" w:hAnsi="Times New Roman" w:cs="Times New Roman"/>
                <w:lang w:val="en-GB"/>
              </w:rPr>
            </w:pPr>
            <w:r w:rsidRPr="00BC5C31">
              <w:rPr>
                <w:rFonts w:ascii="Times New Roman" w:hAnsi="Times New Roman" w:cs="Times New Roman"/>
                <w:szCs w:val="22"/>
              </w:rPr>
              <w:t xml:space="preserve">  at 1 January</w:t>
            </w:r>
          </w:p>
        </w:tc>
        <w:tc>
          <w:tcPr>
            <w:tcW w:w="1276" w:type="dxa"/>
          </w:tcPr>
          <w:p w14:paraId="4B017F11" w14:textId="6ED9B47E" w:rsidR="007C4A7A" w:rsidRPr="00BC5C31" w:rsidRDefault="00225DF5" w:rsidP="007C4A7A">
            <w:pPr>
              <w:tabs>
                <w:tab w:val="decimal" w:pos="1026"/>
              </w:tabs>
              <w:spacing w:after="0" w:line="240" w:lineRule="atLeast"/>
              <w:jc w:val="both"/>
              <w:rPr>
                <w:rFonts w:ascii="Times New Roman" w:hAnsi="Times New Roman" w:cs="Times New Roman"/>
                <w:szCs w:val="22"/>
              </w:rPr>
            </w:pPr>
            <w:r w:rsidRPr="00BC5C31">
              <w:rPr>
                <w:rFonts w:ascii="Times New Roman" w:hAnsi="Times New Roman" w:cs="Times New Roman"/>
                <w:szCs w:val="22"/>
              </w:rPr>
              <w:t>25,762</w:t>
            </w:r>
          </w:p>
        </w:tc>
        <w:tc>
          <w:tcPr>
            <w:tcW w:w="270" w:type="dxa"/>
          </w:tcPr>
          <w:p w14:paraId="1374875F"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7879F2F8" w14:textId="0D76C5DA" w:rsidR="007C4A7A" w:rsidRPr="00BC5C31" w:rsidRDefault="007C4A7A" w:rsidP="007C4A7A">
            <w:pPr>
              <w:tabs>
                <w:tab w:val="decimal" w:pos="1040"/>
              </w:tabs>
              <w:spacing w:after="0" w:line="240" w:lineRule="atLeast"/>
              <w:jc w:val="both"/>
              <w:rPr>
                <w:rFonts w:ascii="Times New Roman" w:hAnsi="Times New Roman" w:cs="Times New Roman"/>
                <w:szCs w:val="22"/>
              </w:rPr>
            </w:pPr>
            <w:r w:rsidRPr="00BC5C31">
              <w:rPr>
                <w:rFonts w:ascii="Times New Roman" w:hAnsi="Times New Roman" w:cs="Times New Roman"/>
                <w:szCs w:val="22"/>
              </w:rPr>
              <w:t>14,824</w:t>
            </w:r>
          </w:p>
        </w:tc>
        <w:tc>
          <w:tcPr>
            <w:tcW w:w="236" w:type="dxa"/>
          </w:tcPr>
          <w:p w14:paraId="796AFB6B"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183C244C" w14:textId="4063AB43" w:rsidR="007C4A7A" w:rsidRPr="00BC5C31" w:rsidRDefault="00A41534" w:rsidP="007C4A7A">
            <w:pPr>
              <w:tabs>
                <w:tab w:val="decimal" w:pos="932"/>
              </w:tabs>
              <w:spacing w:after="0" w:line="240" w:lineRule="atLeast"/>
              <w:jc w:val="both"/>
              <w:rPr>
                <w:rFonts w:ascii="Times New Roman" w:hAnsi="Times New Roman" w:cs="Times New Roman"/>
                <w:szCs w:val="22"/>
              </w:rPr>
            </w:pPr>
            <w:r w:rsidRPr="00BC5C31">
              <w:rPr>
                <w:rFonts w:ascii="Times New Roman" w:hAnsi="Times New Roman" w:cs="Times New Roman"/>
                <w:szCs w:val="22"/>
              </w:rPr>
              <w:t>11,112</w:t>
            </w:r>
          </w:p>
        </w:tc>
        <w:tc>
          <w:tcPr>
            <w:tcW w:w="236" w:type="dxa"/>
          </w:tcPr>
          <w:p w14:paraId="564924CA"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181" w:type="dxa"/>
          </w:tcPr>
          <w:p w14:paraId="4F154787" w14:textId="76CCF9D3" w:rsidR="007C4A7A" w:rsidRPr="00BC5C31" w:rsidRDefault="007C4A7A" w:rsidP="007C4A7A">
            <w:pPr>
              <w:tabs>
                <w:tab w:val="decimal" w:pos="874"/>
              </w:tabs>
              <w:spacing w:after="0" w:line="240" w:lineRule="atLeast"/>
              <w:jc w:val="both"/>
              <w:rPr>
                <w:rFonts w:ascii="Times New Roman" w:hAnsi="Times New Roman" w:cs="Times New Roman"/>
                <w:szCs w:val="22"/>
              </w:rPr>
            </w:pPr>
            <w:r w:rsidRPr="00BC5C31">
              <w:rPr>
                <w:rFonts w:ascii="Times New Roman" w:hAnsi="Times New Roman" w:cs="Times New Roman"/>
                <w:szCs w:val="22"/>
              </w:rPr>
              <w:t>4,679</w:t>
            </w:r>
          </w:p>
        </w:tc>
      </w:tr>
      <w:tr w:rsidR="007C4A7A" w:rsidRPr="00BC5C31" w14:paraId="026E0AC6" w14:textId="77777777" w:rsidTr="00443337">
        <w:tc>
          <w:tcPr>
            <w:tcW w:w="4059" w:type="dxa"/>
            <w:vAlign w:val="bottom"/>
          </w:tcPr>
          <w:p w14:paraId="255BF200" w14:textId="77777777" w:rsidR="007C4A7A" w:rsidRPr="00BC5C31" w:rsidRDefault="007C4A7A" w:rsidP="007C4A7A">
            <w:pPr>
              <w:tabs>
                <w:tab w:val="left" w:pos="405"/>
              </w:tabs>
              <w:spacing w:after="0" w:line="240" w:lineRule="atLeast"/>
              <w:ind w:left="522" w:right="-25"/>
              <w:jc w:val="both"/>
              <w:rPr>
                <w:rFonts w:ascii="Times New Roman" w:hAnsi="Times New Roman"/>
                <w:b/>
                <w:bCs/>
                <w:szCs w:val="22"/>
              </w:rPr>
            </w:pPr>
            <w:r w:rsidRPr="00BC5C31">
              <w:rPr>
                <w:rFonts w:ascii="Times New Roman" w:hAnsi="Times New Roman"/>
                <w:b/>
                <w:bCs/>
                <w:szCs w:val="22"/>
              </w:rPr>
              <w:t>Recognized in profit (loss)</w:t>
            </w:r>
          </w:p>
        </w:tc>
        <w:tc>
          <w:tcPr>
            <w:tcW w:w="1276" w:type="dxa"/>
          </w:tcPr>
          <w:p w14:paraId="535FAAAA" w14:textId="77777777" w:rsidR="007C4A7A" w:rsidRPr="00BC5C31" w:rsidRDefault="007C4A7A" w:rsidP="007C4A7A">
            <w:pPr>
              <w:tabs>
                <w:tab w:val="decimal" w:pos="1026"/>
              </w:tabs>
              <w:spacing w:after="0" w:line="240" w:lineRule="atLeast"/>
              <w:jc w:val="both"/>
              <w:rPr>
                <w:rFonts w:ascii="Times New Roman" w:hAnsi="Times New Roman" w:cs="Times New Roman"/>
                <w:szCs w:val="22"/>
              </w:rPr>
            </w:pPr>
          </w:p>
        </w:tc>
        <w:tc>
          <w:tcPr>
            <w:tcW w:w="270" w:type="dxa"/>
          </w:tcPr>
          <w:p w14:paraId="18230C3C"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1399106C" w14:textId="77777777" w:rsidR="007C4A7A" w:rsidRPr="00BC5C31" w:rsidRDefault="007C4A7A" w:rsidP="007C4A7A">
            <w:pPr>
              <w:tabs>
                <w:tab w:val="decimal" w:pos="1040"/>
              </w:tabs>
              <w:spacing w:after="0" w:line="240" w:lineRule="atLeast"/>
              <w:jc w:val="both"/>
              <w:rPr>
                <w:rFonts w:ascii="Times New Roman" w:hAnsi="Times New Roman" w:cs="Times New Roman"/>
                <w:szCs w:val="22"/>
              </w:rPr>
            </w:pPr>
          </w:p>
        </w:tc>
        <w:tc>
          <w:tcPr>
            <w:tcW w:w="236" w:type="dxa"/>
          </w:tcPr>
          <w:p w14:paraId="7217C2AB"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1494063F" w14:textId="77777777" w:rsidR="007C4A7A" w:rsidRPr="00BC5C31" w:rsidRDefault="007C4A7A" w:rsidP="007C4A7A">
            <w:pPr>
              <w:tabs>
                <w:tab w:val="decimal" w:pos="932"/>
              </w:tabs>
              <w:spacing w:after="0" w:line="240" w:lineRule="atLeast"/>
              <w:jc w:val="both"/>
              <w:rPr>
                <w:rFonts w:ascii="Times New Roman" w:hAnsi="Times New Roman" w:cs="Times New Roman"/>
                <w:szCs w:val="22"/>
              </w:rPr>
            </w:pPr>
          </w:p>
        </w:tc>
        <w:tc>
          <w:tcPr>
            <w:tcW w:w="236" w:type="dxa"/>
          </w:tcPr>
          <w:p w14:paraId="0DC05690"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181" w:type="dxa"/>
          </w:tcPr>
          <w:p w14:paraId="26C58437" w14:textId="77777777" w:rsidR="007C4A7A" w:rsidRPr="00BC5C31" w:rsidRDefault="007C4A7A" w:rsidP="007C4A7A">
            <w:pPr>
              <w:tabs>
                <w:tab w:val="decimal" w:pos="874"/>
              </w:tabs>
              <w:spacing w:after="0" w:line="240" w:lineRule="atLeast"/>
              <w:jc w:val="both"/>
              <w:rPr>
                <w:rFonts w:ascii="Times New Roman" w:hAnsi="Times New Roman" w:cs="Times New Roman"/>
                <w:szCs w:val="22"/>
              </w:rPr>
            </w:pPr>
          </w:p>
        </w:tc>
      </w:tr>
      <w:tr w:rsidR="007C4A7A" w:rsidRPr="00BC5C31" w14:paraId="7A420AF9" w14:textId="77777777" w:rsidTr="00443337">
        <w:tc>
          <w:tcPr>
            <w:tcW w:w="4059" w:type="dxa"/>
            <w:vAlign w:val="bottom"/>
          </w:tcPr>
          <w:p w14:paraId="52A00AC5" w14:textId="77777777" w:rsidR="007C4A7A" w:rsidRPr="00BC5C31" w:rsidRDefault="007C4A7A" w:rsidP="007C4A7A">
            <w:pPr>
              <w:tabs>
                <w:tab w:val="left" w:pos="405"/>
              </w:tabs>
              <w:spacing w:after="0" w:line="240" w:lineRule="atLeast"/>
              <w:ind w:left="522" w:right="-25"/>
              <w:jc w:val="both"/>
              <w:rPr>
                <w:rFonts w:ascii="Times New Roman" w:hAnsi="Times New Roman" w:cs="Times New Roman"/>
                <w:szCs w:val="22"/>
              </w:rPr>
            </w:pPr>
            <w:r w:rsidRPr="00BC5C31">
              <w:rPr>
                <w:rFonts w:ascii="Times New Roman" w:hAnsi="Times New Roman" w:cs="Times New Roman"/>
                <w:szCs w:val="22"/>
              </w:rPr>
              <w:t>Current service cost</w:t>
            </w:r>
          </w:p>
        </w:tc>
        <w:tc>
          <w:tcPr>
            <w:tcW w:w="1276" w:type="dxa"/>
          </w:tcPr>
          <w:p w14:paraId="60CA144A" w14:textId="2C7EA289" w:rsidR="007C4A7A" w:rsidRPr="00BC5C31" w:rsidRDefault="00225DF5" w:rsidP="007C4A7A">
            <w:pPr>
              <w:tabs>
                <w:tab w:val="decimal" w:pos="1026"/>
              </w:tabs>
              <w:spacing w:after="0" w:line="240" w:lineRule="atLeast"/>
              <w:jc w:val="both"/>
              <w:rPr>
                <w:rFonts w:ascii="Times New Roman" w:hAnsi="Times New Roman" w:cs="Times New Roman"/>
                <w:szCs w:val="22"/>
              </w:rPr>
            </w:pPr>
            <w:r w:rsidRPr="00BC5C31">
              <w:rPr>
                <w:rFonts w:ascii="Times New Roman" w:hAnsi="Times New Roman" w:cs="Times New Roman"/>
                <w:szCs w:val="22"/>
              </w:rPr>
              <w:t>3,242</w:t>
            </w:r>
          </w:p>
        </w:tc>
        <w:tc>
          <w:tcPr>
            <w:tcW w:w="270" w:type="dxa"/>
          </w:tcPr>
          <w:p w14:paraId="43793ADE"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1CD42447" w14:textId="74AEBAFD" w:rsidR="007C4A7A" w:rsidRPr="00BC5C31" w:rsidRDefault="007C4A7A" w:rsidP="007C4A7A">
            <w:pPr>
              <w:tabs>
                <w:tab w:val="decimal" w:pos="1040"/>
              </w:tabs>
              <w:spacing w:after="0" w:line="240" w:lineRule="atLeast"/>
              <w:jc w:val="both"/>
              <w:rPr>
                <w:rFonts w:ascii="Times New Roman" w:hAnsi="Times New Roman" w:cs="Times New Roman"/>
                <w:szCs w:val="22"/>
              </w:rPr>
            </w:pPr>
            <w:r w:rsidRPr="00BC5C31">
              <w:rPr>
                <w:rFonts w:ascii="Times New Roman" w:hAnsi="Times New Roman" w:cs="Times New Roman"/>
                <w:szCs w:val="22"/>
              </w:rPr>
              <w:t>1,723</w:t>
            </w:r>
          </w:p>
        </w:tc>
        <w:tc>
          <w:tcPr>
            <w:tcW w:w="236" w:type="dxa"/>
          </w:tcPr>
          <w:p w14:paraId="1180722A"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07A87BD8" w14:textId="6002890B" w:rsidR="007C4A7A" w:rsidRPr="00BC5C31" w:rsidRDefault="00A41534" w:rsidP="007C4A7A">
            <w:pPr>
              <w:tabs>
                <w:tab w:val="decimal" w:pos="932"/>
              </w:tabs>
              <w:spacing w:after="0" w:line="240" w:lineRule="atLeast"/>
              <w:jc w:val="both"/>
              <w:rPr>
                <w:rFonts w:ascii="Times New Roman" w:hAnsi="Times New Roman" w:cs="Times New Roman"/>
                <w:szCs w:val="22"/>
              </w:rPr>
            </w:pPr>
            <w:r w:rsidRPr="00BC5C31">
              <w:rPr>
                <w:rFonts w:ascii="Times New Roman" w:hAnsi="Times New Roman" w:cs="Times New Roman"/>
                <w:szCs w:val="22"/>
              </w:rPr>
              <w:t>843</w:t>
            </w:r>
          </w:p>
        </w:tc>
        <w:tc>
          <w:tcPr>
            <w:tcW w:w="236" w:type="dxa"/>
          </w:tcPr>
          <w:p w14:paraId="65A3C4FD"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181" w:type="dxa"/>
          </w:tcPr>
          <w:p w14:paraId="56C90E9A" w14:textId="7CE05B9D" w:rsidR="007C4A7A" w:rsidRPr="00BC5C31" w:rsidRDefault="007C4A7A" w:rsidP="007C4A7A">
            <w:pPr>
              <w:tabs>
                <w:tab w:val="decimal" w:pos="874"/>
              </w:tabs>
              <w:spacing w:after="0" w:line="240" w:lineRule="atLeast"/>
              <w:jc w:val="both"/>
              <w:rPr>
                <w:rFonts w:ascii="Times New Roman" w:hAnsi="Times New Roman" w:cs="Times New Roman"/>
                <w:szCs w:val="22"/>
              </w:rPr>
            </w:pPr>
            <w:r w:rsidRPr="00BC5C31">
              <w:rPr>
                <w:rFonts w:ascii="Times New Roman" w:hAnsi="Times New Roman" w:cs="Times New Roman"/>
                <w:szCs w:val="22"/>
              </w:rPr>
              <w:t>459</w:t>
            </w:r>
          </w:p>
        </w:tc>
      </w:tr>
      <w:tr w:rsidR="007C4A7A" w:rsidRPr="00BC5C31" w14:paraId="5C888D4E" w14:textId="77777777" w:rsidTr="00265C18">
        <w:tc>
          <w:tcPr>
            <w:tcW w:w="4059" w:type="dxa"/>
            <w:vAlign w:val="bottom"/>
          </w:tcPr>
          <w:p w14:paraId="52ABFB46" w14:textId="77777777" w:rsidR="007C4A7A" w:rsidRPr="00BC5C31" w:rsidRDefault="007C4A7A" w:rsidP="007C4A7A">
            <w:pPr>
              <w:tabs>
                <w:tab w:val="left" w:pos="405"/>
              </w:tabs>
              <w:spacing w:after="0" w:line="240" w:lineRule="atLeast"/>
              <w:ind w:left="522" w:right="-25"/>
              <w:jc w:val="both"/>
              <w:rPr>
                <w:rFonts w:ascii="Times New Roman" w:hAnsi="Times New Roman" w:cs="Angsana New"/>
              </w:rPr>
            </w:pPr>
            <w:r w:rsidRPr="00BC5C31">
              <w:rPr>
                <w:rFonts w:ascii="Times New Roman" w:hAnsi="Times New Roman" w:cs="Angsana New"/>
              </w:rPr>
              <w:t>Interest on obligation</w:t>
            </w:r>
          </w:p>
        </w:tc>
        <w:tc>
          <w:tcPr>
            <w:tcW w:w="1276" w:type="dxa"/>
            <w:tcBorders>
              <w:bottom w:val="single" w:sz="4" w:space="0" w:color="auto"/>
            </w:tcBorders>
          </w:tcPr>
          <w:p w14:paraId="2AD3A058" w14:textId="78A0A24B" w:rsidR="007C4A7A" w:rsidRPr="00BC5C31" w:rsidRDefault="00225DF5" w:rsidP="007C4A7A">
            <w:pPr>
              <w:tabs>
                <w:tab w:val="decimal" w:pos="1026"/>
              </w:tabs>
              <w:spacing w:after="0" w:line="240" w:lineRule="atLeast"/>
              <w:jc w:val="both"/>
              <w:rPr>
                <w:rFonts w:ascii="Times New Roman" w:hAnsi="Times New Roman" w:cs="Times New Roman"/>
                <w:szCs w:val="22"/>
              </w:rPr>
            </w:pPr>
            <w:r w:rsidRPr="00BC5C31">
              <w:rPr>
                <w:rFonts w:ascii="Times New Roman" w:hAnsi="Times New Roman" w:cs="Times New Roman"/>
                <w:szCs w:val="22"/>
              </w:rPr>
              <w:t>300</w:t>
            </w:r>
          </w:p>
        </w:tc>
        <w:tc>
          <w:tcPr>
            <w:tcW w:w="270" w:type="dxa"/>
          </w:tcPr>
          <w:p w14:paraId="13BB29BC"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289" w:type="dxa"/>
            <w:tcBorders>
              <w:bottom w:val="single" w:sz="4" w:space="0" w:color="auto"/>
            </w:tcBorders>
          </w:tcPr>
          <w:p w14:paraId="0E3CDC01" w14:textId="6B477374" w:rsidR="007C4A7A" w:rsidRPr="00BC5C31" w:rsidRDefault="007C4A7A" w:rsidP="007C4A7A">
            <w:pPr>
              <w:tabs>
                <w:tab w:val="decimal" w:pos="1040"/>
              </w:tabs>
              <w:spacing w:after="0" w:line="240" w:lineRule="atLeast"/>
              <w:jc w:val="both"/>
              <w:rPr>
                <w:rFonts w:ascii="Times New Roman" w:hAnsi="Times New Roman" w:cs="Times New Roman"/>
                <w:szCs w:val="22"/>
              </w:rPr>
            </w:pPr>
            <w:r w:rsidRPr="00BC5C31">
              <w:rPr>
                <w:rFonts w:ascii="Times New Roman" w:hAnsi="Times New Roman" w:cs="Times New Roman"/>
                <w:szCs w:val="22"/>
              </w:rPr>
              <w:t>242</w:t>
            </w:r>
          </w:p>
        </w:tc>
        <w:tc>
          <w:tcPr>
            <w:tcW w:w="236" w:type="dxa"/>
          </w:tcPr>
          <w:p w14:paraId="4FD0C983"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219" w:type="dxa"/>
            <w:tcBorders>
              <w:bottom w:val="single" w:sz="4" w:space="0" w:color="auto"/>
            </w:tcBorders>
          </w:tcPr>
          <w:p w14:paraId="17CF7471" w14:textId="509C7529" w:rsidR="007C4A7A" w:rsidRPr="00BC5C31" w:rsidRDefault="00A41534" w:rsidP="007C4A7A">
            <w:pPr>
              <w:tabs>
                <w:tab w:val="decimal" w:pos="932"/>
              </w:tabs>
              <w:spacing w:after="0" w:line="240" w:lineRule="atLeast"/>
              <w:jc w:val="both"/>
              <w:rPr>
                <w:rFonts w:ascii="Times New Roman" w:hAnsi="Times New Roman" w:cs="Times New Roman"/>
                <w:szCs w:val="22"/>
              </w:rPr>
            </w:pPr>
            <w:r w:rsidRPr="00BC5C31">
              <w:rPr>
                <w:rFonts w:ascii="Times New Roman" w:hAnsi="Times New Roman" w:cs="Times New Roman"/>
                <w:szCs w:val="22"/>
              </w:rPr>
              <w:t>167</w:t>
            </w:r>
          </w:p>
        </w:tc>
        <w:tc>
          <w:tcPr>
            <w:tcW w:w="236" w:type="dxa"/>
          </w:tcPr>
          <w:p w14:paraId="0CB2E254"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181" w:type="dxa"/>
            <w:tcBorders>
              <w:bottom w:val="single" w:sz="4" w:space="0" w:color="auto"/>
            </w:tcBorders>
          </w:tcPr>
          <w:p w14:paraId="45A16ABC" w14:textId="76DE1DF0" w:rsidR="007C4A7A" w:rsidRPr="00BC5C31" w:rsidRDefault="007C4A7A" w:rsidP="007C4A7A">
            <w:pPr>
              <w:tabs>
                <w:tab w:val="decimal" w:pos="874"/>
              </w:tabs>
              <w:spacing w:after="0" w:line="240" w:lineRule="atLeast"/>
              <w:jc w:val="both"/>
              <w:rPr>
                <w:rFonts w:ascii="Times New Roman" w:hAnsi="Times New Roman" w:cs="Times New Roman"/>
                <w:szCs w:val="22"/>
              </w:rPr>
            </w:pPr>
            <w:r w:rsidRPr="00BC5C31">
              <w:rPr>
                <w:rFonts w:ascii="Times New Roman" w:hAnsi="Times New Roman" w:cs="Times New Roman"/>
                <w:szCs w:val="22"/>
              </w:rPr>
              <w:t>110</w:t>
            </w:r>
          </w:p>
        </w:tc>
      </w:tr>
      <w:tr w:rsidR="007C4A7A" w:rsidRPr="00BC5C31" w14:paraId="4CC912C0" w14:textId="77777777" w:rsidTr="00265C18">
        <w:tc>
          <w:tcPr>
            <w:tcW w:w="4059" w:type="dxa"/>
            <w:vAlign w:val="bottom"/>
          </w:tcPr>
          <w:p w14:paraId="7DA1CF76" w14:textId="77777777" w:rsidR="007C4A7A" w:rsidRPr="00BC5C31" w:rsidRDefault="007C4A7A" w:rsidP="007C4A7A">
            <w:pPr>
              <w:tabs>
                <w:tab w:val="left" w:pos="405"/>
              </w:tabs>
              <w:spacing w:after="0" w:line="240" w:lineRule="atLeast"/>
              <w:ind w:left="522" w:right="-25"/>
              <w:jc w:val="both"/>
              <w:rPr>
                <w:rFonts w:ascii="Times New Roman" w:hAnsi="Times New Roman" w:cs="Angsana New"/>
              </w:rPr>
            </w:pPr>
            <w:r w:rsidRPr="00BC5C31">
              <w:rPr>
                <w:rFonts w:ascii="Times New Roman" w:hAnsi="Times New Roman" w:cs="Angsana New"/>
              </w:rPr>
              <w:t>Total</w:t>
            </w:r>
          </w:p>
        </w:tc>
        <w:tc>
          <w:tcPr>
            <w:tcW w:w="1276" w:type="dxa"/>
            <w:tcBorders>
              <w:top w:val="single" w:sz="4" w:space="0" w:color="auto"/>
              <w:bottom w:val="single" w:sz="4" w:space="0" w:color="auto"/>
            </w:tcBorders>
          </w:tcPr>
          <w:p w14:paraId="43A0D1CF" w14:textId="42EBE3F9" w:rsidR="007C4A7A" w:rsidRPr="00BC5C31" w:rsidRDefault="00225DF5" w:rsidP="007C4A7A">
            <w:pPr>
              <w:tabs>
                <w:tab w:val="decimal" w:pos="1026"/>
              </w:tabs>
              <w:spacing w:after="0" w:line="240" w:lineRule="atLeast"/>
              <w:jc w:val="both"/>
              <w:rPr>
                <w:rFonts w:ascii="Times New Roman" w:hAnsi="Times New Roman" w:cs="Times New Roman"/>
                <w:szCs w:val="22"/>
              </w:rPr>
            </w:pPr>
            <w:r w:rsidRPr="00BC5C31">
              <w:rPr>
                <w:rFonts w:ascii="Times New Roman" w:hAnsi="Times New Roman" w:cs="Times New Roman"/>
                <w:szCs w:val="22"/>
              </w:rPr>
              <w:t>3,542</w:t>
            </w:r>
          </w:p>
        </w:tc>
        <w:tc>
          <w:tcPr>
            <w:tcW w:w="270" w:type="dxa"/>
          </w:tcPr>
          <w:p w14:paraId="0B9DDA6E"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289" w:type="dxa"/>
            <w:tcBorders>
              <w:top w:val="single" w:sz="4" w:space="0" w:color="auto"/>
              <w:bottom w:val="single" w:sz="4" w:space="0" w:color="auto"/>
            </w:tcBorders>
          </w:tcPr>
          <w:p w14:paraId="41D15479" w14:textId="3CF28646" w:rsidR="007C4A7A" w:rsidRPr="00BC5C31" w:rsidRDefault="007C4A7A" w:rsidP="007C4A7A">
            <w:pPr>
              <w:tabs>
                <w:tab w:val="decimal" w:pos="1040"/>
              </w:tabs>
              <w:spacing w:after="0" w:line="240" w:lineRule="atLeast"/>
              <w:jc w:val="both"/>
              <w:rPr>
                <w:rFonts w:ascii="Times New Roman" w:hAnsi="Times New Roman" w:cs="Times New Roman"/>
                <w:szCs w:val="22"/>
              </w:rPr>
            </w:pPr>
            <w:r w:rsidRPr="00BC5C31">
              <w:rPr>
                <w:rFonts w:ascii="Times New Roman" w:hAnsi="Times New Roman" w:cs="Times New Roman"/>
                <w:szCs w:val="22"/>
              </w:rPr>
              <w:t>1,965</w:t>
            </w:r>
          </w:p>
        </w:tc>
        <w:tc>
          <w:tcPr>
            <w:tcW w:w="236" w:type="dxa"/>
          </w:tcPr>
          <w:p w14:paraId="16A28DBC"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219" w:type="dxa"/>
            <w:tcBorders>
              <w:top w:val="single" w:sz="4" w:space="0" w:color="auto"/>
              <w:bottom w:val="single" w:sz="4" w:space="0" w:color="auto"/>
            </w:tcBorders>
          </w:tcPr>
          <w:p w14:paraId="75242EB9" w14:textId="736084F5" w:rsidR="007C4A7A" w:rsidRPr="00BC5C31" w:rsidRDefault="00A41534" w:rsidP="007C4A7A">
            <w:pPr>
              <w:tabs>
                <w:tab w:val="decimal" w:pos="932"/>
              </w:tabs>
              <w:spacing w:after="0" w:line="240" w:lineRule="atLeast"/>
              <w:jc w:val="both"/>
              <w:rPr>
                <w:rFonts w:ascii="Times New Roman" w:hAnsi="Times New Roman" w:cs="Times New Roman"/>
                <w:szCs w:val="22"/>
              </w:rPr>
            </w:pPr>
            <w:r w:rsidRPr="00BC5C31">
              <w:rPr>
                <w:rFonts w:ascii="Times New Roman" w:hAnsi="Times New Roman" w:cs="Times New Roman"/>
                <w:szCs w:val="22"/>
              </w:rPr>
              <w:t>1,010</w:t>
            </w:r>
          </w:p>
        </w:tc>
        <w:tc>
          <w:tcPr>
            <w:tcW w:w="236" w:type="dxa"/>
          </w:tcPr>
          <w:p w14:paraId="08216FB6" w14:textId="77777777" w:rsidR="007C4A7A" w:rsidRPr="00BC5C31" w:rsidRDefault="007C4A7A" w:rsidP="007C4A7A">
            <w:pPr>
              <w:tabs>
                <w:tab w:val="decimal" w:pos="792"/>
                <w:tab w:val="decimal" w:pos="1168"/>
              </w:tabs>
              <w:spacing w:after="0" w:line="240" w:lineRule="atLeast"/>
              <w:jc w:val="both"/>
              <w:rPr>
                <w:rFonts w:ascii="Times New Roman" w:hAnsi="Times New Roman" w:cs="Times New Roman"/>
                <w:szCs w:val="22"/>
              </w:rPr>
            </w:pPr>
          </w:p>
        </w:tc>
        <w:tc>
          <w:tcPr>
            <w:tcW w:w="1181" w:type="dxa"/>
            <w:tcBorders>
              <w:top w:val="single" w:sz="4" w:space="0" w:color="auto"/>
              <w:bottom w:val="single" w:sz="4" w:space="0" w:color="auto"/>
            </w:tcBorders>
          </w:tcPr>
          <w:p w14:paraId="05C76061" w14:textId="3132871C" w:rsidR="007C4A7A" w:rsidRPr="00BC5C31" w:rsidRDefault="007C4A7A" w:rsidP="007C4A7A">
            <w:pPr>
              <w:tabs>
                <w:tab w:val="decimal" w:pos="874"/>
              </w:tabs>
              <w:spacing w:after="0" w:line="240" w:lineRule="atLeast"/>
              <w:jc w:val="both"/>
              <w:rPr>
                <w:rFonts w:ascii="Times New Roman" w:hAnsi="Times New Roman" w:cs="Times New Roman"/>
                <w:szCs w:val="22"/>
              </w:rPr>
            </w:pPr>
            <w:r w:rsidRPr="00BC5C31">
              <w:rPr>
                <w:rFonts w:ascii="Times New Roman" w:hAnsi="Times New Roman" w:cs="Times New Roman"/>
                <w:szCs w:val="22"/>
              </w:rPr>
              <w:t>569</w:t>
            </w:r>
          </w:p>
        </w:tc>
      </w:tr>
      <w:tr w:rsidR="00DE35CD" w:rsidRPr="00BC5C31" w14:paraId="7A1AB5A5" w14:textId="77777777" w:rsidTr="005C1750">
        <w:tc>
          <w:tcPr>
            <w:tcW w:w="4059" w:type="dxa"/>
          </w:tcPr>
          <w:p w14:paraId="5D724E43" w14:textId="77777777" w:rsidR="00DE35CD" w:rsidRPr="00BC5C31" w:rsidRDefault="00DE35CD" w:rsidP="005C1750">
            <w:pPr>
              <w:spacing w:after="0" w:line="240" w:lineRule="atLeast"/>
              <w:ind w:left="522" w:right="-25"/>
              <w:jc w:val="both"/>
              <w:rPr>
                <w:rFonts w:ascii="Times New Roman" w:hAnsi="Times New Roman" w:cs="Times New Roman"/>
                <w:szCs w:val="22"/>
              </w:rPr>
            </w:pPr>
          </w:p>
        </w:tc>
        <w:tc>
          <w:tcPr>
            <w:tcW w:w="2835" w:type="dxa"/>
            <w:gridSpan w:val="3"/>
            <w:vAlign w:val="bottom"/>
          </w:tcPr>
          <w:p w14:paraId="053139BC" w14:textId="77777777" w:rsidR="00DE35CD" w:rsidRPr="00BC5C31" w:rsidRDefault="00DE35CD" w:rsidP="005C1750">
            <w:pPr>
              <w:spacing w:after="0" w:line="240" w:lineRule="atLeast"/>
              <w:ind w:right="-25"/>
              <w:jc w:val="center"/>
              <w:rPr>
                <w:rFonts w:ascii="Times New Roman" w:hAnsi="Times New Roman" w:cs="Times New Roman"/>
                <w:b/>
                <w:bCs/>
                <w:szCs w:val="22"/>
                <w:cs/>
              </w:rPr>
            </w:pPr>
            <w:r w:rsidRPr="00BC5C31">
              <w:rPr>
                <w:rFonts w:ascii="Times New Roman" w:hAnsi="Times New Roman" w:cs="Times New Roman"/>
                <w:b/>
                <w:bCs/>
                <w:szCs w:val="22"/>
              </w:rPr>
              <w:t>Consolidated</w:t>
            </w:r>
            <w:r w:rsidRPr="00BC5C31">
              <w:rPr>
                <w:rFonts w:ascii="Times New Roman" w:hAnsi="Times New Roman" w:cs="Times New Roman"/>
                <w:b/>
                <w:bCs/>
                <w:szCs w:val="22"/>
              </w:rPr>
              <w:br/>
              <w:t>financial statements</w:t>
            </w:r>
          </w:p>
        </w:tc>
        <w:tc>
          <w:tcPr>
            <w:tcW w:w="2872" w:type="dxa"/>
            <w:gridSpan w:val="4"/>
            <w:vAlign w:val="bottom"/>
          </w:tcPr>
          <w:p w14:paraId="4C808929" w14:textId="77777777" w:rsidR="00DE35CD" w:rsidRPr="00BC5C31" w:rsidRDefault="00DE35CD" w:rsidP="005C1750">
            <w:pPr>
              <w:spacing w:after="0" w:line="240" w:lineRule="atLeast"/>
              <w:ind w:right="-385"/>
              <w:jc w:val="center"/>
              <w:rPr>
                <w:rFonts w:ascii="Times New Roman" w:hAnsi="Times New Roman" w:cs="Times New Roman"/>
                <w:b/>
                <w:bCs/>
                <w:szCs w:val="22"/>
              </w:rPr>
            </w:pPr>
            <w:r w:rsidRPr="00BC5C31">
              <w:rPr>
                <w:rFonts w:ascii="Times New Roman" w:hAnsi="Times New Roman" w:cs="Times New Roman"/>
                <w:b/>
                <w:bCs/>
                <w:szCs w:val="22"/>
              </w:rPr>
              <w:t>Separate</w:t>
            </w:r>
            <w:r w:rsidRPr="00BC5C31">
              <w:rPr>
                <w:rFonts w:ascii="Times New Roman" w:hAnsi="Times New Roman" w:cs="Times New Roman"/>
                <w:b/>
                <w:bCs/>
                <w:szCs w:val="22"/>
              </w:rPr>
              <w:br/>
              <w:t>financial statements</w:t>
            </w:r>
          </w:p>
        </w:tc>
      </w:tr>
      <w:tr w:rsidR="00DE35CD" w:rsidRPr="00BC5C31" w14:paraId="7F457818" w14:textId="77777777" w:rsidTr="00DE35CD">
        <w:tc>
          <w:tcPr>
            <w:tcW w:w="4059" w:type="dxa"/>
          </w:tcPr>
          <w:p w14:paraId="6DB76D48" w14:textId="77777777" w:rsidR="00DE35CD" w:rsidRPr="00BC5C31" w:rsidRDefault="00DE35CD" w:rsidP="005C1750">
            <w:pPr>
              <w:spacing w:after="0" w:line="240" w:lineRule="atLeast"/>
              <w:ind w:left="522" w:right="-25"/>
              <w:jc w:val="both"/>
              <w:rPr>
                <w:rFonts w:ascii="Times New Roman" w:hAnsi="Times New Roman" w:cs="Times New Roman"/>
                <w:szCs w:val="22"/>
              </w:rPr>
            </w:pPr>
          </w:p>
        </w:tc>
        <w:tc>
          <w:tcPr>
            <w:tcW w:w="1276" w:type="dxa"/>
            <w:vAlign w:val="bottom"/>
          </w:tcPr>
          <w:p w14:paraId="30E84431" w14:textId="77777777" w:rsidR="00DE35CD" w:rsidRPr="00BC5C31" w:rsidRDefault="00DE35CD" w:rsidP="005C1750">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70" w:type="dxa"/>
            <w:vAlign w:val="center"/>
          </w:tcPr>
          <w:p w14:paraId="598CC7F8" w14:textId="77777777" w:rsidR="00DE35CD" w:rsidRPr="00BC5C31" w:rsidRDefault="00DE35CD" w:rsidP="005C1750">
            <w:pPr>
              <w:spacing w:after="0" w:line="160" w:lineRule="atLeast"/>
              <w:ind w:left="522" w:right="-25"/>
              <w:jc w:val="center"/>
              <w:rPr>
                <w:rFonts w:ascii="Times New Roman" w:hAnsi="Times New Roman" w:cs="Times New Roman"/>
                <w:szCs w:val="22"/>
              </w:rPr>
            </w:pPr>
          </w:p>
        </w:tc>
        <w:tc>
          <w:tcPr>
            <w:tcW w:w="1289" w:type="dxa"/>
            <w:vAlign w:val="bottom"/>
          </w:tcPr>
          <w:p w14:paraId="08E04977" w14:textId="77777777" w:rsidR="00DE35CD" w:rsidRPr="00BC5C31" w:rsidRDefault="00DE35CD" w:rsidP="005C1750">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c>
          <w:tcPr>
            <w:tcW w:w="236" w:type="dxa"/>
          </w:tcPr>
          <w:p w14:paraId="1F6F21F0" w14:textId="77777777" w:rsidR="00DE35CD" w:rsidRPr="00BC5C31" w:rsidRDefault="00DE35CD" w:rsidP="005C1750">
            <w:pPr>
              <w:spacing w:after="0" w:line="240" w:lineRule="atLeast"/>
              <w:ind w:right="-25"/>
              <w:jc w:val="center"/>
              <w:rPr>
                <w:rFonts w:ascii="Times New Roman" w:hAnsi="Times New Roman" w:cs="Times New Roman"/>
                <w:b/>
                <w:szCs w:val="22"/>
              </w:rPr>
            </w:pPr>
          </w:p>
        </w:tc>
        <w:tc>
          <w:tcPr>
            <w:tcW w:w="1219" w:type="dxa"/>
            <w:vAlign w:val="bottom"/>
          </w:tcPr>
          <w:p w14:paraId="0575C783" w14:textId="77777777" w:rsidR="00DE35CD" w:rsidRPr="00BC5C31" w:rsidRDefault="00DE35CD" w:rsidP="005C1750">
            <w:pPr>
              <w:spacing w:after="0" w:line="160" w:lineRule="atLeast"/>
              <w:ind w:left="3" w:right="-25"/>
              <w:jc w:val="center"/>
              <w:rPr>
                <w:rFonts w:ascii="Times New Roman" w:hAnsi="Times New Roman" w:cs="Times New Roman"/>
                <w:szCs w:val="22"/>
              </w:rPr>
            </w:pPr>
            <w:r w:rsidRPr="00BC5C31">
              <w:rPr>
                <w:rFonts w:ascii="Times New Roman" w:hAnsi="Times New Roman" w:cs="Times New Roman"/>
                <w:szCs w:val="22"/>
              </w:rPr>
              <w:t>2025</w:t>
            </w:r>
          </w:p>
        </w:tc>
        <w:tc>
          <w:tcPr>
            <w:tcW w:w="236" w:type="dxa"/>
            <w:vAlign w:val="center"/>
          </w:tcPr>
          <w:p w14:paraId="12739F78" w14:textId="77777777" w:rsidR="00DE35CD" w:rsidRPr="00BC5C31" w:rsidRDefault="00DE35CD" w:rsidP="005C1750">
            <w:pPr>
              <w:spacing w:after="0" w:line="160" w:lineRule="atLeast"/>
              <w:ind w:left="522" w:right="-25"/>
              <w:jc w:val="center"/>
              <w:rPr>
                <w:rFonts w:ascii="Times New Roman" w:hAnsi="Times New Roman" w:cs="Times New Roman"/>
                <w:szCs w:val="22"/>
              </w:rPr>
            </w:pPr>
          </w:p>
        </w:tc>
        <w:tc>
          <w:tcPr>
            <w:tcW w:w="1181" w:type="dxa"/>
            <w:vAlign w:val="bottom"/>
          </w:tcPr>
          <w:p w14:paraId="78B97EE1" w14:textId="77777777" w:rsidR="00DE35CD" w:rsidRPr="00BC5C31" w:rsidRDefault="00DE35CD" w:rsidP="005C1750">
            <w:pPr>
              <w:spacing w:after="0" w:line="160" w:lineRule="atLeast"/>
              <w:ind w:left="-51" w:right="-25"/>
              <w:jc w:val="center"/>
              <w:rPr>
                <w:rFonts w:ascii="Times New Roman" w:hAnsi="Times New Roman" w:cs="Times New Roman"/>
                <w:szCs w:val="22"/>
              </w:rPr>
            </w:pPr>
            <w:r w:rsidRPr="00BC5C31">
              <w:rPr>
                <w:rFonts w:ascii="Times New Roman" w:hAnsi="Times New Roman" w:cs="Times New Roman"/>
                <w:szCs w:val="22"/>
              </w:rPr>
              <w:t>2024</w:t>
            </w:r>
          </w:p>
        </w:tc>
      </w:tr>
      <w:tr w:rsidR="00DE35CD" w:rsidRPr="00BC5C31" w14:paraId="2398D341" w14:textId="77777777" w:rsidTr="005C1750">
        <w:tc>
          <w:tcPr>
            <w:tcW w:w="4059" w:type="dxa"/>
          </w:tcPr>
          <w:p w14:paraId="271D2263" w14:textId="77777777" w:rsidR="00DE35CD" w:rsidRPr="00BC5C31" w:rsidRDefault="00DE35CD" w:rsidP="005C1750">
            <w:pPr>
              <w:tabs>
                <w:tab w:val="left" w:pos="405"/>
              </w:tabs>
              <w:spacing w:after="0" w:line="240" w:lineRule="atLeast"/>
              <w:ind w:left="522" w:right="-25" w:hanging="117"/>
              <w:jc w:val="both"/>
              <w:rPr>
                <w:rFonts w:ascii="Times New Roman" w:hAnsi="Times New Roman" w:cs="Times New Roman"/>
                <w:i/>
                <w:iCs/>
                <w:szCs w:val="22"/>
                <w:cs/>
              </w:rPr>
            </w:pPr>
          </w:p>
        </w:tc>
        <w:tc>
          <w:tcPr>
            <w:tcW w:w="5707" w:type="dxa"/>
            <w:gridSpan w:val="7"/>
          </w:tcPr>
          <w:p w14:paraId="23BCF893" w14:textId="77777777" w:rsidR="00DE35CD" w:rsidRPr="00BC5C31" w:rsidRDefault="00DE35CD" w:rsidP="005C1750">
            <w:pPr>
              <w:spacing w:after="0" w:line="240" w:lineRule="atLeast"/>
              <w:ind w:left="-151" w:right="-25" w:firstLine="37"/>
              <w:jc w:val="center"/>
              <w:rPr>
                <w:rFonts w:ascii="Times New Roman" w:hAnsi="Times New Roman" w:cs="Times New Roman"/>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thousand Baht</w:t>
            </w:r>
            <w:r w:rsidRPr="00BC5C31">
              <w:rPr>
                <w:rFonts w:ascii="Times New Roman" w:hAnsi="Times New Roman" w:cs="Times New Roman"/>
                <w:i/>
                <w:iCs/>
                <w:szCs w:val="22"/>
                <w:cs/>
              </w:rPr>
              <w:t>)</w:t>
            </w:r>
          </w:p>
        </w:tc>
      </w:tr>
      <w:tr w:rsidR="00225DF5" w:rsidRPr="00BC5C31" w14:paraId="389D8475" w14:textId="77777777" w:rsidTr="00DE35CD">
        <w:tc>
          <w:tcPr>
            <w:tcW w:w="4059" w:type="dxa"/>
            <w:vAlign w:val="bottom"/>
          </w:tcPr>
          <w:p w14:paraId="50639CEA" w14:textId="65F4D546" w:rsidR="00225DF5" w:rsidRPr="00BC5C31" w:rsidRDefault="00225DF5" w:rsidP="007C4A7A">
            <w:pPr>
              <w:tabs>
                <w:tab w:val="left" w:pos="405"/>
              </w:tabs>
              <w:spacing w:after="0" w:line="240" w:lineRule="atLeast"/>
              <w:ind w:left="522" w:right="-25"/>
              <w:jc w:val="both"/>
              <w:rPr>
                <w:rFonts w:ascii="Times New Roman" w:hAnsi="Times New Roman" w:cs="Angsana New"/>
              </w:rPr>
            </w:pPr>
            <w:r w:rsidRPr="00BC5C31">
              <w:rPr>
                <w:rFonts w:ascii="Times New Roman" w:hAnsi="Times New Roman" w:cs="Angsana New"/>
              </w:rPr>
              <w:t>Increase from business acquisition</w:t>
            </w:r>
          </w:p>
        </w:tc>
        <w:tc>
          <w:tcPr>
            <w:tcW w:w="1276" w:type="dxa"/>
          </w:tcPr>
          <w:p w14:paraId="18879833" w14:textId="00299755" w:rsidR="00225DF5" w:rsidRPr="00BC5C31" w:rsidRDefault="00225DF5" w:rsidP="007C4A7A">
            <w:pPr>
              <w:tabs>
                <w:tab w:val="decimal" w:pos="1026"/>
              </w:tabs>
              <w:spacing w:after="0" w:line="240" w:lineRule="atLeast"/>
              <w:jc w:val="both"/>
              <w:rPr>
                <w:rFonts w:ascii="Times New Roman" w:hAnsi="Times New Roman" w:cs="Times New Roman"/>
                <w:szCs w:val="22"/>
              </w:rPr>
            </w:pPr>
            <w:r w:rsidRPr="00BC5C31">
              <w:rPr>
                <w:rFonts w:ascii="Times New Roman" w:hAnsi="Times New Roman" w:cs="Times New Roman"/>
                <w:szCs w:val="22"/>
              </w:rPr>
              <w:t>23,592</w:t>
            </w:r>
          </w:p>
        </w:tc>
        <w:tc>
          <w:tcPr>
            <w:tcW w:w="270" w:type="dxa"/>
          </w:tcPr>
          <w:p w14:paraId="24E69DA4" w14:textId="77777777" w:rsidR="00225DF5" w:rsidRPr="00BC5C31" w:rsidRDefault="00225DF5" w:rsidP="007C4A7A">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3E3A7080" w14:textId="689EB360" w:rsidR="00225DF5" w:rsidRPr="00BC5C31" w:rsidRDefault="00795EB4" w:rsidP="00795EB4">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62FAA2C2" w14:textId="77777777" w:rsidR="00225DF5" w:rsidRPr="00BC5C31" w:rsidRDefault="00225DF5" w:rsidP="007C4A7A">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4442D886" w14:textId="44D0F6B7" w:rsidR="00225DF5" w:rsidRPr="00BC5C31" w:rsidRDefault="00795EB4" w:rsidP="00795EB4">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537963AC" w14:textId="77777777" w:rsidR="00225DF5" w:rsidRPr="00BC5C31" w:rsidRDefault="00225DF5" w:rsidP="007C4A7A">
            <w:pPr>
              <w:tabs>
                <w:tab w:val="decimal" w:pos="792"/>
                <w:tab w:val="decimal" w:pos="1168"/>
              </w:tabs>
              <w:spacing w:after="0" w:line="240" w:lineRule="atLeast"/>
              <w:jc w:val="both"/>
              <w:rPr>
                <w:rFonts w:ascii="Times New Roman" w:hAnsi="Times New Roman" w:cs="Times New Roman"/>
                <w:szCs w:val="22"/>
              </w:rPr>
            </w:pPr>
          </w:p>
        </w:tc>
        <w:tc>
          <w:tcPr>
            <w:tcW w:w="1181" w:type="dxa"/>
          </w:tcPr>
          <w:p w14:paraId="72F192E6" w14:textId="1F95AD3D" w:rsidR="00225DF5" w:rsidRPr="00BC5C31" w:rsidRDefault="00795EB4" w:rsidP="00795EB4">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225DF5" w:rsidRPr="00BC5C31" w14:paraId="1BD2B804" w14:textId="77777777" w:rsidTr="00225DF5">
        <w:tc>
          <w:tcPr>
            <w:tcW w:w="4059" w:type="dxa"/>
            <w:vAlign w:val="bottom"/>
          </w:tcPr>
          <w:p w14:paraId="2FC40FAD" w14:textId="77777777" w:rsidR="00225DF5" w:rsidRPr="00BC5C31" w:rsidRDefault="00225DF5" w:rsidP="00946DBD">
            <w:pPr>
              <w:tabs>
                <w:tab w:val="left" w:pos="405"/>
              </w:tabs>
              <w:spacing w:after="0" w:line="240" w:lineRule="atLeast"/>
              <w:ind w:left="522" w:right="-25"/>
              <w:jc w:val="both"/>
              <w:rPr>
                <w:rFonts w:ascii="Times New Roman" w:hAnsi="Times New Roman" w:cs="Angsana New"/>
              </w:rPr>
            </w:pPr>
            <w:r w:rsidRPr="00BC5C31">
              <w:rPr>
                <w:rFonts w:ascii="Times New Roman" w:hAnsi="Times New Roman" w:cs="Angsana New"/>
              </w:rPr>
              <w:t>Deduction from disposal subsidiary</w:t>
            </w:r>
          </w:p>
        </w:tc>
        <w:tc>
          <w:tcPr>
            <w:tcW w:w="1276" w:type="dxa"/>
          </w:tcPr>
          <w:p w14:paraId="0F9A2D40" w14:textId="7DEA3868" w:rsidR="00225DF5" w:rsidRPr="00BC5C31" w:rsidRDefault="00225DF5" w:rsidP="00225DF5">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70" w:type="dxa"/>
          </w:tcPr>
          <w:p w14:paraId="28C6BC14" w14:textId="77777777" w:rsidR="00225DF5" w:rsidRPr="00BC5C31" w:rsidRDefault="00225DF5" w:rsidP="00946DBD">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6B2A1E35" w14:textId="77777777" w:rsidR="00225DF5" w:rsidRPr="00BC5C31" w:rsidRDefault="00225DF5" w:rsidP="00946DBD">
            <w:pPr>
              <w:tabs>
                <w:tab w:val="decimal" w:pos="1040"/>
              </w:tabs>
              <w:spacing w:after="0" w:line="240" w:lineRule="atLeast"/>
              <w:jc w:val="both"/>
              <w:rPr>
                <w:rFonts w:ascii="Times New Roman" w:hAnsi="Times New Roman" w:cs="Times New Roman"/>
                <w:szCs w:val="22"/>
              </w:rPr>
            </w:pPr>
            <w:r w:rsidRPr="00BC5C31">
              <w:rPr>
                <w:rFonts w:ascii="Times New Roman" w:hAnsi="Times New Roman" w:cs="Times New Roman"/>
                <w:szCs w:val="22"/>
              </w:rPr>
              <w:t>(204)</w:t>
            </w:r>
          </w:p>
        </w:tc>
        <w:tc>
          <w:tcPr>
            <w:tcW w:w="236" w:type="dxa"/>
          </w:tcPr>
          <w:p w14:paraId="49D5DA61" w14:textId="77777777" w:rsidR="00225DF5" w:rsidRPr="00BC5C31" w:rsidRDefault="00225DF5" w:rsidP="00946DBD">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2C279049" w14:textId="17D79738" w:rsidR="00225DF5" w:rsidRPr="00BC5C31" w:rsidRDefault="00795EB4" w:rsidP="00795EB4">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04D6FA38" w14:textId="77777777" w:rsidR="00225DF5" w:rsidRPr="00BC5C31" w:rsidRDefault="00225DF5" w:rsidP="00946DBD">
            <w:pPr>
              <w:tabs>
                <w:tab w:val="decimal" w:pos="792"/>
                <w:tab w:val="decimal" w:pos="1168"/>
              </w:tabs>
              <w:spacing w:after="0" w:line="240" w:lineRule="atLeast"/>
              <w:jc w:val="both"/>
              <w:rPr>
                <w:rFonts w:ascii="Times New Roman" w:hAnsi="Times New Roman" w:cs="Times New Roman"/>
                <w:szCs w:val="22"/>
              </w:rPr>
            </w:pPr>
          </w:p>
        </w:tc>
        <w:tc>
          <w:tcPr>
            <w:tcW w:w="1181" w:type="dxa"/>
          </w:tcPr>
          <w:p w14:paraId="4649E493" w14:textId="77777777" w:rsidR="00225DF5" w:rsidRPr="00BC5C31" w:rsidRDefault="00225DF5" w:rsidP="00795EB4">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A652C1" w:rsidRPr="00BC5C31" w14:paraId="0F4479EC" w14:textId="77777777" w:rsidTr="006116F4">
        <w:tc>
          <w:tcPr>
            <w:tcW w:w="4059" w:type="dxa"/>
            <w:vAlign w:val="center"/>
          </w:tcPr>
          <w:p w14:paraId="16D12B72" w14:textId="3BC59D0A" w:rsidR="00A652C1" w:rsidRPr="00BC5C31" w:rsidRDefault="00A652C1" w:rsidP="00A652C1">
            <w:pPr>
              <w:tabs>
                <w:tab w:val="left" w:pos="405"/>
              </w:tabs>
              <w:spacing w:after="0" w:line="240" w:lineRule="atLeast"/>
              <w:ind w:left="522" w:right="-25"/>
              <w:jc w:val="both"/>
              <w:rPr>
                <w:rFonts w:ascii="Times New Roman" w:hAnsi="Times New Roman" w:cs="Angsana New"/>
              </w:rPr>
            </w:pPr>
            <w:r w:rsidRPr="00BC5C31">
              <w:rPr>
                <w:rFonts w:ascii="Times New Roman" w:hAnsi="Times New Roman" w:cs="Times New Roman"/>
                <w:i/>
                <w:iCs/>
                <w:szCs w:val="22"/>
              </w:rPr>
              <w:t xml:space="preserve">Less </w:t>
            </w:r>
            <w:r w:rsidRPr="00BC5C31">
              <w:rPr>
                <w:rFonts w:ascii="Times New Roman" w:hAnsi="Times New Roman" w:cs="Times New Roman"/>
                <w:szCs w:val="22"/>
              </w:rPr>
              <w:t>liabilities</w:t>
            </w:r>
            <w:r w:rsidR="00A33275" w:rsidRPr="00BC5C31">
              <w:rPr>
                <w:rFonts w:ascii="Times New Roman" w:hAnsi="Times New Roman" w:cs="Times New Roman"/>
                <w:szCs w:val="22"/>
              </w:rPr>
              <w:t xml:space="preserve"> included in</w:t>
            </w:r>
            <w:r w:rsidRPr="00BC5C31">
              <w:rPr>
                <w:rFonts w:ascii="Times New Roman" w:hAnsi="Times New Roman" w:cs="Times New Roman"/>
                <w:szCs w:val="22"/>
              </w:rPr>
              <w:t xml:space="preserve"> disposal</w:t>
            </w:r>
          </w:p>
        </w:tc>
        <w:tc>
          <w:tcPr>
            <w:tcW w:w="1276" w:type="dxa"/>
          </w:tcPr>
          <w:p w14:paraId="717C66FD" w14:textId="77777777" w:rsidR="00A652C1" w:rsidRPr="00BC5C31" w:rsidRDefault="00A652C1" w:rsidP="00A652C1">
            <w:pPr>
              <w:spacing w:after="0" w:line="240" w:lineRule="atLeast"/>
              <w:jc w:val="center"/>
              <w:rPr>
                <w:rFonts w:ascii="Times New Roman" w:hAnsi="Times New Roman" w:cs="Times New Roman"/>
                <w:szCs w:val="22"/>
              </w:rPr>
            </w:pPr>
          </w:p>
        </w:tc>
        <w:tc>
          <w:tcPr>
            <w:tcW w:w="270" w:type="dxa"/>
          </w:tcPr>
          <w:p w14:paraId="4C87E90D" w14:textId="77777777" w:rsidR="00A652C1" w:rsidRPr="00BC5C31" w:rsidRDefault="00A652C1" w:rsidP="00A652C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15047C5B" w14:textId="77777777" w:rsidR="00A652C1" w:rsidRPr="00BC5C31" w:rsidRDefault="00A652C1" w:rsidP="00A652C1">
            <w:pPr>
              <w:tabs>
                <w:tab w:val="decimal" w:pos="1040"/>
              </w:tabs>
              <w:spacing w:after="0" w:line="240" w:lineRule="atLeast"/>
              <w:jc w:val="both"/>
              <w:rPr>
                <w:rFonts w:ascii="Times New Roman" w:hAnsi="Times New Roman" w:cs="Times New Roman"/>
                <w:szCs w:val="22"/>
              </w:rPr>
            </w:pPr>
          </w:p>
        </w:tc>
        <w:tc>
          <w:tcPr>
            <w:tcW w:w="236" w:type="dxa"/>
          </w:tcPr>
          <w:p w14:paraId="6823605C" w14:textId="77777777" w:rsidR="00A652C1" w:rsidRPr="00BC5C31" w:rsidRDefault="00A652C1" w:rsidP="00A652C1">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30349731" w14:textId="77777777" w:rsidR="00A652C1" w:rsidRPr="00BC5C31" w:rsidRDefault="00A652C1" w:rsidP="00A652C1">
            <w:pPr>
              <w:tabs>
                <w:tab w:val="decimal" w:pos="615"/>
              </w:tabs>
              <w:spacing w:after="0" w:line="240" w:lineRule="atLeast"/>
              <w:jc w:val="both"/>
              <w:rPr>
                <w:rFonts w:ascii="Times New Roman" w:hAnsi="Times New Roman" w:cs="Times New Roman"/>
                <w:szCs w:val="22"/>
              </w:rPr>
            </w:pPr>
          </w:p>
        </w:tc>
        <w:tc>
          <w:tcPr>
            <w:tcW w:w="236" w:type="dxa"/>
          </w:tcPr>
          <w:p w14:paraId="6C99109C" w14:textId="77777777" w:rsidR="00A652C1" w:rsidRPr="00BC5C31" w:rsidRDefault="00A652C1" w:rsidP="00A652C1">
            <w:pPr>
              <w:tabs>
                <w:tab w:val="decimal" w:pos="792"/>
                <w:tab w:val="decimal" w:pos="1168"/>
              </w:tabs>
              <w:spacing w:after="0" w:line="240" w:lineRule="atLeast"/>
              <w:jc w:val="both"/>
              <w:rPr>
                <w:rFonts w:ascii="Times New Roman" w:hAnsi="Times New Roman" w:cs="Times New Roman"/>
                <w:szCs w:val="22"/>
              </w:rPr>
            </w:pPr>
          </w:p>
        </w:tc>
        <w:tc>
          <w:tcPr>
            <w:tcW w:w="1181" w:type="dxa"/>
          </w:tcPr>
          <w:p w14:paraId="471F1A65" w14:textId="77777777" w:rsidR="00A652C1" w:rsidRPr="00BC5C31" w:rsidRDefault="00A652C1" w:rsidP="00A652C1">
            <w:pPr>
              <w:tabs>
                <w:tab w:val="decimal" w:pos="615"/>
              </w:tabs>
              <w:spacing w:after="0" w:line="240" w:lineRule="atLeast"/>
              <w:jc w:val="both"/>
              <w:rPr>
                <w:rFonts w:ascii="Times New Roman" w:hAnsi="Times New Roman" w:cs="Times New Roman"/>
                <w:szCs w:val="22"/>
              </w:rPr>
            </w:pPr>
          </w:p>
        </w:tc>
      </w:tr>
      <w:tr w:rsidR="00A652C1" w:rsidRPr="00BC5C31" w14:paraId="008C6E92" w14:textId="77777777" w:rsidTr="006116F4">
        <w:tc>
          <w:tcPr>
            <w:tcW w:w="4059" w:type="dxa"/>
            <w:vAlign w:val="center"/>
          </w:tcPr>
          <w:p w14:paraId="2211E20B" w14:textId="27265357" w:rsidR="00A652C1" w:rsidRPr="00BC5C31" w:rsidRDefault="00A652C1" w:rsidP="00A652C1">
            <w:pPr>
              <w:tabs>
                <w:tab w:val="left" w:pos="405"/>
              </w:tabs>
              <w:spacing w:after="0" w:line="240" w:lineRule="atLeast"/>
              <w:ind w:left="522" w:right="-25"/>
              <w:jc w:val="both"/>
              <w:rPr>
                <w:rFonts w:ascii="Times New Roman" w:hAnsi="Times New Roman" w:cs="Angsana New"/>
              </w:rPr>
            </w:pPr>
            <w:r w:rsidRPr="00BC5C31">
              <w:rPr>
                <w:rFonts w:ascii="Times New Roman" w:hAnsi="Times New Roman" w:cs="Times New Roman"/>
                <w:szCs w:val="22"/>
              </w:rPr>
              <w:t xml:space="preserve">        </w:t>
            </w:r>
            <w:r w:rsidR="00A33275" w:rsidRPr="00BC5C31">
              <w:rPr>
                <w:rFonts w:ascii="Times New Roman" w:hAnsi="Times New Roman" w:cs="Times New Roman"/>
                <w:szCs w:val="22"/>
              </w:rPr>
              <w:t xml:space="preserve">group </w:t>
            </w:r>
            <w:r w:rsidRPr="00BC5C31">
              <w:rPr>
                <w:rFonts w:ascii="Times New Roman" w:hAnsi="Times New Roman" w:cs="Times New Roman"/>
                <w:szCs w:val="22"/>
              </w:rPr>
              <w:t>classified as held for sale</w:t>
            </w:r>
          </w:p>
        </w:tc>
        <w:tc>
          <w:tcPr>
            <w:tcW w:w="1276" w:type="dxa"/>
          </w:tcPr>
          <w:p w14:paraId="23197A11" w14:textId="22C5F104" w:rsidR="00A652C1" w:rsidRPr="00BC5C31" w:rsidRDefault="00A652C1" w:rsidP="00A652C1">
            <w:pPr>
              <w:tabs>
                <w:tab w:val="decimal" w:pos="1026"/>
              </w:tabs>
              <w:spacing w:after="0" w:line="240" w:lineRule="atLeast"/>
              <w:jc w:val="both"/>
              <w:rPr>
                <w:rFonts w:ascii="Times New Roman" w:hAnsi="Times New Roman" w:cs="Times New Roman"/>
                <w:szCs w:val="22"/>
              </w:rPr>
            </w:pPr>
            <w:r w:rsidRPr="00BC5C31">
              <w:rPr>
                <w:rFonts w:ascii="Times New Roman" w:hAnsi="Times New Roman" w:cs="Times New Roman"/>
                <w:szCs w:val="22"/>
              </w:rPr>
              <w:t>(10,836)</w:t>
            </w:r>
          </w:p>
        </w:tc>
        <w:tc>
          <w:tcPr>
            <w:tcW w:w="270" w:type="dxa"/>
          </w:tcPr>
          <w:p w14:paraId="236CAF40" w14:textId="77777777" w:rsidR="00A652C1" w:rsidRPr="00BC5C31" w:rsidRDefault="00A652C1" w:rsidP="00A652C1">
            <w:pPr>
              <w:tabs>
                <w:tab w:val="decimal" w:pos="792"/>
                <w:tab w:val="decimal" w:pos="1168"/>
              </w:tabs>
              <w:spacing w:after="0" w:line="240" w:lineRule="atLeast"/>
              <w:jc w:val="both"/>
              <w:rPr>
                <w:rFonts w:ascii="Times New Roman" w:hAnsi="Times New Roman" w:cs="Times New Roman"/>
                <w:szCs w:val="22"/>
              </w:rPr>
            </w:pPr>
          </w:p>
        </w:tc>
        <w:tc>
          <w:tcPr>
            <w:tcW w:w="1289" w:type="dxa"/>
          </w:tcPr>
          <w:p w14:paraId="1B8BF242" w14:textId="6F7D1DEF" w:rsidR="00A652C1" w:rsidRPr="00BC5C31" w:rsidRDefault="00A652C1" w:rsidP="00A652C1">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62D996CE" w14:textId="77777777" w:rsidR="00A652C1" w:rsidRPr="00BC5C31" w:rsidRDefault="00A652C1" w:rsidP="00A652C1">
            <w:pPr>
              <w:tabs>
                <w:tab w:val="decimal" w:pos="792"/>
                <w:tab w:val="decimal" w:pos="1168"/>
              </w:tabs>
              <w:spacing w:after="0" w:line="240" w:lineRule="atLeast"/>
              <w:jc w:val="both"/>
              <w:rPr>
                <w:rFonts w:ascii="Times New Roman" w:hAnsi="Times New Roman" w:cs="Times New Roman"/>
                <w:szCs w:val="22"/>
              </w:rPr>
            </w:pPr>
          </w:p>
        </w:tc>
        <w:tc>
          <w:tcPr>
            <w:tcW w:w="1219" w:type="dxa"/>
          </w:tcPr>
          <w:p w14:paraId="507B4BF4" w14:textId="2DF24D4A" w:rsidR="00A652C1" w:rsidRPr="00BC5C31" w:rsidRDefault="00A652C1" w:rsidP="00A652C1">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c>
          <w:tcPr>
            <w:tcW w:w="236" w:type="dxa"/>
          </w:tcPr>
          <w:p w14:paraId="251DB7CB" w14:textId="77777777" w:rsidR="00A652C1" w:rsidRPr="00BC5C31" w:rsidRDefault="00A652C1" w:rsidP="00A652C1">
            <w:pPr>
              <w:tabs>
                <w:tab w:val="decimal" w:pos="792"/>
                <w:tab w:val="decimal" w:pos="1168"/>
              </w:tabs>
              <w:spacing w:after="0" w:line="240" w:lineRule="atLeast"/>
              <w:jc w:val="both"/>
              <w:rPr>
                <w:rFonts w:ascii="Times New Roman" w:hAnsi="Times New Roman" w:cs="Times New Roman"/>
                <w:szCs w:val="22"/>
              </w:rPr>
            </w:pPr>
          </w:p>
        </w:tc>
        <w:tc>
          <w:tcPr>
            <w:tcW w:w="1181" w:type="dxa"/>
          </w:tcPr>
          <w:p w14:paraId="0020ACA9" w14:textId="438BE646" w:rsidR="00A652C1" w:rsidRPr="00BC5C31" w:rsidRDefault="00A652C1" w:rsidP="00A652C1">
            <w:pPr>
              <w:spacing w:after="0" w:line="240" w:lineRule="atLeast"/>
              <w:jc w:val="center"/>
              <w:rPr>
                <w:rFonts w:ascii="Times New Roman" w:hAnsi="Times New Roman" w:cs="Times New Roman"/>
                <w:szCs w:val="22"/>
              </w:rPr>
            </w:pPr>
            <w:r w:rsidRPr="00BC5C31">
              <w:rPr>
                <w:rFonts w:ascii="Times New Roman" w:hAnsi="Times New Roman" w:cs="Times New Roman"/>
                <w:szCs w:val="22"/>
              </w:rPr>
              <w:t>-</w:t>
            </w:r>
          </w:p>
        </w:tc>
      </w:tr>
      <w:tr w:rsidR="00A652C1" w:rsidRPr="00BC5C31" w14:paraId="51EDB227" w14:textId="77777777" w:rsidTr="00443337">
        <w:tc>
          <w:tcPr>
            <w:tcW w:w="4059" w:type="dxa"/>
            <w:vAlign w:val="bottom"/>
          </w:tcPr>
          <w:p w14:paraId="54C47869" w14:textId="77777777" w:rsidR="00A652C1" w:rsidRPr="00BC5C31" w:rsidRDefault="00A652C1" w:rsidP="00A652C1">
            <w:pPr>
              <w:tabs>
                <w:tab w:val="left" w:pos="405"/>
              </w:tabs>
              <w:spacing w:after="0" w:line="240" w:lineRule="atLeast"/>
              <w:ind w:left="522" w:right="-25"/>
              <w:jc w:val="both"/>
              <w:rPr>
                <w:rFonts w:ascii="Times New Roman" w:hAnsi="Times New Roman" w:cs="Times New Roman"/>
                <w:b/>
                <w:bCs/>
                <w:szCs w:val="22"/>
              </w:rPr>
            </w:pPr>
            <w:r w:rsidRPr="00BC5C31">
              <w:rPr>
                <w:rFonts w:ascii="Times New Roman" w:hAnsi="Times New Roman" w:cs="Times New Roman"/>
                <w:b/>
                <w:bCs/>
                <w:szCs w:val="22"/>
              </w:rPr>
              <w:t>Define benefit obligations</w:t>
            </w:r>
          </w:p>
        </w:tc>
        <w:tc>
          <w:tcPr>
            <w:tcW w:w="1276" w:type="dxa"/>
            <w:tcBorders>
              <w:top w:val="single" w:sz="4" w:space="0" w:color="auto"/>
            </w:tcBorders>
          </w:tcPr>
          <w:p w14:paraId="104C2AFD" w14:textId="77777777" w:rsidR="00A652C1" w:rsidRPr="00BC5C31" w:rsidRDefault="00A652C1" w:rsidP="00A652C1">
            <w:pPr>
              <w:tabs>
                <w:tab w:val="decimal" w:pos="1026"/>
              </w:tabs>
              <w:spacing w:after="0" w:line="240" w:lineRule="atLeast"/>
              <w:jc w:val="both"/>
              <w:rPr>
                <w:rFonts w:ascii="Times New Roman" w:hAnsi="Times New Roman" w:cs="Times New Roman"/>
                <w:b/>
                <w:bCs/>
                <w:szCs w:val="22"/>
              </w:rPr>
            </w:pPr>
          </w:p>
        </w:tc>
        <w:tc>
          <w:tcPr>
            <w:tcW w:w="270" w:type="dxa"/>
          </w:tcPr>
          <w:p w14:paraId="5519F364" w14:textId="77777777" w:rsidR="00A652C1" w:rsidRPr="00BC5C31" w:rsidRDefault="00A652C1" w:rsidP="00A652C1">
            <w:pPr>
              <w:tabs>
                <w:tab w:val="decimal" w:pos="792"/>
                <w:tab w:val="decimal" w:pos="1168"/>
              </w:tabs>
              <w:spacing w:after="0" w:line="240" w:lineRule="atLeast"/>
              <w:jc w:val="both"/>
              <w:rPr>
                <w:rFonts w:ascii="Times New Roman" w:hAnsi="Times New Roman" w:cs="Times New Roman"/>
                <w:b/>
                <w:bCs/>
                <w:szCs w:val="22"/>
              </w:rPr>
            </w:pPr>
          </w:p>
        </w:tc>
        <w:tc>
          <w:tcPr>
            <w:tcW w:w="1289" w:type="dxa"/>
            <w:tcBorders>
              <w:top w:val="single" w:sz="4" w:space="0" w:color="auto"/>
            </w:tcBorders>
          </w:tcPr>
          <w:p w14:paraId="5F9B281B" w14:textId="77777777" w:rsidR="00A652C1" w:rsidRPr="00BC5C31" w:rsidRDefault="00A652C1" w:rsidP="00A652C1">
            <w:pPr>
              <w:tabs>
                <w:tab w:val="decimal" w:pos="1040"/>
              </w:tabs>
              <w:spacing w:after="0" w:line="240" w:lineRule="atLeast"/>
              <w:jc w:val="both"/>
              <w:rPr>
                <w:rFonts w:ascii="Times New Roman" w:hAnsi="Times New Roman" w:cs="Times New Roman"/>
                <w:b/>
                <w:bCs/>
                <w:szCs w:val="22"/>
              </w:rPr>
            </w:pPr>
          </w:p>
        </w:tc>
        <w:tc>
          <w:tcPr>
            <w:tcW w:w="236" w:type="dxa"/>
          </w:tcPr>
          <w:p w14:paraId="5E5E7969" w14:textId="77777777" w:rsidR="00A652C1" w:rsidRPr="00BC5C31" w:rsidRDefault="00A652C1" w:rsidP="00A652C1">
            <w:pPr>
              <w:tabs>
                <w:tab w:val="decimal" w:pos="792"/>
                <w:tab w:val="decimal" w:pos="1168"/>
              </w:tabs>
              <w:spacing w:after="0" w:line="240" w:lineRule="atLeast"/>
              <w:jc w:val="both"/>
              <w:rPr>
                <w:rFonts w:ascii="Times New Roman" w:hAnsi="Times New Roman" w:cs="Times New Roman"/>
                <w:b/>
                <w:bCs/>
                <w:szCs w:val="22"/>
              </w:rPr>
            </w:pPr>
          </w:p>
        </w:tc>
        <w:tc>
          <w:tcPr>
            <w:tcW w:w="1219" w:type="dxa"/>
            <w:tcBorders>
              <w:top w:val="single" w:sz="4" w:space="0" w:color="auto"/>
            </w:tcBorders>
          </w:tcPr>
          <w:p w14:paraId="696496AC" w14:textId="77777777" w:rsidR="00A652C1" w:rsidRPr="00BC5C31" w:rsidRDefault="00A652C1" w:rsidP="00A652C1">
            <w:pPr>
              <w:tabs>
                <w:tab w:val="decimal" w:pos="1074"/>
              </w:tabs>
              <w:spacing w:after="0" w:line="240" w:lineRule="atLeast"/>
              <w:jc w:val="both"/>
              <w:rPr>
                <w:rFonts w:ascii="Times New Roman" w:hAnsi="Times New Roman" w:cs="Times New Roman"/>
                <w:b/>
                <w:bCs/>
                <w:szCs w:val="22"/>
              </w:rPr>
            </w:pPr>
          </w:p>
        </w:tc>
        <w:tc>
          <w:tcPr>
            <w:tcW w:w="236" w:type="dxa"/>
          </w:tcPr>
          <w:p w14:paraId="52F5230B" w14:textId="77777777" w:rsidR="00A652C1" w:rsidRPr="00BC5C31" w:rsidRDefault="00A652C1" w:rsidP="00A652C1">
            <w:pPr>
              <w:tabs>
                <w:tab w:val="decimal" w:pos="792"/>
                <w:tab w:val="decimal" w:pos="1168"/>
              </w:tabs>
              <w:spacing w:after="0" w:line="240" w:lineRule="atLeast"/>
              <w:jc w:val="both"/>
              <w:rPr>
                <w:rFonts w:ascii="Times New Roman" w:hAnsi="Times New Roman" w:cs="Times New Roman"/>
                <w:b/>
                <w:bCs/>
                <w:szCs w:val="22"/>
              </w:rPr>
            </w:pPr>
          </w:p>
        </w:tc>
        <w:tc>
          <w:tcPr>
            <w:tcW w:w="1181" w:type="dxa"/>
            <w:tcBorders>
              <w:top w:val="single" w:sz="4" w:space="0" w:color="auto"/>
            </w:tcBorders>
          </w:tcPr>
          <w:p w14:paraId="214E3FAE" w14:textId="77777777" w:rsidR="00A652C1" w:rsidRPr="00BC5C31" w:rsidRDefault="00A652C1" w:rsidP="00A652C1">
            <w:pPr>
              <w:tabs>
                <w:tab w:val="decimal" w:pos="874"/>
              </w:tabs>
              <w:spacing w:after="0" w:line="240" w:lineRule="atLeast"/>
              <w:jc w:val="both"/>
              <w:rPr>
                <w:rFonts w:ascii="Times New Roman" w:hAnsi="Times New Roman" w:cs="Times New Roman"/>
                <w:b/>
                <w:bCs/>
                <w:szCs w:val="22"/>
              </w:rPr>
            </w:pPr>
          </w:p>
        </w:tc>
      </w:tr>
      <w:tr w:rsidR="00A652C1" w:rsidRPr="00BC5C31" w14:paraId="5E800856" w14:textId="77777777" w:rsidTr="00443337">
        <w:tc>
          <w:tcPr>
            <w:tcW w:w="4059" w:type="dxa"/>
            <w:vAlign w:val="bottom"/>
          </w:tcPr>
          <w:p w14:paraId="26D867FF" w14:textId="77777777" w:rsidR="00A652C1" w:rsidRPr="00BC5C31" w:rsidRDefault="00A652C1" w:rsidP="00A652C1">
            <w:pPr>
              <w:tabs>
                <w:tab w:val="left" w:pos="405"/>
              </w:tabs>
              <w:spacing w:after="0" w:line="240" w:lineRule="atLeast"/>
              <w:ind w:left="522" w:right="-25"/>
              <w:jc w:val="both"/>
              <w:rPr>
                <w:rFonts w:ascii="Times New Roman" w:hAnsi="Times New Roman"/>
                <w:b/>
                <w:bCs/>
                <w:szCs w:val="22"/>
                <w:cs/>
              </w:rPr>
            </w:pPr>
            <w:r w:rsidRPr="00BC5C31">
              <w:rPr>
                <w:rFonts w:ascii="Times New Roman" w:hAnsi="Times New Roman" w:cs="Times New Roman"/>
                <w:b/>
                <w:bCs/>
                <w:szCs w:val="22"/>
              </w:rPr>
              <w:t xml:space="preserve">  at 30 September</w:t>
            </w:r>
          </w:p>
        </w:tc>
        <w:tc>
          <w:tcPr>
            <w:tcW w:w="1276" w:type="dxa"/>
            <w:tcBorders>
              <w:bottom w:val="double" w:sz="4" w:space="0" w:color="auto"/>
            </w:tcBorders>
          </w:tcPr>
          <w:p w14:paraId="571A75B5" w14:textId="4483B9BE" w:rsidR="00A652C1" w:rsidRPr="00BC5C31" w:rsidRDefault="00A652C1" w:rsidP="00A652C1">
            <w:pPr>
              <w:tabs>
                <w:tab w:val="decimal" w:pos="1026"/>
              </w:tabs>
              <w:spacing w:after="0" w:line="240" w:lineRule="atLeast"/>
              <w:jc w:val="both"/>
              <w:rPr>
                <w:rFonts w:ascii="Times New Roman" w:hAnsi="Times New Roman" w:cs="Times New Roman"/>
                <w:b/>
                <w:bCs/>
                <w:szCs w:val="22"/>
              </w:rPr>
            </w:pPr>
            <w:r w:rsidRPr="00BC5C31">
              <w:rPr>
                <w:rFonts w:ascii="Times New Roman" w:hAnsi="Times New Roman" w:cs="Times New Roman"/>
                <w:b/>
                <w:bCs/>
                <w:szCs w:val="22"/>
              </w:rPr>
              <w:t>42,060</w:t>
            </w:r>
          </w:p>
        </w:tc>
        <w:tc>
          <w:tcPr>
            <w:tcW w:w="270" w:type="dxa"/>
          </w:tcPr>
          <w:p w14:paraId="2D2272F4" w14:textId="77777777" w:rsidR="00A652C1" w:rsidRPr="00BC5C31" w:rsidRDefault="00A652C1" w:rsidP="00A652C1">
            <w:pPr>
              <w:tabs>
                <w:tab w:val="decimal" w:pos="792"/>
                <w:tab w:val="decimal" w:pos="1168"/>
              </w:tabs>
              <w:spacing w:after="0" w:line="240" w:lineRule="atLeast"/>
              <w:jc w:val="both"/>
              <w:rPr>
                <w:rFonts w:ascii="Times New Roman" w:hAnsi="Times New Roman" w:cs="Times New Roman"/>
                <w:b/>
                <w:bCs/>
                <w:szCs w:val="22"/>
              </w:rPr>
            </w:pPr>
          </w:p>
        </w:tc>
        <w:tc>
          <w:tcPr>
            <w:tcW w:w="1289" w:type="dxa"/>
            <w:tcBorders>
              <w:bottom w:val="double" w:sz="4" w:space="0" w:color="auto"/>
            </w:tcBorders>
          </w:tcPr>
          <w:p w14:paraId="1DA0B816" w14:textId="328AACAA" w:rsidR="00A652C1" w:rsidRPr="00BC5C31" w:rsidRDefault="00A652C1" w:rsidP="00A652C1">
            <w:pPr>
              <w:tabs>
                <w:tab w:val="decimal" w:pos="1040"/>
              </w:tabs>
              <w:spacing w:after="0" w:line="240" w:lineRule="atLeast"/>
              <w:jc w:val="both"/>
              <w:rPr>
                <w:rFonts w:ascii="Times New Roman" w:hAnsi="Times New Roman" w:cs="Times New Roman"/>
                <w:b/>
                <w:bCs/>
                <w:szCs w:val="22"/>
              </w:rPr>
            </w:pPr>
            <w:r w:rsidRPr="00BC5C31">
              <w:rPr>
                <w:rFonts w:ascii="Times New Roman" w:hAnsi="Times New Roman" w:cs="Times New Roman"/>
                <w:b/>
                <w:bCs/>
                <w:szCs w:val="22"/>
              </w:rPr>
              <w:t>16,585</w:t>
            </w:r>
          </w:p>
        </w:tc>
        <w:tc>
          <w:tcPr>
            <w:tcW w:w="236" w:type="dxa"/>
          </w:tcPr>
          <w:p w14:paraId="39C2D55F" w14:textId="77777777" w:rsidR="00A652C1" w:rsidRPr="00BC5C31" w:rsidRDefault="00A652C1" w:rsidP="00A652C1">
            <w:pPr>
              <w:tabs>
                <w:tab w:val="decimal" w:pos="792"/>
                <w:tab w:val="decimal" w:pos="1168"/>
              </w:tabs>
              <w:spacing w:after="0" w:line="240" w:lineRule="atLeast"/>
              <w:jc w:val="both"/>
              <w:rPr>
                <w:rFonts w:ascii="Times New Roman" w:hAnsi="Times New Roman" w:cs="Times New Roman"/>
                <w:b/>
                <w:bCs/>
                <w:szCs w:val="22"/>
              </w:rPr>
            </w:pPr>
          </w:p>
        </w:tc>
        <w:tc>
          <w:tcPr>
            <w:tcW w:w="1219" w:type="dxa"/>
            <w:tcBorders>
              <w:bottom w:val="double" w:sz="4" w:space="0" w:color="auto"/>
            </w:tcBorders>
          </w:tcPr>
          <w:p w14:paraId="02806BE4" w14:textId="2DC5A435" w:rsidR="00A652C1" w:rsidRPr="00BC5C31" w:rsidRDefault="00A652C1" w:rsidP="00A652C1">
            <w:pPr>
              <w:tabs>
                <w:tab w:val="decimal" w:pos="943"/>
              </w:tabs>
              <w:spacing w:after="0" w:line="240" w:lineRule="atLeast"/>
              <w:jc w:val="both"/>
              <w:rPr>
                <w:rFonts w:ascii="Times New Roman" w:hAnsi="Times New Roman" w:cs="Times New Roman"/>
                <w:b/>
                <w:bCs/>
                <w:szCs w:val="22"/>
              </w:rPr>
            </w:pPr>
            <w:r w:rsidRPr="00BC5C31">
              <w:rPr>
                <w:rFonts w:ascii="Times New Roman" w:hAnsi="Times New Roman" w:cs="Times New Roman"/>
                <w:b/>
                <w:bCs/>
                <w:szCs w:val="22"/>
              </w:rPr>
              <w:t>12,122</w:t>
            </w:r>
          </w:p>
        </w:tc>
        <w:tc>
          <w:tcPr>
            <w:tcW w:w="236" w:type="dxa"/>
          </w:tcPr>
          <w:p w14:paraId="13B7BD28" w14:textId="77777777" w:rsidR="00A652C1" w:rsidRPr="00BC5C31" w:rsidRDefault="00A652C1" w:rsidP="00A652C1">
            <w:pPr>
              <w:tabs>
                <w:tab w:val="decimal" w:pos="792"/>
                <w:tab w:val="decimal" w:pos="1168"/>
              </w:tabs>
              <w:spacing w:after="0" w:line="240" w:lineRule="atLeast"/>
              <w:jc w:val="both"/>
              <w:rPr>
                <w:rFonts w:ascii="Times New Roman" w:hAnsi="Times New Roman" w:cs="Times New Roman"/>
                <w:b/>
                <w:bCs/>
                <w:szCs w:val="22"/>
              </w:rPr>
            </w:pPr>
          </w:p>
        </w:tc>
        <w:tc>
          <w:tcPr>
            <w:tcW w:w="1181" w:type="dxa"/>
            <w:tcBorders>
              <w:bottom w:val="double" w:sz="4" w:space="0" w:color="auto"/>
            </w:tcBorders>
          </w:tcPr>
          <w:p w14:paraId="0AE06B46" w14:textId="52CD5E81" w:rsidR="00A652C1" w:rsidRPr="00BC5C31" w:rsidRDefault="00A652C1" w:rsidP="00A652C1">
            <w:pPr>
              <w:tabs>
                <w:tab w:val="decimal" w:pos="874"/>
              </w:tabs>
              <w:spacing w:after="0" w:line="240" w:lineRule="atLeast"/>
              <w:jc w:val="both"/>
              <w:rPr>
                <w:rFonts w:ascii="Times New Roman" w:hAnsi="Times New Roman" w:cs="Times New Roman"/>
                <w:b/>
                <w:bCs/>
                <w:szCs w:val="22"/>
              </w:rPr>
            </w:pPr>
            <w:r w:rsidRPr="00BC5C31">
              <w:rPr>
                <w:rFonts w:ascii="Times New Roman" w:hAnsi="Times New Roman" w:cs="Times New Roman"/>
                <w:b/>
                <w:bCs/>
                <w:szCs w:val="22"/>
              </w:rPr>
              <w:t>5,248</w:t>
            </w:r>
          </w:p>
        </w:tc>
      </w:tr>
    </w:tbl>
    <w:p w14:paraId="70CCB603" w14:textId="77777777" w:rsidR="007C4A7A" w:rsidRPr="00BC5C31" w:rsidRDefault="007C4A7A" w:rsidP="007C4A7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64EC8F0" w14:textId="77777777"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Share capital</w:t>
      </w:r>
    </w:p>
    <w:tbl>
      <w:tblPr>
        <w:tblW w:w="10350" w:type="dxa"/>
        <w:tblInd w:w="-34" w:type="dxa"/>
        <w:tblLayout w:type="fixed"/>
        <w:tblLook w:val="01E0" w:firstRow="1" w:lastRow="1" w:firstColumn="1" w:lastColumn="1" w:noHBand="0" w:noVBand="0"/>
      </w:tblPr>
      <w:tblGrid>
        <w:gridCol w:w="3119"/>
        <w:gridCol w:w="992"/>
        <w:gridCol w:w="283"/>
        <w:gridCol w:w="1418"/>
        <w:gridCol w:w="283"/>
        <w:gridCol w:w="1276"/>
        <w:gridCol w:w="283"/>
        <w:gridCol w:w="1276"/>
        <w:gridCol w:w="284"/>
        <w:gridCol w:w="1136"/>
      </w:tblGrid>
      <w:tr w:rsidR="00800585" w:rsidRPr="00BC5C31" w14:paraId="18FB35CF" w14:textId="77777777" w:rsidTr="00065DB4">
        <w:trPr>
          <w:tblHeader/>
        </w:trPr>
        <w:tc>
          <w:tcPr>
            <w:tcW w:w="3119" w:type="dxa"/>
          </w:tcPr>
          <w:p w14:paraId="40E28CC0"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22"/>
                <w:szCs w:val="22"/>
                <w:cs/>
              </w:rPr>
            </w:pPr>
          </w:p>
        </w:tc>
        <w:tc>
          <w:tcPr>
            <w:tcW w:w="992" w:type="dxa"/>
          </w:tcPr>
          <w:p w14:paraId="4E3E6CE7"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p>
        </w:tc>
        <w:tc>
          <w:tcPr>
            <w:tcW w:w="283" w:type="dxa"/>
          </w:tcPr>
          <w:p w14:paraId="4BE4BAE0"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956" w:type="dxa"/>
            <w:gridSpan w:val="7"/>
          </w:tcPr>
          <w:p w14:paraId="20E1FEDD"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C5C31">
              <w:rPr>
                <w:rFonts w:ascii="Times New Roman" w:hAnsi="Times New Roman" w:cs="Times New Roman"/>
                <w:b/>
                <w:bCs/>
                <w:sz w:val="22"/>
                <w:szCs w:val="22"/>
              </w:rPr>
              <w:t>Consolidated and separate financial statements</w:t>
            </w:r>
          </w:p>
        </w:tc>
      </w:tr>
      <w:tr w:rsidR="00800585" w:rsidRPr="00BC5C31" w14:paraId="202DDA4E" w14:textId="77777777" w:rsidTr="00065DB4">
        <w:trPr>
          <w:tblHeader/>
        </w:trPr>
        <w:tc>
          <w:tcPr>
            <w:tcW w:w="3119" w:type="dxa"/>
          </w:tcPr>
          <w:p w14:paraId="784C11A6"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22"/>
                <w:szCs w:val="22"/>
                <w:cs/>
              </w:rPr>
            </w:pPr>
          </w:p>
        </w:tc>
        <w:tc>
          <w:tcPr>
            <w:tcW w:w="992" w:type="dxa"/>
          </w:tcPr>
          <w:p w14:paraId="194E0A23"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Cordia New"/>
                <w:i/>
                <w:iCs/>
                <w:sz w:val="22"/>
                <w:szCs w:val="22"/>
                <w:cs/>
              </w:rPr>
            </w:pPr>
            <w:r w:rsidRPr="00BC5C31">
              <w:rPr>
                <w:rFonts w:ascii="Times New Roman" w:hAnsi="Times New Roman" w:cs="Times New Roman"/>
                <w:i/>
                <w:iCs/>
                <w:sz w:val="22"/>
                <w:szCs w:val="22"/>
              </w:rPr>
              <w:t>Par</w:t>
            </w:r>
          </w:p>
        </w:tc>
        <w:tc>
          <w:tcPr>
            <w:tcW w:w="283" w:type="dxa"/>
          </w:tcPr>
          <w:p w14:paraId="61E7ABDE"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977" w:type="dxa"/>
            <w:gridSpan w:val="3"/>
          </w:tcPr>
          <w:p w14:paraId="0FB9449C" w14:textId="4518CAB4"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Cordia New"/>
                <w:sz w:val="22"/>
                <w:szCs w:val="22"/>
                <w:lang w:val="en-GB"/>
              </w:rPr>
            </w:pPr>
            <w:r w:rsidRPr="00BC5C31">
              <w:rPr>
                <w:rFonts w:ascii="Times New Roman" w:hAnsi="Times New Roman" w:cs="Cordia New"/>
                <w:sz w:val="22"/>
                <w:szCs w:val="22"/>
              </w:rPr>
              <w:t xml:space="preserve">30 </w:t>
            </w:r>
            <w:r w:rsidR="002D54C9" w:rsidRPr="00BC5C31">
              <w:rPr>
                <w:rFonts w:ascii="Times New Roman" w:hAnsi="Times New Roman" w:cs="Cordia New"/>
                <w:sz w:val="22"/>
                <w:szCs w:val="22"/>
              </w:rPr>
              <w:t>September</w:t>
            </w:r>
            <w:r w:rsidRPr="00BC5C31">
              <w:rPr>
                <w:rFonts w:ascii="Times New Roman" w:hAnsi="Times New Roman" w:cs="Cordia New"/>
                <w:sz w:val="22"/>
                <w:szCs w:val="22"/>
              </w:rPr>
              <w:t xml:space="preserve"> 2025</w:t>
            </w:r>
          </w:p>
        </w:tc>
        <w:tc>
          <w:tcPr>
            <w:tcW w:w="283" w:type="dxa"/>
          </w:tcPr>
          <w:p w14:paraId="5189C9CC"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696" w:type="dxa"/>
            <w:gridSpan w:val="3"/>
          </w:tcPr>
          <w:p w14:paraId="2E0F68A2"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C5C31">
              <w:rPr>
                <w:rFonts w:ascii="Times New Roman" w:hAnsi="Times New Roman" w:cs="Times New Roman"/>
                <w:sz w:val="22"/>
                <w:szCs w:val="22"/>
              </w:rPr>
              <w:t>31 December 2024</w:t>
            </w:r>
          </w:p>
        </w:tc>
      </w:tr>
      <w:tr w:rsidR="00800585" w:rsidRPr="00BC5C31" w14:paraId="0C7DF7F9" w14:textId="77777777" w:rsidTr="00065DB4">
        <w:trPr>
          <w:tblHeader/>
        </w:trPr>
        <w:tc>
          <w:tcPr>
            <w:tcW w:w="3119" w:type="dxa"/>
          </w:tcPr>
          <w:p w14:paraId="1A1CB8CE"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22"/>
                <w:szCs w:val="22"/>
                <w:cs/>
              </w:rPr>
            </w:pPr>
          </w:p>
        </w:tc>
        <w:tc>
          <w:tcPr>
            <w:tcW w:w="992" w:type="dxa"/>
          </w:tcPr>
          <w:p w14:paraId="5AEA81D6"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BC5C31">
              <w:rPr>
                <w:rFonts w:ascii="Times New Roman" w:hAnsi="Times New Roman" w:cs="Times New Roman"/>
                <w:i/>
                <w:iCs/>
                <w:sz w:val="22"/>
                <w:szCs w:val="22"/>
              </w:rPr>
              <w:t>value</w:t>
            </w:r>
          </w:p>
        </w:tc>
        <w:tc>
          <w:tcPr>
            <w:tcW w:w="283" w:type="dxa"/>
          </w:tcPr>
          <w:p w14:paraId="7183E820"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418" w:type="dxa"/>
          </w:tcPr>
          <w:p w14:paraId="6C6CF75A"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C5C31">
              <w:rPr>
                <w:rFonts w:ascii="Times New Roman" w:hAnsi="Times New Roman" w:cs="Times New Roman"/>
                <w:sz w:val="22"/>
                <w:szCs w:val="22"/>
              </w:rPr>
              <w:t>Number</w:t>
            </w:r>
          </w:p>
        </w:tc>
        <w:tc>
          <w:tcPr>
            <w:tcW w:w="283" w:type="dxa"/>
          </w:tcPr>
          <w:p w14:paraId="2B5A2EE8"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76" w:type="dxa"/>
          </w:tcPr>
          <w:p w14:paraId="3DC653D2"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C5C31">
              <w:rPr>
                <w:rFonts w:ascii="Times New Roman" w:hAnsi="Times New Roman" w:cs="Times New Roman"/>
                <w:sz w:val="22"/>
                <w:szCs w:val="22"/>
              </w:rPr>
              <w:t>Amount</w:t>
            </w:r>
          </w:p>
        </w:tc>
        <w:tc>
          <w:tcPr>
            <w:tcW w:w="283" w:type="dxa"/>
          </w:tcPr>
          <w:p w14:paraId="7C8A7B73"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276" w:type="dxa"/>
          </w:tcPr>
          <w:p w14:paraId="67AED4A6"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C5C31">
              <w:rPr>
                <w:rFonts w:ascii="Times New Roman" w:hAnsi="Times New Roman" w:cs="Times New Roman"/>
                <w:sz w:val="22"/>
                <w:szCs w:val="22"/>
              </w:rPr>
              <w:t>Number</w:t>
            </w:r>
          </w:p>
        </w:tc>
        <w:tc>
          <w:tcPr>
            <w:tcW w:w="284" w:type="dxa"/>
          </w:tcPr>
          <w:p w14:paraId="3920D778"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6" w:type="dxa"/>
          </w:tcPr>
          <w:p w14:paraId="3BF6F767"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C5C31">
              <w:rPr>
                <w:rFonts w:ascii="Times New Roman" w:hAnsi="Times New Roman" w:cs="Times New Roman"/>
                <w:sz w:val="22"/>
                <w:szCs w:val="22"/>
              </w:rPr>
              <w:t>Amount</w:t>
            </w:r>
          </w:p>
        </w:tc>
      </w:tr>
      <w:tr w:rsidR="00800585" w:rsidRPr="00BC5C31" w14:paraId="3E7F8F1B" w14:textId="77777777" w:rsidTr="00065DB4">
        <w:trPr>
          <w:tblHeader/>
        </w:trPr>
        <w:tc>
          <w:tcPr>
            <w:tcW w:w="3119" w:type="dxa"/>
          </w:tcPr>
          <w:p w14:paraId="579EBEDB"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both"/>
              <w:rPr>
                <w:rFonts w:ascii="Times New Roman" w:hAnsi="Times New Roman" w:cs="Times New Roman"/>
                <w:sz w:val="22"/>
                <w:szCs w:val="22"/>
                <w:cs/>
              </w:rPr>
            </w:pPr>
          </w:p>
        </w:tc>
        <w:tc>
          <w:tcPr>
            <w:tcW w:w="992" w:type="dxa"/>
          </w:tcPr>
          <w:p w14:paraId="000CC8A1"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08" w:right="-25" w:firstLine="0"/>
              <w:jc w:val="center"/>
              <w:rPr>
                <w:rFonts w:ascii="Times New Roman" w:hAnsi="Times New Roman" w:cs="Times New Roman"/>
                <w:i/>
                <w:iCs/>
                <w:sz w:val="22"/>
                <w:szCs w:val="22"/>
              </w:rPr>
            </w:pPr>
            <w:r w:rsidRPr="00BC5C31">
              <w:rPr>
                <w:rFonts w:ascii="Times New Roman" w:hAnsi="Times New Roman" w:cs="Times New Roman"/>
                <w:i/>
                <w:iCs/>
                <w:sz w:val="22"/>
                <w:szCs w:val="22"/>
                <w:cs/>
              </w:rPr>
              <w:t>(</w:t>
            </w:r>
            <w:r w:rsidRPr="00BC5C31">
              <w:rPr>
                <w:rFonts w:ascii="Times New Roman" w:hAnsi="Times New Roman" w:cs="Times New Roman"/>
                <w:i/>
                <w:iCs/>
                <w:sz w:val="22"/>
                <w:szCs w:val="22"/>
              </w:rPr>
              <w:t>in Baht</w:t>
            </w:r>
            <w:r w:rsidRPr="00BC5C31">
              <w:rPr>
                <w:rFonts w:ascii="Times New Roman" w:hAnsi="Times New Roman" w:cs="Times New Roman"/>
                <w:i/>
                <w:iCs/>
                <w:sz w:val="22"/>
                <w:szCs w:val="22"/>
                <w:cs/>
              </w:rPr>
              <w:t>)</w:t>
            </w:r>
          </w:p>
        </w:tc>
        <w:tc>
          <w:tcPr>
            <w:tcW w:w="283" w:type="dxa"/>
          </w:tcPr>
          <w:p w14:paraId="05797FA4"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956" w:type="dxa"/>
            <w:gridSpan w:val="7"/>
          </w:tcPr>
          <w:p w14:paraId="21225E12" w14:textId="77777777" w:rsidR="00800585" w:rsidRPr="00BC5C31" w:rsidRDefault="00800585" w:rsidP="0044333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C5C31">
              <w:rPr>
                <w:rFonts w:ascii="Times New Roman" w:hAnsi="Times New Roman" w:cs="Times New Roman"/>
                <w:i/>
                <w:iCs/>
                <w:sz w:val="22"/>
                <w:szCs w:val="22"/>
                <w:cs/>
              </w:rPr>
              <w:t>(</w:t>
            </w:r>
            <w:r w:rsidRPr="00BC5C31">
              <w:rPr>
                <w:rFonts w:ascii="Times New Roman" w:hAnsi="Times New Roman" w:cs="Times New Roman"/>
                <w:i/>
                <w:iCs/>
                <w:sz w:val="22"/>
                <w:szCs w:val="22"/>
              </w:rPr>
              <w:t>in thousand share</w:t>
            </w:r>
            <w:r w:rsidRPr="00BC5C31">
              <w:rPr>
                <w:rFonts w:ascii="Times New Roman" w:hAnsi="Times New Roman" w:cs="Times New Roman"/>
                <w:i/>
                <w:iCs/>
                <w:sz w:val="22"/>
                <w:szCs w:val="22"/>
                <w:cs/>
              </w:rPr>
              <w:t>/</w:t>
            </w:r>
            <w:r w:rsidRPr="00BC5C31">
              <w:rPr>
                <w:rFonts w:ascii="Times New Roman" w:hAnsi="Times New Roman" w:cs="Times New Roman"/>
                <w:i/>
                <w:iCs/>
                <w:sz w:val="22"/>
                <w:szCs w:val="22"/>
              </w:rPr>
              <w:t>in thousand Baht</w:t>
            </w:r>
            <w:r w:rsidRPr="00BC5C31">
              <w:rPr>
                <w:rFonts w:ascii="Times New Roman" w:hAnsi="Times New Roman" w:cs="Times New Roman"/>
                <w:i/>
                <w:iCs/>
                <w:sz w:val="22"/>
                <w:szCs w:val="22"/>
                <w:cs/>
              </w:rPr>
              <w:t>)</w:t>
            </w:r>
          </w:p>
        </w:tc>
      </w:tr>
      <w:tr w:rsidR="00800585" w:rsidRPr="00BC5C31" w14:paraId="463CF004" w14:textId="77777777" w:rsidTr="00065DB4">
        <w:tc>
          <w:tcPr>
            <w:tcW w:w="3119" w:type="dxa"/>
            <w:vAlign w:val="bottom"/>
          </w:tcPr>
          <w:p w14:paraId="3EA1D9C6" w14:textId="77777777" w:rsidR="00800585" w:rsidRPr="00BC5C31" w:rsidRDefault="00800585" w:rsidP="00443337">
            <w:pPr>
              <w:spacing w:after="0" w:line="240" w:lineRule="atLeast"/>
              <w:ind w:left="34" w:right="-25"/>
              <w:rPr>
                <w:rFonts w:ascii="Times New Roman" w:hAnsi="Times New Roman" w:cs="Times New Roman"/>
                <w:szCs w:val="22"/>
                <w:cs/>
              </w:rPr>
            </w:pPr>
            <w:r w:rsidRPr="00BC5C31">
              <w:rPr>
                <w:rFonts w:ascii="Times New Roman" w:hAnsi="Times New Roman" w:cs="Times New Roman"/>
                <w:b/>
                <w:bCs/>
                <w:i/>
                <w:iCs/>
                <w:szCs w:val="22"/>
              </w:rPr>
              <w:t>Authorized share capital</w:t>
            </w:r>
          </w:p>
        </w:tc>
        <w:tc>
          <w:tcPr>
            <w:tcW w:w="992" w:type="dxa"/>
            <w:vAlign w:val="bottom"/>
          </w:tcPr>
          <w:p w14:paraId="622C4809" w14:textId="77777777" w:rsidR="00800585" w:rsidRPr="00BC5C31" w:rsidRDefault="00800585" w:rsidP="00443337">
            <w:pPr>
              <w:spacing w:after="0" w:line="240" w:lineRule="atLeast"/>
              <w:ind w:left="-187" w:right="-157" w:hanging="117"/>
              <w:jc w:val="center"/>
              <w:rPr>
                <w:rFonts w:ascii="Times New Roman" w:hAnsi="Times New Roman" w:cs="Times New Roman"/>
                <w:i/>
                <w:iCs/>
                <w:szCs w:val="22"/>
              </w:rPr>
            </w:pPr>
          </w:p>
        </w:tc>
        <w:tc>
          <w:tcPr>
            <w:tcW w:w="283" w:type="dxa"/>
          </w:tcPr>
          <w:p w14:paraId="57D46992" w14:textId="77777777" w:rsidR="00800585" w:rsidRPr="00BC5C31" w:rsidRDefault="00800585" w:rsidP="00443337">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0AE2D9E3" w14:textId="77777777" w:rsidR="00800585" w:rsidRPr="00BC5C31" w:rsidRDefault="00800585" w:rsidP="00443337">
            <w:pPr>
              <w:tabs>
                <w:tab w:val="decimal" w:pos="1264"/>
              </w:tabs>
              <w:spacing w:after="0" w:line="240" w:lineRule="atLeast"/>
              <w:ind w:left="-187" w:right="-25"/>
              <w:rPr>
                <w:rFonts w:ascii="Times New Roman" w:hAnsi="Times New Roman" w:cs="Times New Roman"/>
                <w:szCs w:val="22"/>
              </w:rPr>
            </w:pPr>
          </w:p>
        </w:tc>
        <w:tc>
          <w:tcPr>
            <w:tcW w:w="283" w:type="dxa"/>
          </w:tcPr>
          <w:p w14:paraId="3BCD96C2" w14:textId="77777777" w:rsidR="00800585" w:rsidRPr="00BC5C31" w:rsidRDefault="00800585" w:rsidP="00443337">
            <w:pPr>
              <w:tabs>
                <w:tab w:val="decimal" w:pos="798"/>
              </w:tabs>
              <w:spacing w:after="0" w:line="240" w:lineRule="atLeast"/>
              <w:ind w:left="-187" w:right="-25"/>
              <w:rPr>
                <w:rFonts w:ascii="Times New Roman" w:hAnsi="Times New Roman" w:cs="Times New Roman"/>
                <w:szCs w:val="22"/>
              </w:rPr>
            </w:pPr>
          </w:p>
        </w:tc>
        <w:tc>
          <w:tcPr>
            <w:tcW w:w="1276" w:type="dxa"/>
            <w:vAlign w:val="bottom"/>
          </w:tcPr>
          <w:p w14:paraId="591D5A48" w14:textId="77777777" w:rsidR="00800585" w:rsidRPr="00BC5C31" w:rsidRDefault="00800585" w:rsidP="00443337">
            <w:pPr>
              <w:tabs>
                <w:tab w:val="decimal" w:pos="1216"/>
              </w:tabs>
              <w:spacing w:after="0" w:line="240" w:lineRule="atLeast"/>
              <w:ind w:left="-187" w:right="-25"/>
              <w:rPr>
                <w:rFonts w:ascii="Times New Roman" w:hAnsi="Times New Roman" w:cs="Times New Roman"/>
                <w:szCs w:val="22"/>
              </w:rPr>
            </w:pPr>
          </w:p>
        </w:tc>
        <w:tc>
          <w:tcPr>
            <w:tcW w:w="283" w:type="dxa"/>
          </w:tcPr>
          <w:p w14:paraId="561D52C6" w14:textId="77777777" w:rsidR="00800585" w:rsidRPr="00BC5C31" w:rsidRDefault="00800585" w:rsidP="00443337">
            <w:pPr>
              <w:tabs>
                <w:tab w:val="decimal" w:pos="798"/>
                <w:tab w:val="decimal" w:pos="1191"/>
              </w:tabs>
              <w:spacing w:after="0" w:line="240" w:lineRule="atLeast"/>
              <w:ind w:left="-187" w:right="-25"/>
              <w:rPr>
                <w:rFonts w:ascii="Times New Roman" w:hAnsi="Times New Roman" w:cs="Times New Roman"/>
                <w:szCs w:val="22"/>
              </w:rPr>
            </w:pPr>
          </w:p>
        </w:tc>
        <w:tc>
          <w:tcPr>
            <w:tcW w:w="1276" w:type="dxa"/>
            <w:vAlign w:val="bottom"/>
          </w:tcPr>
          <w:p w14:paraId="3DFD4EDF" w14:textId="77777777" w:rsidR="00800585" w:rsidRPr="00BC5C31" w:rsidRDefault="00800585" w:rsidP="00443337">
            <w:pPr>
              <w:tabs>
                <w:tab w:val="decimal" w:pos="1216"/>
              </w:tabs>
              <w:spacing w:after="0" w:line="240" w:lineRule="atLeast"/>
              <w:ind w:left="-187" w:right="-25"/>
              <w:rPr>
                <w:rFonts w:ascii="Times New Roman" w:hAnsi="Times New Roman" w:cs="Times New Roman"/>
                <w:szCs w:val="22"/>
              </w:rPr>
            </w:pPr>
          </w:p>
        </w:tc>
        <w:tc>
          <w:tcPr>
            <w:tcW w:w="284" w:type="dxa"/>
          </w:tcPr>
          <w:p w14:paraId="39C78BCA" w14:textId="77777777" w:rsidR="00800585" w:rsidRPr="00BC5C31" w:rsidRDefault="00800585" w:rsidP="00443337">
            <w:pPr>
              <w:tabs>
                <w:tab w:val="decimal" w:pos="798"/>
                <w:tab w:val="decimal" w:pos="934"/>
              </w:tabs>
              <w:spacing w:after="0" w:line="240" w:lineRule="atLeast"/>
              <w:ind w:left="-187" w:right="-25"/>
              <w:rPr>
                <w:rFonts w:ascii="Times New Roman" w:hAnsi="Times New Roman" w:cs="Times New Roman"/>
                <w:szCs w:val="22"/>
              </w:rPr>
            </w:pPr>
          </w:p>
        </w:tc>
        <w:tc>
          <w:tcPr>
            <w:tcW w:w="1136" w:type="dxa"/>
            <w:vAlign w:val="bottom"/>
          </w:tcPr>
          <w:p w14:paraId="374AA8DD" w14:textId="77777777" w:rsidR="00800585" w:rsidRPr="00BC5C31" w:rsidRDefault="00800585" w:rsidP="00443337">
            <w:pPr>
              <w:tabs>
                <w:tab w:val="decimal" w:pos="1074"/>
              </w:tabs>
              <w:spacing w:after="0" w:line="240" w:lineRule="atLeast"/>
              <w:ind w:left="-187" w:right="-25"/>
              <w:rPr>
                <w:rFonts w:ascii="Times New Roman" w:hAnsi="Times New Roman" w:cs="Times New Roman"/>
                <w:szCs w:val="22"/>
              </w:rPr>
            </w:pPr>
          </w:p>
        </w:tc>
      </w:tr>
      <w:tr w:rsidR="00800585" w:rsidRPr="00BC5C31" w14:paraId="35772CC4" w14:textId="77777777" w:rsidTr="00065DB4">
        <w:tc>
          <w:tcPr>
            <w:tcW w:w="3119" w:type="dxa"/>
            <w:vAlign w:val="bottom"/>
          </w:tcPr>
          <w:p w14:paraId="2AD0991B" w14:textId="77777777" w:rsidR="00800585" w:rsidRPr="00BC5C31" w:rsidRDefault="00800585" w:rsidP="00443337">
            <w:pPr>
              <w:spacing w:after="0" w:line="240" w:lineRule="atLeast"/>
              <w:ind w:left="34" w:right="-25"/>
              <w:rPr>
                <w:rFonts w:ascii="Times New Roman" w:hAnsi="Times New Roman"/>
                <w:szCs w:val="22"/>
                <w:cs/>
              </w:rPr>
            </w:pPr>
            <w:r w:rsidRPr="00BC5C31">
              <w:rPr>
                <w:rFonts w:ascii="Times New Roman" w:hAnsi="Times New Roman" w:cs="Times New Roman"/>
                <w:szCs w:val="22"/>
              </w:rPr>
              <w:t>At the beginning of period</w:t>
            </w:r>
          </w:p>
        </w:tc>
        <w:tc>
          <w:tcPr>
            <w:tcW w:w="992" w:type="dxa"/>
            <w:vAlign w:val="bottom"/>
          </w:tcPr>
          <w:p w14:paraId="1F8E5782" w14:textId="77777777" w:rsidR="00800585" w:rsidRPr="00BC5C31" w:rsidRDefault="00800585" w:rsidP="00443337">
            <w:pPr>
              <w:spacing w:after="0" w:line="240" w:lineRule="atLeast"/>
              <w:ind w:left="-187" w:right="-157" w:hanging="117"/>
              <w:jc w:val="center"/>
              <w:rPr>
                <w:rFonts w:ascii="Times New Roman" w:hAnsi="Times New Roman" w:cs="Times New Roman"/>
                <w:i/>
                <w:iCs/>
                <w:szCs w:val="22"/>
              </w:rPr>
            </w:pPr>
          </w:p>
        </w:tc>
        <w:tc>
          <w:tcPr>
            <w:tcW w:w="283" w:type="dxa"/>
          </w:tcPr>
          <w:p w14:paraId="32BFE0A2" w14:textId="77777777" w:rsidR="00800585" w:rsidRPr="00BC5C31" w:rsidRDefault="00800585" w:rsidP="00443337">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0619687E" w14:textId="77777777" w:rsidR="00800585" w:rsidRPr="00BC5C31" w:rsidRDefault="00800585" w:rsidP="00443337">
            <w:pPr>
              <w:tabs>
                <w:tab w:val="decimal" w:pos="1264"/>
              </w:tabs>
              <w:spacing w:after="0" w:line="240" w:lineRule="atLeast"/>
              <w:ind w:left="-187" w:right="-25"/>
              <w:rPr>
                <w:rFonts w:ascii="Times New Roman" w:hAnsi="Times New Roman" w:cs="Times New Roman"/>
                <w:szCs w:val="22"/>
              </w:rPr>
            </w:pPr>
          </w:p>
        </w:tc>
        <w:tc>
          <w:tcPr>
            <w:tcW w:w="283" w:type="dxa"/>
          </w:tcPr>
          <w:p w14:paraId="17CA61BF" w14:textId="77777777" w:rsidR="00800585" w:rsidRPr="00BC5C31" w:rsidRDefault="00800585" w:rsidP="00443337">
            <w:pPr>
              <w:tabs>
                <w:tab w:val="decimal" w:pos="798"/>
              </w:tabs>
              <w:spacing w:after="0" w:line="240" w:lineRule="atLeast"/>
              <w:ind w:left="-187" w:right="-25"/>
              <w:rPr>
                <w:rFonts w:ascii="Times New Roman" w:hAnsi="Times New Roman" w:cs="Times New Roman"/>
                <w:szCs w:val="22"/>
              </w:rPr>
            </w:pPr>
          </w:p>
        </w:tc>
        <w:tc>
          <w:tcPr>
            <w:tcW w:w="1276" w:type="dxa"/>
            <w:vAlign w:val="bottom"/>
          </w:tcPr>
          <w:p w14:paraId="4A14AA29" w14:textId="77777777" w:rsidR="00800585" w:rsidRPr="00BC5C31" w:rsidRDefault="00800585" w:rsidP="00443337">
            <w:pPr>
              <w:tabs>
                <w:tab w:val="decimal" w:pos="1216"/>
              </w:tabs>
              <w:spacing w:after="0" w:line="240" w:lineRule="atLeast"/>
              <w:ind w:left="-187" w:right="-25"/>
              <w:rPr>
                <w:rFonts w:ascii="Times New Roman" w:hAnsi="Times New Roman" w:cs="Times New Roman"/>
                <w:szCs w:val="22"/>
              </w:rPr>
            </w:pPr>
          </w:p>
        </w:tc>
        <w:tc>
          <w:tcPr>
            <w:tcW w:w="283" w:type="dxa"/>
          </w:tcPr>
          <w:p w14:paraId="15D0D591" w14:textId="77777777" w:rsidR="00800585" w:rsidRPr="00BC5C31" w:rsidRDefault="00800585" w:rsidP="00443337">
            <w:pPr>
              <w:tabs>
                <w:tab w:val="decimal" w:pos="798"/>
                <w:tab w:val="decimal" w:pos="1191"/>
              </w:tabs>
              <w:spacing w:after="0" w:line="240" w:lineRule="atLeast"/>
              <w:ind w:left="-187" w:right="-25"/>
              <w:rPr>
                <w:rFonts w:ascii="Times New Roman" w:hAnsi="Times New Roman" w:cs="Times New Roman"/>
                <w:szCs w:val="22"/>
              </w:rPr>
            </w:pPr>
          </w:p>
        </w:tc>
        <w:tc>
          <w:tcPr>
            <w:tcW w:w="1276" w:type="dxa"/>
            <w:vAlign w:val="bottom"/>
          </w:tcPr>
          <w:p w14:paraId="079DDA05" w14:textId="77777777" w:rsidR="00800585" w:rsidRPr="00BC5C31" w:rsidRDefault="00800585" w:rsidP="00443337">
            <w:pPr>
              <w:tabs>
                <w:tab w:val="decimal" w:pos="1216"/>
              </w:tabs>
              <w:spacing w:after="0" w:line="240" w:lineRule="atLeast"/>
              <w:ind w:left="-187" w:right="-25"/>
              <w:rPr>
                <w:rFonts w:ascii="Times New Roman" w:hAnsi="Times New Roman" w:cs="Times New Roman"/>
                <w:szCs w:val="22"/>
              </w:rPr>
            </w:pPr>
          </w:p>
        </w:tc>
        <w:tc>
          <w:tcPr>
            <w:tcW w:w="284" w:type="dxa"/>
          </w:tcPr>
          <w:p w14:paraId="4DC1AA16" w14:textId="77777777" w:rsidR="00800585" w:rsidRPr="00BC5C31" w:rsidRDefault="00800585" w:rsidP="00443337">
            <w:pPr>
              <w:tabs>
                <w:tab w:val="decimal" w:pos="798"/>
                <w:tab w:val="decimal" w:pos="934"/>
              </w:tabs>
              <w:spacing w:after="0" w:line="240" w:lineRule="atLeast"/>
              <w:ind w:left="-187" w:right="-25"/>
              <w:rPr>
                <w:rFonts w:ascii="Times New Roman" w:hAnsi="Times New Roman" w:cs="Times New Roman"/>
                <w:szCs w:val="22"/>
              </w:rPr>
            </w:pPr>
          </w:p>
        </w:tc>
        <w:tc>
          <w:tcPr>
            <w:tcW w:w="1136" w:type="dxa"/>
            <w:vAlign w:val="bottom"/>
          </w:tcPr>
          <w:p w14:paraId="19A6F7A5" w14:textId="77777777" w:rsidR="00800585" w:rsidRPr="00BC5C31" w:rsidRDefault="00800585" w:rsidP="00443337">
            <w:pPr>
              <w:tabs>
                <w:tab w:val="decimal" w:pos="1074"/>
              </w:tabs>
              <w:spacing w:after="0" w:line="240" w:lineRule="atLeast"/>
              <w:ind w:left="-187" w:right="-25"/>
              <w:rPr>
                <w:rFonts w:ascii="Times New Roman" w:hAnsi="Times New Roman" w:cs="Times New Roman"/>
                <w:szCs w:val="22"/>
              </w:rPr>
            </w:pPr>
          </w:p>
        </w:tc>
      </w:tr>
      <w:tr w:rsidR="00800585" w:rsidRPr="00BC5C31" w14:paraId="58A81E7F" w14:textId="77777777" w:rsidTr="00065DB4">
        <w:tc>
          <w:tcPr>
            <w:tcW w:w="3119" w:type="dxa"/>
            <w:vAlign w:val="bottom"/>
          </w:tcPr>
          <w:p w14:paraId="37FD1B0B" w14:textId="77777777" w:rsidR="00800585" w:rsidRPr="00BC5C31" w:rsidRDefault="00800585" w:rsidP="00443337">
            <w:pPr>
              <w:spacing w:after="0" w:line="240" w:lineRule="atLeast"/>
              <w:ind w:left="34" w:right="-25"/>
              <w:rPr>
                <w:rFonts w:ascii="Times New Roman" w:hAnsi="Times New Roman" w:cs="Times New Roman"/>
                <w:szCs w:val="22"/>
                <w:cs/>
              </w:rPr>
            </w:pPr>
            <w:r w:rsidRPr="00BC5C31">
              <w:rPr>
                <w:rFonts w:ascii="Times New Roman" w:hAnsi="Times New Roman" w:cs="Times New Roman"/>
                <w:szCs w:val="22"/>
                <w:cs/>
              </w:rPr>
              <w:t>-</w:t>
            </w:r>
            <w:r w:rsidRPr="00BC5C31">
              <w:rPr>
                <w:rFonts w:ascii="Times New Roman" w:hAnsi="Times New Roman" w:cs="Times New Roman"/>
                <w:szCs w:val="22"/>
              </w:rPr>
              <w:t>Ordinary shares</w:t>
            </w:r>
          </w:p>
        </w:tc>
        <w:tc>
          <w:tcPr>
            <w:tcW w:w="992" w:type="dxa"/>
            <w:vAlign w:val="bottom"/>
          </w:tcPr>
          <w:p w14:paraId="0403458C" w14:textId="77777777" w:rsidR="00800585" w:rsidRPr="00BC5C31" w:rsidRDefault="00800585" w:rsidP="00443337">
            <w:pPr>
              <w:spacing w:after="0" w:line="240" w:lineRule="atLeast"/>
              <w:ind w:left="-187" w:right="-157" w:hanging="117"/>
              <w:jc w:val="center"/>
              <w:rPr>
                <w:rFonts w:ascii="Times New Roman" w:hAnsi="Times New Roman" w:cs="Times New Roman"/>
                <w:i/>
                <w:iCs/>
                <w:szCs w:val="22"/>
              </w:rPr>
            </w:pPr>
            <w:r w:rsidRPr="00BC5C31">
              <w:rPr>
                <w:rFonts w:ascii="Times New Roman" w:hAnsi="Times New Roman" w:cs="Times New Roman"/>
                <w:i/>
                <w:iCs/>
                <w:szCs w:val="22"/>
              </w:rPr>
              <w:t>0</w:t>
            </w:r>
            <w:r w:rsidRPr="00BC5C31">
              <w:rPr>
                <w:rFonts w:ascii="Times New Roman" w:hAnsi="Times New Roman" w:cs="Times New Roman"/>
                <w:i/>
                <w:iCs/>
                <w:szCs w:val="22"/>
                <w:cs/>
              </w:rPr>
              <w:t>.</w:t>
            </w:r>
            <w:r w:rsidRPr="00BC5C31">
              <w:rPr>
                <w:rFonts w:ascii="Times New Roman" w:hAnsi="Times New Roman" w:cs="Times New Roman"/>
                <w:i/>
                <w:iCs/>
                <w:szCs w:val="22"/>
              </w:rPr>
              <w:t>50</w:t>
            </w:r>
          </w:p>
        </w:tc>
        <w:tc>
          <w:tcPr>
            <w:tcW w:w="283" w:type="dxa"/>
          </w:tcPr>
          <w:p w14:paraId="0C8FC974" w14:textId="77777777" w:rsidR="00800585" w:rsidRPr="00BC5C31" w:rsidRDefault="00800585" w:rsidP="00443337">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03302676" w14:textId="77777777" w:rsidR="00800585" w:rsidRPr="00BC5C31" w:rsidRDefault="00800585" w:rsidP="00443337">
            <w:pPr>
              <w:tabs>
                <w:tab w:val="decimal" w:pos="1264"/>
              </w:tabs>
              <w:spacing w:after="0" w:line="240" w:lineRule="atLeast"/>
              <w:ind w:left="-187" w:right="-25"/>
              <w:rPr>
                <w:rFonts w:ascii="Times New Roman" w:hAnsi="Times New Roman" w:cs="Times New Roman"/>
                <w:szCs w:val="22"/>
              </w:rPr>
            </w:pPr>
            <w:r w:rsidRPr="00BC5C31">
              <w:rPr>
                <w:rFonts w:ascii="Times New Roman" w:hAnsi="Times New Roman" w:cs="Times New Roman"/>
                <w:szCs w:val="22"/>
              </w:rPr>
              <w:t>7,640,571</w:t>
            </w:r>
          </w:p>
        </w:tc>
        <w:tc>
          <w:tcPr>
            <w:tcW w:w="283" w:type="dxa"/>
          </w:tcPr>
          <w:p w14:paraId="69401CA2" w14:textId="77777777" w:rsidR="00800585" w:rsidRPr="00BC5C31" w:rsidRDefault="00800585" w:rsidP="00443337">
            <w:pPr>
              <w:tabs>
                <w:tab w:val="decimal" w:pos="798"/>
              </w:tabs>
              <w:spacing w:after="0" w:line="240" w:lineRule="atLeast"/>
              <w:ind w:left="-187" w:right="-25"/>
              <w:rPr>
                <w:rFonts w:ascii="Times New Roman" w:hAnsi="Times New Roman" w:cs="Times New Roman"/>
                <w:szCs w:val="22"/>
              </w:rPr>
            </w:pPr>
          </w:p>
        </w:tc>
        <w:tc>
          <w:tcPr>
            <w:tcW w:w="1276" w:type="dxa"/>
            <w:vAlign w:val="bottom"/>
          </w:tcPr>
          <w:p w14:paraId="5B9773A7" w14:textId="77777777" w:rsidR="00800585" w:rsidRPr="00BC5C31" w:rsidRDefault="00800585" w:rsidP="00443337">
            <w:pPr>
              <w:tabs>
                <w:tab w:val="decimal" w:pos="1068"/>
              </w:tabs>
              <w:spacing w:after="0" w:line="240" w:lineRule="atLeast"/>
              <w:ind w:left="-187" w:right="-25"/>
              <w:rPr>
                <w:rFonts w:ascii="Times New Roman" w:hAnsi="Times New Roman" w:cs="Times New Roman"/>
                <w:szCs w:val="22"/>
              </w:rPr>
            </w:pPr>
            <w:r w:rsidRPr="00BC5C31">
              <w:rPr>
                <w:rFonts w:ascii="Times New Roman" w:hAnsi="Times New Roman" w:cs="Times New Roman"/>
                <w:szCs w:val="22"/>
              </w:rPr>
              <w:t>3,820,286</w:t>
            </w:r>
          </w:p>
        </w:tc>
        <w:tc>
          <w:tcPr>
            <w:tcW w:w="283" w:type="dxa"/>
          </w:tcPr>
          <w:p w14:paraId="5C3CC7BA" w14:textId="77777777" w:rsidR="00800585" w:rsidRPr="00BC5C31" w:rsidRDefault="00800585" w:rsidP="00443337">
            <w:pPr>
              <w:tabs>
                <w:tab w:val="decimal" w:pos="798"/>
                <w:tab w:val="decimal" w:pos="1191"/>
              </w:tabs>
              <w:spacing w:after="0" w:line="240" w:lineRule="atLeast"/>
              <w:ind w:left="-187" w:right="-25"/>
              <w:rPr>
                <w:rFonts w:ascii="Times New Roman" w:hAnsi="Times New Roman" w:cs="Times New Roman"/>
                <w:szCs w:val="22"/>
              </w:rPr>
            </w:pPr>
          </w:p>
        </w:tc>
        <w:tc>
          <w:tcPr>
            <w:tcW w:w="1276" w:type="dxa"/>
            <w:vAlign w:val="bottom"/>
          </w:tcPr>
          <w:p w14:paraId="22C7004A" w14:textId="77777777" w:rsidR="00800585" w:rsidRPr="00BC5C31" w:rsidRDefault="00800585" w:rsidP="00443337">
            <w:pPr>
              <w:tabs>
                <w:tab w:val="decimal" w:pos="1021"/>
              </w:tabs>
              <w:spacing w:after="0" w:line="240" w:lineRule="atLeast"/>
              <w:ind w:left="-187" w:right="-25"/>
              <w:rPr>
                <w:rFonts w:ascii="Times New Roman" w:hAnsi="Times New Roman" w:cs="Times New Roman"/>
                <w:szCs w:val="22"/>
              </w:rPr>
            </w:pPr>
            <w:r w:rsidRPr="00BC5C31">
              <w:rPr>
                <w:rFonts w:ascii="Times New Roman" w:hAnsi="Times New Roman" w:cs="Times New Roman"/>
                <w:szCs w:val="22"/>
              </w:rPr>
              <w:t>10,642,422</w:t>
            </w:r>
          </w:p>
        </w:tc>
        <w:tc>
          <w:tcPr>
            <w:tcW w:w="284" w:type="dxa"/>
          </w:tcPr>
          <w:p w14:paraId="4762E8EE" w14:textId="77777777" w:rsidR="00800585" w:rsidRPr="00BC5C31" w:rsidRDefault="00800585" w:rsidP="00443337">
            <w:pPr>
              <w:tabs>
                <w:tab w:val="decimal" w:pos="798"/>
                <w:tab w:val="decimal" w:pos="934"/>
              </w:tabs>
              <w:spacing w:after="0" w:line="240" w:lineRule="atLeast"/>
              <w:ind w:left="-187" w:right="-25"/>
              <w:rPr>
                <w:rFonts w:ascii="Times New Roman" w:hAnsi="Times New Roman" w:cs="Times New Roman"/>
                <w:szCs w:val="22"/>
              </w:rPr>
            </w:pPr>
          </w:p>
        </w:tc>
        <w:tc>
          <w:tcPr>
            <w:tcW w:w="1136" w:type="dxa"/>
            <w:vAlign w:val="bottom"/>
          </w:tcPr>
          <w:p w14:paraId="388EC854" w14:textId="77777777" w:rsidR="00800585" w:rsidRPr="00BC5C31" w:rsidRDefault="00800585" w:rsidP="00443337">
            <w:pPr>
              <w:tabs>
                <w:tab w:val="decimal" w:pos="916"/>
              </w:tabs>
              <w:spacing w:after="0" w:line="240" w:lineRule="atLeast"/>
              <w:ind w:left="-187" w:right="-25"/>
              <w:rPr>
                <w:rFonts w:ascii="Times New Roman" w:hAnsi="Times New Roman" w:cs="Times New Roman"/>
                <w:szCs w:val="22"/>
              </w:rPr>
            </w:pPr>
            <w:r w:rsidRPr="00BC5C31">
              <w:rPr>
                <w:rFonts w:ascii="Times New Roman" w:hAnsi="Times New Roman" w:cs="Times New Roman"/>
                <w:szCs w:val="22"/>
              </w:rPr>
              <w:t>5,321,211</w:t>
            </w:r>
          </w:p>
        </w:tc>
      </w:tr>
      <w:tr w:rsidR="00800585" w:rsidRPr="00BC5C31" w14:paraId="3EE695ED" w14:textId="77777777" w:rsidTr="00065DB4">
        <w:tc>
          <w:tcPr>
            <w:tcW w:w="3119" w:type="dxa"/>
            <w:vAlign w:val="bottom"/>
          </w:tcPr>
          <w:p w14:paraId="44A6E220" w14:textId="77777777" w:rsidR="00800585" w:rsidRPr="00BC5C31" w:rsidRDefault="00800585" w:rsidP="00443337">
            <w:pPr>
              <w:spacing w:after="0" w:line="240" w:lineRule="atLeast"/>
              <w:ind w:left="34" w:right="-25"/>
              <w:rPr>
                <w:rFonts w:ascii="Times New Roman" w:hAnsi="Times New Roman"/>
                <w:szCs w:val="22"/>
                <w:cs/>
              </w:rPr>
            </w:pPr>
            <w:r w:rsidRPr="00BC5C31">
              <w:rPr>
                <w:rFonts w:ascii="Times New Roman" w:hAnsi="Times New Roman" w:cs="Times New Roman"/>
                <w:szCs w:val="22"/>
              </w:rPr>
              <w:t xml:space="preserve">  Decrease in registered shares</w:t>
            </w:r>
          </w:p>
        </w:tc>
        <w:tc>
          <w:tcPr>
            <w:tcW w:w="992" w:type="dxa"/>
            <w:vAlign w:val="bottom"/>
          </w:tcPr>
          <w:p w14:paraId="513DC65B" w14:textId="77777777" w:rsidR="00800585" w:rsidRPr="00BC5C31" w:rsidRDefault="00800585" w:rsidP="00443337">
            <w:pPr>
              <w:spacing w:after="0" w:line="240" w:lineRule="atLeast"/>
              <w:ind w:left="-187" w:right="-157" w:hanging="117"/>
              <w:jc w:val="center"/>
              <w:rPr>
                <w:rFonts w:ascii="Times New Roman" w:hAnsi="Times New Roman" w:cs="Times New Roman"/>
                <w:i/>
                <w:iCs/>
                <w:szCs w:val="22"/>
              </w:rPr>
            </w:pPr>
          </w:p>
        </w:tc>
        <w:tc>
          <w:tcPr>
            <w:tcW w:w="283" w:type="dxa"/>
          </w:tcPr>
          <w:p w14:paraId="49EF7E01" w14:textId="77777777" w:rsidR="00800585" w:rsidRPr="00BC5C31" w:rsidRDefault="00800585" w:rsidP="00443337">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03C1CA41" w14:textId="77777777" w:rsidR="00800585" w:rsidRPr="00BC5C31" w:rsidRDefault="00800585" w:rsidP="00443337">
            <w:pPr>
              <w:tabs>
                <w:tab w:val="decimal" w:pos="1264"/>
              </w:tabs>
              <w:spacing w:after="0" w:line="240" w:lineRule="atLeast"/>
              <w:ind w:left="-187" w:right="-25"/>
              <w:rPr>
                <w:rFonts w:ascii="Times New Roman" w:hAnsi="Times New Roman" w:cs="Times New Roman"/>
                <w:szCs w:val="22"/>
              </w:rPr>
            </w:pPr>
          </w:p>
        </w:tc>
        <w:tc>
          <w:tcPr>
            <w:tcW w:w="283" w:type="dxa"/>
          </w:tcPr>
          <w:p w14:paraId="3C78C394" w14:textId="77777777" w:rsidR="00800585" w:rsidRPr="00BC5C31" w:rsidRDefault="00800585" w:rsidP="00443337">
            <w:pPr>
              <w:tabs>
                <w:tab w:val="decimal" w:pos="798"/>
              </w:tabs>
              <w:spacing w:after="0" w:line="240" w:lineRule="atLeast"/>
              <w:ind w:left="-187" w:right="-25"/>
              <w:rPr>
                <w:rFonts w:ascii="Times New Roman" w:hAnsi="Times New Roman" w:cs="Times New Roman"/>
                <w:szCs w:val="22"/>
              </w:rPr>
            </w:pPr>
          </w:p>
        </w:tc>
        <w:tc>
          <w:tcPr>
            <w:tcW w:w="1276" w:type="dxa"/>
            <w:vAlign w:val="bottom"/>
          </w:tcPr>
          <w:p w14:paraId="7FF3E5CB" w14:textId="77777777" w:rsidR="00800585" w:rsidRPr="00BC5C31" w:rsidRDefault="00800585" w:rsidP="00443337">
            <w:pPr>
              <w:tabs>
                <w:tab w:val="decimal" w:pos="1264"/>
              </w:tabs>
              <w:spacing w:after="0" w:line="240" w:lineRule="atLeast"/>
              <w:ind w:left="-187" w:right="-25"/>
              <w:rPr>
                <w:rFonts w:ascii="Times New Roman" w:hAnsi="Times New Roman" w:cs="Times New Roman"/>
                <w:szCs w:val="22"/>
              </w:rPr>
            </w:pPr>
          </w:p>
        </w:tc>
        <w:tc>
          <w:tcPr>
            <w:tcW w:w="283" w:type="dxa"/>
          </w:tcPr>
          <w:p w14:paraId="4AC3A591" w14:textId="77777777" w:rsidR="00800585" w:rsidRPr="00BC5C31" w:rsidRDefault="00800585" w:rsidP="00443337">
            <w:pPr>
              <w:tabs>
                <w:tab w:val="decimal" w:pos="798"/>
                <w:tab w:val="decimal" w:pos="1191"/>
              </w:tabs>
              <w:spacing w:after="0" w:line="240" w:lineRule="atLeast"/>
              <w:ind w:left="-187" w:right="-25"/>
              <w:rPr>
                <w:rFonts w:ascii="Times New Roman" w:hAnsi="Times New Roman" w:cs="Times New Roman"/>
                <w:szCs w:val="22"/>
              </w:rPr>
            </w:pPr>
          </w:p>
        </w:tc>
        <w:tc>
          <w:tcPr>
            <w:tcW w:w="1276" w:type="dxa"/>
            <w:vAlign w:val="bottom"/>
          </w:tcPr>
          <w:p w14:paraId="4EB3793A" w14:textId="77777777" w:rsidR="00800585" w:rsidRPr="00BC5C31" w:rsidRDefault="00800585" w:rsidP="00443337">
            <w:pPr>
              <w:tabs>
                <w:tab w:val="decimal" w:pos="1021"/>
              </w:tabs>
              <w:spacing w:after="0" w:line="240" w:lineRule="atLeast"/>
              <w:ind w:left="-187" w:right="-25"/>
              <w:rPr>
                <w:rFonts w:ascii="Times New Roman" w:hAnsi="Times New Roman" w:cs="Times New Roman"/>
                <w:szCs w:val="22"/>
              </w:rPr>
            </w:pPr>
          </w:p>
        </w:tc>
        <w:tc>
          <w:tcPr>
            <w:tcW w:w="284" w:type="dxa"/>
          </w:tcPr>
          <w:p w14:paraId="563E7FD5" w14:textId="77777777" w:rsidR="00800585" w:rsidRPr="00BC5C31" w:rsidRDefault="00800585" w:rsidP="00443337">
            <w:pPr>
              <w:tabs>
                <w:tab w:val="decimal" w:pos="798"/>
                <w:tab w:val="decimal" w:pos="934"/>
              </w:tabs>
              <w:spacing w:after="0" w:line="240" w:lineRule="atLeast"/>
              <w:ind w:left="-187" w:right="-25"/>
              <w:rPr>
                <w:rFonts w:ascii="Times New Roman" w:hAnsi="Times New Roman" w:cs="Times New Roman"/>
                <w:szCs w:val="22"/>
              </w:rPr>
            </w:pPr>
          </w:p>
        </w:tc>
        <w:tc>
          <w:tcPr>
            <w:tcW w:w="1136" w:type="dxa"/>
            <w:vAlign w:val="bottom"/>
          </w:tcPr>
          <w:p w14:paraId="36BAFF72" w14:textId="77777777" w:rsidR="00800585" w:rsidRPr="00BC5C31" w:rsidRDefault="00800585" w:rsidP="00443337">
            <w:pPr>
              <w:tabs>
                <w:tab w:val="decimal" w:pos="916"/>
              </w:tabs>
              <w:spacing w:after="0" w:line="240" w:lineRule="atLeast"/>
              <w:ind w:left="-187" w:right="-25"/>
              <w:rPr>
                <w:rFonts w:ascii="Times New Roman" w:hAnsi="Times New Roman" w:cs="Times New Roman"/>
                <w:szCs w:val="22"/>
              </w:rPr>
            </w:pPr>
          </w:p>
        </w:tc>
      </w:tr>
      <w:tr w:rsidR="00800585" w:rsidRPr="00BC5C31" w14:paraId="75059FBD" w14:textId="77777777" w:rsidTr="00065DB4">
        <w:tc>
          <w:tcPr>
            <w:tcW w:w="3119" w:type="dxa"/>
            <w:vAlign w:val="bottom"/>
          </w:tcPr>
          <w:p w14:paraId="2F1272F3" w14:textId="77777777" w:rsidR="00800585" w:rsidRPr="00BC5C31" w:rsidRDefault="00800585" w:rsidP="00443337">
            <w:pPr>
              <w:spacing w:after="0" w:line="240" w:lineRule="atLeast"/>
              <w:ind w:left="34" w:right="-25"/>
              <w:rPr>
                <w:rFonts w:ascii="Times New Roman" w:hAnsi="Times New Roman"/>
                <w:szCs w:val="22"/>
                <w:cs/>
              </w:rPr>
            </w:pPr>
            <w:r w:rsidRPr="00BC5C31">
              <w:rPr>
                <w:rFonts w:ascii="Times New Roman" w:hAnsi="Times New Roman" w:cs="Times New Roman"/>
                <w:szCs w:val="22"/>
              </w:rPr>
              <w:t xml:space="preserve">     Treasury shares</w:t>
            </w:r>
          </w:p>
        </w:tc>
        <w:tc>
          <w:tcPr>
            <w:tcW w:w="992" w:type="dxa"/>
            <w:vAlign w:val="bottom"/>
          </w:tcPr>
          <w:p w14:paraId="71D0A38C" w14:textId="77777777" w:rsidR="00800585" w:rsidRPr="00BC5C31" w:rsidRDefault="00800585" w:rsidP="00443337">
            <w:pPr>
              <w:spacing w:after="0" w:line="240" w:lineRule="atLeast"/>
              <w:ind w:left="-187" w:right="-157" w:hanging="117"/>
              <w:jc w:val="center"/>
              <w:rPr>
                <w:rFonts w:ascii="Times New Roman" w:hAnsi="Times New Roman" w:cs="Times New Roman"/>
                <w:i/>
                <w:iCs/>
                <w:szCs w:val="22"/>
              </w:rPr>
            </w:pPr>
            <w:r w:rsidRPr="00BC5C31">
              <w:rPr>
                <w:rFonts w:ascii="Times New Roman" w:hAnsi="Times New Roman" w:cs="Times New Roman"/>
                <w:i/>
                <w:iCs/>
                <w:szCs w:val="22"/>
              </w:rPr>
              <w:t>0.50</w:t>
            </w:r>
          </w:p>
        </w:tc>
        <w:tc>
          <w:tcPr>
            <w:tcW w:w="283" w:type="dxa"/>
          </w:tcPr>
          <w:p w14:paraId="6C1F38CE" w14:textId="77777777" w:rsidR="00800585" w:rsidRPr="00BC5C31" w:rsidRDefault="00800585" w:rsidP="00443337">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04D315ED" w14:textId="77777777" w:rsidR="00800585" w:rsidRPr="00BC5C31" w:rsidRDefault="00800585" w:rsidP="00443337">
            <w:pPr>
              <w:spacing w:after="0" w:line="240" w:lineRule="atLeast"/>
              <w:ind w:left="22" w:right="-25"/>
              <w:jc w:val="center"/>
              <w:rPr>
                <w:rFonts w:ascii="Times New Roman" w:hAnsi="Times New Roman" w:cs="Times New Roman"/>
                <w:b/>
                <w:bCs/>
                <w:szCs w:val="22"/>
              </w:rPr>
            </w:pPr>
            <w:r w:rsidRPr="00BC5C31">
              <w:rPr>
                <w:rFonts w:ascii="Times New Roman" w:hAnsi="Times New Roman" w:cs="Times New Roman"/>
                <w:b/>
                <w:bCs/>
                <w:szCs w:val="22"/>
              </w:rPr>
              <w:t>-</w:t>
            </w:r>
          </w:p>
        </w:tc>
        <w:tc>
          <w:tcPr>
            <w:tcW w:w="283" w:type="dxa"/>
          </w:tcPr>
          <w:p w14:paraId="30FCC58B" w14:textId="77777777" w:rsidR="00800585" w:rsidRPr="00BC5C31" w:rsidRDefault="00800585" w:rsidP="00443337">
            <w:pPr>
              <w:tabs>
                <w:tab w:val="decimal" w:pos="798"/>
              </w:tabs>
              <w:spacing w:after="0" w:line="240" w:lineRule="atLeast"/>
              <w:ind w:left="22" w:right="-25"/>
              <w:jc w:val="center"/>
              <w:rPr>
                <w:rFonts w:ascii="Times New Roman" w:hAnsi="Times New Roman" w:cs="Times New Roman"/>
                <w:b/>
                <w:bCs/>
                <w:szCs w:val="22"/>
              </w:rPr>
            </w:pPr>
          </w:p>
        </w:tc>
        <w:tc>
          <w:tcPr>
            <w:tcW w:w="1276" w:type="dxa"/>
            <w:vAlign w:val="bottom"/>
          </w:tcPr>
          <w:p w14:paraId="6C3331EC" w14:textId="77777777" w:rsidR="00800585" w:rsidRPr="00BC5C31" w:rsidRDefault="00800585" w:rsidP="00443337">
            <w:pPr>
              <w:spacing w:after="0" w:line="240" w:lineRule="atLeast"/>
              <w:ind w:left="22" w:right="-25"/>
              <w:jc w:val="center"/>
              <w:rPr>
                <w:rFonts w:ascii="Times New Roman" w:hAnsi="Times New Roman" w:cs="Times New Roman"/>
                <w:b/>
                <w:bCs/>
                <w:szCs w:val="22"/>
              </w:rPr>
            </w:pPr>
            <w:r w:rsidRPr="00BC5C31">
              <w:rPr>
                <w:rFonts w:ascii="Times New Roman" w:hAnsi="Times New Roman" w:cs="Times New Roman"/>
                <w:b/>
                <w:bCs/>
                <w:szCs w:val="22"/>
              </w:rPr>
              <w:t>-</w:t>
            </w:r>
          </w:p>
        </w:tc>
        <w:tc>
          <w:tcPr>
            <w:tcW w:w="283" w:type="dxa"/>
          </w:tcPr>
          <w:p w14:paraId="030F0F11" w14:textId="77777777" w:rsidR="00800585" w:rsidRPr="00BC5C31" w:rsidRDefault="00800585" w:rsidP="00443337">
            <w:pPr>
              <w:tabs>
                <w:tab w:val="decimal" w:pos="798"/>
                <w:tab w:val="decimal" w:pos="1191"/>
              </w:tabs>
              <w:spacing w:after="0" w:line="240" w:lineRule="atLeast"/>
              <w:ind w:left="-187" w:right="-25"/>
              <w:rPr>
                <w:rFonts w:ascii="Times New Roman" w:hAnsi="Times New Roman" w:cs="Times New Roman"/>
                <w:szCs w:val="22"/>
              </w:rPr>
            </w:pPr>
          </w:p>
        </w:tc>
        <w:tc>
          <w:tcPr>
            <w:tcW w:w="1276" w:type="dxa"/>
            <w:vAlign w:val="bottom"/>
          </w:tcPr>
          <w:p w14:paraId="73C1BB0A" w14:textId="77777777" w:rsidR="00800585" w:rsidRPr="00BC5C31" w:rsidRDefault="00800585" w:rsidP="00443337">
            <w:pPr>
              <w:tabs>
                <w:tab w:val="decimal" w:pos="1021"/>
              </w:tabs>
              <w:spacing w:after="0" w:line="240" w:lineRule="atLeast"/>
              <w:ind w:left="-187" w:right="-25"/>
              <w:rPr>
                <w:rFonts w:ascii="Times New Roman" w:hAnsi="Times New Roman" w:cs="Times New Roman"/>
                <w:szCs w:val="22"/>
              </w:rPr>
            </w:pPr>
            <w:r w:rsidRPr="00BC5C31">
              <w:rPr>
                <w:rFonts w:ascii="Times New Roman" w:hAnsi="Times New Roman" w:cs="Times New Roman"/>
                <w:szCs w:val="22"/>
              </w:rPr>
              <w:t>(200,000)</w:t>
            </w:r>
          </w:p>
        </w:tc>
        <w:tc>
          <w:tcPr>
            <w:tcW w:w="284" w:type="dxa"/>
          </w:tcPr>
          <w:p w14:paraId="6A3173DB" w14:textId="77777777" w:rsidR="00800585" w:rsidRPr="00BC5C31" w:rsidRDefault="00800585" w:rsidP="00443337">
            <w:pPr>
              <w:tabs>
                <w:tab w:val="decimal" w:pos="798"/>
                <w:tab w:val="decimal" w:pos="934"/>
              </w:tabs>
              <w:spacing w:after="0" w:line="240" w:lineRule="atLeast"/>
              <w:ind w:left="-187" w:right="-25"/>
              <w:rPr>
                <w:rFonts w:ascii="Times New Roman" w:hAnsi="Times New Roman" w:cs="Times New Roman"/>
                <w:szCs w:val="22"/>
              </w:rPr>
            </w:pPr>
          </w:p>
        </w:tc>
        <w:tc>
          <w:tcPr>
            <w:tcW w:w="1136" w:type="dxa"/>
            <w:vAlign w:val="bottom"/>
          </w:tcPr>
          <w:p w14:paraId="063687D5" w14:textId="77777777" w:rsidR="00800585" w:rsidRPr="00BC5C31" w:rsidRDefault="00800585" w:rsidP="00443337">
            <w:pPr>
              <w:tabs>
                <w:tab w:val="decimal" w:pos="916"/>
              </w:tabs>
              <w:spacing w:after="0" w:line="240" w:lineRule="atLeast"/>
              <w:ind w:left="-187" w:right="-25"/>
              <w:rPr>
                <w:rFonts w:ascii="Times New Roman" w:hAnsi="Times New Roman" w:cs="Times New Roman"/>
                <w:szCs w:val="22"/>
              </w:rPr>
            </w:pPr>
            <w:r w:rsidRPr="00BC5C31">
              <w:rPr>
                <w:rFonts w:ascii="Times New Roman" w:hAnsi="Times New Roman" w:cs="Times New Roman"/>
                <w:szCs w:val="22"/>
              </w:rPr>
              <w:t>(100,000)</w:t>
            </w:r>
          </w:p>
        </w:tc>
      </w:tr>
      <w:tr w:rsidR="00800585" w:rsidRPr="00BC5C31" w14:paraId="767DD560" w14:textId="77777777" w:rsidTr="00065DB4">
        <w:tc>
          <w:tcPr>
            <w:tcW w:w="3119" w:type="dxa"/>
            <w:vAlign w:val="bottom"/>
          </w:tcPr>
          <w:p w14:paraId="73CDF9B0" w14:textId="77777777" w:rsidR="00800585" w:rsidRPr="00BC5C31" w:rsidRDefault="00800585" w:rsidP="00443337">
            <w:pPr>
              <w:spacing w:after="0" w:line="240" w:lineRule="atLeast"/>
              <w:ind w:left="34" w:right="-25"/>
              <w:rPr>
                <w:rFonts w:ascii="Times New Roman" w:hAnsi="Times New Roman" w:cs="Times New Roman"/>
                <w:szCs w:val="22"/>
              </w:rPr>
            </w:pPr>
            <w:r w:rsidRPr="00BC5C31">
              <w:rPr>
                <w:rFonts w:ascii="Times New Roman" w:hAnsi="Times New Roman" w:cs="Times New Roman"/>
                <w:szCs w:val="22"/>
              </w:rPr>
              <w:t xml:space="preserve">  Decrease in registered shares</w:t>
            </w:r>
          </w:p>
        </w:tc>
        <w:tc>
          <w:tcPr>
            <w:tcW w:w="992" w:type="dxa"/>
            <w:vAlign w:val="bottom"/>
          </w:tcPr>
          <w:p w14:paraId="3FF0C1A9" w14:textId="77777777" w:rsidR="00800585" w:rsidRPr="00BC5C31" w:rsidRDefault="00800585" w:rsidP="00443337">
            <w:pPr>
              <w:spacing w:after="0" w:line="240" w:lineRule="atLeast"/>
              <w:ind w:left="-187" w:right="-157" w:hanging="117"/>
              <w:jc w:val="center"/>
              <w:rPr>
                <w:rFonts w:ascii="Times New Roman" w:hAnsi="Times New Roman" w:cs="Times New Roman"/>
                <w:i/>
                <w:iCs/>
                <w:szCs w:val="22"/>
              </w:rPr>
            </w:pPr>
            <w:r w:rsidRPr="00BC5C31">
              <w:rPr>
                <w:rFonts w:ascii="Times New Roman" w:hAnsi="Times New Roman" w:cs="Times New Roman"/>
                <w:i/>
                <w:iCs/>
                <w:szCs w:val="22"/>
              </w:rPr>
              <w:t>0.50</w:t>
            </w:r>
          </w:p>
        </w:tc>
        <w:tc>
          <w:tcPr>
            <w:tcW w:w="283" w:type="dxa"/>
          </w:tcPr>
          <w:p w14:paraId="12423974" w14:textId="77777777" w:rsidR="00800585" w:rsidRPr="00BC5C31" w:rsidRDefault="00800585" w:rsidP="00443337">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11A2CE71" w14:textId="77777777" w:rsidR="00800585" w:rsidRPr="00BC5C31" w:rsidRDefault="00800585" w:rsidP="00443337">
            <w:pPr>
              <w:spacing w:after="0" w:line="240" w:lineRule="atLeast"/>
              <w:ind w:left="22" w:right="-25"/>
              <w:jc w:val="center"/>
              <w:rPr>
                <w:rFonts w:ascii="Times New Roman" w:hAnsi="Times New Roman" w:cs="Times New Roman"/>
                <w:b/>
                <w:bCs/>
                <w:szCs w:val="22"/>
              </w:rPr>
            </w:pPr>
            <w:r w:rsidRPr="00BC5C31">
              <w:rPr>
                <w:rFonts w:ascii="Times New Roman" w:hAnsi="Times New Roman" w:cs="Times New Roman"/>
                <w:b/>
                <w:bCs/>
                <w:szCs w:val="22"/>
              </w:rPr>
              <w:t>-</w:t>
            </w:r>
          </w:p>
        </w:tc>
        <w:tc>
          <w:tcPr>
            <w:tcW w:w="283" w:type="dxa"/>
          </w:tcPr>
          <w:p w14:paraId="2DD67A7A" w14:textId="77777777" w:rsidR="00800585" w:rsidRPr="00BC5C31" w:rsidRDefault="00800585" w:rsidP="00443337">
            <w:pPr>
              <w:tabs>
                <w:tab w:val="decimal" w:pos="798"/>
              </w:tabs>
              <w:spacing w:after="0" w:line="240" w:lineRule="atLeast"/>
              <w:ind w:left="22" w:right="-25"/>
              <w:jc w:val="center"/>
              <w:rPr>
                <w:rFonts w:ascii="Times New Roman" w:hAnsi="Times New Roman" w:cs="Times New Roman"/>
                <w:b/>
                <w:bCs/>
                <w:szCs w:val="22"/>
              </w:rPr>
            </w:pPr>
          </w:p>
        </w:tc>
        <w:tc>
          <w:tcPr>
            <w:tcW w:w="1276" w:type="dxa"/>
            <w:vAlign w:val="bottom"/>
          </w:tcPr>
          <w:p w14:paraId="1825615B" w14:textId="77777777" w:rsidR="00800585" w:rsidRPr="00BC5C31" w:rsidRDefault="00800585" w:rsidP="00443337">
            <w:pPr>
              <w:spacing w:after="0" w:line="240" w:lineRule="atLeast"/>
              <w:ind w:left="22" w:right="-25"/>
              <w:jc w:val="center"/>
              <w:rPr>
                <w:rFonts w:ascii="Times New Roman" w:hAnsi="Times New Roman" w:cs="Times New Roman"/>
                <w:b/>
                <w:bCs/>
                <w:szCs w:val="22"/>
              </w:rPr>
            </w:pPr>
            <w:r w:rsidRPr="00BC5C31">
              <w:rPr>
                <w:rFonts w:ascii="Times New Roman" w:hAnsi="Times New Roman" w:cs="Times New Roman"/>
                <w:b/>
                <w:bCs/>
                <w:szCs w:val="22"/>
              </w:rPr>
              <w:t>-</w:t>
            </w:r>
          </w:p>
        </w:tc>
        <w:tc>
          <w:tcPr>
            <w:tcW w:w="283" w:type="dxa"/>
          </w:tcPr>
          <w:p w14:paraId="6D149B06" w14:textId="77777777" w:rsidR="00800585" w:rsidRPr="00BC5C31" w:rsidRDefault="00800585" w:rsidP="00443337">
            <w:pPr>
              <w:tabs>
                <w:tab w:val="decimal" w:pos="798"/>
                <w:tab w:val="decimal" w:pos="1191"/>
              </w:tabs>
              <w:spacing w:after="0" w:line="240" w:lineRule="atLeast"/>
              <w:ind w:left="-187" w:right="-25"/>
              <w:rPr>
                <w:rFonts w:ascii="Times New Roman" w:hAnsi="Times New Roman" w:cs="Times New Roman"/>
                <w:szCs w:val="22"/>
              </w:rPr>
            </w:pPr>
          </w:p>
        </w:tc>
        <w:tc>
          <w:tcPr>
            <w:tcW w:w="1276" w:type="dxa"/>
            <w:vAlign w:val="bottom"/>
          </w:tcPr>
          <w:p w14:paraId="4A8C3382" w14:textId="77777777" w:rsidR="00800585" w:rsidRPr="00BC5C31" w:rsidRDefault="00800585" w:rsidP="00443337">
            <w:pPr>
              <w:tabs>
                <w:tab w:val="decimal" w:pos="1021"/>
              </w:tabs>
              <w:spacing w:after="0" w:line="240" w:lineRule="atLeast"/>
              <w:ind w:left="-187" w:right="-25"/>
              <w:rPr>
                <w:rFonts w:ascii="Times New Roman" w:hAnsi="Times New Roman" w:cs="Times New Roman"/>
                <w:szCs w:val="22"/>
              </w:rPr>
            </w:pPr>
            <w:r w:rsidRPr="00BC5C31">
              <w:rPr>
                <w:rFonts w:ascii="Times New Roman" w:hAnsi="Times New Roman" w:cs="Times New Roman"/>
                <w:szCs w:val="22"/>
              </w:rPr>
              <w:t>(4,729,964)</w:t>
            </w:r>
          </w:p>
        </w:tc>
        <w:tc>
          <w:tcPr>
            <w:tcW w:w="284" w:type="dxa"/>
          </w:tcPr>
          <w:p w14:paraId="7FA0E5A7" w14:textId="77777777" w:rsidR="00800585" w:rsidRPr="00BC5C31" w:rsidRDefault="00800585" w:rsidP="00443337">
            <w:pPr>
              <w:tabs>
                <w:tab w:val="decimal" w:pos="798"/>
                <w:tab w:val="decimal" w:pos="934"/>
              </w:tabs>
              <w:spacing w:after="0" w:line="240" w:lineRule="atLeast"/>
              <w:ind w:left="-187" w:right="-25"/>
              <w:rPr>
                <w:rFonts w:ascii="Times New Roman" w:hAnsi="Times New Roman" w:cs="Times New Roman"/>
                <w:szCs w:val="22"/>
              </w:rPr>
            </w:pPr>
          </w:p>
        </w:tc>
        <w:tc>
          <w:tcPr>
            <w:tcW w:w="1136" w:type="dxa"/>
            <w:vAlign w:val="bottom"/>
          </w:tcPr>
          <w:p w14:paraId="5A97394B" w14:textId="77777777" w:rsidR="00800585" w:rsidRPr="00BC5C31" w:rsidRDefault="00800585" w:rsidP="00443337">
            <w:pPr>
              <w:tabs>
                <w:tab w:val="decimal" w:pos="916"/>
              </w:tabs>
              <w:spacing w:after="0" w:line="240" w:lineRule="atLeast"/>
              <w:ind w:left="-187" w:right="-25"/>
              <w:rPr>
                <w:rFonts w:ascii="Times New Roman" w:hAnsi="Times New Roman" w:cs="Times New Roman"/>
                <w:szCs w:val="22"/>
              </w:rPr>
            </w:pPr>
            <w:r w:rsidRPr="00BC5C31">
              <w:rPr>
                <w:rFonts w:ascii="Times New Roman" w:hAnsi="Times New Roman" w:cs="Times New Roman"/>
                <w:szCs w:val="22"/>
              </w:rPr>
              <w:t>(2,364,982)</w:t>
            </w:r>
          </w:p>
        </w:tc>
      </w:tr>
      <w:tr w:rsidR="00800585" w:rsidRPr="00BC5C31" w14:paraId="076390D4" w14:textId="77777777" w:rsidTr="00065DB4">
        <w:tc>
          <w:tcPr>
            <w:tcW w:w="3119" w:type="dxa"/>
            <w:vAlign w:val="bottom"/>
          </w:tcPr>
          <w:p w14:paraId="546FA9A0" w14:textId="77777777" w:rsidR="00800585" w:rsidRPr="00BC5C31" w:rsidRDefault="00800585" w:rsidP="00443337">
            <w:pPr>
              <w:spacing w:after="0" w:line="240" w:lineRule="atLeast"/>
              <w:ind w:left="34" w:right="-25"/>
              <w:rPr>
                <w:rFonts w:ascii="Times New Roman" w:hAnsi="Times New Roman"/>
                <w:szCs w:val="22"/>
              </w:rPr>
            </w:pPr>
            <w:r w:rsidRPr="00BC5C31">
              <w:rPr>
                <w:rFonts w:ascii="Times New Roman" w:hAnsi="Times New Roman"/>
                <w:szCs w:val="22"/>
              </w:rPr>
              <w:t xml:space="preserve">  </w:t>
            </w:r>
            <w:r w:rsidRPr="00BC5C31">
              <w:rPr>
                <w:rFonts w:ascii="Times New Roman" w:hAnsi="Times New Roman" w:cs="Times New Roman"/>
                <w:szCs w:val="22"/>
              </w:rPr>
              <w:t>Increase in registered shares</w:t>
            </w:r>
          </w:p>
        </w:tc>
        <w:tc>
          <w:tcPr>
            <w:tcW w:w="992" w:type="dxa"/>
            <w:vAlign w:val="bottom"/>
          </w:tcPr>
          <w:p w14:paraId="5ACB52BD" w14:textId="77777777" w:rsidR="00800585" w:rsidRPr="00BC5C31" w:rsidRDefault="00800585" w:rsidP="00443337">
            <w:pPr>
              <w:spacing w:after="0" w:line="240" w:lineRule="atLeast"/>
              <w:ind w:left="-187" w:right="-157" w:hanging="117"/>
              <w:jc w:val="center"/>
              <w:rPr>
                <w:rFonts w:ascii="Times New Roman" w:hAnsi="Times New Roman" w:cs="Times New Roman"/>
                <w:i/>
                <w:iCs/>
                <w:szCs w:val="22"/>
              </w:rPr>
            </w:pPr>
            <w:r w:rsidRPr="00BC5C31">
              <w:rPr>
                <w:rFonts w:ascii="Times New Roman" w:hAnsi="Times New Roman" w:cs="Times New Roman"/>
                <w:i/>
                <w:iCs/>
                <w:szCs w:val="22"/>
              </w:rPr>
              <w:t>0.50</w:t>
            </w:r>
          </w:p>
        </w:tc>
        <w:tc>
          <w:tcPr>
            <w:tcW w:w="283" w:type="dxa"/>
          </w:tcPr>
          <w:p w14:paraId="453200EA" w14:textId="77777777" w:rsidR="00800585" w:rsidRPr="00BC5C31" w:rsidRDefault="00800585" w:rsidP="00443337">
            <w:pPr>
              <w:tabs>
                <w:tab w:val="decimal" w:pos="949"/>
              </w:tabs>
              <w:spacing w:after="0" w:line="240" w:lineRule="atLeast"/>
              <w:ind w:left="-187" w:right="-25"/>
              <w:rPr>
                <w:rFonts w:ascii="Times New Roman" w:hAnsi="Times New Roman" w:cs="Times New Roman"/>
                <w:szCs w:val="22"/>
              </w:rPr>
            </w:pPr>
          </w:p>
        </w:tc>
        <w:tc>
          <w:tcPr>
            <w:tcW w:w="1418" w:type="dxa"/>
            <w:tcBorders>
              <w:bottom w:val="single" w:sz="4" w:space="0" w:color="auto"/>
            </w:tcBorders>
            <w:vAlign w:val="bottom"/>
          </w:tcPr>
          <w:p w14:paraId="2A59EC32" w14:textId="77777777" w:rsidR="00800585" w:rsidRPr="00BC5C31" w:rsidRDefault="00800585" w:rsidP="00443337">
            <w:pPr>
              <w:spacing w:after="0" w:line="240" w:lineRule="atLeast"/>
              <w:ind w:left="22" w:right="-25"/>
              <w:jc w:val="center"/>
              <w:rPr>
                <w:rFonts w:ascii="Times New Roman" w:hAnsi="Times New Roman" w:cs="Times New Roman"/>
                <w:b/>
                <w:bCs/>
                <w:szCs w:val="22"/>
              </w:rPr>
            </w:pPr>
            <w:r w:rsidRPr="00BC5C31">
              <w:rPr>
                <w:rFonts w:ascii="Times New Roman" w:hAnsi="Times New Roman" w:cs="Times New Roman"/>
                <w:b/>
                <w:bCs/>
                <w:szCs w:val="22"/>
              </w:rPr>
              <w:t>-</w:t>
            </w:r>
          </w:p>
        </w:tc>
        <w:tc>
          <w:tcPr>
            <w:tcW w:w="283" w:type="dxa"/>
          </w:tcPr>
          <w:p w14:paraId="56C7162D" w14:textId="77777777" w:rsidR="00800585" w:rsidRPr="00BC5C31" w:rsidRDefault="00800585" w:rsidP="00443337">
            <w:pPr>
              <w:tabs>
                <w:tab w:val="decimal" w:pos="798"/>
              </w:tabs>
              <w:spacing w:after="0" w:line="240" w:lineRule="atLeast"/>
              <w:ind w:left="22" w:right="-25"/>
              <w:jc w:val="center"/>
              <w:rPr>
                <w:rFonts w:ascii="Times New Roman" w:hAnsi="Times New Roman" w:cs="Times New Roman"/>
                <w:b/>
                <w:bCs/>
                <w:szCs w:val="22"/>
              </w:rPr>
            </w:pPr>
          </w:p>
        </w:tc>
        <w:tc>
          <w:tcPr>
            <w:tcW w:w="1276" w:type="dxa"/>
            <w:tcBorders>
              <w:bottom w:val="single" w:sz="4" w:space="0" w:color="auto"/>
            </w:tcBorders>
            <w:vAlign w:val="bottom"/>
          </w:tcPr>
          <w:p w14:paraId="2EAA9849" w14:textId="77777777" w:rsidR="00800585" w:rsidRPr="00BC5C31" w:rsidRDefault="00800585" w:rsidP="00443337">
            <w:pPr>
              <w:spacing w:after="0" w:line="240" w:lineRule="atLeast"/>
              <w:ind w:left="22" w:right="-25"/>
              <w:jc w:val="center"/>
              <w:rPr>
                <w:rFonts w:ascii="Times New Roman" w:hAnsi="Times New Roman" w:cs="Times New Roman"/>
                <w:b/>
                <w:bCs/>
                <w:szCs w:val="22"/>
              </w:rPr>
            </w:pPr>
            <w:r w:rsidRPr="00BC5C31">
              <w:rPr>
                <w:rFonts w:ascii="Times New Roman" w:hAnsi="Times New Roman" w:cs="Times New Roman"/>
                <w:b/>
                <w:bCs/>
                <w:szCs w:val="22"/>
              </w:rPr>
              <w:t>-</w:t>
            </w:r>
          </w:p>
        </w:tc>
        <w:tc>
          <w:tcPr>
            <w:tcW w:w="283" w:type="dxa"/>
          </w:tcPr>
          <w:p w14:paraId="61A0FD7D" w14:textId="77777777" w:rsidR="00800585" w:rsidRPr="00BC5C31" w:rsidRDefault="00800585" w:rsidP="00443337">
            <w:pPr>
              <w:tabs>
                <w:tab w:val="decimal" w:pos="798"/>
                <w:tab w:val="decimal" w:pos="1191"/>
              </w:tabs>
              <w:spacing w:after="0" w:line="240" w:lineRule="atLeast"/>
              <w:ind w:left="-187" w:right="-25"/>
              <w:rPr>
                <w:rFonts w:ascii="Times New Roman" w:hAnsi="Times New Roman" w:cs="Times New Roman"/>
                <w:szCs w:val="22"/>
              </w:rPr>
            </w:pPr>
          </w:p>
        </w:tc>
        <w:tc>
          <w:tcPr>
            <w:tcW w:w="1276" w:type="dxa"/>
            <w:tcBorders>
              <w:bottom w:val="single" w:sz="4" w:space="0" w:color="auto"/>
            </w:tcBorders>
            <w:vAlign w:val="bottom"/>
          </w:tcPr>
          <w:p w14:paraId="78297D7F" w14:textId="77777777" w:rsidR="00800585" w:rsidRPr="00BC5C31" w:rsidRDefault="00800585" w:rsidP="00443337">
            <w:pPr>
              <w:tabs>
                <w:tab w:val="decimal" w:pos="1021"/>
              </w:tabs>
              <w:spacing w:after="0" w:line="240" w:lineRule="atLeast"/>
              <w:ind w:left="-187" w:right="-25"/>
              <w:rPr>
                <w:rFonts w:ascii="Times New Roman" w:hAnsi="Times New Roman" w:cs="Times New Roman"/>
                <w:szCs w:val="22"/>
              </w:rPr>
            </w:pPr>
            <w:r w:rsidRPr="00BC5C31">
              <w:rPr>
                <w:rFonts w:ascii="Times New Roman" w:hAnsi="Times New Roman" w:cs="Times New Roman"/>
                <w:szCs w:val="22"/>
              </w:rPr>
              <w:t>1,928,113</w:t>
            </w:r>
          </w:p>
        </w:tc>
        <w:tc>
          <w:tcPr>
            <w:tcW w:w="284" w:type="dxa"/>
          </w:tcPr>
          <w:p w14:paraId="6AC07036" w14:textId="77777777" w:rsidR="00800585" w:rsidRPr="00BC5C31" w:rsidRDefault="00800585" w:rsidP="00443337">
            <w:pPr>
              <w:tabs>
                <w:tab w:val="decimal" w:pos="792"/>
                <w:tab w:val="decimal" w:pos="1168"/>
              </w:tabs>
              <w:spacing w:after="0" w:line="240" w:lineRule="atLeast"/>
              <w:rPr>
                <w:rFonts w:ascii="Times New Roman" w:hAnsi="Times New Roman" w:cs="Times New Roman"/>
                <w:szCs w:val="22"/>
              </w:rPr>
            </w:pPr>
          </w:p>
        </w:tc>
        <w:tc>
          <w:tcPr>
            <w:tcW w:w="1136" w:type="dxa"/>
            <w:tcBorders>
              <w:bottom w:val="single" w:sz="4" w:space="0" w:color="auto"/>
            </w:tcBorders>
            <w:vAlign w:val="bottom"/>
          </w:tcPr>
          <w:p w14:paraId="739DCA37" w14:textId="77777777" w:rsidR="00800585" w:rsidRPr="00BC5C31" w:rsidRDefault="00800585" w:rsidP="00443337">
            <w:pPr>
              <w:tabs>
                <w:tab w:val="decimal" w:pos="916"/>
              </w:tabs>
              <w:spacing w:after="0" w:line="240" w:lineRule="atLeast"/>
              <w:ind w:left="-187" w:right="-25"/>
              <w:rPr>
                <w:rFonts w:ascii="Times New Roman" w:hAnsi="Times New Roman" w:cs="Times New Roman"/>
                <w:szCs w:val="22"/>
              </w:rPr>
            </w:pPr>
            <w:r w:rsidRPr="00BC5C31">
              <w:rPr>
                <w:rFonts w:ascii="Times New Roman" w:hAnsi="Times New Roman" w:cs="Times New Roman"/>
                <w:szCs w:val="22"/>
              </w:rPr>
              <w:t>964,057</w:t>
            </w:r>
          </w:p>
        </w:tc>
      </w:tr>
      <w:tr w:rsidR="00800585" w:rsidRPr="00BC5C31" w14:paraId="0FCF1E07" w14:textId="77777777" w:rsidTr="00065DB4">
        <w:tc>
          <w:tcPr>
            <w:tcW w:w="3119" w:type="dxa"/>
            <w:vAlign w:val="bottom"/>
          </w:tcPr>
          <w:p w14:paraId="11B7B769" w14:textId="77777777" w:rsidR="00800585" w:rsidRPr="00BC5C31" w:rsidRDefault="00800585" w:rsidP="00443337">
            <w:pPr>
              <w:spacing w:after="0" w:line="240" w:lineRule="atLeast"/>
              <w:ind w:left="34" w:right="-25"/>
              <w:rPr>
                <w:rFonts w:ascii="Times New Roman" w:hAnsi="Times New Roman"/>
                <w:b/>
                <w:bCs/>
                <w:szCs w:val="22"/>
              </w:rPr>
            </w:pPr>
            <w:r w:rsidRPr="00BC5C31">
              <w:rPr>
                <w:rFonts w:ascii="Times New Roman" w:hAnsi="Times New Roman" w:cs="Times New Roman"/>
                <w:b/>
                <w:bCs/>
                <w:szCs w:val="22"/>
              </w:rPr>
              <w:t>At the ended of period</w:t>
            </w:r>
          </w:p>
        </w:tc>
        <w:tc>
          <w:tcPr>
            <w:tcW w:w="992" w:type="dxa"/>
            <w:vAlign w:val="bottom"/>
          </w:tcPr>
          <w:p w14:paraId="5003F8EE" w14:textId="77777777" w:rsidR="00800585" w:rsidRPr="00BC5C31" w:rsidRDefault="00800585" w:rsidP="00443337">
            <w:pPr>
              <w:spacing w:after="0" w:line="240" w:lineRule="atLeast"/>
              <w:ind w:left="-187" w:right="-157" w:hanging="117"/>
              <w:jc w:val="center"/>
              <w:rPr>
                <w:rFonts w:ascii="Times New Roman" w:hAnsi="Times New Roman" w:cs="Times New Roman"/>
                <w:b/>
                <w:bCs/>
                <w:i/>
                <w:iCs/>
                <w:szCs w:val="22"/>
              </w:rPr>
            </w:pPr>
          </w:p>
        </w:tc>
        <w:tc>
          <w:tcPr>
            <w:tcW w:w="283" w:type="dxa"/>
          </w:tcPr>
          <w:p w14:paraId="4371AEBC" w14:textId="77777777" w:rsidR="00800585" w:rsidRPr="00BC5C31" w:rsidRDefault="00800585" w:rsidP="00443337">
            <w:pPr>
              <w:tabs>
                <w:tab w:val="decimal" w:pos="949"/>
              </w:tabs>
              <w:spacing w:after="0" w:line="240" w:lineRule="atLeast"/>
              <w:ind w:left="-187" w:right="-25"/>
              <w:rPr>
                <w:rFonts w:ascii="Times New Roman" w:hAnsi="Times New Roman" w:cs="Times New Roman"/>
                <w:b/>
                <w:bCs/>
                <w:szCs w:val="22"/>
              </w:rPr>
            </w:pPr>
          </w:p>
        </w:tc>
        <w:tc>
          <w:tcPr>
            <w:tcW w:w="1418" w:type="dxa"/>
            <w:tcBorders>
              <w:top w:val="single" w:sz="4" w:space="0" w:color="auto"/>
            </w:tcBorders>
            <w:vAlign w:val="bottom"/>
          </w:tcPr>
          <w:p w14:paraId="7B4927D4" w14:textId="77777777" w:rsidR="00800585" w:rsidRPr="00BC5C31" w:rsidRDefault="00800585" w:rsidP="00443337">
            <w:pPr>
              <w:tabs>
                <w:tab w:val="decimal" w:pos="1264"/>
              </w:tabs>
              <w:spacing w:after="0" w:line="240" w:lineRule="atLeast"/>
              <w:ind w:left="-187" w:right="-25"/>
              <w:rPr>
                <w:rFonts w:ascii="Times New Roman" w:hAnsi="Times New Roman" w:cs="Times New Roman"/>
                <w:szCs w:val="22"/>
              </w:rPr>
            </w:pPr>
          </w:p>
        </w:tc>
        <w:tc>
          <w:tcPr>
            <w:tcW w:w="283" w:type="dxa"/>
          </w:tcPr>
          <w:p w14:paraId="4089DF6F" w14:textId="77777777" w:rsidR="00800585" w:rsidRPr="00BC5C31" w:rsidRDefault="00800585" w:rsidP="00443337">
            <w:pPr>
              <w:tabs>
                <w:tab w:val="decimal" w:pos="798"/>
              </w:tabs>
              <w:spacing w:after="0" w:line="240" w:lineRule="atLeast"/>
              <w:ind w:left="-187" w:right="-25"/>
              <w:rPr>
                <w:rFonts w:ascii="Times New Roman" w:hAnsi="Times New Roman" w:cs="Times New Roman"/>
                <w:b/>
                <w:bCs/>
                <w:szCs w:val="22"/>
              </w:rPr>
            </w:pPr>
          </w:p>
        </w:tc>
        <w:tc>
          <w:tcPr>
            <w:tcW w:w="1276" w:type="dxa"/>
            <w:tcBorders>
              <w:top w:val="single" w:sz="4" w:space="0" w:color="auto"/>
            </w:tcBorders>
            <w:vAlign w:val="bottom"/>
          </w:tcPr>
          <w:p w14:paraId="044D8310" w14:textId="77777777" w:rsidR="00800585" w:rsidRPr="00BC5C31" w:rsidRDefault="00800585" w:rsidP="00443337">
            <w:pPr>
              <w:tabs>
                <w:tab w:val="decimal" w:pos="1264"/>
              </w:tabs>
              <w:spacing w:after="0" w:line="240" w:lineRule="atLeast"/>
              <w:ind w:left="-187" w:right="-25"/>
              <w:rPr>
                <w:rFonts w:ascii="Times New Roman" w:hAnsi="Times New Roman" w:cs="Times New Roman"/>
                <w:szCs w:val="22"/>
              </w:rPr>
            </w:pPr>
          </w:p>
        </w:tc>
        <w:tc>
          <w:tcPr>
            <w:tcW w:w="283" w:type="dxa"/>
          </w:tcPr>
          <w:p w14:paraId="2CA9B935" w14:textId="77777777" w:rsidR="00800585" w:rsidRPr="00BC5C31" w:rsidRDefault="00800585" w:rsidP="00443337">
            <w:pPr>
              <w:tabs>
                <w:tab w:val="decimal" w:pos="916"/>
              </w:tabs>
              <w:spacing w:after="0" w:line="240" w:lineRule="atLeast"/>
              <w:ind w:left="-187" w:right="-25"/>
              <w:rPr>
                <w:rFonts w:ascii="Times New Roman" w:hAnsi="Times New Roman" w:cs="Times New Roman"/>
                <w:szCs w:val="22"/>
              </w:rPr>
            </w:pPr>
          </w:p>
        </w:tc>
        <w:tc>
          <w:tcPr>
            <w:tcW w:w="1276" w:type="dxa"/>
            <w:tcBorders>
              <w:top w:val="single" w:sz="4" w:space="0" w:color="auto"/>
            </w:tcBorders>
            <w:vAlign w:val="bottom"/>
          </w:tcPr>
          <w:p w14:paraId="0632E92B" w14:textId="77777777" w:rsidR="00800585" w:rsidRPr="00BC5C31" w:rsidRDefault="00800585" w:rsidP="00443337">
            <w:pPr>
              <w:tabs>
                <w:tab w:val="decimal" w:pos="1021"/>
              </w:tabs>
              <w:spacing w:after="0" w:line="240" w:lineRule="atLeast"/>
              <w:ind w:left="-187" w:right="-25"/>
              <w:rPr>
                <w:rFonts w:ascii="Times New Roman" w:hAnsi="Times New Roman" w:cs="Times New Roman"/>
                <w:szCs w:val="22"/>
              </w:rPr>
            </w:pPr>
          </w:p>
        </w:tc>
        <w:tc>
          <w:tcPr>
            <w:tcW w:w="284" w:type="dxa"/>
          </w:tcPr>
          <w:p w14:paraId="6A27D1F6" w14:textId="77777777" w:rsidR="00800585" w:rsidRPr="00BC5C31" w:rsidRDefault="00800585" w:rsidP="00443337">
            <w:pPr>
              <w:tabs>
                <w:tab w:val="decimal" w:pos="798"/>
                <w:tab w:val="decimal" w:pos="934"/>
              </w:tabs>
              <w:spacing w:after="0" w:line="240" w:lineRule="atLeast"/>
              <w:ind w:left="-187" w:right="-25"/>
              <w:rPr>
                <w:rFonts w:ascii="Times New Roman" w:hAnsi="Times New Roman" w:cs="Times New Roman"/>
                <w:szCs w:val="22"/>
              </w:rPr>
            </w:pPr>
          </w:p>
        </w:tc>
        <w:tc>
          <w:tcPr>
            <w:tcW w:w="1136" w:type="dxa"/>
            <w:tcBorders>
              <w:top w:val="single" w:sz="4" w:space="0" w:color="auto"/>
            </w:tcBorders>
            <w:vAlign w:val="bottom"/>
          </w:tcPr>
          <w:p w14:paraId="14AEC52D" w14:textId="77777777" w:rsidR="00800585" w:rsidRPr="00BC5C31" w:rsidRDefault="00800585" w:rsidP="00443337">
            <w:pPr>
              <w:tabs>
                <w:tab w:val="decimal" w:pos="916"/>
              </w:tabs>
              <w:spacing w:after="0" w:line="240" w:lineRule="atLeast"/>
              <w:ind w:left="-187" w:right="-25"/>
              <w:rPr>
                <w:rFonts w:ascii="Times New Roman" w:hAnsi="Times New Roman" w:cs="Times New Roman"/>
                <w:szCs w:val="22"/>
              </w:rPr>
            </w:pPr>
          </w:p>
        </w:tc>
      </w:tr>
      <w:tr w:rsidR="00800585" w:rsidRPr="00BC5C31" w14:paraId="6C51C303" w14:textId="77777777" w:rsidTr="00065DB4">
        <w:tc>
          <w:tcPr>
            <w:tcW w:w="3119" w:type="dxa"/>
            <w:vAlign w:val="bottom"/>
          </w:tcPr>
          <w:p w14:paraId="17BF9B62" w14:textId="77777777" w:rsidR="00800585" w:rsidRPr="00BC5C31" w:rsidRDefault="00800585" w:rsidP="00443337">
            <w:pPr>
              <w:spacing w:after="0" w:line="240" w:lineRule="atLeast"/>
              <w:ind w:left="34" w:right="-25"/>
              <w:rPr>
                <w:rFonts w:ascii="Times New Roman" w:hAnsi="Times New Roman"/>
                <w:b/>
                <w:bCs/>
                <w:szCs w:val="22"/>
                <w:cs/>
              </w:rPr>
            </w:pPr>
            <w:r w:rsidRPr="00BC5C31">
              <w:rPr>
                <w:rFonts w:ascii="Times New Roman" w:hAnsi="Times New Roman" w:cs="Times New Roman"/>
                <w:b/>
                <w:bCs/>
                <w:szCs w:val="22"/>
                <w:cs/>
              </w:rPr>
              <w:t>-</w:t>
            </w:r>
            <w:r w:rsidRPr="00BC5C31">
              <w:rPr>
                <w:rFonts w:ascii="Times New Roman" w:hAnsi="Times New Roman" w:cs="Times New Roman"/>
                <w:b/>
                <w:bCs/>
                <w:szCs w:val="22"/>
              </w:rPr>
              <w:t>Ordinary shares</w:t>
            </w:r>
          </w:p>
        </w:tc>
        <w:tc>
          <w:tcPr>
            <w:tcW w:w="992" w:type="dxa"/>
            <w:vAlign w:val="bottom"/>
          </w:tcPr>
          <w:p w14:paraId="2CB8B1DB" w14:textId="77777777" w:rsidR="00800585" w:rsidRPr="00BC5C31" w:rsidRDefault="00800585" w:rsidP="00443337">
            <w:pPr>
              <w:spacing w:after="0" w:line="240" w:lineRule="atLeast"/>
              <w:ind w:left="-187" w:right="-157" w:hanging="117"/>
              <w:jc w:val="center"/>
              <w:rPr>
                <w:rFonts w:ascii="Times New Roman" w:hAnsi="Times New Roman" w:cs="Times New Roman"/>
                <w:b/>
                <w:bCs/>
                <w:i/>
                <w:iCs/>
                <w:szCs w:val="22"/>
              </w:rPr>
            </w:pPr>
            <w:r w:rsidRPr="00BC5C31">
              <w:rPr>
                <w:rFonts w:ascii="Times New Roman" w:hAnsi="Times New Roman" w:cs="Times New Roman"/>
                <w:b/>
                <w:bCs/>
                <w:i/>
                <w:iCs/>
                <w:szCs w:val="22"/>
                <w:cs/>
              </w:rPr>
              <w:t>0.</w:t>
            </w:r>
            <w:r w:rsidRPr="00BC5C31">
              <w:rPr>
                <w:rFonts w:ascii="Times New Roman" w:hAnsi="Times New Roman" w:cs="Times New Roman"/>
                <w:b/>
                <w:bCs/>
                <w:i/>
                <w:iCs/>
                <w:szCs w:val="22"/>
              </w:rPr>
              <w:t>5</w:t>
            </w:r>
            <w:r w:rsidRPr="00BC5C31">
              <w:rPr>
                <w:rFonts w:ascii="Times New Roman" w:hAnsi="Times New Roman" w:cs="Times New Roman"/>
                <w:b/>
                <w:bCs/>
                <w:i/>
                <w:iCs/>
                <w:szCs w:val="22"/>
                <w:cs/>
              </w:rPr>
              <w:t>0</w:t>
            </w:r>
          </w:p>
        </w:tc>
        <w:tc>
          <w:tcPr>
            <w:tcW w:w="283" w:type="dxa"/>
          </w:tcPr>
          <w:p w14:paraId="448BDB53" w14:textId="77777777" w:rsidR="00800585" w:rsidRPr="00BC5C31" w:rsidRDefault="00800585" w:rsidP="00443337">
            <w:pPr>
              <w:tabs>
                <w:tab w:val="decimal" w:pos="949"/>
              </w:tabs>
              <w:spacing w:after="0" w:line="240" w:lineRule="atLeast"/>
              <w:ind w:left="-187" w:right="-25"/>
              <w:rPr>
                <w:rFonts w:ascii="Times New Roman" w:hAnsi="Times New Roman" w:cs="Times New Roman"/>
                <w:b/>
                <w:bCs/>
                <w:szCs w:val="22"/>
              </w:rPr>
            </w:pPr>
          </w:p>
        </w:tc>
        <w:tc>
          <w:tcPr>
            <w:tcW w:w="1418" w:type="dxa"/>
            <w:tcBorders>
              <w:bottom w:val="double" w:sz="4" w:space="0" w:color="auto"/>
            </w:tcBorders>
            <w:vAlign w:val="bottom"/>
          </w:tcPr>
          <w:p w14:paraId="4469E4E8" w14:textId="77777777" w:rsidR="00800585" w:rsidRPr="00BC5C31" w:rsidRDefault="00800585" w:rsidP="00443337">
            <w:pPr>
              <w:tabs>
                <w:tab w:val="decimal" w:pos="1264"/>
              </w:tabs>
              <w:spacing w:after="0" w:line="240" w:lineRule="atLeast"/>
              <w:ind w:left="-187" w:right="-25"/>
              <w:rPr>
                <w:rFonts w:ascii="Times New Roman" w:hAnsi="Times New Roman" w:cs="Times New Roman"/>
                <w:b/>
                <w:bCs/>
                <w:szCs w:val="22"/>
              </w:rPr>
            </w:pPr>
            <w:r w:rsidRPr="00BC5C31">
              <w:rPr>
                <w:rFonts w:ascii="Times New Roman" w:hAnsi="Times New Roman" w:cs="Times New Roman"/>
                <w:b/>
                <w:bCs/>
                <w:szCs w:val="22"/>
              </w:rPr>
              <w:t>7,640,571</w:t>
            </w:r>
          </w:p>
        </w:tc>
        <w:tc>
          <w:tcPr>
            <w:tcW w:w="283" w:type="dxa"/>
          </w:tcPr>
          <w:p w14:paraId="2D7F6562" w14:textId="77777777" w:rsidR="00800585" w:rsidRPr="00BC5C31" w:rsidRDefault="00800585" w:rsidP="00443337">
            <w:pPr>
              <w:tabs>
                <w:tab w:val="decimal" w:pos="798"/>
              </w:tabs>
              <w:spacing w:after="0" w:line="240" w:lineRule="atLeast"/>
              <w:ind w:left="-187" w:right="-25"/>
              <w:rPr>
                <w:rFonts w:ascii="Times New Roman" w:hAnsi="Times New Roman" w:cs="Times New Roman"/>
                <w:b/>
                <w:bCs/>
                <w:szCs w:val="22"/>
              </w:rPr>
            </w:pPr>
          </w:p>
        </w:tc>
        <w:tc>
          <w:tcPr>
            <w:tcW w:w="1276" w:type="dxa"/>
            <w:tcBorders>
              <w:bottom w:val="double" w:sz="4" w:space="0" w:color="auto"/>
            </w:tcBorders>
            <w:vAlign w:val="bottom"/>
          </w:tcPr>
          <w:p w14:paraId="0B6136EC" w14:textId="77777777" w:rsidR="00800585" w:rsidRPr="00BC5C31" w:rsidRDefault="00800585" w:rsidP="00443337">
            <w:pPr>
              <w:tabs>
                <w:tab w:val="decimal" w:pos="1068"/>
              </w:tabs>
              <w:spacing w:after="0" w:line="240" w:lineRule="atLeast"/>
              <w:ind w:left="-187" w:right="-25"/>
              <w:rPr>
                <w:rFonts w:ascii="Times New Roman" w:hAnsi="Times New Roman" w:cs="Times New Roman"/>
                <w:b/>
                <w:bCs/>
                <w:szCs w:val="22"/>
              </w:rPr>
            </w:pPr>
            <w:r w:rsidRPr="00BC5C31">
              <w:rPr>
                <w:rFonts w:ascii="Times New Roman" w:hAnsi="Times New Roman" w:cs="Times New Roman"/>
                <w:b/>
                <w:bCs/>
                <w:szCs w:val="22"/>
              </w:rPr>
              <w:t>3,820,286</w:t>
            </w:r>
          </w:p>
        </w:tc>
        <w:tc>
          <w:tcPr>
            <w:tcW w:w="283" w:type="dxa"/>
          </w:tcPr>
          <w:p w14:paraId="2B84B8CD" w14:textId="77777777" w:rsidR="00800585" w:rsidRPr="00BC5C31" w:rsidRDefault="00800585" w:rsidP="00443337">
            <w:pPr>
              <w:tabs>
                <w:tab w:val="decimal" w:pos="916"/>
              </w:tabs>
              <w:spacing w:after="0" w:line="240" w:lineRule="atLeast"/>
              <w:ind w:left="-187" w:right="-25"/>
              <w:rPr>
                <w:rFonts w:ascii="Times New Roman" w:hAnsi="Times New Roman" w:cs="Times New Roman"/>
                <w:b/>
                <w:bCs/>
                <w:szCs w:val="22"/>
              </w:rPr>
            </w:pPr>
          </w:p>
        </w:tc>
        <w:tc>
          <w:tcPr>
            <w:tcW w:w="1276" w:type="dxa"/>
            <w:tcBorders>
              <w:bottom w:val="double" w:sz="4" w:space="0" w:color="auto"/>
            </w:tcBorders>
            <w:vAlign w:val="bottom"/>
          </w:tcPr>
          <w:p w14:paraId="1DB26BBD" w14:textId="77777777" w:rsidR="00800585" w:rsidRPr="00BC5C31" w:rsidRDefault="00800585" w:rsidP="00443337">
            <w:pPr>
              <w:tabs>
                <w:tab w:val="decimal" w:pos="1021"/>
              </w:tabs>
              <w:spacing w:after="0" w:line="240" w:lineRule="atLeast"/>
              <w:ind w:left="-187" w:right="-25"/>
              <w:rPr>
                <w:rFonts w:ascii="Times New Roman" w:hAnsi="Times New Roman" w:cs="Times New Roman"/>
                <w:b/>
                <w:bCs/>
                <w:szCs w:val="22"/>
              </w:rPr>
            </w:pPr>
            <w:r w:rsidRPr="00BC5C31">
              <w:rPr>
                <w:rFonts w:ascii="Times New Roman" w:hAnsi="Times New Roman" w:cs="Times New Roman"/>
                <w:b/>
                <w:bCs/>
                <w:szCs w:val="22"/>
              </w:rPr>
              <w:t>7,640,571</w:t>
            </w:r>
          </w:p>
        </w:tc>
        <w:tc>
          <w:tcPr>
            <w:tcW w:w="284" w:type="dxa"/>
          </w:tcPr>
          <w:p w14:paraId="60DBEE47" w14:textId="77777777" w:rsidR="00800585" w:rsidRPr="00BC5C31" w:rsidRDefault="00800585" w:rsidP="00443337">
            <w:pPr>
              <w:tabs>
                <w:tab w:val="decimal" w:pos="798"/>
                <w:tab w:val="decimal" w:pos="934"/>
              </w:tabs>
              <w:spacing w:after="0" w:line="240" w:lineRule="atLeast"/>
              <w:ind w:left="-187" w:right="-25"/>
              <w:rPr>
                <w:rFonts w:ascii="Times New Roman" w:hAnsi="Times New Roman" w:cs="Times New Roman"/>
                <w:b/>
                <w:bCs/>
                <w:szCs w:val="22"/>
              </w:rPr>
            </w:pPr>
          </w:p>
        </w:tc>
        <w:tc>
          <w:tcPr>
            <w:tcW w:w="1136" w:type="dxa"/>
            <w:tcBorders>
              <w:bottom w:val="double" w:sz="4" w:space="0" w:color="auto"/>
            </w:tcBorders>
            <w:vAlign w:val="bottom"/>
          </w:tcPr>
          <w:p w14:paraId="7050F19B" w14:textId="77777777" w:rsidR="00800585" w:rsidRPr="00BC5C31" w:rsidRDefault="00800585" w:rsidP="00443337">
            <w:pPr>
              <w:tabs>
                <w:tab w:val="decimal" w:pos="916"/>
              </w:tabs>
              <w:spacing w:after="0" w:line="240" w:lineRule="atLeast"/>
              <w:ind w:left="-187" w:right="-25"/>
              <w:rPr>
                <w:rFonts w:ascii="Times New Roman" w:hAnsi="Times New Roman" w:cs="Times New Roman"/>
                <w:b/>
                <w:bCs/>
                <w:szCs w:val="22"/>
              </w:rPr>
            </w:pPr>
            <w:r w:rsidRPr="00BC5C31">
              <w:rPr>
                <w:rFonts w:ascii="Times New Roman" w:hAnsi="Times New Roman" w:cs="Times New Roman"/>
                <w:b/>
                <w:bCs/>
                <w:szCs w:val="22"/>
              </w:rPr>
              <w:t>3,820,286</w:t>
            </w:r>
          </w:p>
        </w:tc>
      </w:tr>
      <w:tr w:rsidR="00065DB4" w:rsidRPr="00BC5C31" w14:paraId="33375A05" w14:textId="77777777" w:rsidTr="00065DB4">
        <w:tc>
          <w:tcPr>
            <w:tcW w:w="4111" w:type="dxa"/>
            <w:gridSpan w:val="2"/>
            <w:vAlign w:val="bottom"/>
          </w:tcPr>
          <w:p w14:paraId="0057E0EF" w14:textId="77777777" w:rsidR="00065DB4" w:rsidRPr="00BC5C31" w:rsidRDefault="00065DB4" w:rsidP="00065DB4">
            <w:pPr>
              <w:spacing w:after="0" w:line="240" w:lineRule="atLeast"/>
              <w:ind w:left="34" w:right="-25"/>
              <w:rPr>
                <w:rFonts w:ascii="Times New Roman" w:hAnsi="Times New Roman" w:cs="Times New Roman"/>
                <w:b/>
                <w:bCs/>
                <w:i/>
                <w:iCs/>
                <w:szCs w:val="22"/>
              </w:rPr>
            </w:pPr>
          </w:p>
        </w:tc>
        <w:tc>
          <w:tcPr>
            <w:tcW w:w="283" w:type="dxa"/>
          </w:tcPr>
          <w:p w14:paraId="465CCF52" w14:textId="77777777" w:rsidR="00065DB4" w:rsidRPr="00BC5C31" w:rsidRDefault="00065DB4" w:rsidP="00065DB4">
            <w:pPr>
              <w:tabs>
                <w:tab w:val="left" w:pos="405"/>
                <w:tab w:val="decimal" w:pos="949"/>
              </w:tabs>
              <w:spacing w:after="0" w:line="240" w:lineRule="atLeast"/>
              <w:ind w:left="522" w:right="-25" w:hanging="117"/>
              <w:rPr>
                <w:rFonts w:ascii="Times New Roman" w:hAnsi="Times New Roman" w:cs="Times New Roman"/>
                <w:szCs w:val="22"/>
              </w:rPr>
            </w:pPr>
          </w:p>
        </w:tc>
        <w:tc>
          <w:tcPr>
            <w:tcW w:w="1418" w:type="dxa"/>
          </w:tcPr>
          <w:p w14:paraId="718A53DB" w14:textId="77777777" w:rsidR="00065DB4" w:rsidRPr="00BC5C31" w:rsidRDefault="00065DB4" w:rsidP="00065DB4">
            <w:pPr>
              <w:tabs>
                <w:tab w:val="left" w:pos="405"/>
                <w:tab w:val="decimal" w:pos="972"/>
              </w:tabs>
              <w:spacing w:after="0" w:line="240" w:lineRule="atLeast"/>
              <w:ind w:left="522" w:right="-25" w:hanging="117"/>
              <w:rPr>
                <w:rFonts w:ascii="Times New Roman" w:hAnsi="Times New Roman" w:cs="Times New Roman"/>
                <w:b/>
                <w:bCs/>
                <w:szCs w:val="22"/>
              </w:rPr>
            </w:pPr>
          </w:p>
        </w:tc>
        <w:tc>
          <w:tcPr>
            <w:tcW w:w="283" w:type="dxa"/>
          </w:tcPr>
          <w:p w14:paraId="62BFE354" w14:textId="77777777" w:rsidR="00065DB4" w:rsidRPr="00BC5C31" w:rsidRDefault="00065DB4" w:rsidP="00065DB4">
            <w:pPr>
              <w:tabs>
                <w:tab w:val="left" w:pos="405"/>
                <w:tab w:val="decimal" w:pos="854"/>
                <w:tab w:val="decimal" w:pos="972"/>
              </w:tabs>
              <w:spacing w:after="0" w:line="240" w:lineRule="atLeast"/>
              <w:ind w:left="522" w:right="-25" w:hanging="117"/>
              <w:rPr>
                <w:rFonts w:ascii="Times New Roman" w:hAnsi="Times New Roman" w:cs="Times New Roman"/>
                <w:b/>
                <w:bCs/>
                <w:szCs w:val="22"/>
              </w:rPr>
            </w:pPr>
          </w:p>
        </w:tc>
        <w:tc>
          <w:tcPr>
            <w:tcW w:w="1276" w:type="dxa"/>
          </w:tcPr>
          <w:p w14:paraId="76810792" w14:textId="77777777" w:rsidR="00065DB4" w:rsidRPr="00BC5C31" w:rsidRDefault="00065DB4" w:rsidP="00065DB4">
            <w:pPr>
              <w:tabs>
                <w:tab w:val="left" w:pos="405"/>
                <w:tab w:val="decimal" w:pos="854"/>
                <w:tab w:val="decimal" w:pos="972"/>
              </w:tabs>
              <w:spacing w:after="0" w:line="240" w:lineRule="atLeast"/>
              <w:ind w:left="522" w:right="-25" w:hanging="117"/>
              <w:rPr>
                <w:rFonts w:ascii="Times New Roman" w:hAnsi="Times New Roman" w:cs="Times New Roman"/>
                <w:b/>
                <w:bCs/>
                <w:szCs w:val="22"/>
              </w:rPr>
            </w:pPr>
          </w:p>
        </w:tc>
        <w:tc>
          <w:tcPr>
            <w:tcW w:w="283" w:type="dxa"/>
          </w:tcPr>
          <w:p w14:paraId="4F0C681F" w14:textId="77777777" w:rsidR="00065DB4" w:rsidRPr="00BC5C31" w:rsidRDefault="00065DB4" w:rsidP="00065DB4">
            <w:pPr>
              <w:tabs>
                <w:tab w:val="left" w:pos="405"/>
                <w:tab w:val="decimal" w:pos="972"/>
              </w:tabs>
              <w:spacing w:after="0" w:line="240" w:lineRule="atLeast"/>
              <w:ind w:left="522" w:right="-25" w:hanging="117"/>
              <w:rPr>
                <w:rFonts w:ascii="Times New Roman" w:hAnsi="Times New Roman" w:cs="Times New Roman"/>
                <w:b/>
                <w:bCs/>
                <w:szCs w:val="22"/>
              </w:rPr>
            </w:pPr>
          </w:p>
        </w:tc>
        <w:tc>
          <w:tcPr>
            <w:tcW w:w="1276" w:type="dxa"/>
          </w:tcPr>
          <w:p w14:paraId="2A033F4F" w14:textId="77777777" w:rsidR="00065DB4" w:rsidRPr="00BC5C31" w:rsidRDefault="00065DB4" w:rsidP="00065DB4">
            <w:pPr>
              <w:tabs>
                <w:tab w:val="left" w:pos="405"/>
                <w:tab w:val="decimal" w:pos="972"/>
              </w:tabs>
              <w:spacing w:after="0" w:line="240" w:lineRule="atLeast"/>
              <w:ind w:left="522" w:right="-25" w:hanging="117"/>
              <w:rPr>
                <w:rFonts w:ascii="Times New Roman" w:hAnsi="Times New Roman" w:cs="Times New Roman"/>
                <w:b/>
                <w:bCs/>
                <w:szCs w:val="22"/>
              </w:rPr>
            </w:pPr>
          </w:p>
        </w:tc>
        <w:tc>
          <w:tcPr>
            <w:tcW w:w="284" w:type="dxa"/>
          </w:tcPr>
          <w:p w14:paraId="59A08F91" w14:textId="77777777" w:rsidR="00065DB4" w:rsidRPr="00BC5C31" w:rsidRDefault="00065DB4" w:rsidP="00065DB4">
            <w:pPr>
              <w:tabs>
                <w:tab w:val="left" w:pos="405"/>
                <w:tab w:val="decimal" w:pos="854"/>
                <w:tab w:val="decimal" w:pos="972"/>
              </w:tabs>
              <w:spacing w:after="0" w:line="240" w:lineRule="atLeast"/>
              <w:ind w:left="522" w:right="-25" w:hanging="117"/>
              <w:rPr>
                <w:rFonts w:ascii="Times New Roman" w:hAnsi="Times New Roman" w:cs="Times New Roman"/>
                <w:b/>
                <w:bCs/>
                <w:szCs w:val="22"/>
              </w:rPr>
            </w:pPr>
          </w:p>
        </w:tc>
        <w:tc>
          <w:tcPr>
            <w:tcW w:w="1136" w:type="dxa"/>
          </w:tcPr>
          <w:p w14:paraId="7FB08DA8" w14:textId="77777777" w:rsidR="00065DB4" w:rsidRPr="00BC5C31" w:rsidRDefault="00065DB4" w:rsidP="00065DB4">
            <w:pPr>
              <w:tabs>
                <w:tab w:val="left" w:pos="405"/>
                <w:tab w:val="decimal" w:pos="854"/>
                <w:tab w:val="decimal" w:pos="972"/>
              </w:tabs>
              <w:spacing w:after="0" w:line="240" w:lineRule="atLeast"/>
              <w:ind w:left="522" w:right="-25" w:hanging="117"/>
              <w:rPr>
                <w:rFonts w:ascii="Times New Roman" w:hAnsi="Times New Roman" w:cs="Times New Roman"/>
                <w:b/>
                <w:bCs/>
                <w:szCs w:val="22"/>
              </w:rPr>
            </w:pPr>
          </w:p>
        </w:tc>
      </w:tr>
      <w:tr w:rsidR="00065DB4" w:rsidRPr="00BC5C31" w14:paraId="39AD569A" w14:textId="77777777" w:rsidTr="00065DB4">
        <w:tc>
          <w:tcPr>
            <w:tcW w:w="4111" w:type="dxa"/>
            <w:gridSpan w:val="2"/>
            <w:vAlign w:val="bottom"/>
          </w:tcPr>
          <w:p w14:paraId="031E9057" w14:textId="14C25651" w:rsidR="00065DB4" w:rsidRPr="00BC5C31" w:rsidRDefault="00065DB4" w:rsidP="00065DB4">
            <w:pPr>
              <w:spacing w:after="0" w:line="240" w:lineRule="atLeast"/>
              <w:ind w:left="34" w:right="-25"/>
              <w:rPr>
                <w:rFonts w:ascii="Times New Roman" w:hAnsi="Times New Roman" w:cs="Times New Roman"/>
                <w:b/>
                <w:bCs/>
                <w:i/>
                <w:iCs/>
                <w:szCs w:val="22"/>
              </w:rPr>
            </w:pPr>
            <w:r w:rsidRPr="00BC5C31">
              <w:rPr>
                <w:rFonts w:ascii="Times New Roman" w:hAnsi="Times New Roman" w:cs="Times New Roman"/>
                <w:b/>
                <w:bCs/>
                <w:i/>
                <w:iCs/>
                <w:szCs w:val="22"/>
              </w:rPr>
              <w:t>Issued and paid</w:t>
            </w:r>
            <w:r w:rsidRPr="00BC5C31">
              <w:rPr>
                <w:rFonts w:ascii="Times New Roman" w:hAnsi="Times New Roman" w:cs="Times New Roman"/>
                <w:b/>
                <w:bCs/>
                <w:i/>
                <w:iCs/>
                <w:szCs w:val="22"/>
                <w:cs/>
              </w:rPr>
              <w:t>-</w:t>
            </w:r>
            <w:r w:rsidRPr="00BC5C31">
              <w:rPr>
                <w:rFonts w:ascii="Times New Roman" w:hAnsi="Times New Roman" w:cs="Times New Roman"/>
                <w:b/>
                <w:bCs/>
                <w:i/>
                <w:iCs/>
                <w:szCs w:val="22"/>
              </w:rPr>
              <w:t>up share capital</w:t>
            </w:r>
          </w:p>
        </w:tc>
        <w:tc>
          <w:tcPr>
            <w:tcW w:w="283" w:type="dxa"/>
          </w:tcPr>
          <w:p w14:paraId="46941B78" w14:textId="77777777" w:rsidR="00065DB4" w:rsidRPr="00BC5C31" w:rsidRDefault="00065DB4" w:rsidP="00065DB4">
            <w:pPr>
              <w:tabs>
                <w:tab w:val="left" w:pos="405"/>
                <w:tab w:val="decimal" w:pos="949"/>
              </w:tabs>
              <w:spacing w:after="0" w:line="240" w:lineRule="atLeast"/>
              <w:ind w:left="522" w:right="-25" w:hanging="117"/>
              <w:rPr>
                <w:rFonts w:ascii="Times New Roman" w:hAnsi="Times New Roman" w:cs="Times New Roman"/>
                <w:szCs w:val="22"/>
              </w:rPr>
            </w:pPr>
          </w:p>
        </w:tc>
        <w:tc>
          <w:tcPr>
            <w:tcW w:w="1418" w:type="dxa"/>
          </w:tcPr>
          <w:p w14:paraId="3AEE9779" w14:textId="77777777" w:rsidR="00065DB4" w:rsidRPr="00BC5C31" w:rsidRDefault="00065DB4" w:rsidP="00065DB4">
            <w:pPr>
              <w:tabs>
                <w:tab w:val="left" w:pos="405"/>
                <w:tab w:val="decimal" w:pos="972"/>
              </w:tabs>
              <w:spacing w:after="0" w:line="240" w:lineRule="atLeast"/>
              <w:ind w:left="522" w:right="-25" w:hanging="117"/>
              <w:rPr>
                <w:rFonts w:ascii="Times New Roman" w:hAnsi="Times New Roman" w:cs="Times New Roman"/>
                <w:b/>
                <w:bCs/>
                <w:szCs w:val="22"/>
              </w:rPr>
            </w:pPr>
          </w:p>
        </w:tc>
        <w:tc>
          <w:tcPr>
            <w:tcW w:w="283" w:type="dxa"/>
          </w:tcPr>
          <w:p w14:paraId="6E35D55F" w14:textId="77777777" w:rsidR="00065DB4" w:rsidRPr="00BC5C31" w:rsidRDefault="00065DB4" w:rsidP="00065DB4">
            <w:pPr>
              <w:tabs>
                <w:tab w:val="left" w:pos="405"/>
                <w:tab w:val="decimal" w:pos="854"/>
                <w:tab w:val="decimal" w:pos="972"/>
              </w:tabs>
              <w:spacing w:after="0" w:line="240" w:lineRule="atLeast"/>
              <w:ind w:left="522" w:right="-25" w:hanging="117"/>
              <w:rPr>
                <w:rFonts w:ascii="Times New Roman" w:hAnsi="Times New Roman" w:cs="Times New Roman"/>
                <w:b/>
                <w:bCs/>
                <w:szCs w:val="22"/>
              </w:rPr>
            </w:pPr>
          </w:p>
        </w:tc>
        <w:tc>
          <w:tcPr>
            <w:tcW w:w="1276" w:type="dxa"/>
          </w:tcPr>
          <w:p w14:paraId="2247843E" w14:textId="77777777" w:rsidR="00065DB4" w:rsidRPr="00BC5C31" w:rsidRDefault="00065DB4" w:rsidP="00065DB4">
            <w:pPr>
              <w:tabs>
                <w:tab w:val="left" w:pos="405"/>
                <w:tab w:val="decimal" w:pos="854"/>
                <w:tab w:val="decimal" w:pos="972"/>
              </w:tabs>
              <w:spacing w:after="0" w:line="240" w:lineRule="atLeast"/>
              <w:ind w:left="522" w:right="-25" w:hanging="117"/>
              <w:rPr>
                <w:rFonts w:ascii="Times New Roman" w:hAnsi="Times New Roman" w:cs="Times New Roman"/>
                <w:b/>
                <w:bCs/>
                <w:szCs w:val="22"/>
              </w:rPr>
            </w:pPr>
          </w:p>
        </w:tc>
        <w:tc>
          <w:tcPr>
            <w:tcW w:w="283" w:type="dxa"/>
          </w:tcPr>
          <w:p w14:paraId="2CA8F333" w14:textId="77777777" w:rsidR="00065DB4" w:rsidRPr="00BC5C31" w:rsidRDefault="00065DB4" w:rsidP="00065DB4">
            <w:pPr>
              <w:tabs>
                <w:tab w:val="left" w:pos="405"/>
                <w:tab w:val="decimal" w:pos="972"/>
              </w:tabs>
              <w:spacing w:after="0" w:line="240" w:lineRule="atLeast"/>
              <w:ind w:left="522" w:right="-25" w:hanging="117"/>
              <w:rPr>
                <w:rFonts w:ascii="Times New Roman" w:hAnsi="Times New Roman" w:cs="Times New Roman"/>
                <w:b/>
                <w:bCs/>
                <w:szCs w:val="22"/>
              </w:rPr>
            </w:pPr>
          </w:p>
        </w:tc>
        <w:tc>
          <w:tcPr>
            <w:tcW w:w="1276" w:type="dxa"/>
          </w:tcPr>
          <w:p w14:paraId="6886B99A" w14:textId="77777777" w:rsidR="00065DB4" w:rsidRPr="00BC5C31" w:rsidRDefault="00065DB4" w:rsidP="00065DB4">
            <w:pPr>
              <w:tabs>
                <w:tab w:val="left" w:pos="405"/>
                <w:tab w:val="decimal" w:pos="972"/>
              </w:tabs>
              <w:spacing w:after="0" w:line="240" w:lineRule="atLeast"/>
              <w:ind w:left="522" w:right="-25" w:hanging="117"/>
              <w:rPr>
                <w:rFonts w:ascii="Times New Roman" w:hAnsi="Times New Roman" w:cs="Times New Roman"/>
                <w:b/>
                <w:bCs/>
                <w:szCs w:val="22"/>
              </w:rPr>
            </w:pPr>
          </w:p>
        </w:tc>
        <w:tc>
          <w:tcPr>
            <w:tcW w:w="284" w:type="dxa"/>
          </w:tcPr>
          <w:p w14:paraId="138B2D21" w14:textId="77777777" w:rsidR="00065DB4" w:rsidRPr="00BC5C31" w:rsidRDefault="00065DB4" w:rsidP="00065DB4">
            <w:pPr>
              <w:tabs>
                <w:tab w:val="left" w:pos="405"/>
                <w:tab w:val="decimal" w:pos="854"/>
                <w:tab w:val="decimal" w:pos="972"/>
              </w:tabs>
              <w:spacing w:after="0" w:line="240" w:lineRule="atLeast"/>
              <w:ind w:left="522" w:right="-25" w:hanging="117"/>
              <w:rPr>
                <w:rFonts w:ascii="Times New Roman" w:hAnsi="Times New Roman" w:cs="Times New Roman"/>
                <w:b/>
                <w:bCs/>
                <w:szCs w:val="22"/>
              </w:rPr>
            </w:pPr>
          </w:p>
        </w:tc>
        <w:tc>
          <w:tcPr>
            <w:tcW w:w="1136" w:type="dxa"/>
          </w:tcPr>
          <w:p w14:paraId="5D4EF8D8" w14:textId="77777777" w:rsidR="00065DB4" w:rsidRPr="00BC5C31" w:rsidRDefault="00065DB4" w:rsidP="00065DB4">
            <w:pPr>
              <w:tabs>
                <w:tab w:val="left" w:pos="405"/>
                <w:tab w:val="decimal" w:pos="854"/>
                <w:tab w:val="decimal" w:pos="972"/>
              </w:tabs>
              <w:spacing w:after="0" w:line="240" w:lineRule="atLeast"/>
              <w:ind w:left="522" w:right="-25" w:hanging="117"/>
              <w:rPr>
                <w:rFonts w:ascii="Times New Roman" w:hAnsi="Times New Roman" w:cs="Times New Roman"/>
                <w:b/>
                <w:bCs/>
                <w:szCs w:val="22"/>
              </w:rPr>
            </w:pPr>
          </w:p>
        </w:tc>
      </w:tr>
      <w:tr w:rsidR="00065DB4" w:rsidRPr="00BC5C31" w14:paraId="08807491" w14:textId="77777777" w:rsidTr="00065DB4">
        <w:tc>
          <w:tcPr>
            <w:tcW w:w="4111" w:type="dxa"/>
            <w:gridSpan w:val="2"/>
            <w:vAlign w:val="bottom"/>
          </w:tcPr>
          <w:p w14:paraId="44FD749A" w14:textId="158B0598" w:rsidR="00065DB4" w:rsidRPr="00BC5C31" w:rsidRDefault="00065DB4" w:rsidP="00065DB4">
            <w:pPr>
              <w:spacing w:after="0" w:line="240" w:lineRule="atLeast"/>
              <w:ind w:left="34" w:right="-25"/>
              <w:rPr>
                <w:rFonts w:ascii="Times New Roman" w:hAnsi="Times New Roman" w:cs="Times New Roman"/>
                <w:szCs w:val="22"/>
              </w:rPr>
            </w:pPr>
            <w:r w:rsidRPr="00BC5C31">
              <w:rPr>
                <w:rFonts w:ascii="Times New Roman" w:hAnsi="Times New Roman" w:cs="Times New Roman"/>
                <w:szCs w:val="22"/>
              </w:rPr>
              <w:t>At 1 January</w:t>
            </w:r>
          </w:p>
        </w:tc>
        <w:tc>
          <w:tcPr>
            <w:tcW w:w="283" w:type="dxa"/>
          </w:tcPr>
          <w:p w14:paraId="4A6F0E0A" w14:textId="77777777" w:rsidR="00065DB4" w:rsidRPr="00BC5C31" w:rsidRDefault="00065DB4" w:rsidP="00065DB4">
            <w:pPr>
              <w:tabs>
                <w:tab w:val="left" w:pos="405"/>
                <w:tab w:val="decimal" w:pos="949"/>
              </w:tabs>
              <w:spacing w:after="0" w:line="240" w:lineRule="atLeast"/>
              <w:ind w:left="522" w:right="-25" w:hanging="117"/>
              <w:rPr>
                <w:rFonts w:ascii="Times New Roman" w:hAnsi="Times New Roman" w:cs="Times New Roman"/>
                <w:szCs w:val="22"/>
              </w:rPr>
            </w:pPr>
          </w:p>
        </w:tc>
        <w:tc>
          <w:tcPr>
            <w:tcW w:w="1418" w:type="dxa"/>
          </w:tcPr>
          <w:p w14:paraId="217A6429" w14:textId="77777777" w:rsidR="00065DB4" w:rsidRPr="00BC5C31" w:rsidRDefault="00065DB4" w:rsidP="00065DB4">
            <w:pPr>
              <w:tabs>
                <w:tab w:val="left" w:pos="405"/>
                <w:tab w:val="decimal" w:pos="972"/>
              </w:tabs>
              <w:spacing w:after="0" w:line="240" w:lineRule="atLeast"/>
              <w:ind w:left="522" w:right="-25" w:hanging="117"/>
              <w:rPr>
                <w:rFonts w:ascii="Times New Roman" w:hAnsi="Times New Roman" w:cs="Times New Roman"/>
                <w:b/>
                <w:bCs/>
                <w:szCs w:val="22"/>
              </w:rPr>
            </w:pPr>
          </w:p>
        </w:tc>
        <w:tc>
          <w:tcPr>
            <w:tcW w:w="283" w:type="dxa"/>
          </w:tcPr>
          <w:p w14:paraId="6F613A28" w14:textId="77777777" w:rsidR="00065DB4" w:rsidRPr="00BC5C31" w:rsidRDefault="00065DB4" w:rsidP="00065DB4">
            <w:pPr>
              <w:tabs>
                <w:tab w:val="left" w:pos="405"/>
                <w:tab w:val="decimal" w:pos="854"/>
                <w:tab w:val="decimal" w:pos="972"/>
              </w:tabs>
              <w:spacing w:after="0" w:line="240" w:lineRule="atLeast"/>
              <w:ind w:left="522" w:right="-25" w:hanging="117"/>
              <w:rPr>
                <w:rFonts w:ascii="Times New Roman" w:hAnsi="Times New Roman" w:cs="Times New Roman"/>
                <w:b/>
                <w:bCs/>
                <w:szCs w:val="22"/>
              </w:rPr>
            </w:pPr>
          </w:p>
        </w:tc>
        <w:tc>
          <w:tcPr>
            <w:tcW w:w="1276" w:type="dxa"/>
          </w:tcPr>
          <w:p w14:paraId="0000F264" w14:textId="77777777" w:rsidR="00065DB4" w:rsidRPr="00BC5C31" w:rsidRDefault="00065DB4" w:rsidP="00065DB4">
            <w:pPr>
              <w:tabs>
                <w:tab w:val="left" w:pos="405"/>
                <w:tab w:val="decimal" w:pos="854"/>
                <w:tab w:val="decimal" w:pos="972"/>
              </w:tabs>
              <w:spacing w:after="0" w:line="240" w:lineRule="atLeast"/>
              <w:ind w:left="522" w:right="-25" w:hanging="117"/>
              <w:rPr>
                <w:rFonts w:ascii="Times New Roman" w:hAnsi="Times New Roman" w:cs="Times New Roman"/>
                <w:b/>
                <w:bCs/>
                <w:szCs w:val="22"/>
              </w:rPr>
            </w:pPr>
          </w:p>
        </w:tc>
        <w:tc>
          <w:tcPr>
            <w:tcW w:w="283" w:type="dxa"/>
          </w:tcPr>
          <w:p w14:paraId="3F5FA27F" w14:textId="77777777" w:rsidR="00065DB4" w:rsidRPr="00BC5C31" w:rsidRDefault="00065DB4" w:rsidP="00065DB4">
            <w:pPr>
              <w:tabs>
                <w:tab w:val="left" w:pos="405"/>
                <w:tab w:val="decimal" w:pos="972"/>
              </w:tabs>
              <w:spacing w:after="0" w:line="240" w:lineRule="atLeast"/>
              <w:ind w:left="522" w:right="-25" w:hanging="117"/>
              <w:rPr>
                <w:rFonts w:ascii="Times New Roman" w:hAnsi="Times New Roman" w:cs="Times New Roman"/>
                <w:b/>
                <w:bCs/>
                <w:szCs w:val="22"/>
              </w:rPr>
            </w:pPr>
          </w:p>
        </w:tc>
        <w:tc>
          <w:tcPr>
            <w:tcW w:w="1276" w:type="dxa"/>
          </w:tcPr>
          <w:p w14:paraId="52E9B682" w14:textId="77777777" w:rsidR="00065DB4" w:rsidRPr="00BC5C31" w:rsidRDefault="00065DB4" w:rsidP="00065DB4">
            <w:pPr>
              <w:tabs>
                <w:tab w:val="left" w:pos="405"/>
                <w:tab w:val="decimal" w:pos="972"/>
              </w:tabs>
              <w:spacing w:after="0" w:line="240" w:lineRule="atLeast"/>
              <w:ind w:left="522" w:right="-25" w:hanging="117"/>
              <w:rPr>
                <w:rFonts w:ascii="Times New Roman" w:hAnsi="Times New Roman" w:cs="Times New Roman"/>
                <w:b/>
                <w:bCs/>
                <w:szCs w:val="22"/>
              </w:rPr>
            </w:pPr>
          </w:p>
        </w:tc>
        <w:tc>
          <w:tcPr>
            <w:tcW w:w="284" w:type="dxa"/>
          </w:tcPr>
          <w:p w14:paraId="6B0B6EB8" w14:textId="77777777" w:rsidR="00065DB4" w:rsidRPr="00BC5C31" w:rsidRDefault="00065DB4" w:rsidP="00065DB4">
            <w:pPr>
              <w:tabs>
                <w:tab w:val="left" w:pos="405"/>
                <w:tab w:val="decimal" w:pos="854"/>
                <w:tab w:val="decimal" w:pos="972"/>
              </w:tabs>
              <w:spacing w:after="0" w:line="240" w:lineRule="atLeast"/>
              <w:ind w:left="522" w:right="-25" w:hanging="117"/>
              <w:rPr>
                <w:rFonts w:ascii="Times New Roman" w:hAnsi="Times New Roman" w:cs="Times New Roman"/>
                <w:b/>
                <w:bCs/>
                <w:szCs w:val="22"/>
              </w:rPr>
            </w:pPr>
          </w:p>
        </w:tc>
        <w:tc>
          <w:tcPr>
            <w:tcW w:w="1136" w:type="dxa"/>
          </w:tcPr>
          <w:p w14:paraId="30A36C5A" w14:textId="77777777" w:rsidR="00065DB4" w:rsidRPr="00BC5C31" w:rsidRDefault="00065DB4" w:rsidP="00065DB4">
            <w:pPr>
              <w:tabs>
                <w:tab w:val="left" w:pos="405"/>
                <w:tab w:val="decimal" w:pos="854"/>
                <w:tab w:val="decimal" w:pos="972"/>
              </w:tabs>
              <w:spacing w:after="0" w:line="240" w:lineRule="atLeast"/>
              <w:ind w:left="522" w:right="-25" w:hanging="117"/>
              <w:rPr>
                <w:rFonts w:ascii="Times New Roman" w:hAnsi="Times New Roman" w:cs="Times New Roman"/>
                <w:b/>
                <w:bCs/>
                <w:szCs w:val="22"/>
              </w:rPr>
            </w:pPr>
          </w:p>
        </w:tc>
      </w:tr>
      <w:tr w:rsidR="00065DB4" w:rsidRPr="00BC5C31" w14:paraId="64A87C4F" w14:textId="77777777" w:rsidTr="00065DB4">
        <w:trPr>
          <w:trHeight w:val="270"/>
        </w:trPr>
        <w:tc>
          <w:tcPr>
            <w:tcW w:w="3119" w:type="dxa"/>
            <w:vAlign w:val="bottom"/>
          </w:tcPr>
          <w:p w14:paraId="3B9535F7" w14:textId="77777777" w:rsidR="00065DB4" w:rsidRPr="00BC5C31" w:rsidRDefault="00065DB4" w:rsidP="00065DB4">
            <w:pPr>
              <w:spacing w:after="0" w:line="240" w:lineRule="atLeast"/>
              <w:ind w:left="34" w:right="-25"/>
              <w:rPr>
                <w:rFonts w:ascii="Times New Roman" w:hAnsi="Times New Roman" w:cs="Times New Roman"/>
                <w:szCs w:val="22"/>
              </w:rPr>
            </w:pPr>
            <w:r w:rsidRPr="00BC5C31">
              <w:rPr>
                <w:rFonts w:ascii="Times New Roman" w:hAnsi="Times New Roman" w:cs="Times New Roman"/>
                <w:szCs w:val="22"/>
                <w:cs/>
              </w:rPr>
              <w:t xml:space="preserve">- </w:t>
            </w:r>
            <w:r w:rsidRPr="00BC5C31">
              <w:rPr>
                <w:rFonts w:ascii="Times New Roman" w:hAnsi="Times New Roman" w:cs="Times New Roman"/>
                <w:szCs w:val="22"/>
              </w:rPr>
              <w:t>Ordinary shares</w:t>
            </w:r>
          </w:p>
        </w:tc>
        <w:tc>
          <w:tcPr>
            <w:tcW w:w="992" w:type="dxa"/>
            <w:vAlign w:val="bottom"/>
          </w:tcPr>
          <w:p w14:paraId="66442217" w14:textId="77777777" w:rsidR="00065DB4" w:rsidRPr="00BC5C31" w:rsidRDefault="00065DB4" w:rsidP="00065DB4">
            <w:pPr>
              <w:spacing w:after="0" w:line="240" w:lineRule="atLeast"/>
              <w:ind w:left="-187" w:right="-157" w:hanging="117"/>
              <w:jc w:val="center"/>
              <w:rPr>
                <w:rFonts w:ascii="Times New Roman" w:hAnsi="Times New Roman" w:cs="Times New Roman"/>
                <w:i/>
                <w:iCs/>
                <w:szCs w:val="22"/>
              </w:rPr>
            </w:pPr>
            <w:r w:rsidRPr="00BC5C31">
              <w:rPr>
                <w:rFonts w:ascii="Times New Roman" w:hAnsi="Times New Roman" w:cs="Times New Roman"/>
                <w:i/>
                <w:iCs/>
                <w:szCs w:val="22"/>
              </w:rPr>
              <w:t>0</w:t>
            </w:r>
            <w:r w:rsidRPr="00BC5C31">
              <w:rPr>
                <w:rFonts w:ascii="Times New Roman" w:hAnsi="Times New Roman" w:cs="Times New Roman"/>
                <w:i/>
                <w:iCs/>
                <w:szCs w:val="22"/>
                <w:cs/>
              </w:rPr>
              <w:t>.</w:t>
            </w:r>
            <w:r w:rsidRPr="00BC5C31">
              <w:rPr>
                <w:rFonts w:ascii="Times New Roman" w:hAnsi="Times New Roman" w:cs="Times New Roman"/>
                <w:i/>
                <w:iCs/>
                <w:szCs w:val="22"/>
              </w:rPr>
              <w:t>50</w:t>
            </w:r>
          </w:p>
        </w:tc>
        <w:tc>
          <w:tcPr>
            <w:tcW w:w="283" w:type="dxa"/>
          </w:tcPr>
          <w:p w14:paraId="5EDCB2A2" w14:textId="77777777" w:rsidR="00065DB4" w:rsidRPr="00BC5C31" w:rsidRDefault="00065DB4" w:rsidP="00065DB4">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53BDC85E" w14:textId="77777777" w:rsidR="00065DB4" w:rsidRPr="00BC5C31" w:rsidRDefault="00065DB4" w:rsidP="00065DB4">
            <w:pPr>
              <w:tabs>
                <w:tab w:val="decimal" w:pos="1264"/>
              </w:tabs>
              <w:spacing w:after="0" w:line="240" w:lineRule="atLeast"/>
              <w:ind w:left="-187" w:right="-25"/>
              <w:rPr>
                <w:rFonts w:ascii="Times New Roman" w:hAnsi="Times New Roman" w:cs="Times New Roman"/>
                <w:szCs w:val="22"/>
              </w:rPr>
            </w:pPr>
            <w:r w:rsidRPr="00BC5C31">
              <w:rPr>
                <w:rFonts w:ascii="Times New Roman" w:hAnsi="Times New Roman" w:cs="Times New Roman"/>
                <w:szCs w:val="22"/>
              </w:rPr>
              <w:t>5,712,456</w:t>
            </w:r>
          </w:p>
        </w:tc>
        <w:tc>
          <w:tcPr>
            <w:tcW w:w="283" w:type="dxa"/>
          </w:tcPr>
          <w:p w14:paraId="32BC9DFC" w14:textId="77777777" w:rsidR="00065DB4" w:rsidRPr="00BC5C31" w:rsidRDefault="00065DB4" w:rsidP="00065DB4">
            <w:pPr>
              <w:tabs>
                <w:tab w:val="decimal" w:pos="798"/>
                <w:tab w:val="decimal" w:pos="934"/>
              </w:tabs>
              <w:spacing w:after="0" w:line="240" w:lineRule="atLeast"/>
              <w:ind w:left="-187" w:right="-25"/>
              <w:rPr>
                <w:rFonts w:ascii="Times New Roman" w:hAnsi="Times New Roman" w:cs="Times New Roman"/>
                <w:szCs w:val="22"/>
              </w:rPr>
            </w:pPr>
          </w:p>
        </w:tc>
        <w:tc>
          <w:tcPr>
            <w:tcW w:w="1276" w:type="dxa"/>
            <w:vAlign w:val="bottom"/>
          </w:tcPr>
          <w:p w14:paraId="09058C3D" w14:textId="77777777" w:rsidR="00065DB4" w:rsidRPr="00BC5C31" w:rsidRDefault="00065DB4" w:rsidP="00065DB4">
            <w:pPr>
              <w:tabs>
                <w:tab w:val="decimal" w:pos="1068"/>
              </w:tabs>
              <w:spacing w:after="0" w:line="240" w:lineRule="atLeast"/>
              <w:ind w:left="-187" w:right="-25"/>
              <w:rPr>
                <w:rFonts w:ascii="Times New Roman" w:hAnsi="Times New Roman" w:cs="Times New Roman"/>
                <w:szCs w:val="22"/>
              </w:rPr>
            </w:pPr>
            <w:r w:rsidRPr="00BC5C31">
              <w:rPr>
                <w:rFonts w:ascii="Times New Roman" w:hAnsi="Times New Roman" w:cs="Times New Roman"/>
                <w:szCs w:val="22"/>
              </w:rPr>
              <w:t>2,856,228</w:t>
            </w:r>
          </w:p>
        </w:tc>
        <w:tc>
          <w:tcPr>
            <w:tcW w:w="283" w:type="dxa"/>
          </w:tcPr>
          <w:p w14:paraId="34E1C2C6" w14:textId="77777777" w:rsidR="00065DB4" w:rsidRPr="00BC5C31" w:rsidRDefault="00065DB4" w:rsidP="00065DB4">
            <w:pPr>
              <w:tabs>
                <w:tab w:val="decimal" w:pos="798"/>
                <w:tab w:val="decimal" w:pos="934"/>
                <w:tab w:val="decimal" w:pos="1191"/>
              </w:tabs>
              <w:spacing w:after="0" w:line="240" w:lineRule="atLeast"/>
              <w:ind w:left="-187" w:right="-25"/>
              <w:rPr>
                <w:rFonts w:ascii="Times New Roman" w:hAnsi="Times New Roman" w:cs="Times New Roman"/>
                <w:szCs w:val="22"/>
              </w:rPr>
            </w:pPr>
          </w:p>
        </w:tc>
        <w:tc>
          <w:tcPr>
            <w:tcW w:w="1276" w:type="dxa"/>
            <w:vAlign w:val="bottom"/>
          </w:tcPr>
          <w:p w14:paraId="53F9EBC3" w14:textId="77777777" w:rsidR="00065DB4" w:rsidRPr="00BC5C31" w:rsidRDefault="00065DB4" w:rsidP="00065DB4">
            <w:pPr>
              <w:tabs>
                <w:tab w:val="decimal" w:pos="1021"/>
              </w:tabs>
              <w:spacing w:after="0" w:line="240" w:lineRule="atLeast"/>
              <w:ind w:left="-187" w:right="-25"/>
              <w:rPr>
                <w:rFonts w:ascii="Times New Roman" w:hAnsi="Times New Roman" w:cs="Times New Roman"/>
                <w:szCs w:val="22"/>
              </w:rPr>
            </w:pPr>
            <w:r w:rsidRPr="00BC5C31">
              <w:rPr>
                <w:rFonts w:ascii="Times New Roman" w:hAnsi="Times New Roman" w:cs="Times New Roman"/>
                <w:szCs w:val="22"/>
              </w:rPr>
              <w:t>5,912,456</w:t>
            </w:r>
          </w:p>
        </w:tc>
        <w:tc>
          <w:tcPr>
            <w:tcW w:w="284" w:type="dxa"/>
          </w:tcPr>
          <w:p w14:paraId="35D67CC5" w14:textId="77777777" w:rsidR="00065DB4" w:rsidRPr="00BC5C31" w:rsidRDefault="00065DB4" w:rsidP="00065DB4">
            <w:pPr>
              <w:tabs>
                <w:tab w:val="decimal" w:pos="798"/>
                <w:tab w:val="decimal" w:pos="934"/>
              </w:tabs>
              <w:spacing w:after="0" w:line="240" w:lineRule="atLeast"/>
              <w:ind w:left="-187" w:right="-25"/>
              <w:rPr>
                <w:rFonts w:ascii="Times New Roman" w:hAnsi="Times New Roman" w:cs="Times New Roman"/>
                <w:szCs w:val="22"/>
              </w:rPr>
            </w:pPr>
          </w:p>
        </w:tc>
        <w:tc>
          <w:tcPr>
            <w:tcW w:w="1136" w:type="dxa"/>
            <w:vAlign w:val="bottom"/>
          </w:tcPr>
          <w:p w14:paraId="007D5EBF" w14:textId="77777777" w:rsidR="00065DB4" w:rsidRPr="00BC5C31" w:rsidRDefault="00065DB4" w:rsidP="00065DB4">
            <w:pPr>
              <w:tabs>
                <w:tab w:val="decimal" w:pos="916"/>
              </w:tabs>
              <w:spacing w:after="0" w:line="240" w:lineRule="atLeast"/>
              <w:ind w:left="-187" w:right="-25"/>
              <w:rPr>
                <w:rFonts w:ascii="Times New Roman" w:hAnsi="Times New Roman" w:cs="Times New Roman"/>
                <w:szCs w:val="22"/>
              </w:rPr>
            </w:pPr>
            <w:r w:rsidRPr="00BC5C31">
              <w:rPr>
                <w:rFonts w:ascii="Times New Roman" w:hAnsi="Times New Roman" w:cs="Times New Roman"/>
                <w:szCs w:val="22"/>
              </w:rPr>
              <w:t>2,956,228</w:t>
            </w:r>
          </w:p>
        </w:tc>
      </w:tr>
      <w:tr w:rsidR="00065DB4" w:rsidRPr="00BC5C31" w14:paraId="79A5F6D6" w14:textId="77777777" w:rsidTr="00065DB4">
        <w:trPr>
          <w:trHeight w:val="270"/>
        </w:trPr>
        <w:tc>
          <w:tcPr>
            <w:tcW w:w="3119" w:type="dxa"/>
            <w:vAlign w:val="bottom"/>
          </w:tcPr>
          <w:p w14:paraId="2EB5C203" w14:textId="77777777" w:rsidR="00065DB4" w:rsidRPr="00BC5C31" w:rsidRDefault="00065DB4" w:rsidP="00065DB4">
            <w:pPr>
              <w:spacing w:after="0" w:line="240" w:lineRule="atLeast"/>
              <w:ind w:left="34" w:right="-25"/>
              <w:rPr>
                <w:rFonts w:ascii="Times New Roman" w:hAnsi="Times New Roman" w:cs="Times New Roman"/>
                <w:szCs w:val="22"/>
                <w:cs/>
              </w:rPr>
            </w:pPr>
            <w:r w:rsidRPr="00BC5C31">
              <w:rPr>
                <w:rFonts w:ascii="Times New Roman" w:hAnsi="Times New Roman" w:cs="Times New Roman"/>
                <w:szCs w:val="22"/>
              </w:rPr>
              <w:t xml:space="preserve">  Decrease in issued and paid-up</w:t>
            </w:r>
          </w:p>
        </w:tc>
        <w:tc>
          <w:tcPr>
            <w:tcW w:w="992" w:type="dxa"/>
            <w:vAlign w:val="bottom"/>
          </w:tcPr>
          <w:p w14:paraId="0DE0ADD5" w14:textId="77777777" w:rsidR="00065DB4" w:rsidRPr="00BC5C31" w:rsidRDefault="00065DB4" w:rsidP="00065DB4">
            <w:pPr>
              <w:spacing w:after="0" w:line="240" w:lineRule="atLeast"/>
              <w:ind w:left="-187" w:right="-157" w:hanging="117"/>
              <w:jc w:val="center"/>
              <w:rPr>
                <w:rFonts w:ascii="Times New Roman" w:hAnsi="Times New Roman" w:cs="Times New Roman"/>
                <w:i/>
                <w:iCs/>
                <w:szCs w:val="22"/>
              </w:rPr>
            </w:pPr>
          </w:p>
        </w:tc>
        <w:tc>
          <w:tcPr>
            <w:tcW w:w="283" w:type="dxa"/>
          </w:tcPr>
          <w:p w14:paraId="7F797574" w14:textId="77777777" w:rsidR="00065DB4" w:rsidRPr="00BC5C31" w:rsidRDefault="00065DB4" w:rsidP="00065DB4">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719BE25E" w14:textId="77777777" w:rsidR="00065DB4" w:rsidRPr="00BC5C31" w:rsidRDefault="00065DB4" w:rsidP="00065DB4">
            <w:pPr>
              <w:tabs>
                <w:tab w:val="decimal" w:pos="1264"/>
              </w:tabs>
              <w:spacing w:after="0" w:line="240" w:lineRule="atLeast"/>
              <w:ind w:left="-187" w:right="-25"/>
              <w:rPr>
                <w:rFonts w:ascii="Times New Roman" w:hAnsi="Times New Roman" w:cs="Times New Roman"/>
                <w:szCs w:val="22"/>
              </w:rPr>
            </w:pPr>
          </w:p>
        </w:tc>
        <w:tc>
          <w:tcPr>
            <w:tcW w:w="283" w:type="dxa"/>
          </w:tcPr>
          <w:p w14:paraId="04481A7A" w14:textId="77777777" w:rsidR="00065DB4" w:rsidRPr="00BC5C31" w:rsidRDefault="00065DB4" w:rsidP="00065DB4">
            <w:pPr>
              <w:tabs>
                <w:tab w:val="decimal" w:pos="798"/>
                <w:tab w:val="decimal" w:pos="934"/>
              </w:tabs>
              <w:spacing w:after="0" w:line="240" w:lineRule="atLeast"/>
              <w:ind w:left="-187" w:right="-25"/>
              <w:rPr>
                <w:rFonts w:ascii="Times New Roman" w:hAnsi="Times New Roman" w:cs="Times New Roman"/>
                <w:szCs w:val="22"/>
              </w:rPr>
            </w:pPr>
          </w:p>
        </w:tc>
        <w:tc>
          <w:tcPr>
            <w:tcW w:w="1276" w:type="dxa"/>
            <w:vAlign w:val="bottom"/>
          </w:tcPr>
          <w:p w14:paraId="5D2C6434" w14:textId="77777777" w:rsidR="00065DB4" w:rsidRPr="00BC5C31" w:rsidRDefault="00065DB4" w:rsidP="00065DB4">
            <w:pPr>
              <w:tabs>
                <w:tab w:val="decimal" w:pos="1216"/>
              </w:tabs>
              <w:spacing w:after="0" w:line="240" w:lineRule="atLeast"/>
              <w:ind w:left="-60" w:right="-25"/>
              <w:rPr>
                <w:rFonts w:ascii="Times New Roman" w:hAnsi="Times New Roman" w:cs="Times New Roman"/>
                <w:szCs w:val="22"/>
              </w:rPr>
            </w:pPr>
          </w:p>
        </w:tc>
        <w:tc>
          <w:tcPr>
            <w:tcW w:w="283" w:type="dxa"/>
          </w:tcPr>
          <w:p w14:paraId="0B0D0D57" w14:textId="77777777" w:rsidR="00065DB4" w:rsidRPr="00BC5C31" w:rsidRDefault="00065DB4" w:rsidP="00065DB4">
            <w:pPr>
              <w:tabs>
                <w:tab w:val="decimal" w:pos="798"/>
                <w:tab w:val="decimal" w:pos="934"/>
                <w:tab w:val="decimal" w:pos="1191"/>
              </w:tabs>
              <w:spacing w:after="0" w:line="240" w:lineRule="atLeast"/>
              <w:ind w:left="-187" w:right="-25"/>
              <w:rPr>
                <w:rFonts w:ascii="Times New Roman" w:hAnsi="Times New Roman" w:cs="Times New Roman"/>
                <w:szCs w:val="22"/>
              </w:rPr>
            </w:pPr>
          </w:p>
        </w:tc>
        <w:tc>
          <w:tcPr>
            <w:tcW w:w="1276" w:type="dxa"/>
            <w:vAlign w:val="bottom"/>
          </w:tcPr>
          <w:p w14:paraId="0EC56C0B" w14:textId="77777777" w:rsidR="00065DB4" w:rsidRPr="00BC5C31" w:rsidRDefault="00065DB4" w:rsidP="00065DB4">
            <w:pPr>
              <w:tabs>
                <w:tab w:val="decimal" w:pos="1021"/>
              </w:tabs>
              <w:spacing w:after="0" w:line="240" w:lineRule="atLeast"/>
              <w:ind w:left="-187" w:right="-25"/>
              <w:rPr>
                <w:rFonts w:ascii="Times New Roman" w:hAnsi="Times New Roman" w:cs="Times New Roman"/>
                <w:szCs w:val="22"/>
              </w:rPr>
            </w:pPr>
          </w:p>
        </w:tc>
        <w:tc>
          <w:tcPr>
            <w:tcW w:w="284" w:type="dxa"/>
          </w:tcPr>
          <w:p w14:paraId="46CEA6A1" w14:textId="77777777" w:rsidR="00065DB4" w:rsidRPr="00BC5C31" w:rsidRDefault="00065DB4" w:rsidP="00065DB4">
            <w:pPr>
              <w:tabs>
                <w:tab w:val="decimal" w:pos="798"/>
                <w:tab w:val="decimal" w:pos="934"/>
              </w:tabs>
              <w:spacing w:after="0" w:line="240" w:lineRule="atLeast"/>
              <w:ind w:left="-187" w:right="-25"/>
              <w:rPr>
                <w:rFonts w:ascii="Times New Roman" w:hAnsi="Times New Roman" w:cs="Times New Roman"/>
                <w:szCs w:val="22"/>
              </w:rPr>
            </w:pPr>
          </w:p>
        </w:tc>
        <w:tc>
          <w:tcPr>
            <w:tcW w:w="1136" w:type="dxa"/>
            <w:vAlign w:val="bottom"/>
          </w:tcPr>
          <w:p w14:paraId="00DB5704" w14:textId="77777777" w:rsidR="00065DB4" w:rsidRPr="00BC5C31" w:rsidRDefault="00065DB4" w:rsidP="00065DB4">
            <w:pPr>
              <w:tabs>
                <w:tab w:val="decimal" w:pos="916"/>
              </w:tabs>
              <w:spacing w:after="0" w:line="240" w:lineRule="atLeast"/>
              <w:ind w:left="-187" w:right="-25"/>
              <w:rPr>
                <w:rFonts w:ascii="Times New Roman" w:hAnsi="Times New Roman" w:cs="Times New Roman"/>
                <w:szCs w:val="22"/>
              </w:rPr>
            </w:pPr>
          </w:p>
        </w:tc>
      </w:tr>
      <w:tr w:rsidR="00065DB4" w:rsidRPr="00BC5C31" w14:paraId="1C56CC60" w14:textId="77777777" w:rsidTr="00065DB4">
        <w:trPr>
          <w:trHeight w:val="270"/>
        </w:trPr>
        <w:tc>
          <w:tcPr>
            <w:tcW w:w="3119" w:type="dxa"/>
            <w:vAlign w:val="bottom"/>
          </w:tcPr>
          <w:p w14:paraId="6EFB6D65" w14:textId="77777777" w:rsidR="00065DB4" w:rsidRPr="00BC5C31" w:rsidRDefault="00065DB4" w:rsidP="00065DB4">
            <w:pPr>
              <w:spacing w:after="0" w:line="240" w:lineRule="atLeast"/>
              <w:ind w:left="34" w:right="-25"/>
              <w:rPr>
                <w:rFonts w:ascii="Times New Roman" w:hAnsi="Times New Roman" w:cs="Times New Roman"/>
                <w:szCs w:val="22"/>
              </w:rPr>
            </w:pPr>
            <w:r w:rsidRPr="00BC5C31">
              <w:rPr>
                <w:rFonts w:ascii="Times New Roman" w:hAnsi="Times New Roman" w:cs="Times New Roman"/>
                <w:szCs w:val="22"/>
              </w:rPr>
              <w:t xml:space="preserve">    shares</w:t>
            </w:r>
          </w:p>
        </w:tc>
        <w:tc>
          <w:tcPr>
            <w:tcW w:w="992" w:type="dxa"/>
            <w:vAlign w:val="bottom"/>
          </w:tcPr>
          <w:p w14:paraId="3EA0B899" w14:textId="77777777" w:rsidR="00065DB4" w:rsidRPr="00BC5C31" w:rsidRDefault="00065DB4" w:rsidP="00065DB4">
            <w:pPr>
              <w:spacing w:after="0" w:line="240" w:lineRule="atLeast"/>
              <w:ind w:left="-187" w:right="-157" w:hanging="117"/>
              <w:jc w:val="center"/>
              <w:rPr>
                <w:rFonts w:ascii="Times New Roman" w:hAnsi="Times New Roman" w:cs="Times New Roman"/>
                <w:i/>
                <w:iCs/>
                <w:szCs w:val="22"/>
              </w:rPr>
            </w:pPr>
            <w:r w:rsidRPr="00BC5C31">
              <w:rPr>
                <w:rFonts w:ascii="Times New Roman" w:hAnsi="Times New Roman" w:cs="Times New Roman"/>
                <w:i/>
                <w:iCs/>
                <w:szCs w:val="22"/>
              </w:rPr>
              <w:t>0.50</w:t>
            </w:r>
          </w:p>
        </w:tc>
        <w:tc>
          <w:tcPr>
            <w:tcW w:w="283" w:type="dxa"/>
          </w:tcPr>
          <w:p w14:paraId="36D697A1" w14:textId="77777777" w:rsidR="00065DB4" w:rsidRPr="00BC5C31" w:rsidRDefault="00065DB4" w:rsidP="00065DB4">
            <w:pPr>
              <w:tabs>
                <w:tab w:val="decimal" w:pos="949"/>
              </w:tabs>
              <w:spacing w:after="0" w:line="240" w:lineRule="atLeast"/>
              <w:ind w:left="-187" w:right="-25"/>
              <w:rPr>
                <w:rFonts w:ascii="Times New Roman" w:hAnsi="Times New Roman" w:cs="Times New Roman"/>
                <w:szCs w:val="22"/>
              </w:rPr>
            </w:pPr>
          </w:p>
        </w:tc>
        <w:tc>
          <w:tcPr>
            <w:tcW w:w="1418" w:type="dxa"/>
            <w:vAlign w:val="bottom"/>
          </w:tcPr>
          <w:p w14:paraId="6183D15B" w14:textId="77777777" w:rsidR="00065DB4" w:rsidRPr="00BC5C31" w:rsidRDefault="00065DB4" w:rsidP="00065DB4">
            <w:pPr>
              <w:spacing w:after="0" w:line="240" w:lineRule="atLeast"/>
              <w:ind w:left="22" w:right="-25"/>
              <w:jc w:val="center"/>
              <w:rPr>
                <w:rFonts w:ascii="Times New Roman" w:hAnsi="Times New Roman" w:cs="Times New Roman"/>
                <w:b/>
                <w:bCs/>
                <w:szCs w:val="22"/>
              </w:rPr>
            </w:pPr>
            <w:r w:rsidRPr="00BC5C31">
              <w:rPr>
                <w:rFonts w:ascii="Times New Roman" w:hAnsi="Times New Roman" w:cs="Times New Roman"/>
                <w:b/>
                <w:bCs/>
                <w:szCs w:val="22"/>
              </w:rPr>
              <w:t>-</w:t>
            </w:r>
          </w:p>
        </w:tc>
        <w:tc>
          <w:tcPr>
            <w:tcW w:w="283" w:type="dxa"/>
          </w:tcPr>
          <w:p w14:paraId="1903700B" w14:textId="77777777" w:rsidR="00065DB4" w:rsidRPr="00BC5C31" w:rsidRDefault="00065DB4" w:rsidP="00065DB4">
            <w:pPr>
              <w:tabs>
                <w:tab w:val="decimal" w:pos="798"/>
                <w:tab w:val="decimal" w:pos="934"/>
              </w:tabs>
              <w:spacing w:after="0" w:line="240" w:lineRule="atLeast"/>
              <w:ind w:left="22" w:right="-25"/>
              <w:jc w:val="center"/>
              <w:rPr>
                <w:rFonts w:ascii="Times New Roman" w:hAnsi="Times New Roman" w:cs="Times New Roman"/>
                <w:b/>
                <w:bCs/>
                <w:szCs w:val="22"/>
              </w:rPr>
            </w:pPr>
          </w:p>
        </w:tc>
        <w:tc>
          <w:tcPr>
            <w:tcW w:w="1276" w:type="dxa"/>
            <w:vAlign w:val="bottom"/>
          </w:tcPr>
          <w:p w14:paraId="33EE239F" w14:textId="77777777" w:rsidR="00065DB4" w:rsidRPr="00BC5C31" w:rsidRDefault="00065DB4" w:rsidP="00065DB4">
            <w:pPr>
              <w:spacing w:after="0" w:line="240" w:lineRule="atLeast"/>
              <w:ind w:left="22" w:right="-25"/>
              <w:jc w:val="center"/>
              <w:rPr>
                <w:rFonts w:ascii="Times New Roman" w:hAnsi="Times New Roman" w:cs="Times New Roman"/>
                <w:b/>
                <w:bCs/>
                <w:szCs w:val="22"/>
              </w:rPr>
            </w:pPr>
            <w:r w:rsidRPr="00BC5C31">
              <w:rPr>
                <w:rFonts w:ascii="Times New Roman" w:hAnsi="Times New Roman" w:cs="Times New Roman"/>
                <w:b/>
                <w:bCs/>
                <w:szCs w:val="22"/>
              </w:rPr>
              <w:t>-</w:t>
            </w:r>
          </w:p>
        </w:tc>
        <w:tc>
          <w:tcPr>
            <w:tcW w:w="283" w:type="dxa"/>
          </w:tcPr>
          <w:p w14:paraId="51D96B7E" w14:textId="77777777" w:rsidR="00065DB4" w:rsidRPr="00BC5C31" w:rsidRDefault="00065DB4" w:rsidP="00065DB4">
            <w:pPr>
              <w:tabs>
                <w:tab w:val="decimal" w:pos="798"/>
                <w:tab w:val="decimal" w:pos="934"/>
              </w:tabs>
              <w:spacing w:after="0" w:line="240" w:lineRule="atLeast"/>
              <w:ind w:left="-187" w:right="-25"/>
              <w:rPr>
                <w:rFonts w:ascii="Times New Roman" w:hAnsi="Times New Roman" w:cs="Times New Roman"/>
                <w:b/>
                <w:bCs/>
                <w:szCs w:val="22"/>
              </w:rPr>
            </w:pPr>
          </w:p>
        </w:tc>
        <w:tc>
          <w:tcPr>
            <w:tcW w:w="1276" w:type="dxa"/>
            <w:vAlign w:val="bottom"/>
          </w:tcPr>
          <w:p w14:paraId="1CFDADB9" w14:textId="77777777" w:rsidR="00065DB4" w:rsidRPr="00BC5C31" w:rsidRDefault="00065DB4" w:rsidP="00065DB4">
            <w:pPr>
              <w:tabs>
                <w:tab w:val="decimal" w:pos="1021"/>
              </w:tabs>
              <w:spacing w:after="0" w:line="240" w:lineRule="atLeast"/>
              <w:ind w:left="-187" w:right="-25"/>
              <w:rPr>
                <w:rFonts w:ascii="Times New Roman" w:hAnsi="Times New Roman" w:cs="Times New Roman"/>
                <w:szCs w:val="22"/>
              </w:rPr>
            </w:pPr>
            <w:r w:rsidRPr="00BC5C31">
              <w:rPr>
                <w:rFonts w:ascii="Times New Roman" w:hAnsi="Times New Roman" w:cs="Times New Roman"/>
                <w:szCs w:val="22"/>
              </w:rPr>
              <w:t>(200,000)</w:t>
            </w:r>
          </w:p>
        </w:tc>
        <w:tc>
          <w:tcPr>
            <w:tcW w:w="284" w:type="dxa"/>
          </w:tcPr>
          <w:p w14:paraId="4AFE49BB" w14:textId="77777777" w:rsidR="00065DB4" w:rsidRPr="00BC5C31" w:rsidRDefault="00065DB4" w:rsidP="00065DB4">
            <w:pPr>
              <w:tabs>
                <w:tab w:val="decimal" w:pos="798"/>
                <w:tab w:val="decimal" w:pos="934"/>
              </w:tabs>
              <w:spacing w:after="0" w:line="240" w:lineRule="atLeast"/>
              <w:ind w:left="-187" w:right="-25"/>
              <w:rPr>
                <w:rFonts w:ascii="Times New Roman" w:hAnsi="Times New Roman" w:cs="Times New Roman"/>
                <w:szCs w:val="22"/>
              </w:rPr>
            </w:pPr>
          </w:p>
        </w:tc>
        <w:tc>
          <w:tcPr>
            <w:tcW w:w="1136" w:type="dxa"/>
            <w:vAlign w:val="bottom"/>
          </w:tcPr>
          <w:p w14:paraId="185F5544" w14:textId="77777777" w:rsidR="00065DB4" w:rsidRPr="00BC5C31" w:rsidRDefault="00065DB4" w:rsidP="00065DB4">
            <w:pPr>
              <w:tabs>
                <w:tab w:val="decimal" w:pos="916"/>
              </w:tabs>
              <w:spacing w:after="0" w:line="240" w:lineRule="atLeast"/>
              <w:ind w:left="-187" w:right="-25"/>
              <w:rPr>
                <w:rFonts w:ascii="Times New Roman" w:hAnsi="Times New Roman" w:cs="Times New Roman"/>
                <w:szCs w:val="22"/>
              </w:rPr>
            </w:pPr>
            <w:r w:rsidRPr="00BC5C31">
              <w:rPr>
                <w:rFonts w:ascii="Times New Roman" w:hAnsi="Times New Roman" w:cs="Times New Roman"/>
                <w:szCs w:val="22"/>
              </w:rPr>
              <w:t>(100,000)</w:t>
            </w:r>
          </w:p>
        </w:tc>
      </w:tr>
      <w:tr w:rsidR="00065DB4" w:rsidRPr="00BC5C31" w14:paraId="7749CADF" w14:textId="77777777" w:rsidTr="00065DB4">
        <w:tc>
          <w:tcPr>
            <w:tcW w:w="3119" w:type="dxa"/>
            <w:vAlign w:val="bottom"/>
          </w:tcPr>
          <w:p w14:paraId="48EB3AF8" w14:textId="77777777" w:rsidR="00065DB4" w:rsidRPr="00BC5C31" w:rsidRDefault="00065DB4" w:rsidP="00065DB4">
            <w:pPr>
              <w:spacing w:after="0" w:line="240" w:lineRule="atLeast"/>
              <w:ind w:left="34" w:right="-25"/>
              <w:rPr>
                <w:rFonts w:ascii="Times New Roman" w:hAnsi="Times New Roman"/>
                <w:b/>
                <w:bCs/>
                <w:szCs w:val="22"/>
                <w:cs/>
              </w:rPr>
            </w:pPr>
            <w:r w:rsidRPr="00BC5C31">
              <w:rPr>
                <w:rFonts w:ascii="Times New Roman" w:hAnsi="Times New Roman" w:cs="Times New Roman"/>
                <w:b/>
                <w:bCs/>
                <w:szCs w:val="22"/>
              </w:rPr>
              <w:t>At the ended of period</w:t>
            </w:r>
          </w:p>
        </w:tc>
        <w:tc>
          <w:tcPr>
            <w:tcW w:w="992" w:type="dxa"/>
            <w:vAlign w:val="bottom"/>
          </w:tcPr>
          <w:p w14:paraId="03420980" w14:textId="77777777" w:rsidR="00065DB4" w:rsidRPr="00BC5C31" w:rsidRDefault="00065DB4" w:rsidP="00065DB4">
            <w:pPr>
              <w:spacing w:after="0" w:line="240" w:lineRule="atLeast"/>
              <w:ind w:left="-187" w:right="-25" w:hanging="117"/>
              <w:jc w:val="center"/>
              <w:rPr>
                <w:rFonts w:ascii="Times New Roman" w:hAnsi="Times New Roman" w:cs="Times New Roman"/>
                <w:b/>
                <w:bCs/>
                <w:i/>
                <w:iCs/>
                <w:szCs w:val="22"/>
              </w:rPr>
            </w:pPr>
          </w:p>
        </w:tc>
        <w:tc>
          <w:tcPr>
            <w:tcW w:w="283" w:type="dxa"/>
          </w:tcPr>
          <w:p w14:paraId="177318F8" w14:textId="77777777" w:rsidR="00065DB4" w:rsidRPr="00BC5C31" w:rsidRDefault="00065DB4" w:rsidP="00065DB4">
            <w:pPr>
              <w:tabs>
                <w:tab w:val="decimal" w:pos="949"/>
              </w:tabs>
              <w:spacing w:after="0" w:line="240" w:lineRule="atLeast"/>
              <w:ind w:left="-187" w:right="-25"/>
              <w:rPr>
                <w:rFonts w:ascii="Times New Roman" w:hAnsi="Times New Roman" w:cs="Times New Roman"/>
                <w:b/>
                <w:bCs/>
                <w:szCs w:val="22"/>
              </w:rPr>
            </w:pPr>
          </w:p>
        </w:tc>
        <w:tc>
          <w:tcPr>
            <w:tcW w:w="1418" w:type="dxa"/>
            <w:tcBorders>
              <w:top w:val="single" w:sz="4" w:space="0" w:color="auto"/>
            </w:tcBorders>
            <w:vAlign w:val="bottom"/>
          </w:tcPr>
          <w:p w14:paraId="35918EAE" w14:textId="77777777" w:rsidR="00065DB4" w:rsidRPr="00BC5C31" w:rsidRDefault="00065DB4" w:rsidP="00065DB4">
            <w:pPr>
              <w:tabs>
                <w:tab w:val="decimal" w:pos="1264"/>
              </w:tabs>
              <w:spacing w:after="0" w:line="240" w:lineRule="atLeast"/>
              <w:ind w:left="-187" w:right="-25"/>
              <w:rPr>
                <w:rFonts w:ascii="Times New Roman" w:hAnsi="Times New Roman" w:cs="Times New Roman"/>
                <w:szCs w:val="22"/>
              </w:rPr>
            </w:pPr>
          </w:p>
        </w:tc>
        <w:tc>
          <w:tcPr>
            <w:tcW w:w="283" w:type="dxa"/>
          </w:tcPr>
          <w:p w14:paraId="2C1B769D" w14:textId="77777777" w:rsidR="00065DB4" w:rsidRPr="00BC5C31" w:rsidRDefault="00065DB4" w:rsidP="00065DB4">
            <w:pPr>
              <w:tabs>
                <w:tab w:val="decimal" w:pos="798"/>
                <w:tab w:val="decimal" w:pos="934"/>
              </w:tabs>
              <w:spacing w:after="0" w:line="240" w:lineRule="atLeast"/>
              <w:ind w:left="-187" w:right="-25"/>
              <w:rPr>
                <w:rFonts w:ascii="Times New Roman" w:hAnsi="Times New Roman" w:cs="Times New Roman"/>
                <w:b/>
                <w:bCs/>
                <w:szCs w:val="22"/>
              </w:rPr>
            </w:pPr>
          </w:p>
        </w:tc>
        <w:tc>
          <w:tcPr>
            <w:tcW w:w="1276" w:type="dxa"/>
            <w:tcBorders>
              <w:top w:val="single" w:sz="4" w:space="0" w:color="auto"/>
            </w:tcBorders>
            <w:vAlign w:val="bottom"/>
          </w:tcPr>
          <w:p w14:paraId="34A230DD" w14:textId="77777777" w:rsidR="00065DB4" w:rsidRPr="00BC5C31" w:rsidRDefault="00065DB4" w:rsidP="00065DB4">
            <w:pPr>
              <w:tabs>
                <w:tab w:val="decimal" w:pos="1216"/>
              </w:tabs>
              <w:spacing w:after="0" w:line="240" w:lineRule="atLeast"/>
              <w:ind w:left="-60" w:right="-25"/>
              <w:rPr>
                <w:rFonts w:ascii="Times New Roman" w:hAnsi="Times New Roman" w:cs="Times New Roman"/>
                <w:szCs w:val="22"/>
              </w:rPr>
            </w:pPr>
          </w:p>
        </w:tc>
        <w:tc>
          <w:tcPr>
            <w:tcW w:w="283" w:type="dxa"/>
          </w:tcPr>
          <w:p w14:paraId="4D39613B" w14:textId="77777777" w:rsidR="00065DB4" w:rsidRPr="00BC5C31" w:rsidRDefault="00065DB4" w:rsidP="00065DB4">
            <w:pPr>
              <w:tabs>
                <w:tab w:val="decimal" w:pos="934"/>
              </w:tabs>
              <w:spacing w:after="0" w:line="240" w:lineRule="atLeast"/>
              <w:ind w:left="-187" w:right="-25"/>
              <w:rPr>
                <w:rFonts w:ascii="Times New Roman" w:hAnsi="Times New Roman" w:cs="Times New Roman"/>
                <w:b/>
                <w:bCs/>
                <w:szCs w:val="22"/>
              </w:rPr>
            </w:pPr>
          </w:p>
        </w:tc>
        <w:tc>
          <w:tcPr>
            <w:tcW w:w="1276" w:type="dxa"/>
            <w:tcBorders>
              <w:top w:val="single" w:sz="4" w:space="0" w:color="auto"/>
            </w:tcBorders>
            <w:vAlign w:val="bottom"/>
          </w:tcPr>
          <w:p w14:paraId="2D53F132" w14:textId="77777777" w:rsidR="00065DB4" w:rsidRPr="00BC5C31" w:rsidRDefault="00065DB4" w:rsidP="00065DB4">
            <w:pPr>
              <w:tabs>
                <w:tab w:val="decimal" w:pos="1021"/>
              </w:tabs>
              <w:spacing w:after="0" w:line="240" w:lineRule="atLeast"/>
              <w:ind w:left="-187" w:right="-25"/>
              <w:rPr>
                <w:rFonts w:ascii="Times New Roman" w:hAnsi="Times New Roman" w:cs="Times New Roman"/>
                <w:szCs w:val="22"/>
              </w:rPr>
            </w:pPr>
          </w:p>
        </w:tc>
        <w:tc>
          <w:tcPr>
            <w:tcW w:w="284" w:type="dxa"/>
          </w:tcPr>
          <w:p w14:paraId="0858E010" w14:textId="77777777" w:rsidR="00065DB4" w:rsidRPr="00BC5C31" w:rsidRDefault="00065DB4" w:rsidP="00065DB4">
            <w:pPr>
              <w:tabs>
                <w:tab w:val="decimal" w:pos="798"/>
                <w:tab w:val="decimal" w:pos="934"/>
              </w:tabs>
              <w:spacing w:after="0" w:line="240" w:lineRule="atLeast"/>
              <w:ind w:left="-187" w:right="-25"/>
              <w:rPr>
                <w:rFonts w:ascii="Times New Roman" w:hAnsi="Times New Roman" w:cs="Times New Roman"/>
                <w:b/>
                <w:bCs/>
                <w:szCs w:val="22"/>
              </w:rPr>
            </w:pPr>
          </w:p>
        </w:tc>
        <w:tc>
          <w:tcPr>
            <w:tcW w:w="1136" w:type="dxa"/>
            <w:tcBorders>
              <w:top w:val="single" w:sz="4" w:space="0" w:color="auto"/>
            </w:tcBorders>
            <w:vAlign w:val="bottom"/>
          </w:tcPr>
          <w:p w14:paraId="54987192" w14:textId="77777777" w:rsidR="00065DB4" w:rsidRPr="00BC5C31" w:rsidRDefault="00065DB4" w:rsidP="00065DB4">
            <w:pPr>
              <w:tabs>
                <w:tab w:val="decimal" w:pos="916"/>
              </w:tabs>
              <w:spacing w:after="0" w:line="240" w:lineRule="atLeast"/>
              <w:ind w:left="-187" w:right="-25"/>
              <w:rPr>
                <w:rFonts w:ascii="Times New Roman" w:hAnsi="Times New Roman" w:cs="Times New Roman"/>
                <w:szCs w:val="22"/>
              </w:rPr>
            </w:pPr>
          </w:p>
        </w:tc>
      </w:tr>
      <w:tr w:rsidR="00065DB4" w:rsidRPr="00BC5C31" w14:paraId="0544A784" w14:textId="77777777" w:rsidTr="00065DB4">
        <w:tc>
          <w:tcPr>
            <w:tcW w:w="3119" w:type="dxa"/>
            <w:vAlign w:val="bottom"/>
          </w:tcPr>
          <w:p w14:paraId="64F8CF3C" w14:textId="77777777" w:rsidR="00065DB4" w:rsidRPr="00BC5C31" w:rsidRDefault="00065DB4" w:rsidP="00065DB4">
            <w:pPr>
              <w:spacing w:after="0" w:line="240" w:lineRule="atLeast"/>
              <w:ind w:left="34" w:right="-25"/>
              <w:rPr>
                <w:rFonts w:ascii="Times New Roman" w:eastAsia="Cordia New" w:hAnsi="Times New Roman" w:cs="Times New Roman"/>
                <w:b/>
                <w:bCs/>
                <w:szCs w:val="22"/>
                <w:cs/>
              </w:rPr>
            </w:pPr>
            <w:r w:rsidRPr="00BC5C31">
              <w:rPr>
                <w:rFonts w:ascii="Times New Roman" w:eastAsia="Cordia New" w:hAnsi="Times New Roman" w:cs="Times New Roman"/>
                <w:b/>
                <w:bCs/>
                <w:szCs w:val="22"/>
                <w:cs/>
              </w:rPr>
              <w:t>-</w:t>
            </w:r>
            <w:r w:rsidRPr="00BC5C31">
              <w:rPr>
                <w:rFonts w:ascii="Times New Roman" w:eastAsia="Cordia New" w:hAnsi="Times New Roman" w:cs="Times New Roman"/>
                <w:b/>
                <w:bCs/>
                <w:szCs w:val="22"/>
              </w:rPr>
              <w:t>Ordinary shares</w:t>
            </w:r>
          </w:p>
        </w:tc>
        <w:tc>
          <w:tcPr>
            <w:tcW w:w="992" w:type="dxa"/>
            <w:vAlign w:val="bottom"/>
          </w:tcPr>
          <w:p w14:paraId="38332550" w14:textId="77777777" w:rsidR="00065DB4" w:rsidRPr="00BC5C31" w:rsidRDefault="00065DB4" w:rsidP="00065DB4">
            <w:pPr>
              <w:spacing w:after="0" w:line="240" w:lineRule="atLeast"/>
              <w:ind w:left="-187" w:right="-157" w:hanging="117"/>
              <w:jc w:val="center"/>
              <w:rPr>
                <w:rFonts w:ascii="Times New Roman" w:hAnsi="Times New Roman"/>
                <w:b/>
                <w:bCs/>
                <w:i/>
                <w:iCs/>
                <w:szCs w:val="22"/>
              </w:rPr>
            </w:pPr>
            <w:r w:rsidRPr="00BC5C31">
              <w:rPr>
                <w:rFonts w:ascii="Times New Roman" w:hAnsi="Times New Roman" w:cs="Times New Roman"/>
                <w:b/>
                <w:bCs/>
                <w:i/>
                <w:iCs/>
                <w:szCs w:val="22"/>
                <w:cs/>
              </w:rPr>
              <w:t>0.</w:t>
            </w:r>
            <w:r w:rsidRPr="00BC5C31">
              <w:rPr>
                <w:rFonts w:ascii="Times New Roman" w:hAnsi="Times New Roman" w:cs="Times New Roman"/>
                <w:b/>
                <w:bCs/>
                <w:i/>
                <w:iCs/>
                <w:szCs w:val="22"/>
              </w:rPr>
              <w:t>5</w:t>
            </w:r>
            <w:r w:rsidRPr="00BC5C31">
              <w:rPr>
                <w:rFonts w:ascii="Times New Roman" w:hAnsi="Times New Roman" w:cs="Times New Roman"/>
                <w:b/>
                <w:bCs/>
                <w:i/>
                <w:iCs/>
                <w:szCs w:val="22"/>
                <w:cs/>
              </w:rPr>
              <w:t>0</w:t>
            </w:r>
          </w:p>
        </w:tc>
        <w:tc>
          <w:tcPr>
            <w:tcW w:w="283" w:type="dxa"/>
          </w:tcPr>
          <w:p w14:paraId="1D2B32D9" w14:textId="77777777" w:rsidR="00065DB4" w:rsidRPr="00BC5C31" w:rsidRDefault="00065DB4" w:rsidP="00065DB4">
            <w:pPr>
              <w:tabs>
                <w:tab w:val="decimal" w:pos="949"/>
              </w:tabs>
              <w:spacing w:after="0" w:line="240" w:lineRule="atLeast"/>
              <w:ind w:left="-187" w:right="-25"/>
              <w:rPr>
                <w:rFonts w:ascii="Times New Roman" w:hAnsi="Times New Roman" w:cs="Times New Roman"/>
                <w:b/>
                <w:bCs/>
                <w:szCs w:val="22"/>
              </w:rPr>
            </w:pPr>
          </w:p>
        </w:tc>
        <w:tc>
          <w:tcPr>
            <w:tcW w:w="1418" w:type="dxa"/>
            <w:tcBorders>
              <w:bottom w:val="double" w:sz="4" w:space="0" w:color="auto"/>
            </w:tcBorders>
            <w:vAlign w:val="bottom"/>
          </w:tcPr>
          <w:p w14:paraId="1D4A7EEF" w14:textId="77777777" w:rsidR="00065DB4" w:rsidRPr="00BC5C31" w:rsidRDefault="00065DB4" w:rsidP="00065DB4">
            <w:pPr>
              <w:tabs>
                <w:tab w:val="decimal" w:pos="1264"/>
              </w:tabs>
              <w:spacing w:after="0" w:line="240" w:lineRule="atLeast"/>
              <w:ind w:left="-187" w:right="-25"/>
              <w:rPr>
                <w:rFonts w:ascii="Times New Roman" w:hAnsi="Times New Roman" w:cs="Times New Roman"/>
                <w:b/>
                <w:bCs/>
                <w:szCs w:val="22"/>
              </w:rPr>
            </w:pPr>
            <w:r w:rsidRPr="00BC5C31">
              <w:rPr>
                <w:rFonts w:ascii="Times New Roman" w:hAnsi="Times New Roman" w:cs="Times New Roman"/>
                <w:b/>
                <w:bCs/>
                <w:szCs w:val="22"/>
              </w:rPr>
              <w:t>5,712,456</w:t>
            </w:r>
          </w:p>
        </w:tc>
        <w:tc>
          <w:tcPr>
            <w:tcW w:w="283" w:type="dxa"/>
          </w:tcPr>
          <w:p w14:paraId="4DF450F8" w14:textId="77777777" w:rsidR="00065DB4" w:rsidRPr="00BC5C31" w:rsidRDefault="00065DB4" w:rsidP="00065DB4">
            <w:pPr>
              <w:tabs>
                <w:tab w:val="decimal" w:pos="798"/>
                <w:tab w:val="decimal" w:pos="934"/>
              </w:tabs>
              <w:spacing w:after="0" w:line="240" w:lineRule="atLeast"/>
              <w:ind w:left="-187" w:right="-25"/>
              <w:rPr>
                <w:rFonts w:ascii="Times New Roman" w:hAnsi="Times New Roman" w:cs="Times New Roman"/>
                <w:b/>
                <w:bCs/>
                <w:szCs w:val="22"/>
              </w:rPr>
            </w:pPr>
          </w:p>
        </w:tc>
        <w:tc>
          <w:tcPr>
            <w:tcW w:w="1276" w:type="dxa"/>
            <w:tcBorders>
              <w:bottom w:val="double" w:sz="4" w:space="0" w:color="auto"/>
            </w:tcBorders>
            <w:vAlign w:val="bottom"/>
          </w:tcPr>
          <w:p w14:paraId="30D31223" w14:textId="77777777" w:rsidR="00065DB4" w:rsidRPr="00BC5C31" w:rsidRDefault="00065DB4" w:rsidP="00065DB4">
            <w:pPr>
              <w:tabs>
                <w:tab w:val="decimal" w:pos="1068"/>
              </w:tabs>
              <w:spacing w:after="0" w:line="240" w:lineRule="atLeast"/>
              <w:ind w:left="-187" w:right="-25"/>
              <w:rPr>
                <w:rFonts w:ascii="Times New Roman" w:hAnsi="Times New Roman" w:cs="Times New Roman"/>
                <w:b/>
                <w:bCs/>
                <w:szCs w:val="22"/>
              </w:rPr>
            </w:pPr>
            <w:r w:rsidRPr="00BC5C31">
              <w:rPr>
                <w:rFonts w:ascii="Times New Roman" w:hAnsi="Times New Roman" w:cs="Times New Roman"/>
                <w:b/>
                <w:bCs/>
                <w:szCs w:val="22"/>
              </w:rPr>
              <w:t>2,856,228</w:t>
            </w:r>
          </w:p>
        </w:tc>
        <w:tc>
          <w:tcPr>
            <w:tcW w:w="283" w:type="dxa"/>
          </w:tcPr>
          <w:p w14:paraId="2C6B8C9A" w14:textId="77777777" w:rsidR="00065DB4" w:rsidRPr="00BC5C31" w:rsidRDefault="00065DB4" w:rsidP="00065DB4">
            <w:pPr>
              <w:tabs>
                <w:tab w:val="decimal" w:pos="934"/>
              </w:tabs>
              <w:spacing w:after="0" w:line="240" w:lineRule="atLeast"/>
              <w:ind w:left="-187" w:right="-25"/>
              <w:rPr>
                <w:rFonts w:ascii="Times New Roman" w:hAnsi="Times New Roman" w:cs="Times New Roman"/>
                <w:b/>
                <w:bCs/>
                <w:szCs w:val="22"/>
              </w:rPr>
            </w:pPr>
          </w:p>
        </w:tc>
        <w:tc>
          <w:tcPr>
            <w:tcW w:w="1276" w:type="dxa"/>
            <w:tcBorders>
              <w:bottom w:val="double" w:sz="4" w:space="0" w:color="auto"/>
            </w:tcBorders>
            <w:vAlign w:val="bottom"/>
          </w:tcPr>
          <w:p w14:paraId="34FDB927" w14:textId="77777777" w:rsidR="00065DB4" w:rsidRPr="00BC5C31" w:rsidRDefault="00065DB4" w:rsidP="00065DB4">
            <w:pPr>
              <w:tabs>
                <w:tab w:val="decimal" w:pos="1021"/>
              </w:tabs>
              <w:spacing w:after="0" w:line="240" w:lineRule="atLeast"/>
              <w:ind w:left="-187" w:right="-25"/>
              <w:rPr>
                <w:rFonts w:ascii="Times New Roman" w:hAnsi="Times New Roman" w:cs="Times New Roman"/>
                <w:b/>
                <w:bCs/>
                <w:szCs w:val="22"/>
              </w:rPr>
            </w:pPr>
            <w:r w:rsidRPr="00BC5C31">
              <w:rPr>
                <w:rFonts w:ascii="Times New Roman" w:hAnsi="Times New Roman" w:cs="Times New Roman"/>
                <w:b/>
                <w:bCs/>
                <w:szCs w:val="22"/>
              </w:rPr>
              <w:t>5,712,456</w:t>
            </w:r>
          </w:p>
        </w:tc>
        <w:tc>
          <w:tcPr>
            <w:tcW w:w="284" w:type="dxa"/>
          </w:tcPr>
          <w:p w14:paraId="04B4D268" w14:textId="77777777" w:rsidR="00065DB4" w:rsidRPr="00BC5C31" w:rsidRDefault="00065DB4" w:rsidP="00065DB4">
            <w:pPr>
              <w:tabs>
                <w:tab w:val="decimal" w:pos="798"/>
                <w:tab w:val="decimal" w:pos="934"/>
              </w:tabs>
              <w:spacing w:after="0" w:line="240" w:lineRule="atLeast"/>
              <w:ind w:left="-187" w:right="-25"/>
              <w:rPr>
                <w:rFonts w:ascii="Times New Roman" w:hAnsi="Times New Roman" w:cs="Times New Roman"/>
                <w:b/>
                <w:bCs/>
                <w:szCs w:val="22"/>
              </w:rPr>
            </w:pPr>
          </w:p>
        </w:tc>
        <w:tc>
          <w:tcPr>
            <w:tcW w:w="1136" w:type="dxa"/>
            <w:tcBorders>
              <w:bottom w:val="double" w:sz="4" w:space="0" w:color="auto"/>
            </w:tcBorders>
            <w:vAlign w:val="bottom"/>
          </w:tcPr>
          <w:p w14:paraId="27F88CF7" w14:textId="77777777" w:rsidR="00065DB4" w:rsidRPr="00BC5C31" w:rsidRDefault="00065DB4" w:rsidP="00065DB4">
            <w:pPr>
              <w:tabs>
                <w:tab w:val="decimal" w:pos="916"/>
              </w:tabs>
              <w:spacing w:after="0" w:line="240" w:lineRule="atLeast"/>
              <w:ind w:left="-187" w:right="-25"/>
              <w:rPr>
                <w:rFonts w:ascii="Times New Roman" w:hAnsi="Times New Roman" w:cs="Times New Roman"/>
                <w:b/>
                <w:bCs/>
                <w:szCs w:val="22"/>
              </w:rPr>
            </w:pPr>
            <w:r w:rsidRPr="00BC5C31">
              <w:rPr>
                <w:rFonts w:ascii="Times New Roman" w:hAnsi="Times New Roman" w:cs="Times New Roman"/>
                <w:b/>
                <w:bCs/>
                <w:szCs w:val="22"/>
              </w:rPr>
              <w:t>2,856,228</w:t>
            </w:r>
          </w:p>
        </w:tc>
      </w:tr>
    </w:tbl>
    <w:p w14:paraId="35DB26E1" w14:textId="77777777" w:rsidR="00800585" w:rsidRPr="00BC5C31" w:rsidRDefault="00800585" w:rsidP="00800585">
      <w:pPr>
        <w:tabs>
          <w:tab w:val="left" w:pos="540"/>
        </w:tabs>
        <w:spacing w:after="0" w:line="240" w:lineRule="atLeast"/>
        <w:ind w:left="539" w:right="-25"/>
        <w:rPr>
          <w:rFonts w:ascii="Times New Roman" w:hAnsi="Times New Roman" w:cs="Times New Roman"/>
          <w:szCs w:val="22"/>
        </w:rPr>
      </w:pPr>
    </w:p>
    <w:p w14:paraId="336F5ADC" w14:textId="77777777"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Treasury shares</w:t>
      </w:r>
    </w:p>
    <w:p w14:paraId="51FD6A96"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14:paraId="01EECCF8"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C5C31">
        <w:rPr>
          <w:rFonts w:ascii="Times New Roman" w:hAnsi="Times New Roman" w:cs="Times New Roman"/>
          <w:sz w:val="22"/>
          <w:szCs w:val="22"/>
        </w:rPr>
        <w:t xml:space="preserve">On 1 April 2024, the Company registered a reduction of paid-up share capital with Ministry of Commerce by eliminating all unsold treasury shares in the amount of Baht 200 million shares at Baht 0.50 per share </w:t>
      </w:r>
    </w:p>
    <w:p w14:paraId="4139FCB7"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8A0E248" w14:textId="77777777"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Segment information</w:t>
      </w:r>
    </w:p>
    <w:p w14:paraId="7F15C0EA"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096CC45"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BC5C31">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w:t>
      </w:r>
      <w:r w:rsidRPr="00BC5C31">
        <w:rPr>
          <w:rFonts w:ascii="Times New Roman" w:hAnsi="Times New Roman" w:cs="Times New Roman"/>
          <w:sz w:val="22"/>
          <w:szCs w:val="22"/>
          <w:cs/>
        </w:rPr>
        <w:t xml:space="preserve">. </w:t>
      </w:r>
      <w:r w:rsidRPr="00BC5C31">
        <w:rPr>
          <w:rFonts w:ascii="Times New Roman" w:hAnsi="Times New Roman" w:cs="Times New Roman"/>
          <w:sz w:val="22"/>
          <w:szCs w:val="22"/>
        </w:rPr>
        <w:t>The chief operating decision maker of Group has been identified as the President of executive directors</w:t>
      </w:r>
      <w:r w:rsidRPr="00BC5C31">
        <w:rPr>
          <w:rFonts w:ascii="Times New Roman" w:hAnsi="Times New Roman" w:cs="Times New Roman"/>
          <w:sz w:val="22"/>
          <w:szCs w:val="22"/>
          <w:cs/>
        </w:rPr>
        <w:t>.</w:t>
      </w:r>
    </w:p>
    <w:p w14:paraId="34271EE7"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5BD9415C"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BC5C31">
        <w:rPr>
          <w:rFonts w:ascii="Times New Roman" w:hAnsi="Times New Roman" w:cs="Times New Roman"/>
          <w:sz w:val="22"/>
          <w:szCs w:val="22"/>
        </w:rPr>
        <w:t>The Group separated by type of businesses involves 5 segments are as follows</w:t>
      </w:r>
      <w:r w:rsidRPr="00BC5C31">
        <w:rPr>
          <w:rFonts w:ascii="Times New Roman" w:hAnsi="Times New Roman" w:cs="Times New Roman"/>
          <w:sz w:val="22"/>
          <w:szCs w:val="22"/>
          <w:cs/>
        </w:rPr>
        <w:t>:</w:t>
      </w:r>
    </w:p>
    <w:p w14:paraId="38AD49AA"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6AEFDBD1" w14:textId="77777777" w:rsidR="00800585" w:rsidRPr="00BC5C31" w:rsidRDefault="00800585" w:rsidP="008D625E">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BC5C31">
        <w:rPr>
          <w:rFonts w:ascii="Times New Roman" w:hAnsi="Times New Roman" w:cs="Times New Roman"/>
          <w:sz w:val="22"/>
          <w:szCs w:val="22"/>
        </w:rPr>
        <w:t>Investment in other companies.</w:t>
      </w:r>
    </w:p>
    <w:p w14:paraId="0ED0D1B2" w14:textId="77777777" w:rsidR="00800585" w:rsidRPr="00BC5C31" w:rsidRDefault="00800585" w:rsidP="008D625E">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BC5C31">
        <w:rPr>
          <w:rFonts w:ascii="Times New Roman" w:hAnsi="Times New Roman" w:cs="Times New Roman"/>
          <w:sz w:val="22"/>
          <w:szCs w:val="22"/>
        </w:rPr>
        <w:t>Property for Rent and Service.</w:t>
      </w:r>
    </w:p>
    <w:p w14:paraId="7C095B5F" w14:textId="77777777" w:rsidR="00800585" w:rsidRPr="00BC5C31" w:rsidRDefault="00800585" w:rsidP="008D625E">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BC5C31">
        <w:rPr>
          <w:rFonts w:ascii="Times New Roman" w:hAnsi="Times New Roman" w:cs="Times New Roman"/>
          <w:sz w:val="22"/>
          <w:szCs w:val="22"/>
        </w:rPr>
        <w:t>Peer-to-peer lending platform. (discontinued operations)</w:t>
      </w:r>
    </w:p>
    <w:p w14:paraId="0E03572E" w14:textId="3D8CF4A5" w:rsidR="00800585" w:rsidRPr="00BC5C31" w:rsidRDefault="00800585" w:rsidP="008D625E">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BC5C31">
        <w:rPr>
          <w:rFonts w:ascii="Times New Roman" w:hAnsi="Times New Roman" w:cs="Times New Roman"/>
          <w:sz w:val="22"/>
          <w:szCs w:val="22"/>
        </w:rPr>
        <w:t>Transport</w:t>
      </w:r>
      <w:r w:rsidR="004A2DDC" w:rsidRPr="00BC5C31">
        <w:rPr>
          <w:rFonts w:ascii="Times New Roman" w:hAnsi="Times New Roman" w:cs="Times New Roman"/>
          <w:sz w:val="22"/>
          <w:szCs w:val="22"/>
        </w:rPr>
        <w:t>ation (discontinued operations)</w:t>
      </w:r>
    </w:p>
    <w:p w14:paraId="3DEF63D4" w14:textId="1F1E1405" w:rsidR="00800585" w:rsidRPr="00BC5C31" w:rsidRDefault="00800585" w:rsidP="001F4BFF">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BC5C31">
        <w:rPr>
          <w:rFonts w:ascii="Times New Roman" w:hAnsi="Times New Roman" w:cs="Times New Roman"/>
          <w:sz w:val="22"/>
          <w:szCs w:val="22"/>
        </w:rPr>
        <w:t>Restaurant business.</w:t>
      </w:r>
    </w:p>
    <w:p w14:paraId="23D59D33"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sectPr w:rsidR="00800585" w:rsidRPr="00BC5C31" w:rsidSect="002075A1">
          <w:pgSz w:w="11907" w:h="16840" w:code="9"/>
          <w:pgMar w:top="1168" w:right="992" w:bottom="1168" w:left="1440" w:header="709" w:footer="482" w:gutter="0"/>
          <w:pgNumType w:chapStyle="1"/>
          <w:cols w:space="737"/>
          <w:titlePg/>
        </w:sectPr>
      </w:pPr>
    </w:p>
    <w:p w14:paraId="0F98DFD5" w14:textId="77777777" w:rsidR="00347CBC" w:rsidRPr="00BC5C31" w:rsidRDefault="00347CBC" w:rsidP="00347CBC">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r w:rsidRPr="00BC5C31">
        <w:rPr>
          <w:rFonts w:ascii="Times New Roman" w:hAnsi="Times New Roman" w:cs="Times New Roman"/>
          <w:sz w:val="22"/>
          <w:szCs w:val="22"/>
        </w:rPr>
        <w:t>Segments information for the three - months ended 30 September were as follow:</w:t>
      </w:r>
    </w:p>
    <w:p w14:paraId="76CF9E1B" w14:textId="77777777" w:rsidR="00347CBC" w:rsidRPr="00BC5C31" w:rsidRDefault="00347CBC" w:rsidP="00347CBC">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p>
    <w:tbl>
      <w:tblPr>
        <w:tblW w:w="19565" w:type="dxa"/>
        <w:tblInd w:w="108" w:type="dxa"/>
        <w:tblLook w:val="04A0" w:firstRow="1" w:lastRow="0" w:firstColumn="1" w:lastColumn="0" w:noHBand="0" w:noVBand="1"/>
      </w:tblPr>
      <w:tblGrid>
        <w:gridCol w:w="5101"/>
        <w:gridCol w:w="1037"/>
        <w:gridCol w:w="262"/>
        <w:gridCol w:w="1037"/>
        <w:gridCol w:w="259"/>
        <w:gridCol w:w="997"/>
        <w:gridCol w:w="262"/>
        <w:gridCol w:w="993"/>
        <w:gridCol w:w="236"/>
        <w:gridCol w:w="23"/>
        <w:gridCol w:w="1158"/>
        <w:gridCol w:w="23"/>
        <w:gridCol w:w="214"/>
        <w:gridCol w:w="23"/>
        <w:gridCol w:w="910"/>
        <w:gridCol w:w="23"/>
        <w:gridCol w:w="213"/>
        <w:gridCol w:w="23"/>
        <w:gridCol w:w="910"/>
        <w:gridCol w:w="23"/>
        <w:gridCol w:w="213"/>
        <w:gridCol w:w="23"/>
        <w:gridCol w:w="910"/>
        <w:gridCol w:w="23"/>
        <w:gridCol w:w="933"/>
        <w:gridCol w:w="933"/>
        <w:gridCol w:w="933"/>
        <w:gridCol w:w="933"/>
        <w:gridCol w:w="937"/>
      </w:tblGrid>
      <w:tr w:rsidR="00CC0261" w:rsidRPr="00BC5C31" w14:paraId="68ED2470" w14:textId="77777777" w:rsidTr="00CC0261">
        <w:trPr>
          <w:gridAfter w:val="6"/>
          <w:wAfter w:w="4692" w:type="dxa"/>
        </w:trPr>
        <w:tc>
          <w:tcPr>
            <w:tcW w:w="5101" w:type="dxa"/>
          </w:tcPr>
          <w:p w14:paraId="5CAE505B" w14:textId="77777777" w:rsidR="00CC0261" w:rsidRPr="00BC5C31" w:rsidRDefault="00CC0261" w:rsidP="00443337">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772" w:type="dxa"/>
            <w:gridSpan w:val="22"/>
            <w:vAlign w:val="bottom"/>
          </w:tcPr>
          <w:p w14:paraId="32FB2CA9" w14:textId="410C9FC3" w:rsidR="00CC0261" w:rsidRPr="00BC5C31" w:rsidRDefault="00CC0261" w:rsidP="00443337">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b/>
                <w:bCs/>
                <w:sz w:val="22"/>
                <w:szCs w:val="22"/>
              </w:rPr>
              <w:t>Consolidate financial statements</w:t>
            </w:r>
          </w:p>
        </w:tc>
      </w:tr>
      <w:tr w:rsidR="00CC0261" w:rsidRPr="00BC5C31" w14:paraId="75790809" w14:textId="77777777" w:rsidTr="00CC0261">
        <w:trPr>
          <w:gridAfter w:val="6"/>
          <w:wAfter w:w="4692" w:type="dxa"/>
        </w:trPr>
        <w:tc>
          <w:tcPr>
            <w:tcW w:w="5101" w:type="dxa"/>
          </w:tcPr>
          <w:p w14:paraId="0F6C7F0B" w14:textId="05ACCE01" w:rsidR="00CC0261" w:rsidRPr="00BC5C31" w:rsidRDefault="00CC0261" w:rsidP="00443337">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36" w:type="dxa"/>
            <w:gridSpan w:val="3"/>
            <w:tcBorders>
              <w:bottom w:val="single" w:sz="4" w:space="0" w:color="auto"/>
            </w:tcBorders>
            <w:vAlign w:val="bottom"/>
          </w:tcPr>
          <w:p w14:paraId="50528F6E" w14:textId="77777777" w:rsidR="00CC0261" w:rsidRPr="00BC5C31" w:rsidRDefault="00CC0261" w:rsidP="00443337">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Investment in other companies</w:t>
            </w:r>
          </w:p>
        </w:tc>
        <w:tc>
          <w:tcPr>
            <w:tcW w:w="259" w:type="dxa"/>
            <w:vAlign w:val="bottom"/>
          </w:tcPr>
          <w:p w14:paraId="0A553EEA" w14:textId="77777777" w:rsidR="00CC0261" w:rsidRPr="00BC5C31" w:rsidRDefault="00CC0261" w:rsidP="00443337">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252" w:type="dxa"/>
            <w:gridSpan w:val="3"/>
            <w:vAlign w:val="bottom"/>
          </w:tcPr>
          <w:p w14:paraId="035B4338" w14:textId="77777777" w:rsidR="00CC0261" w:rsidRPr="00BC5C31" w:rsidRDefault="00CC0261" w:rsidP="00443337">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Property for rent and service</w:t>
            </w:r>
          </w:p>
        </w:tc>
        <w:tc>
          <w:tcPr>
            <w:tcW w:w="236" w:type="dxa"/>
            <w:vAlign w:val="bottom"/>
          </w:tcPr>
          <w:p w14:paraId="2D702C5B" w14:textId="77777777" w:rsidR="00CC0261" w:rsidRPr="00BC5C31" w:rsidRDefault="00CC0261" w:rsidP="00443337">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1" w:type="dxa"/>
            <w:gridSpan w:val="6"/>
            <w:tcBorders>
              <w:bottom w:val="single" w:sz="4" w:space="0" w:color="auto"/>
            </w:tcBorders>
            <w:vAlign w:val="bottom"/>
          </w:tcPr>
          <w:p w14:paraId="43626724" w14:textId="77777777" w:rsidR="00CC0261" w:rsidRPr="00BC5C31" w:rsidRDefault="00CC0261" w:rsidP="00443337">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Restaurant business</w:t>
            </w:r>
          </w:p>
        </w:tc>
        <w:tc>
          <w:tcPr>
            <w:tcW w:w="236" w:type="dxa"/>
            <w:gridSpan w:val="2"/>
          </w:tcPr>
          <w:p w14:paraId="311B9FE1" w14:textId="77777777" w:rsidR="00CC0261" w:rsidRPr="00BC5C31" w:rsidRDefault="00CC0261" w:rsidP="00443337">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102" w:type="dxa"/>
            <w:gridSpan w:val="6"/>
            <w:tcBorders>
              <w:bottom w:val="single" w:sz="4" w:space="0" w:color="auto"/>
            </w:tcBorders>
            <w:vAlign w:val="bottom"/>
          </w:tcPr>
          <w:p w14:paraId="0BD13F60" w14:textId="77777777" w:rsidR="00CC0261" w:rsidRPr="00BC5C31" w:rsidRDefault="00CC0261" w:rsidP="00443337">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Total</w:t>
            </w:r>
          </w:p>
        </w:tc>
      </w:tr>
      <w:tr w:rsidR="00CC0261" w:rsidRPr="00BC5C31" w14:paraId="1D7F28A4" w14:textId="77777777" w:rsidTr="00CC0261">
        <w:trPr>
          <w:gridAfter w:val="6"/>
          <w:wAfter w:w="4692" w:type="dxa"/>
        </w:trPr>
        <w:tc>
          <w:tcPr>
            <w:tcW w:w="5101" w:type="dxa"/>
          </w:tcPr>
          <w:p w14:paraId="3F362A05" w14:textId="77777777"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1037" w:type="dxa"/>
            <w:tcBorders>
              <w:top w:val="single" w:sz="4" w:space="0" w:color="auto"/>
              <w:bottom w:val="single" w:sz="4" w:space="0" w:color="auto"/>
            </w:tcBorders>
          </w:tcPr>
          <w:p w14:paraId="1BF6D943" w14:textId="65DEC0B3"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2025</w:t>
            </w:r>
          </w:p>
        </w:tc>
        <w:tc>
          <w:tcPr>
            <w:tcW w:w="262" w:type="dxa"/>
            <w:tcBorders>
              <w:top w:val="single" w:sz="4" w:space="0" w:color="auto"/>
            </w:tcBorders>
          </w:tcPr>
          <w:p w14:paraId="67F991D7" w14:textId="77777777"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tcPr>
          <w:p w14:paraId="6C5CCF47" w14:textId="107B9C02"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2024</w:t>
            </w:r>
          </w:p>
        </w:tc>
        <w:tc>
          <w:tcPr>
            <w:tcW w:w="259" w:type="dxa"/>
          </w:tcPr>
          <w:p w14:paraId="3F88BF65" w14:textId="77777777"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7" w:type="dxa"/>
            <w:tcBorders>
              <w:top w:val="single" w:sz="4" w:space="0" w:color="auto"/>
              <w:bottom w:val="single" w:sz="4" w:space="0" w:color="auto"/>
            </w:tcBorders>
          </w:tcPr>
          <w:p w14:paraId="7C234F0B" w14:textId="030E9F5D"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2025</w:t>
            </w:r>
          </w:p>
        </w:tc>
        <w:tc>
          <w:tcPr>
            <w:tcW w:w="262" w:type="dxa"/>
            <w:tcBorders>
              <w:top w:val="single" w:sz="4" w:space="0" w:color="auto"/>
            </w:tcBorders>
          </w:tcPr>
          <w:p w14:paraId="719C5287" w14:textId="77777777"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tcPr>
          <w:p w14:paraId="1516F6DD" w14:textId="39D41586"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2024</w:t>
            </w:r>
          </w:p>
        </w:tc>
        <w:tc>
          <w:tcPr>
            <w:tcW w:w="236" w:type="dxa"/>
          </w:tcPr>
          <w:p w14:paraId="1546BDAA" w14:textId="77777777"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gridSpan w:val="2"/>
            <w:tcBorders>
              <w:top w:val="single" w:sz="4" w:space="0" w:color="auto"/>
              <w:bottom w:val="single" w:sz="4" w:space="0" w:color="auto"/>
            </w:tcBorders>
          </w:tcPr>
          <w:p w14:paraId="55E6E0A6" w14:textId="506193E3"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2025</w:t>
            </w:r>
          </w:p>
        </w:tc>
        <w:tc>
          <w:tcPr>
            <w:tcW w:w="237" w:type="dxa"/>
            <w:gridSpan w:val="2"/>
            <w:tcBorders>
              <w:top w:val="single" w:sz="4" w:space="0" w:color="auto"/>
            </w:tcBorders>
          </w:tcPr>
          <w:p w14:paraId="15451B7F" w14:textId="77777777"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bottom w:val="single" w:sz="4" w:space="0" w:color="auto"/>
            </w:tcBorders>
          </w:tcPr>
          <w:p w14:paraId="173C8CCA" w14:textId="43E8CAFD"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2024</w:t>
            </w:r>
          </w:p>
        </w:tc>
        <w:tc>
          <w:tcPr>
            <w:tcW w:w="236" w:type="dxa"/>
            <w:gridSpan w:val="2"/>
          </w:tcPr>
          <w:p w14:paraId="08F1D6F6" w14:textId="77777777"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bottom w:val="single" w:sz="4" w:space="0" w:color="auto"/>
            </w:tcBorders>
          </w:tcPr>
          <w:p w14:paraId="40D049F9" w14:textId="58F09352"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2025</w:t>
            </w:r>
          </w:p>
        </w:tc>
        <w:tc>
          <w:tcPr>
            <w:tcW w:w="236" w:type="dxa"/>
            <w:gridSpan w:val="2"/>
            <w:tcBorders>
              <w:top w:val="single" w:sz="4" w:space="0" w:color="auto"/>
            </w:tcBorders>
          </w:tcPr>
          <w:p w14:paraId="11B2AE8D" w14:textId="77777777"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bottom w:val="single" w:sz="4" w:space="0" w:color="auto"/>
            </w:tcBorders>
          </w:tcPr>
          <w:p w14:paraId="0EDF0994" w14:textId="4FB77392"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2024</w:t>
            </w:r>
          </w:p>
        </w:tc>
      </w:tr>
      <w:tr w:rsidR="00CC0261" w:rsidRPr="00BC5C31" w14:paraId="412B612D" w14:textId="77777777" w:rsidTr="00174187">
        <w:trPr>
          <w:gridAfter w:val="6"/>
          <w:wAfter w:w="4692" w:type="dxa"/>
        </w:trPr>
        <w:tc>
          <w:tcPr>
            <w:tcW w:w="5101" w:type="dxa"/>
          </w:tcPr>
          <w:p w14:paraId="31ED088A" w14:textId="77777777"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772" w:type="dxa"/>
            <w:gridSpan w:val="22"/>
            <w:tcBorders>
              <w:top w:val="single" w:sz="4" w:space="0" w:color="auto"/>
            </w:tcBorders>
          </w:tcPr>
          <w:p w14:paraId="08A51BE2" w14:textId="3F5181F2" w:rsidR="00CC0261" w:rsidRPr="00BC5C31" w:rsidRDefault="00CC0261" w:rsidP="00347CBC">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i/>
                <w:iCs/>
                <w:sz w:val="22"/>
                <w:szCs w:val="22"/>
              </w:rPr>
              <w:t>(in million Baht)</w:t>
            </w:r>
          </w:p>
        </w:tc>
      </w:tr>
      <w:tr w:rsidR="00CC0261" w:rsidRPr="00BC5C31" w14:paraId="540D3210" w14:textId="77777777" w:rsidTr="00CC0261">
        <w:trPr>
          <w:gridAfter w:val="5"/>
          <w:wAfter w:w="4669" w:type="dxa"/>
        </w:trPr>
        <w:tc>
          <w:tcPr>
            <w:tcW w:w="5101" w:type="dxa"/>
          </w:tcPr>
          <w:p w14:paraId="7E18CA69" w14:textId="4D7EE121" w:rsidR="00CC0261" w:rsidRPr="00BC5C31" w:rsidRDefault="00A33275"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BC5C31">
              <w:rPr>
                <w:rFonts w:ascii="Times New Roman" w:hAnsi="Times New Roman" w:cs="Times New Roman"/>
                <w:sz w:val="22"/>
                <w:szCs w:val="22"/>
              </w:rPr>
              <w:t xml:space="preserve">Revenue from operations </w:t>
            </w:r>
            <w:r w:rsidR="00CC0261" w:rsidRPr="00BC5C31">
              <w:rPr>
                <w:rFonts w:ascii="Times New Roman" w:hAnsi="Times New Roman" w:cs="Times New Roman"/>
                <w:sz w:val="22"/>
                <w:szCs w:val="22"/>
              </w:rPr>
              <w:t>External</w:t>
            </w:r>
          </w:p>
        </w:tc>
        <w:tc>
          <w:tcPr>
            <w:tcW w:w="1037" w:type="dxa"/>
            <w:tcBorders>
              <w:bottom w:val="single" w:sz="4" w:space="0" w:color="auto"/>
            </w:tcBorders>
            <w:vAlign w:val="center"/>
          </w:tcPr>
          <w:p w14:paraId="181A0DDE" w14:textId="40BC91D3"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w:t>
            </w:r>
          </w:p>
        </w:tc>
        <w:tc>
          <w:tcPr>
            <w:tcW w:w="262" w:type="dxa"/>
            <w:vAlign w:val="center"/>
          </w:tcPr>
          <w:p w14:paraId="3A92AA88"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bottom w:val="single" w:sz="4" w:space="0" w:color="auto"/>
            </w:tcBorders>
            <w:vAlign w:val="center"/>
          </w:tcPr>
          <w:p w14:paraId="27A4F5AE" w14:textId="5167C2AD" w:rsidR="00CC0261" w:rsidRPr="00BC5C31" w:rsidRDefault="00505214"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24</w:t>
            </w:r>
          </w:p>
        </w:tc>
        <w:tc>
          <w:tcPr>
            <w:tcW w:w="259" w:type="dxa"/>
            <w:vAlign w:val="center"/>
          </w:tcPr>
          <w:p w14:paraId="7E71D89E"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7" w:type="dxa"/>
            <w:tcBorders>
              <w:bottom w:val="single" w:sz="4" w:space="0" w:color="auto"/>
            </w:tcBorders>
            <w:vAlign w:val="center"/>
          </w:tcPr>
          <w:p w14:paraId="70901F61" w14:textId="7F17F108" w:rsidR="00CC0261" w:rsidRPr="00BC5C31" w:rsidRDefault="005B40A7"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85</w:t>
            </w:r>
          </w:p>
        </w:tc>
        <w:tc>
          <w:tcPr>
            <w:tcW w:w="262" w:type="dxa"/>
            <w:vAlign w:val="center"/>
          </w:tcPr>
          <w:p w14:paraId="6410C159"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bottom w:val="single" w:sz="4" w:space="0" w:color="auto"/>
            </w:tcBorders>
            <w:vAlign w:val="center"/>
          </w:tcPr>
          <w:p w14:paraId="71D66FEF" w14:textId="4A7CCC27" w:rsidR="00CC0261" w:rsidRPr="00BC5C31" w:rsidRDefault="00505214"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85</w:t>
            </w:r>
          </w:p>
        </w:tc>
        <w:tc>
          <w:tcPr>
            <w:tcW w:w="259" w:type="dxa"/>
            <w:gridSpan w:val="2"/>
            <w:vAlign w:val="center"/>
          </w:tcPr>
          <w:p w14:paraId="4A9126A6"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gridSpan w:val="2"/>
            <w:tcBorders>
              <w:bottom w:val="single" w:sz="4" w:space="0" w:color="auto"/>
            </w:tcBorders>
            <w:vAlign w:val="center"/>
          </w:tcPr>
          <w:p w14:paraId="332E47F3" w14:textId="723E1270" w:rsidR="00CC0261" w:rsidRPr="00BC5C31" w:rsidRDefault="005B40A7"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209</w:t>
            </w:r>
          </w:p>
        </w:tc>
        <w:tc>
          <w:tcPr>
            <w:tcW w:w="237" w:type="dxa"/>
            <w:gridSpan w:val="2"/>
            <w:vAlign w:val="center"/>
          </w:tcPr>
          <w:p w14:paraId="118B0827"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bottom w:val="single" w:sz="4" w:space="0" w:color="auto"/>
            </w:tcBorders>
            <w:vAlign w:val="center"/>
          </w:tcPr>
          <w:p w14:paraId="1DC47B1A" w14:textId="54676B5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8</w:t>
            </w:r>
          </w:p>
        </w:tc>
        <w:tc>
          <w:tcPr>
            <w:tcW w:w="236" w:type="dxa"/>
            <w:gridSpan w:val="2"/>
            <w:vAlign w:val="center"/>
          </w:tcPr>
          <w:p w14:paraId="15B355C0"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bottom w:val="single" w:sz="4" w:space="0" w:color="auto"/>
            </w:tcBorders>
            <w:vAlign w:val="center"/>
          </w:tcPr>
          <w:p w14:paraId="1BED528C" w14:textId="0B8FC488"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294</w:t>
            </w:r>
          </w:p>
        </w:tc>
        <w:tc>
          <w:tcPr>
            <w:tcW w:w="236" w:type="dxa"/>
            <w:gridSpan w:val="2"/>
            <w:vAlign w:val="center"/>
          </w:tcPr>
          <w:p w14:paraId="7A8491FF"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bottom w:val="single" w:sz="4" w:space="0" w:color="auto"/>
            </w:tcBorders>
            <w:vAlign w:val="center"/>
          </w:tcPr>
          <w:p w14:paraId="4AE1D09F" w14:textId="7DB411A3"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117</w:t>
            </w:r>
          </w:p>
        </w:tc>
      </w:tr>
      <w:tr w:rsidR="00CC0261" w:rsidRPr="00BC5C31" w14:paraId="389701EA" w14:textId="77777777" w:rsidTr="00CC0261">
        <w:trPr>
          <w:gridAfter w:val="5"/>
          <w:wAfter w:w="4669" w:type="dxa"/>
        </w:trPr>
        <w:tc>
          <w:tcPr>
            <w:tcW w:w="5101" w:type="dxa"/>
          </w:tcPr>
          <w:p w14:paraId="7EF596B9" w14:textId="7EC3D64E"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BC5C31">
              <w:rPr>
                <w:rFonts w:ascii="Times New Roman" w:eastAsia="Brush Script MT" w:hAnsi="Times New Roman" w:cs="Times New Roman"/>
                <w:sz w:val="22"/>
                <w:szCs w:val="22"/>
              </w:rPr>
              <w:t>Gross profit (loss) margin</w:t>
            </w:r>
          </w:p>
        </w:tc>
        <w:tc>
          <w:tcPr>
            <w:tcW w:w="1037" w:type="dxa"/>
            <w:tcBorders>
              <w:top w:val="single" w:sz="4" w:space="0" w:color="auto"/>
              <w:bottom w:val="single" w:sz="4" w:space="0" w:color="auto"/>
            </w:tcBorders>
            <w:vAlign w:val="center"/>
          </w:tcPr>
          <w:p w14:paraId="2EA4237B" w14:textId="1D33317B"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w:t>
            </w:r>
          </w:p>
        </w:tc>
        <w:tc>
          <w:tcPr>
            <w:tcW w:w="262" w:type="dxa"/>
            <w:vAlign w:val="center"/>
          </w:tcPr>
          <w:p w14:paraId="69F1EB4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vAlign w:val="center"/>
          </w:tcPr>
          <w:p w14:paraId="00DC6C46" w14:textId="4DE7F223" w:rsidR="00CC0261" w:rsidRPr="00BC5C31" w:rsidRDefault="00505214"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24</w:t>
            </w:r>
          </w:p>
        </w:tc>
        <w:tc>
          <w:tcPr>
            <w:tcW w:w="259" w:type="dxa"/>
            <w:vAlign w:val="center"/>
          </w:tcPr>
          <w:p w14:paraId="23326C9C"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7" w:type="dxa"/>
            <w:tcBorders>
              <w:top w:val="single" w:sz="4" w:space="0" w:color="auto"/>
              <w:bottom w:val="single" w:sz="4" w:space="0" w:color="auto"/>
            </w:tcBorders>
            <w:vAlign w:val="center"/>
          </w:tcPr>
          <w:p w14:paraId="607D5278" w14:textId="30AB839B" w:rsidR="00CC0261" w:rsidRPr="00BC5C31" w:rsidRDefault="005B40A7"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67</w:t>
            </w:r>
          </w:p>
        </w:tc>
        <w:tc>
          <w:tcPr>
            <w:tcW w:w="262" w:type="dxa"/>
            <w:vAlign w:val="center"/>
          </w:tcPr>
          <w:p w14:paraId="42D1BAF8"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center"/>
          </w:tcPr>
          <w:p w14:paraId="02FE9783" w14:textId="734BB470" w:rsidR="00CC0261" w:rsidRPr="00BC5C31" w:rsidRDefault="00505214"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84</w:t>
            </w:r>
          </w:p>
        </w:tc>
        <w:tc>
          <w:tcPr>
            <w:tcW w:w="259" w:type="dxa"/>
            <w:gridSpan w:val="2"/>
            <w:vAlign w:val="center"/>
          </w:tcPr>
          <w:p w14:paraId="7C0720C7"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gridSpan w:val="2"/>
            <w:tcBorders>
              <w:top w:val="single" w:sz="4" w:space="0" w:color="auto"/>
              <w:bottom w:val="single" w:sz="4" w:space="0" w:color="auto"/>
            </w:tcBorders>
            <w:vAlign w:val="center"/>
          </w:tcPr>
          <w:p w14:paraId="3A311E48" w14:textId="5999A7BB" w:rsidR="00CC0261" w:rsidRPr="00BC5C31" w:rsidRDefault="005B40A7"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39</w:t>
            </w:r>
          </w:p>
        </w:tc>
        <w:tc>
          <w:tcPr>
            <w:tcW w:w="237" w:type="dxa"/>
            <w:gridSpan w:val="2"/>
            <w:vAlign w:val="center"/>
          </w:tcPr>
          <w:p w14:paraId="0963880D"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bottom w:val="single" w:sz="4" w:space="0" w:color="auto"/>
            </w:tcBorders>
            <w:vAlign w:val="center"/>
          </w:tcPr>
          <w:p w14:paraId="4A6710AC" w14:textId="24C9FBAD"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w:t>
            </w:r>
            <w:r w:rsidR="00505214" w:rsidRPr="00BC5C31">
              <w:rPr>
                <w:rFonts w:ascii="Times New Roman" w:hAnsi="Times New Roman" w:cs="Times New Roman"/>
                <w:sz w:val="22"/>
                <w:szCs w:val="22"/>
              </w:rPr>
              <w:t>4</w:t>
            </w:r>
            <w:r w:rsidRPr="00BC5C31">
              <w:rPr>
                <w:rFonts w:ascii="Times New Roman" w:hAnsi="Times New Roman" w:cs="Times New Roman"/>
                <w:sz w:val="22"/>
                <w:szCs w:val="22"/>
              </w:rPr>
              <w:t>)</w:t>
            </w:r>
          </w:p>
        </w:tc>
        <w:tc>
          <w:tcPr>
            <w:tcW w:w="236" w:type="dxa"/>
            <w:gridSpan w:val="2"/>
            <w:vAlign w:val="center"/>
          </w:tcPr>
          <w:p w14:paraId="6EF767EE"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bottom w:val="single" w:sz="4" w:space="0" w:color="auto"/>
            </w:tcBorders>
            <w:vAlign w:val="center"/>
          </w:tcPr>
          <w:p w14:paraId="245B0050" w14:textId="7E10836B"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10</w:t>
            </w:r>
            <w:r w:rsidR="00505214" w:rsidRPr="00BC5C31">
              <w:rPr>
                <w:rFonts w:ascii="Times New Roman" w:hAnsi="Times New Roman" w:cs="Times New Roman"/>
                <w:sz w:val="22"/>
                <w:szCs w:val="22"/>
              </w:rPr>
              <w:t>6</w:t>
            </w:r>
          </w:p>
        </w:tc>
        <w:tc>
          <w:tcPr>
            <w:tcW w:w="236" w:type="dxa"/>
            <w:gridSpan w:val="2"/>
            <w:vAlign w:val="center"/>
          </w:tcPr>
          <w:p w14:paraId="5227B170"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bottom w:val="single" w:sz="4" w:space="0" w:color="auto"/>
            </w:tcBorders>
            <w:vAlign w:val="center"/>
          </w:tcPr>
          <w:p w14:paraId="57CEEE40" w14:textId="3294354A" w:rsidR="00CC0261" w:rsidRPr="00BC5C31" w:rsidRDefault="00505214"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10</w:t>
            </w:r>
            <w:r w:rsidR="00CC0261" w:rsidRPr="00BC5C31">
              <w:rPr>
                <w:rFonts w:ascii="Times New Roman" w:hAnsi="Times New Roman" w:cs="Times New Roman"/>
                <w:sz w:val="22"/>
                <w:szCs w:val="22"/>
              </w:rPr>
              <w:t>4</w:t>
            </w:r>
          </w:p>
        </w:tc>
      </w:tr>
      <w:tr w:rsidR="00CC0261" w:rsidRPr="00BC5C31" w14:paraId="39054B38" w14:textId="77777777" w:rsidTr="00CC0261">
        <w:trPr>
          <w:gridAfter w:val="5"/>
          <w:wAfter w:w="4669" w:type="dxa"/>
        </w:trPr>
        <w:tc>
          <w:tcPr>
            <w:tcW w:w="5101" w:type="dxa"/>
          </w:tcPr>
          <w:p w14:paraId="19466289"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BC5C31">
              <w:rPr>
                <w:rFonts w:ascii="Times New Roman" w:eastAsia="Brush Script MT" w:hAnsi="Times New Roman" w:cs="Times New Roman"/>
                <w:sz w:val="22"/>
                <w:szCs w:val="22"/>
                <w:lang w:eastAsia="zh-CN"/>
              </w:rPr>
              <w:t>Other income</w:t>
            </w:r>
          </w:p>
        </w:tc>
        <w:tc>
          <w:tcPr>
            <w:tcW w:w="1037" w:type="dxa"/>
            <w:tcBorders>
              <w:top w:val="single" w:sz="4" w:space="0" w:color="auto"/>
            </w:tcBorders>
            <w:vAlign w:val="center"/>
          </w:tcPr>
          <w:p w14:paraId="3C3EE9A0"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54958062"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tcBorders>
            <w:vAlign w:val="center"/>
          </w:tcPr>
          <w:p w14:paraId="066B009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5202D4FB"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7" w:type="dxa"/>
            <w:tcBorders>
              <w:top w:val="single" w:sz="4" w:space="0" w:color="auto"/>
            </w:tcBorders>
            <w:vAlign w:val="center"/>
          </w:tcPr>
          <w:p w14:paraId="51B1947F"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249ABAE2"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tcBorders>
            <w:vAlign w:val="center"/>
          </w:tcPr>
          <w:p w14:paraId="5F003569"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gridSpan w:val="2"/>
            <w:vAlign w:val="center"/>
          </w:tcPr>
          <w:p w14:paraId="260DD7A9"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gridSpan w:val="2"/>
            <w:tcBorders>
              <w:top w:val="single" w:sz="4" w:space="0" w:color="auto"/>
            </w:tcBorders>
            <w:vAlign w:val="center"/>
          </w:tcPr>
          <w:p w14:paraId="457A3A3E"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gridSpan w:val="2"/>
            <w:vAlign w:val="center"/>
          </w:tcPr>
          <w:p w14:paraId="7D1928B9"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tcBorders>
            <w:vAlign w:val="center"/>
          </w:tcPr>
          <w:p w14:paraId="493C36FE"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gridSpan w:val="2"/>
            <w:vAlign w:val="center"/>
          </w:tcPr>
          <w:p w14:paraId="26169CCB"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tcBorders>
            <w:vAlign w:val="center"/>
          </w:tcPr>
          <w:p w14:paraId="4C89EE83" w14:textId="2944C28F" w:rsidR="00CC0261" w:rsidRPr="00BC5C31" w:rsidRDefault="00505214"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8</w:t>
            </w:r>
          </w:p>
        </w:tc>
        <w:tc>
          <w:tcPr>
            <w:tcW w:w="236" w:type="dxa"/>
            <w:gridSpan w:val="2"/>
            <w:vAlign w:val="center"/>
          </w:tcPr>
          <w:p w14:paraId="628FFE77"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tcBorders>
            <w:vAlign w:val="center"/>
          </w:tcPr>
          <w:p w14:paraId="49220421" w14:textId="0E41FBFE" w:rsidR="00CC0261" w:rsidRPr="00BC5C31" w:rsidRDefault="00B82560"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3</w:t>
            </w:r>
          </w:p>
        </w:tc>
      </w:tr>
      <w:tr w:rsidR="00CC0261" w:rsidRPr="00BC5C31" w14:paraId="75DE6368" w14:textId="77777777" w:rsidTr="00CC0261">
        <w:trPr>
          <w:gridAfter w:val="5"/>
          <w:wAfter w:w="4669" w:type="dxa"/>
        </w:trPr>
        <w:tc>
          <w:tcPr>
            <w:tcW w:w="5101" w:type="dxa"/>
          </w:tcPr>
          <w:p w14:paraId="1B236608"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BC5C31">
              <w:rPr>
                <w:rFonts w:ascii="Times New Roman" w:eastAsia="Brush Script MT" w:hAnsi="Times New Roman" w:cs="Times New Roman"/>
                <w:sz w:val="22"/>
                <w:szCs w:val="22"/>
              </w:rPr>
              <w:t>Distribution costs</w:t>
            </w:r>
          </w:p>
        </w:tc>
        <w:tc>
          <w:tcPr>
            <w:tcW w:w="1037" w:type="dxa"/>
            <w:vAlign w:val="center"/>
          </w:tcPr>
          <w:p w14:paraId="380E0DB5"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0E30B991"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7E4B96DC"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34E7760D"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7" w:type="dxa"/>
            <w:vAlign w:val="center"/>
          </w:tcPr>
          <w:p w14:paraId="2EA89B94"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156541D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689C0DCD"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gridSpan w:val="2"/>
            <w:vAlign w:val="center"/>
          </w:tcPr>
          <w:p w14:paraId="45CA67DC"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gridSpan w:val="2"/>
            <w:vAlign w:val="center"/>
          </w:tcPr>
          <w:p w14:paraId="4B3BCDB5"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gridSpan w:val="2"/>
            <w:vAlign w:val="center"/>
          </w:tcPr>
          <w:p w14:paraId="504F871F"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15FF9F75"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gridSpan w:val="2"/>
            <w:vAlign w:val="center"/>
          </w:tcPr>
          <w:p w14:paraId="0A951443"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14371021" w14:textId="34DD847C"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(32)</w:t>
            </w:r>
          </w:p>
        </w:tc>
        <w:tc>
          <w:tcPr>
            <w:tcW w:w="236" w:type="dxa"/>
            <w:gridSpan w:val="2"/>
            <w:vAlign w:val="center"/>
          </w:tcPr>
          <w:p w14:paraId="1F7287E6"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07D44818" w14:textId="5F33429B" w:rsidR="00CC0261" w:rsidRPr="00BC5C31" w:rsidRDefault="00CC0261" w:rsidP="00B82560">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w:t>
            </w:r>
          </w:p>
        </w:tc>
      </w:tr>
      <w:tr w:rsidR="00CC0261" w:rsidRPr="00BC5C31" w14:paraId="2751413F" w14:textId="77777777" w:rsidTr="00CC0261">
        <w:trPr>
          <w:gridAfter w:val="5"/>
          <w:wAfter w:w="4669" w:type="dxa"/>
        </w:trPr>
        <w:tc>
          <w:tcPr>
            <w:tcW w:w="5101" w:type="dxa"/>
          </w:tcPr>
          <w:p w14:paraId="6F9890CD"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BC5C31">
              <w:rPr>
                <w:rFonts w:ascii="Times New Roman" w:eastAsia="Brush Script MT" w:hAnsi="Times New Roman" w:cs="Times New Roman"/>
                <w:sz w:val="22"/>
                <w:szCs w:val="22"/>
              </w:rPr>
              <w:t>Administrative expenses</w:t>
            </w:r>
          </w:p>
        </w:tc>
        <w:tc>
          <w:tcPr>
            <w:tcW w:w="1037" w:type="dxa"/>
            <w:vAlign w:val="center"/>
          </w:tcPr>
          <w:p w14:paraId="4AF80AC6"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28C222F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3AC48A84"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2102BE8D"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7" w:type="dxa"/>
            <w:vAlign w:val="center"/>
          </w:tcPr>
          <w:p w14:paraId="0154DD7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2FC131E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21A4B860"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gridSpan w:val="2"/>
            <w:vAlign w:val="center"/>
          </w:tcPr>
          <w:p w14:paraId="4741FC1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gridSpan w:val="2"/>
            <w:vAlign w:val="center"/>
          </w:tcPr>
          <w:p w14:paraId="3F42838E"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gridSpan w:val="2"/>
            <w:vAlign w:val="center"/>
          </w:tcPr>
          <w:p w14:paraId="75BDBFB1"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0B6FD2B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gridSpan w:val="2"/>
            <w:vAlign w:val="center"/>
          </w:tcPr>
          <w:p w14:paraId="5BF3F2EC"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38BB4145" w14:textId="2EC29A3A"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w:t>
            </w:r>
            <w:r w:rsidR="00505214" w:rsidRPr="00BC5C31">
              <w:rPr>
                <w:rFonts w:ascii="Times New Roman" w:hAnsi="Times New Roman" w:cs="Times New Roman"/>
                <w:sz w:val="22"/>
                <w:szCs w:val="22"/>
              </w:rPr>
              <w:t>69</w:t>
            </w:r>
            <w:r w:rsidRPr="00BC5C31">
              <w:rPr>
                <w:rFonts w:ascii="Times New Roman" w:hAnsi="Times New Roman" w:cs="Times New Roman"/>
                <w:sz w:val="22"/>
                <w:szCs w:val="22"/>
              </w:rPr>
              <w:t>)</w:t>
            </w:r>
          </w:p>
        </w:tc>
        <w:tc>
          <w:tcPr>
            <w:tcW w:w="236" w:type="dxa"/>
            <w:gridSpan w:val="2"/>
            <w:vAlign w:val="center"/>
          </w:tcPr>
          <w:p w14:paraId="02C3BF60"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2A91680B" w14:textId="65D6965C"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w:t>
            </w:r>
            <w:r w:rsidR="00505214" w:rsidRPr="00BC5C31">
              <w:rPr>
                <w:rFonts w:ascii="Times New Roman" w:hAnsi="Times New Roman" w:cs="Times New Roman"/>
                <w:sz w:val="22"/>
                <w:szCs w:val="22"/>
              </w:rPr>
              <w:t>50</w:t>
            </w:r>
            <w:r w:rsidRPr="00BC5C31">
              <w:rPr>
                <w:rFonts w:ascii="Times New Roman" w:hAnsi="Times New Roman" w:cs="Times New Roman"/>
                <w:sz w:val="22"/>
                <w:szCs w:val="22"/>
              </w:rPr>
              <w:t>)</w:t>
            </w:r>
          </w:p>
        </w:tc>
      </w:tr>
      <w:tr w:rsidR="00CC0261" w:rsidRPr="00BC5C31" w14:paraId="0F0230F1" w14:textId="77777777" w:rsidTr="00CC0261">
        <w:trPr>
          <w:gridAfter w:val="5"/>
          <w:wAfter w:w="4669" w:type="dxa"/>
        </w:trPr>
        <w:tc>
          <w:tcPr>
            <w:tcW w:w="5101" w:type="dxa"/>
          </w:tcPr>
          <w:p w14:paraId="7340D0CB" w14:textId="0EE90E37" w:rsidR="00CC0261" w:rsidRPr="00BC5C31" w:rsidRDefault="00DD63FE"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BC5C31">
              <w:rPr>
                <w:rFonts w:ascii="Times New Roman" w:eastAsia="Brush Script MT" w:hAnsi="Times New Roman" w:cs="Times New Roman"/>
                <w:sz w:val="22"/>
                <w:szCs w:val="22"/>
              </w:rPr>
              <w:t>Gain</w:t>
            </w:r>
            <w:r w:rsidR="00CC0261" w:rsidRPr="00BC5C31">
              <w:rPr>
                <w:rFonts w:ascii="Times New Roman" w:eastAsia="Brush Script MT" w:hAnsi="Times New Roman" w:cs="Times New Roman"/>
                <w:sz w:val="22"/>
                <w:szCs w:val="22"/>
              </w:rPr>
              <w:t xml:space="preserve"> on measured fair value of other current </w:t>
            </w:r>
          </w:p>
        </w:tc>
        <w:tc>
          <w:tcPr>
            <w:tcW w:w="1037" w:type="dxa"/>
            <w:vAlign w:val="center"/>
          </w:tcPr>
          <w:p w14:paraId="189703D2"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747A3D5E"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10913431"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2D8BE4C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7" w:type="dxa"/>
            <w:vAlign w:val="center"/>
          </w:tcPr>
          <w:p w14:paraId="6AD4DA91"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02D1EDEE"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4AA183AD"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gridSpan w:val="2"/>
            <w:vAlign w:val="center"/>
          </w:tcPr>
          <w:p w14:paraId="314550E1"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gridSpan w:val="2"/>
            <w:vAlign w:val="center"/>
          </w:tcPr>
          <w:p w14:paraId="5F948639"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gridSpan w:val="2"/>
            <w:vAlign w:val="center"/>
          </w:tcPr>
          <w:p w14:paraId="5FEE1EAF"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4D1C0194"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gridSpan w:val="2"/>
            <w:vAlign w:val="center"/>
          </w:tcPr>
          <w:p w14:paraId="46757B15"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23FFB92F"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c>
          <w:tcPr>
            <w:tcW w:w="236" w:type="dxa"/>
            <w:gridSpan w:val="2"/>
            <w:vAlign w:val="center"/>
          </w:tcPr>
          <w:p w14:paraId="247010C6"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7A404774"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r>
      <w:tr w:rsidR="00CC0261" w:rsidRPr="00BC5C31" w14:paraId="7038CB7A" w14:textId="77777777" w:rsidTr="00CC0261">
        <w:trPr>
          <w:gridAfter w:val="5"/>
          <w:wAfter w:w="4669" w:type="dxa"/>
        </w:trPr>
        <w:tc>
          <w:tcPr>
            <w:tcW w:w="5101" w:type="dxa"/>
          </w:tcPr>
          <w:p w14:paraId="02D23F52" w14:textId="30188FA0"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BC5C31">
              <w:rPr>
                <w:rFonts w:ascii="Times New Roman" w:eastAsia="Brush Script MT" w:hAnsi="Times New Roman" w:cs="Times New Roman"/>
                <w:sz w:val="22"/>
                <w:szCs w:val="22"/>
              </w:rPr>
              <w:t xml:space="preserve">  financial asset</w:t>
            </w:r>
          </w:p>
        </w:tc>
        <w:tc>
          <w:tcPr>
            <w:tcW w:w="1037" w:type="dxa"/>
            <w:vAlign w:val="center"/>
          </w:tcPr>
          <w:p w14:paraId="56D3E0A3"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195DC1BC"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3CDDFEB9"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2B81C63E"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7" w:type="dxa"/>
            <w:vAlign w:val="center"/>
          </w:tcPr>
          <w:p w14:paraId="2C9EF37E"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68F000BD"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5A5935F0"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gridSpan w:val="2"/>
            <w:vAlign w:val="center"/>
          </w:tcPr>
          <w:p w14:paraId="2B772BE1"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gridSpan w:val="2"/>
            <w:vAlign w:val="center"/>
          </w:tcPr>
          <w:p w14:paraId="2566F436"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gridSpan w:val="2"/>
            <w:vAlign w:val="center"/>
          </w:tcPr>
          <w:p w14:paraId="79B37037"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73E4DB73"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gridSpan w:val="2"/>
            <w:vAlign w:val="center"/>
          </w:tcPr>
          <w:p w14:paraId="2DC3B327"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47BCBA0E" w14:textId="3E7BD103"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7</w:t>
            </w:r>
          </w:p>
        </w:tc>
        <w:tc>
          <w:tcPr>
            <w:tcW w:w="236" w:type="dxa"/>
            <w:gridSpan w:val="2"/>
            <w:vAlign w:val="center"/>
          </w:tcPr>
          <w:p w14:paraId="2E3A9197"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17F013EB" w14:textId="0D44BA75"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10</w:t>
            </w:r>
          </w:p>
        </w:tc>
      </w:tr>
      <w:tr w:rsidR="00CC0261" w:rsidRPr="00BC5C31" w14:paraId="1679782E" w14:textId="20B1CC7C" w:rsidTr="00CC0261">
        <w:tc>
          <w:tcPr>
            <w:tcW w:w="8693" w:type="dxa"/>
            <w:gridSpan w:val="6"/>
          </w:tcPr>
          <w:p w14:paraId="4DE2EE7F"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18"/>
              </w:rPr>
            </w:pPr>
            <w:r w:rsidRPr="00BC5C31">
              <w:rPr>
                <w:rFonts w:ascii="Times New Roman" w:eastAsia="Brush Script MT" w:hAnsi="Times New Roman" w:cs="Times New Roman"/>
                <w:sz w:val="22"/>
                <w:szCs w:val="18"/>
                <w:lang w:eastAsia="zh-CN"/>
              </w:rPr>
              <w:t>Share of loss from investments in associates</w:t>
            </w:r>
          </w:p>
        </w:tc>
        <w:tc>
          <w:tcPr>
            <w:tcW w:w="262" w:type="dxa"/>
            <w:vAlign w:val="bottom"/>
          </w:tcPr>
          <w:p w14:paraId="15E45CA0"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74C21B79"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55A4D762"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583E4384"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67B0F305"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0A67FF61"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52BCE9AE"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center"/>
          </w:tcPr>
          <w:p w14:paraId="345D8FF4" w14:textId="2C5ADEB2"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w:t>
            </w:r>
            <w:r w:rsidR="00505214" w:rsidRPr="00BC5C31">
              <w:rPr>
                <w:rFonts w:ascii="Times New Roman" w:hAnsi="Times New Roman" w:cs="Times New Roman"/>
                <w:sz w:val="22"/>
                <w:szCs w:val="22"/>
              </w:rPr>
              <w:t>107</w:t>
            </w:r>
            <w:r w:rsidRPr="00BC5C31">
              <w:rPr>
                <w:rFonts w:ascii="Times New Roman" w:hAnsi="Times New Roman" w:cs="Times New Roman"/>
                <w:sz w:val="22"/>
                <w:szCs w:val="22"/>
              </w:rPr>
              <w:t>)</w:t>
            </w:r>
          </w:p>
        </w:tc>
        <w:tc>
          <w:tcPr>
            <w:tcW w:w="236" w:type="dxa"/>
            <w:gridSpan w:val="2"/>
            <w:vAlign w:val="center"/>
          </w:tcPr>
          <w:p w14:paraId="04685205"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311F3D25" w14:textId="7CCC10BF"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w:t>
            </w:r>
            <w:r w:rsidR="00B82560" w:rsidRPr="00BC5C31">
              <w:rPr>
                <w:rFonts w:ascii="Times New Roman" w:hAnsi="Times New Roman" w:cs="Times New Roman"/>
                <w:sz w:val="22"/>
                <w:szCs w:val="22"/>
              </w:rPr>
              <w:t>187</w:t>
            </w:r>
            <w:r w:rsidRPr="00BC5C31">
              <w:rPr>
                <w:rFonts w:ascii="Times New Roman" w:hAnsi="Times New Roman" w:cs="Times New Roman"/>
                <w:sz w:val="22"/>
                <w:szCs w:val="22"/>
              </w:rPr>
              <w:t>)</w:t>
            </w:r>
          </w:p>
        </w:tc>
        <w:tc>
          <w:tcPr>
            <w:tcW w:w="933" w:type="dxa"/>
          </w:tcPr>
          <w:p w14:paraId="5FFE6A71" w14:textId="77777777" w:rsidR="00CC0261" w:rsidRPr="00BC5C31" w:rsidRDefault="00CC0261" w:rsidP="00CC0261">
            <w:pPr>
              <w:spacing w:after="0" w:line="240" w:lineRule="auto"/>
            </w:pPr>
          </w:p>
        </w:tc>
        <w:tc>
          <w:tcPr>
            <w:tcW w:w="933" w:type="dxa"/>
          </w:tcPr>
          <w:p w14:paraId="3E465023" w14:textId="77777777" w:rsidR="00CC0261" w:rsidRPr="00BC5C31" w:rsidRDefault="00CC0261" w:rsidP="00CC0261">
            <w:pPr>
              <w:spacing w:after="0" w:line="240" w:lineRule="auto"/>
            </w:pPr>
          </w:p>
        </w:tc>
        <w:tc>
          <w:tcPr>
            <w:tcW w:w="933" w:type="dxa"/>
          </w:tcPr>
          <w:p w14:paraId="2A7D1573" w14:textId="77777777" w:rsidR="00CC0261" w:rsidRPr="00BC5C31" w:rsidRDefault="00CC0261" w:rsidP="00CC0261">
            <w:pPr>
              <w:spacing w:after="0" w:line="240" w:lineRule="auto"/>
            </w:pPr>
          </w:p>
        </w:tc>
        <w:tc>
          <w:tcPr>
            <w:tcW w:w="933" w:type="dxa"/>
          </w:tcPr>
          <w:p w14:paraId="1BACA23D" w14:textId="77777777" w:rsidR="00CC0261" w:rsidRPr="00BC5C31" w:rsidRDefault="00CC0261" w:rsidP="00CC0261">
            <w:pPr>
              <w:spacing w:after="0" w:line="240" w:lineRule="auto"/>
            </w:pPr>
          </w:p>
        </w:tc>
        <w:tc>
          <w:tcPr>
            <w:tcW w:w="937" w:type="dxa"/>
            <w:vAlign w:val="center"/>
          </w:tcPr>
          <w:p w14:paraId="48D8C03F" w14:textId="3E5412AB" w:rsidR="00CC0261" w:rsidRPr="00BC5C31" w:rsidRDefault="00CC0261" w:rsidP="00CC0261">
            <w:pPr>
              <w:spacing w:after="0" w:line="240" w:lineRule="auto"/>
            </w:pPr>
            <w:r w:rsidRPr="00BC5C31">
              <w:rPr>
                <w:rFonts w:ascii="Times New Roman" w:hAnsi="Times New Roman" w:cs="Times New Roman"/>
                <w:szCs w:val="22"/>
              </w:rPr>
              <w:t>(186)</w:t>
            </w:r>
          </w:p>
        </w:tc>
      </w:tr>
      <w:tr w:rsidR="00CC0261" w:rsidRPr="00BC5C31" w14:paraId="3EE97F98" w14:textId="77777777" w:rsidTr="00CC0261">
        <w:trPr>
          <w:gridAfter w:val="5"/>
          <w:wAfter w:w="4669" w:type="dxa"/>
        </w:trPr>
        <w:tc>
          <w:tcPr>
            <w:tcW w:w="5101" w:type="dxa"/>
          </w:tcPr>
          <w:p w14:paraId="4D0437FB"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BC5C31">
              <w:rPr>
                <w:rFonts w:ascii="Times New Roman" w:eastAsia="Brush Script MT" w:hAnsi="Times New Roman" w:cs="Times New Roman"/>
                <w:sz w:val="22"/>
                <w:szCs w:val="18"/>
              </w:rPr>
              <w:t>Finance income</w:t>
            </w:r>
          </w:p>
        </w:tc>
        <w:tc>
          <w:tcPr>
            <w:tcW w:w="1037" w:type="dxa"/>
            <w:vAlign w:val="bottom"/>
          </w:tcPr>
          <w:p w14:paraId="35E465A9"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161CD731"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6B78419F"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7F7A7442"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7" w:type="dxa"/>
            <w:vAlign w:val="bottom"/>
          </w:tcPr>
          <w:p w14:paraId="17CAFFC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61C3ACF1"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2ACE7B1C"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4E55A7AE"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400ADCEC"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7BCA13AF"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12622B7F"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5B2B519F"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center"/>
          </w:tcPr>
          <w:p w14:paraId="27E71A3A" w14:textId="11E99D11"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7</w:t>
            </w:r>
          </w:p>
        </w:tc>
        <w:tc>
          <w:tcPr>
            <w:tcW w:w="236" w:type="dxa"/>
            <w:gridSpan w:val="2"/>
            <w:vAlign w:val="center"/>
          </w:tcPr>
          <w:p w14:paraId="67E5F843"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7C721055" w14:textId="3877E18A" w:rsidR="00CC0261" w:rsidRPr="00BC5C31" w:rsidRDefault="00B82560"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5</w:t>
            </w:r>
          </w:p>
        </w:tc>
      </w:tr>
      <w:tr w:rsidR="00CC0261" w:rsidRPr="00BC5C31" w14:paraId="5E6C91B0" w14:textId="77777777" w:rsidTr="00CC0261">
        <w:trPr>
          <w:gridAfter w:val="5"/>
          <w:wAfter w:w="4669" w:type="dxa"/>
        </w:trPr>
        <w:tc>
          <w:tcPr>
            <w:tcW w:w="5101" w:type="dxa"/>
          </w:tcPr>
          <w:p w14:paraId="1ED0C7A8"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rPr>
            </w:pPr>
            <w:r w:rsidRPr="00BC5C31">
              <w:rPr>
                <w:rFonts w:ascii="Times New Roman" w:eastAsia="Brush Script MT" w:hAnsi="Times New Roman" w:cs="Times New Roman"/>
                <w:sz w:val="22"/>
                <w:szCs w:val="18"/>
                <w:lang w:eastAsia="zh-CN"/>
              </w:rPr>
              <w:t>Finance cost</w:t>
            </w:r>
          </w:p>
        </w:tc>
        <w:tc>
          <w:tcPr>
            <w:tcW w:w="1037" w:type="dxa"/>
            <w:vAlign w:val="bottom"/>
          </w:tcPr>
          <w:p w14:paraId="4A883EE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67E26A67"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7418D19F"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772EC9A7"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7" w:type="dxa"/>
            <w:vAlign w:val="bottom"/>
          </w:tcPr>
          <w:p w14:paraId="58FB0679"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31344512"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3D4A99B5"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71F78A3F"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486D2EE4"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1FACBFE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414B3ABE"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7E19507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center"/>
          </w:tcPr>
          <w:p w14:paraId="2C316723" w14:textId="0899E2E2"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sz w:val="22"/>
                <w:szCs w:val="28"/>
              </w:rPr>
            </w:pPr>
            <w:r w:rsidRPr="00BC5C31">
              <w:rPr>
                <w:rFonts w:ascii="Times New Roman" w:hAnsi="Times New Roman"/>
                <w:sz w:val="22"/>
                <w:szCs w:val="28"/>
              </w:rPr>
              <w:t>(32)</w:t>
            </w:r>
          </w:p>
        </w:tc>
        <w:tc>
          <w:tcPr>
            <w:tcW w:w="236" w:type="dxa"/>
            <w:gridSpan w:val="2"/>
            <w:vAlign w:val="center"/>
          </w:tcPr>
          <w:p w14:paraId="7E4E6548"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20906482" w14:textId="230C1FA5"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(3</w:t>
            </w:r>
            <w:r w:rsidR="00B82560" w:rsidRPr="00BC5C31">
              <w:rPr>
                <w:rFonts w:ascii="Times New Roman" w:hAnsi="Times New Roman" w:cs="Times New Roman"/>
                <w:sz w:val="22"/>
                <w:szCs w:val="22"/>
              </w:rPr>
              <w:t>0</w:t>
            </w:r>
            <w:r w:rsidRPr="00BC5C31">
              <w:rPr>
                <w:rFonts w:ascii="Times New Roman" w:hAnsi="Times New Roman" w:cs="Times New Roman"/>
                <w:sz w:val="22"/>
                <w:szCs w:val="22"/>
              </w:rPr>
              <w:t>)</w:t>
            </w:r>
          </w:p>
        </w:tc>
      </w:tr>
      <w:tr w:rsidR="00CC0261" w:rsidRPr="00BC5C31" w14:paraId="5103772A" w14:textId="77777777" w:rsidTr="00CC0261">
        <w:trPr>
          <w:gridAfter w:val="5"/>
          <w:wAfter w:w="4669" w:type="dxa"/>
        </w:trPr>
        <w:tc>
          <w:tcPr>
            <w:tcW w:w="5101" w:type="dxa"/>
          </w:tcPr>
          <w:p w14:paraId="061DEB33"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BC5C31">
              <w:rPr>
                <w:rFonts w:ascii="Times New Roman" w:eastAsia="Brush Script MT" w:hAnsi="Times New Roman" w:cs="Times New Roman"/>
                <w:sz w:val="22"/>
                <w:szCs w:val="18"/>
                <w:lang w:eastAsia="zh-CN"/>
              </w:rPr>
              <w:t>Loss on impairment of assets</w:t>
            </w:r>
          </w:p>
        </w:tc>
        <w:tc>
          <w:tcPr>
            <w:tcW w:w="1037" w:type="dxa"/>
            <w:vAlign w:val="bottom"/>
          </w:tcPr>
          <w:p w14:paraId="44D4CA56"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326311AC"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1DA9B174"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12096AF0"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7" w:type="dxa"/>
            <w:vAlign w:val="bottom"/>
          </w:tcPr>
          <w:p w14:paraId="0E582AB8"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676B8AC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23B85F32"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7328C5A5"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6E6BAEB0"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341976E5"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4FF30AD4"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39F3467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center"/>
          </w:tcPr>
          <w:p w14:paraId="44E37988" w14:textId="0457E7C2" w:rsidR="00CC0261" w:rsidRPr="00BC5C31" w:rsidRDefault="00505214"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sz w:val="22"/>
                <w:szCs w:val="28"/>
              </w:rPr>
            </w:pPr>
            <w:r w:rsidRPr="00BC5C31">
              <w:rPr>
                <w:rFonts w:ascii="Times New Roman" w:hAnsi="Times New Roman"/>
                <w:sz w:val="22"/>
                <w:szCs w:val="28"/>
              </w:rPr>
              <w:t>(5)</w:t>
            </w:r>
          </w:p>
        </w:tc>
        <w:tc>
          <w:tcPr>
            <w:tcW w:w="236" w:type="dxa"/>
            <w:gridSpan w:val="2"/>
            <w:vAlign w:val="center"/>
          </w:tcPr>
          <w:p w14:paraId="65BA2D9F"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32751716" w14:textId="61F61B01" w:rsidR="00CC0261" w:rsidRPr="00BC5C31" w:rsidRDefault="00505214" w:rsidP="00505214">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(30)</w:t>
            </w:r>
          </w:p>
        </w:tc>
      </w:tr>
      <w:tr w:rsidR="00CC0261" w:rsidRPr="00BC5C31" w14:paraId="6BB9DF62" w14:textId="77777777" w:rsidTr="00CC0261">
        <w:trPr>
          <w:gridAfter w:val="5"/>
          <w:wAfter w:w="4669" w:type="dxa"/>
        </w:trPr>
        <w:tc>
          <w:tcPr>
            <w:tcW w:w="5101" w:type="dxa"/>
          </w:tcPr>
          <w:p w14:paraId="25BC9C41" w14:textId="673FE74D" w:rsidR="00CC0261" w:rsidRPr="00BC5C31" w:rsidRDefault="00DD63FE"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BC5C31">
              <w:rPr>
                <w:rFonts w:ascii="Times New Roman" w:eastAsia="Brush Script MT" w:hAnsi="Times New Roman" w:cs="Times New Roman"/>
                <w:sz w:val="22"/>
                <w:szCs w:val="18"/>
                <w:lang w:eastAsia="zh-CN"/>
              </w:rPr>
              <w:t>Loss</w:t>
            </w:r>
            <w:r w:rsidR="00CC0261" w:rsidRPr="00BC5C31">
              <w:rPr>
                <w:rFonts w:ascii="Times New Roman" w:eastAsia="Brush Script MT" w:hAnsi="Times New Roman" w:cs="Times New Roman"/>
                <w:sz w:val="22"/>
                <w:szCs w:val="18"/>
                <w:lang w:eastAsia="zh-CN"/>
              </w:rPr>
              <w:t xml:space="preserve"> from changes in the fair value of investment </w:t>
            </w:r>
          </w:p>
        </w:tc>
        <w:tc>
          <w:tcPr>
            <w:tcW w:w="1037" w:type="dxa"/>
            <w:vAlign w:val="bottom"/>
          </w:tcPr>
          <w:p w14:paraId="4FC337E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0F44DEBB"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602173C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7E63EDA3"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7" w:type="dxa"/>
            <w:vAlign w:val="bottom"/>
          </w:tcPr>
          <w:p w14:paraId="5AA07D93"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59FE57E1"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0D7E26A9"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3B9DE5A8"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338023B7"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55E6FA79"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1923C961"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0CF1446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center"/>
          </w:tcPr>
          <w:p w14:paraId="1EDA5680"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sz w:val="22"/>
                <w:szCs w:val="28"/>
              </w:rPr>
            </w:pPr>
          </w:p>
        </w:tc>
        <w:tc>
          <w:tcPr>
            <w:tcW w:w="236" w:type="dxa"/>
            <w:gridSpan w:val="2"/>
            <w:vAlign w:val="center"/>
          </w:tcPr>
          <w:p w14:paraId="3935249F"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46CAC379" w14:textId="77777777" w:rsidR="00CC0261" w:rsidRPr="00BC5C31" w:rsidRDefault="00CC0261" w:rsidP="00B82560">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r>
      <w:tr w:rsidR="00CC0261" w:rsidRPr="00BC5C31" w14:paraId="32482D77" w14:textId="77777777" w:rsidTr="00CC0261">
        <w:trPr>
          <w:gridAfter w:val="5"/>
          <w:wAfter w:w="4669" w:type="dxa"/>
        </w:trPr>
        <w:tc>
          <w:tcPr>
            <w:tcW w:w="5101" w:type="dxa"/>
          </w:tcPr>
          <w:p w14:paraId="712FA7A3" w14:textId="2E96363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BC5C31">
              <w:rPr>
                <w:rFonts w:ascii="Times New Roman" w:eastAsia="Brush Script MT" w:hAnsi="Times New Roman" w:cs="Times New Roman"/>
                <w:sz w:val="22"/>
                <w:szCs w:val="18"/>
                <w:lang w:eastAsia="zh-CN"/>
              </w:rPr>
              <w:t xml:space="preserve">  properties</w:t>
            </w:r>
          </w:p>
        </w:tc>
        <w:tc>
          <w:tcPr>
            <w:tcW w:w="1037" w:type="dxa"/>
            <w:vAlign w:val="bottom"/>
          </w:tcPr>
          <w:p w14:paraId="4C3F11D3"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2A9B9E00"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2F093161"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0EB825BE"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7" w:type="dxa"/>
            <w:vAlign w:val="bottom"/>
          </w:tcPr>
          <w:p w14:paraId="498C92C9"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30E7FBAB"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4EAE9002"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19D7821B"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7BA7166E"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541464E2"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2D6F13BC"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1954E0C7"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center"/>
          </w:tcPr>
          <w:p w14:paraId="683FDEB9" w14:textId="06A6B992" w:rsidR="00CC0261" w:rsidRPr="00BC5C31" w:rsidRDefault="00DD63FE"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sz w:val="22"/>
                <w:szCs w:val="28"/>
              </w:rPr>
            </w:pPr>
            <w:r w:rsidRPr="00BC5C31">
              <w:rPr>
                <w:rFonts w:ascii="Times New Roman" w:hAnsi="Times New Roman"/>
                <w:sz w:val="22"/>
                <w:szCs w:val="28"/>
              </w:rPr>
              <w:t>(17)</w:t>
            </w:r>
          </w:p>
        </w:tc>
        <w:tc>
          <w:tcPr>
            <w:tcW w:w="236" w:type="dxa"/>
            <w:gridSpan w:val="2"/>
            <w:vAlign w:val="center"/>
          </w:tcPr>
          <w:p w14:paraId="75505464"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25C283D4" w14:textId="4529D6ED" w:rsidR="00CC0261" w:rsidRPr="00BC5C31" w:rsidRDefault="00DD63FE" w:rsidP="00DD63FE">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w:t>
            </w:r>
          </w:p>
        </w:tc>
      </w:tr>
      <w:tr w:rsidR="00CC0261" w:rsidRPr="00BC5C31" w14:paraId="5A16688F" w14:textId="77777777" w:rsidTr="00CC0261">
        <w:trPr>
          <w:gridAfter w:val="5"/>
          <w:wAfter w:w="4669" w:type="dxa"/>
        </w:trPr>
        <w:tc>
          <w:tcPr>
            <w:tcW w:w="5101" w:type="dxa"/>
          </w:tcPr>
          <w:p w14:paraId="0CFF6DBD" w14:textId="02182B05" w:rsidR="00CC0261" w:rsidRPr="00BC5C31" w:rsidRDefault="00A33275"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BC5C31">
              <w:rPr>
                <w:rFonts w:ascii="Times New Roman" w:eastAsia="Brush Script MT" w:hAnsi="Times New Roman" w:cs="Times New Roman"/>
                <w:sz w:val="22"/>
                <w:szCs w:val="18"/>
                <w:lang w:eastAsia="zh-CN"/>
              </w:rPr>
              <w:t>Reversal e</w:t>
            </w:r>
            <w:r w:rsidR="00CC0261" w:rsidRPr="00BC5C31">
              <w:rPr>
                <w:rFonts w:ascii="Times New Roman" w:eastAsia="Brush Script MT" w:hAnsi="Times New Roman" w:cs="Times New Roman"/>
                <w:sz w:val="22"/>
                <w:szCs w:val="18"/>
                <w:lang w:eastAsia="zh-CN"/>
              </w:rPr>
              <w:t xml:space="preserve">xpected credit </w:t>
            </w:r>
            <w:r w:rsidRPr="00BC5C31">
              <w:rPr>
                <w:rFonts w:ascii="Times New Roman" w:eastAsia="Brush Script MT" w:hAnsi="Times New Roman" w:cs="Times New Roman"/>
                <w:sz w:val="22"/>
                <w:szCs w:val="18"/>
                <w:lang w:eastAsia="zh-CN"/>
              </w:rPr>
              <w:t>(</w:t>
            </w:r>
            <w:r w:rsidR="00CC0261" w:rsidRPr="00BC5C31">
              <w:rPr>
                <w:rFonts w:ascii="Times New Roman" w:eastAsia="Brush Script MT" w:hAnsi="Times New Roman" w:cs="Times New Roman"/>
                <w:sz w:val="22"/>
                <w:szCs w:val="18"/>
                <w:lang w:eastAsia="zh-CN"/>
              </w:rPr>
              <w:t>loss</w:t>
            </w:r>
            <w:r w:rsidRPr="00BC5C31">
              <w:rPr>
                <w:rFonts w:ascii="Times New Roman" w:eastAsia="Brush Script MT" w:hAnsi="Times New Roman" w:cs="Times New Roman"/>
                <w:sz w:val="22"/>
                <w:szCs w:val="18"/>
                <w:lang w:eastAsia="zh-CN"/>
              </w:rPr>
              <w:t>)</w:t>
            </w:r>
          </w:p>
        </w:tc>
        <w:tc>
          <w:tcPr>
            <w:tcW w:w="1037" w:type="dxa"/>
            <w:vAlign w:val="bottom"/>
          </w:tcPr>
          <w:p w14:paraId="3E219938"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29FFBD9B"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5319A8FE"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1A74EF45"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7" w:type="dxa"/>
            <w:vAlign w:val="bottom"/>
          </w:tcPr>
          <w:p w14:paraId="130BD920"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489556CC"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242FB677"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5577AB5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169ED4A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665139B3"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551F6DDB"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31C63EA1"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center"/>
          </w:tcPr>
          <w:p w14:paraId="1D5D78B0" w14:textId="062243F2" w:rsidR="00CC0261" w:rsidRPr="00BC5C31" w:rsidRDefault="00DD63FE"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sz w:val="22"/>
                <w:szCs w:val="28"/>
              </w:rPr>
            </w:pPr>
            <w:r w:rsidRPr="00BC5C31">
              <w:rPr>
                <w:rFonts w:ascii="Times New Roman" w:hAnsi="Times New Roman"/>
                <w:sz w:val="22"/>
                <w:szCs w:val="28"/>
              </w:rPr>
              <w:t>5</w:t>
            </w:r>
          </w:p>
        </w:tc>
        <w:tc>
          <w:tcPr>
            <w:tcW w:w="236" w:type="dxa"/>
            <w:gridSpan w:val="2"/>
            <w:vAlign w:val="center"/>
          </w:tcPr>
          <w:p w14:paraId="25EBB561"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5E9A21FA" w14:textId="611399F8" w:rsidR="00CC0261" w:rsidRPr="00BC5C31" w:rsidRDefault="00CC0261" w:rsidP="00B82560">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(137)</w:t>
            </w:r>
          </w:p>
        </w:tc>
      </w:tr>
      <w:tr w:rsidR="00CC0261" w:rsidRPr="00BC5C31" w14:paraId="7C914362" w14:textId="4806ABE4" w:rsidTr="00CC0261">
        <w:tc>
          <w:tcPr>
            <w:tcW w:w="8693" w:type="dxa"/>
            <w:gridSpan w:val="6"/>
          </w:tcPr>
          <w:p w14:paraId="28B60FA4" w14:textId="0EA172F3"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18"/>
              </w:rPr>
            </w:pPr>
            <w:r w:rsidRPr="00BC5C31">
              <w:rPr>
                <w:rFonts w:ascii="Times New Roman" w:eastAsia="Brush Script MT" w:hAnsi="Times New Roman" w:cs="Times New Roman"/>
                <w:b/>
                <w:bCs/>
                <w:sz w:val="22"/>
                <w:szCs w:val="18"/>
                <w:lang w:eastAsia="zh-CN"/>
              </w:rPr>
              <w:t>Loss before income tax from continuing operations</w:t>
            </w:r>
          </w:p>
        </w:tc>
        <w:tc>
          <w:tcPr>
            <w:tcW w:w="262" w:type="dxa"/>
            <w:vAlign w:val="bottom"/>
          </w:tcPr>
          <w:p w14:paraId="6B82CA50"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993" w:type="dxa"/>
            <w:vAlign w:val="bottom"/>
          </w:tcPr>
          <w:p w14:paraId="139840B2"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259" w:type="dxa"/>
            <w:gridSpan w:val="2"/>
            <w:vAlign w:val="bottom"/>
          </w:tcPr>
          <w:p w14:paraId="52F6BA37"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1181" w:type="dxa"/>
            <w:gridSpan w:val="2"/>
            <w:vAlign w:val="bottom"/>
          </w:tcPr>
          <w:p w14:paraId="30C399C6"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237" w:type="dxa"/>
            <w:gridSpan w:val="2"/>
            <w:vAlign w:val="bottom"/>
          </w:tcPr>
          <w:p w14:paraId="5AEF2183"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933" w:type="dxa"/>
            <w:gridSpan w:val="2"/>
            <w:vAlign w:val="bottom"/>
          </w:tcPr>
          <w:p w14:paraId="22E57D9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236" w:type="dxa"/>
            <w:gridSpan w:val="2"/>
            <w:vAlign w:val="bottom"/>
          </w:tcPr>
          <w:p w14:paraId="59103CB5"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933" w:type="dxa"/>
            <w:gridSpan w:val="2"/>
            <w:tcBorders>
              <w:top w:val="single" w:sz="4" w:space="0" w:color="auto"/>
            </w:tcBorders>
            <w:vAlign w:val="center"/>
          </w:tcPr>
          <w:p w14:paraId="5EF5DBB2" w14:textId="2A102E41"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BC5C31">
              <w:rPr>
                <w:rFonts w:ascii="Times New Roman" w:hAnsi="Times New Roman" w:cs="Times New Roman"/>
                <w:b/>
                <w:bCs/>
                <w:sz w:val="22"/>
                <w:szCs w:val="22"/>
              </w:rPr>
              <w:t>(</w:t>
            </w:r>
            <w:r w:rsidR="00DD63FE" w:rsidRPr="00BC5C31">
              <w:rPr>
                <w:rFonts w:ascii="Times New Roman" w:hAnsi="Times New Roman" w:cs="Times New Roman"/>
                <w:b/>
                <w:bCs/>
                <w:sz w:val="22"/>
                <w:szCs w:val="22"/>
              </w:rPr>
              <w:t>129</w:t>
            </w:r>
            <w:r w:rsidRPr="00BC5C31">
              <w:rPr>
                <w:rFonts w:ascii="Times New Roman" w:hAnsi="Times New Roman" w:cs="Times New Roman"/>
                <w:b/>
                <w:bCs/>
                <w:sz w:val="22"/>
                <w:szCs w:val="22"/>
              </w:rPr>
              <w:t>)</w:t>
            </w:r>
          </w:p>
        </w:tc>
        <w:tc>
          <w:tcPr>
            <w:tcW w:w="236" w:type="dxa"/>
            <w:gridSpan w:val="2"/>
            <w:vAlign w:val="center"/>
          </w:tcPr>
          <w:p w14:paraId="18FA23BE"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gridSpan w:val="2"/>
            <w:tcBorders>
              <w:top w:val="single" w:sz="4" w:space="0" w:color="auto"/>
            </w:tcBorders>
            <w:vAlign w:val="center"/>
          </w:tcPr>
          <w:p w14:paraId="4F39EEF6" w14:textId="581E6ED9"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BC5C31">
              <w:rPr>
                <w:rFonts w:ascii="Times New Roman" w:hAnsi="Times New Roman" w:cs="Times New Roman"/>
                <w:b/>
                <w:bCs/>
                <w:sz w:val="22"/>
                <w:szCs w:val="22"/>
              </w:rPr>
              <w:t>(</w:t>
            </w:r>
            <w:r w:rsidR="00DD63FE" w:rsidRPr="00BC5C31">
              <w:rPr>
                <w:rFonts w:ascii="Times New Roman" w:hAnsi="Times New Roman" w:cs="Times New Roman"/>
                <w:b/>
                <w:bCs/>
                <w:sz w:val="22"/>
                <w:szCs w:val="22"/>
              </w:rPr>
              <w:t>313</w:t>
            </w:r>
            <w:r w:rsidRPr="00BC5C31">
              <w:rPr>
                <w:rFonts w:ascii="Times New Roman" w:hAnsi="Times New Roman" w:cs="Times New Roman"/>
                <w:b/>
                <w:bCs/>
                <w:sz w:val="22"/>
                <w:szCs w:val="22"/>
              </w:rPr>
              <w:t>)</w:t>
            </w:r>
          </w:p>
        </w:tc>
        <w:tc>
          <w:tcPr>
            <w:tcW w:w="933" w:type="dxa"/>
          </w:tcPr>
          <w:p w14:paraId="42FD19C7" w14:textId="77777777" w:rsidR="00CC0261" w:rsidRPr="00BC5C31" w:rsidRDefault="00CC0261" w:rsidP="00CC0261">
            <w:pPr>
              <w:spacing w:after="0" w:line="240" w:lineRule="auto"/>
            </w:pPr>
          </w:p>
        </w:tc>
        <w:tc>
          <w:tcPr>
            <w:tcW w:w="933" w:type="dxa"/>
          </w:tcPr>
          <w:p w14:paraId="02D2B9DE" w14:textId="77777777" w:rsidR="00CC0261" w:rsidRPr="00BC5C31" w:rsidRDefault="00CC0261" w:rsidP="00CC0261">
            <w:pPr>
              <w:spacing w:after="0" w:line="240" w:lineRule="auto"/>
            </w:pPr>
          </w:p>
        </w:tc>
        <w:tc>
          <w:tcPr>
            <w:tcW w:w="933" w:type="dxa"/>
          </w:tcPr>
          <w:p w14:paraId="69313391" w14:textId="77777777" w:rsidR="00CC0261" w:rsidRPr="00BC5C31" w:rsidRDefault="00CC0261" w:rsidP="00CC0261">
            <w:pPr>
              <w:spacing w:after="0" w:line="240" w:lineRule="auto"/>
            </w:pPr>
          </w:p>
        </w:tc>
        <w:tc>
          <w:tcPr>
            <w:tcW w:w="933" w:type="dxa"/>
          </w:tcPr>
          <w:p w14:paraId="1F942B2E" w14:textId="77777777" w:rsidR="00CC0261" w:rsidRPr="00BC5C31" w:rsidRDefault="00CC0261" w:rsidP="00CC0261">
            <w:pPr>
              <w:spacing w:after="0" w:line="240" w:lineRule="auto"/>
            </w:pPr>
          </w:p>
        </w:tc>
        <w:tc>
          <w:tcPr>
            <w:tcW w:w="937" w:type="dxa"/>
            <w:vAlign w:val="center"/>
          </w:tcPr>
          <w:p w14:paraId="1249449A" w14:textId="1FD986F6" w:rsidR="00CC0261" w:rsidRPr="00BC5C31" w:rsidRDefault="00CC0261" w:rsidP="00CC0261">
            <w:pPr>
              <w:spacing w:after="0" w:line="240" w:lineRule="auto"/>
            </w:pPr>
            <w:r w:rsidRPr="00BC5C31">
              <w:rPr>
                <w:rFonts w:ascii="Times New Roman" w:hAnsi="Times New Roman" w:cs="Times New Roman"/>
                <w:b/>
                <w:bCs/>
                <w:szCs w:val="22"/>
              </w:rPr>
              <w:t>(340)</w:t>
            </w:r>
          </w:p>
        </w:tc>
      </w:tr>
      <w:tr w:rsidR="00CC0261" w:rsidRPr="00BC5C31" w14:paraId="028E5A58" w14:textId="771B5BFD" w:rsidTr="00CC0261">
        <w:tc>
          <w:tcPr>
            <w:tcW w:w="8693" w:type="dxa"/>
            <w:gridSpan w:val="6"/>
          </w:tcPr>
          <w:p w14:paraId="6BD2F5A5" w14:textId="578B1A2F"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18"/>
              </w:rPr>
            </w:pPr>
            <w:r w:rsidRPr="00BC5C31">
              <w:rPr>
                <w:rFonts w:ascii="Times New Roman" w:eastAsia="Brush Script MT" w:hAnsi="Times New Roman" w:cs="Times New Roman"/>
                <w:sz w:val="22"/>
                <w:szCs w:val="18"/>
                <w:lang w:eastAsia="zh-CN"/>
              </w:rPr>
              <w:t>Income tax expense</w:t>
            </w:r>
          </w:p>
        </w:tc>
        <w:tc>
          <w:tcPr>
            <w:tcW w:w="262" w:type="dxa"/>
            <w:vAlign w:val="bottom"/>
          </w:tcPr>
          <w:p w14:paraId="17269C47"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3F460179"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7BB342D7"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6484B67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52595E48"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4982C294"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386F7A1D"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tcBorders>
              <w:bottom w:val="single" w:sz="4" w:space="0" w:color="auto"/>
            </w:tcBorders>
            <w:vAlign w:val="center"/>
          </w:tcPr>
          <w:p w14:paraId="27AC75EA" w14:textId="7059B486"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w:t>
            </w:r>
            <w:r w:rsidR="00DD63FE" w:rsidRPr="00BC5C31">
              <w:rPr>
                <w:rFonts w:ascii="Times New Roman" w:hAnsi="Times New Roman" w:cs="Times New Roman"/>
                <w:sz w:val="22"/>
                <w:szCs w:val="22"/>
              </w:rPr>
              <w:t>8</w:t>
            </w:r>
            <w:r w:rsidRPr="00BC5C31">
              <w:rPr>
                <w:rFonts w:ascii="Times New Roman" w:hAnsi="Times New Roman" w:cs="Times New Roman"/>
                <w:sz w:val="22"/>
                <w:szCs w:val="22"/>
              </w:rPr>
              <w:t>)</w:t>
            </w:r>
          </w:p>
        </w:tc>
        <w:tc>
          <w:tcPr>
            <w:tcW w:w="236" w:type="dxa"/>
            <w:gridSpan w:val="2"/>
            <w:vAlign w:val="center"/>
          </w:tcPr>
          <w:p w14:paraId="1E346182"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bottom w:val="single" w:sz="4" w:space="0" w:color="auto"/>
            </w:tcBorders>
            <w:vAlign w:val="center"/>
          </w:tcPr>
          <w:p w14:paraId="5A8D8759" w14:textId="197ABEED"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w:t>
            </w:r>
            <w:r w:rsidR="00DD63FE" w:rsidRPr="00BC5C31">
              <w:rPr>
                <w:rFonts w:ascii="Times New Roman" w:hAnsi="Times New Roman" w:cs="Times New Roman"/>
                <w:sz w:val="22"/>
                <w:szCs w:val="22"/>
              </w:rPr>
              <w:t>4</w:t>
            </w:r>
            <w:r w:rsidRPr="00BC5C31">
              <w:rPr>
                <w:rFonts w:ascii="Times New Roman" w:hAnsi="Times New Roman" w:cs="Times New Roman"/>
                <w:sz w:val="22"/>
                <w:szCs w:val="22"/>
              </w:rPr>
              <w:t>)</w:t>
            </w:r>
          </w:p>
        </w:tc>
        <w:tc>
          <w:tcPr>
            <w:tcW w:w="933" w:type="dxa"/>
          </w:tcPr>
          <w:p w14:paraId="6FA4E3D5" w14:textId="77777777" w:rsidR="00CC0261" w:rsidRPr="00BC5C31" w:rsidRDefault="00CC0261" w:rsidP="00CC0261">
            <w:pPr>
              <w:spacing w:after="0" w:line="240" w:lineRule="auto"/>
            </w:pPr>
          </w:p>
        </w:tc>
        <w:tc>
          <w:tcPr>
            <w:tcW w:w="933" w:type="dxa"/>
          </w:tcPr>
          <w:p w14:paraId="23C54403" w14:textId="77777777" w:rsidR="00CC0261" w:rsidRPr="00BC5C31" w:rsidRDefault="00CC0261" w:rsidP="00CC0261">
            <w:pPr>
              <w:spacing w:after="0" w:line="240" w:lineRule="auto"/>
            </w:pPr>
          </w:p>
        </w:tc>
        <w:tc>
          <w:tcPr>
            <w:tcW w:w="933" w:type="dxa"/>
          </w:tcPr>
          <w:p w14:paraId="61CEF4A4" w14:textId="77777777" w:rsidR="00CC0261" w:rsidRPr="00BC5C31" w:rsidRDefault="00CC0261" w:rsidP="00CC0261">
            <w:pPr>
              <w:spacing w:after="0" w:line="240" w:lineRule="auto"/>
            </w:pPr>
          </w:p>
        </w:tc>
        <w:tc>
          <w:tcPr>
            <w:tcW w:w="933" w:type="dxa"/>
          </w:tcPr>
          <w:p w14:paraId="5B8C1157" w14:textId="77777777" w:rsidR="00CC0261" w:rsidRPr="00BC5C31" w:rsidRDefault="00CC0261" w:rsidP="00CC0261">
            <w:pPr>
              <w:spacing w:after="0" w:line="240" w:lineRule="auto"/>
            </w:pPr>
          </w:p>
        </w:tc>
        <w:tc>
          <w:tcPr>
            <w:tcW w:w="937" w:type="dxa"/>
            <w:vAlign w:val="center"/>
          </w:tcPr>
          <w:p w14:paraId="278227AD" w14:textId="4738CEFF" w:rsidR="00CC0261" w:rsidRPr="00BC5C31" w:rsidRDefault="00CC0261" w:rsidP="00CC0261">
            <w:pPr>
              <w:spacing w:after="0" w:line="240" w:lineRule="auto"/>
            </w:pPr>
            <w:r w:rsidRPr="00BC5C31">
              <w:rPr>
                <w:rFonts w:ascii="Times New Roman" w:hAnsi="Times New Roman" w:cs="Times New Roman"/>
                <w:szCs w:val="22"/>
              </w:rPr>
              <w:t>(13)</w:t>
            </w:r>
          </w:p>
        </w:tc>
      </w:tr>
      <w:tr w:rsidR="00CC0261" w:rsidRPr="00BC5C31" w14:paraId="1C8C3527" w14:textId="6969DA7C" w:rsidTr="00CC0261">
        <w:tc>
          <w:tcPr>
            <w:tcW w:w="8693" w:type="dxa"/>
            <w:gridSpan w:val="6"/>
          </w:tcPr>
          <w:p w14:paraId="2A2CA2DC" w14:textId="1918C62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18"/>
              </w:rPr>
            </w:pPr>
            <w:r w:rsidRPr="00BC5C31">
              <w:rPr>
                <w:rFonts w:ascii="Times New Roman" w:eastAsia="Brush Script MT" w:hAnsi="Times New Roman" w:cs="Times New Roman"/>
                <w:b/>
                <w:bCs/>
                <w:sz w:val="22"/>
                <w:szCs w:val="18"/>
              </w:rPr>
              <w:t xml:space="preserve">Net loss </w:t>
            </w:r>
            <w:r w:rsidRPr="00BC5C31">
              <w:rPr>
                <w:rFonts w:ascii="Times New Roman" w:eastAsia="Brush Script MT" w:hAnsi="Times New Roman" w:cs="Times New Roman"/>
                <w:b/>
                <w:bCs/>
                <w:sz w:val="22"/>
                <w:szCs w:val="18"/>
                <w:lang w:eastAsia="zh-CN"/>
              </w:rPr>
              <w:t>from continuing the operations</w:t>
            </w:r>
          </w:p>
        </w:tc>
        <w:tc>
          <w:tcPr>
            <w:tcW w:w="262" w:type="dxa"/>
            <w:vAlign w:val="bottom"/>
          </w:tcPr>
          <w:p w14:paraId="0D7090F1"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32752ED1"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5491C36B"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77A60E59"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38816CD6"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583914FF"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20E770E0"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tcBorders>
              <w:top w:val="single" w:sz="4" w:space="0" w:color="auto"/>
              <w:bottom w:val="double" w:sz="4" w:space="0" w:color="auto"/>
            </w:tcBorders>
            <w:vAlign w:val="center"/>
          </w:tcPr>
          <w:p w14:paraId="69E20CFA" w14:textId="7AD51ABD"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BC5C31">
              <w:rPr>
                <w:rFonts w:ascii="Times New Roman" w:hAnsi="Times New Roman" w:cs="Times New Roman"/>
                <w:b/>
                <w:bCs/>
                <w:sz w:val="22"/>
                <w:szCs w:val="22"/>
              </w:rPr>
              <w:t>(</w:t>
            </w:r>
            <w:r w:rsidR="00DD63FE" w:rsidRPr="00BC5C31">
              <w:rPr>
                <w:rFonts w:ascii="Times New Roman" w:hAnsi="Times New Roman" w:cs="Times New Roman"/>
                <w:b/>
                <w:bCs/>
                <w:sz w:val="22"/>
                <w:szCs w:val="22"/>
              </w:rPr>
              <w:t>147</w:t>
            </w:r>
            <w:r w:rsidRPr="00BC5C31">
              <w:rPr>
                <w:rFonts w:ascii="Times New Roman" w:hAnsi="Times New Roman" w:cs="Times New Roman"/>
                <w:b/>
                <w:bCs/>
                <w:sz w:val="22"/>
                <w:szCs w:val="22"/>
              </w:rPr>
              <w:t>)</w:t>
            </w:r>
          </w:p>
        </w:tc>
        <w:tc>
          <w:tcPr>
            <w:tcW w:w="236" w:type="dxa"/>
            <w:gridSpan w:val="2"/>
            <w:vAlign w:val="center"/>
          </w:tcPr>
          <w:p w14:paraId="2018B73A" w14:textId="77777777"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gridSpan w:val="2"/>
            <w:tcBorders>
              <w:top w:val="single" w:sz="4" w:space="0" w:color="auto"/>
              <w:bottom w:val="double" w:sz="4" w:space="0" w:color="auto"/>
            </w:tcBorders>
            <w:vAlign w:val="center"/>
          </w:tcPr>
          <w:p w14:paraId="6F39EED4" w14:textId="1F06FB94" w:rsidR="00CC0261" w:rsidRPr="00BC5C31" w:rsidRDefault="00CC0261" w:rsidP="00CC0261">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BC5C31">
              <w:rPr>
                <w:rFonts w:ascii="Times New Roman" w:hAnsi="Times New Roman" w:cs="Times New Roman"/>
                <w:b/>
                <w:bCs/>
                <w:sz w:val="22"/>
                <w:szCs w:val="22"/>
              </w:rPr>
              <w:t>(</w:t>
            </w:r>
            <w:r w:rsidR="00DD63FE" w:rsidRPr="00BC5C31">
              <w:rPr>
                <w:rFonts w:ascii="Times New Roman" w:hAnsi="Times New Roman" w:cs="Times New Roman"/>
                <w:b/>
                <w:bCs/>
                <w:sz w:val="22"/>
                <w:szCs w:val="22"/>
              </w:rPr>
              <w:t>327</w:t>
            </w:r>
            <w:r w:rsidRPr="00BC5C31">
              <w:rPr>
                <w:rFonts w:ascii="Times New Roman" w:hAnsi="Times New Roman" w:cs="Times New Roman"/>
                <w:b/>
                <w:bCs/>
                <w:sz w:val="22"/>
                <w:szCs w:val="22"/>
              </w:rPr>
              <w:t>)</w:t>
            </w:r>
          </w:p>
        </w:tc>
        <w:tc>
          <w:tcPr>
            <w:tcW w:w="933" w:type="dxa"/>
          </w:tcPr>
          <w:p w14:paraId="1CEFBCB0" w14:textId="77777777" w:rsidR="00CC0261" w:rsidRPr="00BC5C31" w:rsidRDefault="00CC0261" w:rsidP="00CC0261">
            <w:pPr>
              <w:spacing w:after="0" w:line="240" w:lineRule="auto"/>
            </w:pPr>
          </w:p>
        </w:tc>
        <w:tc>
          <w:tcPr>
            <w:tcW w:w="933" w:type="dxa"/>
          </w:tcPr>
          <w:p w14:paraId="34266628" w14:textId="77777777" w:rsidR="00CC0261" w:rsidRPr="00BC5C31" w:rsidRDefault="00CC0261" w:rsidP="00CC0261">
            <w:pPr>
              <w:spacing w:after="0" w:line="240" w:lineRule="auto"/>
            </w:pPr>
          </w:p>
        </w:tc>
        <w:tc>
          <w:tcPr>
            <w:tcW w:w="933" w:type="dxa"/>
          </w:tcPr>
          <w:p w14:paraId="4029EB8A" w14:textId="77777777" w:rsidR="00CC0261" w:rsidRPr="00BC5C31" w:rsidRDefault="00CC0261" w:rsidP="00CC0261">
            <w:pPr>
              <w:spacing w:after="0" w:line="240" w:lineRule="auto"/>
            </w:pPr>
          </w:p>
        </w:tc>
        <w:tc>
          <w:tcPr>
            <w:tcW w:w="933" w:type="dxa"/>
          </w:tcPr>
          <w:p w14:paraId="233DF343" w14:textId="77777777" w:rsidR="00CC0261" w:rsidRPr="00BC5C31" w:rsidRDefault="00CC0261" w:rsidP="00CC0261">
            <w:pPr>
              <w:spacing w:after="0" w:line="240" w:lineRule="auto"/>
            </w:pPr>
          </w:p>
        </w:tc>
        <w:tc>
          <w:tcPr>
            <w:tcW w:w="937" w:type="dxa"/>
            <w:vAlign w:val="center"/>
          </w:tcPr>
          <w:p w14:paraId="1AAA1AEC" w14:textId="0AD79173" w:rsidR="00CC0261" w:rsidRPr="00BC5C31" w:rsidRDefault="00CC0261" w:rsidP="00CC0261">
            <w:pPr>
              <w:spacing w:after="0" w:line="240" w:lineRule="auto"/>
            </w:pPr>
            <w:r w:rsidRPr="00BC5C31">
              <w:rPr>
                <w:rFonts w:ascii="Times New Roman" w:hAnsi="Times New Roman" w:cs="Times New Roman"/>
                <w:b/>
                <w:bCs/>
                <w:szCs w:val="22"/>
              </w:rPr>
              <w:t>(353)</w:t>
            </w:r>
          </w:p>
        </w:tc>
      </w:tr>
    </w:tbl>
    <w:p w14:paraId="49DFCFA4" w14:textId="77777777" w:rsidR="00347CBC" w:rsidRPr="00BC5C31" w:rsidRDefault="00347CBC" w:rsidP="00347CBC">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3FB47E17"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r w:rsidRPr="00BC5C31">
        <w:rPr>
          <w:rFonts w:ascii="Times New Roman" w:hAnsi="Times New Roman" w:cs="Times New Roman"/>
          <w:sz w:val="22"/>
          <w:szCs w:val="22"/>
        </w:rPr>
        <w:br w:type="page"/>
      </w:r>
    </w:p>
    <w:p w14:paraId="3C79D8C7" w14:textId="34660C32" w:rsidR="00E26F79" w:rsidRPr="00BC5C31" w:rsidRDefault="00E26F79" w:rsidP="00E26F79">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r w:rsidRPr="00BC5C31">
        <w:rPr>
          <w:rFonts w:ascii="Times New Roman" w:hAnsi="Times New Roman" w:cs="Times New Roman"/>
          <w:sz w:val="22"/>
          <w:szCs w:val="22"/>
        </w:rPr>
        <w:t>Segments information for the nine - months ended 30 September were as follow:</w:t>
      </w:r>
    </w:p>
    <w:p w14:paraId="297E30CC" w14:textId="77777777" w:rsidR="00E26F79" w:rsidRPr="00BC5C31" w:rsidRDefault="00E26F79" w:rsidP="00E26F79">
      <w:pPr>
        <w:pStyle w:val="MacroText"/>
        <w:tabs>
          <w:tab w:val="clear" w:pos="480"/>
          <w:tab w:val="clear" w:pos="960"/>
          <w:tab w:val="clear" w:pos="1440"/>
          <w:tab w:val="clear" w:pos="1920"/>
          <w:tab w:val="clear" w:pos="2400"/>
          <w:tab w:val="clear" w:pos="2880"/>
          <w:tab w:val="clear" w:pos="3360"/>
          <w:tab w:val="clear" w:pos="3840"/>
          <w:tab w:val="clear" w:pos="4320"/>
        </w:tabs>
        <w:ind w:left="142" w:right="0" w:firstLine="0"/>
        <w:jc w:val="both"/>
        <w:rPr>
          <w:rFonts w:ascii="Times New Roman" w:hAnsi="Times New Roman" w:cs="Times New Roman"/>
          <w:sz w:val="22"/>
          <w:szCs w:val="22"/>
        </w:rPr>
      </w:pPr>
    </w:p>
    <w:tbl>
      <w:tblPr>
        <w:tblW w:w="19565" w:type="dxa"/>
        <w:tblInd w:w="108" w:type="dxa"/>
        <w:tblLook w:val="04A0" w:firstRow="1" w:lastRow="0" w:firstColumn="1" w:lastColumn="0" w:noHBand="0" w:noVBand="1"/>
      </w:tblPr>
      <w:tblGrid>
        <w:gridCol w:w="5101"/>
        <w:gridCol w:w="1037"/>
        <w:gridCol w:w="262"/>
        <w:gridCol w:w="1037"/>
        <w:gridCol w:w="259"/>
        <w:gridCol w:w="997"/>
        <w:gridCol w:w="262"/>
        <w:gridCol w:w="993"/>
        <w:gridCol w:w="236"/>
        <w:gridCol w:w="23"/>
        <w:gridCol w:w="1158"/>
        <w:gridCol w:w="23"/>
        <w:gridCol w:w="214"/>
        <w:gridCol w:w="23"/>
        <w:gridCol w:w="910"/>
        <w:gridCol w:w="23"/>
        <w:gridCol w:w="213"/>
        <w:gridCol w:w="23"/>
        <w:gridCol w:w="910"/>
        <w:gridCol w:w="23"/>
        <w:gridCol w:w="213"/>
        <w:gridCol w:w="23"/>
        <w:gridCol w:w="910"/>
        <w:gridCol w:w="23"/>
        <w:gridCol w:w="933"/>
        <w:gridCol w:w="933"/>
        <w:gridCol w:w="933"/>
        <w:gridCol w:w="933"/>
        <w:gridCol w:w="937"/>
      </w:tblGrid>
      <w:tr w:rsidR="00E26F79" w:rsidRPr="00BC5C31" w14:paraId="3F457288" w14:textId="77777777" w:rsidTr="00946DBD">
        <w:trPr>
          <w:gridAfter w:val="6"/>
          <w:wAfter w:w="4692" w:type="dxa"/>
        </w:trPr>
        <w:tc>
          <w:tcPr>
            <w:tcW w:w="5101" w:type="dxa"/>
          </w:tcPr>
          <w:p w14:paraId="6922C82A"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772" w:type="dxa"/>
            <w:gridSpan w:val="22"/>
            <w:vAlign w:val="bottom"/>
          </w:tcPr>
          <w:p w14:paraId="7665ED17"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b/>
                <w:bCs/>
                <w:sz w:val="22"/>
                <w:szCs w:val="22"/>
              </w:rPr>
              <w:t>Consolidate financial statements</w:t>
            </w:r>
          </w:p>
        </w:tc>
      </w:tr>
      <w:tr w:rsidR="00E26F79" w:rsidRPr="00BC5C31" w14:paraId="2EED8083" w14:textId="77777777" w:rsidTr="00946DBD">
        <w:trPr>
          <w:gridAfter w:val="6"/>
          <w:wAfter w:w="4692" w:type="dxa"/>
        </w:trPr>
        <w:tc>
          <w:tcPr>
            <w:tcW w:w="5101" w:type="dxa"/>
          </w:tcPr>
          <w:p w14:paraId="6647A9E4"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2336" w:type="dxa"/>
            <w:gridSpan w:val="3"/>
            <w:tcBorders>
              <w:bottom w:val="single" w:sz="4" w:space="0" w:color="auto"/>
            </w:tcBorders>
            <w:vAlign w:val="bottom"/>
          </w:tcPr>
          <w:p w14:paraId="664D6B8A"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Investment in other companies</w:t>
            </w:r>
          </w:p>
        </w:tc>
        <w:tc>
          <w:tcPr>
            <w:tcW w:w="259" w:type="dxa"/>
            <w:vAlign w:val="bottom"/>
          </w:tcPr>
          <w:p w14:paraId="4323738F"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252" w:type="dxa"/>
            <w:gridSpan w:val="3"/>
            <w:vAlign w:val="bottom"/>
          </w:tcPr>
          <w:p w14:paraId="42151A67"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Property for rent and service</w:t>
            </w:r>
          </w:p>
        </w:tc>
        <w:tc>
          <w:tcPr>
            <w:tcW w:w="236" w:type="dxa"/>
            <w:vAlign w:val="bottom"/>
          </w:tcPr>
          <w:p w14:paraId="3EA2B902"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51" w:type="dxa"/>
            <w:gridSpan w:val="6"/>
            <w:tcBorders>
              <w:bottom w:val="single" w:sz="4" w:space="0" w:color="auto"/>
            </w:tcBorders>
            <w:vAlign w:val="bottom"/>
          </w:tcPr>
          <w:p w14:paraId="03A06888"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Restaurant business</w:t>
            </w:r>
          </w:p>
        </w:tc>
        <w:tc>
          <w:tcPr>
            <w:tcW w:w="236" w:type="dxa"/>
            <w:gridSpan w:val="2"/>
          </w:tcPr>
          <w:p w14:paraId="3BD6E4FA"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102" w:type="dxa"/>
            <w:gridSpan w:val="6"/>
            <w:tcBorders>
              <w:bottom w:val="single" w:sz="4" w:space="0" w:color="auto"/>
            </w:tcBorders>
            <w:vAlign w:val="bottom"/>
          </w:tcPr>
          <w:p w14:paraId="3E1B0DCF"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Total</w:t>
            </w:r>
          </w:p>
        </w:tc>
      </w:tr>
      <w:tr w:rsidR="00E26F79" w:rsidRPr="00BC5C31" w14:paraId="51D592E9" w14:textId="77777777" w:rsidTr="00946DBD">
        <w:trPr>
          <w:gridAfter w:val="6"/>
          <w:wAfter w:w="4692" w:type="dxa"/>
        </w:trPr>
        <w:tc>
          <w:tcPr>
            <w:tcW w:w="5101" w:type="dxa"/>
          </w:tcPr>
          <w:p w14:paraId="6867F1E9"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1037" w:type="dxa"/>
            <w:tcBorders>
              <w:top w:val="single" w:sz="4" w:space="0" w:color="auto"/>
              <w:bottom w:val="single" w:sz="4" w:space="0" w:color="auto"/>
            </w:tcBorders>
          </w:tcPr>
          <w:p w14:paraId="76B86D0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2025</w:t>
            </w:r>
          </w:p>
        </w:tc>
        <w:tc>
          <w:tcPr>
            <w:tcW w:w="262" w:type="dxa"/>
            <w:tcBorders>
              <w:top w:val="single" w:sz="4" w:space="0" w:color="auto"/>
            </w:tcBorders>
          </w:tcPr>
          <w:p w14:paraId="1C3CA42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tcPr>
          <w:p w14:paraId="5D714B25"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2024</w:t>
            </w:r>
          </w:p>
        </w:tc>
        <w:tc>
          <w:tcPr>
            <w:tcW w:w="259" w:type="dxa"/>
          </w:tcPr>
          <w:p w14:paraId="5E5CBD6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7" w:type="dxa"/>
            <w:tcBorders>
              <w:top w:val="single" w:sz="4" w:space="0" w:color="auto"/>
              <w:bottom w:val="single" w:sz="4" w:space="0" w:color="auto"/>
            </w:tcBorders>
          </w:tcPr>
          <w:p w14:paraId="26DA248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2025</w:t>
            </w:r>
          </w:p>
        </w:tc>
        <w:tc>
          <w:tcPr>
            <w:tcW w:w="262" w:type="dxa"/>
            <w:tcBorders>
              <w:top w:val="single" w:sz="4" w:space="0" w:color="auto"/>
            </w:tcBorders>
          </w:tcPr>
          <w:p w14:paraId="19B742C8"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tcPr>
          <w:p w14:paraId="2689A4EF"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2024</w:t>
            </w:r>
          </w:p>
        </w:tc>
        <w:tc>
          <w:tcPr>
            <w:tcW w:w="236" w:type="dxa"/>
          </w:tcPr>
          <w:p w14:paraId="09893A19"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gridSpan w:val="2"/>
            <w:tcBorders>
              <w:top w:val="single" w:sz="4" w:space="0" w:color="auto"/>
              <w:bottom w:val="single" w:sz="4" w:space="0" w:color="auto"/>
            </w:tcBorders>
          </w:tcPr>
          <w:p w14:paraId="7086795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2025</w:t>
            </w:r>
          </w:p>
        </w:tc>
        <w:tc>
          <w:tcPr>
            <w:tcW w:w="237" w:type="dxa"/>
            <w:gridSpan w:val="2"/>
            <w:tcBorders>
              <w:top w:val="single" w:sz="4" w:space="0" w:color="auto"/>
            </w:tcBorders>
          </w:tcPr>
          <w:p w14:paraId="71E90704"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bottom w:val="single" w:sz="4" w:space="0" w:color="auto"/>
            </w:tcBorders>
          </w:tcPr>
          <w:p w14:paraId="13BF288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2024</w:t>
            </w:r>
          </w:p>
        </w:tc>
        <w:tc>
          <w:tcPr>
            <w:tcW w:w="236" w:type="dxa"/>
            <w:gridSpan w:val="2"/>
          </w:tcPr>
          <w:p w14:paraId="27838C0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bottom w:val="single" w:sz="4" w:space="0" w:color="auto"/>
            </w:tcBorders>
          </w:tcPr>
          <w:p w14:paraId="7CA0BEF6"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2025</w:t>
            </w:r>
          </w:p>
        </w:tc>
        <w:tc>
          <w:tcPr>
            <w:tcW w:w="236" w:type="dxa"/>
            <w:gridSpan w:val="2"/>
            <w:tcBorders>
              <w:top w:val="single" w:sz="4" w:space="0" w:color="auto"/>
            </w:tcBorders>
          </w:tcPr>
          <w:p w14:paraId="3DCAE75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bottom w:val="single" w:sz="4" w:space="0" w:color="auto"/>
            </w:tcBorders>
          </w:tcPr>
          <w:p w14:paraId="2C18E352"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2024</w:t>
            </w:r>
          </w:p>
        </w:tc>
      </w:tr>
      <w:tr w:rsidR="00E26F79" w:rsidRPr="00BC5C31" w14:paraId="7B25C3DB" w14:textId="77777777" w:rsidTr="00946DBD">
        <w:trPr>
          <w:gridAfter w:val="6"/>
          <w:wAfter w:w="4692" w:type="dxa"/>
        </w:trPr>
        <w:tc>
          <w:tcPr>
            <w:tcW w:w="5101" w:type="dxa"/>
          </w:tcPr>
          <w:p w14:paraId="0971D17C"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772" w:type="dxa"/>
            <w:gridSpan w:val="22"/>
            <w:tcBorders>
              <w:top w:val="single" w:sz="4" w:space="0" w:color="auto"/>
            </w:tcBorders>
          </w:tcPr>
          <w:p w14:paraId="6E7E378B"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i/>
                <w:iCs/>
                <w:sz w:val="22"/>
                <w:szCs w:val="22"/>
              </w:rPr>
              <w:t>(in million Baht)</w:t>
            </w:r>
          </w:p>
        </w:tc>
      </w:tr>
      <w:tr w:rsidR="00A33275" w:rsidRPr="00BC5C31" w14:paraId="5B5CDF95" w14:textId="77777777" w:rsidTr="00946DBD">
        <w:trPr>
          <w:gridAfter w:val="5"/>
          <w:wAfter w:w="4669" w:type="dxa"/>
        </w:trPr>
        <w:tc>
          <w:tcPr>
            <w:tcW w:w="5101" w:type="dxa"/>
          </w:tcPr>
          <w:p w14:paraId="7D1295D9" w14:textId="74EB9BD4"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BC5C31">
              <w:rPr>
                <w:rFonts w:ascii="Times New Roman" w:hAnsi="Times New Roman" w:cs="Times New Roman"/>
                <w:sz w:val="22"/>
                <w:szCs w:val="22"/>
              </w:rPr>
              <w:t>Revenue from operations External</w:t>
            </w:r>
          </w:p>
        </w:tc>
        <w:tc>
          <w:tcPr>
            <w:tcW w:w="1037" w:type="dxa"/>
            <w:tcBorders>
              <w:bottom w:val="single" w:sz="4" w:space="0" w:color="auto"/>
            </w:tcBorders>
            <w:vAlign w:val="center"/>
          </w:tcPr>
          <w:p w14:paraId="4D0BA057" w14:textId="040D4048"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w:t>
            </w:r>
          </w:p>
        </w:tc>
        <w:tc>
          <w:tcPr>
            <w:tcW w:w="262" w:type="dxa"/>
            <w:vAlign w:val="center"/>
          </w:tcPr>
          <w:p w14:paraId="521319C6"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bottom w:val="single" w:sz="4" w:space="0" w:color="auto"/>
            </w:tcBorders>
            <w:vAlign w:val="center"/>
          </w:tcPr>
          <w:p w14:paraId="41D0978C" w14:textId="16924EEB"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50</w:t>
            </w:r>
          </w:p>
        </w:tc>
        <w:tc>
          <w:tcPr>
            <w:tcW w:w="259" w:type="dxa"/>
            <w:vAlign w:val="center"/>
          </w:tcPr>
          <w:p w14:paraId="7A52AECC"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7" w:type="dxa"/>
            <w:tcBorders>
              <w:bottom w:val="single" w:sz="4" w:space="0" w:color="auto"/>
            </w:tcBorders>
            <w:vAlign w:val="center"/>
          </w:tcPr>
          <w:p w14:paraId="5108B940" w14:textId="509CEE7C" w:rsidR="00A33275" w:rsidRPr="00BC5C31" w:rsidRDefault="00B9489D"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221</w:t>
            </w:r>
          </w:p>
        </w:tc>
        <w:tc>
          <w:tcPr>
            <w:tcW w:w="262" w:type="dxa"/>
            <w:vAlign w:val="center"/>
          </w:tcPr>
          <w:p w14:paraId="56B7B0E1"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bottom w:val="single" w:sz="4" w:space="0" w:color="auto"/>
            </w:tcBorders>
            <w:vAlign w:val="center"/>
          </w:tcPr>
          <w:p w14:paraId="60097F67" w14:textId="397F5ADA"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256</w:t>
            </w:r>
          </w:p>
        </w:tc>
        <w:tc>
          <w:tcPr>
            <w:tcW w:w="259" w:type="dxa"/>
            <w:gridSpan w:val="2"/>
            <w:vAlign w:val="center"/>
          </w:tcPr>
          <w:p w14:paraId="67698030"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gridSpan w:val="2"/>
            <w:tcBorders>
              <w:bottom w:val="single" w:sz="4" w:space="0" w:color="auto"/>
            </w:tcBorders>
            <w:vAlign w:val="center"/>
          </w:tcPr>
          <w:p w14:paraId="55678F3F" w14:textId="1911472E"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3</w:t>
            </w:r>
            <w:r w:rsidR="00B9489D" w:rsidRPr="00BC5C31">
              <w:rPr>
                <w:rFonts w:ascii="Times New Roman" w:hAnsi="Times New Roman" w:cs="Times New Roman"/>
                <w:sz w:val="22"/>
                <w:szCs w:val="22"/>
              </w:rPr>
              <w:t>47</w:t>
            </w:r>
          </w:p>
        </w:tc>
        <w:tc>
          <w:tcPr>
            <w:tcW w:w="237" w:type="dxa"/>
            <w:gridSpan w:val="2"/>
            <w:vAlign w:val="center"/>
          </w:tcPr>
          <w:p w14:paraId="00EF4D9D"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bottom w:val="single" w:sz="4" w:space="0" w:color="auto"/>
            </w:tcBorders>
            <w:vAlign w:val="center"/>
          </w:tcPr>
          <w:p w14:paraId="77813ED2" w14:textId="3B540211"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25</w:t>
            </w:r>
          </w:p>
        </w:tc>
        <w:tc>
          <w:tcPr>
            <w:tcW w:w="236" w:type="dxa"/>
            <w:gridSpan w:val="2"/>
            <w:vAlign w:val="center"/>
          </w:tcPr>
          <w:p w14:paraId="345406BC"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bottom w:val="single" w:sz="4" w:space="0" w:color="auto"/>
            </w:tcBorders>
            <w:vAlign w:val="center"/>
          </w:tcPr>
          <w:p w14:paraId="169336D6" w14:textId="651B77AC"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569</w:t>
            </w:r>
          </w:p>
        </w:tc>
        <w:tc>
          <w:tcPr>
            <w:tcW w:w="236" w:type="dxa"/>
            <w:gridSpan w:val="2"/>
            <w:vAlign w:val="center"/>
          </w:tcPr>
          <w:p w14:paraId="28AB6FBC"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bottom w:val="single" w:sz="4" w:space="0" w:color="auto"/>
            </w:tcBorders>
            <w:vAlign w:val="center"/>
          </w:tcPr>
          <w:p w14:paraId="53EA376B" w14:textId="3DCED126"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331</w:t>
            </w:r>
          </w:p>
        </w:tc>
      </w:tr>
      <w:tr w:rsidR="00E26F79" w:rsidRPr="00BC5C31" w14:paraId="7BC30189" w14:textId="77777777" w:rsidTr="00946DBD">
        <w:trPr>
          <w:gridAfter w:val="5"/>
          <w:wAfter w:w="4669" w:type="dxa"/>
        </w:trPr>
        <w:tc>
          <w:tcPr>
            <w:tcW w:w="5101" w:type="dxa"/>
          </w:tcPr>
          <w:p w14:paraId="14FA3D8F"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BC5C31">
              <w:rPr>
                <w:rFonts w:ascii="Times New Roman" w:eastAsia="Brush Script MT" w:hAnsi="Times New Roman" w:cs="Times New Roman"/>
                <w:sz w:val="22"/>
                <w:szCs w:val="22"/>
              </w:rPr>
              <w:t>Gross profit (loss) margin</w:t>
            </w:r>
          </w:p>
        </w:tc>
        <w:tc>
          <w:tcPr>
            <w:tcW w:w="1037" w:type="dxa"/>
            <w:tcBorders>
              <w:top w:val="single" w:sz="4" w:space="0" w:color="auto"/>
              <w:bottom w:val="single" w:sz="4" w:space="0" w:color="auto"/>
            </w:tcBorders>
            <w:vAlign w:val="center"/>
          </w:tcPr>
          <w:p w14:paraId="5F18560A" w14:textId="258F6547" w:rsidR="00E26F79" w:rsidRPr="00BC5C31" w:rsidRDefault="00AF5CA3"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w:t>
            </w:r>
          </w:p>
        </w:tc>
        <w:tc>
          <w:tcPr>
            <w:tcW w:w="262" w:type="dxa"/>
            <w:vAlign w:val="center"/>
          </w:tcPr>
          <w:p w14:paraId="43A99539"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bottom w:val="single" w:sz="4" w:space="0" w:color="auto"/>
            </w:tcBorders>
            <w:vAlign w:val="center"/>
          </w:tcPr>
          <w:p w14:paraId="5BCE9282" w14:textId="489E629A" w:rsidR="00E26F79" w:rsidRPr="00BC5C31" w:rsidRDefault="00AF5CA3"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50</w:t>
            </w:r>
          </w:p>
        </w:tc>
        <w:tc>
          <w:tcPr>
            <w:tcW w:w="259" w:type="dxa"/>
            <w:vAlign w:val="center"/>
          </w:tcPr>
          <w:p w14:paraId="1ED76729"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7" w:type="dxa"/>
            <w:tcBorders>
              <w:top w:val="single" w:sz="4" w:space="0" w:color="auto"/>
              <w:bottom w:val="single" w:sz="4" w:space="0" w:color="auto"/>
            </w:tcBorders>
            <w:vAlign w:val="center"/>
          </w:tcPr>
          <w:p w14:paraId="489D52E1" w14:textId="204B8C00" w:rsidR="00E26F79" w:rsidRPr="00BC5C31" w:rsidRDefault="00AF5CA3"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w:t>
            </w:r>
            <w:r w:rsidR="00B9489D" w:rsidRPr="00BC5C31">
              <w:rPr>
                <w:rFonts w:ascii="Times New Roman" w:hAnsi="Times New Roman" w:cs="Times New Roman"/>
                <w:sz w:val="22"/>
                <w:szCs w:val="22"/>
              </w:rPr>
              <w:t>89</w:t>
            </w:r>
          </w:p>
        </w:tc>
        <w:tc>
          <w:tcPr>
            <w:tcW w:w="262" w:type="dxa"/>
            <w:vAlign w:val="center"/>
          </w:tcPr>
          <w:p w14:paraId="56816A69"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bottom w:val="single" w:sz="4" w:space="0" w:color="auto"/>
            </w:tcBorders>
            <w:vAlign w:val="center"/>
          </w:tcPr>
          <w:p w14:paraId="3DDC34D5" w14:textId="04B0C070" w:rsidR="00E26F79" w:rsidRPr="00BC5C31" w:rsidRDefault="00AF5CA3"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231</w:t>
            </w:r>
          </w:p>
        </w:tc>
        <w:tc>
          <w:tcPr>
            <w:tcW w:w="259" w:type="dxa"/>
            <w:gridSpan w:val="2"/>
            <w:vAlign w:val="center"/>
          </w:tcPr>
          <w:p w14:paraId="43E39E6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gridSpan w:val="2"/>
            <w:tcBorders>
              <w:top w:val="single" w:sz="4" w:space="0" w:color="auto"/>
              <w:bottom w:val="single" w:sz="4" w:space="0" w:color="auto"/>
            </w:tcBorders>
            <w:vAlign w:val="center"/>
          </w:tcPr>
          <w:p w14:paraId="0E41ADA4" w14:textId="57DABD22" w:rsidR="00E26F79" w:rsidRPr="00BC5C31" w:rsidRDefault="003E5E50"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47</w:t>
            </w:r>
          </w:p>
        </w:tc>
        <w:tc>
          <w:tcPr>
            <w:tcW w:w="237" w:type="dxa"/>
            <w:gridSpan w:val="2"/>
            <w:vAlign w:val="center"/>
          </w:tcPr>
          <w:p w14:paraId="08AF3197"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bottom w:val="single" w:sz="4" w:space="0" w:color="auto"/>
            </w:tcBorders>
            <w:vAlign w:val="center"/>
          </w:tcPr>
          <w:p w14:paraId="440E2C7F" w14:textId="115DAB68"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(13)</w:t>
            </w:r>
          </w:p>
        </w:tc>
        <w:tc>
          <w:tcPr>
            <w:tcW w:w="236" w:type="dxa"/>
            <w:gridSpan w:val="2"/>
            <w:vAlign w:val="center"/>
          </w:tcPr>
          <w:p w14:paraId="6ECDD847"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bottom w:val="single" w:sz="4" w:space="0" w:color="auto"/>
            </w:tcBorders>
            <w:vAlign w:val="center"/>
          </w:tcPr>
          <w:p w14:paraId="69EF1B52" w14:textId="362BD295"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23</w:t>
            </w:r>
            <w:r w:rsidR="00AF5CA3" w:rsidRPr="00BC5C31">
              <w:rPr>
                <w:rFonts w:ascii="Times New Roman" w:hAnsi="Times New Roman" w:cs="Times New Roman"/>
                <w:sz w:val="22"/>
                <w:szCs w:val="22"/>
              </w:rPr>
              <w:t>7</w:t>
            </w:r>
          </w:p>
        </w:tc>
        <w:tc>
          <w:tcPr>
            <w:tcW w:w="236" w:type="dxa"/>
            <w:gridSpan w:val="2"/>
            <w:vAlign w:val="center"/>
          </w:tcPr>
          <w:p w14:paraId="14F7F8A0"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bottom w:val="single" w:sz="4" w:space="0" w:color="auto"/>
            </w:tcBorders>
            <w:vAlign w:val="center"/>
          </w:tcPr>
          <w:p w14:paraId="0809D1D1" w14:textId="57A36A14"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26</w:t>
            </w:r>
            <w:r w:rsidR="00AF5CA3" w:rsidRPr="00BC5C31">
              <w:rPr>
                <w:rFonts w:ascii="Times New Roman" w:hAnsi="Times New Roman" w:cs="Times New Roman"/>
                <w:sz w:val="22"/>
                <w:szCs w:val="22"/>
              </w:rPr>
              <w:t>8</w:t>
            </w:r>
          </w:p>
        </w:tc>
      </w:tr>
      <w:tr w:rsidR="00E26F79" w:rsidRPr="00BC5C31" w14:paraId="6B20D28D" w14:textId="77777777" w:rsidTr="00946DBD">
        <w:trPr>
          <w:gridAfter w:val="5"/>
          <w:wAfter w:w="4669" w:type="dxa"/>
        </w:trPr>
        <w:tc>
          <w:tcPr>
            <w:tcW w:w="5101" w:type="dxa"/>
          </w:tcPr>
          <w:p w14:paraId="031ED0F8"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BC5C31">
              <w:rPr>
                <w:rFonts w:ascii="Times New Roman" w:eastAsia="Brush Script MT" w:hAnsi="Times New Roman" w:cs="Times New Roman"/>
                <w:sz w:val="22"/>
                <w:szCs w:val="22"/>
                <w:lang w:eastAsia="zh-CN"/>
              </w:rPr>
              <w:t>Other income</w:t>
            </w:r>
          </w:p>
        </w:tc>
        <w:tc>
          <w:tcPr>
            <w:tcW w:w="1037" w:type="dxa"/>
            <w:tcBorders>
              <w:top w:val="single" w:sz="4" w:space="0" w:color="auto"/>
            </w:tcBorders>
            <w:vAlign w:val="center"/>
          </w:tcPr>
          <w:p w14:paraId="504378A9"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4778B893"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tcBorders>
              <w:top w:val="single" w:sz="4" w:space="0" w:color="auto"/>
            </w:tcBorders>
            <w:vAlign w:val="center"/>
          </w:tcPr>
          <w:p w14:paraId="7D4DAD53"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27FF45C3"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7" w:type="dxa"/>
            <w:tcBorders>
              <w:top w:val="single" w:sz="4" w:space="0" w:color="auto"/>
            </w:tcBorders>
            <w:vAlign w:val="center"/>
          </w:tcPr>
          <w:p w14:paraId="07240004"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0B215972"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tcBorders>
              <w:top w:val="single" w:sz="4" w:space="0" w:color="auto"/>
            </w:tcBorders>
            <w:vAlign w:val="center"/>
          </w:tcPr>
          <w:p w14:paraId="1971228A" w14:textId="6B05DD5F"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gridSpan w:val="2"/>
            <w:vAlign w:val="center"/>
          </w:tcPr>
          <w:p w14:paraId="2446BD7C"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gridSpan w:val="2"/>
            <w:tcBorders>
              <w:top w:val="single" w:sz="4" w:space="0" w:color="auto"/>
            </w:tcBorders>
            <w:vAlign w:val="center"/>
          </w:tcPr>
          <w:p w14:paraId="48DFFE1C"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gridSpan w:val="2"/>
            <w:vAlign w:val="center"/>
          </w:tcPr>
          <w:p w14:paraId="54245DA0"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tcBorders>
            <w:vAlign w:val="center"/>
          </w:tcPr>
          <w:p w14:paraId="12289AB8"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gridSpan w:val="2"/>
            <w:vAlign w:val="center"/>
          </w:tcPr>
          <w:p w14:paraId="3AC44548"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tcBorders>
            <w:vAlign w:val="center"/>
          </w:tcPr>
          <w:p w14:paraId="16A2BD17" w14:textId="4E0816B2"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w:t>
            </w:r>
            <w:r w:rsidR="00E4194C" w:rsidRPr="00BC5C31">
              <w:rPr>
                <w:rFonts w:ascii="Times New Roman" w:hAnsi="Times New Roman" w:cs="Times New Roman"/>
                <w:sz w:val="22"/>
                <w:szCs w:val="22"/>
              </w:rPr>
              <w:t>6</w:t>
            </w:r>
          </w:p>
        </w:tc>
        <w:tc>
          <w:tcPr>
            <w:tcW w:w="236" w:type="dxa"/>
            <w:gridSpan w:val="2"/>
            <w:vAlign w:val="center"/>
          </w:tcPr>
          <w:p w14:paraId="7C3CDE57"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top w:val="single" w:sz="4" w:space="0" w:color="auto"/>
            </w:tcBorders>
            <w:vAlign w:val="center"/>
          </w:tcPr>
          <w:p w14:paraId="462A9848" w14:textId="4C511FF4"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w:t>
            </w:r>
            <w:r w:rsidR="00AF5CA3" w:rsidRPr="00BC5C31">
              <w:rPr>
                <w:rFonts w:ascii="Times New Roman" w:hAnsi="Times New Roman" w:cs="Times New Roman"/>
                <w:sz w:val="22"/>
                <w:szCs w:val="22"/>
              </w:rPr>
              <w:t>5</w:t>
            </w:r>
          </w:p>
        </w:tc>
      </w:tr>
      <w:tr w:rsidR="00E26F79" w:rsidRPr="00BC5C31" w14:paraId="665CEC7E" w14:textId="77777777" w:rsidTr="00946DBD">
        <w:trPr>
          <w:gridAfter w:val="5"/>
          <w:wAfter w:w="4669" w:type="dxa"/>
        </w:trPr>
        <w:tc>
          <w:tcPr>
            <w:tcW w:w="5101" w:type="dxa"/>
          </w:tcPr>
          <w:p w14:paraId="653A679A"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BC5C31">
              <w:rPr>
                <w:rFonts w:ascii="Times New Roman" w:eastAsia="Brush Script MT" w:hAnsi="Times New Roman" w:cs="Times New Roman"/>
                <w:sz w:val="22"/>
                <w:szCs w:val="22"/>
              </w:rPr>
              <w:t>Distribution costs</w:t>
            </w:r>
          </w:p>
        </w:tc>
        <w:tc>
          <w:tcPr>
            <w:tcW w:w="1037" w:type="dxa"/>
            <w:vAlign w:val="center"/>
          </w:tcPr>
          <w:p w14:paraId="0CA56CD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414E4608"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72E18263"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5053F5D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7" w:type="dxa"/>
            <w:vAlign w:val="center"/>
          </w:tcPr>
          <w:p w14:paraId="400C20B0"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2C4ECE04"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66422D44"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gridSpan w:val="2"/>
            <w:vAlign w:val="center"/>
          </w:tcPr>
          <w:p w14:paraId="13CF844A"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gridSpan w:val="2"/>
            <w:vAlign w:val="center"/>
          </w:tcPr>
          <w:p w14:paraId="1B12C4A8"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gridSpan w:val="2"/>
            <w:vAlign w:val="center"/>
          </w:tcPr>
          <w:p w14:paraId="3A0F163B"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6FD4ADEC"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gridSpan w:val="2"/>
            <w:vAlign w:val="center"/>
          </w:tcPr>
          <w:p w14:paraId="4D21246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0B7F66CE" w14:textId="7B8DA3B5"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(40)</w:t>
            </w:r>
          </w:p>
        </w:tc>
        <w:tc>
          <w:tcPr>
            <w:tcW w:w="236" w:type="dxa"/>
            <w:gridSpan w:val="2"/>
            <w:vAlign w:val="center"/>
          </w:tcPr>
          <w:p w14:paraId="3197B452"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23ED6C35" w14:textId="37D5C52A"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167"/>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(3)</w:t>
            </w:r>
          </w:p>
        </w:tc>
      </w:tr>
      <w:tr w:rsidR="00E26F79" w:rsidRPr="00BC5C31" w14:paraId="12F9A6B0" w14:textId="77777777" w:rsidTr="00946DBD">
        <w:trPr>
          <w:gridAfter w:val="5"/>
          <w:wAfter w:w="4669" w:type="dxa"/>
        </w:trPr>
        <w:tc>
          <w:tcPr>
            <w:tcW w:w="5101" w:type="dxa"/>
          </w:tcPr>
          <w:p w14:paraId="15E9834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r w:rsidRPr="00BC5C31">
              <w:rPr>
                <w:rFonts w:ascii="Times New Roman" w:eastAsia="Brush Script MT" w:hAnsi="Times New Roman" w:cs="Times New Roman"/>
                <w:sz w:val="22"/>
                <w:szCs w:val="22"/>
              </w:rPr>
              <w:t>Administrative expenses</w:t>
            </w:r>
          </w:p>
        </w:tc>
        <w:tc>
          <w:tcPr>
            <w:tcW w:w="1037" w:type="dxa"/>
            <w:vAlign w:val="center"/>
          </w:tcPr>
          <w:p w14:paraId="3A5EFF88"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697DE716"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1E17194D"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77325E6F"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7" w:type="dxa"/>
            <w:vAlign w:val="center"/>
          </w:tcPr>
          <w:p w14:paraId="625DC2C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42055ED3"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63139007"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gridSpan w:val="2"/>
            <w:vAlign w:val="center"/>
          </w:tcPr>
          <w:p w14:paraId="00895269"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gridSpan w:val="2"/>
            <w:vAlign w:val="center"/>
          </w:tcPr>
          <w:p w14:paraId="2F2B2EE8"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gridSpan w:val="2"/>
            <w:vAlign w:val="center"/>
          </w:tcPr>
          <w:p w14:paraId="26B34CE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479B12DA"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gridSpan w:val="2"/>
            <w:vAlign w:val="center"/>
          </w:tcPr>
          <w:p w14:paraId="232F02DC"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5D8D82FE" w14:textId="14D3FA4E"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w:t>
            </w:r>
            <w:r w:rsidR="00AF5CA3" w:rsidRPr="00BC5C31">
              <w:rPr>
                <w:rFonts w:ascii="Times New Roman" w:hAnsi="Times New Roman" w:cs="Times New Roman"/>
                <w:sz w:val="22"/>
                <w:szCs w:val="22"/>
              </w:rPr>
              <w:t>69</w:t>
            </w:r>
            <w:r w:rsidRPr="00BC5C31">
              <w:rPr>
                <w:rFonts w:ascii="Times New Roman" w:hAnsi="Times New Roman" w:cs="Times New Roman"/>
                <w:sz w:val="22"/>
                <w:szCs w:val="22"/>
              </w:rPr>
              <w:t>)</w:t>
            </w:r>
          </w:p>
        </w:tc>
        <w:tc>
          <w:tcPr>
            <w:tcW w:w="236" w:type="dxa"/>
            <w:gridSpan w:val="2"/>
            <w:vAlign w:val="center"/>
          </w:tcPr>
          <w:p w14:paraId="18E738A5"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7974DAC5" w14:textId="2C044331"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w:t>
            </w:r>
            <w:r w:rsidR="00AF5CA3" w:rsidRPr="00BC5C31">
              <w:rPr>
                <w:rFonts w:ascii="Times New Roman" w:hAnsi="Times New Roman" w:cs="Times New Roman"/>
                <w:sz w:val="22"/>
                <w:szCs w:val="22"/>
              </w:rPr>
              <w:t>11</w:t>
            </w:r>
            <w:r w:rsidRPr="00BC5C31">
              <w:rPr>
                <w:rFonts w:ascii="Times New Roman" w:hAnsi="Times New Roman" w:cs="Times New Roman"/>
                <w:sz w:val="22"/>
                <w:szCs w:val="22"/>
              </w:rPr>
              <w:t>)</w:t>
            </w:r>
          </w:p>
        </w:tc>
      </w:tr>
      <w:tr w:rsidR="00E26F79" w:rsidRPr="00BC5C31" w14:paraId="3A2D4572" w14:textId="77777777" w:rsidTr="00946DBD">
        <w:trPr>
          <w:gridAfter w:val="5"/>
          <w:wAfter w:w="4669" w:type="dxa"/>
        </w:trPr>
        <w:tc>
          <w:tcPr>
            <w:tcW w:w="5101" w:type="dxa"/>
          </w:tcPr>
          <w:p w14:paraId="0E7C6FC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BC5C31">
              <w:rPr>
                <w:rFonts w:ascii="Times New Roman" w:eastAsia="Brush Script MT" w:hAnsi="Times New Roman" w:cs="Times New Roman"/>
                <w:sz w:val="22"/>
                <w:szCs w:val="22"/>
              </w:rPr>
              <w:t xml:space="preserve">Loss on measured fair value of other current </w:t>
            </w:r>
          </w:p>
        </w:tc>
        <w:tc>
          <w:tcPr>
            <w:tcW w:w="1037" w:type="dxa"/>
            <w:vAlign w:val="center"/>
          </w:tcPr>
          <w:p w14:paraId="56D9D859"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7E4DB61B"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0650199B"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49F30315"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7" w:type="dxa"/>
            <w:vAlign w:val="center"/>
          </w:tcPr>
          <w:p w14:paraId="0ACA2A2D"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08C0C942"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66F59256"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gridSpan w:val="2"/>
            <w:vAlign w:val="center"/>
          </w:tcPr>
          <w:p w14:paraId="75FBD145"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gridSpan w:val="2"/>
            <w:vAlign w:val="center"/>
          </w:tcPr>
          <w:p w14:paraId="589830B6"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gridSpan w:val="2"/>
            <w:vAlign w:val="center"/>
          </w:tcPr>
          <w:p w14:paraId="61919EA4"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2A7FE254"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gridSpan w:val="2"/>
            <w:vAlign w:val="center"/>
          </w:tcPr>
          <w:p w14:paraId="071A87D0"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1FD8DB2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c>
          <w:tcPr>
            <w:tcW w:w="236" w:type="dxa"/>
            <w:gridSpan w:val="2"/>
            <w:vAlign w:val="center"/>
          </w:tcPr>
          <w:p w14:paraId="5D5B4D0A"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12A7607D"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p>
        </w:tc>
      </w:tr>
      <w:tr w:rsidR="00E26F79" w:rsidRPr="00BC5C31" w14:paraId="740CAA4A" w14:textId="77777777" w:rsidTr="00946DBD">
        <w:trPr>
          <w:gridAfter w:val="5"/>
          <w:wAfter w:w="4669" w:type="dxa"/>
        </w:trPr>
        <w:tc>
          <w:tcPr>
            <w:tcW w:w="5101" w:type="dxa"/>
          </w:tcPr>
          <w:p w14:paraId="75CDFC6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22"/>
              </w:rPr>
            </w:pPr>
            <w:r w:rsidRPr="00BC5C31">
              <w:rPr>
                <w:rFonts w:ascii="Times New Roman" w:eastAsia="Brush Script MT" w:hAnsi="Times New Roman" w:cs="Times New Roman"/>
                <w:sz w:val="22"/>
                <w:szCs w:val="22"/>
              </w:rPr>
              <w:t xml:space="preserve">  financial asset</w:t>
            </w:r>
          </w:p>
        </w:tc>
        <w:tc>
          <w:tcPr>
            <w:tcW w:w="1037" w:type="dxa"/>
            <w:vAlign w:val="center"/>
          </w:tcPr>
          <w:p w14:paraId="7A59F5E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683AA48F"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037" w:type="dxa"/>
            <w:vAlign w:val="center"/>
          </w:tcPr>
          <w:p w14:paraId="2CC7EA7A"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vAlign w:val="center"/>
          </w:tcPr>
          <w:p w14:paraId="0C7B0CB6"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7" w:type="dxa"/>
            <w:vAlign w:val="center"/>
          </w:tcPr>
          <w:p w14:paraId="67A3530B"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62" w:type="dxa"/>
            <w:vAlign w:val="center"/>
          </w:tcPr>
          <w:p w14:paraId="7FB5BE49"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93" w:type="dxa"/>
            <w:vAlign w:val="center"/>
          </w:tcPr>
          <w:p w14:paraId="7A51E8EF"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59" w:type="dxa"/>
            <w:gridSpan w:val="2"/>
            <w:vAlign w:val="center"/>
          </w:tcPr>
          <w:p w14:paraId="336200C0"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1181" w:type="dxa"/>
            <w:gridSpan w:val="2"/>
            <w:vAlign w:val="center"/>
          </w:tcPr>
          <w:p w14:paraId="51C39D3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7" w:type="dxa"/>
            <w:gridSpan w:val="2"/>
            <w:vAlign w:val="center"/>
          </w:tcPr>
          <w:p w14:paraId="587239AA"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311B18EF"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236" w:type="dxa"/>
            <w:gridSpan w:val="2"/>
            <w:vAlign w:val="center"/>
          </w:tcPr>
          <w:p w14:paraId="77984B0F"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28846E2B" w14:textId="2AFB9094"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(7)</w:t>
            </w:r>
          </w:p>
        </w:tc>
        <w:tc>
          <w:tcPr>
            <w:tcW w:w="236" w:type="dxa"/>
            <w:gridSpan w:val="2"/>
            <w:vAlign w:val="center"/>
          </w:tcPr>
          <w:p w14:paraId="7B833ADD"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747628EB" w14:textId="2BE099B3"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w:t>
            </w:r>
          </w:p>
        </w:tc>
      </w:tr>
      <w:tr w:rsidR="00E26F79" w:rsidRPr="00BC5C31" w14:paraId="4B012089" w14:textId="77777777" w:rsidTr="00946DBD">
        <w:tc>
          <w:tcPr>
            <w:tcW w:w="8693" w:type="dxa"/>
            <w:gridSpan w:val="6"/>
          </w:tcPr>
          <w:p w14:paraId="24EDE0E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18"/>
              </w:rPr>
            </w:pPr>
            <w:r w:rsidRPr="00BC5C31">
              <w:rPr>
                <w:rFonts w:ascii="Times New Roman" w:eastAsia="Brush Script MT" w:hAnsi="Times New Roman" w:cs="Times New Roman"/>
                <w:sz w:val="22"/>
                <w:szCs w:val="18"/>
                <w:lang w:eastAsia="zh-CN"/>
              </w:rPr>
              <w:t>Share of loss from investments in associates</w:t>
            </w:r>
          </w:p>
        </w:tc>
        <w:tc>
          <w:tcPr>
            <w:tcW w:w="262" w:type="dxa"/>
            <w:vAlign w:val="bottom"/>
          </w:tcPr>
          <w:p w14:paraId="54D8E54A"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1FE121A6"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1AD4A803"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6B3E323C"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4C1A1C03"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20B16E7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51E6A63D"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center"/>
          </w:tcPr>
          <w:p w14:paraId="18844D0D" w14:textId="48158AE8"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w:t>
            </w:r>
            <w:r w:rsidR="00AF5CA3" w:rsidRPr="00BC5C31">
              <w:rPr>
                <w:rFonts w:ascii="Times New Roman" w:hAnsi="Times New Roman" w:cs="Times New Roman"/>
                <w:sz w:val="22"/>
                <w:szCs w:val="22"/>
              </w:rPr>
              <w:t>413</w:t>
            </w:r>
            <w:r w:rsidRPr="00BC5C31">
              <w:rPr>
                <w:rFonts w:ascii="Times New Roman" w:hAnsi="Times New Roman" w:cs="Times New Roman"/>
                <w:sz w:val="22"/>
                <w:szCs w:val="22"/>
              </w:rPr>
              <w:t>)</w:t>
            </w:r>
          </w:p>
        </w:tc>
        <w:tc>
          <w:tcPr>
            <w:tcW w:w="236" w:type="dxa"/>
            <w:gridSpan w:val="2"/>
            <w:vAlign w:val="center"/>
          </w:tcPr>
          <w:p w14:paraId="268CABDD"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7DAA0357" w14:textId="338EEF4C"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(216)</w:t>
            </w:r>
          </w:p>
        </w:tc>
        <w:tc>
          <w:tcPr>
            <w:tcW w:w="933" w:type="dxa"/>
          </w:tcPr>
          <w:p w14:paraId="7E4F1A6F" w14:textId="77777777" w:rsidR="00E26F79" w:rsidRPr="00BC5C31" w:rsidRDefault="00E26F79" w:rsidP="00946DBD">
            <w:pPr>
              <w:spacing w:after="0" w:line="240" w:lineRule="auto"/>
            </w:pPr>
          </w:p>
        </w:tc>
        <w:tc>
          <w:tcPr>
            <w:tcW w:w="933" w:type="dxa"/>
          </w:tcPr>
          <w:p w14:paraId="3BB62204" w14:textId="77777777" w:rsidR="00E26F79" w:rsidRPr="00BC5C31" w:rsidRDefault="00E26F79" w:rsidP="00946DBD">
            <w:pPr>
              <w:spacing w:after="0" w:line="240" w:lineRule="auto"/>
            </w:pPr>
          </w:p>
        </w:tc>
        <w:tc>
          <w:tcPr>
            <w:tcW w:w="933" w:type="dxa"/>
          </w:tcPr>
          <w:p w14:paraId="5543B983" w14:textId="77777777" w:rsidR="00E26F79" w:rsidRPr="00BC5C31" w:rsidRDefault="00E26F79" w:rsidP="00946DBD">
            <w:pPr>
              <w:spacing w:after="0" w:line="240" w:lineRule="auto"/>
            </w:pPr>
          </w:p>
        </w:tc>
        <w:tc>
          <w:tcPr>
            <w:tcW w:w="933" w:type="dxa"/>
          </w:tcPr>
          <w:p w14:paraId="2230AA10" w14:textId="77777777" w:rsidR="00E26F79" w:rsidRPr="00BC5C31" w:rsidRDefault="00E26F79" w:rsidP="00946DBD">
            <w:pPr>
              <w:spacing w:after="0" w:line="240" w:lineRule="auto"/>
            </w:pPr>
          </w:p>
        </w:tc>
        <w:tc>
          <w:tcPr>
            <w:tcW w:w="937" w:type="dxa"/>
            <w:vAlign w:val="center"/>
          </w:tcPr>
          <w:p w14:paraId="3FF8E8A0" w14:textId="77777777" w:rsidR="00E26F79" w:rsidRPr="00BC5C31" w:rsidRDefault="00E26F79" w:rsidP="00946DBD">
            <w:pPr>
              <w:spacing w:after="0" w:line="240" w:lineRule="auto"/>
            </w:pPr>
            <w:r w:rsidRPr="00BC5C31">
              <w:rPr>
                <w:rFonts w:ascii="Times New Roman" w:hAnsi="Times New Roman" w:cs="Times New Roman"/>
                <w:szCs w:val="22"/>
              </w:rPr>
              <w:t>(186)</w:t>
            </w:r>
          </w:p>
        </w:tc>
      </w:tr>
      <w:tr w:rsidR="00E26F79" w:rsidRPr="00BC5C31" w14:paraId="7F9F5AF7" w14:textId="77777777" w:rsidTr="00946DBD">
        <w:trPr>
          <w:gridAfter w:val="5"/>
          <w:wAfter w:w="4669" w:type="dxa"/>
        </w:trPr>
        <w:tc>
          <w:tcPr>
            <w:tcW w:w="5101" w:type="dxa"/>
          </w:tcPr>
          <w:p w14:paraId="0549FC84"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BC5C31">
              <w:rPr>
                <w:rFonts w:ascii="Times New Roman" w:eastAsia="Brush Script MT" w:hAnsi="Times New Roman" w:cs="Times New Roman"/>
                <w:sz w:val="22"/>
                <w:szCs w:val="18"/>
              </w:rPr>
              <w:t>Finance income</w:t>
            </w:r>
          </w:p>
        </w:tc>
        <w:tc>
          <w:tcPr>
            <w:tcW w:w="1037" w:type="dxa"/>
            <w:vAlign w:val="bottom"/>
          </w:tcPr>
          <w:p w14:paraId="02691824"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14CFDBCC"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052FD5DD"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172C44F9"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7" w:type="dxa"/>
            <w:vAlign w:val="bottom"/>
          </w:tcPr>
          <w:p w14:paraId="185EB517"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0455E26A"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6DDBB2A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2062A39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0329A9F3"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7069928F"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1D287C8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353D1158"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center"/>
          </w:tcPr>
          <w:p w14:paraId="02CF2474" w14:textId="37F8E8D9"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17</w:t>
            </w:r>
          </w:p>
        </w:tc>
        <w:tc>
          <w:tcPr>
            <w:tcW w:w="236" w:type="dxa"/>
            <w:gridSpan w:val="2"/>
            <w:vAlign w:val="center"/>
          </w:tcPr>
          <w:p w14:paraId="5FB6348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6C0B1130" w14:textId="226C9B82"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15</w:t>
            </w:r>
          </w:p>
        </w:tc>
      </w:tr>
      <w:tr w:rsidR="00E26F79" w:rsidRPr="00BC5C31" w14:paraId="65A54F0D" w14:textId="77777777" w:rsidTr="00946DBD">
        <w:trPr>
          <w:gridAfter w:val="5"/>
          <w:wAfter w:w="4669" w:type="dxa"/>
        </w:trPr>
        <w:tc>
          <w:tcPr>
            <w:tcW w:w="5101" w:type="dxa"/>
          </w:tcPr>
          <w:p w14:paraId="1F71B1BD"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rPr>
            </w:pPr>
            <w:r w:rsidRPr="00BC5C31">
              <w:rPr>
                <w:rFonts w:ascii="Times New Roman" w:eastAsia="Brush Script MT" w:hAnsi="Times New Roman" w:cs="Times New Roman"/>
                <w:sz w:val="22"/>
                <w:szCs w:val="18"/>
                <w:lang w:eastAsia="zh-CN"/>
              </w:rPr>
              <w:t>Finance cost</w:t>
            </w:r>
          </w:p>
        </w:tc>
        <w:tc>
          <w:tcPr>
            <w:tcW w:w="1037" w:type="dxa"/>
            <w:vAlign w:val="bottom"/>
          </w:tcPr>
          <w:p w14:paraId="67BC6AD0"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425A8E85"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271A5FC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39DA335C"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7" w:type="dxa"/>
            <w:vAlign w:val="bottom"/>
          </w:tcPr>
          <w:p w14:paraId="02F11BE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76C736D7"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538FC779"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4DE456FB"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4BE9B5D9"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5FF2176D"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6579A96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0763E6F4"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center"/>
          </w:tcPr>
          <w:p w14:paraId="1E9FC3A8" w14:textId="5A799FC5"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sz w:val="22"/>
                <w:szCs w:val="28"/>
              </w:rPr>
            </w:pPr>
            <w:r w:rsidRPr="00BC5C31">
              <w:rPr>
                <w:rFonts w:ascii="Times New Roman" w:hAnsi="Times New Roman"/>
                <w:sz w:val="22"/>
                <w:szCs w:val="28"/>
              </w:rPr>
              <w:t>(90)</w:t>
            </w:r>
          </w:p>
        </w:tc>
        <w:tc>
          <w:tcPr>
            <w:tcW w:w="236" w:type="dxa"/>
            <w:gridSpan w:val="2"/>
            <w:vAlign w:val="center"/>
          </w:tcPr>
          <w:p w14:paraId="7221D387"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16BCD789" w14:textId="14056756"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sz w:val="22"/>
                <w:szCs w:val="28"/>
              </w:rPr>
              <w:t>(80)</w:t>
            </w:r>
          </w:p>
        </w:tc>
      </w:tr>
      <w:tr w:rsidR="00E26F79" w:rsidRPr="00BC5C31" w14:paraId="52A70F69" w14:textId="77777777" w:rsidTr="00946DBD">
        <w:trPr>
          <w:gridAfter w:val="5"/>
          <w:wAfter w:w="4669" w:type="dxa"/>
        </w:trPr>
        <w:tc>
          <w:tcPr>
            <w:tcW w:w="5101" w:type="dxa"/>
          </w:tcPr>
          <w:p w14:paraId="11D68CFA"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BC5C31">
              <w:rPr>
                <w:rFonts w:ascii="Times New Roman" w:eastAsia="Brush Script MT" w:hAnsi="Times New Roman" w:cs="Times New Roman"/>
                <w:sz w:val="22"/>
                <w:szCs w:val="18"/>
                <w:lang w:eastAsia="zh-CN"/>
              </w:rPr>
              <w:t>Loss on impairment of assets</w:t>
            </w:r>
          </w:p>
        </w:tc>
        <w:tc>
          <w:tcPr>
            <w:tcW w:w="1037" w:type="dxa"/>
            <w:vAlign w:val="bottom"/>
          </w:tcPr>
          <w:p w14:paraId="6EEB11D5"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4B180F5D"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75124DB4"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5A3BFA4F"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7" w:type="dxa"/>
            <w:vAlign w:val="bottom"/>
          </w:tcPr>
          <w:p w14:paraId="49FE95B8"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46C298B2"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3268D13C"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7A2FCC33"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16B9C5D4"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6FE70EE2"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0E32EF23"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530CCF15"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center"/>
          </w:tcPr>
          <w:p w14:paraId="2D712967" w14:textId="1092D283"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sz w:val="22"/>
                <w:szCs w:val="28"/>
              </w:rPr>
            </w:pPr>
            <w:r w:rsidRPr="00BC5C31">
              <w:rPr>
                <w:rFonts w:ascii="Times New Roman" w:hAnsi="Times New Roman"/>
                <w:sz w:val="22"/>
                <w:szCs w:val="28"/>
              </w:rPr>
              <w:t>(</w:t>
            </w:r>
            <w:r w:rsidR="00AF5CA3" w:rsidRPr="00BC5C31">
              <w:rPr>
                <w:rFonts w:ascii="Times New Roman" w:hAnsi="Times New Roman"/>
                <w:sz w:val="22"/>
                <w:szCs w:val="28"/>
              </w:rPr>
              <w:t>73</w:t>
            </w:r>
            <w:r w:rsidRPr="00BC5C31">
              <w:rPr>
                <w:rFonts w:ascii="Times New Roman" w:hAnsi="Times New Roman"/>
                <w:sz w:val="22"/>
                <w:szCs w:val="28"/>
              </w:rPr>
              <w:t>)</w:t>
            </w:r>
          </w:p>
        </w:tc>
        <w:tc>
          <w:tcPr>
            <w:tcW w:w="236" w:type="dxa"/>
            <w:gridSpan w:val="2"/>
            <w:vAlign w:val="center"/>
          </w:tcPr>
          <w:p w14:paraId="694E26E9"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7637B852" w14:textId="1ED10FC8" w:rsidR="00E26F79" w:rsidRPr="00BC5C31" w:rsidRDefault="00AF5CA3"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sz w:val="22"/>
                <w:szCs w:val="22"/>
              </w:rPr>
              <w:t>(30)</w:t>
            </w:r>
          </w:p>
        </w:tc>
      </w:tr>
      <w:tr w:rsidR="00E26F79" w:rsidRPr="00BC5C31" w14:paraId="4F71BA42" w14:textId="77777777" w:rsidTr="00946DBD">
        <w:trPr>
          <w:gridAfter w:val="5"/>
          <w:wAfter w:w="4669" w:type="dxa"/>
        </w:trPr>
        <w:tc>
          <w:tcPr>
            <w:tcW w:w="5101" w:type="dxa"/>
          </w:tcPr>
          <w:p w14:paraId="6E06FF17" w14:textId="68A55FE0" w:rsidR="00E26F79" w:rsidRPr="00BC5C31" w:rsidRDefault="00AF5CA3"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BC5C31">
              <w:rPr>
                <w:rFonts w:ascii="Times New Roman" w:eastAsia="Brush Script MT" w:hAnsi="Times New Roman" w:cs="Times New Roman"/>
                <w:sz w:val="22"/>
                <w:szCs w:val="18"/>
                <w:lang w:eastAsia="zh-CN"/>
              </w:rPr>
              <w:t>Loss</w:t>
            </w:r>
            <w:r w:rsidR="00E26F79" w:rsidRPr="00BC5C31">
              <w:rPr>
                <w:rFonts w:ascii="Times New Roman" w:eastAsia="Brush Script MT" w:hAnsi="Times New Roman" w:cs="Times New Roman"/>
                <w:sz w:val="22"/>
                <w:szCs w:val="18"/>
                <w:lang w:eastAsia="zh-CN"/>
              </w:rPr>
              <w:t xml:space="preserve"> from changes in the fair value of investment </w:t>
            </w:r>
          </w:p>
        </w:tc>
        <w:tc>
          <w:tcPr>
            <w:tcW w:w="1037" w:type="dxa"/>
            <w:vAlign w:val="bottom"/>
          </w:tcPr>
          <w:p w14:paraId="1D750E4B"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2EB20D5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7FB5AD7F"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77CDCF8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7" w:type="dxa"/>
            <w:vAlign w:val="bottom"/>
          </w:tcPr>
          <w:p w14:paraId="2D9E7722"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334D2327"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314A53C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0B7DC800"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736E6A62"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6DF42F4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4BC5C1FB"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7CAF8D47"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center"/>
          </w:tcPr>
          <w:p w14:paraId="75CBC77D"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sz w:val="22"/>
                <w:szCs w:val="28"/>
              </w:rPr>
            </w:pPr>
          </w:p>
        </w:tc>
        <w:tc>
          <w:tcPr>
            <w:tcW w:w="236" w:type="dxa"/>
            <w:gridSpan w:val="2"/>
            <w:vAlign w:val="center"/>
          </w:tcPr>
          <w:p w14:paraId="25B0F96D"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115D9D8C"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167"/>
              </w:tabs>
              <w:ind w:left="0" w:right="0" w:firstLine="0"/>
              <w:jc w:val="center"/>
              <w:rPr>
                <w:rFonts w:ascii="Times New Roman" w:hAnsi="Times New Roman"/>
                <w:sz w:val="22"/>
                <w:szCs w:val="28"/>
              </w:rPr>
            </w:pPr>
          </w:p>
        </w:tc>
      </w:tr>
      <w:tr w:rsidR="00E26F79" w:rsidRPr="00BC5C31" w14:paraId="281A75F7" w14:textId="77777777" w:rsidTr="00946DBD">
        <w:trPr>
          <w:gridAfter w:val="5"/>
          <w:wAfter w:w="4669" w:type="dxa"/>
        </w:trPr>
        <w:tc>
          <w:tcPr>
            <w:tcW w:w="5101" w:type="dxa"/>
          </w:tcPr>
          <w:p w14:paraId="59034AD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BC5C31">
              <w:rPr>
                <w:rFonts w:ascii="Times New Roman" w:eastAsia="Brush Script MT" w:hAnsi="Times New Roman" w:cs="Times New Roman"/>
                <w:sz w:val="22"/>
                <w:szCs w:val="18"/>
                <w:lang w:eastAsia="zh-CN"/>
              </w:rPr>
              <w:t xml:space="preserve">  properties</w:t>
            </w:r>
          </w:p>
        </w:tc>
        <w:tc>
          <w:tcPr>
            <w:tcW w:w="1037" w:type="dxa"/>
            <w:vAlign w:val="bottom"/>
          </w:tcPr>
          <w:p w14:paraId="6E5C1F2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5F233830"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652F655F"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6650E8D7"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7" w:type="dxa"/>
            <w:vAlign w:val="bottom"/>
          </w:tcPr>
          <w:p w14:paraId="49017F8F"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598769AA"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3AED7AFF"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4394531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2C456E81"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7EAD2513"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53743E6A"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2D8B53BB"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center"/>
          </w:tcPr>
          <w:p w14:paraId="55180400" w14:textId="3BB760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sz w:val="22"/>
                <w:szCs w:val="28"/>
              </w:rPr>
            </w:pPr>
            <w:r w:rsidRPr="00BC5C31">
              <w:rPr>
                <w:rFonts w:ascii="Times New Roman" w:hAnsi="Times New Roman"/>
                <w:sz w:val="22"/>
                <w:szCs w:val="28"/>
              </w:rPr>
              <w:t>(17)</w:t>
            </w:r>
          </w:p>
        </w:tc>
        <w:tc>
          <w:tcPr>
            <w:tcW w:w="236" w:type="dxa"/>
            <w:gridSpan w:val="2"/>
            <w:vAlign w:val="center"/>
          </w:tcPr>
          <w:p w14:paraId="155E5064"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5E3EBE61" w14:textId="04FC9598"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167"/>
              </w:tabs>
              <w:ind w:left="0" w:right="0" w:firstLine="0"/>
              <w:jc w:val="center"/>
              <w:rPr>
                <w:rFonts w:ascii="Times New Roman" w:hAnsi="Times New Roman"/>
                <w:sz w:val="22"/>
                <w:szCs w:val="28"/>
              </w:rPr>
            </w:pPr>
            <w:r w:rsidRPr="00BC5C31">
              <w:rPr>
                <w:rFonts w:ascii="Times New Roman" w:hAnsi="Times New Roman"/>
                <w:sz w:val="22"/>
                <w:szCs w:val="28"/>
              </w:rPr>
              <w:t>-</w:t>
            </w:r>
          </w:p>
        </w:tc>
      </w:tr>
      <w:tr w:rsidR="00A33275" w:rsidRPr="00BC5C31" w14:paraId="50D9BC50" w14:textId="77777777" w:rsidTr="00946DBD">
        <w:trPr>
          <w:gridAfter w:val="5"/>
          <w:wAfter w:w="4669" w:type="dxa"/>
        </w:trPr>
        <w:tc>
          <w:tcPr>
            <w:tcW w:w="5101" w:type="dxa"/>
          </w:tcPr>
          <w:p w14:paraId="1A2C5FB2" w14:textId="40D46A3F"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eastAsia="Brush Script MT" w:hAnsi="Times New Roman" w:cs="Times New Roman"/>
                <w:sz w:val="22"/>
                <w:szCs w:val="18"/>
                <w:lang w:eastAsia="zh-CN"/>
              </w:rPr>
            </w:pPr>
            <w:r w:rsidRPr="00BC5C31">
              <w:rPr>
                <w:rFonts w:ascii="Times New Roman" w:eastAsia="Brush Script MT" w:hAnsi="Times New Roman" w:cs="Times New Roman"/>
                <w:sz w:val="22"/>
                <w:szCs w:val="18"/>
                <w:lang w:eastAsia="zh-CN"/>
              </w:rPr>
              <w:t>Reversal expected credit (loss)</w:t>
            </w:r>
          </w:p>
        </w:tc>
        <w:tc>
          <w:tcPr>
            <w:tcW w:w="1037" w:type="dxa"/>
            <w:vAlign w:val="bottom"/>
          </w:tcPr>
          <w:p w14:paraId="335FF6C6"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038ACBDF"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037" w:type="dxa"/>
            <w:vAlign w:val="bottom"/>
          </w:tcPr>
          <w:p w14:paraId="7EBBD77D"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vAlign w:val="bottom"/>
          </w:tcPr>
          <w:p w14:paraId="0746E06F"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7" w:type="dxa"/>
            <w:vAlign w:val="bottom"/>
          </w:tcPr>
          <w:p w14:paraId="451CA5EA"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62" w:type="dxa"/>
            <w:vAlign w:val="bottom"/>
          </w:tcPr>
          <w:p w14:paraId="7715E68F"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1E3AF303"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568985B1"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74DABBB4"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065FD185"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24F588CD"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7A8DDDC3"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center"/>
          </w:tcPr>
          <w:p w14:paraId="2F817202" w14:textId="375B5DD4"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sz w:val="22"/>
                <w:szCs w:val="28"/>
              </w:rPr>
            </w:pPr>
            <w:r w:rsidRPr="00BC5C31">
              <w:rPr>
                <w:rFonts w:ascii="Times New Roman" w:hAnsi="Times New Roman"/>
                <w:sz w:val="22"/>
                <w:szCs w:val="28"/>
              </w:rPr>
              <w:t>21</w:t>
            </w:r>
          </w:p>
        </w:tc>
        <w:tc>
          <w:tcPr>
            <w:tcW w:w="236" w:type="dxa"/>
            <w:gridSpan w:val="2"/>
            <w:vAlign w:val="center"/>
          </w:tcPr>
          <w:p w14:paraId="13FF8D6C" w14:textId="77777777"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vAlign w:val="center"/>
          </w:tcPr>
          <w:p w14:paraId="4DE121C7" w14:textId="5D22EE71" w:rsidR="00A33275" w:rsidRPr="00BC5C31" w:rsidRDefault="00A33275" w:rsidP="00A33275">
            <w:pPr>
              <w:pStyle w:val="MacroText"/>
              <w:tabs>
                <w:tab w:val="clear" w:pos="480"/>
                <w:tab w:val="clear" w:pos="960"/>
                <w:tab w:val="clear" w:pos="1440"/>
                <w:tab w:val="clear" w:pos="1920"/>
                <w:tab w:val="clear" w:pos="2400"/>
                <w:tab w:val="clear" w:pos="2880"/>
                <w:tab w:val="clear" w:pos="3360"/>
                <w:tab w:val="clear" w:pos="3840"/>
                <w:tab w:val="clear" w:pos="4320"/>
                <w:tab w:val="decimal" w:pos="167"/>
              </w:tabs>
              <w:ind w:left="0" w:right="0" w:firstLine="0"/>
              <w:jc w:val="center"/>
              <w:rPr>
                <w:rFonts w:ascii="Times New Roman" w:hAnsi="Times New Roman" w:cs="Times New Roman"/>
                <w:sz w:val="22"/>
                <w:szCs w:val="22"/>
              </w:rPr>
            </w:pPr>
            <w:r w:rsidRPr="00BC5C31">
              <w:rPr>
                <w:rFonts w:ascii="Times New Roman" w:hAnsi="Times New Roman"/>
                <w:sz w:val="22"/>
                <w:szCs w:val="28"/>
              </w:rPr>
              <w:t>(141)</w:t>
            </w:r>
          </w:p>
        </w:tc>
      </w:tr>
      <w:tr w:rsidR="00E26F79" w:rsidRPr="00BC5C31" w14:paraId="77BAFE4E" w14:textId="77777777" w:rsidTr="00946DBD">
        <w:tc>
          <w:tcPr>
            <w:tcW w:w="8693" w:type="dxa"/>
            <w:gridSpan w:val="6"/>
          </w:tcPr>
          <w:p w14:paraId="4C1A2DEA"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18"/>
              </w:rPr>
            </w:pPr>
            <w:r w:rsidRPr="00BC5C31">
              <w:rPr>
                <w:rFonts w:ascii="Times New Roman" w:eastAsia="Brush Script MT" w:hAnsi="Times New Roman" w:cs="Times New Roman"/>
                <w:b/>
                <w:bCs/>
                <w:sz w:val="22"/>
                <w:szCs w:val="18"/>
                <w:lang w:eastAsia="zh-CN"/>
              </w:rPr>
              <w:t>Loss before income tax from continuing operations</w:t>
            </w:r>
          </w:p>
        </w:tc>
        <w:tc>
          <w:tcPr>
            <w:tcW w:w="262" w:type="dxa"/>
            <w:vAlign w:val="bottom"/>
          </w:tcPr>
          <w:p w14:paraId="23605695"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993" w:type="dxa"/>
            <w:vAlign w:val="bottom"/>
          </w:tcPr>
          <w:p w14:paraId="41E64D2C"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259" w:type="dxa"/>
            <w:gridSpan w:val="2"/>
            <w:vAlign w:val="bottom"/>
          </w:tcPr>
          <w:p w14:paraId="3B2B6FEB"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1181" w:type="dxa"/>
            <w:gridSpan w:val="2"/>
            <w:vAlign w:val="bottom"/>
          </w:tcPr>
          <w:p w14:paraId="0C716989"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237" w:type="dxa"/>
            <w:gridSpan w:val="2"/>
            <w:vAlign w:val="bottom"/>
          </w:tcPr>
          <w:p w14:paraId="75EA541B"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933" w:type="dxa"/>
            <w:gridSpan w:val="2"/>
            <w:vAlign w:val="bottom"/>
          </w:tcPr>
          <w:p w14:paraId="39A97783"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236" w:type="dxa"/>
            <w:gridSpan w:val="2"/>
            <w:vAlign w:val="bottom"/>
          </w:tcPr>
          <w:p w14:paraId="355A9F0D"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b/>
                <w:bCs/>
                <w:sz w:val="22"/>
                <w:szCs w:val="22"/>
              </w:rPr>
            </w:pPr>
          </w:p>
        </w:tc>
        <w:tc>
          <w:tcPr>
            <w:tcW w:w="933" w:type="dxa"/>
            <w:gridSpan w:val="2"/>
            <w:tcBorders>
              <w:top w:val="single" w:sz="4" w:space="0" w:color="auto"/>
            </w:tcBorders>
            <w:vAlign w:val="center"/>
          </w:tcPr>
          <w:p w14:paraId="709493FB" w14:textId="7A2B5F64"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BC5C31">
              <w:rPr>
                <w:rFonts w:ascii="Times New Roman" w:hAnsi="Times New Roman" w:cs="Times New Roman"/>
                <w:b/>
                <w:bCs/>
                <w:sz w:val="22"/>
                <w:szCs w:val="22"/>
              </w:rPr>
              <w:t>(</w:t>
            </w:r>
            <w:r w:rsidR="00AF5CA3" w:rsidRPr="00BC5C31">
              <w:rPr>
                <w:rFonts w:ascii="Times New Roman" w:hAnsi="Times New Roman" w:cs="Times New Roman"/>
                <w:b/>
                <w:bCs/>
                <w:sz w:val="22"/>
                <w:szCs w:val="22"/>
              </w:rPr>
              <w:t>508</w:t>
            </w:r>
            <w:r w:rsidRPr="00BC5C31">
              <w:rPr>
                <w:rFonts w:ascii="Times New Roman" w:hAnsi="Times New Roman" w:cs="Times New Roman"/>
                <w:b/>
                <w:bCs/>
                <w:sz w:val="22"/>
                <w:szCs w:val="22"/>
              </w:rPr>
              <w:t>)</w:t>
            </w:r>
          </w:p>
        </w:tc>
        <w:tc>
          <w:tcPr>
            <w:tcW w:w="236" w:type="dxa"/>
            <w:gridSpan w:val="2"/>
            <w:vAlign w:val="center"/>
          </w:tcPr>
          <w:p w14:paraId="0EFDF15C"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gridSpan w:val="2"/>
            <w:tcBorders>
              <w:top w:val="single" w:sz="4" w:space="0" w:color="auto"/>
            </w:tcBorders>
            <w:vAlign w:val="center"/>
          </w:tcPr>
          <w:p w14:paraId="3F20FC90" w14:textId="0377DD92"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BC5C31">
              <w:rPr>
                <w:rFonts w:ascii="Times New Roman" w:hAnsi="Times New Roman" w:cs="Times New Roman"/>
                <w:b/>
                <w:bCs/>
                <w:sz w:val="22"/>
                <w:szCs w:val="22"/>
              </w:rPr>
              <w:t>(</w:t>
            </w:r>
            <w:r w:rsidR="00AF5CA3" w:rsidRPr="00BC5C31">
              <w:rPr>
                <w:rFonts w:ascii="Times New Roman" w:hAnsi="Times New Roman" w:cs="Times New Roman"/>
                <w:b/>
                <w:bCs/>
                <w:sz w:val="22"/>
                <w:szCs w:val="22"/>
              </w:rPr>
              <w:t>285</w:t>
            </w:r>
            <w:r w:rsidRPr="00BC5C31">
              <w:rPr>
                <w:rFonts w:ascii="Times New Roman" w:hAnsi="Times New Roman" w:cs="Times New Roman"/>
                <w:b/>
                <w:bCs/>
                <w:sz w:val="22"/>
                <w:szCs w:val="22"/>
              </w:rPr>
              <w:t>)</w:t>
            </w:r>
          </w:p>
        </w:tc>
        <w:tc>
          <w:tcPr>
            <w:tcW w:w="933" w:type="dxa"/>
          </w:tcPr>
          <w:p w14:paraId="6F85E53E" w14:textId="77777777" w:rsidR="00E26F79" w:rsidRPr="00BC5C31" w:rsidRDefault="00E26F79" w:rsidP="00946DBD">
            <w:pPr>
              <w:spacing w:after="0" w:line="240" w:lineRule="auto"/>
            </w:pPr>
          </w:p>
        </w:tc>
        <w:tc>
          <w:tcPr>
            <w:tcW w:w="933" w:type="dxa"/>
          </w:tcPr>
          <w:p w14:paraId="7EB87FEB" w14:textId="77777777" w:rsidR="00E26F79" w:rsidRPr="00BC5C31" w:rsidRDefault="00E26F79" w:rsidP="00946DBD">
            <w:pPr>
              <w:spacing w:after="0" w:line="240" w:lineRule="auto"/>
            </w:pPr>
          </w:p>
        </w:tc>
        <w:tc>
          <w:tcPr>
            <w:tcW w:w="933" w:type="dxa"/>
          </w:tcPr>
          <w:p w14:paraId="07105914" w14:textId="77777777" w:rsidR="00E26F79" w:rsidRPr="00BC5C31" w:rsidRDefault="00E26F79" w:rsidP="00946DBD">
            <w:pPr>
              <w:spacing w:after="0" w:line="240" w:lineRule="auto"/>
            </w:pPr>
          </w:p>
        </w:tc>
        <w:tc>
          <w:tcPr>
            <w:tcW w:w="933" w:type="dxa"/>
          </w:tcPr>
          <w:p w14:paraId="19360DBD" w14:textId="77777777" w:rsidR="00E26F79" w:rsidRPr="00BC5C31" w:rsidRDefault="00E26F79" w:rsidP="00946DBD">
            <w:pPr>
              <w:spacing w:after="0" w:line="240" w:lineRule="auto"/>
            </w:pPr>
          </w:p>
        </w:tc>
        <w:tc>
          <w:tcPr>
            <w:tcW w:w="937" w:type="dxa"/>
            <w:vAlign w:val="center"/>
          </w:tcPr>
          <w:p w14:paraId="49B9CB59" w14:textId="77777777" w:rsidR="00E26F79" w:rsidRPr="00BC5C31" w:rsidRDefault="00E26F79" w:rsidP="00946DBD">
            <w:pPr>
              <w:spacing w:after="0" w:line="240" w:lineRule="auto"/>
            </w:pPr>
            <w:r w:rsidRPr="00BC5C31">
              <w:rPr>
                <w:rFonts w:ascii="Times New Roman" w:hAnsi="Times New Roman" w:cs="Times New Roman"/>
                <w:b/>
                <w:bCs/>
                <w:szCs w:val="22"/>
              </w:rPr>
              <w:t>(340)</w:t>
            </w:r>
          </w:p>
        </w:tc>
      </w:tr>
      <w:tr w:rsidR="00E26F79" w:rsidRPr="00BC5C31" w14:paraId="510501A9" w14:textId="77777777" w:rsidTr="00946DBD">
        <w:tc>
          <w:tcPr>
            <w:tcW w:w="8693" w:type="dxa"/>
            <w:gridSpan w:val="6"/>
          </w:tcPr>
          <w:p w14:paraId="5BBAE288"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18"/>
              </w:rPr>
            </w:pPr>
            <w:r w:rsidRPr="00BC5C31">
              <w:rPr>
                <w:rFonts w:ascii="Times New Roman" w:eastAsia="Brush Script MT" w:hAnsi="Times New Roman" w:cs="Times New Roman"/>
                <w:sz w:val="22"/>
                <w:szCs w:val="18"/>
                <w:lang w:eastAsia="zh-CN"/>
              </w:rPr>
              <w:t>Income tax expense</w:t>
            </w:r>
          </w:p>
        </w:tc>
        <w:tc>
          <w:tcPr>
            <w:tcW w:w="262" w:type="dxa"/>
            <w:vAlign w:val="bottom"/>
          </w:tcPr>
          <w:p w14:paraId="2B916056"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0329906C"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6C963628"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59A87BD7"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2FA3D9D2"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3BE82AA6"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54B90895"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tcBorders>
              <w:bottom w:val="single" w:sz="4" w:space="0" w:color="auto"/>
            </w:tcBorders>
            <w:vAlign w:val="center"/>
          </w:tcPr>
          <w:p w14:paraId="598B13A5" w14:textId="013FB4D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w:t>
            </w:r>
            <w:r w:rsidR="00AF5CA3" w:rsidRPr="00BC5C31">
              <w:rPr>
                <w:rFonts w:ascii="Times New Roman" w:hAnsi="Times New Roman" w:cs="Times New Roman"/>
                <w:sz w:val="22"/>
                <w:szCs w:val="22"/>
              </w:rPr>
              <w:t>42</w:t>
            </w:r>
            <w:r w:rsidRPr="00BC5C31">
              <w:rPr>
                <w:rFonts w:ascii="Times New Roman" w:hAnsi="Times New Roman" w:cs="Times New Roman"/>
                <w:sz w:val="22"/>
                <w:szCs w:val="22"/>
              </w:rPr>
              <w:t>)</w:t>
            </w:r>
          </w:p>
        </w:tc>
        <w:tc>
          <w:tcPr>
            <w:tcW w:w="236" w:type="dxa"/>
            <w:gridSpan w:val="2"/>
            <w:vAlign w:val="center"/>
          </w:tcPr>
          <w:p w14:paraId="477D80C6"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sz w:val="22"/>
                <w:szCs w:val="22"/>
              </w:rPr>
            </w:pPr>
          </w:p>
        </w:tc>
        <w:tc>
          <w:tcPr>
            <w:tcW w:w="933" w:type="dxa"/>
            <w:gridSpan w:val="2"/>
            <w:tcBorders>
              <w:bottom w:val="single" w:sz="4" w:space="0" w:color="auto"/>
            </w:tcBorders>
            <w:vAlign w:val="center"/>
          </w:tcPr>
          <w:p w14:paraId="34C211FC" w14:textId="761083D9"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sz w:val="22"/>
                <w:szCs w:val="22"/>
              </w:rPr>
            </w:pPr>
            <w:r w:rsidRPr="00BC5C31">
              <w:rPr>
                <w:rFonts w:ascii="Times New Roman" w:hAnsi="Times New Roman" w:cs="Times New Roman"/>
                <w:sz w:val="22"/>
                <w:szCs w:val="22"/>
              </w:rPr>
              <w:t>(2</w:t>
            </w:r>
            <w:r w:rsidR="00AF5CA3" w:rsidRPr="00BC5C31">
              <w:rPr>
                <w:rFonts w:ascii="Times New Roman" w:hAnsi="Times New Roman" w:cs="Times New Roman"/>
                <w:sz w:val="22"/>
                <w:szCs w:val="22"/>
              </w:rPr>
              <w:t>6</w:t>
            </w:r>
            <w:r w:rsidRPr="00BC5C31">
              <w:rPr>
                <w:rFonts w:ascii="Times New Roman" w:hAnsi="Times New Roman" w:cs="Times New Roman"/>
                <w:sz w:val="22"/>
                <w:szCs w:val="22"/>
              </w:rPr>
              <w:t>)</w:t>
            </w:r>
          </w:p>
        </w:tc>
        <w:tc>
          <w:tcPr>
            <w:tcW w:w="933" w:type="dxa"/>
          </w:tcPr>
          <w:p w14:paraId="1438B329" w14:textId="77777777" w:rsidR="00E26F79" w:rsidRPr="00BC5C31" w:rsidRDefault="00E26F79" w:rsidP="00946DBD">
            <w:pPr>
              <w:spacing w:after="0" w:line="240" w:lineRule="auto"/>
            </w:pPr>
          </w:p>
        </w:tc>
        <w:tc>
          <w:tcPr>
            <w:tcW w:w="933" w:type="dxa"/>
          </w:tcPr>
          <w:p w14:paraId="5E3DF1BA" w14:textId="77777777" w:rsidR="00E26F79" w:rsidRPr="00BC5C31" w:rsidRDefault="00E26F79" w:rsidP="00946DBD">
            <w:pPr>
              <w:spacing w:after="0" w:line="240" w:lineRule="auto"/>
            </w:pPr>
          </w:p>
        </w:tc>
        <w:tc>
          <w:tcPr>
            <w:tcW w:w="933" w:type="dxa"/>
          </w:tcPr>
          <w:p w14:paraId="096F5181" w14:textId="77777777" w:rsidR="00E26F79" w:rsidRPr="00BC5C31" w:rsidRDefault="00E26F79" w:rsidP="00946DBD">
            <w:pPr>
              <w:spacing w:after="0" w:line="240" w:lineRule="auto"/>
            </w:pPr>
          </w:p>
        </w:tc>
        <w:tc>
          <w:tcPr>
            <w:tcW w:w="933" w:type="dxa"/>
          </w:tcPr>
          <w:p w14:paraId="0E9668AE" w14:textId="77777777" w:rsidR="00E26F79" w:rsidRPr="00BC5C31" w:rsidRDefault="00E26F79" w:rsidP="00946DBD">
            <w:pPr>
              <w:spacing w:after="0" w:line="240" w:lineRule="auto"/>
            </w:pPr>
          </w:p>
        </w:tc>
        <w:tc>
          <w:tcPr>
            <w:tcW w:w="937" w:type="dxa"/>
            <w:vAlign w:val="center"/>
          </w:tcPr>
          <w:p w14:paraId="3B3A9222" w14:textId="77777777" w:rsidR="00E26F79" w:rsidRPr="00BC5C31" w:rsidRDefault="00E26F79" w:rsidP="00946DBD">
            <w:pPr>
              <w:spacing w:after="0" w:line="240" w:lineRule="auto"/>
            </w:pPr>
            <w:r w:rsidRPr="00BC5C31">
              <w:rPr>
                <w:rFonts w:ascii="Times New Roman" w:hAnsi="Times New Roman" w:cs="Times New Roman"/>
                <w:szCs w:val="22"/>
              </w:rPr>
              <w:t>(13)</w:t>
            </w:r>
          </w:p>
        </w:tc>
      </w:tr>
      <w:tr w:rsidR="00E26F79" w:rsidRPr="00BC5C31" w14:paraId="7C0B199C" w14:textId="77777777" w:rsidTr="00946DBD">
        <w:tc>
          <w:tcPr>
            <w:tcW w:w="8693" w:type="dxa"/>
            <w:gridSpan w:val="6"/>
          </w:tcPr>
          <w:p w14:paraId="481D8C08"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18"/>
              </w:rPr>
            </w:pPr>
            <w:r w:rsidRPr="00BC5C31">
              <w:rPr>
                <w:rFonts w:ascii="Times New Roman" w:eastAsia="Brush Script MT" w:hAnsi="Times New Roman" w:cs="Times New Roman"/>
                <w:b/>
                <w:bCs/>
                <w:sz w:val="22"/>
                <w:szCs w:val="18"/>
              </w:rPr>
              <w:t xml:space="preserve">Net loss </w:t>
            </w:r>
            <w:r w:rsidRPr="00BC5C31">
              <w:rPr>
                <w:rFonts w:ascii="Times New Roman" w:eastAsia="Brush Script MT" w:hAnsi="Times New Roman" w:cs="Times New Roman"/>
                <w:b/>
                <w:bCs/>
                <w:sz w:val="22"/>
                <w:szCs w:val="18"/>
                <w:lang w:eastAsia="zh-CN"/>
              </w:rPr>
              <w:t>from continuing the operations</w:t>
            </w:r>
          </w:p>
        </w:tc>
        <w:tc>
          <w:tcPr>
            <w:tcW w:w="262" w:type="dxa"/>
            <w:vAlign w:val="bottom"/>
          </w:tcPr>
          <w:p w14:paraId="3091EE5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93" w:type="dxa"/>
            <w:vAlign w:val="bottom"/>
          </w:tcPr>
          <w:p w14:paraId="69724F5B"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59" w:type="dxa"/>
            <w:gridSpan w:val="2"/>
            <w:vAlign w:val="bottom"/>
          </w:tcPr>
          <w:p w14:paraId="615B53A3"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1181" w:type="dxa"/>
            <w:gridSpan w:val="2"/>
            <w:vAlign w:val="bottom"/>
          </w:tcPr>
          <w:p w14:paraId="07A47E8B"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7" w:type="dxa"/>
            <w:gridSpan w:val="2"/>
            <w:vAlign w:val="bottom"/>
          </w:tcPr>
          <w:p w14:paraId="4C97444E"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vAlign w:val="bottom"/>
          </w:tcPr>
          <w:p w14:paraId="62244BCF"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236" w:type="dxa"/>
            <w:gridSpan w:val="2"/>
            <w:vAlign w:val="bottom"/>
          </w:tcPr>
          <w:p w14:paraId="257D3E7C"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c>
        <w:tc>
          <w:tcPr>
            <w:tcW w:w="933" w:type="dxa"/>
            <w:gridSpan w:val="2"/>
            <w:tcBorders>
              <w:top w:val="single" w:sz="4" w:space="0" w:color="auto"/>
              <w:bottom w:val="double" w:sz="4" w:space="0" w:color="auto"/>
            </w:tcBorders>
            <w:vAlign w:val="center"/>
          </w:tcPr>
          <w:p w14:paraId="50D2DF4E" w14:textId="5C5B009D"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BC5C31">
              <w:rPr>
                <w:rFonts w:ascii="Times New Roman" w:hAnsi="Times New Roman" w:cs="Times New Roman"/>
                <w:b/>
                <w:bCs/>
                <w:sz w:val="22"/>
                <w:szCs w:val="22"/>
              </w:rPr>
              <w:t>(</w:t>
            </w:r>
            <w:r w:rsidR="00AF5CA3" w:rsidRPr="00BC5C31">
              <w:rPr>
                <w:rFonts w:ascii="Times New Roman" w:hAnsi="Times New Roman" w:cs="Times New Roman"/>
                <w:b/>
                <w:bCs/>
                <w:sz w:val="22"/>
                <w:szCs w:val="22"/>
              </w:rPr>
              <w:t>5</w:t>
            </w:r>
            <w:r w:rsidRPr="00BC5C31">
              <w:rPr>
                <w:rFonts w:ascii="Times New Roman" w:hAnsi="Times New Roman" w:cs="Times New Roman"/>
                <w:b/>
                <w:bCs/>
                <w:sz w:val="22"/>
                <w:szCs w:val="22"/>
              </w:rPr>
              <w:t>50)</w:t>
            </w:r>
          </w:p>
        </w:tc>
        <w:tc>
          <w:tcPr>
            <w:tcW w:w="236" w:type="dxa"/>
            <w:gridSpan w:val="2"/>
            <w:vAlign w:val="center"/>
          </w:tcPr>
          <w:p w14:paraId="44CD9F62" w14:textId="77777777"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center"/>
              <w:rPr>
                <w:rFonts w:ascii="Times New Roman" w:hAnsi="Times New Roman" w:cs="Times New Roman"/>
                <w:b/>
                <w:bCs/>
                <w:sz w:val="22"/>
                <w:szCs w:val="22"/>
              </w:rPr>
            </w:pPr>
          </w:p>
        </w:tc>
        <w:tc>
          <w:tcPr>
            <w:tcW w:w="933" w:type="dxa"/>
            <w:gridSpan w:val="2"/>
            <w:tcBorders>
              <w:top w:val="single" w:sz="4" w:space="0" w:color="auto"/>
              <w:bottom w:val="double" w:sz="4" w:space="0" w:color="auto"/>
            </w:tcBorders>
            <w:vAlign w:val="center"/>
          </w:tcPr>
          <w:p w14:paraId="1F684998" w14:textId="364FC172" w:rsidR="00E26F79" w:rsidRPr="00BC5C31" w:rsidRDefault="00E26F79" w:rsidP="00946DBD">
            <w:pPr>
              <w:pStyle w:val="MacroText"/>
              <w:tabs>
                <w:tab w:val="clear" w:pos="480"/>
                <w:tab w:val="clear" w:pos="960"/>
                <w:tab w:val="clear" w:pos="1440"/>
                <w:tab w:val="clear" w:pos="1920"/>
                <w:tab w:val="clear" w:pos="2400"/>
                <w:tab w:val="clear" w:pos="2880"/>
                <w:tab w:val="clear" w:pos="3360"/>
                <w:tab w:val="clear" w:pos="3840"/>
                <w:tab w:val="clear" w:pos="4320"/>
                <w:tab w:val="decimal" w:pos="355"/>
              </w:tabs>
              <w:ind w:left="0" w:right="0" w:firstLine="0"/>
              <w:jc w:val="center"/>
              <w:rPr>
                <w:rFonts w:ascii="Times New Roman" w:hAnsi="Times New Roman" w:cs="Times New Roman"/>
                <w:b/>
                <w:bCs/>
                <w:sz w:val="22"/>
                <w:szCs w:val="22"/>
              </w:rPr>
            </w:pPr>
            <w:r w:rsidRPr="00BC5C31">
              <w:rPr>
                <w:rFonts w:ascii="Times New Roman" w:hAnsi="Times New Roman" w:cs="Times New Roman"/>
                <w:b/>
                <w:bCs/>
                <w:sz w:val="22"/>
                <w:szCs w:val="22"/>
              </w:rPr>
              <w:t>(</w:t>
            </w:r>
            <w:r w:rsidR="00AF5CA3" w:rsidRPr="00BC5C31">
              <w:rPr>
                <w:rFonts w:ascii="Times New Roman" w:hAnsi="Times New Roman" w:cs="Times New Roman"/>
                <w:b/>
                <w:bCs/>
                <w:sz w:val="22"/>
                <w:szCs w:val="22"/>
              </w:rPr>
              <w:t>311</w:t>
            </w:r>
            <w:r w:rsidRPr="00BC5C31">
              <w:rPr>
                <w:rFonts w:ascii="Times New Roman" w:hAnsi="Times New Roman" w:cs="Times New Roman"/>
                <w:b/>
                <w:bCs/>
                <w:sz w:val="22"/>
                <w:szCs w:val="22"/>
              </w:rPr>
              <w:t>)</w:t>
            </w:r>
          </w:p>
        </w:tc>
        <w:tc>
          <w:tcPr>
            <w:tcW w:w="933" w:type="dxa"/>
          </w:tcPr>
          <w:p w14:paraId="7EDC21A2" w14:textId="77777777" w:rsidR="00E26F79" w:rsidRPr="00BC5C31" w:rsidRDefault="00E26F79" w:rsidP="00946DBD">
            <w:pPr>
              <w:spacing w:after="0" w:line="240" w:lineRule="auto"/>
            </w:pPr>
          </w:p>
        </w:tc>
        <w:tc>
          <w:tcPr>
            <w:tcW w:w="933" w:type="dxa"/>
          </w:tcPr>
          <w:p w14:paraId="5E0346C0" w14:textId="77777777" w:rsidR="00E26F79" w:rsidRPr="00BC5C31" w:rsidRDefault="00E26F79" w:rsidP="00946DBD">
            <w:pPr>
              <w:spacing w:after="0" w:line="240" w:lineRule="auto"/>
            </w:pPr>
          </w:p>
        </w:tc>
        <w:tc>
          <w:tcPr>
            <w:tcW w:w="933" w:type="dxa"/>
          </w:tcPr>
          <w:p w14:paraId="3EBE1A2D" w14:textId="77777777" w:rsidR="00E26F79" w:rsidRPr="00BC5C31" w:rsidRDefault="00E26F79" w:rsidP="00946DBD">
            <w:pPr>
              <w:spacing w:after="0" w:line="240" w:lineRule="auto"/>
            </w:pPr>
          </w:p>
        </w:tc>
        <w:tc>
          <w:tcPr>
            <w:tcW w:w="933" w:type="dxa"/>
          </w:tcPr>
          <w:p w14:paraId="1DFF15CE" w14:textId="77777777" w:rsidR="00E26F79" w:rsidRPr="00BC5C31" w:rsidRDefault="00E26F79" w:rsidP="00946DBD">
            <w:pPr>
              <w:spacing w:after="0" w:line="240" w:lineRule="auto"/>
            </w:pPr>
          </w:p>
        </w:tc>
        <w:tc>
          <w:tcPr>
            <w:tcW w:w="937" w:type="dxa"/>
            <w:vAlign w:val="center"/>
          </w:tcPr>
          <w:p w14:paraId="5DF43110" w14:textId="77777777" w:rsidR="00E26F79" w:rsidRPr="00BC5C31" w:rsidRDefault="00E26F79" w:rsidP="00946DBD">
            <w:pPr>
              <w:spacing w:after="0" w:line="240" w:lineRule="auto"/>
            </w:pPr>
            <w:r w:rsidRPr="00BC5C31">
              <w:rPr>
                <w:rFonts w:ascii="Times New Roman" w:hAnsi="Times New Roman" w:cs="Times New Roman"/>
                <w:b/>
                <w:bCs/>
                <w:szCs w:val="22"/>
              </w:rPr>
              <w:t>(353)</w:t>
            </w:r>
          </w:p>
        </w:tc>
      </w:tr>
    </w:tbl>
    <w:p w14:paraId="50E27DF7" w14:textId="77777777" w:rsidR="00E26F79" w:rsidRPr="00BC5C31" w:rsidRDefault="00E26F79" w:rsidP="00E26F79">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0A01A7AA"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7C89DAED"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4FA0C2D0" w14:textId="77777777" w:rsidR="00800585" w:rsidRPr="00BC5C31" w:rsidRDefault="00800585" w:rsidP="0080058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sectPr w:rsidR="00800585" w:rsidRPr="00BC5C31" w:rsidSect="002075A1">
          <w:pgSz w:w="16840" w:h="11907" w:orient="landscape" w:code="9"/>
          <w:pgMar w:top="1440" w:right="992" w:bottom="992" w:left="1168" w:header="709" w:footer="482" w:gutter="0"/>
          <w:pgNumType w:chapStyle="1"/>
          <w:cols w:space="737"/>
          <w:titlePg/>
          <w:docGrid w:linePitch="299"/>
        </w:sectPr>
      </w:pPr>
    </w:p>
    <w:p w14:paraId="655E8432" w14:textId="77777777"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Loss per share</w:t>
      </w:r>
    </w:p>
    <w:p w14:paraId="76025BCF"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szCs w:val="22"/>
        </w:rPr>
      </w:pPr>
    </w:p>
    <w:p w14:paraId="5225E4FA" w14:textId="316AB555" w:rsidR="001C701B" w:rsidRPr="00BC5C31" w:rsidRDefault="001C701B" w:rsidP="001C701B">
      <w:pPr>
        <w:tabs>
          <w:tab w:val="left" w:pos="567"/>
        </w:tabs>
        <w:spacing w:after="0" w:line="240" w:lineRule="atLeast"/>
        <w:ind w:left="540" w:right="-25"/>
        <w:jc w:val="both"/>
        <w:rPr>
          <w:rFonts w:ascii="Times New Roman" w:hAnsi="Times New Roman" w:cs="Times New Roman"/>
          <w:b/>
          <w:bCs/>
          <w:szCs w:val="22"/>
        </w:rPr>
      </w:pPr>
      <w:r w:rsidRPr="00BC5C31">
        <w:rPr>
          <w:rFonts w:ascii="Times New Roman" w:hAnsi="Times New Roman" w:cs="Times New Roman"/>
          <w:b/>
          <w:bCs/>
          <w:szCs w:val="22"/>
        </w:rPr>
        <w:t>Basic loss per share</w:t>
      </w:r>
    </w:p>
    <w:p w14:paraId="12CE3838" w14:textId="77777777" w:rsidR="001C701B" w:rsidRPr="00BC5C31" w:rsidRDefault="001C701B" w:rsidP="001C701B">
      <w:pPr>
        <w:tabs>
          <w:tab w:val="left" w:pos="567"/>
        </w:tabs>
        <w:spacing w:after="0" w:line="240" w:lineRule="atLeast"/>
        <w:ind w:left="540" w:right="-25"/>
        <w:jc w:val="both"/>
        <w:rPr>
          <w:rFonts w:ascii="Times New Roman" w:hAnsi="Times New Roman" w:cs="Times New Roman"/>
          <w:b/>
          <w:bCs/>
          <w:szCs w:val="22"/>
        </w:rPr>
      </w:pPr>
    </w:p>
    <w:p w14:paraId="0C4F7751" w14:textId="5E927588" w:rsidR="001C701B" w:rsidRPr="00BC5C31" w:rsidRDefault="001C701B" w:rsidP="001C701B">
      <w:pPr>
        <w:tabs>
          <w:tab w:val="left" w:pos="567"/>
        </w:tabs>
        <w:spacing w:after="0" w:line="240" w:lineRule="atLeast"/>
        <w:ind w:left="540" w:right="-25"/>
        <w:jc w:val="both"/>
        <w:rPr>
          <w:rFonts w:ascii="Times New Roman" w:hAnsi="Times New Roman" w:cs="Times New Roman"/>
          <w:szCs w:val="22"/>
        </w:rPr>
      </w:pPr>
      <w:r w:rsidRPr="00BC5C31">
        <w:rPr>
          <w:rFonts w:ascii="Times New Roman" w:hAnsi="Times New Roman" w:cs="Times New Roman"/>
          <w:szCs w:val="22"/>
        </w:rPr>
        <w:t xml:space="preserve">Basic loss per share for the three </w:t>
      </w:r>
      <w:r w:rsidRPr="00BC5C31">
        <w:rPr>
          <w:rFonts w:ascii="Times New Roman" w:hAnsi="Times New Roman" w:cs="Times New Roman"/>
          <w:szCs w:val="22"/>
          <w:cs/>
        </w:rPr>
        <w:t xml:space="preserve">– </w:t>
      </w:r>
      <w:r w:rsidRPr="00BC5C31">
        <w:rPr>
          <w:rFonts w:ascii="Times New Roman" w:hAnsi="Times New Roman" w:cs="Times New Roman"/>
          <w:szCs w:val="22"/>
        </w:rPr>
        <w:t>month and nine-month periods ended 30 September is calculated by dividing the loss for the period attributable to ordinary shareholders of the Company by the number of shares issuing during the period as follows</w:t>
      </w:r>
      <w:r w:rsidRPr="00BC5C31">
        <w:rPr>
          <w:rFonts w:ascii="Times New Roman" w:hAnsi="Times New Roman" w:cs="Times New Roman"/>
          <w:szCs w:val="22"/>
          <w:cs/>
        </w:rPr>
        <w:t>:</w:t>
      </w:r>
    </w:p>
    <w:p w14:paraId="5FA11007" w14:textId="77777777" w:rsidR="001C701B" w:rsidRPr="00BC5C31" w:rsidRDefault="001C701B" w:rsidP="001C701B">
      <w:pPr>
        <w:tabs>
          <w:tab w:val="left" w:pos="567"/>
        </w:tabs>
        <w:spacing w:after="0" w:line="240" w:lineRule="atLeast"/>
        <w:ind w:left="540" w:right="-25"/>
        <w:jc w:val="both"/>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814"/>
        <w:gridCol w:w="1238"/>
        <w:gridCol w:w="236"/>
        <w:gridCol w:w="1323"/>
        <w:gridCol w:w="236"/>
        <w:gridCol w:w="1323"/>
        <w:gridCol w:w="243"/>
        <w:gridCol w:w="1316"/>
      </w:tblGrid>
      <w:tr w:rsidR="001C701B" w:rsidRPr="00BC5C31" w14:paraId="4D40380B" w14:textId="77777777" w:rsidTr="00443337">
        <w:tc>
          <w:tcPr>
            <w:tcW w:w="3814" w:type="dxa"/>
          </w:tcPr>
          <w:p w14:paraId="40F0BFD3" w14:textId="77777777" w:rsidR="001C701B" w:rsidRPr="00BC5C31" w:rsidRDefault="001C701B" w:rsidP="00443337">
            <w:pPr>
              <w:spacing w:after="0" w:line="240" w:lineRule="atLeast"/>
              <w:ind w:left="549" w:right="-25"/>
              <w:jc w:val="both"/>
              <w:rPr>
                <w:rFonts w:ascii="Times New Roman" w:hAnsi="Times New Roman" w:cs="Times New Roman"/>
                <w:szCs w:val="22"/>
              </w:rPr>
            </w:pPr>
          </w:p>
        </w:tc>
        <w:tc>
          <w:tcPr>
            <w:tcW w:w="5915" w:type="dxa"/>
            <w:gridSpan w:val="7"/>
          </w:tcPr>
          <w:p w14:paraId="6EFBCEFA" w14:textId="77777777" w:rsidR="001C701B" w:rsidRPr="00BC5C31" w:rsidRDefault="001C701B" w:rsidP="00443337">
            <w:pPr>
              <w:spacing w:after="0" w:line="240" w:lineRule="atLeast"/>
              <w:ind w:right="-25"/>
              <w:jc w:val="center"/>
              <w:rPr>
                <w:rFonts w:ascii="Times New Roman" w:hAnsi="Times New Roman" w:cs="Times New Roman"/>
                <w:b/>
                <w:bCs/>
                <w:szCs w:val="22"/>
              </w:rPr>
            </w:pPr>
            <w:r w:rsidRPr="00BC5C31">
              <w:rPr>
                <w:rFonts w:ascii="Times New Roman" w:hAnsi="Times New Roman" w:cs="Times New Roman"/>
                <w:b/>
                <w:bCs/>
                <w:szCs w:val="22"/>
              </w:rPr>
              <w:t>For the three – months</w:t>
            </w:r>
          </w:p>
        </w:tc>
      </w:tr>
      <w:tr w:rsidR="001C701B" w:rsidRPr="00BC5C31" w14:paraId="515234FF" w14:textId="77777777" w:rsidTr="00443337">
        <w:tc>
          <w:tcPr>
            <w:tcW w:w="3814" w:type="dxa"/>
          </w:tcPr>
          <w:p w14:paraId="33B2D524" w14:textId="77777777" w:rsidR="001C701B" w:rsidRPr="00BC5C31" w:rsidRDefault="001C701B" w:rsidP="00443337">
            <w:pPr>
              <w:spacing w:after="0" w:line="240" w:lineRule="atLeast"/>
              <w:ind w:left="549" w:right="-25"/>
              <w:jc w:val="both"/>
              <w:rPr>
                <w:rFonts w:ascii="Times New Roman" w:hAnsi="Times New Roman" w:cs="Times New Roman"/>
                <w:szCs w:val="22"/>
              </w:rPr>
            </w:pPr>
          </w:p>
        </w:tc>
        <w:tc>
          <w:tcPr>
            <w:tcW w:w="2797" w:type="dxa"/>
            <w:gridSpan w:val="3"/>
          </w:tcPr>
          <w:p w14:paraId="6EA78311" w14:textId="77777777" w:rsidR="001C701B" w:rsidRPr="00BC5C31" w:rsidRDefault="001C701B" w:rsidP="00443337">
            <w:pPr>
              <w:spacing w:after="0" w:line="240" w:lineRule="atLeast"/>
              <w:ind w:right="-25"/>
              <w:jc w:val="center"/>
              <w:rPr>
                <w:rFonts w:ascii="Times New Roman" w:hAnsi="Times New Roman" w:cs="Times New Roman"/>
                <w:bCs/>
                <w:szCs w:val="22"/>
              </w:rPr>
            </w:pPr>
            <w:r w:rsidRPr="00BC5C31">
              <w:rPr>
                <w:rFonts w:ascii="Times New Roman" w:hAnsi="Times New Roman" w:cs="Times New Roman"/>
                <w:b/>
                <w:bCs/>
                <w:szCs w:val="22"/>
              </w:rPr>
              <w:t>Consolidated</w:t>
            </w:r>
            <w:r w:rsidRPr="00BC5C31">
              <w:rPr>
                <w:rFonts w:ascii="Times New Roman" w:hAnsi="Times New Roman" w:cs="Times New Roman"/>
                <w:b/>
                <w:bCs/>
                <w:szCs w:val="22"/>
              </w:rPr>
              <w:br/>
              <w:t xml:space="preserve">Financial </w:t>
            </w:r>
            <w:r w:rsidRPr="00BC5C31">
              <w:rPr>
                <w:rFonts w:ascii="Times New Roman" w:hAnsi="Times New Roman" w:cs="Times New Roman"/>
                <w:b/>
                <w:szCs w:val="22"/>
              </w:rPr>
              <w:t>statements</w:t>
            </w:r>
          </w:p>
        </w:tc>
        <w:tc>
          <w:tcPr>
            <w:tcW w:w="236" w:type="dxa"/>
          </w:tcPr>
          <w:p w14:paraId="2B5C1DD6" w14:textId="77777777" w:rsidR="001C701B" w:rsidRPr="00BC5C31" w:rsidRDefault="001C701B" w:rsidP="00443337">
            <w:pPr>
              <w:spacing w:after="0" w:line="240" w:lineRule="atLeast"/>
              <w:ind w:left="162" w:right="-25" w:hanging="162"/>
              <w:jc w:val="center"/>
              <w:rPr>
                <w:rFonts w:ascii="Times New Roman" w:hAnsi="Times New Roman" w:cs="Times New Roman"/>
                <w:szCs w:val="22"/>
              </w:rPr>
            </w:pPr>
          </w:p>
        </w:tc>
        <w:tc>
          <w:tcPr>
            <w:tcW w:w="2882" w:type="dxa"/>
            <w:gridSpan w:val="3"/>
          </w:tcPr>
          <w:p w14:paraId="07F15B8F" w14:textId="77777777" w:rsidR="001C701B" w:rsidRPr="00BC5C31" w:rsidRDefault="001C701B" w:rsidP="00443337">
            <w:pPr>
              <w:spacing w:after="0" w:line="240" w:lineRule="atLeast"/>
              <w:ind w:right="-25"/>
              <w:jc w:val="center"/>
              <w:rPr>
                <w:rFonts w:ascii="Times New Roman" w:hAnsi="Times New Roman" w:cs="Times New Roman"/>
                <w:bCs/>
                <w:szCs w:val="22"/>
              </w:rPr>
            </w:pPr>
            <w:r w:rsidRPr="00BC5C31">
              <w:rPr>
                <w:rFonts w:ascii="Times New Roman" w:hAnsi="Times New Roman" w:cs="Times New Roman"/>
                <w:b/>
                <w:szCs w:val="22"/>
              </w:rPr>
              <w:t>Separate</w:t>
            </w:r>
            <w:r w:rsidRPr="00BC5C31">
              <w:rPr>
                <w:rFonts w:ascii="Times New Roman" w:hAnsi="Times New Roman" w:cs="Times New Roman"/>
                <w:b/>
                <w:szCs w:val="22"/>
              </w:rPr>
              <w:br/>
              <w:t>financial statements</w:t>
            </w:r>
          </w:p>
        </w:tc>
      </w:tr>
      <w:tr w:rsidR="001C701B" w:rsidRPr="00BC5C31" w14:paraId="66CF6AE5" w14:textId="77777777" w:rsidTr="00443337">
        <w:tc>
          <w:tcPr>
            <w:tcW w:w="3814" w:type="dxa"/>
          </w:tcPr>
          <w:p w14:paraId="59C7EF61" w14:textId="77777777" w:rsidR="001C701B" w:rsidRPr="00BC5C31" w:rsidRDefault="001C701B" w:rsidP="00443337">
            <w:pPr>
              <w:spacing w:after="0" w:line="240" w:lineRule="atLeast"/>
              <w:ind w:left="549" w:right="-25"/>
              <w:jc w:val="both"/>
              <w:rPr>
                <w:rFonts w:ascii="Times New Roman" w:hAnsi="Times New Roman" w:cs="Times New Roman"/>
                <w:szCs w:val="22"/>
              </w:rPr>
            </w:pPr>
          </w:p>
        </w:tc>
        <w:tc>
          <w:tcPr>
            <w:tcW w:w="1238" w:type="dxa"/>
          </w:tcPr>
          <w:p w14:paraId="663746C9" w14:textId="77777777" w:rsidR="001C701B" w:rsidRPr="00BC5C31" w:rsidRDefault="001C701B" w:rsidP="00443337">
            <w:pPr>
              <w:spacing w:after="0" w:line="240" w:lineRule="atLeast"/>
              <w:ind w:right="-25"/>
              <w:jc w:val="center"/>
              <w:rPr>
                <w:rFonts w:ascii="Times New Roman" w:hAnsi="Times New Roman" w:cs="Times New Roman"/>
                <w:b/>
                <w:szCs w:val="22"/>
              </w:rPr>
            </w:pPr>
            <w:r w:rsidRPr="00BC5C31">
              <w:rPr>
                <w:rFonts w:ascii="Times New Roman" w:hAnsi="Times New Roman" w:cs="Times New Roman"/>
                <w:bCs/>
                <w:szCs w:val="22"/>
              </w:rPr>
              <w:t>2024</w:t>
            </w:r>
          </w:p>
        </w:tc>
        <w:tc>
          <w:tcPr>
            <w:tcW w:w="236" w:type="dxa"/>
          </w:tcPr>
          <w:p w14:paraId="71A37218" w14:textId="77777777" w:rsidR="001C701B" w:rsidRPr="00BC5C31" w:rsidRDefault="001C701B" w:rsidP="00443337">
            <w:pPr>
              <w:spacing w:after="0" w:line="240" w:lineRule="atLeast"/>
              <w:ind w:right="-25"/>
              <w:jc w:val="center"/>
              <w:rPr>
                <w:rFonts w:ascii="Times New Roman" w:hAnsi="Times New Roman" w:cs="Times New Roman"/>
                <w:b/>
                <w:szCs w:val="22"/>
              </w:rPr>
            </w:pPr>
          </w:p>
        </w:tc>
        <w:tc>
          <w:tcPr>
            <w:tcW w:w="1323" w:type="dxa"/>
          </w:tcPr>
          <w:p w14:paraId="265D0432" w14:textId="77777777" w:rsidR="001C701B" w:rsidRPr="00BC5C31" w:rsidRDefault="001C701B" w:rsidP="00443337">
            <w:pPr>
              <w:spacing w:after="0" w:line="240" w:lineRule="atLeast"/>
              <w:ind w:right="-25"/>
              <w:jc w:val="center"/>
              <w:rPr>
                <w:rFonts w:ascii="Times New Roman" w:hAnsi="Times New Roman" w:cs="Times New Roman"/>
                <w:b/>
                <w:szCs w:val="22"/>
              </w:rPr>
            </w:pPr>
            <w:r w:rsidRPr="00BC5C31">
              <w:rPr>
                <w:rFonts w:ascii="Times New Roman" w:hAnsi="Times New Roman" w:cs="Times New Roman"/>
                <w:bCs/>
                <w:szCs w:val="22"/>
              </w:rPr>
              <w:t>2023</w:t>
            </w:r>
          </w:p>
        </w:tc>
        <w:tc>
          <w:tcPr>
            <w:tcW w:w="236" w:type="dxa"/>
          </w:tcPr>
          <w:p w14:paraId="5976C735" w14:textId="77777777" w:rsidR="001C701B" w:rsidRPr="00BC5C31" w:rsidRDefault="001C701B" w:rsidP="00443337">
            <w:pPr>
              <w:spacing w:after="0" w:line="240" w:lineRule="atLeast"/>
              <w:ind w:right="-25"/>
              <w:jc w:val="center"/>
              <w:rPr>
                <w:rFonts w:ascii="Times New Roman" w:hAnsi="Times New Roman" w:cs="Times New Roman"/>
                <w:b/>
                <w:szCs w:val="22"/>
              </w:rPr>
            </w:pPr>
          </w:p>
        </w:tc>
        <w:tc>
          <w:tcPr>
            <w:tcW w:w="1323" w:type="dxa"/>
          </w:tcPr>
          <w:p w14:paraId="3CC51C50" w14:textId="77777777" w:rsidR="001C701B" w:rsidRPr="00BC5C31" w:rsidRDefault="001C701B" w:rsidP="00443337">
            <w:pPr>
              <w:spacing w:after="0" w:line="240" w:lineRule="atLeast"/>
              <w:ind w:right="-25"/>
              <w:jc w:val="center"/>
              <w:rPr>
                <w:rFonts w:ascii="Times New Roman" w:hAnsi="Times New Roman" w:cs="Times New Roman"/>
                <w:b/>
                <w:szCs w:val="22"/>
              </w:rPr>
            </w:pPr>
            <w:r w:rsidRPr="00BC5C31">
              <w:rPr>
                <w:rFonts w:ascii="Times New Roman" w:hAnsi="Times New Roman" w:cs="Times New Roman"/>
                <w:bCs/>
                <w:szCs w:val="22"/>
              </w:rPr>
              <w:t>2024</w:t>
            </w:r>
          </w:p>
        </w:tc>
        <w:tc>
          <w:tcPr>
            <w:tcW w:w="243" w:type="dxa"/>
          </w:tcPr>
          <w:p w14:paraId="70DBFDA7" w14:textId="77777777" w:rsidR="001C701B" w:rsidRPr="00BC5C31" w:rsidRDefault="001C701B" w:rsidP="00443337">
            <w:pPr>
              <w:spacing w:after="0" w:line="240" w:lineRule="atLeast"/>
              <w:ind w:right="-25"/>
              <w:jc w:val="center"/>
              <w:rPr>
                <w:rFonts w:ascii="Times New Roman" w:hAnsi="Times New Roman" w:cs="Times New Roman"/>
                <w:b/>
                <w:szCs w:val="22"/>
              </w:rPr>
            </w:pPr>
          </w:p>
        </w:tc>
        <w:tc>
          <w:tcPr>
            <w:tcW w:w="1316" w:type="dxa"/>
          </w:tcPr>
          <w:p w14:paraId="429EF2A5" w14:textId="77777777" w:rsidR="001C701B" w:rsidRPr="00BC5C31" w:rsidRDefault="001C701B" w:rsidP="00443337">
            <w:pPr>
              <w:spacing w:after="0" w:line="240" w:lineRule="atLeast"/>
              <w:ind w:right="-25"/>
              <w:jc w:val="center"/>
              <w:rPr>
                <w:rFonts w:ascii="Times New Roman" w:hAnsi="Times New Roman" w:cs="Times New Roman"/>
                <w:b/>
                <w:szCs w:val="22"/>
              </w:rPr>
            </w:pPr>
            <w:r w:rsidRPr="00BC5C31">
              <w:rPr>
                <w:rFonts w:ascii="Times New Roman" w:hAnsi="Times New Roman" w:cs="Times New Roman"/>
                <w:bCs/>
                <w:szCs w:val="22"/>
              </w:rPr>
              <w:t>2023</w:t>
            </w:r>
          </w:p>
        </w:tc>
      </w:tr>
      <w:tr w:rsidR="001C701B" w:rsidRPr="00BC5C31" w14:paraId="5A9C8BD1" w14:textId="77777777" w:rsidTr="00443337">
        <w:tc>
          <w:tcPr>
            <w:tcW w:w="3814" w:type="dxa"/>
          </w:tcPr>
          <w:p w14:paraId="0FA36C87" w14:textId="77777777" w:rsidR="001C701B" w:rsidRPr="00BC5C31" w:rsidRDefault="001C701B" w:rsidP="00443337">
            <w:pPr>
              <w:spacing w:after="0" w:line="240" w:lineRule="atLeast"/>
              <w:ind w:left="549" w:right="-25"/>
              <w:jc w:val="both"/>
              <w:rPr>
                <w:rFonts w:ascii="Times New Roman" w:hAnsi="Times New Roman" w:cs="Times New Roman"/>
                <w:szCs w:val="22"/>
              </w:rPr>
            </w:pPr>
          </w:p>
        </w:tc>
        <w:tc>
          <w:tcPr>
            <w:tcW w:w="5915" w:type="dxa"/>
            <w:gridSpan w:val="7"/>
          </w:tcPr>
          <w:p w14:paraId="0B8724D4" w14:textId="77777777" w:rsidR="001C701B" w:rsidRPr="00BC5C31" w:rsidRDefault="001C701B" w:rsidP="00443337">
            <w:pPr>
              <w:tabs>
                <w:tab w:val="left" w:pos="405"/>
              </w:tabs>
              <w:spacing w:after="0" w:line="240" w:lineRule="atLeast"/>
              <w:ind w:left="522" w:right="-25" w:hanging="117"/>
              <w:jc w:val="center"/>
              <w:rPr>
                <w:rFonts w:ascii="Times New Roman" w:hAnsi="Times New Roman" w:cs="Times New Roman"/>
                <w:i/>
                <w:iCs/>
                <w:szCs w:val="22"/>
                <w:cs/>
              </w:rPr>
            </w:pPr>
            <w:r w:rsidRPr="00BC5C31">
              <w:rPr>
                <w:rFonts w:ascii="Times New Roman" w:hAnsi="Times New Roman" w:cs="Times New Roman"/>
                <w:i/>
                <w:iCs/>
                <w:szCs w:val="22"/>
                <w:cs/>
              </w:rPr>
              <w:t>(</w:t>
            </w:r>
            <w:r w:rsidRPr="00BC5C31">
              <w:rPr>
                <w:rFonts w:ascii="Times New Roman" w:hAnsi="Times New Roman" w:cs="Times New Roman"/>
                <w:i/>
                <w:iCs/>
                <w:szCs w:val="22"/>
              </w:rPr>
              <w:t xml:space="preserve">in thousand Baht </w:t>
            </w:r>
            <w:r w:rsidRPr="00BC5C31">
              <w:rPr>
                <w:rFonts w:ascii="Times New Roman" w:hAnsi="Times New Roman" w:cs="Times New Roman"/>
                <w:i/>
                <w:iCs/>
                <w:szCs w:val="22"/>
                <w:cs/>
              </w:rPr>
              <w:t xml:space="preserve">/ </w:t>
            </w:r>
            <w:r w:rsidRPr="00BC5C31">
              <w:rPr>
                <w:rFonts w:ascii="Times New Roman" w:hAnsi="Times New Roman" w:cs="Times New Roman"/>
                <w:i/>
                <w:iCs/>
                <w:szCs w:val="22"/>
              </w:rPr>
              <w:t>in thousand share</w:t>
            </w:r>
            <w:r w:rsidRPr="00BC5C31">
              <w:rPr>
                <w:rFonts w:ascii="Times New Roman" w:hAnsi="Times New Roman" w:cs="Times New Roman"/>
                <w:i/>
                <w:iCs/>
                <w:szCs w:val="22"/>
                <w:cs/>
              </w:rPr>
              <w:t>)</w:t>
            </w:r>
          </w:p>
        </w:tc>
      </w:tr>
      <w:tr w:rsidR="001C701B" w:rsidRPr="00BC5C31" w14:paraId="657CF866" w14:textId="77777777" w:rsidTr="00443337">
        <w:tc>
          <w:tcPr>
            <w:tcW w:w="3814" w:type="dxa"/>
          </w:tcPr>
          <w:p w14:paraId="42ACB09C" w14:textId="3649F4D7" w:rsidR="001C701B" w:rsidRPr="00BC5C31" w:rsidRDefault="00E67224" w:rsidP="00443337">
            <w:pPr>
              <w:spacing w:after="0" w:line="240" w:lineRule="atLeast"/>
              <w:ind w:left="549" w:right="-25"/>
              <w:jc w:val="both"/>
              <w:rPr>
                <w:rFonts w:ascii="Times New Roman" w:hAnsi="Times New Roman" w:cstheme="minorBidi"/>
                <w:szCs w:val="22"/>
                <w:cs/>
              </w:rPr>
            </w:pPr>
            <w:r w:rsidRPr="00BC5C31">
              <w:rPr>
                <w:rFonts w:ascii="Times New Roman" w:hAnsi="Times New Roman" w:cs="Times New Roman"/>
                <w:szCs w:val="22"/>
              </w:rPr>
              <w:t>L</w:t>
            </w:r>
            <w:r w:rsidR="001C701B" w:rsidRPr="00BC5C31">
              <w:rPr>
                <w:rFonts w:ascii="Times New Roman" w:hAnsi="Times New Roman" w:cs="Times New Roman"/>
                <w:szCs w:val="22"/>
              </w:rPr>
              <w:t>oss for the period</w:t>
            </w:r>
          </w:p>
        </w:tc>
        <w:tc>
          <w:tcPr>
            <w:tcW w:w="1238" w:type="dxa"/>
          </w:tcPr>
          <w:p w14:paraId="760028C9" w14:textId="77777777" w:rsidR="001C701B" w:rsidRPr="00BC5C31" w:rsidRDefault="001C701B" w:rsidP="00443337">
            <w:pPr>
              <w:tabs>
                <w:tab w:val="decimal" w:pos="932"/>
              </w:tabs>
              <w:spacing w:after="0" w:line="240" w:lineRule="atLeast"/>
              <w:ind w:left="-93" w:right="-96"/>
              <w:jc w:val="both"/>
              <w:rPr>
                <w:rFonts w:ascii="Times New Roman" w:hAnsi="Times New Roman" w:cs="Times New Roman"/>
                <w:szCs w:val="22"/>
              </w:rPr>
            </w:pPr>
          </w:p>
        </w:tc>
        <w:tc>
          <w:tcPr>
            <w:tcW w:w="236" w:type="dxa"/>
          </w:tcPr>
          <w:p w14:paraId="7F29983C" w14:textId="77777777" w:rsidR="001C701B" w:rsidRPr="00BC5C31" w:rsidRDefault="001C701B" w:rsidP="00443337">
            <w:pPr>
              <w:tabs>
                <w:tab w:val="decimal" w:pos="756"/>
              </w:tabs>
              <w:spacing w:after="0" w:line="240" w:lineRule="atLeast"/>
              <w:ind w:left="-93" w:right="-96"/>
              <w:jc w:val="both"/>
              <w:rPr>
                <w:rFonts w:ascii="Times New Roman" w:hAnsi="Times New Roman" w:cs="Times New Roman"/>
                <w:szCs w:val="22"/>
              </w:rPr>
            </w:pPr>
          </w:p>
        </w:tc>
        <w:tc>
          <w:tcPr>
            <w:tcW w:w="1323" w:type="dxa"/>
          </w:tcPr>
          <w:p w14:paraId="79C22151" w14:textId="77777777" w:rsidR="001C701B" w:rsidRPr="00BC5C31" w:rsidRDefault="001C701B" w:rsidP="00443337">
            <w:pPr>
              <w:tabs>
                <w:tab w:val="decimal" w:pos="858"/>
              </w:tabs>
              <w:spacing w:after="0" w:line="240" w:lineRule="atLeast"/>
              <w:ind w:left="-93" w:right="-96"/>
              <w:jc w:val="both"/>
              <w:rPr>
                <w:rFonts w:ascii="Times New Roman" w:hAnsi="Times New Roman" w:cs="Times New Roman"/>
                <w:szCs w:val="22"/>
              </w:rPr>
            </w:pPr>
          </w:p>
        </w:tc>
        <w:tc>
          <w:tcPr>
            <w:tcW w:w="236" w:type="dxa"/>
          </w:tcPr>
          <w:p w14:paraId="27851371" w14:textId="77777777" w:rsidR="001C701B" w:rsidRPr="00BC5C31" w:rsidRDefault="001C701B" w:rsidP="00443337">
            <w:pPr>
              <w:tabs>
                <w:tab w:val="decimal" w:pos="756"/>
              </w:tabs>
              <w:spacing w:after="0" w:line="240" w:lineRule="atLeast"/>
              <w:ind w:left="-93" w:right="-96"/>
              <w:jc w:val="both"/>
              <w:rPr>
                <w:rFonts w:ascii="Times New Roman" w:hAnsi="Times New Roman" w:cs="Times New Roman"/>
                <w:szCs w:val="22"/>
              </w:rPr>
            </w:pPr>
          </w:p>
        </w:tc>
        <w:tc>
          <w:tcPr>
            <w:tcW w:w="1323" w:type="dxa"/>
          </w:tcPr>
          <w:p w14:paraId="3747A8FF" w14:textId="77777777" w:rsidR="001C701B" w:rsidRPr="00BC5C31" w:rsidRDefault="001C701B" w:rsidP="00443337">
            <w:pPr>
              <w:tabs>
                <w:tab w:val="decimal" w:pos="919"/>
              </w:tabs>
              <w:spacing w:after="0" w:line="240" w:lineRule="atLeast"/>
              <w:ind w:left="-93" w:right="-96"/>
              <w:jc w:val="both"/>
              <w:rPr>
                <w:rFonts w:ascii="Times New Roman" w:hAnsi="Times New Roman" w:cs="Times New Roman"/>
                <w:szCs w:val="22"/>
              </w:rPr>
            </w:pPr>
          </w:p>
        </w:tc>
        <w:tc>
          <w:tcPr>
            <w:tcW w:w="243" w:type="dxa"/>
          </w:tcPr>
          <w:p w14:paraId="532B1B66" w14:textId="77777777" w:rsidR="001C701B" w:rsidRPr="00BC5C31" w:rsidRDefault="001C701B" w:rsidP="00443337">
            <w:pPr>
              <w:tabs>
                <w:tab w:val="decimal" w:pos="756"/>
              </w:tabs>
              <w:spacing w:after="0" w:line="240" w:lineRule="atLeast"/>
              <w:ind w:left="-93" w:right="-96"/>
              <w:jc w:val="both"/>
              <w:rPr>
                <w:rFonts w:ascii="Times New Roman" w:hAnsi="Times New Roman" w:cs="Times New Roman"/>
                <w:szCs w:val="22"/>
              </w:rPr>
            </w:pPr>
          </w:p>
        </w:tc>
        <w:tc>
          <w:tcPr>
            <w:tcW w:w="1316" w:type="dxa"/>
          </w:tcPr>
          <w:p w14:paraId="37C6ECF3" w14:textId="77777777" w:rsidR="001C701B" w:rsidRPr="00BC5C31" w:rsidRDefault="001C701B" w:rsidP="00443337">
            <w:pPr>
              <w:tabs>
                <w:tab w:val="decimal" w:pos="968"/>
              </w:tabs>
              <w:spacing w:after="0" w:line="240" w:lineRule="atLeast"/>
              <w:ind w:left="-93" w:right="-96"/>
              <w:jc w:val="both"/>
              <w:rPr>
                <w:rFonts w:ascii="Times New Roman" w:hAnsi="Times New Roman" w:cs="Times New Roman"/>
                <w:szCs w:val="22"/>
              </w:rPr>
            </w:pPr>
          </w:p>
        </w:tc>
      </w:tr>
      <w:tr w:rsidR="001C701B" w:rsidRPr="00BC5C31" w14:paraId="4FE03E8F" w14:textId="77777777" w:rsidTr="00443337">
        <w:tc>
          <w:tcPr>
            <w:tcW w:w="3814" w:type="dxa"/>
          </w:tcPr>
          <w:p w14:paraId="06523DE5" w14:textId="77777777" w:rsidR="001C701B" w:rsidRPr="00BC5C31" w:rsidRDefault="001C701B" w:rsidP="00443337">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attributable to shareholders of </w:t>
            </w:r>
          </w:p>
        </w:tc>
        <w:tc>
          <w:tcPr>
            <w:tcW w:w="1238" w:type="dxa"/>
          </w:tcPr>
          <w:p w14:paraId="1C1D2FB1" w14:textId="77777777" w:rsidR="001C701B" w:rsidRPr="00BC5C31" w:rsidRDefault="001C701B" w:rsidP="00443337">
            <w:pPr>
              <w:tabs>
                <w:tab w:val="decimal" w:pos="932"/>
              </w:tabs>
              <w:spacing w:after="0" w:line="240" w:lineRule="atLeast"/>
              <w:ind w:left="-93" w:right="-96"/>
              <w:jc w:val="both"/>
              <w:rPr>
                <w:rFonts w:ascii="Times New Roman" w:hAnsi="Times New Roman" w:cs="Times New Roman"/>
                <w:szCs w:val="22"/>
              </w:rPr>
            </w:pPr>
          </w:p>
        </w:tc>
        <w:tc>
          <w:tcPr>
            <w:tcW w:w="236" w:type="dxa"/>
          </w:tcPr>
          <w:p w14:paraId="26BB674E" w14:textId="77777777" w:rsidR="001C701B" w:rsidRPr="00BC5C31" w:rsidRDefault="001C701B" w:rsidP="00443337">
            <w:pPr>
              <w:tabs>
                <w:tab w:val="decimal" w:pos="756"/>
              </w:tabs>
              <w:spacing w:after="0" w:line="240" w:lineRule="atLeast"/>
              <w:ind w:left="-93" w:right="-96"/>
              <w:jc w:val="both"/>
              <w:rPr>
                <w:rFonts w:ascii="Times New Roman" w:hAnsi="Times New Roman" w:cs="Times New Roman"/>
                <w:szCs w:val="22"/>
              </w:rPr>
            </w:pPr>
          </w:p>
        </w:tc>
        <w:tc>
          <w:tcPr>
            <w:tcW w:w="1323" w:type="dxa"/>
          </w:tcPr>
          <w:p w14:paraId="7E76D22E" w14:textId="77777777" w:rsidR="001C701B" w:rsidRPr="00BC5C31" w:rsidRDefault="001C701B" w:rsidP="00443337">
            <w:pPr>
              <w:tabs>
                <w:tab w:val="decimal" w:pos="858"/>
              </w:tabs>
              <w:spacing w:after="0" w:line="240" w:lineRule="atLeast"/>
              <w:ind w:left="-93" w:right="-96"/>
              <w:jc w:val="both"/>
              <w:rPr>
                <w:rFonts w:ascii="Times New Roman" w:hAnsi="Times New Roman" w:cs="Times New Roman"/>
                <w:szCs w:val="22"/>
              </w:rPr>
            </w:pPr>
          </w:p>
        </w:tc>
        <w:tc>
          <w:tcPr>
            <w:tcW w:w="236" w:type="dxa"/>
          </w:tcPr>
          <w:p w14:paraId="2F6A2D6B" w14:textId="77777777" w:rsidR="001C701B" w:rsidRPr="00BC5C31" w:rsidRDefault="001C701B" w:rsidP="00443337">
            <w:pPr>
              <w:tabs>
                <w:tab w:val="decimal" w:pos="756"/>
              </w:tabs>
              <w:spacing w:after="0" w:line="240" w:lineRule="atLeast"/>
              <w:ind w:left="-93" w:right="-96"/>
              <w:jc w:val="both"/>
              <w:rPr>
                <w:rFonts w:ascii="Times New Roman" w:hAnsi="Times New Roman" w:cs="Times New Roman"/>
                <w:szCs w:val="22"/>
              </w:rPr>
            </w:pPr>
          </w:p>
        </w:tc>
        <w:tc>
          <w:tcPr>
            <w:tcW w:w="1323" w:type="dxa"/>
          </w:tcPr>
          <w:p w14:paraId="175D1B58" w14:textId="77777777" w:rsidR="001C701B" w:rsidRPr="00BC5C31" w:rsidRDefault="001C701B" w:rsidP="00443337">
            <w:pPr>
              <w:tabs>
                <w:tab w:val="decimal" w:pos="919"/>
              </w:tabs>
              <w:spacing w:after="0" w:line="240" w:lineRule="atLeast"/>
              <w:ind w:left="-93" w:right="-96"/>
              <w:jc w:val="both"/>
              <w:rPr>
                <w:rFonts w:ascii="Times New Roman" w:hAnsi="Times New Roman" w:cs="Times New Roman"/>
                <w:szCs w:val="22"/>
              </w:rPr>
            </w:pPr>
          </w:p>
        </w:tc>
        <w:tc>
          <w:tcPr>
            <w:tcW w:w="243" w:type="dxa"/>
          </w:tcPr>
          <w:p w14:paraId="69EEBEA8" w14:textId="77777777" w:rsidR="001C701B" w:rsidRPr="00BC5C31" w:rsidRDefault="001C701B" w:rsidP="00443337">
            <w:pPr>
              <w:tabs>
                <w:tab w:val="decimal" w:pos="756"/>
              </w:tabs>
              <w:spacing w:after="0" w:line="240" w:lineRule="atLeast"/>
              <w:ind w:left="-93" w:right="-96"/>
              <w:jc w:val="both"/>
              <w:rPr>
                <w:rFonts w:ascii="Times New Roman" w:hAnsi="Times New Roman" w:cs="Times New Roman"/>
                <w:szCs w:val="22"/>
              </w:rPr>
            </w:pPr>
          </w:p>
        </w:tc>
        <w:tc>
          <w:tcPr>
            <w:tcW w:w="1316" w:type="dxa"/>
          </w:tcPr>
          <w:p w14:paraId="07151C02" w14:textId="77777777" w:rsidR="001C701B" w:rsidRPr="00BC5C31" w:rsidRDefault="001C701B" w:rsidP="00443337">
            <w:pPr>
              <w:tabs>
                <w:tab w:val="decimal" w:pos="968"/>
              </w:tabs>
              <w:spacing w:after="0" w:line="240" w:lineRule="atLeast"/>
              <w:ind w:left="-93" w:right="-96"/>
              <w:jc w:val="both"/>
              <w:rPr>
                <w:rFonts w:ascii="Times New Roman" w:hAnsi="Times New Roman" w:cs="Times New Roman"/>
                <w:szCs w:val="22"/>
              </w:rPr>
            </w:pPr>
          </w:p>
        </w:tc>
      </w:tr>
      <w:tr w:rsidR="00282621" w:rsidRPr="00BC5C31" w14:paraId="7E195FAB" w14:textId="77777777" w:rsidTr="00443337">
        <w:tc>
          <w:tcPr>
            <w:tcW w:w="3814" w:type="dxa"/>
          </w:tcPr>
          <w:p w14:paraId="734508F9" w14:textId="5B480F1C" w:rsidR="00282621" w:rsidRPr="00BC5C31" w:rsidRDefault="00282621" w:rsidP="00443337">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the Company </w:t>
            </w:r>
            <w:r w:rsidRPr="00BC5C31">
              <w:rPr>
                <w:rFonts w:ascii="Times New Roman" w:hAnsi="Times New Roman" w:cs="Times New Roman"/>
                <w:szCs w:val="22"/>
                <w:cs/>
              </w:rPr>
              <w:t>(</w:t>
            </w:r>
            <w:r w:rsidRPr="00BC5C31">
              <w:rPr>
                <w:rFonts w:ascii="Times New Roman" w:hAnsi="Times New Roman" w:cs="Times New Roman"/>
                <w:szCs w:val="22"/>
              </w:rPr>
              <w:t>basic</w:t>
            </w:r>
            <w:r w:rsidRPr="00BC5C31">
              <w:rPr>
                <w:rFonts w:ascii="Times New Roman" w:hAnsi="Times New Roman" w:cs="Times New Roman"/>
                <w:szCs w:val="22"/>
                <w:cs/>
              </w:rPr>
              <w:t>)</w:t>
            </w:r>
          </w:p>
        </w:tc>
        <w:tc>
          <w:tcPr>
            <w:tcW w:w="1238" w:type="dxa"/>
          </w:tcPr>
          <w:p w14:paraId="3A7620C2" w14:textId="77777777" w:rsidR="00282621" w:rsidRPr="00BC5C31" w:rsidRDefault="00282621" w:rsidP="00443337">
            <w:pPr>
              <w:tabs>
                <w:tab w:val="decimal" w:pos="932"/>
              </w:tabs>
              <w:spacing w:after="0" w:line="240" w:lineRule="atLeast"/>
              <w:ind w:left="-93" w:right="-96"/>
              <w:jc w:val="both"/>
              <w:rPr>
                <w:rFonts w:ascii="Times New Roman" w:hAnsi="Times New Roman" w:cs="Times New Roman"/>
                <w:szCs w:val="22"/>
              </w:rPr>
            </w:pPr>
          </w:p>
        </w:tc>
        <w:tc>
          <w:tcPr>
            <w:tcW w:w="236" w:type="dxa"/>
          </w:tcPr>
          <w:p w14:paraId="60D38652" w14:textId="77777777" w:rsidR="00282621" w:rsidRPr="00BC5C31" w:rsidRDefault="00282621" w:rsidP="00443337">
            <w:pPr>
              <w:tabs>
                <w:tab w:val="decimal" w:pos="756"/>
              </w:tabs>
              <w:spacing w:after="0" w:line="240" w:lineRule="atLeast"/>
              <w:ind w:left="-93" w:right="-96"/>
              <w:jc w:val="both"/>
              <w:rPr>
                <w:rFonts w:ascii="Times New Roman" w:hAnsi="Times New Roman" w:cs="Times New Roman"/>
                <w:szCs w:val="22"/>
              </w:rPr>
            </w:pPr>
          </w:p>
        </w:tc>
        <w:tc>
          <w:tcPr>
            <w:tcW w:w="1323" w:type="dxa"/>
          </w:tcPr>
          <w:p w14:paraId="2DD4DB72" w14:textId="77777777" w:rsidR="00282621" w:rsidRPr="00BC5C31" w:rsidRDefault="00282621" w:rsidP="00443337">
            <w:pPr>
              <w:tabs>
                <w:tab w:val="decimal" w:pos="858"/>
              </w:tabs>
              <w:spacing w:after="0" w:line="240" w:lineRule="atLeast"/>
              <w:ind w:left="-93" w:right="-96"/>
              <w:jc w:val="both"/>
              <w:rPr>
                <w:rFonts w:ascii="Times New Roman" w:hAnsi="Times New Roman" w:cs="Times New Roman"/>
                <w:szCs w:val="22"/>
              </w:rPr>
            </w:pPr>
          </w:p>
        </w:tc>
        <w:tc>
          <w:tcPr>
            <w:tcW w:w="236" w:type="dxa"/>
          </w:tcPr>
          <w:p w14:paraId="59F36E38" w14:textId="77777777" w:rsidR="00282621" w:rsidRPr="00BC5C31" w:rsidRDefault="00282621" w:rsidP="00443337">
            <w:pPr>
              <w:tabs>
                <w:tab w:val="decimal" w:pos="756"/>
              </w:tabs>
              <w:spacing w:after="0" w:line="240" w:lineRule="atLeast"/>
              <w:ind w:left="-93" w:right="-96"/>
              <w:jc w:val="both"/>
              <w:rPr>
                <w:rFonts w:ascii="Times New Roman" w:hAnsi="Times New Roman" w:cs="Times New Roman"/>
                <w:szCs w:val="22"/>
              </w:rPr>
            </w:pPr>
          </w:p>
        </w:tc>
        <w:tc>
          <w:tcPr>
            <w:tcW w:w="1323" w:type="dxa"/>
          </w:tcPr>
          <w:p w14:paraId="6AD830F5" w14:textId="77777777" w:rsidR="00282621" w:rsidRPr="00BC5C31" w:rsidRDefault="00282621" w:rsidP="00443337">
            <w:pPr>
              <w:tabs>
                <w:tab w:val="decimal" w:pos="919"/>
              </w:tabs>
              <w:spacing w:after="0" w:line="240" w:lineRule="atLeast"/>
              <w:ind w:left="-93" w:right="-96"/>
              <w:jc w:val="both"/>
              <w:rPr>
                <w:rFonts w:ascii="Times New Roman" w:hAnsi="Times New Roman" w:cs="Times New Roman"/>
                <w:szCs w:val="22"/>
              </w:rPr>
            </w:pPr>
          </w:p>
        </w:tc>
        <w:tc>
          <w:tcPr>
            <w:tcW w:w="243" w:type="dxa"/>
          </w:tcPr>
          <w:p w14:paraId="02DB2650" w14:textId="77777777" w:rsidR="00282621" w:rsidRPr="00BC5C31" w:rsidRDefault="00282621" w:rsidP="00443337">
            <w:pPr>
              <w:tabs>
                <w:tab w:val="decimal" w:pos="756"/>
              </w:tabs>
              <w:spacing w:after="0" w:line="240" w:lineRule="atLeast"/>
              <w:ind w:left="-93" w:right="-96"/>
              <w:jc w:val="both"/>
              <w:rPr>
                <w:rFonts w:ascii="Times New Roman" w:hAnsi="Times New Roman" w:cs="Times New Roman"/>
                <w:szCs w:val="22"/>
              </w:rPr>
            </w:pPr>
          </w:p>
        </w:tc>
        <w:tc>
          <w:tcPr>
            <w:tcW w:w="1316" w:type="dxa"/>
          </w:tcPr>
          <w:p w14:paraId="2C596F8E" w14:textId="77777777" w:rsidR="00282621" w:rsidRPr="00BC5C31" w:rsidRDefault="00282621" w:rsidP="00443337">
            <w:pPr>
              <w:tabs>
                <w:tab w:val="decimal" w:pos="968"/>
              </w:tabs>
              <w:spacing w:after="0" w:line="240" w:lineRule="atLeast"/>
              <w:ind w:left="-93" w:right="-96"/>
              <w:jc w:val="both"/>
              <w:rPr>
                <w:rFonts w:ascii="Times New Roman" w:hAnsi="Times New Roman" w:cs="Times New Roman"/>
                <w:szCs w:val="22"/>
              </w:rPr>
            </w:pPr>
          </w:p>
        </w:tc>
      </w:tr>
      <w:tr w:rsidR="00E67224" w:rsidRPr="00BC5C31" w14:paraId="17F64E53" w14:textId="77777777" w:rsidTr="00282621">
        <w:tc>
          <w:tcPr>
            <w:tcW w:w="3814" w:type="dxa"/>
          </w:tcPr>
          <w:p w14:paraId="68CCD8E0" w14:textId="79668243" w:rsidR="00E67224" w:rsidRPr="00BC5C31" w:rsidRDefault="00282621" w:rsidP="00E67224">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w:t>
            </w:r>
            <w:r w:rsidRPr="00BC5C31">
              <w:rPr>
                <w:rFonts w:ascii="Times New Roman" w:eastAsia="Brush Script MT" w:hAnsi="Times New Roman" w:cs="Times New Roman"/>
                <w:szCs w:val="18"/>
                <w:lang w:eastAsia="zh-CN"/>
              </w:rPr>
              <w:t>Continuing operations</w:t>
            </w:r>
          </w:p>
        </w:tc>
        <w:tc>
          <w:tcPr>
            <w:tcW w:w="1238" w:type="dxa"/>
          </w:tcPr>
          <w:p w14:paraId="15A8FCEB" w14:textId="1181A281" w:rsidR="00E67224" w:rsidRPr="00BC5C31" w:rsidRDefault="00A72628" w:rsidP="00E67224">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w:t>
            </w:r>
            <w:r w:rsidR="00293002" w:rsidRPr="00BC5C31">
              <w:rPr>
                <w:rFonts w:ascii="Times New Roman" w:hAnsi="Times New Roman" w:cs="Times New Roman"/>
                <w:szCs w:val="22"/>
              </w:rPr>
              <w:t>131,838</w:t>
            </w:r>
            <w:r w:rsidRPr="00BC5C31">
              <w:rPr>
                <w:rFonts w:ascii="Times New Roman" w:hAnsi="Times New Roman" w:cs="Times New Roman"/>
                <w:szCs w:val="22"/>
              </w:rPr>
              <w:t>)</w:t>
            </w:r>
          </w:p>
        </w:tc>
        <w:tc>
          <w:tcPr>
            <w:tcW w:w="236" w:type="dxa"/>
          </w:tcPr>
          <w:p w14:paraId="0EFB7A4C" w14:textId="77777777" w:rsidR="00E67224" w:rsidRPr="00BC5C31" w:rsidRDefault="00E67224" w:rsidP="00E67224">
            <w:pPr>
              <w:tabs>
                <w:tab w:val="decimal" w:pos="756"/>
              </w:tabs>
              <w:spacing w:after="0" w:line="240" w:lineRule="atLeast"/>
              <w:ind w:left="-93" w:right="-96"/>
              <w:jc w:val="both"/>
              <w:rPr>
                <w:rFonts w:ascii="Times New Roman" w:hAnsi="Times New Roman" w:cs="Times New Roman"/>
                <w:szCs w:val="22"/>
              </w:rPr>
            </w:pPr>
          </w:p>
        </w:tc>
        <w:tc>
          <w:tcPr>
            <w:tcW w:w="1323" w:type="dxa"/>
          </w:tcPr>
          <w:p w14:paraId="608F6E8E" w14:textId="29D270F2" w:rsidR="00E67224" w:rsidRPr="00BC5C31" w:rsidRDefault="00A72628" w:rsidP="00E67224">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w:t>
            </w:r>
            <w:r w:rsidR="00B10780" w:rsidRPr="00BC5C31">
              <w:rPr>
                <w:rFonts w:ascii="Times New Roman" w:hAnsi="Times New Roman" w:cs="Times New Roman"/>
                <w:szCs w:val="22"/>
              </w:rPr>
              <w:t>323,962</w:t>
            </w:r>
            <w:r w:rsidRPr="00BC5C31">
              <w:rPr>
                <w:rFonts w:ascii="Times New Roman" w:hAnsi="Times New Roman" w:cs="Times New Roman"/>
                <w:szCs w:val="22"/>
              </w:rPr>
              <w:t>)</w:t>
            </w:r>
          </w:p>
        </w:tc>
        <w:tc>
          <w:tcPr>
            <w:tcW w:w="236" w:type="dxa"/>
          </w:tcPr>
          <w:p w14:paraId="79911938" w14:textId="77777777" w:rsidR="00E67224" w:rsidRPr="00BC5C31" w:rsidRDefault="00E67224" w:rsidP="00E67224">
            <w:pPr>
              <w:tabs>
                <w:tab w:val="decimal" w:pos="756"/>
              </w:tabs>
              <w:spacing w:after="0" w:line="240" w:lineRule="atLeast"/>
              <w:ind w:left="-93" w:right="-96"/>
              <w:jc w:val="both"/>
              <w:rPr>
                <w:rFonts w:ascii="Times New Roman" w:hAnsi="Times New Roman" w:cs="Times New Roman"/>
                <w:szCs w:val="22"/>
              </w:rPr>
            </w:pPr>
          </w:p>
        </w:tc>
        <w:tc>
          <w:tcPr>
            <w:tcW w:w="1323" w:type="dxa"/>
          </w:tcPr>
          <w:p w14:paraId="4E817F2A" w14:textId="4D60E5AD" w:rsidR="00E67224" w:rsidRPr="00BC5C31" w:rsidRDefault="00A72628" w:rsidP="00E67224">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(35,675)</w:t>
            </w:r>
          </w:p>
        </w:tc>
        <w:tc>
          <w:tcPr>
            <w:tcW w:w="243" w:type="dxa"/>
          </w:tcPr>
          <w:p w14:paraId="58F857FB" w14:textId="77777777" w:rsidR="00E67224" w:rsidRPr="00BC5C31" w:rsidRDefault="00E67224" w:rsidP="00E67224">
            <w:pPr>
              <w:tabs>
                <w:tab w:val="decimal" w:pos="756"/>
              </w:tabs>
              <w:spacing w:after="0" w:line="240" w:lineRule="atLeast"/>
              <w:ind w:left="-93" w:right="-96"/>
              <w:jc w:val="both"/>
              <w:rPr>
                <w:rFonts w:ascii="Times New Roman" w:hAnsi="Times New Roman" w:cs="Times New Roman"/>
                <w:szCs w:val="22"/>
              </w:rPr>
            </w:pPr>
          </w:p>
        </w:tc>
        <w:tc>
          <w:tcPr>
            <w:tcW w:w="1316" w:type="dxa"/>
          </w:tcPr>
          <w:p w14:paraId="4A541D56" w14:textId="30B5CC81" w:rsidR="00E67224" w:rsidRPr="00BC5C31" w:rsidRDefault="00A72628" w:rsidP="00E67224">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(144,480)</w:t>
            </w:r>
          </w:p>
        </w:tc>
      </w:tr>
      <w:tr w:rsidR="00282621" w:rsidRPr="00BC5C31" w14:paraId="3FA06CF1" w14:textId="77777777" w:rsidTr="00282621">
        <w:tc>
          <w:tcPr>
            <w:tcW w:w="3814" w:type="dxa"/>
          </w:tcPr>
          <w:p w14:paraId="2E63BF15" w14:textId="629AD3B6" w:rsidR="00282621" w:rsidRPr="00BC5C31" w:rsidRDefault="00282621" w:rsidP="00E67224">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Discontinued operations</w:t>
            </w:r>
          </w:p>
        </w:tc>
        <w:tc>
          <w:tcPr>
            <w:tcW w:w="1238" w:type="dxa"/>
            <w:tcBorders>
              <w:bottom w:val="single" w:sz="4" w:space="0" w:color="auto"/>
            </w:tcBorders>
          </w:tcPr>
          <w:p w14:paraId="43A660D2" w14:textId="6D0CFC09" w:rsidR="00282621" w:rsidRPr="00BC5C31" w:rsidRDefault="00A72628" w:rsidP="00E67224">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w:t>
            </w:r>
            <w:r w:rsidR="00293002" w:rsidRPr="00BC5C31">
              <w:rPr>
                <w:rFonts w:ascii="Times New Roman" w:hAnsi="Times New Roman" w:cs="Times New Roman"/>
                <w:szCs w:val="22"/>
              </w:rPr>
              <w:t>15,267</w:t>
            </w:r>
            <w:r w:rsidRPr="00BC5C31">
              <w:rPr>
                <w:rFonts w:ascii="Times New Roman" w:hAnsi="Times New Roman" w:cs="Times New Roman"/>
                <w:szCs w:val="22"/>
              </w:rPr>
              <w:t>)</w:t>
            </w:r>
          </w:p>
        </w:tc>
        <w:tc>
          <w:tcPr>
            <w:tcW w:w="236" w:type="dxa"/>
          </w:tcPr>
          <w:p w14:paraId="60DD2A1C" w14:textId="77777777" w:rsidR="00282621" w:rsidRPr="00BC5C31" w:rsidRDefault="00282621" w:rsidP="00E67224">
            <w:pPr>
              <w:tabs>
                <w:tab w:val="decimal" w:pos="756"/>
              </w:tabs>
              <w:spacing w:after="0" w:line="240" w:lineRule="atLeast"/>
              <w:ind w:left="-93" w:right="-96"/>
              <w:jc w:val="both"/>
              <w:rPr>
                <w:rFonts w:ascii="Times New Roman" w:hAnsi="Times New Roman" w:cs="Times New Roman"/>
                <w:szCs w:val="22"/>
              </w:rPr>
            </w:pPr>
          </w:p>
        </w:tc>
        <w:tc>
          <w:tcPr>
            <w:tcW w:w="1323" w:type="dxa"/>
            <w:tcBorders>
              <w:bottom w:val="single" w:sz="4" w:space="0" w:color="auto"/>
            </w:tcBorders>
          </w:tcPr>
          <w:p w14:paraId="1FA55B80" w14:textId="520D7067" w:rsidR="00282621" w:rsidRPr="00BC5C31" w:rsidRDefault="00A72628" w:rsidP="00E67224">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w:t>
            </w:r>
            <w:r w:rsidR="00B10780" w:rsidRPr="00BC5C31">
              <w:rPr>
                <w:rFonts w:ascii="Times New Roman" w:hAnsi="Times New Roman" w:cs="Times New Roman"/>
                <w:szCs w:val="22"/>
              </w:rPr>
              <w:t>25,566</w:t>
            </w:r>
            <w:r w:rsidRPr="00BC5C31">
              <w:rPr>
                <w:rFonts w:ascii="Times New Roman" w:hAnsi="Times New Roman" w:cs="Times New Roman"/>
                <w:szCs w:val="22"/>
              </w:rPr>
              <w:t>)</w:t>
            </w:r>
          </w:p>
        </w:tc>
        <w:tc>
          <w:tcPr>
            <w:tcW w:w="236" w:type="dxa"/>
          </w:tcPr>
          <w:p w14:paraId="25B4037C" w14:textId="77777777" w:rsidR="00282621" w:rsidRPr="00BC5C31" w:rsidRDefault="00282621" w:rsidP="00E67224">
            <w:pPr>
              <w:tabs>
                <w:tab w:val="decimal" w:pos="756"/>
              </w:tabs>
              <w:spacing w:after="0" w:line="240" w:lineRule="atLeast"/>
              <w:ind w:left="-93" w:right="-96"/>
              <w:jc w:val="both"/>
              <w:rPr>
                <w:rFonts w:ascii="Times New Roman" w:hAnsi="Times New Roman" w:cs="Times New Roman"/>
                <w:szCs w:val="22"/>
              </w:rPr>
            </w:pPr>
          </w:p>
        </w:tc>
        <w:tc>
          <w:tcPr>
            <w:tcW w:w="1323" w:type="dxa"/>
            <w:tcBorders>
              <w:bottom w:val="single" w:sz="4" w:space="0" w:color="auto"/>
            </w:tcBorders>
          </w:tcPr>
          <w:p w14:paraId="05F6788D" w14:textId="1957FE95" w:rsidR="00282621" w:rsidRPr="00BC5C31" w:rsidRDefault="00A72628" w:rsidP="00A72628">
            <w:pPr>
              <w:spacing w:after="0" w:line="240" w:lineRule="atLeast"/>
              <w:ind w:left="-93" w:right="-96"/>
              <w:jc w:val="center"/>
              <w:rPr>
                <w:rFonts w:ascii="Times New Roman" w:hAnsi="Times New Roman" w:cs="Times New Roman"/>
                <w:szCs w:val="22"/>
              </w:rPr>
            </w:pPr>
            <w:r w:rsidRPr="00BC5C31">
              <w:rPr>
                <w:rFonts w:ascii="Times New Roman" w:hAnsi="Times New Roman" w:cs="Times New Roman"/>
                <w:szCs w:val="22"/>
              </w:rPr>
              <w:t>-</w:t>
            </w:r>
          </w:p>
        </w:tc>
        <w:tc>
          <w:tcPr>
            <w:tcW w:w="243" w:type="dxa"/>
          </w:tcPr>
          <w:p w14:paraId="5B7B7E28" w14:textId="77777777" w:rsidR="00282621" w:rsidRPr="00BC5C31" w:rsidRDefault="00282621" w:rsidP="00E67224">
            <w:pPr>
              <w:tabs>
                <w:tab w:val="decimal" w:pos="756"/>
              </w:tabs>
              <w:spacing w:after="0" w:line="240" w:lineRule="atLeast"/>
              <w:ind w:left="-93" w:right="-96"/>
              <w:jc w:val="both"/>
              <w:rPr>
                <w:rFonts w:ascii="Times New Roman" w:hAnsi="Times New Roman" w:cs="Times New Roman"/>
                <w:szCs w:val="22"/>
              </w:rPr>
            </w:pPr>
          </w:p>
        </w:tc>
        <w:tc>
          <w:tcPr>
            <w:tcW w:w="1316" w:type="dxa"/>
            <w:tcBorders>
              <w:bottom w:val="single" w:sz="4" w:space="0" w:color="auto"/>
            </w:tcBorders>
          </w:tcPr>
          <w:p w14:paraId="2BA3A291" w14:textId="497341EF" w:rsidR="00282621" w:rsidRPr="00BC5C31" w:rsidRDefault="00A72628" w:rsidP="00A72628">
            <w:pPr>
              <w:spacing w:after="0" w:line="240" w:lineRule="atLeast"/>
              <w:ind w:left="-93" w:right="-96"/>
              <w:jc w:val="center"/>
              <w:rPr>
                <w:rFonts w:ascii="Times New Roman" w:hAnsi="Times New Roman" w:cs="Times New Roman"/>
                <w:szCs w:val="22"/>
              </w:rPr>
            </w:pPr>
            <w:r w:rsidRPr="00BC5C31">
              <w:rPr>
                <w:rFonts w:ascii="Times New Roman" w:hAnsi="Times New Roman" w:cs="Times New Roman"/>
                <w:szCs w:val="22"/>
              </w:rPr>
              <w:t>-</w:t>
            </w:r>
          </w:p>
        </w:tc>
      </w:tr>
      <w:tr w:rsidR="00282621" w:rsidRPr="00BC5C31" w14:paraId="3B3A5782" w14:textId="77777777" w:rsidTr="00282621">
        <w:tc>
          <w:tcPr>
            <w:tcW w:w="3814" w:type="dxa"/>
          </w:tcPr>
          <w:p w14:paraId="1B944F78" w14:textId="703FC040" w:rsidR="00282621" w:rsidRPr="00BC5C31" w:rsidRDefault="00282621" w:rsidP="00946DBD">
            <w:pPr>
              <w:spacing w:after="0" w:line="240" w:lineRule="atLeast"/>
              <w:ind w:left="549" w:right="-25"/>
              <w:jc w:val="both"/>
              <w:rPr>
                <w:rFonts w:ascii="Times New Roman" w:hAnsi="Times New Roman" w:cstheme="minorBidi"/>
                <w:szCs w:val="22"/>
                <w:cs/>
              </w:rPr>
            </w:pPr>
            <w:r w:rsidRPr="00BC5C31">
              <w:rPr>
                <w:rFonts w:ascii="Times New Roman" w:hAnsi="Times New Roman" w:cs="Times New Roman"/>
                <w:szCs w:val="22"/>
              </w:rPr>
              <w:t>Total loss for the period</w:t>
            </w:r>
          </w:p>
        </w:tc>
        <w:tc>
          <w:tcPr>
            <w:tcW w:w="1238" w:type="dxa"/>
            <w:tcBorders>
              <w:top w:val="single" w:sz="4" w:space="0" w:color="auto"/>
            </w:tcBorders>
          </w:tcPr>
          <w:p w14:paraId="23B977E0" w14:textId="77777777" w:rsidR="00282621" w:rsidRPr="00BC5C31" w:rsidRDefault="00282621" w:rsidP="00946DBD">
            <w:pPr>
              <w:tabs>
                <w:tab w:val="decimal" w:pos="932"/>
              </w:tabs>
              <w:spacing w:after="0" w:line="240" w:lineRule="atLeast"/>
              <w:ind w:left="-93" w:right="-96"/>
              <w:jc w:val="both"/>
              <w:rPr>
                <w:rFonts w:ascii="Times New Roman" w:hAnsi="Times New Roman" w:cs="Times New Roman"/>
                <w:szCs w:val="22"/>
              </w:rPr>
            </w:pPr>
          </w:p>
        </w:tc>
        <w:tc>
          <w:tcPr>
            <w:tcW w:w="236" w:type="dxa"/>
          </w:tcPr>
          <w:p w14:paraId="1D389894" w14:textId="77777777" w:rsidR="00282621" w:rsidRPr="00BC5C31" w:rsidRDefault="00282621" w:rsidP="00946DBD">
            <w:pPr>
              <w:tabs>
                <w:tab w:val="decimal" w:pos="756"/>
              </w:tabs>
              <w:spacing w:after="0" w:line="240" w:lineRule="atLeast"/>
              <w:ind w:left="-93" w:right="-96"/>
              <w:jc w:val="both"/>
              <w:rPr>
                <w:rFonts w:ascii="Times New Roman" w:hAnsi="Times New Roman" w:cs="Times New Roman"/>
                <w:szCs w:val="22"/>
              </w:rPr>
            </w:pPr>
          </w:p>
        </w:tc>
        <w:tc>
          <w:tcPr>
            <w:tcW w:w="1323" w:type="dxa"/>
            <w:tcBorders>
              <w:top w:val="single" w:sz="4" w:space="0" w:color="auto"/>
            </w:tcBorders>
          </w:tcPr>
          <w:p w14:paraId="1F423531" w14:textId="77777777" w:rsidR="00282621" w:rsidRPr="00BC5C31" w:rsidRDefault="00282621" w:rsidP="00946DBD">
            <w:pPr>
              <w:tabs>
                <w:tab w:val="decimal" w:pos="858"/>
              </w:tabs>
              <w:spacing w:after="0" w:line="240" w:lineRule="atLeast"/>
              <w:ind w:left="-93" w:right="-96"/>
              <w:jc w:val="both"/>
              <w:rPr>
                <w:rFonts w:ascii="Times New Roman" w:hAnsi="Times New Roman" w:cs="Times New Roman"/>
                <w:szCs w:val="22"/>
              </w:rPr>
            </w:pPr>
          </w:p>
        </w:tc>
        <w:tc>
          <w:tcPr>
            <w:tcW w:w="236" w:type="dxa"/>
          </w:tcPr>
          <w:p w14:paraId="49FF60F5" w14:textId="77777777" w:rsidR="00282621" w:rsidRPr="00BC5C31" w:rsidRDefault="00282621" w:rsidP="00946DBD">
            <w:pPr>
              <w:tabs>
                <w:tab w:val="decimal" w:pos="756"/>
              </w:tabs>
              <w:spacing w:after="0" w:line="240" w:lineRule="atLeast"/>
              <w:ind w:left="-93" w:right="-96"/>
              <w:jc w:val="both"/>
              <w:rPr>
                <w:rFonts w:ascii="Times New Roman" w:hAnsi="Times New Roman" w:cs="Times New Roman"/>
                <w:szCs w:val="22"/>
              </w:rPr>
            </w:pPr>
          </w:p>
        </w:tc>
        <w:tc>
          <w:tcPr>
            <w:tcW w:w="1323" w:type="dxa"/>
            <w:tcBorders>
              <w:top w:val="single" w:sz="4" w:space="0" w:color="auto"/>
            </w:tcBorders>
          </w:tcPr>
          <w:p w14:paraId="65376DC5" w14:textId="77777777" w:rsidR="00282621" w:rsidRPr="00BC5C31" w:rsidRDefault="00282621" w:rsidP="00946DBD">
            <w:pPr>
              <w:tabs>
                <w:tab w:val="decimal" w:pos="919"/>
              </w:tabs>
              <w:spacing w:after="0" w:line="240" w:lineRule="atLeast"/>
              <w:ind w:left="-93" w:right="-96"/>
              <w:jc w:val="both"/>
              <w:rPr>
                <w:rFonts w:ascii="Times New Roman" w:hAnsi="Times New Roman" w:cs="Times New Roman"/>
                <w:szCs w:val="22"/>
              </w:rPr>
            </w:pPr>
          </w:p>
        </w:tc>
        <w:tc>
          <w:tcPr>
            <w:tcW w:w="243" w:type="dxa"/>
          </w:tcPr>
          <w:p w14:paraId="1A7B0572" w14:textId="77777777" w:rsidR="00282621" w:rsidRPr="00BC5C31" w:rsidRDefault="00282621" w:rsidP="00946DBD">
            <w:pPr>
              <w:tabs>
                <w:tab w:val="decimal" w:pos="756"/>
              </w:tabs>
              <w:spacing w:after="0" w:line="240" w:lineRule="atLeast"/>
              <w:ind w:left="-93" w:right="-96"/>
              <w:jc w:val="both"/>
              <w:rPr>
                <w:rFonts w:ascii="Times New Roman" w:hAnsi="Times New Roman" w:cs="Times New Roman"/>
                <w:szCs w:val="22"/>
              </w:rPr>
            </w:pPr>
          </w:p>
        </w:tc>
        <w:tc>
          <w:tcPr>
            <w:tcW w:w="1316" w:type="dxa"/>
            <w:tcBorders>
              <w:top w:val="single" w:sz="4" w:space="0" w:color="auto"/>
            </w:tcBorders>
          </w:tcPr>
          <w:p w14:paraId="7C8CA8F2" w14:textId="77777777" w:rsidR="00282621" w:rsidRPr="00BC5C31" w:rsidRDefault="00282621" w:rsidP="00946DBD">
            <w:pPr>
              <w:tabs>
                <w:tab w:val="decimal" w:pos="968"/>
              </w:tabs>
              <w:spacing w:after="0" w:line="240" w:lineRule="atLeast"/>
              <w:ind w:left="-93" w:right="-96"/>
              <w:jc w:val="both"/>
              <w:rPr>
                <w:rFonts w:ascii="Times New Roman" w:hAnsi="Times New Roman" w:cs="Times New Roman"/>
                <w:szCs w:val="22"/>
              </w:rPr>
            </w:pPr>
          </w:p>
        </w:tc>
      </w:tr>
      <w:tr w:rsidR="00282621" w:rsidRPr="00BC5C31" w14:paraId="236F9D63" w14:textId="77777777" w:rsidTr="007D6EDA">
        <w:tc>
          <w:tcPr>
            <w:tcW w:w="3814" w:type="dxa"/>
          </w:tcPr>
          <w:p w14:paraId="483BD8FD" w14:textId="77777777" w:rsidR="00282621" w:rsidRPr="00BC5C31" w:rsidRDefault="00282621" w:rsidP="00946DBD">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attributable to shareholders of </w:t>
            </w:r>
          </w:p>
        </w:tc>
        <w:tc>
          <w:tcPr>
            <w:tcW w:w="1238" w:type="dxa"/>
          </w:tcPr>
          <w:p w14:paraId="3B0035AE" w14:textId="77777777" w:rsidR="00282621" w:rsidRPr="00BC5C31" w:rsidRDefault="00282621" w:rsidP="00946DBD">
            <w:pPr>
              <w:tabs>
                <w:tab w:val="decimal" w:pos="932"/>
              </w:tabs>
              <w:spacing w:after="0" w:line="240" w:lineRule="atLeast"/>
              <w:ind w:left="-93" w:right="-96"/>
              <w:jc w:val="both"/>
              <w:rPr>
                <w:rFonts w:ascii="Times New Roman" w:hAnsi="Times New Roman" w:cs="Times New Roman"/>
                <w:szCs w:val="22"/>
              </w:rPr>
            </w:pPr>
          </w:p>
        </w:tc>
        <w:tc>
          <w:tcPr>
            <w:tcW w:w="236" w:type="dxa"/>
          </w:tcPr>
          <w:p w14:paraId="121830E6" w14:textId="77777777" w:rsidR="00282621" w:rsidRPr="00BC5C31" w:rsidRDefault="00282621" w:rsidP="00946DBD">
            <w:pPr>
              <w:tabs>
                <w:tab w:val="decimal" w:pos="756"/>
              </w:tabs>
              <w:spacing w:after="0" w:line="240" w:lineRule="atLeast"/>
              <w:ind w:left="-93" w:right="-96"/>
              <w:jc w:val="both"/>
              <w:rPr>
                <w:rFonts w:ascii="Times New Roman" w:hAnsi="Times New Roman" w:cs="Times New Roman"/>
                <w:szCs w:val="22"/>
              </w:rPr>
            </w:pPr>
          </w:p>
        </w:tc>
        <w:tc>
          <w:tcPr>
            <w:tcW w:w="1323" w:type="dxa"/>
          </w:tcPr>
          <w:p w14:paraId="4518B57B" w14:textId="77777777" w:rsidR="00282621" w:rsidRPr="00BC5C31" w:rsidRDefault="00282621" w:rsidP="00946DBD">
            <w:pPr>
              <w:tabs>
                <w:tab w:val="decimal" w:pos="858"/>
              </w:tabs>
              <w:spacing w:after="0" w:line="240" w:lineRule="atLeast"/>
              <w:ind w:left="-93" w:right="-96"/>
              <w:jc w:val="both"/>
              <w:rPr>
                <w:rFonts w:ascii="Times New Roman" w:hAnsi="Times New Roman" w:cs="Times New Roman"/>
                <w:szCs w:val="22"/>
              </w:rPr>
            </w:pPr>
          </w:p>
        </w:tc>
        <w:tc>
          <w:tcPr>
            <w:tcW w:w="236" w:type="dxa"/>
          </w:tcPr>
          <w:p w14:paraId="5FF705ED" w14:textId="77777777" w:rsidR="00282621" w:rsidRPr="00BC5C31" w:rsidRDefault="00282621" w:rsidP="00946DBD">
            <w:pPr>
              <w:tabs>
                <w:tab w:val="decimal" w:pos="756"/>
              </w:tabs>
              <w:spacing w:after="0" w:line="240" w:lineRule="atLeast"/>
              <w:ind w:left="-93" w:right="-96"/>
              <w:jc w:val="both"/>
              <w:rPr>
                <w:rFonts w:ascii="Times New Roman" w:hAnsi="Times New Roman" w:cs="Times New Roman"/>
                <w:szCs w:val="22"/>
              </w:rPr>
            </w:pPr>
          </w:p>
        </w:tc>
        <w:tc>
          <w:tcPr>
            <w:tcW w:w="1323" w:type="dxa"/>
          </w:tcPr>
          <w:p w14:paraId="22AB3190" w14:textId="77777777" w:rsidR="00282621" w:rsidRPr="00BC5C31" w:rsidRDefault="00282621" w:rsidP="00946DBD">
            <w:pPr>
              <w:tabs>
                <w:tab w:val="decimal" w:pos="919"/>
              </w:tabs>
              <w:spacing w:after="0" w:line="240" w:lineRule="atLeast"/>
              <w:ind w:left="-93" w:right="-96"/>
              <w:jc w:val="both"/>
              <w:rPr>
                <w:rFonts w:ascii="Times New Roman" w:hAnsi="Times New Roman" w:cs="Times New Roman"/>
                <w:szCs w:val="22"/>
              </w:rPr>
            </w:pPr>
          </w:p>
        </w:tc>
        <w:tc>
          <w:tcPr>
            <w:tcW w:w="243" w:type="dxa"/>
          </w:tcPr>
          <w:p w14:paraId="1C991A56" w14:textId="77777777" w:rsidR="00282621" w:rsidRPr="00BC5C31" w:rsidRDefault="00282621" w:rsidP="00946DBD">
            <w:pPr>
              <w:tabs>
                <w:tab w:val="decimal" w:pos="756"/>
              </w:tabs>
              <w:spacing w:after="0" w:line="240" w:lineRule="atLeast"/>
              <w:ind w:left="-93" w:right="-96"/>
              <w:jc w:val="both"/>
              <w:rPr>
                <w:rFonts w:ascii="Times New Roman" w:hAnsi="Times New Roman" w:cs="Times New Roman"/>
                <w:szCs w:val="22"/>
              </w:rPr>
            </w:pPr>
          </w:p>
        </w:tc>
        <w:tc>
          <w:tcPr>
            <w:tcW w:w="1316" w:type="dxa"/>
          </w:tcPr>
          <w:p w14:paraId="3894117C" w14:textId="77777777" w:rsidR="00282621" w:rsidRPr="00BC5C31" w:rsidRDefault="00282621" w:rsidP="00946DBD">
            <w:pPr>
              <w:tabs>
                <w:tab w:val="decimal" w:pos="968"/>
              </w:tabs>
              <w:spacing w:after="0" w:line="240" w:lineRule="atLeast"/>
              <w:ind w:left="-93" w:right="-96"/>
              <w:jc w:val="both"/>
              <w:rPr>
                <w:rFonts w:ascii="Times New Roman" w:hAnsi="Times New Roman" w:cs="Times New Roman"/>
                <w:szCs w:val="22"/>
              </w:rPr>
            </w:pPr>
          </w:p>
        </w:tc>
      </w:tr>
      <w:tr w:rsidR="00282621" w:rsidRPr="00BC5C31" w14:paraId="35593406" w14:textId="77777777" w:rsidTr="007D6EDA">
        <w:tc>
          <w:tcPr>
            <w:tcW w:w="3814" w:type="dxa"/>
          </w:tcPr>
          <w:p w14:paraId="0BF5A28E" w14:textId="264AAC39" w:rsidR="00282621" w:rsidRPr="00BC5C31" w:rsidRDefault="00282621" w:rsidP="00946DBD">
            <w:pPr>
              <w:spacing w:after="0" w:line="240" w:lineRule="atLeast"/>
              <w:ind w:left="549" w:right="-25"/>
              <w:jc w:val="both"/>
              <w:rPr>
                <w:rFonts w:ascii="Times New Roman" w:hAnsi="Times New Roman" w:cstheme="minorBidi"/>
                <w:szCs w:val="22"/>
              </w:rPr>
            </w:pPr>
            <w:r w:rsidRPr="00BC5C31">
              <w:rPr>
                <w:rFonts w:ascii="Times New Roman" w:hAnsi="Times New Roman" w:cs="Times New Roman"/>
                <w:szCs w:val="22"/>
              </w:rPr>
              <w:t xml:space="preserve">  the Company</w:t>
            </w:r>
          </w:p>
        </w:tc>
        <w:tc>
          <w:tcPr>
            <w:tcW w:w="1238" w:type="dxa"/>
            <w:tcBorders>
              <w:bottom w:val="double" w:sz="4" w:space="0" w:color="auto"/>
            </w:tcBorders>
          </w:tcPr>
          <w:p w14:paraId="6969CEEA" w14:textId="16BED192" w:rsidR="00282621" w:rsidRPr="00BC5C31" w:rsidRDefault="00A72628" w:rsidP="00946DBD">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(1</w:t>
            </w:r>
            <w:r w:rsidR="00293002" w:rsidRPr="00BC5C31">
              <w:rPr>
                <w:rFonts w:ascii="Times New Roman" w:hAnsi="Times New Roman" w:cs="Times New Roman"/>
                <w:szCs w:val="22"/>
              </w:rPr>
              <w:t>47,105</w:t>
            </w:r>
            <w:r w:rsidRPr="00BC5C31">
              <w:rPr>
                <w:rFonts w:ascii="Times New Roman" w:hAnsi="Times New Roman" w:cs="Times New Roman"/>
                <w:szCs w:val="22"/>
              </w:rPr>
              <w:t>)</w:t>
            </w:r>
          </w:p>
        </w:tc>
        <w:tc>
          <w:tcPr>
            <w:tcW w:w="236" w:type="dxa"/>
          </w:tcPr>
          <w:p w14:paraId="1B33E317" w14:textId="77777777" w:rsidR="00282621" w:rsidRPr="00BC5C31" w:rsidRDefault="00282621" w:rsidP="00946DBD">
            <w:pPr>
              <w:tabs>
                <w:tab w:val="decimal" w:pos="756"/>
              </w:tabs>
              <w:spacing w:after="0" w:line="240" w:lineRule="atLeast"/>
              <w:ind w:left="-93" w:right="-96"/>
              <w:jc w:val="both"/>
              <w:rPr>
                <w:rFonts w:ascii="Times New Roman" w:hAnsi="Times New Roman" w:cs="Times New Roman"/>
                <w:szCs w:val="22"/>
              </w:rPr>
            </w:pPr>
          </w:p>
        </w:tc>
        <w:tc>
          <w:tcPr>
            <w:tcW w:w="1323" w:type="dxa"/>
            <w:tcBorders>
              <w:bottom w:val="double" w:sz="4" w:space="0" w:color="auto"/>
            </w:tcBorders>
          </w:tcPr>
          <w:p w14:paraId="309BBB67" w14:textId="66D6CDFB" w:rsidR="00282621" w:rsidRPr="00BC5C31" w:rsidRDefault="00A72628" w:rsidP="00293002">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(349,528)</w:t>
            </w:r>
          </w:p>
        </w:tc>
        <w:tc>
          <w:tcPr>
            <w:tcW w:w="236" w:type="dxa"/>
          </w:tcPr>
          <w:p w14:paraId="61713449" w14:textId="77777777" w:rsidR="00282621" w:rsidRPr="00BC5C31" w:rsidRDefault="00282621" w:rsidP="00946DBD">
            <w:pPr>
              <w:tabs>
                <w:tab w:val="decimal" w:pos="756"/>
              </w:tabs>
              <w:spacing w:after="0" w:line="240" w:lineRule="atLeast"/>
              <w:ind w:left="-93" w:right="-96"/>
              <w:jc w:val="both"/>
              <w:rPr>
                <w:rFonts w:ascii="Times New Roman" w:hAnsi="Times New Roman" w:cs="Times New Roman"/>
                <w:szCs w:val="22"/>
              </w:rPr>
            </w:pPr>
          </w:p>
        </w:tc>
        <w:tc>
          <w:tcPr>
            <w:tcW w:w="1323" w:type="dxa"/>
            <w:tcBorders>
              <w:bottom w:val="double" w:sz="4" w:space="0" w:color="auto"/>
            </w:tcBorders>
          </w:tcPr>
          <w:p w14:paraId="4EEFB481" w14:textId="44EF7F62" w:rsidR="00282621" w:rsidRPr="00BC5C31" w:rsidRDefault="00A72628" w:rsidP="00946DBD">
            <w:pPr>
              <w:tabs>
                <w:tab w:val="decimal" w:pos="919"/>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(35,675)</w:t>
            </w:r>
          </w:p>
        </w:tc>
        <w:tc>
          <w:tcPr>
            <w:tcW w:w="243" w:type="dxa"/>
          </w:tcPr>
          <w:p w14:paraId="5CEC867D" w14:textId="77777777" w:rsidR="00282621" w:rsidRPr="00BC5C31" w:rsidRDefault="00282621" w:rsidP="00946DBD">
            <w:pPr>
              <w:tabs>
                <w:tab w:val="decimal" w:pos="756"/>
              </w:tabs>
              <w:spacing w:after="0" w:line="240" w:lineRule="atLeast"/>
              <w:ind w:left="-93" w:right="-96"/>
              <w:jc w:val="both"/>
              <w:rPr>
                <w:rFonts w:ascii="Times New Roman" w:hAnsi="Times New Roman" w:cs="Times New Roman"/>
                <w:szCs w:val="22"/>
              </w:rPr>
            </w:pPr>
          </w:p>
        </w:tc>
        <w:tc>
          <w:tcPr>
            <w:tcW w:w="1316" w:type="dxa"/>
            <w:tcBorders>
              <w:bottom w:val="double" w:sz="4" w:space="0" w:color="auto"/>
            </w:tcBorders>
          </w:tcPr>
          <w:p w14:paraId="78F04A24" w14:textId="23BBC79D" w:rsidR="00282621" w:rsidRPr="00BC5C31" w:rsidRDefault="00A72628" w:rsidP="00946DBD">
            <w:pPr>
              <w:tabs>
                <w:tab w:val="decimal" w:pos="968"/>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(144,480)</w:t>
            </w:r>
          </w:p>
        </w:tc>
      </w:tr>
      <w:tr w:rsidR="00E67224" w:rsidRPr="00BC5C31" w14:paraId="315A4B44" w14:textId="77777777" w:rsidTr="007D6EDA">
        <w:tc>
          <w:tcPr>
            <w:tcW w:w="3814" w:type="dxa"/>
          </w:tcPr>
          <w:p w14:paraId="5F279713" w14:textId="77777777" w:rsidR="00E67224" w:rsidRPr="00BC5C31" w:rsidRDefault="00E67224" w:rsidP="00E67224">
            <w:pPr>
              <w:spacing w:after="0" w:line="240" w:lineRule="atLeast"/>
              <w:ind w:left="549" w:right="-25"/>
              <w:jc w:val="both"/>
              <w:rPr>
                <w:rFonts w:ascii="Times New Roman" w:hAnsi="Times New Roman" w:cs="Times New Roman"/>
                <w:szCs w:val="22"/>
                <w:cs/>
              </w:rPr>
            </w:pPr>
            <w:r w:rsidRPr="00BC5C31">
              <w:rPr>
                <w:rFonts w:ascii="Times New Roman" w:hAnsi="Times New Roman" w:cs="Times New Roman"/>
                <w:szCs w:val="22"/>
              </w:rPr>
              <w:t>The number of ordinary shares</w:t>
            </w:r>
          </w:p>
        </w:tc>
        <w:tc>
          <w:tcPr>
            <w:tcW w:w="1238" w:type="dxa"/>
            <w:tcBorders>
              <w:top w:val="double" w:sz="4" w:space="0" w:color="auto"/>
            </w:tcBorders>
          </w:tcPr>
          <w:p w14:paraId="0CDB9457" w14:textId="76EF513D" w:rsidR="00E67224" w:rsidRPr="00BC5C31" w:rsidRDefault="00E67224" w:rsidP="00E67224">
            <w:pPr>
              <w:spacing w:after="0" w:line="240" w:lineRule="atLeast"/>
              <w:ind w:left="-93" w:right="53"/>
              <w:jc w:val="both"/>
              <w:rPr>
                <w:rFonts w:ascii="Times New Roman" w:hAnsi="Times New Roman" w:cs="Times New Roman"/>
                <w:szCs w:val="22"/>
              </w:rPr>
            </w:pPr>
          </w:p>
        </w:tc>
        <w:tc>
          <w:tcPr>
            <w:tcW w:w="236" w:type="dxa"/>
          </w:tcPr>
          <w:p w14:paraId="5ED67850" w14:textId="77777777" w:rsidR="00E67224" w:rsidRPr="00BC5C31" w:rsidRDefault="00E67224" w:rsidP="00E67224">
            <w:pPr>
              <w:tabs>
                <w:tab w:val="decimal" w:pos="756"/>
              </w:tabs>
              <w:spacing w:after="0" w:line="240" w:lineRule="atLeast"/>
              <w:ind w:left="-93" w:right="-96"/>
              <w:jc w:val="both"/>
              <w:rPr>
                <w:rFonts w:ascii="Times New Roman" w:hAnsi="Times New Roman" w:cs="Times New Roman"/>
                <w:szCs w:val="22"/>
              </w:rPr>
            </w:pPr>
          </w:p>
        </w:tc>
        <w:tc>
          <w:tcPr>
            <w:tcW w:w="1323" w:type="dxa"/>
            <w:tcBorders>
              <w:top w:val="double" w:sz="4" w:space="0" w:color="auto"/>
            </w:tcBorders>
          </w:tcPr>
          <w:p w14:paraId="64D2836E" w14:textId="77777777" w:rsidR="00E67224" w:rsidRPr="00BC5C31" w:rsidRDefault="00E67224" w:rsidP="00E67224">
            <w:pPr>
              <w:spacing w:after="0" w:line="240" w:lineRule="atLeast"/>
              <w:ind w:left="-93" w:right="53"/>
              <w:jc w:val="both"/>
              <w:rPr>
                <w:rFonts w:ascii="Times New Roman" w:hAnsi="Times New Roman" w:cs="Times New Roman"/>
                <w:szCs w:val="22"/>
              </w:rPr>
            </w:pPr>
          </w:p>
        </w:tc>
        <w:tc>
          <w:tcPr>
            <w:tcW w:w="236" w:type="dxa"/>
          </w:tcPr>
          <w:p w14:paraId="7B090227" w14:textId="77777777" w:rsidR="00E67224" w:rsidRPr="00BC5C31" w:rsidRDefault="00E67224" w:rsidP="00E67224">
            <w:pPr>
              <w:tabs>
                <w:tab w:val="decimal" w:pos="756"/>
              </w:tabs>
              <w:spacing w:after="0" w:line="240" w:lineRule="atLeast"/>
              <w:ind w:left="-93" w:right="-96"/>
              <w:jc w:val="both"/>
              <w:rPr>
                <w:rFonts w:ascii="Times New Roman" w:hAnsi="Times New Roman" w:cs="Times New Roman"/>
                <w:szCs w:val="22"/>
              </w:rPr>
            </w:pPr>
          </w:p>
        </w:tc>
        <w:tc>
          <w:tcPr>
            <w:tcW w:w="1323" w:type="dxa"/>
            <w:tcBorders>
              <w:top w:val="double" w:sz="4" w:space="0" w:color="auto"/>
            </w:tcBorders>
          </w:tcPr>
          <w:p w14:paraId="23A4814A" w14:textId="77777777" w:rsidR="00E67224" w:rsidRPr="00BC5C31" w:rsidRDefault="00E67224" w:rsidP="00E67224">
            <w:pPr>
              <w:tabs>
                <w:tab w:val="left" w:pos="1246"/>
              </w:tabs>
              <w:spacing w:after="0" w:line="240" w:lineRule="atLeast"/>
              <w:ind w:left="-93" w:right="36"/>
              <w:jc w:val="both"/>
              <w:rPr>
                <w:rFonts w:ascii="Times New Roman" w:hAnsi="Times New Roman" w:cs="Times New Roman"/>
                <w:szCs w:val="22"/>
              </w:rPr>
            </w:pPr>
          </w:p>
        </w:tc>
        <w:tc>
          <w:tcPr>
            <w:tcW w:w="243" w:type="dxa"/>
          </w:tcPr>
          <w:p w14:paraId="7900B5BE" w14:textId="77777777" w:rsidR="00E67224" w:rsidRPr="00BC5C31" w:rsidRDefault="00E67224" w:rsidP="00E67224">
            <w:pPr>
              <w:tabs>
                <w:tab w:val="decimal" w:pos="756"/>
              </w:tabs>
              <w:spacing w:after="0" w:line="240" w:lineRule="atLeast"/>
              <w:ind w:left="-93" w:right="-96"/>
              <w:jc w:val="both"/>
              <w:rPr>
                <w:rFonts w:ascii="Times New Roman" w:hAnsi="Times New Roman" w:cs="Times New Roman"/>
                <w:szCs w:val="22"/>
              </w:rPr>
            </w:pPr>
          </w:p>
        </w:tc>
        <w:tc>
          <w:tcPr>
            <w:tcW w:w="1316" w:type="dxa"/>
            <w:tcBorders>
              <w:top w:val="double" w:sz="4" w:space="0" w:color="auto"/>
            </w:tcBorders>
          </w:tcPr>
          <w:p w14:paraId="2B492D44" w14:textId="77777777" w:rsidR="00E67224" w:rsidRPr="00BC5C31" w:rsidRDefault="00E67224" w:rsidP="00E67224">
            <w:pPr>
              <w:spacing w:after="0" w:line="240" w:lineRule="atLeast"/>
              <w:ind w:left="-244"/>
              <w:jc w:val="both"/>
              <w:rPr>
                <w:rFonts w:ascii="Times New Roman" w:hAnsi="Times New Roman" w:cs="Times New Roman"/>
                <w:szCs w:val="22"/>
              </w:rPr>
            </w:pPr>
          </w:p>
        </w:tc>
      </w:tr>
      <w:tr w:rsidR="00E67224" w:rsidRPr="00BC5C31" w14:paraId="6D7A6DAA" w14:textId="77777777" w:rsidTr="007D6EDA">
        <w:tc>
          <w:tcPr>
            <w:tcW w:w="3814" w:type="dxa"/>
          </w:tcPr>
          <w:p w14:paraId="70064711" w14:textId="77777777" w:rsidR="00E67224" w:rsidRPr="00BC5C31" w:rsidRDefault="00E67224" w:rsidP="00E67224">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outstanding </w:t>
            </w:r>
          </w:p>
        </w:tc>
        <w:tc>
          <w:tcPr>
            <w:tcW w:w="1238" w:type="dxa"/>
            <w:tcBorders>
              <w:bottom w:val="double" w:sz="4" w:space="0" w:color="auto"/>
            </w:tcBorders>
          </w:tcPr>
          <w:p w14:paraId="3BE14F70" w14:textId="6B7C9BF9" w:rsidR="00E67224" w:rsidRPr="00BC5C31" w:rsidRDefault="00A72628" w:rsidP="00E67224">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5,712,456</w:t>
            </w:r>
          </w:p>
        </w:tc>
        <w:tc>
          <w:tcPr>
            <w:tcW w:w="236" w:type="dxa"/>
          </w:tcPr>
          <w:p w14:paraId="4DB143B1" w14:textId="77777777" w:rsidR="00E67224" w:rsidRPr="00BC5C31" w:rsidRDefault="00E67224" w:rsidP="00E67224">
            <w:pPr>
              <w:tabs>
                <w:tab w:val="decimal" w:pos="756"/>
                <w:tab w:val="decimal" w:pos="932"/>
              </w:tabs>
              <w:spacing w:after="0" w:line="240" w:lineRule="atLeast"/>
              <w:ind w:left="-93" w:right="-96"/>
              <w:jc w:val="both"/>
              <w:rPr>
                <w:rFonts w:ascii="Times New Roman" w:hAnsi="Times New Roman" w:cs="Times New Roman"/>
                <w:szCs w:val="22"/>
              </w:rPr>
            </w:pPr>
          </w:p>
        </w:tc>
        <w:tc>
          <w:tcPr>
            <w:tcW w:w="1323" w:type="dxa"/>
            <w:tcBorders>
              <w:bottom w:val="double" w:sz="4" w:space="0" w:color="auto"/>
            </w:tcBorders>
          </w:tcPr>
          <w:p w14:paraId="247ECC7F" w14:textId="7AB8A0FE" w:rsidR="00E67224" w:rsidRPr="00BC5C31" w:rsidRDefault="00E67224" w:rsidP="00E67224">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5,712,456</w:t>
            </w:r>
          </w:p>
        </w:tc>
        <w:tc>
          <w:tcPr>
            <w:tcW w:w="236" w:type="dxa"/>
          </w:tcPr>
          <w:p w14:paraId="2F77ECE5" w14:textId="77777777" w:rsidR="00E67224" w:rsidRPr="00BC5C31" w:rsidRDefault="00E67224" w:rsidP="00E67224">
            <w:pPr>
              <w:tabs>
                <w:tab w:val="decimal" w:pos="756"/>
                <w:tab w:val="decimal" w:pos="932"/>
              </w:tabs>
              <w:spacing w:after="0" w:line="240" w:lineRule="atLeast"/>
              <w:ind w:left="-93" w:right="-96"/>
              <w:jc w:val="both"/>
              <w:rPr>
                <w:rFonts w:ascii="Times New Roman" w:hAnsi="Times New Roman" w:cs="Times New Roman"/>
                <w:szCs w:val="22"/>
              </w:rPr>
            </w:pPr>
          </w:p>
        </w:tc>
        <w:tc>
          <w:tcPr>
            <w:tcW w:w="1323" w:type="dxa"/>
            <w:tcBorders>
              <w:bottom w:val="double" w:sz="4" w:space="0" w:color="auto"/>
            </w:tcBorders>
          </w:tcPr>
          <w:p w14:paraId="26C7CEFB" w14:textId="15B40682" w:rsidR="00E67224" w:rsidRPr="00BC5C31" w:rsidRDefault="00A72628" w:rsidP="00E67224">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5,712,456</w:t>
            </w:r>
          </w:p>
        </w:tc>
        <w:tc>
          <w:tcPr>
            <w:tcW w:w="243" w:type="dxa"/>
          </w:tcPr>
          <w:p w14:paraId="5A5C3917" w14:textId="77777777" w:rsidR="00E67224" w:rsidRPr="00BC5C31" w:rsidRDefault="00E67224" w:rsidP="00E67224">
            <w:pPr>
              <w:tabs>
                <w:tab w:val="decimal" w:pos="756"/>
                <w:tab w:val="decimal" w:pos="932"/>
              </w:tabs>
              <w:spacing w:after="0" w:line="240" w:lineRule="atLeast"/>
              <w:ind w:left="-93" w:right="-96"/>
              <w:jc w:val="both"/>
              <w:rPr>
                <w:rFonts w:ascii="Times New Roman" w:hAnsi="Times New Roman" w:cs="Times New Roman"/>
                <w:szCs w:val="22"/>
              </w:rPr>
            </w:pPr>
          </w:p>
        </w:tc>
        <w:tc>
          <w:tcPr>
            <w:tcW w:w="1316" w:type="dxa"/>
            <w:tcBorders>
              <w:bottom w:val="double" w:sz="4" w:space="0" w:color="auto"/>
            </w:tcBorders>
          </w:tcPr>
          <w:p w14:paraId="1F071341" w14:textId="3AC5D504" w:rsidR="00E67224" w:rsidRPr="00BC5C31" w:rsidRDefault="00E67224" w:rsidP="00E67224">
            <w:pPr>
              <w:tabs>
                <w:tab w:val="decimal" w:pos="932"/>
              </w:tabs>
              <w:spacing w:after="0" w:line="240" w:lineRule="atLeast"/>
              <w:ind w:left="-244" w:right="-96"/>
              <w:jc w:val="both"/>
              <w:rPr>
                <w:rFonts w:ascii="Times New Roman" w:hAnsi="Times New Roman" w:cs="Times New Roman"/>
                <w:szCs w:val="22"/>
              </w:rPr>
            </w:pPr>
            <w:r w:rsidRPr="00BC5C31">
              <w:rPr>
                <w:rFonts w:ascii="Times New Roman" w:hAnsi="Times New Roman" w:cs="Times New Roman"/>
                <w:szCs w:val="22"/>
              </w:rPr>
              <w:t>5,712,456</w:t>
            </w:r>
          </w:p>
        </w:tc>
      </w:tr>
      <w:tr w:rsidR="00E67224" w:rsidRPr="00BC5C31" w14:paraId="4858E05F" w14:textId="77777777" w:rsidTr="007D6EDA">
        <w:tc>
          <w:tcPr>
            <w:tcW w:w="3814" w:type="dxa"/>
          </w:tcPr>
          <w:p w14:paraId="594CD298" w14:textId="6986DA71" w:rsidR="00E67224" w:rsidRPr="00BC5C31" w:rsidRDefault="00E67224" w:rsidP="00282621">
            <w:pPr>
              <w:spacing w:after="0" w:line="240" w:lineRule="atLeast"/>
              <w:ind w:left="549" w:right="-25"/>
              <w:jc w:val="both"/>
              <w:rPr>
                <w:rFonts w:ascii="Times New Roman" w:hAnsi="Times New Roman" w:cstheme="minorBidi"/>
                <w:b/>
                <w:bCs/>
                <w:szCs w:val="22"/>
                <w:cs/>
              </w:rPr>
            </w:pPr>
            <w:r w:rsidRPr="00BC5C31">
              <w:rPr>
                <w:rFonts w:ascii="Times New Roman" w:hAnsi="Times New Roman" w:cs="Times New Roman"/>
                <w:b/>
                <w:bCs/>
                <w:szCs w:val="22"/>
              </w:rPr>
              <w:t>Basic loss per share</w:t>
            </w:r>
            <w:r w:rsidR="00282621" w:rsidRPr="00BC5C31">
              <w:rPr>
                <w:rFonts w:ascii="Times New Roman" w:hAnsi="Times New Roman" w:cstheme="minorBidi"/>
                <w:b/>
                <w:bCs/>
                <w:szCs w:val="22"/>
              </w:rPr>
              <w:t xml:space="preserve"> </w:t>
            </w:r>
            <w:r w:rsidRPr="00BC5C31">
              <w:rPr>
                <w:rFonts w:ascii="Times New Roman" w:hAnsi="Times New Roman" w:cs="Times New Roman"/>
                <w:b/>
                <w:bCs/>
                <w:szCs w:val="22"/>
                <w:cs/>
              </w:rPr>
              <w:t>(</w:t>
            </w:r>
            <w:r w:rsidRPr="00BC5C31">
              <w:rPr>
                <w:rFonts w:ascii="Times New Roman" w:hAnsi="Times New Roman" w:cs="Times New Roman"/>
                <w:b/>
                <w:bCs/>
                <w:szCs w:val="22"/>
              </w:rPr>
              <w:t>Baht</w:t>
            </w:r>
            <w:r w:rsidRPr="00BC5C31">
              <w:rPr>
                <w:rFonts w:ascii="Times New Roman" w:hAnsi="Times New Roman" w:cs="Times New Roman"/>
                <w:b/>
                <w:bCs/>
                <w:szCs w:val="22"/>
                <w:cs/>
              </w:rPr>
              <w:t>)</w:t>
            </w:r>
          </w:p>
        </w:tc>
        <w:tc>
          <w:tcPr>
            <w:tcW w:w="1238" w:type="dxa"/>
            <w:tcBorders>
              <w:top w:val="double" w:sz="4" w:space="0" w:color="auto"/>
            </w:tcBorders>
          </w:tcPr>
          <w:p w14:paraId="42869887" w14:textId="064742F4" w:rsidR="00E67224" w:rsidRPr="00BC5C31" w:rsidRDefault="00E67224" w:rsidP="00E67224">
            <w:pPr>
              <w:tabs>
                <w:tab w:val="decimal" w:pos="635"/>
              </w:tabs>
              <w:spacing w:after="0" w:line="240" w:lineRule="atLeast"/>
              <w:ind w:left="-93" w:right="53"/>
              <w:jc w:val="both"/>
              <w:rPr>
                <w:rFonts w:ascii="Times New Roman" w:hAnsi="Times New Roman" w:cstheme="minorBidi"/>
                <w:b/>
                <w:bCs/>
                <w:szCs w:val="22"/>
              </w:rPr>
            </w:pPr>
          </w:p>
        </w:tc>
        <w:tc>
          <w:tcPr>
            <w:tcW w:w="236" w:type="dxa"/>
          </w:tcPr>
          <w:p w14:paraId="40964BD5" w14:textId="77777777" w:rsidR="00E67224" w:rsidRPr="00BC5C31" w:rsidRDefault="00E67224" w:rsidP="00E67224">
            <w:pPr>
              <w:tabs>
                <w:tab w:val="decimal" w:pos="756"/>
              </w:tabs>
              <w:spacing w:after="0" w:line="240" w:lineRule="atLeast"/>
              <w:ind w:left="-93" w:right="-96"/>
              <w:jc w:val="both"/>
              <w:rPr>
                <w:rFonts w:ascii="Times New Roman" w:hAnsi="Times New Roman" w:cs="Times New Roman"/>
                <w:b/>
                <w:bCs/>
                <w:szCs w:val="22"/>
              </w:rPr>
            </w:pPr>
          </w:p>
        </w:tc>
        <w:tc>
          <w:tcPr>
            <w:tcW w:w="1323" w:type="dxa"/>
            <w:tcBorders>
              <w:top w:val="double" w:sz="4" w:space="0" w:color="auto"/>
            </w:tcBorders>
          </w:tcPr>
          <w:p w14:paraId="415DF9DA" w14:textId="109D86C1" w:rsidR="00E67224" w:rsidRPr="00BC5C31" w:rsidRDefault="00E67224" w:rsidP="00E67224">
            <w:pPr>
              <w:tabs>
                <w:tab w:val="decimal" w:pos="648"/>
              </w:tabs>
              <w:spacing w:after="0" w:line="240" w:lineRule="atLeast"/>
              <w:ind w:left="-93" w:right="53"/>
              <w:jc w:val="both"/>
              <w:rPr>
                <w:rFonts w:ascii="Times New Roman" w:hAnsi="Times New Roman" w:cstheme="minorBidi"/>
                <w:b/>
                <w:bCs/>
                <w:szCs w:val="22"/>
              </w:rPr>
            </w:pPr>
          </w:p>
        </w:tc>
        <w:tc>
          <w:tcPr>
            <w:tcW w:w="236" w:type="dxa"/>
          </w:tcPr>
          <w:p w14:paraId="4D46E92D" w14:textId="77777777" w:rsidR="00E67224" w:rsidRPr="00BC5C31" w:rsidRDefault="00E67224" w:rsidP="00E67224">
            <w:pPr>
              <w:tabs>
                <w:tab w:val="decimal" w:pos="756"/>
              </w:tabs>
              <w:spacing w:after="0" w:line="240" w:lineRule="atLeast"/>
              <w:ind w:left="-93" w:right="-96"/>
              <w:jc w:val="both"/>
              <w:rPr>
                <w:rFonts w:ascii="Times New Roman" w:hAnsi="Times New Roman" w:cs="Times New Roman"/>
                <w:b/>
                <w:bCs/>
                <w:szCs w:val="22"/>
              </w:rPr>
            </w:pPr>
          </w:p>
        </w:tc>
        <w:tc>
          <w:tcPr>
            <w:tcW w:w="1323" w:type="dxa"/>
            <w:tcBorders>
              <w:top w:val="double" w:sz="4" w:space="0" w:color="auto"/>
            </w:tcBorders>
          </w:tcPr>
          <w:p w14:paraId="36FB718B" w14:textId="641B912E" w:rsidR="00E67224" w:rsidRPr="00BC5C31" w:rsidRDefault="00E67224" w:rsidP="00E67224">
            <w:pPr>
              <w:tabs>
                <w:tab w:val="decimal" w:pos="648"/>
              </w:tabs>
              <w:spacing w:after="0" w:line="240" w:lineRule="atLeast"/>
              <w:ind w:left="-93" w:right="53"/>
              <w:jc w:val="both"/>
              <w:rPr>
                <w:rFonts w:ascii="Times New Roman" w:hAnsi="Times New Roman" w:cstheme="minorBidi"/>
                <w:b/>
                <w:bCs/>
                <w:szCs w:val="22"/>
              </w:rPr>
            </w:pPr>
          </w:p>
        </w:tc>
        <w:tc>
          <w:tcPr>
            <w:tcW w:w="243" w:type="dxa"/>
          </w:tcPr>
          <w:p w14:paraId="673FA827" w14:textId="77777777" w:rsidR="00E67224" w:rsidRPr="00BC5C31" w:rsidRDefault="00E67224" w:rsidP="00E67224">
            <w:pPr>
              <w:tabs>
                <w:tab w:val="decimal" w:pos="756"/>
              </w:tabs>
              <w:spacing w:after="0" w:line="240" w:lineRule="atLeast"/>
              <w:ind w:left="-93" w:right="-96"/>
              <w:jc w:val="both"/>
              <w:rPr>
                <w:rFonts w:ascii="Times New Roman" w:hAnsi="Times New Roman" w:cs="Times New Roman"/>
                <w:b/>
                <w:bCs/>
                <w:szCs w:val="22"/>
              </w:rPr>
            </w:pPr>
          </w:p>
        </w:tc>
        <w:tc>
          <w:tcPr>
            <w:tcW w:w="1316" w:type="dxa"/>
            <w:tcBorders>
              <w:top w:val="double" w:sz="4" w:space="0" w:color="auto"/>
            </w:tcBorders>
          </w:tcPr>
          <w:p w14:paraId="20ED3D64" w14:textId="4D26C9E1" w:rsidR="00E67224" w:rsidRPr="00BC5C31" w:rsidRDefault="00E67224" w:rsidP="00E67224">
            <w:pPr>
              <w:tabs>
                <w:tab w:val="decimal" w:pos="648"/>
              </w:tabs>
              <w:spacing w:after="0" w:line="240" w:lineRule="atLeast"/>
              <w:ind w:left="-93" w:right="53"/>
              <w:jc w:val="both"/>
              <w:rPr>
                <w:rFonts w:ascii="Times New Roman" w:hAnsi="Times New Roman" w:cstheme="minorBidi"/>
                <w:b/>
                <w:bCs/>
                <w:szCs w:val="22"/>
              </w:rPr>
            </w:pPr>
          </w:p>
        </w:tc>
      </w:tr>
      <w:tr w:rsidR="00293002" w:rsidRPr="00BC5C31" w14:paraId="48262C25" w14:textId="77777777" w:rsidTr="00293002">
        <w:tc>
          <w:tcPr>
            <w:tcW w:w="3814" w:type="dxa"/>
          </w:tcPr>
          <w:p w14:paraId="12405047" w14:textId="2921345A" w:rsidR="00293002" w:rsidRPr="00BC5C31" w:rsidRDefault="00293002" w:rsidP="00293002">
            <w:pPr>
              <w:spacing w:after="0" w:line="240" w:lineRule="atLeast"/>
              <w:ind w:left="549" w:right="-25"/>
              <w:jc w:val="both"/>
              <w:rPr>
                <w:rFonts w:ascii="Times New Roman" w:hAnsi="Times New Roman" w:cs="Times New Roman"/>
                <w:b/>
                <w:bCs/>
                <w:szCs w:val="22"/>
              </w:rPr>
            </w:pPr>
            <w:r w:rsidRPr="00BC5C31">
              <w:rPr>
                <w:rFonts w:ascii="Times New Roman" w:hAnsi="Times New Roman" w:cs="Times New Roman"/>
                <w:b/>
                <w:bCs/>
                <w:szCs w:val="22"/>
              </w:rPr>
              <w:t xml:space="preserve">  Continuing operations</w:t>
            </w:r>
          </w:p>
        </w:tc>
        <w:tc>
          <w:tcPr>
            <w:tcW w:w="1238" w:type="dxa"/>
            <w:tcBorders>
              <w:bottom w:val="double" w:sz="4" w:space="0" w:color="auto"/>
            </w:tcBorders>
          </w:tcPr>
          <w:p w14:paraId="48546C10" w14:textId="7BC11A81" w:rsidR="00293002" w:rsidRPr="00BC5C31" w:rsidRDefault="00293002" w:rsidP="00293002">
            <w:pPr>
              <w:tabs>
                <w:tab w:val="decimal" w:pos="635"/>
              </w:tabs>
              <w:spacing w:after="0" w:line="240" w:lineRule="atLeast"/>
              <w:ind w:left="-93" w:right="53"/>
              <w:jc w:val="both"/>
              <w:rPr>
                <w:rFonts w:ascii="Times New Roman" w:hAnsi="Times New Roman" w:cstheme="minorBidi"/>
                <w:b/>
                <w:bCs/>
                <w:szCs w:val="22"/>
              </w:rPr>
            </w:pPr>
            <w:r w:rsidRPr="00BC5C31">
              <w:rPr>
                <w:rFonts w:ascii="Times New Roman" w:hAnsi="Times New Roman" w:cstheme="minorBidi"/>
                <w:b/>
                <w:bCs/>
                <w:szCs w:val="22"/>
              </w:rPr>
              <w:t>(0.0231)</w:t>
            </w:r>
          </w:p>
        </w:tc>
        <w:tc>
          <w:tcPr>
            <w:tcW w:w="236" w:type="dxa"/>
          </w:tcPr>
          <w:p w14:paraId="69C28B76" w14:textId="77777777" w:rsidR="00293002" w:rsidRPr="00BC5C31" w:rsidRDefault="00293002" w:rsidP="00293002">
            <w:pPr>
              <w:tabs>
                <w:tab w:val="decimal" w:pos="756"/>
              </w:tabs>
              <w:spacing w:after="0" w:line="240" w:lineRule="atLeast"/>
              <w:ind w:left="-93" w:right="-96"/>
              <w:jc w:val="both"/>
              <w:rPr>
                <w:rFonts w:ascii="Times New Roman" w:hAnsi="Times New Roman" w:cs="Times New Roman"/>
                <w:b/>
                <w:bCs/>
                <w:szCs w:val="22"/>
              </w:rPr>
            </w:pPr>
          </w:p>
        </w:tc>
        <w:tc>
          <w:tcPr>
            <w:tcW w:w="1323" w:type="dxa"/>
            <w:tcBorders>
              <w:bottom w:val="double" w:sz="4" w:space="0" w:color="auto"/>
            </w:tcBorders>
          </w:tcPr>
          <w:p w14:paraId="676D0C0D" w14:textId="3D973AD5" w:rsidR="00293002" w:rsidRPr="00BC5C31" w:rsidRDefault="00293002" w:rsidP="00293002">
            <w:pPr>
              <w:tabs>
                <w:tab w:val="decimal" w:pos="648"/>
              </w:tabs>
              <w:spacing w:after="0" w:line="240" w:lineRule="atLeast"/>
              <w:ind w:left="-93" w:right="53"/>
              <w:jc w:val="both"/>
              <w:rPr>
                <w:rFonts w:ascii="Times New Roman" w:hAnsi="Times New Roman" w:cs="Times New Roman"/>
                <w:b/>
                <w:bCs/>
                <w:szCs w:val="22"/>
              </w:rPr>
            </w:pPr>
            <w:r w:rsidRPr="00BC5C31">
              <w:rPr>
                <w:rFonts w:ascii="Times New Roman" w:hAnsi="Times New Roman" w:cs="Times New Roman"/>
                <w:b/>
                <w:bCs/>
                <w:szCs w:val="22"/>
              </w:rPr>
              <w:t>(0.0</w:t>
            </w:r>
            <w:r w:rsidR="00B10780" w:rsidRPr="00BC5C31">
              <w:rPr>
                <w:rFonts w:ascii="Times New Roman" w:hAnsi="Times New Roman" w:cs="Times New Roman"/>
                <w:b/>
                <w:bCs/>
                <w:szCs w:val="22"/>
              </w:rPr>
              <w:t>567</w:t>
            </w:r>
            <w:r w:rsidRPr="00BC5C31">
              <w:rPr>
                <w:rFonts w:ascii="Times New Roman" w:hAnsi="Times New Roman" w:cs="Times New Roman"/>
                <w:b/>
                <w:bCs/>
                <w:szCs w:val="22"/>
              </w:rPr>
              <w:t>)</w:t>
            </w:r>
          </w:p>
        </w:tc>
        <w:tc>
          <w:tcPr>
            <w:tcW w:w="236" w:type="dxa"/>
          </w:tcPr>
          <w:p w14:paraId="5D7434EC" w14:textId="77777777" w:rsidR="00293002" w:rsidRPr="00BC5C31" w:rsidRDefault="00293002" w:rsidP="00293002">
            <w:pPr>
              <w:tabs>
                <w:tab w:val="decimal" w:pos="756"/>
              </w:tabs>
              <w:spacing w:after="0" w:line="240" w:lineRule="atLeast"/>
              <w:ind w:left="-93" w:right="-96"/>
              <w:jc w:val="both"/>
              <w:rPr>
                <w:rFonts w:ascii="Times New Roman" w:hAnsi="Times New Roman" w:cs="Times New Roman"/>
                <w:b/>
                <w:bCs/>
                <w:szCs w:val="22"/>
              </w:rPr>
            </w:pPr>
          </w:p>
        </w:tc>
        <w:tc>
          <w:tcPr>
            <w:tcW w:w="1323" w:type="dxa"/>
            <w:tcBorders>
              <w:bottom w:val="double" w:sz="4" w:space="0" w:color="auto"/>
            </w:tcBorders>
          </w:tcPr>
          <w:p w14:paraId="4E1F38A5" w14:textId="702619EB" w:rsidR="00293002" w:rsidRPr="00BC5C31" w:rsidRDefault="00293002" w:rsidP="00293002">
            <w:pPr>
              <w:tabs>
                <w:tab w:val="decimal" w:pos="648"/>
              </w:tabs>
              <w:spacing w:after="0" w:line="240" w:lineRule="atLeast"/>
              <w:ind w:left="-93" w:right="53"/>
              <w:jc w:val="both"/>
              <w:rPr>
                <w:rFonts w:ascii="Times New Roman" w:hAnsi="Times New Roman" w:cstheme="minorBidi"/>
                <w:b/>
                <w:bCs/>
                <w:szCs w:val="22"/>
              </w:rPr>
            </w:pPr>
            <w:r w:rsidRPr="00BC5C31">
              <w:rPr>
                <w:rFonts w:ascii="Times New Roman" w:hAnsi="Times New Roman" w:cstheme="minorBidi"/>
                <w:b/>
                <w:bCs/>
                <w:szCs w:val="22"/>
              </w:rPr>
              <w:t>(0.0062)</w:t>
            </w:r>
          </w:p>
        </w:tc>
        <w:tc>
          <w:tcPr>
            <w:tcW w:w="243" w:type="dxa"/>
          </w:tcPr>
          <w:p w14:paraId="1ECCF5E6" w14:textId="77777777" w:rsidR="00293002" w:rsidRPr="00BC5C31" w:rsidRDefault="00293002" w:rsidP="00293002">
            <w:pPr>
              <w:tabs>
                <w:tab w:val="decimal" w:pos="756"/>
              </w:tabs>
              <w:spacing w:after="0" w:line="240" w:lineRule="atLeast"/>
              <w:ind w:left="-93" w:right="-96"/>
              <w:jc w:val="both"/>
              <w:rPr>
                <w:rFonts w:ascii="Times New Roman" w:hAnsi="Times New Roman" w:cs="Times New Roman"/>
                <w:b/>
                <w:bCs/>
                <w:szCs w:val="22"/>
              </w:rPr>
            </w:pPr>
          </w:p>
        </w:tc>
        <w:tc>
          <w:tcPr>
            <w:tcW w:w="1316" w:type="dxa"/>
            <w:tcBorders>
              <w:bottom w:val="double" w:sz="4" w:space="0" w:color="auto"/>
            </w:tcBorders>
          </w:tcPr>
          <w:p w14:paraId="380237DF" w14:textId="00BD4037" w:rsidR="00293002" w:rsidRPr="00BC5C31" w:rsidRDefault="00293002" w:rsidP="00293002">
            <w:pPr>
              <w:tabs>
                <w:tab w:val="decimal" w:pos="648"/>
              </w:tabs>
              <w:spacing w:after="0" w:line="240" w:lineRule="atLeast"/>
              <w:ind w:left="-93" w:right="53"/>
              <w:jc w:val="both"/>
              <w:rPr>
                <w:rFonts w:ascii="Times New Roman" w:hAnsi="Times New Roman" w:cs="Times New Roman"/>
                <w:b/>
                <w:bCs/>
                <w:szCs w:val="22"/>
              </w:rPr>
            </w:pPr>
            <w:r w:rsidRPr="00BC5C31">
              <w:rPr>
                <w:rFonts w:ascii="Times New Roman" w:hAnsi="Times New Roman" w:cs="Times New Roman"/>
                <w:b/>
                <w:bCs/>
                <w:szCs w:val="22"/>
              </w:rPr>
              <w:t>(0.0253)</w:t>
            </w:r>
          </w:p>
        </w:tc>
      </w:tr>
      <w:tr w:rsidR="00293002" w:rsidRPr="00BC5C31" w14:paraId="5B4E2346" w14:textId="77777777" w:rsidTr="00293002">
        <w:tc>
          <w:tcPr>
            <w:tcW w:w="3814" w:type="dxa"/>
          </w:tcPr>
          <w:p w14:paraId="33165325" w14:textId="783C289B" w:rsidR="00293002" w:rsidRPr="00BC5C31" w:rsidRDefault="00293002" w:rsidP="00293002">
            <w:pPr>
              <w:spacing w:after="0" w:line="240" w:lineRule="atLeast"/>
              <w:ind w:left="549" w:right="-25"/>
              <w:jc w:val="both"/>
              <w:rPr>
                <w:rFonts w:ascii="Times New Roman" w:hAnsi="Times New Roman" w:cs="Times New Roman"/>
                <w:b/>
                <w:bCs/>
                <w:szCs w:val="22"/>
              </w:rPr>
            </w:pPr>
            <w:r w:rsidRPr="00BC5C31">
              <w:rPr>
                <w:rFonts w:ascii="Times New Roman" w:hAnsi="Times New Roman" w:cs="Times New Roman"/>
                <w:b/>
                <w:bCs/>
                <w:szCs w:val="22"/>
              </w:rPr>
              <w:t xml:space="preserve">  Discontinued operations</w:t>
            </w:r>
          </w:p>
        </w:tc>
        <w:tc>
          <w:tcPr>
            <w:tcW w:w="1238" w:type="dxa"/>
            <w:tcBorders>
              <w:top w:val="double" w:sz="4" w:space="0" w:color="auto"/>
              <w:bottom w:val="double" w:sz="4" w:space="0" w:color="auto"/>
            </w:tcBorders>
          </w:tcPr>
          <w:p w14:paraId="7A807E7E" w14:textId="6F6CB6FD" w:rsidR="00293002" w:rsidRPr="00BC5C31" w:rsidRDefault="00293002" w:rsidP="00293002">
            <w:pPr>
              <w:tabs>
                <w:tab w:val="decimal" w:pos="635"/>
              </w:tabs>
              <w:spacing w:after="0" w:line="240" w:lineRule="atLeast"/>
              <w:ind w:left="-93" w:right="53"/>
              <w:jc w:val="both"/>
              <w:rPr>
                <w:rFonts w:ascii="Times New Roman" w:hAnsi="Times New Roman" w:cstheme="minorBidi"/>
                <w:b/>
                <w:bCs/>
                <w:szCs w:val="22"/>
              </w:rPr>
            </w:pPr>
            <w:r w:rsidRPr="00BC5C31">
              <w:rPr>
                <w:rFonts w:ascii="Times New Roman" w:hAnsi="Times New Roman" w:cstheme="minorBidi"/>
                <w:b/>
                <w:bCs/>
                <w:szCs w:val="22"/>
              </w:rPr>
              <w:t>(0.0027)</w:t>
            </w:r>
          </w:p>
        </w:tc>
        <w:tc>
          <w:tcPr>
            <w:tcW w:w="236" w:type="dxa"/>
          </w:tcPr>
          <w:p w14:paraId="2E818FA0" w14:textId="77777777" w:rsidR="00293002" w:rsidRPr="00BC5C31" w:rsidRDefault="00293002" w:rsidP="00293002">
            <w:pPr>
              <w:tabs>
                <w:tab w:val="decimal" w:pos="756"/>
              </w:tabs>
              <w:spacing w:after="0" w:line="240" w:lineRule="atLeast"/>
              <w:ind w:left="-93" w:right="-96"/>
              <w:jc w:val="both"/>
              <w:rPr>
                <w:rFonts w:ascii="Times New Roman" w:hAnsi="Times New Roman" w:cs="Times New Roman"/>
                <w:b/>
                <w:bCs/>
                <w:szCs w:val="22"/>
              </w:rPr>
            </w:pPr>
          </w:p>
        </w:tc>
        <w:tc>
          <w:tcPr>
            <w:tcW w:w="1323" w:type="dxa"/>
            <w:tcBorders>
              <w:top w:val="double" w:sz="4" w:space="0" w:color="auto"/>
              <w:bottom w:val="double" w:sz="4" w:space="0" w:color="auto"/>
            </w:tcBorders>
          </w:tcPr>
          <w:p w14:paraId="3B6FBDAC" w14:textId="7026AD0F" w:rsidR="00293002" w:rsidRPr="00BC5C31" w:rsidRDefault="00293002" w:rsidP="00293002">
            <w:pPr>
              <w:tabs>
                <w:tab w:val="decimal" w:pos="648"/>
              </w:tabs>
              <w:spacing w:after="0" w:line="240" w:lineRule="atLeast"/>
              <w:ind w:left="-93" w:right="53"/>
              <w:jc w:val="both"/>
              <w:rPr>
                <w:rFonts w:ascii="Times New Roman" w:hAnsi="Times New Roman" w:cs="Times New Roman"/>
                <w:b/>
                <w:bCs/>
                <w:szCs w:val="22"/>
              </w:rPr>
            </w:pPr>
            <w:r w:rsidRPr="00BC5C31">
              <w:rPr>
                <w:rFonts w:ascii="Times New Roman" w:hAnsi="Times New Roman" w:cs="Times New Roman"/>
                <w:b/>
                <w:bCs/>
                <w:szCs w:val="22"/>
              </w:rPr>
              <w:t>(0.</w:t>
            </w:r>
            <w:r w:rsidR="00A33275" w:rsidRPr="00BC5C31">
              <w:rPr>
                <w:rFonts w:ascii="Times New Roman" w:hAnsi="Times New Roman" w:cs="Times New Roman"/>
                <w:b/>
                <w:bCs/>
                <w:szCs w:val="22"/>
              </w:rPr>
              <w:t>0</w:t>
            </w:r>
            <w:r w:rsidR="00B10780" w:rsidRPr="00BC5C31">
              <w:rPr>
                <w:rFonts w:ascii="Times New Roman" w:hAnsi="Times New Roman" w:cs="Times New Roman"/>
                <w:b/>
                <w:bCs/>
                <w:szCs w:val="22"/>
              </w:rPr>
              <w:t>045</w:t>
            </w:r>
            <w:r w:rsidRPr="00BC5C31">
              <w:rPr>
                <w:rFonts w:ascii="Times New Roman" w:hAnsi="Times New Roman" w:cs="Times New Roman"/>
                <w:b/>
                <w:bCs/>
                <w:szCs w:val="22"/>
              </w:rPr>
              <w:t>)</w:t>
            </w:r>
          </w:p>
        </w:tc>
        <w:tc>
          <w:tcPr>
            <w:tcW w:w="236" w:type="dxa"/>
          </w:tcPr>
          <w:p w14:paraId="48CC5370" w14:textId="77777777" w:rsidR="00293002" w:rsidRPr="00BC5C31" w:rsidRDefault="00293002" w:rsidP="00293002">
            <w:pPr>
              <w:tabs>
                <w:tab w:val="decimal" w:pos="756"/>
              </w:tabs>
              <w:spacing w:after="0" w:line="240" w:lineRule="atLeast"/>
              <w:ind w:left="-93" w:right="-96"/>
              <w:jc w:val="both"/>
              <w:rPr>
                <w:rFonts w:ascii="Times New Roman" w:hAnsi="Times New Roman" w:cs="Times New Roman"/>
                <w:b/>
                <w:bCs/>
                <w:szCs w:val="22"/>
              </w:rPr>
            </w:pPr>
          </w:p>
        </w:tc>
        <w:tc>
          <w:tcPr>
            <w:tcW w:w="1323" w:type="dxa"/>
            <w:tcBorders>
              <w:top w:val="double" w:sz="4" w:space="0" w:color="auto"/>
              <w:bottom w:val="double" w:sz="4" w:space="0" w:color="auto"/>
            </w:tcBorders>
          </w:tcPr>
          <w:p w14:paraId="61A9D55D" w14:textId="7EF8A727" w:rsidR="00293002" w:rsidRPr="00BC5C31" w:rsidRDefault="00293002" w:rsidP="00293002">
            <w:pPr>
              <w:tabs>
                <w:tab w:val="decimal" w:pos="648"/>
              </w:tabs>
              <w:spacing w:after="0" w:line="240" w:lineRule="atLeast"/>
              <w:ind w:left="-93" w:right="53"/>
              <w:jc w:val="both"/>
              <w:rPr>
                <w:rFonts w:ascii="Times New Roman" w:hAnsi="Times New Roman" w:cstheme="minorBidi"/>
                <w:b/>
                <w:bCs/>
                <w:szCs w:val="22"/>
              </w:rPr>
            </w:pPr>
            <w:r w:rsidRPr="00BC5C31">
              <w:rPr>
                <w:rFonts w:ascii="Times New Roman" w:hAnsi="Times New Roman" w:cstheme="minorBidi"/>
                <w:b/>
                <w:bCs/>
                <w:szCs w:val="22"/>
              </w:rPr>
              <w:t>-</w:t>
            </w:r>
          </w:p>
        </w:tc>
        <w:tc>
          <w:tcPr>
            <w:tcW w:w="243" w:type="dxa"/>
          </w:tcPr>
          <w:p w14:paraId="4B6B3D48" w14:textId="77777777" w:rsidR="00293002" w:rsidRPr="00BC5C31" w:rsidRDefault="00293002" w:rsidP="00293002">
            <w:pPr>
              <w:tabs>
                <w:tab w:val="decimal" w:pos="756"/>
              </w:tabs>
              <w:spacing w:after="0" w:line="240" w:lineRule="atLeast"/>
              <w:ind w:left="-93" w:right="-96"/>
              <w:jc w:val="both"/>
              <w:rPr>
                <w:rFonts w:ascii="Times New Roman" w:hAnsi="Times New Roman" w:cs="Times New Roman"/>
                <w:b/>
                <w:bCs/>
                <w:szCs w:val="22"/>
              </w:rPr>
            </w:pPr>
          </w:p>
        </w:tc>
        <w:tc>
          <w:tcPr>
            <w:tcW w:w="1316" w:type="dxa"/>
            <w:tcBorders>
              <w:top w:val="double" w:sz="4" w:space="0" w:color="auto"/>
              <w:bottom w:val="double" w:sz="4" w:space="0" w:color="auto"/>
            </w:tcBorders>
          </w:tcPr>
          <w:p w14:paraId="6C1ACD98" w14:textId="24318E76" w:rsidR="00293002" w:rsidRPr="00BC5C31" w:rsidRDefault="00293002" w:rsidP="00293002">
            <w:pPr>
              <w:tabs>
                <w:tab w:val="decimal" w:pos="648"/>
              </w:tabs>
              <w:spacing w:after="0" w:line="240" w:lineRule="atLeast"/>
              <w:ind w:left="-93" w:right="53"/>
              <w:jc w:val="both"/>
              <w:rPr>
                <w:rFonts w:ascii="Times New Roman" w:hAnsi="Times New Roman" w:cs="Times New Roman"/>
                <w:b/>
                <w:bCs/>
                <w:szCs w:val="22"/>
              </w:rPr>
            </w:pPr>
            <w:r w:rsidRPr="00BC5C31">
              <w:rPr>
                <w:rFonts w:ascii="Times New Roman" w:hAnsi="Times New Roman" w:cs="Times New Roman"/>
                <w:b/>
                <w:bCs/>
                <w:szCs w:val="22"/>
              </w:rPr>
              <w:t>-</w:t>
            </w:r>
          </w:p>
        </w:tc>
      </w:tr>
    </w:tbl>
    <w:p w14:paraId="14A47B73" w14:textId="77777777" w:rsidR="001C701B" w:rsidRPr="00BC5C31" w:rsidRDefault="001C701B" w:rsidP="001C701B">
      <w:pPr>
        <w:tabs>
          <w:tab w:val="left" w:pos="567"/>
        </w:tabs>
        <w:spacing w:after="0" w:line="240" w:lineRule="atLeast"/>
        <w:ind w:left="540" w:right="-25"/>
        <w:jc w:val="both"/>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814"/>
        <w:gridCol w:w="1238"/>
        <w:gridCol w:w="236"/>
        <w:gridCol w:w="1323"/>
        <w:gridCol w:w="236"/>
        <w:gridCol w:w="1323"/>
        <w:gridCol w:w="243"/>
        <w:gridCol w:w="1316"/>
      </w:tblGrid>
      <w:tr w:rsidR="00A72628" w:rsidRPr="00BC5C31" w14:paraId="0546EA5B" w14:textId="77777777" w:rsidTr="00946DBD">
        <w:tc>
          <w:tcPr>
            <w:tcW w:w="3814" w:type="dxa"/>
          </w:tcPr>
          <w:p w14:paraId="6364A22B" w14:textId="77777777" w:rsidR="00A72628" w:rsidRPr="00BC5C31" w:rsidRDefault="00A72628" w:rsidP="00946DBD">
            <w:pPr>
              <w:spacing w:after="0" w:line="240" w:lineRule="atLeast"/>
              <w:ind w:left="549" w:right="-25"/>
              <w:jc w:val="both"/>
              <w:rPr>
                <w:rFonts w:ascii="Times New Roman" w:hAnsi="Times New Roman" w:cs="Times New Roman"/>
                <w:szCs w:val="22"/>
              </w:rPr>
            </w:pPr>
          </w:p>
        </w:tc>
        <w:tc>
          <w:tcPr>
            <w:tcW w:w="5915" w:type="dxa"/>
            <w:gridSpan w:val="7"/>
          </w:tcPr>
          <w:p w14:paraId="26AE3C2A" w14:textId="25BC1AFE" w:rsidR="00A72628" w:rsidRPr="00BC5C31" w:rsidRDefault="00A72628" w:rsidP="00946DBD">
            <w:pPr>
              <w:spacing w:after="0" w:line="240" w:lineRule="atLeast"/>
              <w:ind w:right="-25"/>
              <w:jc w:val="center"/>
              <w:rPr>
                <w:rFonts w:ascii="Times New Roman" w:hAnsi="Times New Roman" w:cs="Times New Roman"/>
                <w:b/>
                <w:bCs/>
                <w:szCs w:val="22"/>
              </w:rPr>
            </w:pPr>
            <w:r w:rsidRPr="00BC5C31">
              <w:rPr>
                <w:rFonts w:ascii="Times New Roman" w:hAnsi="Times New Roman" w:cs="Times New Roman"/>
                <w:b/>
                <w:bCs/>
                <w:szCs w:val="22"/>
              </w:rPr>
              <w:t>For the nine – months</w:t>
            </w:r>
          </w:p>
        </w:tc>
      </w:tr>
      <w:tr w:rsidR="00A72628" w:rsidRPr="00BC5C31" w14:paraId="1D27BF50" w14:textId="77777777" w:rsidTr="00946DBD">
        <w:tc>
          <w:tcPr>
            <w:tcW w:w="3814" w:type="dxa"/>
          </w:tcPr>
          <w:p w14:paraId="0C996966" w14:textId="77777777" w:rsidR="00A72628" w:rsidRPr="00BC5C31" w:rsidRDefault="00A72628" w:rsidP="00946DBD">
            <w:pPr>
              <w:spacing w:after="0" w:line="240" w:lineRule="atLeast"/>
              <w:ind w:left="549" w:right="-25"/>
              <w:jc w:val="both"/>
              <w:rPr>
                <w:rFonts w:ascii="Times New Roman" w:hAnsi="Times New Roman" w:cs="Times New Roman"/>
                <w:szCs w:val="22"/>
              </w:rPr>
            </w:pPr>
          </w:p>
        </w:tc>
        <w:tc>
          <w:tcPr>
            <w:tcW w:w="2797" w:type="dxa"/>
            <w:gridSpan w:val="3"/>
          </w:tcPr>
          <w:p w14:paraId="746D1457" w14:textId="77777777" w:rsidR="00A72628" w:rsidRPr="00BC5C31" w:rsidRDefault="00A72628" w:rsidP="00946DBD">
            <w:pPr>
              <w:spacing w:after="0" w:line="240" w:lineRule="atLeast"/>
              <w:ind w:right="-25"/>
              <w:jc w:val="center"/>
              <w:rPr>
                <w:rFonts w:ascii="Times New Roman" w:hAnsi="Times New Roman" w:cs="Times New Roman"/>
                <w:bCs/>
                <w:szCs w:val="22"/>
              </w:rPr>
            </w:pPr>
            <w:r w:rsidRPr="00BC5C31">
              <w:rPr>
                <w:rFonts w:ascii="Times New Roman" w:hAnsi="Times New Roman" w:cs="Times New Roman"/>
                <w:b/>
                <w:bCs/>
                <w:szCs w:val="22"/>
              </w:rPr>
              <w:t>Consolidated</w:t>
            </w:r>
            <w:r w:rsidRPr="00BC5C31">
              <w:rPr>
                <w:rFonts w:ascii="Times New Roman" w:hAnsi="Times New Roman" w:cs="Times New Roman"/>
                <w:b/>
                <w:bCs/>
                <w:szCs w:val="22"/>
              </w:rPr>
              <w:br/>
              <w:t xml:space="preserve">Financial </w:t>
            </w:r>
            <w:r w:rsidRPr="00BC5C31">
              <w:rPr>
                <w:rFonts w:ascii="Times New Roman" w:hAnsi="Times New Roman" w:cs="Times New Roman"/>
                <w:b/>
                <w:szCs w:val="22"/>
              </w:rPr>
              <w:t>statements</w:t>
            </w:r>
          </w:p>
        </w:tc>
        <w:tc>
          <w:tcPr>
            <w:tcW w:w="236" w:type="dxa"/>
          </w:tcPr>
          <w:p w14:paraId="17B246D8" w14:textId="77777777" w:rsidR="00A72628" w:rsidRPr="00BC5C31" w:rsidRDefault="00A72628" w:rsidP="00946DBD">
            <w:pPr>
              <w:spacing w:after="0" w:line="240" w:lineRule="atLeast"/>
              <w:ind w:left="162" w:right="-25" w:hanging="162"/>
              <w:jc w:val="center"/>
              <w:rPr>
                <w:rFonts w:ascii="Times New Roman" w:hAnsi="Times New Roman" w:cs="Times New Roman"/>
                <w:szCs w:val="22"/>
              </w:rPr>
            </w:pPr>
          </w:p>
        </w:tc>
        <w:tc>
          <w:tcPr>
            <w:tcW w:w="2882" w:type="dxa"/>
            <w:gridSpan w:val="3"/>
          </w:tcPr>
          <w:p w14:paraId="2D547C0D" w14:textId="77777777" w:rsidR="00A72628" w:rsidRPr="00BC5C31" w:rsidRDefault="00A72628" w:rsidP="00946DBD">
            <w:pPr>
              <w:spacing w:after="0" w:line="240" w:lineRule="atLeast"/>
              <w:ind w:right="-25"/>
              <w:jc w:val="center"/>
              <w:rPr>
                <w:rFonts w:ascii="Times New Roman" w:hAnsi="Times New Roman" w:cs="Times New Roman"/>
                <w:bCs/>
                <w:szCs w:val="22"/>
              </w:rPr>
            </w:pPr>
            <w:r w:rsidRPr="00BC5C31">
              <w:rPr>
                <w:rFonts w:ascii="Times New Roman" w:hAnsi="Times New Roman" w:cs="Times New Roman"/>
                <w:b/>
                <w:szCs w:val="22"/>
              </w:rPr>
              <w:t>Separate</w:t>
            </w:r>
            <w:r w:rsidRPr="00BC5C31">
              <w:rPr>
                <w:rFonts w:ascii="Times New Roman" w:hAnsi="Times New Roman" w:cs="Times New Roman"/>
                <w:b/>
                <w:szCs w:val="22"/>
              </w:rPr>
              <w:br/>
              <w:t>financial statements</w:t>
            </w:r>
          </w:p>
        </w:tc>
      </w:tr>
      <w:tr w:rsidR="00A72628" w:rsidRPr="00BC5C31" w14:paraId="36421584" w14:textId="77777777" w:rsidTr="00946DBD">
        <w:tc>
          <w:tcPr>
            <w:tcW w:w="3814" w:type="dxa"/>
          </w:tcPr>
          <w:p w14:paraId="18E32992" w14:textId="77777777" w:rsidR="00A72628" w:rsidRPr="00BC5C31" w:rsidRDefault="00A72628" w:rsidP="00946DBD">
            <w:pPr>
              <w:spacing w:after="0" w:line="240" w:lineRule="atLeast"/>
              <w:ind w:left="549" w:right="-25"/>
              <w:jc w:val="both"/>
              <w:rPr>
                <w:rFonts w:ascii="Times New Roman" w:hAnsi="Times New Roman" w:cs="Times New Roman"/>
                <w:szCs w:val="22"/>
              </w:rPr>
            </w:pPr>
          </w:p>
        </w:tc>
        <w:tc>
          <w:tcPr>
            <w:tcW w:w="1238" w:type="dxa"/>
          </w:tcPr>
          <w:p w14:paraId="5DBE80C8" w14:textId="77777777" w:rsidR="00A72628" w:rsidRPr="00BC5C31" w:rsidRDefault="00A72628" w:rsidP="00946DBD">
            <w:pPr>
              <w:spacing w:after="0" w:line="240" w:lineRule="atLeast"/>
              <w:ind w:right="-25"/>
              <w:jc w:val="center"/>
              <w:rPr>
                <w:rFonts w:ascii="Times New Roman" w:hAnsi="Times New Roman" w:cs="Times New Roman"/>
                <w:b/>
                <w:szCs w:val="22"/>
              </w:rPr>
            </w:pPr>
            <w:r w:rsidRPr="00BC5C31">
              <w:rPr>
                <w:rFonts w:ascii="Times New Roman" w:hAnsi="Times New Roman" w:cs="Times New Roman"/>
                <w:bCs/>
                <w:szCs w:val="22"/>
              </w:rPr>
              <w:t>2024</w:t>
            </w:r>
          </w:p>
        </w:tc>
        <w:tc>
          <w:tcPr>
            <w:tcW w:w="236" w:type="dxa"/>
          </w:tcPr>
          <w:p w14:paraId="705F6214" w14:textId="77777777" w:rsidR="00A72628" w:rsidRPr="00BC5C31" w:rsidRDefault="00A72628" w:rsidP="00946DBD">
            <w:pPr>
              <w:spacing w:after="0" w:line="240" w:lineRule="atLeast"/>
              <w:ind w:right="-25"/>
              <w:jc w:val="center"/>
              <w:rPr>
                <w:rFonts w:ascii="Times New Roman" w:hAnsi="Times New Roman" w:cs="Times New Roman"/>
                <w:b/>
                <w:szCs w:val="22"/>
              </w:rPr>
            </w:pPr>
          </w:p>
        </w:tc>
        <w:tc>
          <w:tcPr>
            <w:tcW w:w="1323" w:type="dxa"/>
          </w:tcPr>
          <w:p w14:paraId="164288E9" w14:textId="77777777" w:rsidR="00A72628" w:rsidRPr="00BC5C31" w:rsidRDefault="00A72628" w:rsidP="00946DBD">
            <w:pPr>
              <w:spacing w:after="0" w:line="240" w:lineRule="atLeast"/>
              <w:ind w:right="-25"/>
              <w:jc w:val="center"/>
              <w:rPr>
                <w:rFonts w:ascii="Times New Roman" w:hAnsi="Times New Roman" w:cs="Times New Roman"/>
                <w:b/>
                <w:szCs w:val="22"/>
              </w:rPr>
            </w:pPr>
            <w:r w:rsidRPr="00BC5C31">
              <w:rPr>
                <w:rFonts w:ascii="Times New Roman" w:hAnsi="Times New Roman" w:cs="Times New Roman"/>
                <w:bCs/>
                <w:szCs w:val="22"/>
              </w:rPr>
              <w:t>2023</w:t>
            </w:r>
          </w:p>
        </w:tc>
        <w:tc>
          <w:tcPr>
            <w:tcW w:w="236" w:type="dxa"/>
          </w:tcPr>
          <w:p w14:paraId="118B1F00" w14:textId="77777777" w:rsidR="00A72628" w:rsidRPr="00BC5C31" w:rsidRDefault="00A72628" w:rsidP="00946DBD">
            <w:pPr>
              <w:spacing w:after="0" w:line="240" w:lineRule="atLeast"/>
              <w:ind w:right="-25"/>
              <w:jc w:val="center"/>
              <w:rPr>
                <w:rFonts w:ascii="Times New Roman" w:hAnsi="Times New Roman" w:cs="Times New Roman"/>
                <w:b/>
                <w:szCs w:val="22"/>
              </w:rPr>
            </w:pPr>
          </w:p>
        </w:tc>
        <w:tc>
          <w:tcPr>
            <w:tcW w:w="1323" w:type="dxa"/>
          </w:tcPr>
          <w:p w14:paraId="2130FA00" w14:textId="77777777" w:rsidR="00A72628" w:rsidRPr="00BC5C31" w:rsidRDefault="00A72628" w:rsidP="00946DBD">
            <w:pPr>
              <w:spacing w:after="0" w:line="240" w:lineRule="atLeast"/>
              <w:ind w:right="-25"/>
              <w:jc w:val="center"/>
              <w:rPr>
                <w:rFonts w:ascii="Times New Roman" w:hAnsi="Times New Roman" w:cs="Times New Roman"/>
                <w:b/>
                <w:szCs w:val="22"/>
              </w:rPr>
            </w:pPr>
            <w:r w:rsidRPr="00BC5C31">
              <w:rPr>
                <w:rFonts w:ascii="Times New Roman" w:hAnsi="Times New Roman" w:cs="Times New Roman"/>
                <w:bCs/>
                <w:szCs w:val="22"/>
              </w:rPr>
              <w:t>2024</w:t>
            </w:r>
          </w:p>
        </w:tc>
        <w:tc>
          <w:tcPr>
            <w:tcW w:w="243" w:type="dxa"/>
          </w:tcPr>
          <w:p w14:paraId="6EF391E9" w14:textId="77777777" w:rsidR="00A72628" w:rsidRPr="00BC5C31" w:rsidRDefault="00A72628" w:rsidP="00946DBD">
            <w:pPr>
              <w:spacing w:after="0" w:line="240" w:lineRule="atLeast"/>
              <w:ind w:right="-25"/>
              <w:jc w:val="center"/>
              <w:rPr>
                <w:rFonts w:ascii="Times New Roman" w:hAnsi="Times New Roman" w:cs="Times New Roman"/>
                <w:b/>
                <w:szCs w:val="22"/>
              </w:rPr>
            </w:pPr>
          </w:p>
        </w:tc>
        <w:tc>
          <w:tcPr>
            <w:tcW w:w="1316" w:type="dxa"/>
          </w:tcPr>
          <w:p w14:paraId="11319587" w14:textId="77777777" w:rsidR="00A72628" w:rsidRPr="00BC5C31" w:rsidRDefault="00A72628" w:rsidP="00946DBD">
            <w:pPr>
              <w:spacing w:after="0" w:line="240" w:lineRule="atLeast"/>
              <w:ind w:right="-25"/>
              <w:jc w:val="center"/>
              <w:rPr>
                <w:rFonts w:ascii="Times New Roman" w:hAnsi="Times New Roman" w:cs="Times New Roman"/>
                <w:b/>
                <w:szCs w:val="22"/>
              </w:rPr>
            </w:pPr>
            <w:r w:rsidRPr="00BC5C31">
              <w:rPr>
                <w:rFonts w:ascii="Times New Roman" w:hAnsi="Times New Roman" w:cs="Times New Roman"/>
                <w:bCs/>
                <w:szCs w:val="22"/>
              </w:rPr>
              <w:t>2023</w:t>
            </w:r>
          </w:p>
        </w:tc>
      </w:tr>
      <w:tr w:rsidR="00A72628" w:rsidRPr="00BC5C31" w14:paraId="22A3BFF7" w14:textId="77777777" w:rsidTr="00946DBD">
        <w:tc>
          <w:tcPr>
            <w:tcW w:w="3814" w:type="dxa"/>
          </w:tcPr>
          <w:p w14:paraId="5C7AB7E1" w14:textId="77777777" w:rsidR="00A72628" w:rsidRPr="00BC5C31" w:rsidRDefault="00A72628" w:rsidP="00946DBD">
            <w:pPr>
              <w:spacing w:after="0" w:line="240" w:lineRule="atLeast"/>
              <w:ind w:left="549" w:right="-25"/>
              <w:jc w:val="both"/>
              <w:rPr>
                <w:rFonts w:ascii="Times New Roman" w:hAnsi="Times New Roman" w:cs="Times New Roman"/>
                <w:szCs w:val="22"/>
              </w:rPr>
            </w:pPr>
          </w:p>
        </w:tc>
        <w:tc>
          <w:tcPr>
            <w:tcW w:w="5915" w:type="dxa"/>
            <w:gridSpan w:val="7"/>
          </w:tcPr>
          <w:p w14:paraId="6AED09F4" w14:textId="77777777" w:rsidR="00A72628" w:rsidRPr="00BC5C31" w:rsidRDefault="00A72628" w:rsidP="00946DBD">
            <w:pPr>
              <w:tabs>
                <w:tab w:val="left" w:pos="405"/>
              </w:tabs>
              <w:spacing w:after="0" w:line="240" w:lineRule="atLeast"/>
              <w:ind w:left="522" w:right="-25" w:hanging="117"/>
              <w:jc w:val="center"/>
              <w:rPr>
                <w:rFonts w:ascii="Times New Roman" w:hAnsi="Times New Roman" w:cs="Times New Roman"/>
                <w:i/>
                <w:iCs/>
                <w:szCs w:val="22"/>
                <w:cs/>
              </w:rPr>
            </w:pPr>
            <w:r w:rsidRPr="00BC5C31">
              <w:rPr>
                <w:rFonts w:ascii="Times New Roman" w:hAnsi="Times New Roman" w:cs="Times New Roman"/>
                <w:i/>
                <w:iCs/>
                <w:szCs w:val="22"/>
                <w:cs/>
              </w:rPr>
              <w:t>(</w:t>
            </w:r>
            <w:r w:rsidRPr="00BC5C31">
              <w:rPr>
                <w:rFonts w:ascii="Times New Roman" w:hAnsi="Times New Roman" w:cs="Times New Roman"/>
                <w:i/>
                <w:iCs/>
                <w:szCs w:val="22"/>
              </w:rPr>
              <w:t xml:space="preserve">in thousand Baht </w:t>
            </w:r>
            <w:r w:rsidRPr="00BC5C31">
              <w:rPr>
                <w:rFonts w:ascii="Times New Roman" w:hAnsi="Times New Roman" w:cs="Times New Roman"/>
                <w:i/>
                <w:iCs/>
                <w:szCs w:val="22"/>
                <w:cs/>
              </w:rPr>
              <w:t xml:space="preserve">/ </w:t>
            </w:r>
            <w:r w:rsidRPr="00BC5C31">
              <w:rPr>
                <w:rFonts w:ascii="Times New Roman" w:hAnsi="Times New Roman" w:cs="Times New Roman"/>
                <w:i/>
                <w:iCs/>
                <w:szCs w:val="22"/>
              </w:rPr>
              <w:t>in thousand share</w:t>
            </w:r>
            <w:r w:rsidRPr="00BC5C31">
              <w:rPr>
                <w:rFonts w:ascii="Times New Roman" w:hAnsi="Times New Roman" w:cs="Times New Roman"/>
                <w:i/>
                <w:iCs/>
                <w:szCs w:val="22"/>
                <w:cs/>
              </w:rPr>
              <w:t>)</w:t>
            </w:r>
          </w:p>
        </w:tc>
      </w:tr>
      <w:tr w:rsidR="00A72628" w:rsidRPr="00BC5C31" w14:paraId="79956D56" w14:textId="77777777" w:rsidTr="00946DBD">
        <w:tc>
          <w:tcPr>
            <w:tcW w:w="3814" w:type="dxa"/>
          </w:tcPr>
          <w:p w14:paraId="7F0836FA" w14:textId="77777777" w:rsidR="00A72628" w:rsidRPr="00BC5C31" w:rsidRDefault="00A72628" w:rsidP="00946DBD">
            <w:pPr>
              <w:spacing w:after="0" w:line="240" w:lineRule="atLeast"/>
              <w:ind w:left="549" w:right="-25"/>
              <w:jc w:val="both"/>
              <w:rPr>
                <w:rFonts w:ascii="Times New Roman" w:hAnsi="Times New Roman" w:cstheme="minorBidi"/>
                <w:szCs w:val="22"/>
                <w:cs/>
              </w:rPr>
            </w:pPr>
            <w:r w:rsidRPr="00BC5C31">
              <w:rPr>
                <w:rFonts w:ascii="Times New Roman" w:hAnsi="Times New Roman" w:cs="Times New Roman"/>
                <w:szCs w:val="22"/>
              </w:rPr>
              <w:t>Loss for the period</w:t>
            </w:r>
          </w:p>
        </w:tc>
        <w:tc>
          <w:tcPr>
            <w:tcW w:w="1238" w:type="dxa"/>
          </w:tcPr>
          <w:p w14:paraId="79320343" w14:textId="77777777" w:rsidR="00A72628" w:rsidRPr="00BC5C31" w:rsidRDefault="00A72628" w:rsidP="00946DBD">
            <w:pPr>
              <w:tabs>
                <w:tab w:val="decimal" w:pos="932"/>
              </w:tabs>
              <w:spacing w:after="0" w:line="240" w:lineRule="atLeast"/>
              <w:ind w:left="-93" w:right="-96"/>
              <w:jc w:val="both"/>
              <w:rPr>
                <w:rFonts w:ascii="Times New Roman" w:hAnsi="Times New Roman" w:cs="Times New Roman"/>
                <w:szCs w:val="22"/>
              </w:rPr>
            </w:pPr>
          </w:p>
        </w:tc>
        <w:tc>
          <w:tcPr>
            <w:tcW w:w="236" w:type="dxa"/>
          </w:tcPr>
          <w:p w14:paraId="0EB417A8"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Pr>
          <w:p w14:paraId="2DFC3451" w14:textId="77777777" w:rsidR="00A72628" w:rsidRPr="00BC5C31" w:rsidRDefault="00A72628" w:rsidP="00946DBD">
            <w:pPr>
              <w:tabs>
                <w:tab w:val="decimal" w:pos="858"/>
              </w:tabs>
              <w:spacing w:after="0" w:line="240" w:lineRule="atLeast"/>
              <w:ind w:left="-93" w:right="-96"/>
              <w:jc w:val="both"/>
              <w:rPr>
                <w:rFonts w:ascii="Times New Roman" w:hAnsi="Times New Roman" w:cs="Times New Roman"/>
                <w:szCs w:val="22"/>
              </w:rPr>
            </w:pPr>
          </w:p>
        </w:tc>
        <w:tc>
          <w:tcPr>
            <w:tcW w:w="236" w:type="dxa"/>
          </w:tcPr>
          <w:p w14:paraId="3F6FC850"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Pr>
          <w:p w14:paraId="3E648A71" w14:textId="77777777" w:rsidR="00A72628" w:rsidRPr="00BC5C31" w:rsidRDefault="00A72628" w:rsidP="00946DBD">
            <w:pPr>
              <w:tabs>
                <w:tab w:val="decimal" w:pos="919"/>
              </w:tabs>
              <w:spacing w:after="0" w:line="240" w:lineRule="atLeast"/>
              <w:ind w:left="-93" w:right="-96"/>
              <w:jc w:val="both"/>
              <w:rPr>
                <w:rFonts w:ascii="Times New Roman" w:hAnsi="Times New Roman" w:cs="Times New Roman"/>
                <w:szCs w:val="22"/>
              </w:rPr>
            </w:pPr>
          </w:p>
        </w:tc>
        <w:tc>
          <w:tcPr>
            <w:tcW w:w="243" w:type="dxa"/>
          </w:tcPr>
          <w:p w14:paraId="321FE1AD"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16" w:type="dxa"/>
          </w:tcPr>
          <w:p w14:paraId="0C216E69" w14:textId="77777777" w:rsidR="00A72628" w:rsidRPr="00BC5C31" w:rsidRDefault="00A72628" w:rsidP="00946DBD">
            <w:pPr>
              <w:tabs>
                <w:tab w:val="decimal" w:pos="968"/>
              </w:tabs>
              <w:spacing w:after="0" w:line="240" w:lineRule="atLeast"/>
              <w:ind w:left="-93" w:right="-96"/>
              <w:jc w:val="both"/>
              <w:rPr>
                <w:rFonts w:ascii="Times New Roman" w:hAnsi="Times New Roman" w:cs="Times New Roman"/>
                <w:szCs w:val="22"/>
              </w:rPr>
            </w:pPr>
          </w:p>
        </w:tc>
      </w:tr>
      <w:tr w:rsidR="00A72628" w:rsidRPr="00BC5C31" w14:paraId="7012ED3A" w14:textId="77777777" w:rsidTr="00946DBD">
        <w:tc>
          <w:tcPr>
            <w:tcW w:w="3814" w:type="dxa"/>
          </w:tcPr>
          <w:p w14:paraId="7490691C" w14:textId="77777777" w:rsidR="00A72628" w:rsidRPr="00BC5C31" w:rsidRDefault="00A72628" w:rsidP="00946DBD">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attributable to shareholders of </w:t>
            </w:r>
          </w:p>
        </w:tc>
        <w:tc>
          <w:tcPr>
            <w:tcW w:w="1238" w:type="dxa"/>
          </w:tcPr>
          <w:p w14:paraId="631D5486" w14:textId="77777777" w:rsidR="00A72628" w:rsidRPr="00BC5C31" w:rsidRDefault="00A72628" w:rsidP="00946DBD">
            <w:pPr>
              <w:tabs>
                <w:tab w:val="decimal" w:pos="932"/>
              </w:tabs>
              <w:spacing w:after="0" w:line="240" w:lineRule="atLeast"/>
              <w:ind w:left="-93" w:right="-96"/>
              <w:jc w:val="both"/>
              <w:rPr>
                <w:rFonts w:ascii="Times New Roman" w:hAnsi="Times New Roman" w:cs="Times New Roman"/>
                <w:szCs w:val="22"/>
              </w:rPr>
            </w:pPr>
          </w:p>
        </w:tc>
        <w:tc>
          <w:tcPr>
            <w:tcW w:w="236" w:type="dxa"/>
          </w:tcPr>
          <w:p w14:paraId="77409488"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Pr>
          <w:p w14:paraId="038F2F47" w14:textId="77777777" w:rsidR="00A72628" w:rsidRPr="00BC5C31" w:rsidRDefault="00A72628" w:rsidP="00946DBD">
            <w:pPr>
              <w:tabs>
                <w:tab w:val="decimal" w:pos="858"/>
              </w:tabs>
              <w:spacing w:after="0" w:line="240" w:lineRule="atLeast"/>
              <w:ind w:left="-93" w:right="-96"/>
              <w:jc w:val="both"/>
              <w:rPr>
                <w:rFonts w:ascii="Times New Roman" w:hAnsi="Times New Roman" w:cs="Times New Roman"/>
                <w:szCs w:val="22"/>
              </w:rPr>
            </w:pPr>
          </w:p>
        </w:tc>
        <w:tc>
          <w:tcPr>
            <w:tcW w:w="236" w:type="dxa"/>
          </w:tcPr>
          <w:p w14:paraId="271572AA"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Pr>
          <w:p w14:paraId="7CDC9C40" w14:textId="77777777" w:rsidR="00A72628" w:rsidRPr="00BC5C31" w:rsidRDefault="00A72628" w:rsidP="00946DBD">
            <w:pPr>
              <w:tabs>
                <w:tab w:val="decimal" w:pos="919"/>
              </w:tabs>
              <w:spacing w:after="0" w:line="240" w:lineRule="atLeast"/>
              <w:ind w:left="-93" w:right="-96"/>
              <w:jc w:val="both"/>
              <w:rPr>
                <w:rFonts w:ascii="Times New Roman" w:hAnsi="Times New Roman" w:cs="Times New Roman"/>
                <w:szCs w:val="22"/>
              </w:rPr>
            </w:pPr>
          </w:p>
        </w:tc>
        <w:tc>
          <w:tcPr>
            <w:tcW w:w="243" w:type="dxa"/>
          </w:tcPr>
          <w:p w14:paraId="366341CE"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16" w:type="dxa"/>
          </w:tcPr>
          <w:p w14:paraId="18E04DBC" w14:textId="77777777" w:rsidR="00A72628" w:rsidRPr="00BC5C31" w:rsidRDefault="00A72628" w:rsidP="00946DBD">
            <w:pPr>
              <w:tabs>
                <w:tab w:val="decimal" w:pos="968"/>
              </w:tabs>
              <w:spacing w:after="0" w:line="240" w:lineRule="atLeast"/>
              <w:ind w:left="-93" w:right="-96"/>
              <w:jc w:val="both"/>
              <w:rPr>
                <w:rFonts w:ascii="Times New Roman" w:hAnsi="Times New Roman" w:cs="Times New Roman"/>
                <w:szCs w:val="22"/>
              </w:rPr>
            </w:pPr>
          </w:p>
        </w:tc>
      </w:tr>
      <w:tr w:rsidR="00A72628" w:rsidRPr="00BC5C31" w14:paraId="2C4AFDE1" w14:textId="77777777" w:rsidTr="00946DBD">
        <w:tc>
          <w:tcPr>
            <w:tcW w:w="3814" w:type="dxa"/>
          </w:tcPr>
          <w:p w14:paraId="2123B24C" w14:textId="77777777" w:rsidR="00A72628" w:rsidRPr="00BC5C31" w:rsidRDefault="00A72628" w:rsidP="00946DBD">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the Company </w:t>
            </w:r>
            <w:r w:rsidRPr="00BC5C31">
              <w:rPr>
                <w:rFonts w:ascii="Times New Roman" w:hAnsi="Times New Roman" w:cs="Times New Roman"/>
                <w:szCs w:val="22"/>
                <w:cs/>
              </w:rPr>
              <w:t>(</w:t>
            </w:r>
            <w:r w:rsidRPr="00BC5C31">
              <w:rPr>
                <w:rFonts w:ascii="Times New Roman" w:hAnsi="Times New Roman" w:cs="Times New Roman"/>
                <w:szCs w:val="22"/>
              </w:rPr>
              <w:t>basic</w:t>
            </w:r>
            <w:r w:rsidRPr="00BC5C31">
              <w:rPr>
                <w:rFonts w:ascii="Times New Roman" w:hAnsi="Times New Roman" w:cs="Times New Roman"/>
                <w:szCs w:val="22"/>
                <w:cs/>
              </w:rPr>
              <w:t>)</w:t>
            </w:r>
          </w:p>
        </w:tc>
        <w:tc>
          <w:tcPr>
            <w:tcW w:w="1238" w:type="dxa"/>
          </w:tcPr>
          <w:p w14:paraId="717BDA8F" w14:textId="77777777" w:rsidR="00A72628" w:rsidRPr="00BC5C31" w:rsidRDefault="00A72628" w:rsidP="00946DBD">
            <w:pPr>
              <w:tabs>
                <w:tab w:val="decimal" w:pos="932"/>
              </w:tabs>
              <w:spacing w:after="0" w:line="240" w:lineRule="atLeast"/>
              <w:ind w:left="-93" w:right="-96"/>
              <w:jc w:val="both"/>
              <w:rPr>
                <w:rFonts w:ascii="Times New Roman" w:hAnsi="Times New Roman" w:cs="Times New Roman"/>
                <w:szCs w:val="22"/>
              </w:rPr>
            </w:pPr>
          </w:p>
        </w:tc>
        <w:tc>
          <w:tcPr>
            <w:tcW w:w="236" w:type="dxa"/>
          </w:tcPr>
          <w:p w14:paraId="377C8EB2"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Pr>
          <w:p w14:paraId="407B081F" w14:textId="77777777" w:rsidR="00A72628" w:rsidRPr="00BC5C31" w:rsidRDefault="00A72628" w:rsidP="00946DBD">
            <w:pPr>
              <w:tabs>
                <w:tab w:val="decimal" w:pos="858"/>
              </w:tabs>
              <w:spacing w:after="0" w:line="240" w:lineRule="atLeast"/>
              <w:ind w:left="-93" w:right="-96"/>
              <w:jc w:val="both"/>
              <w:rPr>
                <w:rFonts w:ascii="Times New Roman" w:hAnsi="Times New Roman" w:cs="Times New Roman"/>
                <w:szCs w:val="22"/>
              </w:rPr>
            </w:pPr>
          </w:p>
        </w:tc>
        <w:tc>
          <w:tcPr>
            <w:tcW w:w="236" w:type="dxa"/>
          </w:tcPr>
          <w:p w14:paraId="4AF375B6"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Pr>
          <w:p w14:paraId="78F7A8E5" w14:textId="77777777" w:rsidR="00A72628" w:rsidRPr="00BC5C31" w:rsidRDefault="00A72628" w:rsidP="00946DBD">
            <w:pPr>
              <w:tabs>
                <w:tab w:val="decimal" w:pos="919"/>
              </w:tabs>
              <w:spacing w:after="0" w:line="240" w:lineRule="atLeast"/>
              <w:ind w:left="-93" w:right="-96"/>
              <w:jc w:val="both"/>
              <w:rPr>
                <w:rFonts w:ascii="Times New Roman" w:hAnsi="Times New Roman" w:cs="Times New Roman"/>
                <w:szCs w:val="22"/>
              </w:rPr>
            </w:pPr>
          </w:p>
        </w:tc>
        <w:tc>
          <w:tcPr>
            <w:tcW w:w="243" w:type="dxa"/>
          </w:tcPr>
          <w:p w14:paraId="50175AF7"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16" w:type="dxa"/>
          </w:tcPr>
          <w:p w14:paraId="2B09A6A6" w14:textId="77777777" w:rsidR="00A72628" w:rsidRPr="00BC5C31" w:rsidRDefault="00A72628" w:rsidP="00946DBD">
            <w:pPr>
              <w:tabs>
                <w:tab w:val="decimal" w:pos="968"/>
              </w:tabs>
              <w:spacing w:after="0" w:line="240" w:lineRule="atLeast"/>
              <w:ind w:left="-93" w:right="-96"/>
              <w:jc w:val="both"/>
              <w:rPr>
                <w:rFonts w:ascii="Times New Roman" w:hAnsi="Times New Roman" w:cs="Times New Roman"/>
                <w:szCs w:val="22"/>
              </w:rPr>
            </w:pPr>
          </w:p>
        </w:tc>
      </w:tr>
      <w:tr w:rsidR="00A72628" w:rsidRPr="00BC5C31" w14:paraId="5C82691D" w14:textId="77777777" w:rsidTr="00946DBD">
        <w:tc>
          <w:tcPr>
            <w:tcW w:w="3814" w:type="dxa"/>
          </w:tcPr>
          <w:p w14:paraId="53FA76D4" w14:textId="77777777" w:rsidR="00A72628" w:rsidRPr="00BC5C31" w:rsidRDefault="00A72628" w:rsidP="00946DBD">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w:t>
            </w:r>
            <w:r w:rsidRPr="00BC5C31">
              <w:rPr>
                <w:rFonts w:ascii="Times New Roman" w:eastAsia="Brush Script MT" w:hAnsi="Times New Roman" w:cs="Times New Roman"/>
                <w:szCs w:val="18"/>
                <w:lang w:eastAsia="zh-CN"/>
              </w:rPr>
              <w:t>Continuing operations</w:t>
            </w:r>
          </w:p>
        </w:tc>
        <w:tc>
          <w:tcPr>
            <w:tcW w:w="1238" w:type="dxa"/>
          </w:tcPr>
          <w:p w14:paraId="4AAD97E7" w14:textId="3DCB39A0" w:rsidR="00A72628" w:rsidRPr="00BC5C31" w:rsidRDefault="00A72628" w:rsidP="00946DBD">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w:t>
            </w:r>
            <w:r w:rsidR="00293002" w:rsidRPr="00BC5C31">
              <w:rPr>
                <w:rFonts w:ascii="Times New Roman" w:hAnsi="Times New Roman" w:cs="Times New Roman"/>
                <w:szCs w:val="22"/>
              </w:rPr>
              <w:t>531,308</w:t>
            </w:r>
            <w:r w:rsidRPr="00BC5C31">
              <w:rPr>
                <w:rFonts w:ascii="Times New Roman" w:hAnsi="Times New Roman" w:cs="Times New Roman"/>
                <w:szCs w:val="22"/>
              </w:rPr>
              <w:t>)</w:t>
            </w:r>
          </w:p>
        </w:tc>
        <w:tc>
          <w:tcPr>
            <w:tcW w:w="236" w:type="dxa"/>
          </w:tcPr>
          <w:p w14:paraId="00A9608C"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Pr>
          <w:p w14:paraId="7CE99659" w14:textId="61E8E842" w:rsidR="00A72628" w:rsidRPr="00BC5C31" w:rsidRDefault="00A72628" w:rsidP="00946DBD">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w:t>
            </w:r>
            <w:r w:rsidR="00037C7F" w:rsidRPr="00BC5C31">
              <w:rPr>
                <w:rFonts w:ascii="Times New Roman" w:hAnsi="Times New Roman" w:cs="Times New Roman"/>
                <w:szCs w:val="22"/>
              </w:rPr>
              <w:t>302,522</w:t>
            </w:r>
            <w:r w:rsidRPr="00BC5C31">
              <w:rPr>
                <w:rFonts w:ascii="Times New Roman" w:hAnsi="Times New Roman" w:cs="Times New Roman"/>
                <w:szCs w:val="22"/>
              </w:rPr>
              <w:t>)</w:t>
            </w:r>
          </w:p>
        </w:tc>
        <w:tc>
          <w:tcPr>
            <w:tcW w:w="236" w:type="dxa"/>
          </w:tcPr>
          <w:p w14:paraId="2839DD14"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Pr>
          <w:p w14:paraId="4EE31A50" w14:textId="2C57D4F9" w:rsidR="00A72628" w:rsidRPr="00BC5C31" w:rsidRDefault="00CC1E16" w:rsidP="00946DBD">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(241,431)</w:t>
            </w:r>
          </w:p>
        </w:tc>
        <w:tc>
          <w:tcPr>
            <w:tcW w:w="243" w:type="dxa"/>
          </w:tcPr>
          <w:p w14:paraId="797544ED"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16" w:type="dxa"/>
          </w:tcPr>
          <w:p w14:paraId="22E23E72" w14:textId="5CA98DCA" w:rsidR="00A72628" w:rsidRPr="00BC5C31" w:rsidRDefault="00A72628" w:rsidP="00946DBD">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(206,251)</w:t>
            </w:r>
          </w:p>
        </w:tc>
      </w:tr>
      <w:tr w:rsidR="00A72628" w:rsidRPr="00BC5C31" w14:paraId="11E3C867" w14:textId="77777777" w:rsidTr="00946DBD">
        <w:tc>
          <w:tcPr>
            <w:tcW w:w="3814" w:type="dxa"/>
          </w:tcPr>
          <w:p w14:paraId="1207653D" w14:textId="77777777" w:rsidR="00A72628" w:rsidRPr="00BC5C31" w:rsidRDefault="00A72628" w:rsidP="00946DBD">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Discontinued operations</w:t>
            </w:r>
          </w:p>
        </w:tc>
        <w:tc>
          <w:tcPr>
            <w:tcW w:w="1238" w:type="dxa"/>
            <w:tcBorders>
              <w:bottom w:val="single" w:sz="4" w:space="0" w:color="auto"/>
            </w:tcBorders>
          </w:tcPr>
          <w:p w14:paraId="40C3979F" w14:textId="626AF473" w:rsidR="00A72628" w:rsidRPr="00BC5C31" w:rsidRDefault="00A72628" w:rsidP="00946DBD">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w:t>
            </w:r>
            <w:r w:rsidR="00293002" w:rsidRPr="00BC5C31">
              <w:rPr>
                <w:rFonts w:ascii="Times New Roman" w:hAnsi="Times New Roman" w:cs="Times New Roman"/>
                <w:szCs w:val="22"/>
              </w:rPr>
              <w:t>42,294</w:t>
            </w:r>
            <w:r w:rsidRPr="00BC5C31">
              <w:rPr>
                <w:rFonts w:ascii="Times New Roman" w:hAnsi="Times New Roman" w:cs="Times New Roman"/>
                <w:szCs w:val="22"/>
              </w:rPr>
              <w:t>)</w:t>
            </w:r>
          </w:p>
        </w:tc>
        <w:tc>
          <w:tcPr>
            <w:tcW w:w="236" w:type="dxa"/>
          </w:tcPr>
          <w:p w14:paraId="2A9C8D06"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Borders>
              <w:bottom w:val="single" w:sz="4" w:space="0" w:color="auto"/>
            </w:tcBorders>
          </w:tcPr>
          <w:p w14:paraId="52DAE5FC" w14:textId="0A71DE69" w:rsidR="00A72628" w:rsidRPr="00BC5C31" w:rsidRDefault="00037C7F" w:rsidP="00946DBD">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(48,742</w:t>
            </w:r>
            <w:r w:rsidR="00A72628" w:rsidRPr="00BC5C31">
              <w:rPr>
                <w:rFonts w:ascii="Times New Roman" w:hAnsi="Times New Roman" w:cs="Times New Roman"/>
                <w:szCs w:val="22"/>
              </w:rPr>
              <w:t>)</w:t>
            </w:r>
          </w:p>
        </w:tc>
        <w:tc>
          <w:tcPr>
            <w:tcW w:w="236" w:type="dxa"/>
          </w:tcPr>
          <w:p w14:paraId="32B5E757"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Borders>
              <w:bottom w:val="single" w:sz="4" w:space="0" w:color="auto"/>
            </w:tcBorders>
          </w:tcPr>
          <w:p w14:paraId="0778B293" w14:textId="77777777" w:rsidR="00A72628" w:rsidRPr="00BC5C31" w:rsidRDefault="00A72628" w:rsidP="00946DBD">
            <w:pPr>
              <w:spacing w:after="0" w:line="240" w:lineRule="atLeast"/>
              <w:ind w:left="-93" w:right="-96"/>
              <w:jc w:val="center"/>
              <w:rPr>
                <w:rFonts w:ascii="Times New Roman" w:hAnsi="Times New Roman" w:cs="Times New Roman"/>
                <w:szCs w:val="22"/>
              </w:rPr>
            </w:pPr>
            <w:r w:rsidRPr="00BC5C31">
              <w:rPr>
                <w:rFonts w:ascii="Times New Roman" w:hAnsi="Times New Roman" w:cs="Times New Roman"/>
                <w:szCs w:val="22"/>
              </w:rPr>
              <w:t>-</w:t>
            </w:r>
          </w:p>
        </w:tc>
        <w:tc>
          <w:tcPr>
            <w:tcW w:w="243" w:type="dxa"/>
          </w:tcPr>
          <w:p w14:paraId="3C676D32"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16" w:type="dxa"/>
            <w:tcBorders>
              <w:bottom w:val="single" w:sz="4" w:space="0" w:color="auto"/>
            </w:tcBorders>
          </w:tcPr>
          <w:p w14:paraId="66D4EF0E" w14:textId="77777777" w:rsidR="00A72628" w:rsidRPr="00BC5C31" w:rsidRDefault="00A72628" w:rsidP="00946DBD">
            <w:pPr>
              <w:spacing w:after="0" w:line="240" w:lineRule="atLeast"/>
              <w:ind w:left="-93" w:right="-96"/>
              <w:jc w:val="center"/>
              <w:rPr>
                <w:rFonts w:ascii="Times New Roman" w:hAnsi="Times New Roman" w:cs="Times New Roman"/>
                <w:szCs w:val="22"/>
              </w:rPr>
            </w:pPr>
            <w:r w:rsidRPr="00BC5C31">
              <w:rPr>
                <w:rFonts w:ascii="Times New Roman" w:hAnsi="Times New Roman" w:cs="Times New Roman"/>
                <w:szCs w:val="22"/>
              </w:rPr>
              <w:t>-</w:t>
            </w:r>
          </w:p>
        </w:tc>
      </w:tr>
      <w:tr w:rsidR="00A72628" w:rsidRPr="00BC5C31" w14:paraId="7F1F0D15" w14:textId="77777777" w:rsidTr="00946DBD">
        <w:tc>
          <w:tcPr>
            <w:tcW w:w="3814" w:type="dxa"/>
          </w:tcPr>
          <w:p w14:paraId="6A8BC280" w14:textId="77777777" w:rsidR="00A72628" w:rsidRPr="00BC5C31" w:rsidRDefault="00A72628" w:rsidP="00946DBD">
            <w:pPr>
              <w:spacing w:after="0" w:line="240" w:lineRule="atLeast"/>
              <w:ind w:left="549" w:right="-25"/>
              <w:jc w:val="both"/>
              <w:rPr>
                <w:rFonts w:ascii="Times New Roman" w:hAnsi="Times New Roman" w:cstheme="minorBidi"/>
                <w:szCs w:val="22"/>
                <w:cs/>
              </w:rPr>
            </w:pPr>
            <w:r w:rsidRPr="00BC5C31">
              <w:rPr>
                <w:rFonts w:ascii="Times New Roman" w:hAnsi="Times New Roman" w:cs="Times New Roman"/>
                <w:szCs w:val="22"/>
              </w:rPr>
              <w:t>Total loss for the period</w:t>
            </w:r>
          </w:p>
        </w:tc>
        <w:tc>
          <w:tcPr>
            <w:tcW w:w="1238" w:type="dxa"/>
            <w:tcBorders>
              <w:top w:val="single" w:sz="4" w:space="0" w:color="auto"/>
            </w:tcBorders>
          </w:tcPr>
          <w:p w14:paraId="0EB1935A" w14:textId="77777777" w:rsidR="00A72628" w:rsidRPr="00BC5C31" w:rsidRDefault="00A72628" w:rsidP="00946DBD">
            <w:pPr>
              <w:tabs>
                <w:tab w:val="decimal" w:pos="932"/>
              </w:tabs>
              <w:spacing w:after="0" w:line="240" w:lineRule="atLeast"/>
              <w:ind w:left="-93" w:right="-96"/>
              <w:jc w:val="both"/>
              <w:rPr>
                <w:rFonts w:ascii="Times New Roman" w:hAnsi="Times New Roman" w:cs="Times New Roman"/>
                <w:szCs w:val="22"/>
              </w:rPr>
            </w:pPr>
          </w:p>
        </w:tc>
        <w:tc>
          <w:tcPr>
            <w:tcW w:w="236" w:type="dxa"/>
          </w:tcPr>
          <w:p w14:paraId="4D6E97EB"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Borders>
              <w:top w:val="single" w:sz="4" w:space="0" w:color="auto"/>
            </w:tcBorders>
          </w:tcPr>
          <w:p w14:paraId="26C7035D" w14:textId="77777777" w:rsidR="00A72628" w:rsidRPr="00BC5C31" w:rsidRDefault="00A72628" w:rsidP="00946DBD">
            <w:pPr>
              <w:tabs>
                <w:tab w:val="decimal" w:pos="858"/>
              </w:tabs>
              <w:spacing w:after="0" w:line="240" w:lineRule="atLeast"/>
              <w:ind w:left="-93" w:right="-96"/>
              <w:jc w:val="both"/>
              <w:rPr>
                <w:rFonts w:ascii="Times New Roman" w:hAnsi="Times New Roman" w:cs="Times New Roman"/>
                <w:szCs w:val="22"/>
              </w:rPr>
            </w:pPr>
          </w:p>
        </w:tc>
        <w:tc>
          <w:tcPr>
            <w:tcW w:w="236" w:type="dxa"/>
          </w:tcPr>
          <w:p w14:paraId="3BD8DD54"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Borders>
              <w:top w:val="single" w:sz="4" w:space="0" w:color="auto"/>
            </w:tcBorders>
          </w:tcPr>
          <w:p w14:paraId="09AFB17E" w14:textId="77777777" w:rsidR="00A72628" w:rsidRPr="00BC5C31" w:rsidRDefault="00A72628" w:rsidP="00946DBD">
            <w:pPr>
              <w:tabs>
                <w:tab w:val="decimal" w:pos="919"/>
              </w:tabs>
              <w:spacing w:after="0" w:line="240" w:lineRule="atLeast"/>
              <w:ind w:left="-93" w:right="-96"/>
              <w:jc w:val="both"/>
              <w:rPr>
                <w:rFonts w:ascii="Times New Roman" w:hAnsi="Times New Roman" w:cs="Times New Roman"/>
                <w:szCs w:val="22"/>
              </w:rPr>
            </w:pPr>
          </w:p>
        </w:tc>
        <w:tc>
          <w:tcPr>
            <w:tcW w:w="243" w:type="dxa"/>
          </w:tcPr>
          <w:p w14:paraId="3438D750"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16" w:type="dxa"/>
            <w:tcBorders>
              <w:top w:val="single" w:sz="4" w:space="0" w:color="auto"/>
            </w:tcBorders>
          </w:tcPr>
          <w:p w14:paraId="03A8D5CF" w14:textId="77777777" w:rsidR="00A72628" w:rsidRPr="00BC5C31" w:rsidRDefault="00A72628" w:rsidP="00946DBD">
            <w:pPr>
              <w:tabs>
                <w:tab w:val="decimal" w:pos="968"/>
              </w:tabs>
              <w:spacing w:after="0" w:line="240" w:lineRule="atLeast"/>
              <w:ind w:left="-93" w:right="-96"/>
              <w:jc w:val="both"/>
              <w:rPr>
                <w:rFonts w:ascii="Times New Roman" w:hAnsi="Times New Roman" w:cs="Times New Roman"/>
                <w:szCs w:val="22"/>
              </w:rPr>
            </w:pPr>
          </w:p>
        </w:tc>
      </w:tr>
      <w:tr w:rsidR="00A72628" w:rsidRPr="00BC5C31" w14:paraId="269CC021" w14:textId="77777777" w:rsidTr="00AB42AE">
        <w:tc>
          <w:tcPr>
            <w:tcW w:w="3814" w:type="dxa"/>
          </w:tcPr>
          <w:p w14:paraId="6545E93F" w14:textId="77777777" w:rsidR="00A72628" w:rsidRPr="00BC5C31" w:rsidRDefault="00A72628" w:rsidP="00946DBD">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attributable to shareholders of </w:t>
            </w:r>
          </w:p>
        </w:tc>
        <w:tc>
          <w:tcPr>
            <w:tcW w:w="1238" w:type="dxa"/>
          </w:tcPr>
          <w:p w14:paraId="4611F139" w14:textId="77777777" w:rsidR="00A72628" w:rsidRPr="00BC5C31" w:rsidRDefault="00A72628" w:rsidP="00946DBD">
            <w:pPr>
              <w:tabs>
                <w:tab w:val="decimal" w:pos="932"/>
              </w:tabs>
              <w:spacing w:after="0" w:line="240" w:lineRule="atLeast"/>
              <w:ind w:left="-93" w:right="-96"/>
              <w:jc w:val="both"/>
              <w:rPr>
                <w:rFonts w:ascii="Times New Roman" w:hAnsi="Times New Roman" w:cs="Times New Roman"/>
                <w:szCs w:val="22"/>
              </w:rPr>
            </w:pPr>
          </w:p>
        </w:tc>
        <w:tc>
          <w:tcPr>
            <w:tcW w:w="236" w:type="dxa"/>
          </w:tcPr>
          <w:p w14:paraId="396001A8"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Pr>
          <w:p w14:paraId="332C5DBA" w14:textId="77777777" w:rsidR="00A72628" w:rsidRPr="00BC5C31" w:rsidRDefault="00A72628" w:rsidP="00946DBD">
            <w:pPr>
              <w:tabs>
                <w:tab w:val="decimal" w:pos="858"/>
              </w:tabs>
              <w:spacing w:after="0" w:line="240" w:lineRule="atLeast"/>
              <w:ind w:left="-93" w:right="-96"/>
              <w:jc w:val="both"/>
              <w:rPr>
                <w:rFonts w:ascii="Times New Roman" w:hAnsi="Times New Roman" w:cs="Times New Roman"/>
                <w:szCs w:val="22"/>
              </w:rPr>
            </w:pPr>
          </w:p>
        </w:tc>
        <w:tc>
          <w:tcPr>
            <w:tcW w:w="236" w:type="dxa"/>
          </w:tcPr>
          <w:p w14:paraId="48147E4A"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Pr>
          <w:p w14:paraId="553DAEEE" w14:textId="77777777" w:rsidR="00A72628" w:rsidRPr="00BC5C31" w:rsidRDefault="00A72628" w:rsidP="00946DBD">
            <w:pPr>
              <w:tabs>
                <w:tab w:val="decimal" w:pos="919"/>
              </w:tabs>
              <w:spacing w:after="0" w:line="240" w:lineRule="atLeast"/>
              <w:ind w:left="-93" w:right="-96"/>
              <w:jc w:val="both"/>
              <w:rPr>
                <w:rFonts w:ascii="Times New Roman" w:hAnsi="Times New Roman" w:cs="Times New Roman"/>
                <w:szCs w:val="22"/>
              </w:rPr>
            </w:pPr>
          </w:p>
        </w:tc>
        <w:tc>
          <w:tcPr>
            <w:tcW w:w="243" w:type="dxa"/>
          </w:tcPr>
          <w:p w14:paraId="3A6CB654"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16" w:type="dxa"/>
          </w:tcPr>
          <w:p w14:paraId="779B947F" w14:textId="77777777" w:rsidR="00A72628" w:rsidRPr="00BC5C31" w:rsidRDefault="00A72628" w:rsidP="00946DBD">
            <w:pPr>
              <w:tabs>
                <w:tab w:val="decimal" w:pos="968"/>
              </w:tabs>
              <w:spacing w:after="0" w:line="240" w:lineRule="atLeast"/>
              <w:ind w:left="-93" w:right="-96"/>
              <w:jc w:val="both"/>
              <w:rPr>
                <w:rFonts w:ascii="Times New Roman" w:hAnsi="Times New Roman" w:cs="Times New Roman"/>
                <w:szCs w:val="22"/>
              </w:rPr>
            </w:pPr>
          </w:p>
        </w:tc>
      </w:tr>
      <w:tr w:rsidR="00A72628" w:rsidRPr="00BC5C31" w14:paraId="350E7189" w14:textId="77777777" w:rsidTr="00AB42AE">
        <w:tc>
          <w:tcPr>
            <w:tcW w:w="3814" w:type="dxa"/>
          </w:tcPr>
          <w:p w14:paraId="66836C5B" w14:textId="77777777" w:rsidR="00A72628" w:rsidRPr="00BC5C31" w:rsidRDefault="00A72628" w:rsidP="00946DBD">
            <w:pPr>
              <w:spacing w:after="0" w:line="240" w:lineRule="atLeast"/>
              <w:ind w:left="549" w:right="-25"/>
              <w:jc w:val="both"/>
              <w:rPr>
                <w:rFonts w:ascii="Times New Roman" w:hAnsi="Times New Roman" w:cstheme="minorBidi"/>
                <w:szCs w:val="22"/>
              </w:rPr>
            </w:pPr>
            <w:r w:rsidRPr="00BC5C31">
              <w:rPr>
                <w:rFonts w:ascii="Times New Roman" w:hAnsi="Times New Roman" w:cs="Times New Roman"/>
                <w:szCs w:val="22"/>
              </w:rPr>
              <w:t xml:space="preserve">  the Company</w:t>
            </w:r>
          </w:p>
        </w:tc>
        <w:tc>
          <w:tcPr>
            <w:tcW w:w="1238" w:type="dxa"/>
            <w:tcBorders>
              <w:bottom w:val="double" w:sz="4" w:space="0" w:color="auto"/>
            </w:tcBorders>
          </w:tcPr>
          <w:p w14:paraId="5AE0CC01" w14:textId="0E529B4A" w:rsidR="00A72628" w:rsidRPr="00BC5C31" w:rsidRDefault="00A72628" w:rsidP="00946DBD">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w:t>
            </w:r>
            <w:r w:rsidR="00293002" w:rsidRPr="00BC5C31">
              <w:rPr>
                <w:rFonts w:ascii="Times New Roman" w:hAnsi="Times New Roman" w:cs="Times New Roman"/>
                <w:szCs w:val="22"/>
              </w:rPr>
              <w:t>573,602</w:t>
            </w:r>
            <w:r w:rsidRPr="00BC5C31">
              <w:rPr>
                <w:rFonts w:ascii="Times New Roman" w:hAnsi="Times New Roman" w:cs="Times New Roman"/>
                <w:szCs w:val="22"/>
              </w:rPr>
              <w:t>)</w:t>
            </w:r>
          </w:p>
        </w:tc>
        <w:tc>
          <w:tcPr>
            <w:tcW w:w="236" w:type="dxa"/>
          </w:tcPr>
          <w:p w14:paraId="7CFF203F"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Borders>
              <w:bottom w:val="double" w:sz="4" w:space="0" w:color="auto"/>
            </w:tcBorders>
          </w:tcPr>
          <w:p w14:paraId="62850194" w14:textId="570856A7" w:rsidR="00A72628" w:rsidRPr="00BC5C31" w:rsidRDefault="00A72628" w:rsidP="00AB42AE">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(3</w:t>
            </w:r>
            <w:r w:rsidR="00037C7F" w:rsidRPr="00BC5C31">
              <w:rPr>
                <w:rFonts w:ascii="Times New Roman" w:hAnsi="Times New Roman" w:cs="Times New Roman"/>
                <w:szCs w:val="22"/>
              </w:rPr>
              <w:t>51,264</w:t>
            </w:r>
            <w:r w:rsidR="00AB42AE" w:rsidRPr="00BC5C31">
              <w:rPr>
                <w:rFonts w:ascii="Times New Roman" w:hAnsi="Times New Roman" w:cs="Times New Roman"/>
                <w:szCs w:val="22"/>
              </w:rPr>
              <w:t>)</w:t>
            </w:r>
          </w:p>
        </w:tc>
        <w:tc>
          <w:tcPr>
            <w:tcW w:w="236" w:type="dxa"/>
          </w:tcPr>
          <w:p w14:paraId="239A6BCD"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Borders>
              <w:bottom w:val="double" w:sz="4" w:space="0" w:color="auto"/>
            </w:tcBorders>
          </w:tcPr>
          <w:p w14:paraId="76265390" w14:textId="4AC1D936" w:rsidR="00A72628" w:rsidRPr="00BC5C31" w:rsidRDefault="00CC1E16" w:rsidP="00946DBD">
            <w:pPr>
              <w:tabs>
                <w:tab w:val="decimal" w:pos="919"/>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(241,431)</w:t>
            </w:r>
          </w:p>
        </w:tc>
        <w:tc>
          <w:tcPr>
            <w:tcW w:w="243" w:type="dxa"/>
          </w:tcPr>
          <w:p w14:paraId="3760AF14"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16" w:type="dxa"/>
            <w:tcBorders>
              <w:bottom w:val="double" w:sz="4" w:space="0" w:color="auto"/>
            </w:tcBorders>
          </w:tcPr>
          <w:p w14:paraId="13295E2C" w14:textId="1128BD16" w:rsidR="00A72628" w:rsidRPr="00BC5C31" w:rsidRDefault="00A72628" w:rsidP="00946DBD">
            <w:pPr>
              <w:tabs>
                <w:tab w:val="decimal" w:pos="968"/>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(206,251)</w:t>
            </w:r>
          </w:p>
        </w:tc>
      </w:tr>
      <w:tr w:rsidR="00A72628" w:rsidRPr="00BC5C31" w14:paraId="68846B8C" w14:textId="77777777" w:rsidTr="00AB42AE">
        <w:tc>
          <w:tcPr>
            <w:tcW w:w="3814" w:type="dxa"/>
          </w:tcPr>
          <w:p w14:paraId="06266D6A" w14:textId="77777777" w:rsidR="00A72628" w:rsidRPr="00BC5C31" w:rsidRDefault="00A72628" w:rsidP="00946DBD">
            <w:pPr>
              <w:spacing w:after="0" w:line="240" w:lineRule="atLeast"/>
              <w:ind w:left="549" w:right="-25"/>
              <w:jc w:val="both"/>
              <w:rPr>
                <w:rFonts w:ascii="Times New Roman" w:hAnsi="Times New Roman" w:cs="Times New Roman"/>
                <w:szCs w:val="22"/>
                <w:cs/>
              </w:rPr>
            </w:pPr>
            <w:r w:rsidRPr="00BC5C31">
              <w:rPr>
                <w:rFonts w:ascii="Times New Roman" w:hAnsi="Times New Roman" w:cs="Times New Roman"/>
                <w:szCs w:val="22"/>
              </w:rPr>
              <w:t>The number of ordinary shares</w:t>
            </w:r>
          </w:p>
        </w:tc>
        <w:tc>
          <w:tcPr>
            <w:tcW w:w="1238" w:type="dxa"/>
            <w:tcBorders>
              <w:top w:val="double" w:sz="4" w:space="0" w:color="auto"/>
            </w:tcBorders>
          </w:tcPr>
          <w:p w14:paraId="0B402A6B" w14:textId="77777777" w:rsidR="00A72628" w:rsidRPr="00BC5C31" w:rsidRDefault="00A72628" w:rsidP="00946DBD">
            <w:pPr>
              <w:spacing w:after="0" w:line="240" w:lineRule="atLeast"/>
              <w:ind w:left="-93" w:right="53"/>
              <w:jc w:val="both"/>
              <w:rPr>
                <w:rFonts w:ascii="Times New Roman" w:hAnsi="Times New Roman" w:cs="Times New Roman"/>
                <w:szCs w:val="22"/>
              </w:rPr>
            </w:pPr>
          </w:p>
        </w:tc>
        <w:tc>
          <w:tcPr>
            <w:tcW w:w="236" w:type="dxa"/>
          </w:tcPr>
          <w:p w14:paraId="37A7F31C"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Borders>
              <w:top w:val="double" w:sz="4" w:space="0" w:color="auto"/>
            </w:tcBorders>
          </w:tcPr>
          <w:p w14:paraId="41264167" w14:textId="77777777" w:rsidR="00A72628" w:rsidRPr="00BC5C31" w:rsidRDefault="00A72628" w:rsidP="00946DBD">
            <w:pPr>
              <w:spacing w:after="0" w:line="240" w:lineRule="atLeast"/>
              <w:ind w:left="-93" w:right="53"/>
              <w:jc w:val="both"/>
              <w:rPr>
                <w:rFonts w:ascii="Times New Roman" w:hAnsi="Times New Roman" w:cs="Times New Roman"/>
                <w:szCs w:val="22"/>
              </w:rPr>
            </w:pPr>
          </w:p>
        </w:tc>
        <w:tc>
          <w:tcPr>
            <w:tcW w:w="236" w:type="dxa"/>
          </w:tcPr>
          <w:p w14:paraId="73A7EA27"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23" w:type="dxa"/>
            <w:tcBorders>
              <w:top w:val="double" w:sz="4" w:space="0" w:color="auto"/>
            </w:tcBorders>
          </w:tcPr>
          <w:p w14:paraId="0BCEBCED" w14:textId="77777777" w:rsidR="00A72628" w:rsidRPr="00BC5C31" w:rsidRDefault="00A72628" w:rsidP="00946DBD">
            <w:pPr>
              <w:tabs>
                <w:tab w:val="left" w:pos="1246"/>
              </w:tabs>
              <w:spacing w:after="0" w:line="240" w:lineRule="atLeast"/>
              <w:ind w:left="-93" w:right="36"/>
              <w:jc w:val="both"/>
              <w:rPr>
                <w:rFonts w:ascii="Times New Roman" w:hAnsi="Times New Roman" w:cs="Times New Roman"/>
                <w:szCs w:val="22"/>
              </w:rPr>
            </w:pPr>
          </w:p>
        </w:tc>
        <w:tc>
          <w:tcPr>
            <w:tcW w:w="243" w:type="dxa"/>
          </w:tcPr>
          <w:p w14:paraId="15329329" w14:textId="77777777" w:rsidR="00A72628" w:rsidRPr="00BC5C31" w:rsidRDefault="00A72628" w:rsidP="00946DBD">
            <w:pPr>
              <w:tabs>
                <w:tab w:val="decimal" w:pos="756"/>
              </w:tabs>
              <w:spacing w:after="0" w:line="240" w:lineRule="atLeast"/>
              <w:ind w:left="-93" w:right="-96"/>
              <w:jc w:val="both"/>
              <w:rPr>
                <w:rFonts w:ascii="Times New Roman" w:hAnsi="Times New Roman" w:cs="Times New Roman"/>
                <w:szCs w:val="22"/>
              </w:rPr>
            </w:pPr>
          </w:p>
        </w:tc>
        <w:tc>
          <w:tcPr>
            <w:tcW w:w="1316" w:type="dxa"/>
            <w:tcBorders>
              <w:top w:val="double" w:sz="4" w:space="0" w:color="auto"/>
            </w:tcBorders>
          </w:tcPr>
          <w:p w14:paraId="5044552C" w14:textId="77777777" w:rsidR="00A72628" w:rsidRPr="00BC5C31" w:rsidRDefault="00A72628" w:rsidP="00946DBD">
            <w:pPr>
              <w:spacing w:after="0" w:line="240" w:lineRule="atLeast"/>
              <w:ind w:left="-244"/>
              <w:jc w:val="both"/>
              <w:rPr>
                <w:rFonts w:ascii="Times New Roman" w:hAnsi="Times New Roman" w:cs="Times New Roman"/>
                <w:szCs w:val="22"/>
              </w:rPr>
            </w:pPr>
          </w:p>
        </w:tc>
      </w:tr>
      <w:tr w:rsidR="00A72628" w:rsidRPr="00BC5C31" w14:paraId="17D50C7B" w14:textId="77777777" w:rsidTr="00AB42AE">
        <w:tc>
          <w:tcPr>
            <w:tcW w:w="3814" w:type="dxa"/>
          </w:tcPr>
          <w:p w14:paraId="3B1ECFA6" w14:textId="77777777" w:rsidR="00A72628" w:rsidRPr="00BC5C31" w:rsidRDefault="00A72628" w:rsidP="00946DBD">
            <w:pPr>
              <w:spacing w:after="0" w:line="240" w:lineRule="atLeast"/>
              <w:ind w:left="549" w:right="-25"/>
              <w:jc w:val="both"/>
              <w:rPr>
                <w:rFonts w:ascii="Times New Roman" w:hAnsi="Times New Roman" w:cs="Times New Roman"/>
                <w:szCs w:val="22"/>
              </w:rPr>
            </w:pPr>
            <w:r w:rsidRPr="00BC5C31">
              <w:rPr>
                <w:rFonts w:ascii="Times New Roman" w:hAnsi="Times New Roman" w:cs="Times New Roman"/>
                <w:szCs w:val="22"/>
              </w:rPr>
              <w:t xml:space="preserve">  outstanding </w:t>
            </w:r>
          </w:p>
        </w:tc>
        <w:tc>
          <w:tcPr>
            <w:tcW w:w="1238" w:type="dxa"/>
            <w:tcBorders>
              <w:bottom w:val="double" w:sz="4" w:space="0" w:color="auto"/>
            </w:tcBorders>
          </w:tcPr>
          <w:p w14:paraId="2810DB76" w14:textId="77777777" w:rsidR="00A72628" w:rsidRPr="00BC5C31" w:rsidRDefault="00A72628" w:rsidP="00946DBD">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5,712,456</w:t>
            </w:r>
          </w:p>
        </w:tc>
        <w:tc>
          <w:tcPr>
            <w:tcW w:w="236" w:type="dxa"/>
          </w:tcPr>
          <w:p w14:paraId="29C014A3" w14:textId="77777777" w:rsidR="00A72628" w:rsidRPr="00BC5C31" w:rsidRDefault="00A72628" w:rsidP="00946DBD">
            <w:pPr>
              <w:tabs>
                <w:tab w:val="decimal" w:pos="756"/>
                <w:tab w:val="decimal" w:pos="932"/>
              </w:tabs>
              <w:spacing w:after="0" w:line="240" w:lineRule="atLeast"/>
              <w:ind w:left="-93" w:right="-96"/>
              <w:jc w:val="both"/>
              <w:rPr>
                <w:rFonts w:ascii="Times New Roman" w:hAnsi="Times New Roman" w:cs="Times New Roman"/>
                <w:szCs w:val="22"/>
              </w:rPr>
            </w:pPr>
          </w:p>
        </w:tc>
        <w:tc>
          <w:tcPr>
            <w:tcW w:w="1323" w:type="dxa"/>
            <w:tcBorders>
              <w:bottom w:val="double" w:sz="4" w:space="0" w:color="auto"/>
            </w:tcBorders>
          </w:tcPr>
          <w:p w14:paraId="48E471BA" w14:textId="77777777" w:rsidR="00A72628" w:rsidRPr="00BC5C31" w:rsidRDefault="00A72628" w:rsidP="00946DBD">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5,712,456</w:t>
            </w:r>
          </w:p>
        </w:tc>
        <w:tc>
          <w:tcPr>
            <w:tcW w:w="236" w:type="dxa"/>
          </w:tcPr>
          <w:p w14:paraId="7EEBD577" w14:textId="77777777" w:rsidR="00A72628" w:rsidRPr="00BC5C31" w:rsidRDefault="00A72628" w:rsidP="00946DBD">
            <w:pPr>
              <w:tabs>
                <w:tab w:val="decimal" w:pos="756"/>
                <w:tab w:val="decimal" w:pos="932"/>
              </w:tabs>
              <w:spacing w:after="0" w:line="240" w:lineRule="atLeast"/>
              <w:ind w:left="-93" w:right="-96"/>
              <w:jc w:val="both"/>
              <w:rPr>
                <w:rFonts w:ascii="Times New Roman" w:hAnsi="Times New Roman" w:cs="Times New Roman"/>
                <w:szCs w:val="22"/>
              </w:rPr>
            </w:pPr>
          </w:p>
        </w:tc>
        <w:tc>
          <w:tcPr>
            <w:tcW w:w="1323" w:type="dxa"/>
            <w:tcBorders>
              <w:bottom w:val="double" w:sz="4" w:space="0" w:color="auto"/>
            </w:tcBorders>
          </w:tcPr>
          <w:p w14:paraId="386941D3" w14:textId="77777777" w:rsidR="00A72628" w:rsidRPr="00BC5C31" w:rsidRDefault="00A72628" w:rsidP="00946DBD">
            <w:pPr>
              <w:tabs>
                <w:tab w:val="decimal" w:pos="932"/>
              </w:tabs>
              <w:spacing w:after="0" w:line="240" w:lineRule="atLeast"/>
              <w:ind w:left="-93" w:right="-96"/>
              <w:jc w:val="both"/>
              <w:rPr>
                <w:rFonts w:ascii="Times New Roman" w:hAnsi="Times New Roman" w:cs="Times New Roman"/>
                <w:szCs w:val="22"/>
              </w:rPr>
            </w:pPr>
            <w:r w:rsidRPr="00BC5C31">
              <w:rPr>
                <w:rFonts w:ascii="Times New Roman" w:hAnsi="Times New Roman" w:cs="Times New Roman"/>
                <w:szCs w:val="22"/>
              </w:rPr>
              <w:t>5,712,456</w:t>
            </w:r>
          </w:p>
        </w:tc>
        <w:tc>
          <w:tcPr>
            <w:tcW w:w="243" w:type="dxa"/>
          </w:tcPr>
          <w:p w14:paraId="390EFE6A" w14:textId="77777777" w:rsidR="00A72628" w:rsidRPr="00BC5C31" w:rsidRDefault="00A72628" w:rsidP="00946DBD">
            <w:pPr>
              <w:tabs>
                <w:tab w:val="decimal" w:pos="756"/>
                <w:tab w:val="decimal" w:pos="932"/>
              </w:tabs>
              <w:spacing w:after="0" w:line="240" w:lineRule="atLeast"/>
              <w:ind w:left="-93" w:right="-96"/>
              <w:jc w:val="both"/>
              <w:rPr>
                <w:rFonts w:ascii="Times New Roman" w:hAnsi="Times New Roman" w:cs="Times New Roman"/>
                <w:szCs w:val="22"/>
              </w:rPr>
            </w:pPr>
          </w:p>
        </w:tc>
        <w:tc>
          <w:tcPr>
            <w:tcW w:w="1316" w:type="dxa"/>
            <w:tcBorders>
              <w:bottom w:val="double" w:sz="4" w:space="0" w:color="auto"/>
            </w:tcBorders>
          </w:tcPr>
          <w:p w14:paraId="0F42FC48" w14:textId="77777777" w:rsidR="00A72628" w:rsidRPr="00BC5C31" w:rsidRDefault="00A72628" w:rsidP="00946DBD">
            <w:pPr>
              <w:tabs>
                <w:tab w:val="decimal" w:pos="932"/>
              </w:tabs>
              <w:spacing w:after="0" w:line="240" w:lineRule="atLeast"/>
              <w:ind w:left="-244" w:right="-96"/>
              <w:jc w:val="both"/>
              <w:rPr>
                <w:rFonts w:ascii="Times New Roman" w:hAnsi="Times New Roman" w:cs="Times New Roman"/>
                <w:szCs w:val="22"/>
              </w:rPr>
            </w:pPr>
            <w:r w:rsidRPr="00BC5C31">
              <w:rPr>
                <w:rFonts w:ascii="Times New Roman" w:hAnsi="Times New Roman" w:cs="Times New Roman"/>
                <w:szCs w:val="22"/>
              </w:rPr>
              <w:t>5,712,456</w:t>
            </w:r>
          </w:p>
        </w:tc>
      </w:tr>
      <w:tr w:rsidR="00293002" w:rsidRPr="00BC5C31" w14:paraId="3B3BC705" w14:textId="77777777" w:rsidTr="00AB42AE">
        <w:tc>
          <w:tcPr>
            <w:tcW w:w="3814" w:type="dxa"/>
          </w:tcPr>
          <w:p w14:paraId="561E10B0" w14:textId="77777777" w:rsidR="00293002" w:rsidRPr="00BC5C31" w:rsidRDefault="00293002" w:rsidP="005C1750">
            <w:pPr>
              <w:spacing w:after="0" w:line="240" w:lineRule="atLeast"/>
              <w:ind w:left="549" w:right="-25"/>
              <w:jc w:val="both"/>
              <w:rPr>
                <w:rFonts w:ascii="Times New Roman" w:hAnsi="Times New Roman" w:cstheme="minorBidi"/>
                <w:b/>
                <w:bCs/>
                <w:szCs w:val="22"/>
                <w:cs/>
              </w:rPr>
            </w:pPr>
            <w:r w:rsidRPr="00BC5C31">
              <w:rPr>
                <w:rFonts w:ascii="Times New Roman" w:hAnsi="Times New Roman" w:cs="Times New Roman"/>
                <w:b/>
                <w:bCs/>
                <w:szCs w:val="22"/>
              </w:rPr>
              <w:t>Basic loss per share</w:t>
            </w:r>
            <w:r w:rsidRPr="00BC5C31">
              <w:rPr>
                <w:rFonts w:ascii="Times New Roman" w:hAnsi="Times New Roman" w:cstheme="minorBidi"/>
                <w:b/>
                <w:bCs/>
                <w:szCs w:val="22"/>
              </w:rPr>
              <w:t xml:space="preserve"> </w:t>
            </w:r>
            <w:r w:rsidRPr="00BC5C31">
              <w:rPr>
                <w:rFonts w:ascii="Times New Roman" w:hAnsi="Times New Roman" w:cs="Times New Roman"/>
                <w:b/>
                <w:bCs/>
                <w:szCs w:val="22"/>
                <w:cs/>
              </w:rPr>
              <w:t>(</w:t>
            </w:r>
            <w:r w:rsidRPr="00BC5C31">
              <w:rPr>
                <w:rFonts w:ascii="Times New Roman" w:hAnsi="Times New Roman" w:cs="Times New Roman"/>
                <w:b/>
                <w:bCs/>
                <w:szCs w:val="22"/>
              </w:rPr>
              <w:t>Baht</w:t>
            </w:r>
            <w:r w:rsidRPr="00BC5C31">
              <w:rPr>
                <w:rFonts w:ascii="Times New Roman" w:hAnsi="Times New Roman" w:cs="Times New Roman"/>
                <w:b/>
                <w:bCs/>
                <w:szCs w:val="22"/>
                <w:cs/>
              </w:rPr>
              <w:t>)</w:t>
            </w:r>
          </w:p>
        </w:tc>
        <w:tc>
          <w:tcPr>
            <w:tcW w:w="1238" w:type="dxa"/>
            <w:tcBorders>
              <w:top w:val="double" w:sz="4" w:space="0" w:color="auto"/>
            </w:tcBorders>
          </w:tcPr>
          <w:p w14:paraId="5A732114" w14:textId="77777777" w:rsidR="00293002" w:rsidRPr="00BC5C31" w:rsidRDefault="00293002" w:rsidP="005C1750">
            <w:pPr>
              <w:tabs>
                <w:tab w:val="decimal" w:pos="635"/>
              </w:tabs>
              <w:spacing w:after="0" w:line="240" w:lineRule="atLeast"/>
              <w:ind w:left="-93" w:right="53"/>
              <w:jc w:val="both"/>
              <w:rPr>
                <w:rFonts w:ascii="Times New Roman" w:hAnsi="Times New Roman" w:cstheme="minorBidi"/>
                <w:b/>
                <w:bCs/>
                <w:szCs w:val="22"/>
              </w:rPr>
            </w:pPr>
          </w:p>
        </w:tc>
        <w:tc>
          <w:tcPr>
            <w:tcW w:w="236" w:type="dxa"/>
          </w:tcPr>
          <w:p w14:paraId="0DC8E0BF" w14:textId="77777777" w:rsidR="00293002" w:rsidRPr="00BC5C31" w:rsidRDefault="00293002" w:rsidP="005C1750">
            <w:pPr>
              <w:tabs>
                <w:tab w:val="decimal" w:pos="756"/>
              </w:tabs>
              <w:spacing w:after="0" w:line="240" w:lineRule="atLeast"/>
              <w:ind w:left="-93" w:right="-96"/>
              <w:jc w:val="both"/>
              <w:rPr>
                <w:rFonts w:ascii="Times New Roman" w:hAnsi="Times New Roman" w:cs="Times New Roman"/>
                <w:b/>
                <w:bCs/>
                <w:szCs w:val="22"/>
              </w:rPr>
            </w:pPr>
          </w:p>
        </w:tc>
        <w:tc>
          <w:tcPr>
            <w:tcW w:w="1323" w:type="dxa"/>
            <w:tcBorders>
              <w:top w:val="double" w:sz="4" w:space="0" w:color="auto"/>
            </w:tcBorders>
          </w:tcPr>
          <w:p w14:paraId="6E62C91D" w14:textId="77777777" w:rsidR="00293002" w:rsidRPr="00BC5C31" w:rsidRDefault="00293002" w:rsidP="005C1750">
            <w:pPr>
              <w:tabs>
                <w:tab w:val="decimal" w:pos="648"/>
              </w:tabs>
              <w:spacing w:after="0" w:line="240" w:lineRule="atLeast"/>
              <w:ind w:left="-93" w:right="53"/>
              <w:jc w:val="both"/>
              <w:rPr>
                <w:rFonts w:ascii="Times New Roman" w:hAnsi="Times New Roman" w:cstheme="minorBidi"/>
                <w:b/>
                <w:bCs/>
                <w:szCs w:val="22"/>
              </w:rPr>
            </w:pPr>
          </w:p>
        </w:tc>
        <w:tc>
          <w:tcPr>
            <w:tcW w:w="236" w:type="dxa"/>
          </w:tcPr>
          <w:p w14:paraId="5ECA538C" w14:textId="77777777" w:rsidR="00293002" w:rsidRPr="00BC5C31" w:rsidRDefault="00293002" w:rsidP="005C1750">
            <w:pPr>
              <w:tabs>
                <w:tab w:val="decimal" w:pos="756"/>
              </w:tabs>
              <w:spacing w:after="0" w:line="240" w:lineRule="atLeast"/>
              <w:ind w:left="-93" w:right="-96"/>
              <w:jc w:val="both"/>
              <w:rPr>
                <w:rFonts w:ascii="Times New Roman" w:hAnsi="Times New Roman" w:cs="Times New Roman"/>
                <w:b/>
                <w:bCs/>
                <w:szCs w:val="22"/>
              </w:rPr>
            </w:pPr>
          </w:p>
        </w:tc>
        <w:tc>
          <w:tcPr>
            <w:tcW w:w="1323" w:type="dxa"/>
            <w:tcBorders>
              <w:top w:val="double" w:sz="4" w:space="0" w:color="auto"/>
            </w:tcBorders>
          </w:tcPr>
          <w:p w14:paraId="12F3FF00" w14:textId="77777777" w:rsidR="00293002" w:rsidRPr="00BC5C31" w:rsidRDefault="00293002" w:rsidP="005C1750">
            <w:pPr>
              <w:tabs>
                <w:tab w:val="decimal" w:pos="648"/>
              </w:tabs>
              <w:spacing w:after="0" w:line="240" w:lineRule="atLeast"/>
              <w:ind w:left="-93" w:right="53"/>
              <w:jc w:val="both"/>
              <w:rPr>
                <w:rFonts w:ascii="Times New Roman" w:hAnsi="Times New Roman" w:cstheme="minorBidi"/>
                <w:b/>
                <w:bCs/>
                <w:szCs w:val="22"/>
              </w:rPr>
            </w:pPr>
          </w:p>
        </w:tc>
        <w:tc>
          <w:tcPr>
            <w:tcW w:w="243" w:type="dxa"/>
          </w:tcPr>
          <w:p w14:paraId="358A4E03" w14:textId="77777777" w:rsidR="00293002" w:rsidRPr="00BC5C31" w:rsidRDefault="00293002" w:rsidP="005C1750">
            <w:pPr>
              <w:tabs>
                <w:tab w:val="decimal" w:pos="756"/>
              </w:tabs>
              <w:spacing w:after="0" w:line="240" w:lineRule="atLeast"/>
              <w:ind w:left="-93" w:right="-96"/>
              <w:jc w:val="both"/>
              <w:rPr>
                <w:rFonts w:ascii="Times New Roman" w:hAnsi="Times New Roman" w:cs="Times New Roman"/>
                <w:b/>
                <w:bCs/>
                <w:szCs w:val="22"/>
              </w:rPr>
            </w:pPr>
          </w:p>
        </w:tc>
        <w:tc>
          <w:tcPr>
            <w:tcW w:w="1316" w:type="dxa"/>
            <w:tcBorders>
              <w:top w:val="double" w:sz="4" w:space="0" w:color="auto"/>
            </w:tcBorders>
          </w:tcPr>
          <w:p w14:paraId="15DF869C" w14:textId="77777777" w:rsidR="00293002" w:rsidRPr="00BC5C31" w:rsidRDefault="00293002" w:rsidP="005C1750">
            <w:pPr>
              <w:tabs>
                <w:tab w:val="decimal" w:pos="648"/>
              </w:tabs>
              <w:spacing w:after="0" w:line="240" w:lineRule="atLeast"/>
              <w:ind w:left="-93" w:right="53"/>
              <w:jc w:val="both"/>
              <w:rPr>
                <w:rFonts w:ascii="Times New Roman" w:hAnsi="Times New Roman" w:cstheme="minorBidi"/>
                <w:b/>
                <w:bCs/>
                <w:szCs w:val="22"/>
              </w:rPr>
            </w:pPr>
          </w:p>
        </w:tc>
      </w:tr>
      <w:tr w:rsidR="00293002" w:rsidRPr="00BC5C31" w14:paraId="10AFFC64" w14:textId="77777777" w:rsidTr="005C1750">
        <w:tc>
          <w:tcPr>
            <w:tcW w:w="3814" w:type="dxa"/>
          </w:tcPr>
          <w:p w14:paraId="7F4ED511" w14:textId="77777777" w:rsidR="00293002" w:rsidRPr="00BC5C31" w:rsidRDefault="00293002" w:rsidP="005C1750">
            <w:pPr>
              <w:spacing w:after="0" w:line="240" w:lineRule="atLeast"/>
              <w:ind w:left="549" w:right="-25"/>
              <w:jc w:val="both"/>
              <w:rPr>
                <w:rFonts w:ascii="Times New Roman" w:hAnsi="Times New Roman" w:cs="Times New Roman"/>
                <w:b/>
                <w:bCs/>
                <w:szCs w:val="22"/>
              </w:rPr>
            </w:pPr>
            <w:r w:rsidRPr="00BC5C31">
              <w:rPr>
                <w:rFonts w:ascii="Times New Roman" w:hAnsi="Times New Roman" w:cs="Times New Roman"/>
                <w:b/>
                <w:bCs/>
                <w:szCs w:val="22"/>
              </w:rPr>
              <w:t xml:space="preserve">  Continuing operations</w:t>
            </w:r>
          </w:p>
        </w:tc>
        <w:tc>
          <w:tcPr>
            <w:tcW w:w="1238" w:type="dxa"/>
            <w:tcBorders>
              <w:bottom w:val="double" w:sz="4" w:space="0" w:color="auto"/>
            </w:tcBorders>
          </w:tcPr>
          <w:p w14:paraId="0E50ED9B" w14:textId="684E6840" w:rsidR="00293002" w:rsidRPr="00BC5C31" w:rsidRDefault="00293002" w:rsidP="005C1750">
            <w:pPr>
              <w:tabs>
                <w:tab w:val="decimal" w:pos="635"/>
              </w:tabs>
              <w:spacing w:after="0" w:line="240" w:lineRule="atLeast"/>
              <w:ind w:left="-93" w:right="53"/>
              <w:jc w:val="both"/>
              <w:rPr>
                <w:rFonts w:ascii="Times New Roman" w:hAnsi="Times New Roman" w:cstheme="minorBidi"/>
                <w:b/>
                <w:bCs/>
                <w:szCs w:val="22"/>
              </w:rPr>
            </w:pPr>
            <w:r w:rsidRPr="00BC5C31">
              <w:rPr>
                <w:rFonts w:ascii="Times New Roman" w:hAnsi="Times New Roman" w:cstheme="minorBidi"/>
                <w:b/>
                <w:bCs/>
                <w:szCs w:val="22"/>
              </w:rPr>
              <w:t>(0.0</w:t>
            </w:r>
            <w:r w:rsidR="00CC1E16" w:rsidRPr="00BC5C31">
              <w:rPr>
                <w:rFonts w:ascii="Times New Roman" w:hAnsi="Times New Roman" w:cstheme="minorBidi"/>
                <w:b/>
                <w:bCs/>
                <w:szCs w:val="22"/>
              </w:rPr>
              <w:t>930</w:t>
            </w:r>
            <w:r w:rsidRPr="00BC5C31">
              <w:rPr>
                <w:rFonts w:ascii="Times New Roman" w:hAnsi="Times New Roman" w:cstheme="minorBidi"/>
                <w:b/>
                <w:bCs/>
                <w:szCs w:val="22"/>
              </w:rPr>
              <w:t>)</w:t>
            </w:r>
          </w:p>
        </w:tc>
        <w:tc>
          <w:tcPr>
            <w:tcW w:w="236" w:type="dxa"/>
          </w:tcPr>
          <w:p w14:paraId="51B813AC" w14:textId="77777777" w:rsidR="00293002" w:rsidRPr="00BC5C31" w:rsidRDefault="00293002" w:rsidP="005C1750">
            <w:pPr>
              <w:tabs>
                <w:tab w:val="decimal" w:pos="756"/>
              </w:tabs>
              <w:spacing w:after="0" w:line="240" w:lineRule="atLeast"/>
              <w:ind w:left="-93" w:right="-96"/>
              <w:jc w:val="both"/>
              <w:rPr>
                <w:rFonts w:ascii="Times New Roman" w:hAnsi="Times New Roman" w:cs="Times New Roman"/>
                <w:b/>
                <w:bCs/>
                <w:szCs w:val="22"/>
              </w:rPr>
            </w:pPr>
          </w:p>
        </w:tc>
        <w:tc>
          <w:tcPr>
            <w:tcW w:w="1323" w:type="dxa"/>
            <w:tcBorders>
              <w:bottom w:val="double" w:sz="4" w:space="0" w:color="auto"/>
            </w:tcBorders>
          </w:tcPr>
          <w:p w14:paraId="1DD78873" w14:textId="12A7CA3E" w:rsidR="00293002" w:rsidRPr="00BC5C31" w:rsidRDefault="00293002" w:rsidP="005C1750">
            <w:pPr>
              <w:tabs>
                <w:tab w:val="decimal" w:pos="648"/>
              </w:tabs>
              <w:spacing w:after="0" w:line="240" w:lineRule="atLeast"/>
              <w:ind w:left="-93" w:right="53"/>
              <w:jc w:val="both"/>
              <w:rPr>
                <w:rFonts w:ascii="Times New Roman" w:hAnsi="Times New Roman" w:cs="Times New Roman"/>
                <w:b/>
                <w:bCs/>
                <w:szCs w:val="22"/>
              </w:rPr>
            </w:pPr>
            <w:r w:rsidRPr="00BC5C31">
              <w:rPr>
                <w:rFonts w:ascii="Times New Roman" w:hAnsi="Times New Roman" w:cs="Times New Roman"/>
                <w:b/>
                <w:bCs/>
                <w:szCs w:val="22"/>
              </w:rPr>
              <w:t>(0.0</w:t>
            </w:r>
            <w:r w:rsidR="00CC1E16" w:rsidRPr="00BC5C31">
              <w:rPr>
                <w:rFonts w:ascii="Times New Roman" w:hAnsi="Times New Roman" w:cs="Times New Roman"/>
                <w:b/>
                <w:bCs/>
                <w:szCs w:val="22"/>
              </w:rPr>
              <w:t>530</w:t>
            </w:r>
            <w:r w:rsidRPr="00BC5C31">
              <w:rPr>
                <w:rFonts w:ascii="Times New Roman" w:hAnsi="Times New Roman" w:cs="Times New Roman"/>
                <w:b/>
                <w:bCs/>
                <w:szCs w:val="22"/>
              </w:rPr>
              <w:t>)</w:t>
            </w:r>
          </w:p>
        </w:tc>
        <w:tc>
          <w:tcPr>
            <w:tcW w:w="236" w:type="dxa"/>
          </w:tcPr>
          <w:p w14:paraId="709A6AE2" w14:textId="77777777" w:rsidR="00293002" w:rsidRPr="00BC5C31" w:rsidRDefault="00293002" w:rsidP="005C1750">
            <w:pPr>
              <w:tabs>
                <w:tab w:val="decimal" w:pos="756"/>
              </w:tabs>
              <w:spacing w:after="0" w:line="240" w:lineRule="atLeast"/>
              <w:ind w:left="-93" w:right="-96"/>
              <w:jc w:val="both"/>
              <w:rPr>
                <w:rFonts w:ascii="Times New Roman" w:hAnsi="Times New Roman" w:cs="Times New Roman"/>
                <w:b/>
                <w:bCs/>
                <w:szCs w:val="22"/>
              </w:rPr>
            </w:pPr>
          </w:p>
        </w:tc>
        <w:tc>
          <w:tcPr>
            <w:tcW w:w="1323" w:type="dxa"/>
            <w:tcBorders>
              <w:bottom w:val="double" w:sz="4" w:space="0" w:color="auto"/>
            </w:tcBorders>
          </w:tcPr>
          <w:p w14:paraId="6F034866" w14:textId="560E67A4" w:rsidR="00293002" w:rsidRPr="00BC5C31" w:rsidRDefault="00293002" w:rsidP="005C1750">
            <w:pPr>
              <w:tabs>
                <w:tab w:val="decimal" w:pos="648"/>
              </w:tabs>
              <w:spacing w:after="0" w:line="240" w:lineRule="atLeast"/>
              <w:ind w:left="-93" w:right="53"/>
              <w:jc w:val="both"/>
              <w:rPr>
                <w:rFonts w:ascii="Times New Roman" w:hAnsi="Times New Roman" w:cstheme="minorBidi"/>
                <w:b/>
                <w:bCs/>
                <w:szCs w:val="22"/>
              </w:rPr>
            </w:pPr>
            <w:r w:rsidRPr="00BC5C31">
              <w:rPr>
                <w:rFonts w:ascii="Times New Roman" w:hAnsi="Times New Roman" w:cstheme="minorBidi"/>
                <w:b/>
                <w:bCs/>
                <w:szCs w:val="22"/>
              </w:rPr>
              <w:t>(0.0</w:t>
            </w:r>
            <w:r w:rsidR="00CC1E16" w:rsidRPr="00BC5C31">
              <w:rPr>
                <w:rFonts w:ascii="Times New Roman" w:hAnsi="Times New Roman" w:cstheme="minorBidi"/>
                <w:b/>
                <w:bCs/>
                <w:szCs w:val="22"/>
              </w:rPr>
              <w:t>42</w:t>
            </w:r>
            <w:r w:rsidR="00A33275" w:rsidRPr="00BC5C31">
              <w:rPr>
                <w:rFonts w:ascii="Times New Roman" w:hAnsi="Times New Roman" w:cstheme="minorBidi"/>
                <w:b/>
                <w:bCs/>
                <w:szCs w:val="22"/>
              </w:rPr>
              <w:t>3</w:t>
            </w:r>
            <w:r w:rsidRPr="00BC5C31">
              <w:rPr>
                <w:rFonts w:ascii="Times New Roman" w:hAnsi="Times New Roman" w:cstheme="minorBidi"/>
                <w:b/>
                <w:bCs/>
                <w:szCs w:val="22"/>
              </w:rPr>
              <w:t>)</w:t>
            </w:r>
          </w:p>
        </w:tc>
        <w:tc>
          <w:tcPr>
            <w:tcW w:w="243" w:type="dxa"/>
          </w:tcPr>
          <w:p w14:paraId="6BFD6B43" w14:textId="77777777" w:rsidR="00293002" w:rsidRPr="00BC5C31" w:rsidRDefault="00293002" w:rsidP="005C1750">
            <w:pPr>
              <w:tabs>
                <w:tab w:val="decimal" w:pos="756"/>
              </w:tabs>
              <w:spacing w:after="0" w:line="240" w:lineRule="atLeast"/>
              <w:ind w:left="-93" w:right="-96"/>
              <w:jc w:val="both"/>
              <w:rPr>
                <w:rFonts w:ascii="Times New Roman" w:hAnsi="Times New Roman" w:cs="Times New Roman"/>
                <w:b/>
                <w:bCs/>
                <w:szCs w:val="22"/>
              </w:rPr>
            </w:pPr>
          </w:p>
        </w:tc>
        <w:tc>
          <w:tcPr>
            <w:tcW w:w="1316" w:type="dxa"/>
            <w:tcBorders>
              <w:bottom w:val="double" w:sz="4" w:space="0" w:color="auto"/>
            </w:tcBorders>
          </w:tcPr>
          <w:p w14:paraId="7408CD11" w14:textId="43992700" w:rsidR="00293002" w:rsidRPr="00BC5C31" w:rsidRDefault="00293002" w:rsidP="005C1750">
            <w:pPr>
              <w:tabs>
                <w:tab w:val="decimal" w:pos="648"/>
              </w:tabs>
              <w:spacing w:after="0" w:line="240" w:lineRule="atLeast"/>
              <w:ind w:left="-93" w:right="53"/>
              <w:jc w:val="both"/>
              <w:rPr>
                <w:rFonts w:ascii="Times New Roman" w:hAnsi="Times New Roman" w:cs="Times New Roman"/>
                <w:b/>
                <w:bCs/>
                <w:szCs w:val="22"/>
              </w:rPr>
            </w:pPr>
            <w:r w:rsidRPr="00BC5C31">
              <w:rPr>
                <w:rFonts w:ascii="Times New Roman" w:hAnsi="Times New Roman" w:cs="Times New Roman"/>
                <w:b/>
                <w:bCs/>
                <w:szCs w:val="22"/>
              </w:rPr>
              <w:t>(0.0</w:t>
            </w:r>
            <w:r w:rsidR="00CC1E16" w:rsidRPr="00BC5C31">
              <w:rPr>
                <w:rFonts w:ascii="Times New Roman" w:hAnsi="Times New Roman" w:cs="Times New Roman"/>
                <w:b/>
                <w:bCs/>
                <w:szCs w:val="22"/>
              </w:rPr>
              <w:t>361</w:t>
            </w:r>
            <w:r w:rsidRPr="00BC5C31">
              <w:rPr>
                <w:rFonts w:ascii="Times New Roman" w:hAnsi="Times New Roman" w:cs="Times New Roman"/>
                <w:b/>
                <w:bCs/>
                <w:szCs w:val="22"/>
              </w:rPr>
              <w:t>)</w:t>
            </w:r>
          </w:p>
        </w:tc>
      </w:tr>
      <w:tr w:rsidR="00293002" w:rsidRPr="00BC5C31" w14:paraId="6F1833C0" w14:textId="77777777" w:rsidTr="005C1750">
        <w:tc>
          <w:tcPr>
            <w:tcW w:w="3814" w:type="dxa"/>
          </w:tcPr>
          <w:p w14:paraId="4A723B81" w14:textId="77777777" w:rsidR="00293002" w:rsidRPr="00BC5C31" w:rsidRDefault="00293002" w:rsidP="005C1750">
            <w:pPr>
              <w:spacing w:after="0" w:line="240" w:lineRule="atLeast"/>
              <w:ind w:left="549" w:right="-25"/>
              <w:jc w:val="both"/>
              <w:rPr>
                <w:rFonts w:ascii="Times New Roman" w:hAnsi="Times New Roman" w:cs="Times New Roman"/>
                <w:b/>
                <w:bCs/>
                <w:szCs w:val="22"/>
              </w:rPr>
            </w:pPr>
            <w:r w:rsidRPr="00BC5C31">
              <w:rPr>
                <w:rFonts w:ascii="Times New Roman" w:hAnsi="Times New Roman" w:cs="Times New Roman"/>
                <w:b/>
                <w:bCs/>
                <w:szCs w:val="22"/>
              </w:rPr>
              <w:t xml:space="preserve">  Discontinued operations</w:t>
            </w:r>
          </w:p>
        </w:tc>
        <w:tc>
          <w:tcPr>
            <w:tcW w:w="1238" w:type="dxa"/>
            <w:tcBorders>
              <w:top w:val="double" w:sz="4" w:space="0" w:color="auto"/>
              <w:bottom w:val="double" w:sz="4" w:space="0" w:color="auto"/>
            </w:tcBorders>
          </w:tcPr>
          <w:p w14:paraId="1B61A007" w14:textId="4D261EE0" w:rsidR="00293002" w:rsidRPr="00BC5C31" w:rsidRDefault="00293002" w:rsidP="005C1750">
            <w:pPr>
              <w:tabs>
                <w:tab w:val="decimal" w:pos="635"/>
              </w:tabs>
              <w:spacing w:after="0" w:line="240" w:lineRule="atLeast"/>
              <w:ind w:left="-93" w:right="53"/>
              <w:jc w:val="both"/>
              <w:rPr>
                <w:rFonts w:ascii="Times New Roman" w:hAnsi="Times New Roman" w:cstheme="minorBidi"/>
                <w:b/>
                <w:bCs/>
                <w:szCs w:val="22"/>
              </w:rPr>
            </w:pPr>
            <w:r w:rsidRPr="00BC5C31">
              <w:rPr>
                <w:rFonts w:ascii="Times New Roman" w:hAnsi="Times New Roman" w:cstheme="minorBidi"/>
                <w:b/>
                <w:bCs/>
                <w:szCs w:val="22"/>
              </w:rPr>
              <w:t>(0.00</w:t>
            </w:r>
            <w:r w:rsidR="00CC1E16" w:rsidRPr="00BC5C31">
              <w:rPr>
                <w:rFonts w:ascii="Times New Roman" w:hAnsi="Times New Roman" w:cstheme="minorBidi"/>
                <w:b/>
                <w:bCs/>
                <w:szCs w:val="22"/>
              </w:rPr>
              <w:t>74</w:t>
            </w:r>
            <w:r w:rsidRPr="00BC5C31">
              <w:rPr>
                <w:rFonts w:ascii="Times New Roman" w:hAnsi="Times New Roman" w:cstheme="minorBidi"/>
                <w:b/>
                <w:bCs/>
                <w:szCs w:val="22"/>
              </w:rPr>
              <w:t>)</w:t>
            </w:r>
          </w:p>
        </w:tc>
        <w:tc>
          <w:tcPr>
            <w:tcW w:w="236" w:type="dxa"/>
          </w:tcPr>
          <w:p w14:paraId="0B44F00F" w14:textId="77777777" w:rsidR="00293002" w:rsidRPr="00BC5C31" w:rsidRDefault="00293002" w:rsidP="005C1750">
            <w:pPr>
              <w:tabs>
                <w:tab w:val="decimal" w:pos="756"/>
              </w:tabs>
              <w:spacing w:after="0" w:line="240" w:lineRule="atLeast"/>
              <w:ind w:left="-93" w:right="-96"/>
              <w:jc w:val="both"/>
              <w:rPr>
                <w:rFonts w:ascii="Times New Roman" w:hAnsi="Times New Roman" w:cs="Times New Roman"/>
                <w:b/>
                <w:bCs/>
                <w:szCs w:val="22"/>
              </w:rPr>
            </w:pPr>
          </w:p>
        </w:tc>
        <w:tc>
          <w:tcPr>
            <w:tcW w:w="1323" w:type="dxa"/>
            <w:tcBorders>
              <w:top w:val="double" w:sz="4" w:space="0" w:color="auto"/>
              <w:bottom w:val="double" w:sz="4" w:space="0" w:color="auto"/>
            </w:tcBorders>
          </w:tcPr>
          <w:p w14:paraId="6EBA15CF" w14:textId="48BF6164" w:rsidR="00293002" w:rsidRPr="00BC5C31" w:rsidRDefault="00293002" w:rsidP="005C1750">
            <w:pPr>
              <w:tabs>
                <w:tab w:val="decimal" w:pos="648"/>
              </w:tabs>
              <w:spacing w:after="0" w:line="240" w:lineRule="atLeast"/>
              <w:ind w:left="-93" w:right="53"/>
              <w:jc w:val="both"/>
              <w:rPr>
                <w:rFonts w:ascii="Times New Roman" w:hAnsi="Times New Roman" w:cs="Times New Roman"/>
                <w:b/>
                <w:bCs/>
                <w:szCs w:val="22"/>
              </w:rPr>
            </w:pPr>
            <w:r w:rsidRPr="00BC5C31">
              <w:rPr>
                <w:rFonts w:ascii="Times New Roman" w:hAnsi="Times New Roman" w:cs="Times New Roman"/>
                <w:b/>
                <w:bCs/>
                <w:szCs w:val="22"/>
              </w:rPr>
              <w:t>(0.00</w:t>
            </w:r>
            <w:r w:rsidR="00CC1E16" w:rsidRPr="00BC5C31">
              <w:rPr>
                <w:rFonts w:ascii="Times New Roman" w:hAnsi="Times New Roman" w:cs="Times New Roman"/>
                <w:b/>
                <w:bCs/>
                <w:szCs w:val="22"/>
              </w:rPr>
              <w:t>85</w:t>
            </w:r>
            <w:r w:rsidRPr="00BC5C31">
              <w:rPr>
                <w:rFonts w:ascii="Times New Roman" w:hAnsi="Times New Roman" w:cs="Times New Roman"/>
                <w:b/>
                <w:bCs/>
                <w:szCs w:val="22"/>
              </w:rPr>
              <w:t>)</w:t>
            </w:r>
          </w:p>
        </w:tc>
        <w:tc>
          <w:tcPr>
            <w:tcW w:w="236" w:type="dxa"/>
          </w:tcPr>
          <w:p w14:paraId="73E3A666" w14:textId="77777777" w:rsidR="00293002" w:rsidRPr="00BC5C31" w:rsidRDefault="00293002" w:rsidP="005C1750">
            <w:pPr>
              <w:tabs>
                <w:tab w:val="decimal" w:pos="756"/>
              </w:tabs>
              <w:spacing w:after="0" w:line="240" w:lineRule="atLeast"/>
              <w:ind w:left="-93" w:right="-96"/>
              <w:jc w:val="both"/>
              <w:rPr>
                <w:rFonts w:ascii="Times New Roman" w:hAnsi="Times New Roman" w:cs="Times New Roman"/>
                <w:b/>
                <w:bCs/>
                <w:szCs w:val="22"/>
              </w:rPr>
            </w:pPr>
          </w:p>
        </w:tc>
        <w:tc>
          <w:tcPr>
            <w:tcW w:w="1323" w:type="dxa"/>
            <w:tcBorders>
              <w:top w:val="double" w:sz="4" w:space="0" w:color="auto"/>
              <w:bottom w:val="double" w:sz="4" w:space="0" w:color="auto"/>
            </w:tcBorders>
          </w:tcPr>
          <w:p w14:paraId="7F738F29" w14:textId="77777777" w:rsidR="00293002" w:rsidRPr="00BC5C31" w:rsidRDefault="00293002" w:rsidP="005C1750">
            <w:pPr>
              <w:tabs>
                <w:tab w:val="decimal" w:pos="648"/>
              </w:tabs>
              <w:spacing w:after="0" w:line="240" w:lineRule="atLeast"/>
              <w:ind w:left="-93" w:right="53"/>
              <w:jc w:val="both"/>
              <w:rPr>
                <w:rFonts w:ascii="Times New Roman" w:hAnsi="Times New Roman" w:cstheme="minorBidi"/>
                <w:b/>
                <w:bCs/>
                <w:szCs w:val="22"/>
              </w:rPr>
            </w:pPr>
            <w:r w:rsidRPr="00BC5C31">
              <w:rPr>
                <w:rFonts w:ascii="Times New Roman" w:hAnsi="Times New Roman" w:cstheme="minorBidi"/>
                <w:b/>
                <w:bCs/>
                <w:szCs w:val="22"/>
              </w:rPr>
              <w:t>-</w:t>
            </w:r>
          </w:p>
        </w:tc>
        <w:tc>
          <w:tcPr>
            <w:tcW w:w="243" w:type="dxa"/>
          </w:tcPr>
          <w:p w14:paraId="0F481EB2" w14:textId="77777777" w:rsidR="00293002" w:rsidRPr="00BC5C31" w:rsidRDefault="00293002" w:rsidP="005C1750">
            <w:pPr>
              <w:tabs>
                <w:tab w:val="decimal" w:pos="756"/>
              </w:tabs>
              <w:spacing w:after="0" w:line="240" w:lineRule="atLeast"/>
              <w:ind w:left="-93" w:right="-96"/>
              <w:jc w:val="both"/>
              <w:rPr>
                <w:rFonts w:ascii="Times New Roman" w:hAnsi="Times New Roman" w:cs="Times New Roman"/>
                <w:b/>
                <w:bCs/>
                <w:szCs w:val="22"/>
              </w:rPr>
            </w:pPr>
          </w:p>
        </w:tc>
        <w:tc>
          <w:tcPr>
            <w:tcW w:w="1316" w:type="dxa"/>
            <w:tcBorders>
              <w:top w:val="double" w:sz="4" w:space="0" w:color="auto"/>
              <w:bottom w:val="double" w:sz="4" w:space="0" w:color="auto"/>
            </w:tcBorders>
          </w:tcPr>
          <w:p w14:paraId="5CCE3D72" w14:textId="77777777" w:rsidR="00293002" w:rsidRPr="00BC5C31" w:rsidRDefault="00293002" w:rsidP="005C1750">
            <w:pPr>
              <w:tabs>
                <w:tab w:val="decimal" w:pos="648"/>
              </w:tabs>
              <w:spacing w:after="0" w:line="240" w:lineRule="atLeast"/>
              <w:ind w:left="-93" w:right="53"/>
              <w:jc w:val="both"/>
              <w:rPr>
                <w:rFonts w:ascii="Times New Roman" w:hAnsi="Times New Roman" w:cs="Times New Roman"/>
                <w:b/>
                <w:bCs/>
                <w:szCs w:val="22"/>
              </w:rPr>
            </w:pPr>
            <w:r w:rsidRPr="00BC5C31">
              <w:rPr>
                <w:rFonts w:ascii="Times New Roman" w:hAnsi="Times New Roman" w:cs="Times New Roman"/>
                <w:b/>
                <w:bCs/>
                <w:szCs w:val="22"/>
              </w:rPr>
              <w:t>-</w:t>
            </w:r>
          </w:p>
        </w:tc>
      </w:tr>
    </w:tbl>
    <w:p w14:paraId="2E6E3858" w14:textId="77777777" w:rsidR="00A72628" w:rsidRPr="00BC5C31" w:rsidRDefault="00A72628" w:rsidP="001C701B">
      <w:pPr>
        <w:tabs>
          <w:tab w:val="left" w:pos="567"/>
        </w:tabs>
        <w:spacing w:after="0" w:line="240" w:lineRule="atLeast"/>
        <w:ind w:left="540" w:right="-25"/>
        <w:jc w:val="both"/>
        <w:rPr>
          <w:rFonts w:ascii="Times New Roman" w:hAnsi="Times New Roman" w:cs="Times New Roman"/>
          <w:szCs w:val="22"/>
        </w:rPr>
      </w:pPr>
    </w:p>
    <w:p w14:paraId="14203CD2" w14:textId="77777777" w:rsidR="00A33275" w:rsidRPr="00BC5C31" w:rsidRDefault="00A33275">
      <w:pPr>
        <w:spacing w:after="0" w:line="240" w:lineRule="auto"/>
        <w:rPr>
          <w:rFonts w:ascii="Times New Roman" w:hAnsi="Times New Roman" w:cs="Times New Roman"/>
          <w:b/>
          <w:bCs/>
          <w:szCs w:val="22"/>
        </w:rPr>
      </w:pPr>
      <w:r w:rsidRPr="00BC5C31">
        <w:rPr>
          <w:rFonts w:ascii="Times New Roman" w:hAnsi="Times New Roman" w:cs="Times New Roman"/>
          <w:b/>
          <w:bCs/>
          <w:szCs w:val="22"/>
        </w:rPr>
        <w:br w:type="page"/>
      </w:r>
    </w:p>
    <w:p w14:paraId="53CC78B4" w14:textId="01AAE502"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Financial instruments</w:t>
      </w:r>
    </w:p>
    <w:p w14:paraId="663F7D83"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szCs w:val="22"/>
        </w:rPr>
      </w:pPr>
    </w:p>
    <w:p w14:paraId="2CBEE88D"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b/>
          <w:bCs/>
          <w:i/>
          <w:iCs/>
          <w:szCs w:val="22"/>
        </w:rPr>
      </w:pPr>
      <w:r w:rsidRPr="00BC5C31">
        <w:rPr>
          <w:rFonts w:ascii="Times New Roman" w:hAnsi="Times New Roman" w:cs="Times New Roman"/>
          <w:b/>
          <w:bCs/>
          <w:i/>
          <w:iCs/>
          <w:szCs w:val="22"/>
        </w:rPr>
        <w:t>Determine of fair value for financial assets and liabilities which were not measured at fair value.</w:t>
      </w:r>
    </w:p>
    <w:p w14:paraId="32EC3A85"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b/>
          <w:bCs/>
          <w:szCs w:val="22"/>
        </w:rPr>
      </w:pPr>
    </w:p>
    <w:p w14:paraId="2B8DDD3B"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spacing w:val="-4"/>
          <w:szCs w:val="22"/>
        </w:rPr>
      </w:pPr>
      <w:r w:rsidRPr="00BC5C31">
        <w:rPr>
          <w:rFonts w:ascii="Times New Roman" w:hAnsi="Times New Roman" w:cs="Times New Roman"/>
          <w:spacing w:val="-4"/>
          <w:szCs w:val="22"/>
        </w:rPr>
        <w:t>The Group's/Company's financial assets and liabilities that are not measured at fair value are classified as short-term.  The Group/Company therefore estimate the fair value of financial assets and financial liabilities close to the carrying amount presented in the statement of financial position.</w:t>
      </w:r>
    </w:p>
    <w:p w14:paraId="7C6CDCE6" w14:textId="77777777" w:rsidR="00800585" w:rsidRPr="00BC5C31" w:rsidRDefault="00800585" w:rsidP="00800585">
      <w:pPr>
        <w:tabs>
          <w:tab w:val="left" w:pos="567"/>
        </w:tabs>
        <w:spacing w:after="0" w:line="240" w:lineRule="atLeast"/>
        <w:ind w:left="540" w:right="-25"/>
        <w:jc w:val="thaiDistribute"/>
        <w:rPr>
          <w:rFonts w:ascii="Times New Roman" w:hAnsi="Times New Roman" w:cs="Times New Roman"/>
          <w:szCs w:val="22"/>
        </w:rPr>
      </w:pPr>
    </w:p>
    <w:p w14:paraId="776353CB" w14:textId="7002E2B0" w:rsidR="00800585" w:rsidRPr="00BC5C31" w:rsidRDefault="00800585" w:rsidP="0080058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C5C31">
        <w:rPr>
          <w:rFonts w:ascii="Times New Roman" w:hAnsi="Times New Roman" w:cs="Times New Roman"/>
          <w:b/>
          <w:bCs/>
          <w:szCs w:val="22"/>
        </w:rPr>
        <w:t xml:space="preserve">Commitments with non </w:t>
      </w:r>
      <w:r w:rsidRPr="00BC5C31">
        <w:rPr>
          <w:rFonts w:ascii="Times New Roman" w:hAnsi="Times New Roman" w:cs="Times New Roman"/>
          <w:b/>
          <w:bCs/>
          <w:szCs w:val="22"/>
          <w:cs/>
        </w:rPr>
        <w:t>–</w:t>
      </w:r>
      <w:r w:rsidRPr="00BC5C31">
        <w:rPr>
          <w:rFonts w:ascii="Times New Roman" w:hAnsi="Times New Roman" w:cs="Times New Roman"/>
          <w:b/>
          <w:bCs/>
          <w:szCs w:val="22"/>
        </w:rPr>
        <w:t xml:space="preserve"> related parties</w:t>
      </w:r>
    </w:p>
    <w:p w14:paraId="389296D8" w14:textId="77777777" w:rsidR="00800585" w:rsidRPr="00BC5C31" w:rsidRDefault="00800585" w:rsidP="00800585">
      <w:pPr>
        <w:tabs>
          <w:tab w:val="left" w:pos="540"/>
        </w:tabs>
        <w:spacing w:after="0" w:line="240" w:lineRule="atLeast"/>
        <w:ind w:left="539" w:right="-25"/>
        <w:rPr>
          <w:rFonts w:ascii="Times New Roman" w:hAnsi="Times New Roman" w:cs="Times New Roman"/>
          <w:szCs w:val="22"/>
          <w:lang w:val="en-GB"/>
        </w:rPr>
      </w:pPr>
    </w:p>
    <w:p w14:paraId="6AB1BF4C" w14:textId="02D79EA2" w:rsidR="00800585" w:rsidRPr="00BC5C31" w:rsidRDefault="00800585" w:rsidP="00800585">
      <w:pPr>
        <w:pStyle w:val="BodyText"/>
        <w:ind w:left="540"/>
        <w:jc w:val="both"/>
        <w:rPr>
          <w:rFonts w:ascii="Times New Roman" w:hAnsi="Times New Roman" w:cs="Times New Roman"/>
          <w:sz w:val="22"/>
          <w:szCs w:val="22"/>
        </w:rPr>
      </w:pPr>
      <w:r w:rsidRPr="00BC5C31">
        <w:rPr>
          <w:rFonts w:ascii="Times New Roman" w:hAnsi="Times New Roman" w:cs="Times New Roman"/>
          <w:sz w:val="22"/>
          <w:szCs w:val="22"/>
        </w:rPr>
        <w:t xml:space="preserve">As at 30 </w:t>
      </w:r>
      <w:r w:rsidR="00FC11E4" w:rsidRPr="00BC5C31">
        <w:rPr>
          <w:rFonts w:ascii="Times New Roman" w:hAnsi="Times New Roman" w:cs="Times New Roman"/>
          <w:sz w:val="22"/>
          <w:szCs w:val="22"/>
        </w:rPr>
        <w:t>S</w:t>
      </w:r>
      <w:r w:rsidR="000542F1" w:rsidRPr="00BC5C31">
        <w:rPr>
          <w:rFonts w:ascii="Times New Roman" w:hAnsi="Times New Roman" w:cs="Times New Roman"/>
          <w:sz w:val="22"/>
          <w:szCs w:val="22"/>
        </w:rPr>
        <w:t>eptember</w:t>
      </w:r>
      <w:r w:rsidRPr="00BC5C31">
        <w:rPr>
          <w:rFonts w:ascii="Times New Roman" w:hAnsi="Times New Roman" w:cs="Times New Roman"/>
          <w:sz w:val="22"/>
          <w:szCs w:val="22"/>
        </w:rPr>
        <w:t xml:space="preserve"> 2025, the Group</w:t>
      </w:r>
      <w:r w:rsidRPr="00BC5C31">
        <w:rPr>
          <w:rFonts w:ascii="Times New Roman" w:hAnsi="Times New Roman" w:cs="Times New Roman"/>
          <w:sz w:val="22"/>
          <w:szCs w:val="22"/>
          <w:cs/>
        </w:rPr>
        <w:t>/</w:t>
      </w:r>
      <w:r w:rsidRPr="00BC5C31">
        <w:rPr>
          <w:rFonts w:ascii="Times New Roman" w:hAnsi="Times New Roman" w:cs="Times New Roman"/>
          <w:sz w:val="22"/>
          <w:szCs w:val="22"/>
        </w:rPr>
        <w:t>Company had commitments as follows</w:t>
      </w:r>
      <w:r w:rsidRPr="00BC5C31">
        <w:rPr>
          <w:rFonts w:ascii="Times New Roman" w:hAnsi="Times New Roman" w:cs="Times New Roman"/>
          <w:sz w:val="22"/>
          <w:szCs w:val="22"/>
          <w:cs/>
        </w:rPr>
        <w:t>:</w:t>
      </w:r>
    </w:p>
    <w:p w14:paraId="4004B6DA" w14:textId="77777777" w:rsidR="00800585" w:rsidRPr="00BC5C31" w:rsidRDefault="00800585" w:rsidP="00800585">
      <w:pPr>
        <w:pStyle w:val="BodyText"/>
        <w:ind w:left="540"/>
        <w:jc w:val="both"/>
        <w:rPr>
          <w:rFonts w:ascii="Times New Roman" w:hAnsi="Times New Roman" w:cs="Times New Roman"/>
          <w:sz w:val="22"/>
          <w:szCs w:val="22"/>
        </w:rPr>
      </w:pPr>
    </w:p>
    <w:tbl>
      <w:tblPr>
        <w:tblW w:w="9567" w:type="dxa"/>
        <w:tblInd w:w="18" w:type="dxa"/>
        <w:tblLayout w:type="fixed"/>
        <w:tblLook w:val="01E0" w:firstRow="1" w:lastRow="1" w:firstColumn="1" w:lastColumn="1" w:noHBand="0" w:noVBand="0"/>
      </w:tblPr>
      <w:tblGrid>
        <w:gridCol w:w="6221"/>
        <w:gridCol w:w="268"/>
        <w:gridCol w:w="1433"/>
        <w:gridCol w:w="268"/>
        <w:gridCol w:w="1377"/>
      </w:tblGrid>
      <w:tr w:rsidR="00800585" w:rsidRPr="00BC5C31" w14:paraId="41D01A60" w14:textId="77777777" w:rsidTr="00443337">
        <w:tc>
          <w:tcPr>
            <w:tcW w:w="6221" w:type="dxa"/>
          </w:tcPr>
          <w:p w14:paraId="0FE7A6C9" w14:textId="77777777" w:rsidR="00800585" w:rsidRPr="00BC5C31" w:rsidRDefault="00800585" w:rsidP="00443337">
            <w:pPr>
              <w:spacing w:after="0" w:line="240" w:lineRule="atLeast"/>
              <w:ind w:left="900" w:right="-25"/>
              <w:rPr>
                <w:rFonts w:ascii="Times New Roman" w:hAnsi="Times New Roman" w:cs="Times New Roman"/>
                <w:bCs/>
                <w:szCs w:val="22"/>
              </w:rPr>
            </w:pPr>
          </w:p>
        </w:tc>
        <w:tc>
          <w:tcPr>
            <w:tcW w:w="268" w:type="dxa"/>
          </w:tcPr>
          <w:p w14:paraId="44F61B7A" w14:textId="77777777" w:rsidR="00800585" w:rsidRPr="00BC5C31" w:rsidRDefault="00800585" w:rsidP="00443337">
            <w:pPr>
              <w:spacing w:after="0" w:line="240" w:lineRule="atLeast"/>
              <w:ind w:right="-25"/>
              <w:rPr>
                <w:rFonts w:ascii="Times New Roman" w:hAnsi="Times New Roman" w:cs="Times New Roman"/>
                <w:bCs/>
                <w:szCs w:val="22"/>
              </w:rPr>
            </w:pPr>
          </w:p>
        </w:tc>
        <w:tc>
          <w:tcPr>
            <w:tcW w:w="1433" w:type="dxa"/>
          </w:tcPr>
          <w:p w14:paraId="3088E27A" w14:textId="77777777" w:rsidR="00800585" w:rsidRPr="00BC5C31" w:rsidRDefault="00800585" w:rsidP="00443337">
            <w:pPr>
              <w:spacing w:after="0" w:line="240" w:lineRule="atLeast"/>
              <w:ind w:right="-25"/>
              <w:jc w:val="center"/>
              <w:rPr>
                <w:rFonts w:ascii="Times New Roman" w:hAnsi="Times New Roman" w:cs="Times New Roman"/>
                <w:b/>
                <w:bCs/>
                <w:szCs w:val="22"/>
              </w:rPr>
            </w:pPr>
            <w:r w:rsidRPr="00BC5C31">
              <w:rPr>
                <w:rFonts w:ascii="Times New Roman" w:hAnsi="Times New Roman" w:cs="Times New Roman"/>
                <w:b/>
                <w:bCs/>
                <w:szCs w:val="22"/>
              </w:rPr>
              <w:t>Consolidated</w:t>
            </w:r>
          </w:p>
          <w:p w14:paraId="0E651CEB" w14:textId="77777777" w:rsidR="00800585" w:rsidRPr="00BC5C31" w:rsidRDefault="00800585" w:rsidP="00443337">
            <w:pPr>
              <w:spacing w:after="0" w:line="240" w:lineRule="atLeast"/>
              <w:ind w:right="-25"/>
              <w:jc w:val="center"/>
              <w:rPr>
                <w:rFonts w:ascii="Times New Roman" w:hAnsi="Times New Roman" w:cs="Times New Roman"/>
                <w:bCs/>
                <w:szCs w:val="22"/>
              </w:rPr>
            </w:pPr>
            <w:r w:rsidRPr="00BC5C31">
              <w:rPr>
                <w:rFonts w:ascii="Times New Roman" w:hAnsi="Times New Roman" w:cs="Times New Roman"/>
                <w:b/>
                <w:bCs/>
                <w:szCs w:val="22"/>
              </w:rPr>
              <w:t>financial statements</w:t>
            </w:r>
          </w:p>
        </w:tc>
        <w:tc>
          <w:tcPr>
            <w:tcW w:w="268" w:type="dxa"/>
          </w:tcPr>
          <w:p w14:paraId="5813187E" w14:textId="77777777" w:rsidR="00800585" w:rsidRPr="00BC5C31" w:rsidRDefault="00800585" w:rsidP="00443337">
            <w:pPr>
              <w:spacing w:after="0" w:line="240" w:lineRule="atLeast"/>
              <w:ind w:right="-25"/>
              <w:jc w:val="center"/>
              <w:rPr>
                <w:rFonts w:ascii="Times New Roman" w:hAnsi="Times New Roman" w:cs="Times New Roman"/>
                <w:bCs/>
                <w:szCs w:val="22"/>
              </w:rPr>
            </w:pPr>
          </w:p>
        </w:tc>
        <w:tc>
          <w:tcPr>
            <w:tcW w:w="1377" w:type="dxa"/>
          </w:tcPr>
          <w:p w14:paraId="6F9F91A8" w14:textId="77777777" w:rsidR="00800585" w:rsidRPr="00BC5C31" w:rsidRDefault="00800585" w:rsidP="00443337">
            <w:pPr>
              <w:spacing w:after="0" w:line="240" w:lineRule="atLeast"/>
              <w:ind w:right="-25"/>
              <w:jc w:val="center"/>
              <w:rPr>
                <w:rFonts w:ascii="Times New Roman" w:hAnsi="Times New Roman" w:cs="Times New Roman"/>
                <w:b/>
                <w:bCs/>
                <w:szCs w:val="22"/>
              </w:rPr>
            </w:pPr>
            <w:r w:rsidRPr="00BC5C31">
              <w:rPr>
                <w:rFonts w:ascii="Times New Roman" w:hAnsi="Times New Roman" w:cs="Times New Roman"/>
                <w:b/>
                <w:bCs/>
                <w:szCs w:val="22"/>
              </w:rPr>
              <w:t>Separate</w:t>
            </w:r>
          </w:p>
          <w:p w14:paraId="57A3CBD9" w14:textId="77777777" w:rsidR="00800585" w:rsidRPr="00BC5C31" w:rsidRDefault="00800585" w:rsidP="00443337">
            <w:pPr>
              <w:spacing w:after="0" w:line="240" w:lineRule="atLeast"/>
              <w:ind w:right="-25"/>
              <w:jc w:val="center"/>
              <w:rPr>
                <w:rFonts w:ascii="Times New Roman" w:hAnsi="Times New Roman" w:cs="Times New Roman"/>
                <w:bCs/>
                <w:szCs w:val="22"/>
              </w:rPr>
            </w:pPr>
            <w:r w:rsidRPr="00BC5C31">
              <w:rPr>
                <w:rFonts w:ascii="Times New Roman" w:hAnsi="Times New Roman" w:cs="Times New Roman"/>
                <w:b/>
                <w:bCs/>
                <w:szCs w:val="22"/>
              </w:rPr>
              <w:t>financial statements</w:t>
            </w:r>
          </w:p>
        </w:tc>
      </w:tr>
      <w:tr w:rsidR="00800585" w:rsidRPr="00BC5C31" w14:paraId="1F07B7E3" w14:textId="77777777" w:rsidTr="00443337">
        <w:tc>
          <w:tcPr>
            <w:tcW w:w="6221" w:type="dxa"/>
          </w:tcPr>
          <w:p w14:paraId="6790A6D8" w14:textId="77777777" w:rsidR="00800585" w:rsidRPr="00BC5C31" w:rsidRDefault="00800585" w:rsidP="00443337">
            <w:pPr>
              <w:spacing w:after="0" w:line="240" w:lineRule="atLeast"/>
              <w:ind w:left="522" w:right="-25"/>
              <w:rPr>
                <w:rFonts w:ascii="Times New Roman" w:hAnsi="Times New Roman" w:cs="Times New Roman"/>
                <w:szCs w:val="22"/>
              </w:rPr>
            </w:pPr>
          </w:p>
        </w:tc>
        <w:tc>
          <w:tcPr>
            <w:tcW w:w="268" w:type="dxa"/>
          </w:tcPr>
          <w:p w14:paraId="335DA1BC" w14:textId="77777777" w:rsidR="00800585" w:rsidRPr="00BC5C31" w:rsidRDefault="00800585" w:rsidP="00443337">
            <w:pPr>
              <w:spacing w:after="0" w:line="240" w:lineRule="atLeast"/>
              <w:ind w:right="-25"/>
              <w:rPr>
                <w:rFonts w:ascii="Times New Roman" w:hAnsi="Times New Roman" w:cs="Times New Roman"/>
                <w:b/>
                <w:szCs w:val="22"/>
              </w:rPr>
            </w:pPr>
          </w:p>
        </w:tc>
        <w:tc>
          <w:tcPr>
            <w:tcW w:w="3078" w:type="dxa"/>
            <w:gridSpan w:val="3"/>
          </w:tcPr>
          <w:p w14:paraId="2A12670A" w14:textId="77777777" w:rsidR="00800585" w:rsidRPr="00BC5C31" w:rsidRDefault="00800585" w:rsidP="00443337">
            <w:pPr>
              <w:spacing w:after="0" w:line="240" w:lineRule="atLeast"/>
              <w:ind w:right="-25"/>
              <w:jc w:val="center"/>
              <w:rPr>
                <w:rFonts w:ascii="Times New Roman" w:hAnsi="Times New Roman" w:cs="Times New Roman"/>
                <w:bCs/>
                <w:szCs w:val="22"/>
              </w:rPr>
            </w:pPr>
            <w:r w:rsidRPr="00BC5C31">
              <w:rPr>
                <w:rFonts w:ascii="Times New Roman" w:hAnsi="Times New Roman" w:cs="Times New Roman"/>
                <w:i/>
                <w:iCs/>
                <w:szCs w:val="22"/>
                <w:cs/>
              </w:rPr>
              <w:t>(</w:t>
            </w:r>
            <w:r w:rsidRPr="00BC5C31">
              <w:rPr>
                <w:rFonts w:ascii="Times New Roman" w:hAnsi="Times New Roman" w:cs="Times New Roman"/>
                <w:i/>
                <w:iCs/>
                <w:szCs w:val="22"/>
              </w:rPr>
              <w:t>in million Baht</w:t>
            </w:r>
            <w:r w:rsidRPr="00BC5C31">
              <w:rPr>
                <w:rFonts w:ascii="Times New Roman" w:hAnsi="Times New Roman" w:cs="Times New Roman"/>
                <w:i/>
                <w:iCs/>
                <w:szCs w:val="22"/>
                <w:cs/>
              </w:rPr>
              <w:t>)</w:t>
            </w:r>
          </w:p>
        </w:tc>
      </w:tr>
      <w:tr w:rsidR="00800585" w:rsidRPr="00BC5C31" w14:paraId="3C794DFC" w14:textId="77777777" w:rsidTr="00443337">
        <w:tc>
          <w:tcPr>
            <w:tcW w:w="6221" w:type="dxa"/>
          </w:tcPr>
          <w:p w14:paraId="06263D5C" w14:textId="099053F2" w:rsidR="00800585" w:rsidRPr="00BC5C31" w:rsidRDefault="00F21040" w:rsidP="00443337">
            <w:pPr>
              <w:spacing w:after="0" w:line="240" w:lineRule="atLeast"/>
              <w:ind w:left="522" w:right="-25"/>
              <w:rPr>
                <w:rFonts w:ascii="Times New Roman" w:hAnsi="Times New Roman" w:cs="Times New Roman"/>
                <w:b/>
                <w:bCs/>
                <w:szCs w:val="22"/>
              </w:rPr>
            </w:pPr>
            <w:r w:rsidRPr="00BC5C31">
              <w:rPr>
                <w:rFonts w:ascii="Times New Roman" w:hAnsi="Times New Roman" w:cs="Times New Roman"/>
                <w:b/>
                <w:bCs/>
                <w:szCs w:val="22"/>
              </w:rPr>
              <w:t>Continuing operations:</w:t>
            </w:r>
          </w:p>
        </w:tc>
        <w:tc>
          <w:tcPr>
            <w:tcW w:w="268" w:type="dxa"/>
          </w:tcPr>
          <w:p w14:paraId="040CA740"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433" w:type="dxa"/>
          </w:tcPr>
          <w:p w14:paraId="7478F7E5" w14:textId="77777777" w:rsidR="00800585" w:rsidRPr="00BC5C31" w:rsidRDefault="00800585" w:rsidP="00443337">
            <w:pPr>
              <w:pStyle w:val="acctfourfigures"/>
              <w:tabs>
                <w:tab w:val="clear" w:pos="765"/>
                <w:tab w:val="decimal" w:pos="900"/>
              </w:tabs>
              <w:spacing w:line="240" w:lineRule="atLeast"/>
              <w:ind w:right="11"/>
              <w:jc w:val="both"/>
              <w:rPr>
                <w:szCs w:val="22"/>
                <w:lang w:val="en-US" w:bidi="th-TH"/>
              </w:rPr>
            </w:pPr>
          </w:p>
        </w:tc>
        <w:tc>
          <w:tcPr>
            <w:tcW w:w="268" w:type="dxa"/>
          </w:tcPr>
          <w:p w14:paraId="5FCB0E7D"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377" w:type="dxa"/>
          </w:tcPr>
          <w:p w14:paraId="0BF7CCD2" w14:textId="77777777" w:rsidR="00800585" w:rsidRPr="00BC5C31" w:rsidRDefault="00800585" w:rsidP="00443337">
            <w:pPr>
              <w:pStyle w:val="acctfourfigures"/>
              <w:tabs>
                <w:tab w:val="clear" w:pos="765"/>
                <w:tab w:val="decimal" w:pos="900"/>
              </w:tabs>
              <w:spacing w:line="240" w:lineRule="atLeast"/>
              <w:ind w:right="11"/>
              <w:jc w:val="both"/>
              <w:rPr>
                <w:szCs w:val="22"/>
                <w:lang w:val="en-US" w:bidi="th-TH"/>
              </w:rPr>
            </w:pPr>
          </w:p>
        </w:tc>
      </w:tr>
      <w:tr w:rsidR="00F21040" w:rsidRPr="00BC5C31" w14:paraId="6EF4659C" w14:textId="77777777" w:rsidTr="00443337">
        <w:tc>
          <w:tcPr>
            <w:tcW w:w="6221" w:type="dxa"/>
          </w:tcPr>
          <w:p w14:paraId="7BDEEC4A" w14:textId="47F97CB8" w:rsidR="00F21040" w:rsidRPr="00BC5C31" w:rsidRDefault="00F21040" w:rsidP="00443337">
            <w:pPr>
              <w:spacing w:after="0" w:line="240" w:lineRule="atLeast"/>
              <w:ind w:left="522" w:right="-25"/>
              <w:rPr>
                <w:rFonts w:ascii="Times New Roman" w:hAnsi="Times New Roman" w:cs="Times New Roman"/>
                <w:b/>
                <w:bCs/>
                <w:i/>
                <w:iCs/>
                <w:szCs w:val="22"/>
              </w:rPr>
            </w:pPr>
            <w:r w:rsidRPr="00BC5C31">
              <w:rPr>
                <w:rFonts w:ascii="Times New Roman" w:hAnsi="Times New Roman" w:cs="Times New Roman"/>
                <w:b/>
                <w:bCs/>
                <w:i/>
                <w:iCs/>
                <w:szCs w:val="22"/>
              </w:rPr>
              <w:t>Commitments</w:t>
            </w:r>
          </w:p>
        </w:tc>
        <w:tc>
          <w:tcPr>
            <w:tcW w:w="268" w:type="dxa"/>
          </w:tcPr>
          <w:p w14:paraId="321BC992" w14:textId="77777777" w:rsidR="00F21040" w:rsidRPr="00BC5C31" w:rsidRDefault="00F21040" w:rsidP="00443337">
            <w:pPr>
              <w:tabs>
                <w:tab w:val="decimal" w:pos="882"/>
              </w:tabs>
              <w:spacing w:after="0" w:line="240" w:lineRule="atLeast"/>
              <w:ind w:right="-45"/>
              <w:rPr>
                <w:rFonts w:ascii="Times New Roman" w:hAnsi="Times New Roman" w:cs="Times New Roman"/>
                <w:szCs w:val="22"/>
              </w:rPr>
            </w:pPr>
          </w:p>
        </w:tc>
        <w:tc>
          <w:tcPr>
            <w:tcW w:w="1433" w:type="dxa"/>
          </w:tcPr>
          <w:p w14:paraId="6F10B516" w14:textId="77777777" w:rsidR="00F21040" w:rsidRPr="00BC5C31" w:rsidRDefault="00F21040" w:rsidP="00443337">
            <w:pPr>
              <w:pStyle w:val="acctfourfigures"/>
              <w:tabs>
                <w:tab w:val="clear" w:pos="765"/>
                <w:tab w:val="decimal" w:pos="900"/>
              </w:tabs>
              <w:spacing w:line="240" w:lineRule="atLeast"/>
              <w:ind w:right="11"/>
              <w:jc w:val="both"/>
              <w:rPr>
                <w:szCs w:val="22"/>
                <w:lang w:val="en-US" w:bidi="th-TH"/>
              </w:rPr>
            </w:pPr>
          </w:p>
        </w:tc>
        <w:tc>
          <w:tcPr>
            <w:tcW w:w="268" w:type="dxa"/>
          </w:tcPr>
          <w:p w14:paraId="6EFFFF08" w14:textId="77777777" w:rsidR="00F21040" w:rsidRPr="00BC5C31" w:rsidRDefault="00F21040" w:rsidP="00443337">
            <w:pPr>
              <w:tabs>
                <w:tab w:val="decimal" w:pos="882"/>
              </w:tabs>
              <w:spacing w:after="0" w:line="240" w:lineRule="atLeast"/>
              <w:ind w:right="-45"/>
              <w:rPr>
                <w:rFonts w:ascii="Times New Roman" w:hAnsi="Times New Roman" w:cs="Times New Roman"/>
                <w:szCs w:val="22"/>
              </w:rPr>
            </w:pPr>
          </w:p>
        </w:tc>
        <w:tc>
          <w:tcPr>
            <w:tcW w:w="1377" w:type="dxa"/>
          </w:tcPr>
          <w:p w14:paraId="6DE7C16D" w14:textId="77777777" w:rsidR="00F21040" w:rsidRPr="00BC5C31" w:rsidRDefault="00F21040" w:rsidP="00443337">
            <w:pPr>
              <w:pStyle w:val="acctfourfigures"/>
              <w:tabs>
                <w:tab w:val="clear" w:pos="765"/>
                <w:tab w:val="decimal" w:pos="900"/>
              </w:tabs>
              <w:spacing w:line="240" w:lineRule="atLeast"/>
              <w:ind w:right="11"/>
              <w:jc w:val="both"/>
              <w:rPr>
                <w:szCs w:val="22"/>
                <w:lang w:val="en-US" w:bidi="th-TH"/>
              </w:rPr>
            </w:pPr>
          </w:p>
        </w:tc>
      </w:tr>
      <w:tr w:rsidR="00800585" w:rsidRPr="00BC5C31" w14:paraId="6CCF0118" w14:textId="77777777" w:rsidTr="00443337">
        <w:tc>
          <w:tcPr>
            <w:tcW w:w="6221" w:type="dxa"/>
          </w:tcPr>
          <w:p w14:paraId="14B19125" w14:textId="77777777" w:rsidR="00800585" w:rsidRPr="00BC5C31" w:rsidRDefault="00800585" w:rsidP="00443337">
            <w:pPr>
              <w:spacing w:after="0" w:line="240" w:lineRule="atLeast"/>
              <w:ind w:left="522" w:right="-25"/>
              <w:rPr>
                <w:rFonts w:ascii="Times New Roman" w:hAnsi="Times New Roman" w:cs="Times New Roman"/>
                <w:szCs w:val="22"/>
              </w:rPr>
            </w:pPr>
            <w:r w:rsidRPr="00BC5C31">
              <w:rPr>
                <w:rFonts w:ascii="Times New Roman" w:hAnsi="Times New Roman" w:cs="Times New Roman"/>
                <w:szCs w:val="22"/>
              </w:rPr>
              <w:t>Bank guarantees</w:t>
            </w:r>
          </w:p>
        </w:tc>
        <w:tc>
          <w:tcPr>
            <w:tcW w:w="268" w:type="dxa"/>
          </w:tcPr>
          <w:p w14:paraId="7B19EEB0"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433" w:type="dxa"/>
            <w:tcBorders>
              <w:bottom w:val="single" w:sz="4" w:space="0" w:color="auto"/>
            </w:tcBorders>
          </w:tcPr>
          <w:p w14:paraId="2CE6C342" w14:textId="58405F6A" w:rsidR="00800585" w:rsidRPr="00BC5C31" w:rsidRDefault="00F21040" w:rsidP="00443337">
            <w:pPr>
              <w:pStyle w:val="acctfourfigures"/>
              <w:tabs>
                <w:tab w:val="clear" w:pos="765"/>
                <w:tab w:val="decimal" w:pos="900"/>
              </w:tabs>
              <w:spacing w:line="240" w:lineRule="atLeast"/>
              <w:ind w:right="11"/>
              <w:jc w:val="both"/>
              <w:rPr>
                <w:szCs w:val="22"/>
                <w:lang w:val="en-US" w:bidi="th-TH"/>
              </w:rPr>
            </w:pPr>
            <w:r w:rsidRPr="00BC5C31">
              <w:rPr>
                <w:szCs w:val="22"/>
                <w:lang w:val="en-US" w:bidi="th-TH"/>
              </w:rPr>
              <w:t>1.67</w:t>
            </w:r>
          </w:p>
        </w:tc>
        <w:tc>
          <w:tcPr>
            <w:tcW w:w="268" w:type="dxa"/>
          </w:tcPr>
          <w:p w14:paraId="2BDD956B"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377" w:type="dxa"/>
            <w:tcBorders>
              <w:bottom w:val="single" w:sz="4" w:space="0" w:color="auto"/>
            </w:tcBorders>
          </w:tcPr>
          <w:p w14:paraId="6EB9E68F" w14:textId="12B51CE4" w:rsidR="00800585" w:rsidRPr="00BC5C31" w:rsidRDefault="00F21040" w:rsidP="00443337">
            <w:pPr>
              <w:pStyle w:val="acctfourfigures"/>
              <w:tabs>
                <w:tab w:val="clear" w:pos="765"/>
                <w:tab w:val="decimal" w:pos="863"/>
              </w:tabs>
              <w:spacing w:line="240" w:lineRule="atLeast"/>
              <w:ind w:right="11"/>
              <w:jc w:val="both"/>
              <w:rPr>
                <w:szCs w:val="22"/>
                <w:lang w:val="en-US" w:bidi="th-TH"/>
              </w:rPr>
            </w:pPr>
            <w:r w:rsidRPr="00BC5C31">
              <w:rPr>
                <w:szCs w:val="22"/>
                <w:lang w:val="en-US" w:bidi="th-TH"/>
              </w:rPr>
              <w:t>0.10</w:t>
            </w:r>
          </w:p>
        </w:tc>
      </w:tr>
      <w:tr w:rsidR="00800585" w:rsidRPr="00BC5C31" w14:paraId="178CFC87" w14:textId="77777777" w:rsidTr="00443337">
        <w:tc>
          <w:tcPr>
            <w:tcW w:w="6221" w:type="dxa"/>
          </w:tcPr>
          <w:p w14:paraId="5C69ED61" w14:textId="77777777" w:rsidR="00800585" w:rsidRPr="00BC5C31" w:rsidRDefault="00800585" w:rsidP="00443337">
            <w:pPr>
              <w:spacing w:after="0" w:line="240" w:lineRule="atLeast"/>
              <w:ind w:left="522" w:right="-25"/>
              <w:rPr>
                <w:rFonts w:ascii="Times New Roman" w:hAnsi="Times New Roman" w:cs="Times New Roman"/>
                <w:b/>
                <w:bCs/>
                <w:szCs w:val="22"/>
              </w:rPr>
            </w:pPr>
            <w:r w:rsidRPr="00BC5C31">
              <w:rPr>
                <w:rFonts w:ascii="Times New Roman" w:hAnsi="Times New Roman" w:cs="Times New Roman"/>
                <w:b/>
                <w:bCs/>
                <w:szCs w:val="22"/>
              </w:rPr>
              <w:t>Total</w:t>
            </w:r>
          </w:p>
        </w:tc>
        <w:tc>
          <w:tcPr>
            <w:tcW w:w="268" w:type="dxa"/>
          </w:tcPr>
          <w:p w14:paraId="66C47F39" w14:textId="77777777" w:rsidR="00800585" w:rsidRPr="00BC5C31" w:rsidRDefault="00800585" w:rsidP="00443337">
            <w:pPr>
              <w:tabs>
                <w:tab w:val="decimal" w:pos="882"/>
              </w:tabs>
              <w:spacing w:after="0" w:line="240" w:lineRule="atLeast"/>
              <w:ind w:right="-45"/>
              <w:rPr>
                <w:rFonts w:ascii="Times New Roman" w:hAnsi="Times New Roman" w:cs="Times New Roman"/>
                <w:b/>
                <w:bCs/>
                <w:szCs w:val="22"/>
              </w:rPr>
            </w:pPr>
          </w:p>
        </w:tc>
        <w:tc>
          <w:tcPr>
            <w:tcW w:w="1433" w:type="dxa"/>
            <w:tcBorders>
              <w:top w:val="single" w:sz="4" w:space="0" w:color="auto"/>
              <w:bottom w:val="double" w:sz="4" w:space="0" w:color="auto"/>
            </w:tcBorders>
          </w:tcPr>
          <w:p w14:paraId="1B519782" w14:textId="1F04E860" w:rsidR="00800585" w:rsidRPr="00BC5C31" w:rsidRDefault="00F21040" w:rsidP="00443337">
            <w:pPr>
              <w:pStyle w:val="acctfourfigures"/>
              <w:tabs>
                <w:tab w:val="clear" w:pos="765"/>
                <w:tab w:val="decimal" w:pos="900"/>
              </w:tabs>
              <w:spacing w:line="240" w:lineRule="atLeast"/>
              <w:ind w:right="11"/>
              <w:jc w:val="both"/>
              <w:rPr>
                <w:b/>
                <w:bCs/>
                <w:szCs w:val="22"/>
                <w:lang w:val="en-US" w:bidi="th-TH"/>
              </w:rPr>
            </w:pPr>
            <w:r w:rsidRPr="00BC5C31">
              <w:rPr>
                <w:b/>
                <w:bCs/>
                <w:szCs w:val="22"/>
                <w:lang w:val="en-US" w:bidi="th-TH"/>
              </w:rPr>
              <w:t>1.67</w:t>
            </w:r>
          </w:p>
        </w:tc>
        <w:tc>
          <w:tcPr>
            <w:tcW w:w="268" w:type="dxa"/>
          </w:tcPr>
          <w:p w14:paraId="242E1BFD" w14:textId="77777777" w:rsidR="00800585" w:rsidRPr="00BC5C31" w:rsidRDefault="00800585" w:rsidP="00443337">
            <w:pPr>
              <w:tabs>
                <w:tab w:val="decimal" w:pos="882"/>
              </w:tabs>
              <w:spacing w:after="0" w:line="240" w:lineRule="atLeast"/>
              <w:ind w:right="-45"/>
              <w:rPr>
                <w:rFonts w:ascii="Times New Roman" w:hAnsi="Times New Roman" w:cs="Times New Roman"/>
                <w:b/>
                <w:bCs/>
                <w:szCs w:val="22"/>
              </w:rPr>
            </w:pPr>
          </w:p>
        </w:tc>
        <w:tc>
          <w:tcPr>
            <w:tcW w:w="1377" w:type="dxa"/>
            <w:tcBorders>
              <w:top w:val="single" w:sz="4" w:space="0" w:color="auto"/>
              <w:bottom w:val="double" w:sz="4" w:space="0" w:color="auto"/>
            </w:tcBorders>
          </w:tcPr>
          <w:p w14:paraId="17F47082" w14:textId="1F11C061" w:rsidR="00800585" w:rsidRPr="00BC5C31" w:rsidRDefault="00F21040" w:rsidP="00443337">
            <w:pPr>
              <w:pStyle w:val="acctfourfigures"/>
              <w:tabs>
                <w:tab w:val="clear" w:pos="765"/>
                <w:tab w:val="decimal" w:pos="863"/>
              </w:tabs>
              <w:spacing w:line="240" w:lineRule="atLeast"/>
              <w:ind w:right="11"/>
              <w:jc w:val="both"/>
              <w:rPr>
                <w:b/>
                <w:bCs/>
                <w:szCs w:val="22"/>
                <w:lang w:val="en-US" w:bidi="th-TH"/>
              </w:rPr>
            </w:pPr>
            <w:r w:rsidRPr="00BC5C31">
              <w:rPr>
                <w:b/>
                <w:bCs/>
                <w:szCs w:val="22"/>
                <w:lang w:val="en-US" w:bidi="th-TH"/>
              </w:rPr>
              <w:t>0.10</w:t>
            </w:r>
          </w:p>
        </w:tc>
      </w:tr>
      <w:tr w:rsidR="00800585" w:rsidRPr="00BC5C31" w14:paraId="1BB22576" w14:textId="77777777" w:rsidTr="00443337">
        <w:tc>
          <w:tcPr>
            <w:tcW w:w="6221" w:type="dxa"/>
          </w:tcPr>
          <w:p w14:paraId="16984406" w14:textId="77777777" w:rsidR="00800585" w:rsidRPr="00BC5C31" w:rsidRDefault="00800585" w:rsidP="00443337">
            <w:pPr>
              <w:spacing w:after="0" w:line="240" w:lineRule="atLeast"/>
              <w:ind w:left="522" w:right="-25"/>
              <w:rPr>
                <w:rFonts w:ascii="Times New Roman" w:hAnsi="Times New Roman" w:cs="Times New Roman"/>
                <w:b/>
                <w:bCs/>
                <w:i/>
                <w:iCs/>
                <w:szCs w:val="22"/>
              </w:rPr>
            </w:pPr>
            <w:r w:rsidRPr="00BC5C31">
              <w:rPr>
                <w:rFonts w:ascii="Times New Roman" w:hAnsi="Times New Roman" w:cs="Times New Roman"/>
                <w:b/>
                <w:bCs/>
                <w:i/>
                <w:iCs/>
                <w:szCs w:val="22"/>
              </w:rPr>
              <w:t>Commitments operating leases</w:t>
            </w:r>
          </w:p>
        </w:tc>
        <w:tc>
          <w:tcPr>
            <w:tcW w:w="268" w:type="dxa"/>
          </w:tcPr>
          <w:p w14:paraId="6A766555"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433" w:type="dxa"/>
          </w:tcPr>
          <w:p w14:paraId="5B1A4ED6" w14:textId="77777777" w:rsidR="00800585" w:rsidRPr="00BC5C31" w:rsidRDefault="00800585" w:rsidP="00443337">
            <w:pPr>
              <w:pStyle w:val="acctfourfigures"/>
              <w:tabs>
                <w:tab w:val="clear" w:pos="765"/>
                <w:tab w:val="decimal" w:pos="900"/>
              </w:tabs>
              <w:spacing w:line="240" w:lineRule="atLeast"/>
              <w:ind w:right="11"/>
              <w:jc w:val="both"/>
              <w:rPr>
                <w:szCs w:val="22"/>
                <w:lang w:val="en-US" w:bidi="th-TH"/>
              </w:rPr>
            </w:pPr>
          </w:p>
        </w:tc>
        <w:tc>
          <w:tcPr>
            <w:tcW w:w="268" w:type="dxa"/>
          </w:tcPr>
          <w:p w14:paraId="1B4F433B"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377" w:type="dxa"/>
          </w:tcPr>
          <w:p w14:paraId="4AD2FFF5" w14:textId="77777777" w:rsidR="00800585" w:rsidRPr="00BC5C31" w:rsidRDefault="00800585" w:rsidP="00443337">
            <w:pPr>
              <w:pStyle w:val="acctfourfigures"/>
              <w:tabs>
                <w:tab w:val="clear" w:pos="765"/>
                <w:tab w:val="decimal" w:pos="900"/>
              </w:tabs>
              <w:spacing w:line="240" w:lineRule="atLeast"/>
              <w:ind w:right="11"/>
              <w:jc w:val="both"/>
              <w:rPr>
                <w:szCs w:val="22"/>
                <w:lang w:val="en-US" w:bidi="th-TH"/>
              </w:rPr>
            </w:pPr>
          </w:p>
        </w:tc>
      </w:tr>
      <w:tr w:rsidR="00800585" w:rsidRPr="00BC5C31" w14:paraId="6A045A8D" w14:textId="77777777" w:rsidTr="00443337">
        <w:tc>
          <w:tcPr>
            <w:tcW w:w="6221" w:type="dxa"/>
          </w:tcPr>
          <w:p w14:paraId="1C53CFF9" w14:textId="77777777" w:rsidR="00800585" w:rsidRPr="00BC5C31" w:rsidRDefault="00800585" w:rsidP="00443337">
            <w:pPr>
              <w:spacing w:after="0" w:line="240" w:lineRule="atLeast"/>
              <w:ind w:left="522" w:right="-25"/>
              <w:rPr>
                <w:rFonts w:ascii="Times New Roman" w:hAnsi="Times New Roman"/>
                <w:szCs w:val="22"/>
                <w:cs/>
              </w:rPr>
            </w:pPr>
            <w:r w:rsidRPr="00BC5C31">
              <w:rPr>
                <w:rFonts w:ascii="Times New Roman" w:hAnsi="Times New Roman" w:cs="Times New Roman"/>
                <w:szCs w:val="22"/>
              </w:rPr>
              <w:t>Lease agreements for office supplies and others</w:t>
            </w:r>
          </w:p>
        </w:tc>
        <w:tc>
          <w:tcPr>
            <w:tcW w:w="268" w:type="dxa"/>
          </w:tcPr>
          <w:p w14:paraId="565E4E76"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433" w:type="dxa"/>
          </w:tcPr>
          <w:p w14:paraId="7AF4D7E2" w14:textId="77777777" w:rsidR="00800585" w:rsidRPr="00BC5C31" w:rsidRDefault="00800585" w:rsidP="00443337">
            <w:pPr>
              <w:pStyle w:val="acctfourfigures"/>
              <w:tabs>
                <w:tab w:val="clear" w:pos="765"/>
                <w:tab w:val="decimal" w:pos="900"/>
              </w:tabs>
              <w:spacing w:line="240" w:lineRule="atLeast"/>
              <w:ind w:right="11"/>
              <w:jc w:val="both"/>
              <w:rPr>
                <w:szCs w:val="22"/>
                <w:lang w:val="en-US" w:bidi="th-TH"/>
              </w:rPr>
            </w:pPr>
          </w:p>
        </w:tc>
        <w:tc>
          <w:tcPr>
            <w:tcW w:w="268" w:type="dxa"/>
          </w:tcPr>
          <w:p w14:paraId="1E0B0332"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377" w:type="dxa"/>
          </w:tcPr>
          <w:p w14:paraId="27866603" w14:textId="77777777" w:rsidR="00800585" w:rsidRPr="00BC5C31" w:rsidRDefault="00800585" w:rsidP="00443337">
            <w:pPr>
              <w:pStyle w:val="acctfourfigures"/>
              <w:tabs>
                <w:tab w:val="clear" w:pos="765"/>
                <w:tab w:val="decimal" w:pos="900"/>
              </w:tabs>
              <w:spacing w:line="240" w:lineRule="atLeast"/>
              <w:ind w:right="11"/>
              <w:jc w:val="both"/>
              <w:rPr>
                <w:szCs w:val="22"/>
                <w:lang w:val="en-US" w:bidi="th-TH"/>
              </w:rPr>
            </w:pPr>
          </w:p>
        </w:tc>
      </w:tr>
      <w:tr w:rsidR="00800585" w:rsidRPr="00BC5C31" w14:paraId="0E5F88CB" w14:textId="77777777" w:rsidTr="00443337">
        <w:tc>
          <w:tcPr>
            <w:tcW w:w="6221" w:type="dxa"/>
          </w:tcPr>
          <w:p w14:paraId="4412CEC8" w14:textId="77777777" w:rsidR="00800585" w:rsidRPr="00BC5C31" w:rsidRDefault="00800585" w:rsidP="00443337">
            <w:pPr>
              <w:spacing w:after="0" w:line="240" w:lineRule="atLeast"/>
              <w:ind w:left="522" w:right="-25"/>
              <w:rPr>
                <w:rFonts w:ascii="Times New Roman" w:hAnsi="Times New Roman"/>
                <w:szCs w:val="22"/>
                <w:cs/>
              </w:rPr>
            </w:pPr>
            <w:r w:rsidRPr="00BC5C31">
              <w:rPr>
                <w:rFonts w:ascii="Times New Roman" w:hAnsi="Times New Roman" w:cs="Times New Roman"/>
                <w:szCs w:val="22"/>
              </w:rPr>
              <w:t xml:space="preserve">  Less than 1 year</w:t>
            </w:r>
          </w:p>
        </w:tc>
        <w:tc>
          <w:tcPr>
            <w:tcW w:w="268" w:type="dxa"/>
          </w:tcPr>
          <w:p w14:paraId="2093964A"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433" w:type="dxa"/>
          </w:tcPr>
          <w:p w14:paraId="58F9613C" w14:textId="400E11AC" w:rsidR="00800585" w:rsidRPr="00BC5C31" w:rsidRDefault="00F21040" w:rsidP="00443337">
            <w:pPr>
              <w:pStyle w:val="acctfourfigures"/>
              <w:tabs>
                <w:tab w:val="clear" w:pos="765"/>
                <w:tab w:val="decimal" w:pos="900"/>
              </w:tabs>
              <w:spacing w:line="240" w:lineRule="atLeast"/>
              <w:ind w:right="11"/>
              <w:jc w:val="both"/>
              <w:rPr>
                <w:rFonts w:cs="Cordia New"/>
                <w:szCs w:val="22"/>
                <w:lang w:val="en-US" w:bidi="th-TH"/>
              </w:rPr>
            </w:pPr>
            <w:r w:rsidRPr="00BC5C31">
              <w:rPr>
                <w:rFonts w:cs="Cordia New"/>
                <w:szCs w:val="22"/>
                <w:lang w:val="en-US" w:bidi="th-TH"/>
              </w:rPr>
              <w:t>8.79</w:t>
            </w:r>
          </w:p>
        </w:tc>
        <w:tc>
          <w:tcPr>
            <w:tcW w:w="268" w:type="dxa"/>
          </w:tcPr>
          <w:p w14:paraId="72141828"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377" w:type="dxa"/>
          </w:tcPr>
          <w:p w14:paraId="07EF9CD0" w14:textId="09C42CEC" w:rsidR="00800585" w:rsidRPr="00BC5C31" w:rsidRDefault="00F21040" w:rsidP="00443337">
            <w:pPr>
              <w:pStyle w:val="acctfourfigures"/>
              <w:tabs>
                <w:tab w:val="clear" w:pos="765"/>
                <w:tab w:val="decimal" w:pos="863"/>
              </w:tabs>
              <w:spacing w:line="240" w:lineRule="atLeast"/>
              <w:ind w:right="11"/>
              <w:jc w:val="both"/>
              <w:rPr>
                <w:szCs w:val="22"/>
                <w:lang w:val="en-US" w:bidi="th-TH"/>
              </w:rPr>
            </w:pPr>
            <w:r w:rsidRPr="00BC5C31">
              <w:rPr>
                <w:szCs w:val="22"/>
                <w:lang w:val="en-US" w:bidi="th-TH"/>
              </w:rPr>
              <w:t>0.17</w:t>
            </w:r>
          </w:p>
        </w:tc>
      </w:tr>
      <w:tr w:rsidR="00800585" w:rsidRPr="00BC5C31" w14:paraId="3A543406" w14:textId="77777777" w:rsidTr="00443337">
        <w:tc>
          <w:tcPr>
            <w:tcW w:w="6221" w:type="dxa"/>
          </w:tcPr>
          <w:p w14:paraId="020F9430" w14:textId="77777777" w:rsidR="00800585" w:rsidRPr="00BC5C31" w:rsidRDefault="00800585" w:rsidP="00443337">
            <w:pPr>
              <w:spacing w:after="0" w:line="240" w:lineRule="atLeast"/>
              <w:ind w:left="522" w:right="-25"/>
              <w:rPr>
                <w:rFonts w:ascii="Times New Roman" w:hAnsi="Times New Roman" w:cs="Times New Roman"/>
                <w:szCs w:val="22"/>
                <w:cs/>
              </w:rPr>
            </w:pPr>
            <w:r w:rsidRPr="00BC5C31">
              <w:rPr>
                <w:rFonts w:ascii="Times New Roman" w:hAnsi="Times New Roman" w:cs="Times New Roman"/>
                <w:szCs w:val="22"/>
              </w:rPr>
              <w:t xml:space="preserve">  More than 1 year but less than 5 years</w:t>
            </w:r>
          </w:p>
        </w:tc>
        <w:tc>
          <w:tcPr>
            <w:tcW w:w="268" w:type="dxa"/>
          </w:tcPr>
          <w:p w14:paraId="2AB4B102"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433" w:type="dxa"/>
            <w:tcBorders>
              <w:bottom w:val="single" w:sz="4" w:space="0" w:color="auto"/>
            </w:tcBorders>
          </w:tcPr>
          <w:p w14:paraId="70F75CB6" w14:textId="4FAA1151" w:rsidR="00800585" w:rsidRPr="00BC5C31" w:rsidRDefault="00F21040" w:rsidP="00443337">
            <w:pPr>
              <w:pStyle w:val="acctfourfigures"/>
              <w:tabs>
                <w:tab w:val="clear" w:pos="765"/>
                <w:tab w:val="decimal" w:pos="900"/>
              </w:tabs>
              <w:spacing w:line="240" w:lineRule="atLeast"/>
              <w:ind w:right="11"/>
              <w:jc w:val="both"/>
              <w:rPr>
                <w:szCs w:val="22"/>
                <w:lang w:val="en-US" w:bidi="th-TH"/>
              </w:rPr>
            </w:pPr>
            <w:r w:rsidRPr="00BC5C31">
              <w:rPr>
                <w:szCs w:val="22"/>
                <w:lang w:val="en-US" w:bidi="th-TH"/>
              </w:rPr>
              <w:t>6.50</w:t>
            </w:r>
          </w:p>
        </w:tc>
        <w:tc>
          <w:tcPr>
            <w:tcW w:w="268" w:type="dxa"/>
          </w:tcPr>
          <w:p w14:paraId="5CACB1CB"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377" w:type="dxa"/>
            <w:tcBorders>
              <w:bottom w:val="single" w:sz="4" w:space="0" w:color="auto"/>
            </w:tcBorders>
          </w:tcPr>
          <w:p w14:paraId="682DA65D" w14:textId="4DF1991D" w:rsidR="00800585" w:rsidRPr="00BC5C31" w:rsidRDefault="00F21040" w:rsidP="00443337">
            <w:pPr>
              <w:pStyle w:val="acctfourfigures"/>
              <w:tabs>
                <w:tab w:val="clear" w:pos="765"/>
                <w:tab w:val="decimal" w:pos="863"/>
              </w:tabs>
              <w:spacing w:line="240" w:lineRule="atLeast"/>
              <w:ind w:right="11"/>
              <w:jc w:val="both"/>
              <w:rPr>
                <w:szCs w:val="22"/>
                <w:lang w:val="en-US" w:bidi="th-TH"/>
              </w:rPr>
            </w:pPr>
            <w:r w:rsidRPr="00BC5C31">
              <w:rPr>
                <w:szCs w:val="22"/>
                <w:lang w:val="en-US" w:bidi="th-TH"/>
              </w:rPr>
              <w:t>0.38</w:t>
            </w:r>
          </w:p>
        </w:tc>
      </w:tr>
      <w:tr w:rsidR="00800585" w:rsidRPr="00BC5C31" w14:paraId="2F13D169" w14:textId="77777777" w:rsidTr="00443337">
        <w:tc>
          <w:tcPr>
            <w:tcW w:w="6221" w:type="dxa"/>
          </w:tcPr>
          <w:p w14:paraId="4B5C95C8" w14:textId="77777777" w:rsidR="00800585" w:rsidRPr="00BC5C31" w:rsidRDefault="00800585" w:rsidP="00443337">
            <w:pPr>
              <w:spacing w:after="0" w:line="240" w:lineRule="atLeast"/>
              <w:ind w:left="522" w:right="-25"/>
              <w:rPr>
                <w:rFonts w:ascii="Times New Roman" w:hAnsi="Times New Roman"/>
                <w:b/>
                <w:bCs/>
                <w:szCs w:val="22"/>
                <w:cs/>
              </w:rPr>
            </w:pPr>
            <w:r w:rsidRPr="00BC5C31">
              <w:rPr>
                <w:rFonts w:ascii="Times New Roman" w:hAnsi="Times New Roman" w:cs="Times New Roman"/>
                <w:b/>
                <w:bCs/>
                <w:szCs w:val="22"/>
              </w:rPr>
              <w:t>Total</w:t>
            </w:r>
          </w:p>
        </w:tc>
        <w:tc>
          <w:tcPr>
            <w:tcW w:w="268" w:type="dxa"/>
          </w:tcPr>
          <w:p w14:paraId="39EAFE10" w14:textId="77777777" w:rsidR="00800585" w:rsidRPr="00BC5C31" w:rsidRDefault="00800585" w:rsidP="00443337">
            <w:pPr>
              <w:tabs>
                <w:tab w:val="decimal" w:pos="882"/>
              </w:tabs>
              <w:spacing w:after="0" w:line="240" w:lineRule="atLeast"/>
              <w:ind w:right="-45"/>
              <w:rPr>
                <w:rFonts w:ascii="Times New Roman" w:hAnsi="Times New Roman" w:cs="Times New Roman"/>
                <w:b/>
                <w:bCs/>
                <w:szCs w:val="22"/>
              </w:rPr>
            </w:pPr>
          </w:p>
        </w:tc>
        <w:tc>
          <w:tcPr>
            <w:tcW w:w="1433" w:type="dxa"/>
            <w:tcBorders>
              <w:top w:val="single" w:sz="4" w:space="0" w:color="auto"/>
              <w:bottom w:val="double" w:sz="4" w:space="0" w:color="auto"/>
            </w:tcBorders>
          </w:tcPr>
          <w:p w14:paraId="07216E94" w14:textId="2C646E4A" w:rsidR="00800585" w:rsidRPr="00BC5C31" w:rsidRDefault="00F21040" w:rsidP="00443337">
            <w:pPr>
              <w:pStyle w:val="acctfourfigures"/>
              <w:tabs>
                <w:tab w:val="clear" w:pos="765"/>
                <w:tab w:val="decimal" w:pos="900"/>
              </w:tabs>
              <w:spacing w:line="240" w:lineRule="atLeast"/>
              <w:ind w:right="11"/>
              <w:jc w:val="both"/>
              <w:rPr>
                <w:rFonts w:cs="Cordia New"/>
                <w:b/>
                <w:bCs/>
                <w:szCs w:val="22"/>
                <w:lang w:val="en-US" w:bidi="th-TH"/>
              </w:rPr>
            </w:pPr>
            <w:r w:rsidRPr="00BC5C31">
              <w:rPr>
                <w:rFonts w:cs="Cordia New"/>
                <w:b/>
                <w:bCs/>
                <w:szCs w:val="22"/>
                <w:lang w:val="en-US" w:bidi="th-TH"/>
              </w:rPr>
              <w:t>15.29</w:t>
            </w:r>
          </w:p>
        </w:tc>
        <w:tc>
          <w:tcPr>
            <w:tcW w:w="268" w:type="dxa"/>
          </w:tcPr>
          <w:p w14:paraId="289BD12D" w14:textId="77777777" w:rsidR="00800585" w:rsidRPr="00BC5C31" w:rsidRDefault="00800585" w:rsidP="00443337">
            <w:pPr>
              <w:tabs>
                <w:tab w:val="decimal" w:pos="882"/>
              </w:tabs>
              <w:spacing w:after="0" w:line="240" w:lineRule="atLeast"/>
              <w:ind w:right="-45"/>
              <w:rPr>
                <w:rFonts w:ascii="Times New Roman" w:hAnsi="Times New Roman" w:cs="Times New Roman"/>
                <w:b/>
                <w:bCs/>
                <w:szCs w:val="22"/>
              </w:rPr>
            </w:pPr>
          </w:p>
        </w:tc>
        <w:tc>
          <w:tcPr>
            <w:tcW w:w="1377" w:type="dxa"/>
            <w:tcBorders>
              <w:top w:val="single" w:sz="4" w:space="0" w:color="auto"/>
              <w:bottom w:val="double" w:sz="4" w:space="0" w:color="auto"/>
            </w:tcBorders>
          </w:tcPr>
          <w:p w14:paraId="7CB461AB" w14:textId="67BA621D" w:rsidR="00800585" w:rsidRPr="00BC5C31" w:rsidRDefault="00F21040" w:rsidP="00443337">
            <w:pPr>
              <w:pStyle w:val="acctfourfigures"/>
              <w:tabs>
                <w:tab w:val="clear" w:pos="765"/>
                <w:tab w:val="decimal" w:pos="863"/>
              </w:tabs>
              <w:spacing w:line="240" w:lineRule="atLeast"/>
              <w:ind w:right="11"/>
              <w:jc w:val="both"/>
              <w:rPr>
                <w:b/>
                <w:bCs/>
                <w:szCs w:val="22"/>
                <w:lang w:val="en-US" w:bidi="th-TH"/>
              </w:rPr>
            </w:pPr>
            <w:r w:rsidRPr="00BC5C31">
              <w:rPr>
                <w:b/>
                <w:bCs/>
                <w:szCs w:val="22"/>
                <w:lang w:val="en-US" w:bidi="th-TH"/>
              </w:rPr>
              <w:t>0.55</w:t>
            </w:r>
          </w:p>
        </w:tc>
      </w:tr>
      <w:tr w:rsidR="00800585" w:rsidRPr="00BC5C31" w14:paraId="2DA18B71" w14:textId="77777777" w:rsidTr="00443337">
        <w:tc>
          <w:tcPr>
            <w:tcW w:w="6221" w:type="dxa"/>
          </w:tcPr>
          <w:p w14:paraId="3904D56D" w14:textId="77777777" w:rsidR="00800585" w:rsidRPr="00BC5C31" w:rsidRDefault="00800585" w:rsidP="00443337">
            <w:pPr>
              <w:spacing w:after="0" w:line="240" w:lineRule="atLeast"/>
              <w:ind w:left="522" w:right="-25"/>
              <w:rPr>
                <w:rFonts w:ascii="Times New Roman" w:hAnsi="Times New Roman" w:cs="Times New Roman"/>
                <w:b/>
                <w:bCs/>
                <w:i/>
                <w:iCs/>
                <w:szCs w:val="22"/>
              </w:rPr>
            </w:pPr>
            <w:r w:rsidRPr="00BC5C31">
              <w:rPr>
                <w:rFonts w:ascii="Times New Roman" w:hAnsi="Times New Roman" w:cs="Times New Roman"/>
                <w:b/>
                <w:bCs/>
                <w:i/>
                <w:iCs/>
                <w:szCs w:val="22"/>
              </w:rPr>
              <w:t>Other Commitments</w:t>
            </w:r>
          </w:p>
        </w:tc>
        <w:tc>
          <w:tcPr>
            <w:tcW w:w="268" w:type="dxa"/>
          </w:tcPr>
          <w:p w14:paraId="097C95FC"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433" w:type="dxa"/>
          </w:tcPr>
          <w:p w14:paraId="0B92A0CB" w14:textId="77777777" w:rsidR="00800585" w:rsidRPr="00BC5C31" w:rsidRDefault="00800585" w:rsidP="00443337">
            <w:pPr>
              <w:pStyle w:val="acctfourfigures"/>
              <w:tabs>
                <w:tab w:val="clear" w:pos="765"/>
                <w:tab w:val="decimal" w:pos="900"/>
              </w:tabs>
              <w:spacing w:line="240" w:lineRule="atLeast"/>
              <w:ind w:right="11"/>
              <w:jc w:val="both"/>
              <w:rPr>
                <w:szCs w:val="22"/>
                <w:lang w:val="en-US" w:bidi="th-TH"/>
              </w:rPr>
            </w:pPr>
          </w:p>
        </w:tc>
        <w:tc>
          <w:tcPr>
            <w:tcW w:w="268" w:type="dxa"/>
          </w:tcPr>
          <w:p w14:paraId="132F40B9"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377" w:type="dxa"/>
          </w:tcPr>
          <w:p w14:paraId="16D2BCCC" w14:textId="77777777" w:rsidR="00800585" w:rsidRPr="00BC5C31" w:rsidRDefault="00800585" w:rsidP="00443337">
            <w:pPr>
              <w:pStyle w:val="acctfourfigures"/>
              <w:tabs>
                <w:tab w:val="clear" w:pos="765"/>
                <w:tab w:val="decimal" w:pos="900"/>
              </w:tabs>
              <w:spacing w:line="240" w:lineRule="atLeast"/>
              <w:ind w:right="11"/>
              <w:jc w:val="both"/>
              <w:rPr>
                <w:szCs w:val="22"/>
                <w:lang w:val="en-US" w:bidi="th-TH"/>
              </w:rPr>
            </w:pPr>
          </w:p>
        </w:tc>
      </w:tr>
      <w:tr w:rsidR="00800585" w:rsidRPr="00BC5C31" w14:paraId="252F731A" w14:textId="77777777" w:rsidTr="00443337">
        <w:tc>
          <w:tcPr>
            <w:tcW w:w="6221" w:type="dxa"/>
          </w:tcPr>
          <w:p w14:paraId="296F43C5" w14:textId="48671B5E" w:rsidR="00800585" w:rsidRPr="00BC5C31" w:rsidRDefault="00F21040" w:rsidP="00443337">
            <w:pPr>
              <w:spacing w:after="0" w:line="240" w:lineRule="atLeast"/>
              <w:ind w:left="522" w:right="-25"/>
              <w:rPr>
                <w:rFonts w:ascii="Times New Roman" w:hAnsi="Times New Roman" w:cs="Times New Roman"/>
                <w:szCs w:val="22"/>
              </w:rPr>
            </w:pPr>
            <w:r w:rsidRPr="00BC5C31">
              <w:rPr>
                <w:rFonts w:ascii="Times New Roman" w:hAnsi="Times New Roman" w:cs="Times New Roman"/>
                <w:szCs w:val="22"/>
              </w:rPr>
              <w:t>CPC share purchase agreement</w:t>
            </w:r>
          </w:p>
        </w:tc>
        <w:tc>
          <w:tcPr>
            <w:tcW w:w="268" w:type="dxa"/>
          </w:tcPr>
          <w:p w14:paraId="2C87AE9D"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433" w:type="dxa"/>
          </w:tcPr>
          <w:p w14:paraId="6C4292E7" w14:textId="3691CE0D" w:rsidR="00800585" w:rsidRPr="00BC5C31" w:rsidRDefault="00F21040" w:rsidP="00F21040">
            <w:pPr>
              <w:pStyle w:val="acctfourfigures"/>
              <w:tabs>
                <w:tab w:val="clear" w:pos="765"/>
              </w:tabs>
              <w:spacing w:line="240" w:lineRule="atLeast"/>
              <w:ind w:right="11"/>
              <w:jc w:val="center"/>
              <w:rPr>
                <w:szCs w:val="22"/>
                <w:lang w:val="en-US" w:bidi="th-TH"/>
              </w:rPr>
            </w:pPr>
            <w:r w:rsidRPr="00BC5C31">
              <w:rPr>
                <w:szCs w:val="22"/>
                <w:lang w:val="en-US" w:bidi="th-TH"/>
              </w:rPr>
              <w:t>-</w:t>
            </w:r>
          </w:p>
        </w:tc>
        <w:tc>
          <w:tcPr>
            <w:tcW w:w="268" w:type="dxa"/>
          </w:tcPr>
          <w:p w14:paraId="510A87E7" w14:textId="77777777" w:rsidR="00800585" w:rsidRPr="00BC5C31" w:rsidRDefault="00800585" w:rsidP="00443337">
            <w:pPr>
              <w:tabs>
                <w:tab w:val="decimal" w:pos="882"/>
              </w:tabs>
              <w:spacing w:after="0" w:line="240" w:lineRule="atLeast"/>
              <w:ind w:right="-45"/>
              <w:rPr>
                <w:rFonts w:ascii="Times New Roman" w:hAnsi="Times New Roman" w:cs="Times New Roman"/>
                <w:szCs w:val="22"/>
              </w:rPr>
            </w:pPr>
          </w:p>
        </w:tc>
        <w:tc>
          <w:tcPr>
            <w:tcW w:w="1377" w:type="dxa"/>
          </w:tcPr>
          <w:p w14:paraId="1C0C769F" w14:textId="0C6B940E" w:rsidR="00800585" w:rsidRPr="00BC5C31" w:rsidRDefault="00F21040" w:rsidP="00F21040">
            <w:pPr>
              <w:pStyle w:val="acctfourfigures"/>
              <w:tabs>
                <w:tab w:val="clear" w:pos="765"/>
                <w:tab w:val="decimal" w:pos="863"/>
              </w:tabs>
              <w:spacing w:line="240" w:lineRule="atLeast"/>
              <w:ind w:right="11"/>
              <w:jc w:val="both"/>
              <w:rPr>
                <w:szCs w:val="22"/>
              </w:rPr>
            </w:pPr>
            <w:r w:rsidRPr="00BC5C31">
              <w:rPr>
                <w:szCs w:val="22"/>
              </w:rPr>
              <w:t>300.0</w:t>
            </w:r>
          </w:p>
        </w:tc>
      </w:tr>
      <w:tr w:rsidR="00F21040" w:rsidRPr="00BC5C31" w14:paraId="2DB77EC9" w14:textId="77777777" w:rsidTr="00443337">
        <w:tc>
          <w:tcPr>
            <w:tcW w:w="6221" w:type="dxa"/>
          </w:tcPr>
          <w:p w14:paraId="6B84218C" w14:textId="433328EE" w:rsidR="00F21040" w:rsidRPr="00BC5C31" w:rsidRDefault="00F21040" w:rsidP="00443337">
            <w:pPr>
              <w:spacing w:after="0" w:line="240" w:lineRule="atLeast"/>
              <w:ind w:left="522" w:right="-25"/>
              <w:rPr>
                <w:rFonts w:ascii="Times New Roman" w:hAnsi="Times New Roman" w:cs="Times New Roman"/>
                <w:szCs w:val="22"/>
              </w:rPr>
            </w:pPr>
            <w:r w:rsidRPr="00BC5C31">
              <w:rPr>
                <w:rFonts w:ascii="Times New Roman" w:hAnsi="Times New Roman" w:cs="Times New Roman"/>
                <w:szCs w:val="22"/>
              </w:rPr>
              <w:t>Warehouse repair and renovation</w:t>
            </w:r>
          </w:p>
        </w:tc>
        <w:tc>
          <w:tcPr>
            <w:tcW w:w="268" w:type="dxa"/>
          </w:tcPr>
          <w:p w14:paraId="4707E794" w14:textId="77777777" w:rsidR="00F21040" w:rsidRPr="00BC5C31" w:rsidRDefault="00F21040" w:rsidP="00443337">
            <w:pPr>
              <w:tabs>
                <w:tab w:val="decimal" w:pos="882"/>
              </w:tabs>
              <w:spacing w:after="0" w:line="240" w:lineRule="atLeast"/>
              <w:ind w:right="-45"/>
              <w:rPr>
                <w:rFonts w:ascii="Times New Roman" w:hAnsi="Times New Roman" w:cs="Times New Roman"/>
                <w:szCs w:val="22"/>
              </w:rPr>
            </w:pPr>
          </w:p>
        </w:tc>
        <w:tc>
          <w:tcPr>
            <w:tcW w:w="1433" w:type="dxa"/>
          </w:tcPr>
          <w:p w14:paraId="154BEC04" w14:textId="484F92DB" w:rsidR="00F21040" w:rsidRPr="00BC5C31" w:rsidRDefault="00F21040" w:rsidP="00F21040">
            <w:pPr>
              <w:pStyle w:val="acctfourfigures"/>
              <w:tabs>
                <w:tab w:val="clear" w:pos="765"/>
                <w:tab w:val="decimal" w:pos="900"/>
              </w:tabs>
              <w:spacing w:line="240" w:lineRule="atLeast"/>
              <w:ind w:right="11"/>
              <w:jc w:val="both"/>
              <w:rPr>
                <w:szCs w:val="22"/>
                <w:lang w:val="en-US" w:bidi="th-TH"/>
              </w:rPr>
            </w:pPr>
            <w:r w:rsidRPr="00BC5C31">
              <w:rPr>
                <w:szCs w:val="22"/>
                <w:lang w:val="en-US" w:bidi="th-TH"/>
              </w:rPr>
              <w:t>6.23</w:t>
            </w:r>
          </w:p>
        </w:tc>
        <w:tc>
          <w:tcPr>
            <w:tcW w:w="268" w:type="dxa"/>
          </w:tcPr>
          <w:p w14:paraId="1CAA015D" w14:textId="77777777" w:rsidR="00F21040" w:rsidRPr="00BC5C31" w:rsidRDefault="00F21040" w:rsidP="00443337">
            <w:pPr>
              <w:tabs>
                <w:tab w:val="decimal" w:pos="882"/>
              </w:tabs>
              <w:spacing w:after="0" w:line="240" w:lineRule="atLeast"/>
              <w:ind w:right="-45"/>
              <w:rPr>
                <w:rFonts w:ascii="Times New Roman" w:hAnsi="Times New Roman" w:cs="Times New Roman"/>
                <w:szCs w:val="22"/>
              </w:rPr>
            </w:pPr>
          </w:p>
        </w:tc>
        <w:tc>
          <w:tcPr>
            <w:tcW w:w="1377" w:type="dxa"/>
          </w:tcPr>
          <w:p w14:paraId="41031132" w14:textId="24335089" w:rsidR="00F21040" w:rsidRPr="00BC5C31" w:rsidRDefault="00F21040" w:rsidP="00F21040">
            <w:pPr>
              <w:pStyle w:val="acctfourfigures"/>
              <w:tabs>
                <w:tab w:val="clear" w:pos="765"/>
                <w:tab w:val="decimal" w:pos="863"/>
              </w:tabs>
              <w:spacing w:line="240" w:lineRule="atLeast"/>
              <w:ind w:right="11"/>
              <w:jc w:val="both"/>
              <w:rPr>
                <w:szCs w:val="22"/>
              </w:rPr>
            </w:pPr>
            <w:r w:rsidRPr="00BC5C31">
              <w:rPr>
                <w:szCs w:val="22"/>
              </w:rPr>
              <w:t>-</w:t>
            </w:r>
          </w:p>
        </w:tc>
      </w:tr>
      <w:tr w:rsidR="00F21040" w:rsidRPr="00BC5C31" w14:paraId="6FC34FD6" w14:textId="77777777" w:rsidTr="00443337">
        <w:tc>
          <w:tcPr>
            <w:tcW w:w="6221" w:type="dxa"/>
          </w:tcPr>
          <w:p w14:paraId="01D2ECCB" w14:textId="0734C500" w:rsidR="00F21040" w:rsidRPr="00BC5C31" w:rsidRDefault="00F21040" w:rsidP="00443337">
            <w:pPr>
              <w:spacing w:after="0" w:line="240" w:lineRule="atLeast"/>
              <w:ind w:left="522" w:right="-25"/>
              <w:rPr>
                <w:rFonts w:ascii="Times New Roman" w:hAnsi="Times New Roman" w:cs="Times New Roman"/>
                <w:szCs w:val="22"/>
              </w:rPr>
            </w:pPr>
            <w:r w:rsidRPr="00BC5C31">
              <w:rPr>
                <w:rFonts w:ascii="Times New Roman" w:hAnsi="Times New Roman" w:cs="Times New Roman"/>
                <w:szCs w:val="22"/>
              </w:rPr>
              <w:t>Unutilized credit facilities from financial institutions</w:t>
            </w:r>
          </w:p>
        </w:tc>
        <w:tc>
          <w:tcPr>
            <w:tcW w:w="268" w:type="dxa"/>
          </w:tcPr>
          <w:p w14:paraId="13D2D5FB" w14:textId="77777777" w:rsidR="00F21040" w:rsidRPr="00BC5C31" w:rsidRDefault="00F21040" w:rsidP="00443337">
            <w:pPr>
              <w:tabs>
                <w:tab w:val="decimal" w:pos="882"/>
              </w:tabs>
              <w:spacing w:after="0" w:line="240" w:lineRule="atLeast"/>
              <w:ind w:right="-45"/>
              <w:rPr>
                <w:rFonts w:ascii="Times New Roman" w:hAnsi="Times New Roman" w:cs="Times New Roman"/>
                <w:szCs w:val="22"/>
              </w:rPr>
            </w:pPr>
          </w:p>
        </w:tc>
        <w:tc>
          <w:tcPr>
            <w:tcW w:w="1433" w:type="dxa"/>
          </w:tcPr>
          <w:p w14:paraId="1A67B470" w14:textId="2B49722B" w:rsidR="00F21040" w:rsidRPr="00BC5C31" w:rsidRDefault="00F21040" w:rsidP="00F21040">
            <w:pPr>
              <w:pStyle w:val="acctfourfigures"/>
              <w:tabs>
                <w:tab w:val="clear" w:pos="765"/>
                <w:tab w:val="decimal" w:pos="900"/>
              </w:tabs>
              <w:spacing w:line="240" w:lineRule="atLeast"/>
              <w:ind w:right="11"/>
              <w:jc w:val="both"/>
              <w:rPr>
                <w:szCs w:val="22"/>
                <w:lang w:val="en-US" w:bidi="th-TH"/>
              </w:rPr>
            </w:pPr>
            <w:r w:rsidRPr="00BC5C31">
              <w:rPr>
                <w:szCs w:val="22"/>
                <w:lang w:val="en-US" w:bidi="th-TH"/>
              </w:rPr>
              <w:t>1.00</w:t>
            </w:r>
          </w:p>
        </w:tc>
        <w:tc>
          <w:tcPr>
            <w:tcW w:w="268" w:type="dxa"/>
          </w:tcPr>
          <w:p w14:paraId="1781E449" w14:textId="77777777" w:rsidR="00F21040" w:rsidRPr="00BC5C31" w:rsidRDefault="00F21040" w:rsidP="00443337">
            <w:pPr>
              <w:tabs>
                <w:tab w:val="decimal" w:pos="882"/>
              </w:tabs>
              <w:spacing w:after="0" w:line="240" w:lineRule="atLeast"/>
              <w:ind w:right="-45"/>
              <w:rPr>
                <w:rFonts w:ascii="Times New Roman" w:hAnsi="Times New Roman" w:cs="Times New Roman"/>
                <w:szCs w:val="22"/>
              </w:rPr>
            </w:pPr>
          </w:p>
        </w:tc>
        <w:tc>
          <w:tcPr>
            <w:tcW w:w="1377" w:type="dxa"/>
          </w:tcPr>
          <w:p w14:paraId="6D1F95D0" w14:textId="3BADAD85" w:rsidR="00F21040" w:rsidRPr="00BC5C31" w:rsidRDefault="00F21040" w:rsidP="00F21040">
            <w:pPr>
              <w:pStyle w:val="acctfourfigures"/>
              <w:tabs>
                <w:tab w:val="clear" w:pos="765"/>
                <w:tab w:val="decimal" w:pos="863"/>
              </w:tabs>
              <w:spacing w:line="240" w:lineRule="atLeast"/>
              <w:ind w:right="11"/>
              <w:jc w:val="both"/>
              <w:rPr>
                <w:szCs w:val="22"/>
              </w:rPr>
            </w:pPr>
            <w:r w:rsidRPr="00BC5C31">
              <w:rPr>
                <w:szCs w:val="22"/>
              </w:rPr>
              <w:t>-</w:t>
            </w:r>
          </w:p>
        </w:tc>
      </w:tr>
      <w:tr w:rsidR="00800585" w:rsidRPr="00BC5C31" w14:paraId="52F1E1B6" w14:textId="77777777" w:rsidTr="00443337">
        <w:tc>
          <w:tcPr>
            <w:tcW w:w="6221" w:type="dxa"/>
          </w:tcPr>
          <w:p w14:paraId="2C319563" w14:textId="77777777" w:rsidR="00800585" w:rsidRPr="00BC5C31" w:rsidRDefault="00800585" w:rsidP="00443337">
            <w:pPr>
              <w:spacing w:after="0" w:line="240" w:lineRule="atLeast"/>
              <w:ind w:left="522" w:right="-25"/>
              <w:rPr>
                <w:rFonts w:ascii="Times New Roman" w:hAnsi="Times New Roman"/>
                <w:b/>
                <w:bCs/>
                <w:szCs w:val="22"/>
                <w:cs/>
              </w:rPr>
            </w:pPr>
            <w:r w:rsidRPr="00BC5C31">
              <w:rPr>
                <w:rFonts w:ascii="Times New Roman" w:hAnsi="Times New Roman" w:cs="Times New Roman"/>
                <w:b/>
                <w:bCs/>
                <w:szCs w:val="22"/>
              </w:rPr>
              <w:t>Total</w:t>
            </w:r>
          </w:p>
        </w:tc>
        <w:tc>
          <w:tcPr>
            <w:tcW w:w="268" w:type="dxa"/>
          </w:tcPr>
          <w:p w14:paraId="053CCFC2" w14:textId="77777777" w:rsidR="00800585" w:rsidRPr="00BC5C31" w:rsidRDefault="00800585" w:rsidP="00443337">
            <w:pPr>
              <w:spacing w:after="0" w:line="240" w:lineRule="atLeast"/>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14:paraId="08FB0252" w14:textId="2035F1A4" w:rsidR="00800585" w:rsidRPr="00BC5C31" w:rsidRDefault="00F21040" w:rsidP="00443337">
            <w:pPr>
              <w:pStyle w:val="acctfourfigures"/>
              <w:tabs>
                <w:tab w:val="clear" w:pos="765"/>
                <w:tab w:val="decimal" w:pos="900"/>
              </w:tabs>
              <w:spacing w:line="240" w:lineRule="atLeast"/>
              <w:ind w:right="11"/>
              <w:jc w:val="both"/>
              <w:rPr>
                <w:b/>
                <w:bCs/>
                <w:szCs w:val="22"/>
                <w:lang w:val="en-US" w:bidi="th-TH"/>
              </w:rPr>
            </w:pPr>
            <w:r w:rsidRPr="00BC5C31">
              <w:rPr>
                <w:b/>
                <w:bCs/>
                <w:szCs w:val="22"/>
                <w:lang w:val="en-US" w:bidi="th-TH"/>
              </w:rPr>
              <w:t>7.23</w:t>
            </w:r>
          </w:p>
        </w:tc>
        <w:tc>
          <w:tcPr>
            <w:tcW w:w="268" w:type="dxa"/>
          </w:tcPr>
          <w:p w14:paraId="2094CA26" w14:textId="77777777" w:rsidR="00800585" w:rsidRPr="00BC5C31" w:rsidRDefault="00800585" w:rsidP="00443337">
            <w:pPr>
              <w:spacing w:after="0" w:line="240" w:lineRule="atLeast"/>
              <w:rPr>
                <w:rFonts w:ascii="Times New Roman" w:hAnsi="Times New Roman" w:cs="Times New Roman"/>
                <w:b/>
                <w:bCs/>
                <w:szCs w:val="22"/>
              </w:rPr>
            </w:pPr>
          </w:p>
        </w:tc>
        <w:tc>
          <w:tcPr>
            <w:tcW w:w="1377" w:type="dxa"/>
            <w:tcBorders>
              <w:top w:val="single" w:sz="4" w:space="0" w:color="auto"/>
              <w:bottom w:val="double" w:sz="4" w:space="0" w:color="auto"/>
            </w:tcBorders>
            <w:vAlign w:val="bottom"/>
          </w:tcPr>
          <w:p w14:paraId="071BDCCA" w14:textId="71FCC72A" w:rsidR="00800585" w:rsidRPr="00BC5C31" w:rsidRDefault="00F21040" w:rsidP="00F21040">
            <w:pPr>
              <w:pStyle w:val="acctfourfigures"/>
              <w:tabs>
                <w:tab w:val="clear" w:pos="765"/>
                <w:tab w:val="decimal" w:pos="863"/>
              </w:tabs>
              <w:spacing w:line="240" w:lineRule="atLeast"/>
              <w:ind w:right="11"/>
              <w:jc w:val="both"/>
              <w:rPr>
                <w:b/>
                <w:bCs/>
                <w:szCs w:val="22"/>
              </w:rPr>
            </w:pPr>
            <w:r w:rsidRPr="00BC5C31">
              <w:rPr>
                <w:b/>
                <w:bCs/>
                <w:szCs w:val="22"/>
              </w:rPr>
              <w:t>300.0</w:t>
            </w:r>
          </w:p>
        </w:tc>
      </w:tr>
    </w:tbl>
    <w:p w14:paraId="246CE307" w14:textId="77777777" w:rsidR="00800585" w:rsidRPr="00BC5C31" w:rsidRDefault="00800585" w:rsidP="00800585">
      <w:pPr>
        <w:tabs>
          <w:tab w:val="left" w:pos="540"/>
        </w:tabs>
        <w:spacing w:after="0" w:line="240" w:lineRule="atLeast"/>
        <w:ind w:left="539" w:right="-25"/>
        <w:rPr>
          <w:rFonts w:ascii="Times New Roman" w:hAnsi="Times New Roman" w:cs="Times New Roman"/>
          <w:szCs w:val="22"/>
        </w:rPr>
      </w:pPr>
    </w:p>
    <w:tbl>
      <w:tblPr>
        <w:tblW w:w="9567" w:type="dxa"/>
        <w:tblInd w:w="18" w:type="dxa"/>
        <w:tblLayout w:type="fixed"/>
        <w:tblLook w:val="01E0" w:firstRow="1" w:lastRow="1" w:firstColumn="1" w:lastColumn="1" w:noHBand="0" w:noVBand="0"/>
      </w:tblPr>
      <w:tblGrid>
        <w:gridCol w:w="6221"/>
        <w:gridCol w:w="268"/>
        <w:gridCol w:w="1433"/>
        <w:gridCol w:w="268"/>
        <w:gridCol w:w="1377"/>
      </w:tblGrid>
      <w:tr w:rsidR="00F21040" w:rsidRPr="00BC5C31" w14:paraId="2F41523C" w14:textId="77777777" w:rsidTr="00946DBD">
        <w:tc>
          <w:tcPr>
            <w:tcW w:w="6221" w:type="dxa"/>
          </w:tcPr>
          <w:p w14:paraId="4375C4AD" w14:textId="25374C62" w:rsidR="00F21040" w:rsidRPr="00BC5C31" w:rsidRDefault="00F21040" w:rsidP="00946DBD">
            <w:pPr>
              <w:spacing w:after="0" w:line="240" w:lineRule="atLeast"/>
              <w:ind w:left="522" w:right="-25"/>
              <w:rPr>
                <w:rFonts w:ascii="Times New Roman" w:hAnsi="Times New Roman" w:cs="Times New Roman"/>
                <w:b/>
                <w:bCs/>
                <w:szCs w:val="22"/>
              </w:rPr>
            </w:pPr>
            <w:r w:rsidRPr="00BC5C31">
              <w:rPr>
                <w:rFonts w:ascii="Times New Roman" w:hAnsi="Times New Roman" w:cs="Times New Roman"/>
                <w:b/>
                <w:bCs/>
                <w:szCs w:val="22"/>
              </w:rPr>
              <w:t>Discontinued operations:</w:t>
            </w:r>
          </w:p>
        </w:tc>
        <w:tc>
          <w:tcPr>
            <w:tcW w:w="268" w:type="dxa"/>
          </w:tcPr>
          <w:p w14:paraId="1806F4C5" w14:textId="77777777" w:rsidR="00F21040" w:rsidRPr="00BC5C31" w:rsidRDefault="00F21040" w:rsidP="00946DBD">
            <w:pPr>
              <w:tabs>
                <w:tab w:val="decimal" w:pos="882"/>
              </w:tabs>
              <w:spacing w:after="0" w:line="240" w:lineRule="atLeast"/>
              <w:ind w:right="-45"/>
              <w:rPr>
                <w:rFonts w:ascii="Times New Roman" w:hAnsi="Times New Roman" w:cs="Times New Roman"/>
                <w:szCs w:val="22"/>
              </w:rPr>
            </w:pPr>
          </w:p>
        </w:tc>
        <w:tc>
          <w:tcPr>
            <w:tcW w:w="1433" w:type="dxa"/>
          </w:tcPr>
          <w:p w14:paraId="5DE8EDD3" w14:textId="77777777" w:rsidR="00F21040" w:rsidRPr="00BC5C31" w:rsidRDefault="00F21040" w:rsidP="00946DBD">
            <w:pPr>
              <w:pStyle w:val="acctfourfigures"/>
              <w:tabs>
                <w:tab w:val="clear" w:pos="765"/>
                <w:tab w:val="decimal" w:pos="900"/>
              </w:tabs>
              <w:spacing w:line="240" w:lineRule="atLeast"/>
              <w:ind w:right="11"/>
              <w:jc w:val="both"/>
              <w:rPr>
                <w:szCs w:val="22"/>
                <w:lang w:val="en-US" w:bidi="th-TH"/>
              </w:rPr>
            </w:pPr>
          </w:p>
        </w:tc>
        <w:tc>
          <w:tcPr>
            <w:tcW w:w="268" w:type="dxa"/>
          </w:tcPr>
          <w:p w14:paraId="4BF8A3B3" w14:textId="77777777" w:rsidR="00F21040" w:rsidRPr="00BC5C31" w:rsidRDefault="00F21040" w:rsidP="00946DBD">
            <w:pPr>
              <w:tabs>
                <w:tab w:val="decimal" w:pos="882"/>
              </w:tabs>
              <w:spacing w:after="0" w:line="240" w:lineRule="atLeast"/>
              <w:ind w:right="-45"/>
              <w:rPr>
                <w:rFonts w:ascii="Times New Roman" w:hAnsi="Times New Roman" w:cs="Times New Roman"/>
                <w:szCs w:val="22"/>
              </w:rPr>
            </w:pPr>
          </w:p>
        </w:tc>
        <w:tc>
          <w:tcPr>
            <w:tcW w:w="1377" w:type="dxa"/>
          </w:tcPr>
          <w:p w14:paraId="1CACE106" w14:textId="77777777" w:rsidR="00F21040" w:rsidRPr="00BC5C31" w:rsidRDefault="00F21040" w:rsidP="00946DBD">
            <w:pPr>
              <w:pStyle w:val="acctfourfigures"/>
              <w:tabs>
                <w:tab w:val="clear" w:pos="765"/>
                <w:tab w:val="decimal" w:pos="900"/>
              </w:tabs>
              <w:spacing w:line="240" w:lineRule="atLeast"/>
              <w:ind w:right="11"/>
              <w:jc w:val="both"/>
              <w:rPr>
                <w:szCs w:val="22"/>
                <w:lang w:val="en-US" w:bidi="th-TH"/>
              </w:rPr>
            </w:pPr>
          </w:p>
        </w:tc>
      </w:tr>
      <w:tr w:rsidR="00F21040" w:rsidRPr="00BC5C31" w14:paraId="6DB555F1" w14:textId="77777777" w:rsidTr="00946DBD">
        <w:tc>
          <w:tcPr>
            <w:tcW w:w="6221" w:type="dxa"/>
          </w:tcPr>
          <w:p w14:paraId="77FCA455" w14:textId="77777777" w:rsidR="00F21040" w:rsidRPr="00BC5C31" w:rsidRDefault="00F21040" w:rsidP="00946DBD">
            <w:pPr>
              <w:spacing w:after="0" w:line="240" w:lineRule="atLeast"/>
              <w:ind w:left="522" w:right="-25"/>
              <w:rPr>
                <w:rFonts w:ascii="Times New Roman" w:hAnsi="Times New Roman" w:cs="Times New Roman"/>
                <w:b/>
                <w:bCs/>
                <w:i/>
                <w:iCs/>
                <w:szCs w:val="22"/>
              </w:rPr>
            </w:pPr>
            <w:r w:rsidRPr="00BC5C31">
              <w:rPr>
                <w:rFonts w:ascii="Times New Roman" w:hAnsi="Times New Roman" w:cs="Times New Roman"/>
                <w:b/>
                <w:bCs/>
                <w:i/>
                <w:iCs/>
                <w:szCs w:val="22"/>
              </w:rPr>
              <w:t>Commitments</w:t>
            </w:r>
          </w:p>
        </w:tc>
        <w:tc>
          <w:tcPr>
            <w:tcW w:w="268" w:type="dxa"/>
          </w:tcPr>
          <w:p w14:paraId="3239373B" w14:textId="77777777" w:rsidR="00F21040" w:rsidRPr="00BC5C31" w:rsidRDefault="00F21040" w:rsidP="00946DBD">
            <w:pPr>
              <w:tabs>
                <w:tab w:val="decimal" w:pos="882"/>
              </w:tabs>
              <w:spacing w:after="0" w:line="240" w:lineRule="atLeast"/>
              <w:ind w:right="-45"/>
              <w:rPr>
                <w:rFonts w:ascii="Times New Roman" w:hAnsi="Times New Roman" w:cs="Times New Roman"/>
                <w:szCs w:val="22"/>
              </w:rPr>
            </w:pPr>
          </w:p>
        </w:tc>
        <w:tc>
          <w:tcPr>
            <w:tcW w:w="1433" w:type="dxa"/>
          </w:tcPr>
          <w:p w14:paraId="5808B111" w14:textId="77777777" w:rsidR="00F21040" w:rsidRPr="00BC5C31" w:rsidRDefault="00F21040" w:rsidP="00946DBD">
            <w:pPr>
              <w:pStyle w:val="acctfourfigures"/>
              <w:tabs>
                <w:tab w:val="clear" w:pos="765"/>
                <w:tab w:val="decimal" w:pos="900"/>
              </w:tabs>
              <w:spacing w:line="240" w:lineRule="atLeast"/>
              <w:ind w:right="11"/>
              <w:jc w:val="both"/>
              <w:rPr>
                <w:szCs w:val="22"/>
                <w:lang w:val="en-US" w:bidi="th-TH"/>
              </w:rPr>
            </w:pPr>
          </w:p>
        </w:tc>
        <w:tc>
          <w:tcPr>
            <w:tcW w:w="268" w:type="dxa"/>
          </w:tcPr>
          <w:p w14:paraId="607DC2D3" w14:textId="77777777" w:rsidR="00F21040" w:rsidRPr="00BC5C31" w:rsidRDefault="00F21040" w:rsidP="00946DBD">
            <w:pPr>
              <w:tabs>
                <w:tab w:val="decimal" w:pos="882"/>
              </w:tabs>
              <w:spacing w:after="0" w:line="240" w:lineRule="atLeast"/>
              <w:ind w:right="-45"/>
              <w:rPr>
                <w:rFonts w:ascii="Times New Roman" w:hAnsi="Times New Roman" w:cs="Times New Roman"/>
                <w:szCs w:val="22"/>
              </w:rPr>
            </w:pPr>
          </w:p>
        </w:tc>
        <w:tc>
          <w:tcPr>
            <w:tcW w:w="1377" w:type="dxa"/>
          </w:tcPr>
          <w:p w14:paraId="53A7F6D6" w14:textId="77777777" w:rsidR="00F21040" w:rsidRPr="00BC5C31" w:rsidRDefault="00F21040" w:rsidP="00946DBD">
            <w:pPr>
              <w:pStyle w:val="acctfourfigures"/>
              <w:tabs>
                <w:tab w:val="clear" w:pos="765"/>
                <w:tab w:val="decimal" w:pos="900"/>
              </w:tabs>
              <w:spacing w:line="240" w:lineRule="atLeast"/>
              <w:ind w:right="11"/>
              <w:jc w:val="both"/>
              <w:rPr>
                <w:szCs w:val="22"/>
                <w:lang w:val="en-US" w:bidi="th-TH"/>
              </w:rPr>
            </w:pPr>
          </w:p>
        </w:tc>
      </w:tr>
      <w:tr w:rsidR="00F21040" w:rsidRPr="00BC5C31" w14:paraId="7FB9F8A6" w14:textId="77777777" w:rsidTr="00946DBD">
        <w:tc>
          <w:tcPr>
            <w:tcW w:w="6221" w:type="dxa"/>
          </w:tcPr>
          <w:p w14:paraId="60AEF576" w14:textId="77777777" w:rsidR="00F21040" w:rsidRPr="00BC5C31" w:rsidRDefault="00F21040" w:rsidP="00946DBD">
            <w:pPr>
              <w:spacing w:after="0" w:line="240" w:lineRule="atLeast"/>
              <w:ind w:left="522" w:right="-25"/>
              <w:rPr>
                <w:rFonts w:ascii="Times New Roman" w:hAnsi="Times New Roman" w:cs="Times New Roman"/>
                <w:szCs w:val="22"/>
              </w:rPr>
            </w:pPr>
            <w:r w:rsidRPr="00BC5C31">
              <w:rPr>
                <w:rFonts w:ascii="Times New Roman" w:hAnsi="Times New Roman" w:cs="Times New Roman"/>
                <w:szCs w:val="22"/>
              </w:rPr>
              <w:t>Bank guarantees</w:t>
            </w:r>
          </w:p>
        </w:tc>
        <w:tc>
          <w:tcPr>
            <w:tcW w:w="268" w:type="dxa"/>
          </w:tcPr>
          <w:p w14:paraId="330B93E6" w14:textId="77777777" w:rsidR="00F21040" w:rsidRPr="00BC5C31" w:rsidRDefault="00F21040" w:rsidP="00946DBD">
            <w:pPr>
              <w:tabs>
                <w:tab w:val="decimal" w:pos="882"/>
              </w:tabs>
              <w:spacing w:after="0" w:line="240" w:lineRule="atLeast"/>
              <w:ind w:right="-45"/>
              <w:rPr>
                <w:rFonts w:ascii="Times New Roman" w:hAnsi="Times New Roman" w:cs="Times New Roman"/>
                <w:szCs w:val="22"/>
              </w:rPr>
            </w:pPr>
          </w:p>
        </w:tc>
        <w:tc>
          <w:tcPr>
            <w:tcW w:w="1433" w:type="dxa"/>
            <w:tcBorders>
              <w:bottom w:val="single" w:sz="4" w:space="0" w:color="auto"/>
            </w:tcBorders>
          </w:tcPr>
          <w:p w14:paraId="5E35A4D6" w14:textId="6B4639BD" w:rsidR="00F21040" w:rsidRPr="00BC5C31" w:rsidRDefault="00F21040" w:rsidP="00946DBD">
            <w:pPr>
              <w:pStyle w:val="acctfourfigures"/>
              <w:tabs>
                <w:tab w:val="clear" w:pos="765"/>
                <w:tab w:val="decimal" w:pos="900"/>
              </w:tabs>
              <w:spacing w:line="240" w:lineRule="atLeast"/>
              <w:ind w:right="11"/>
              <w:jc w:val="both"/>
              <w:rPr>
                <w:szCs w:val="22"/>
                <w:lang w:val="en-US" w:bidi="th-TH"/>
              </w:rPr>
            </w:pPr>
            <w:r w:rsidRPr="00BC5C31">
              <w:rPr>
                <w:szCs w:val="22"/>
                <w:lang w:val="en-US" w:bidi="th-TH"/>
              </w:rPr>
              <w:t>5.67</w:t>
            </w:r>
          </w:p>
        </w:tc>
        <w:tc>
          <w:tcPr>
            <w:tcW w:w="268" w:type="dxa"/>
          </w:tcPr>
          <w:p w14:paraId="4B018E1E" w14:textId="77777777" w:rsidR="00F21040" w:rsidRPr="00BC5C31" w:rsidRDefault="00F21040" w:rsidP="00946DBD">
            <w:pPr>
              <w:tabs>
                <w:tab w:val="decimal" w:pos="882"/>
              </w:tabs>
              <w:spacing w:after="0" w:line="240" w:lineRule="atLeast"/>
              <w:ind w:right="-45"/>
              <w:rPr>
                <w:rFonts w:ascii="Times New Roman" w:hAnsi="Times New Roman" w:cs="Times New Roman"/>
                <w:szCs w:val="22"/>
              </w:rPr>
            </w:pPr>
          </w:p>
        </w:tc>
        <w:tc>
          <w:tcPr>
            <w:tcW w:w="1377" w:type="dxa"/>
            <w:tcBorders>
              <w:bottom w:val="single" w:sz="4" w:space="0" w:color="auto"/>
            </w:tcBorders>
          </w:tcPr>
          <w:p w14:paraId="15B5EFB7" w14:textId="1D1AEC75" w:rsidR="00F21040" w:rsidRPr="00BC5C31" w:rsidRDefault="00F21040" w:rsidP="00946DBD">
            <w:pPr>
              <w:pStyle w:val="acctfourfigures"/>
              <w:tabs>
                <w:tab w:val="clear" w:pos="765"/>
                <w:tab w:val="decimal" w:pos="863"/>
              </w:tabs>
              <w:spacing w:line="240" w:lineRule="atLeast"/>
              <w:ind w:right="11"/>
              <w:jc w:val="both"/>
              <w:rPr>
                <w:szCs w:val="22"/>
                <w:lang w:val="en-US" w:bidi="th-TH"/>
              </w:rPr>
            </w:pPr>
            <w:r w:rsidRPr="00BC5C31">
              <w:rPr>
                <w:szCs w:val="22"/>
                <w:lang w:val="en-US" w:bidi="th-TH"/>
              </w:rPr>
              <w:t>-</w:t>
            </w:r>
          </w:p>
        </w:tc>
      </w:tr>
      <w:tr w:rsidR="00F21040" w:rsidRPr="00BC5C31" w14:paraId="47168CA6" w14:textId="77777777" w:rsidTr="00946DBD">
        <w:tc>
          <w:tcPr>
            <w:tcW w:w="6221" w:type="dxa"/>
          </w:tcPr>
          <w:p w14:paraId="1C84E8D9" w14:textId="77777777" w:rsidR="00F21040" w:rsidRPr="00BC5C31" w:rsidRDefault="00F21040" w:rsidP="00946DBD">
            <w:pPr>
              <w:spacing w:after="0" w:line="240" w:lineRule="atLeast"/>
              <w:ind w:left="522" w:right="-25"/>
              <w:rPr>
                <w:rFonts w:ascii="Times New Roman" w:hAnsi="Times New Roman" w:cs="Times New Roman"/>
                <w:b/>
                <w:bCs/>
                <w:szCs w:val="22"/>
              </w:rPr>
            </w:pPr>
            <w:r w:rsidRPr="00BC5C31">
              <w:rPr>
                <w:rFonts w:ascii="Times New Roman" w:hAnsi="Times New Roman" w:cs="Times New Roman"/>
                <w:b/>
                <w:bCs/>
                <w:szCs w:val="22"/>
              </w:rPr>
              <w:t>Total</w:t>
            </w:r>
          </w:p>
        </w:tc>
        <w:tc>
          <w:tcPr>
            <w:tcW w:w="268" w:type="dxa"/>
          </w:tcPr>
          <w:p w14:paraId="31E5A014" w14:textId="77777777" w:rsidR="00F21040" w:rsidRPr="00BC5C31" w:rsidRDefault="00F21040" w:rsidP="00946DBD">
            <w:pPr>
              <w:tabs>
                <w:tab w:val="decimal" w:pos="882"/>
              </w:tabs>
              <w:spacing w:after="0" w:line="240" w:lineRule="atLeast"/>
              <w:ind w:right="-45"/>
              <w:rPr>
                <w:rFonts w:ascii="Times New Roman" w:hAnsi="Times New Roman" w:cs="Times New Roman"/>
                <w:b/>
                <w:bCs/>
                <w:szCs w:val="22"/>
              </w:rPr>
            </w:pPr>
          </w:p>
        </w:tc>
        <w:tc>
          <w:tcPr>
            <w:tcW w:w="1433" w:type="dxa"/>
            <w:tcBorders>
              <w:top w:val="single" w:sz="4" w:space="0" w:color="auto"/>
              <w:bottom w:val="double" w:sz="4" w:space="0" w:color="auto"/>
            </w:tcBorders>
          </w:tcPr>
          <w:p w14:paraId="513AF189" w14:textId="37C1B3C9" w:rsidR="00F21040" w:rsidRPr="00BC5C31" w:rsidRDefault="00F21040" w:rsidP="00946DBD">
            <w:pPr>
              <w:pStyle w:val="acctfourfigures"/>
              <w:tabs>
                <w:tab w:val="clear" w:pos="765"/>
                <w:tab w:val="decimal" w:pos="900"/>
              </w:tabs>
              <w:spacing w:line="240" w:lineRule="atLeast"/>
              <w:ind w:right="11"/>
              <w:jc w:val="both"/>
              <w:rPr>
                <w:b/>
                <w:bCs/>
                <w:szCs w:val="22"/>
                <w:lang w:val="en-US" w:bidi="th-TH"/>
              </w:rPr>
            </w:pPr>
            <w:r w:rsidRPr="00BC5C31">
              <w:rPr>
                <w:b/>
                <w:bCs/>
                <w:szCs w:val="22"/>
                <w:lang w:val="en-US" w:bidi="th-TH"/>
              </w:rPr>
              <w:t>5.67</w:t>
            </w:r>
          </w:p>
        </w:tc>
        <w:tc>
          <w:tcPr>
            <w:tcW w:w="268" w:type="dxa"/>
          </w:tcPr>
          <w:p w14:paraId="5D50FF8A" w14:textId="77777777" w:rsidR="00F21040" w:rsidRPr="00BC5C31" w:rsidRDefault="00F21040" w:rsidP="00946DBD">
            <w:pPr>
              <w:tabs>
                <w:tab w:val="decimal" w:pos="882"/>
              </w:tabs>
              <w:spacing w:after="0" w:line="240" w:lineRule="atLeast"/>
              <w:ind w:right="-45"/>
              <w:rPr>
                <w:rFonts w:ascii="Times New Roman" w:hAnsi="Times New Roman" w:cs="Times New Roman"/>
                <w:b/>
                <w:bCs/>
                <w:szCs w:val="22"/>
              </w:rPr>
            </w:pPr>
          </w:p>
        </w:tc>
        <w:tc>
          <w:tcPr>
            <w:tcW w:w="1377" w:type="dxa"/>
            <w:tcBorders>
              <w:top w:val="single" w:sz="4" w:space="0" w:color="auto"/>
              <w:bottom w:val="double" w:sz="4" w:space="0" w:color="auto"/>
            </w:tcBorders>
          </w:tcPr>
          <w:p w14:paraId="07684B1F" w14:textId="2CEE0518" w:rsidR="00F21040" w:rsidRPr="00BC5C31" w:rsidRDefault="00F21040" w:rsidP="00946DBD">
            <w:pPr>
              <w:pStyle w:val="acctfourfigures"/>
              <w:tabs>
                <w:tab w:val="clear" w:pos="765"/>
                <w:tab w:val="decimal" w:pos="863"/>
              </w:tabs>
              <w:spacing w:line="240" w:lineRule="atLeast"/>
              <w:ind w:right="11"/>
              <w:jc w:val="both"/>
              <w:rPr>
                <w:b/>
                <w:bCs/>
                <w:szCs w:val="22"/>
                <w:lang w:val="en-US" w:bidi="th-TH"/>
              </w:rPr>
            </w:pPr>
            <w:r w:rsidRPr="00BC5C31">
              <w:rPr>
                <w:b/>
                <w:bCs/>
                <w:szCs w:val="22"/>
                <w:lang w:val="en-US" w:bidi="th-TH"/>
              </w:rPr>
              <w:t>-</w:t>
            </w:r>
          </w:p>
        </w:tc>
      </w:tr>
      <w:tr w:rsidR="00F21040" w:rsidRPr="00BC5C31" w14:paraId="592A17AC" w14:textId="77777777" w:rsidTr="00946DBD">
        <w:tc>
          <w:tcPr>
            <w:tcW w:w="6221" w:type="dxa"/>
          </w:tcPr>
          <w:p w14:paraId="0F4AEC09" w14:textId="77777777" w:rsidR="00F21040" w:rsidRPr="00BC5C31" w:rsidRDefault="00F21040" w:rsidP="00946DBD">
            <w:pPr>
              <w:spacing w:after="0" w:line="240" w:lineRule="atLeast"/>
              <w:ind w:left="522" w:right="-25"/>
              <w:rPr>
                <w:rFonts w:ascii="Times New Roman" w:hAnsi="Times New Roman" w:cs="Times New Roman"/>
                <w:b/>
                <w:bCs/>
                <w:i/>
                <w:iCs/>
                <w:szCs w:val="22"/>
              </w:rPr>
            </w:pPr>
            <w:r w:rsidRPr="00BC5C31">
              <w:rPr>
                <w:rFonts w:ascii="Times New Roman" w:hAnsi="Times New Roman" w:cs="Times New Roman"/>
                <w:b/>
                <w:bCs/>
                <w:i/>
                <w:iCs/>
                <w:szCs w:val="22"/>
              </w:rPr>
              <w:t>Other Commitments</w:t>
            </w:r>
          </w:p>
        </w:tc>
        <w:tc>
          <w:tcPr>
            <w:tcW w:w="268" w:type="dxa"/>
          </w:tcPr>
          <w:p w14:paraId="484DC479" w14:textId="77777777" w:rsidR="00F21040" w:rsidRPr="00BC5C31" w:rsidRDefault="00F21040" w:rsidP="00946DBD">
            <w:pPr>
              <w:tabs>
                <w:tab w:val="decimal" w:pos="882"/>
              </w:tabs>
              <w:spacing w:after="0" w:line="240" w:lineRule="atLeast"/>
              <w:ind w:right="-45"/>
              <w:rPr>
                <w:rFonts w:ascii="Times New Roman" w:hAnsi="Times New Roman" w:cs="Times New Roman"/>
                <w:szCs w:val="22"/>
              </w:rPr>
            </w:pPr>
          </w:p>
        </w:tc>
        <w:tc>
          <w:tcPr>
            <w:tcW w:w="1433" w:type="dxa"/>
          </w:tcPr>
          <w:p w14:paraId="6A77406E" w14:textId="77777777" w:rsidR="00F21040" w:rsidRPr="00BC5C31" w:rsidRDefault="00F21040" w:rsidP="00946DBD">
            <w:pPr>
              <w:pStyle w:val="acctfourfigures"/>
              <w:tabs>
                <w:tab w:val="clear" w:pos="765"/>
                <w:tab w:val="decimal" w:pos="900"/>
              </w:tabs>
              <w:spacing w:line="240" w:lineRule="atLeast"/>
              <w:ind w:right="11"/>
              <w:jc w:val="both"/>
              <w:rPr>
                <w:szCs w:val="22"/>
                <w:lang w:val="en-US" w:bidi="th-TH"/>
              </w:rPr>
            </w:pPr>
          </w:p>
        </w:tc>
        <w:tc>
          <w:tcPr>
            <w:tcW w:w="268" w:type="dxa"/>
          </w:tcPr>
          <w:p w14:paraId="7BEF9A11" w14:textId="77777777" w:rsidR="00F21040" w:rsidRPr="00BC5C31" w:rsidRDefault="00F21040" w:rsidP="00946DBD">
            <w:pPr>
              <w:tabs>
                <w:tab w:val="decimal" w:pos="882"/>
              </w:tabs>
              <w:spacing w:after="0" w:line="240" w:lineRule="atLeast"/>
              <w:ind w:right="-45"/>
              <w:rPr>
                <w:rFonts w:ascii="Times New Roman" w:hAnsi="Times New Roman" w:cs="Times New Roman"/>
                <w:szCs w:val="22"/>
              </w:rPr>
            </w:pPr>
          </w:p>
        </w:tc>
        <w:tc>
          <w:tcPr>
            <w:tcW w:w="1377" w:type="dxa"/>
          </w:tcPr>
          <w:p w14:paraId="31F683C6" w14:textId="77777777" w:rsidR="00F21040" w:rsidRPr="00BC5C31" w:rsidRDefault="00F21040" w:rsidP="00946DBD">
            <w:pPr>
              <w:pStyle w:val="acctfourfigures"/>
              <w:tabs>
                <w:tab w:val="clear" w:pos="765"/>
                <w:tab w:val="decimal" w:pos="900"/>
              </w:tabs>
              <w:spacing w:line="240" w:lineRule="atLeast"/>
              <w:ind w:right="11"/>
              <w:jc w:val="both"/>
              <w:rPr>
                <w:szCs w:val="22"/>
                <w:lang w:val="en-US" w:bidi="th-TH"/>
              </w:rPr>
            </w:pPr>
          </w:p>
        </w:tc>
      </w:tr>
      <w:tr w:rsidR="00F21040" w:rsidRPr="00BC5C31" w14:paraId="395788E1" w14:textId="77777777" w:rsidTr="00946DBD">
        <w:tc>
          <w:tcPr>
            <w:tcW w:w="6221" w:type="dxa"/>
          </w:tcPr>
          <w:p w14:paraId="289B65CC" w14:textId="390A6674" w:rsidR="00F21040" w:rsidRPr="00BC5C31" w:rsidRDefault="00F21040" w:rsidP="00946DBD">
            <w:pPr>
              <w:spacing w:after="0" w:line="240" w:lineRule="atLeast"/>
              <w:ind w:left="522" w:right="-25"/>
              <w:rPr>
                <w:rFonts w:ascii="Times New Roman" w:hAnsi="Times New Roman" w:cs="Times New Roman"/>
                <w:szCs w:val="22"/>
              </w:rPr>
            </w:pPr>
            <w:r w:rsidRPr="00BC5C31">
              <w:rPr>
                <w:rFonts w:ascii="Times New Roman" w:hAnsi="Times New Roman" w:cs="Times New Roman"/>
                <w:szCs w:val="22"/>
              </w:rPr>
              <w:t>Agreement to purchase 22 passenger buses</w:t>
            </w:r>
          </w:p>
        </w:tc>
        <w:tc>
          <w:tcPr>
            <w:tcW w:w="268" w:type="dxa"/>
          </w:tcPr>
          <w:p w14:paraId="6C9D0A10" w14:textId="77777777" w:rsidR="00F21040" w:rsidRPr="00BC5C31" w:rsidRDefault="00F21040" w:rsidP="00946DBD">
            <w:pPr>
              <w:tabs>
                <w:tab w:val="decimal" w:pos="882"/>
              </w:tabs>
              <w:spacing w:after="0" w:line="240" w:lineRule="atLeast"/>
              <w:ind w:right="-45"/>
              <w:rPr>
                <w:rFonts w:ascii="Times New Roman" w:hAnsi="Times New Roman" w:cs="Times New Roman"/>
                <w:szCs w:val="22"/>
              </w:rPr>
            </w:pPr>
          </w:p>
        </w:tc>
        <w:tc>
          <w:tcPr>
            <w:tcW w:w="1433" w:type="dxa"/>
          </w:tcPr>
          <w:p w14:paraId="5F98088A" w14:textId="75626B80" w:rsidR="00F21040" w:rsidRPr="00BC5C31" w:rsidRDefault="00F21040" w:rsidP="00946DBD">
            <w:pPr>
              <w:pStyle w:val="acctfourfigures"/>
              <w:tabs>
                <w:tab w:val="clear" w:pos="765"/>
                <w:tab w:val="decimal" w:pos="900"/>
              </w:tabs>
              <w:spacing w:line="240" w:lineRule="atLeast"/>
              <w:ind w:right="11"/>
              <w:jc w:val="both"/>
              <w:rPr>
                <w:szCs w:val="22"/>
                <w:lang w:val="en-US" w:bidi="th-TH"/>
              </w:rPr>
            </w:pPr>
            <w:r w:rsidRPr="00BC5C31">
              <w:rPr>
                <w:szCs w:val="22"/>
                <w:lang w:val="en-US" w:bidi="th-TH"/>
              </w:rPr>
              <w:t>84.61</w:t>
            </w:r>
          </w:p>
        </w:tc>
        <w:tc>
          <w:tcPr>
            <w:tcW w:w="268" w:type="dxa"/>
          </w:tcPr>
          <w:p w14:paraId="668C725E" w14:textId="77777777" w:rsidR="00F21040" w:rsidRPr="00BC5C31" w:rsidRDefault="00F21040" w:rsidP="00946DBD">
            <w:pPr>
              <w:tabs>
                <w:tab w:val="decimal" w:pos="882"/>
              </w:tabs>
              <w:spacing w:after="0" w:line="240" w:lineRule="atLeast"/>
              <w:ind w:right="-45"/>
              <w:rPr>
                <w:rFonts w:ascii="Times New Roman" w:hAnsi="Times New Roman" w:cs="Times New Roman"/>
                <w:szCs w:val="22"/>
              </w:rPr>
            </w:pPr>
          </w:p>
        </w:tc>
        <w:tc>
          <w:tcPr>
            <w:tcW w:w="1377" w:type="dxa"/>
          </w:tcPr>
          <w:p w14:paraId="350C70FE" w14:textId="77777777" w:rsidR="00F21040" w:rsidRPr="00BC5C31" w:rsidRDefault="00F21040" w:rsidP="00946DBD">
            <w:pPr>
              <w:pStyle w:val="acctfourfigures"/>
              <w:tabs>
                <w:tab w:val="clear" w:pos="765"/>
                <w:tab w:val="decimal" w:pos="863"/>
              </w:tabs>
              <w:spacing w:line="240" w:lineRule="atLeast"/>
              <w:ind w:right="11"/>
              <w:jc w:val="both"/>
              <w:rPr>
                <w:szCs w:val="22"/>
              </w:rPr>
            </w:pPr>
            <w:r w:rsidRPr="00BC5C31">
              <w:rPr>
                <w:szCs w:val="22"/>
              </w:rPr>
              <w:t>-</w:t>
            </w:r>
          </w:p>
        </w:tc>
      </w:tr>
      <w:tr w:rsidR="00F21040" w:rsidRPr="00BC5C31" w14:paraId="11C3CA0E" w14:textId="77777777" w:rsidTr="00946DBD">
        <w:tc>
          <w:tcPr>
            <w:tcW w:w="6221" w:type="dxa"/>
          </w:tcPr>
          <w:p w14:paraId="6E2AF9F3" w14:textId="77777777" w:rsidR="00F21040" w:rsidRPr="00BC5C31" w:rsidRDefault="00F21040" w:rsidP="00946DBD">
            <w:pPr>
              <w:spacing w:after="0" w:line="240" w:lineRule="atLeast"/>
              <w:ind w:left="522" w:right="-25"/>
              <w:rPr>
                <w:rFonts w:ascii="Times New Roman" w:hAnsi="Times New Roman" w:cs="Times New Roman"/>
                <w:szCs w:val="22"/>
              </w:rPr>
            </w:pPr>
            <w:r w:rsidRPr="00BC5C31">
              <w:rPr>
                <w:rFonts w:ascii="Times New Roman" w:hAnsi="Times New Roman" w:cs="Times New Roman"/>
                <w:szCs w:val="22"/>
              </w:rPr>
              <w:t>Unutilized credit facilities from financial institutions</w:t>
            </w:r>
          </w:p>
        </w:tc>
        <w:tc>
          <w:tcPr>
            <w:tcW w:w="268" w:type="dxa"/>
          </w:tcPr>
          <w:p w14:paraId="01C3D3CC" w14:textId="77777777" w:rsidR="00F21040" w:rsidRPr="00BC5C31" w:rsidRDefault="00F21040" w:rsidP="00946DBD">
            <w:pPr>
              <w:tabs>
                <w:tab w:val="decimal" w:pos="882"/>
              </w:tabs>
              <w:spacing w:after="0" w:line="240" w:lineRule="atLeast"/>
              <w:ind w:right="-45"/>
              <w:rPr>
                <w:rFonts w:ascii="Times New Roman" w:hAnsi="Times New Roman" w:cs="Times New Roman"/>
                <w:szCs w:val="22"/>
              </w:rPr>
            </w:pPr>
          </w:p>
        </w:tc>
        <w:tc>
          <w:tcPr>
            <w:tcW w:w="1433" w:type="dxa"/>
          </w:tcPr>
          <w:p w14:paraId="50A0D79B" w14:textId="7AFD3CEA" w:rsidR="00F21040" w:rsidRPr="00BC5C31" w:rsidRDefault="00F21040" w:rsidP="00946DBD">
            <w:pPr>
              <w:pStyle w:val="acctfourfigures"/>
              <w:tabs>
                <w:tab w:val="clear" w:pos="765"/>
                <w:tab w:val="decimal" w:pos="900"/>
              </w:tabs>
              <w:spacing w:line="240" w:lineRule="atLeast"/>
              <w:ind w:right="11"/>
              <w:jc w:val="both"/>
              <w:rPr>
                <w:szCs w:val="22"/>
                <w:lang w:val="en-US" w:bidi="th-TH"/>
              </w:rPr>
            </w:pPr>
            <w:r w:rsidRPr="00BC5C31">
              <w:rPr>
                <w:szCs w:val="22"/>
                <w:lang w:val="en-US" w:bidi="th-TH"/>
              </w:rPr>
              <w:t>3.16</w:t>
            </w:r>
          </w:p>
        </w:tc>
        <w:tc>
          <w:tcPr>
            <w:tcW w:w="268" w:type="dxa"/>
          </w:tcPr>
          <w:p w14:paraId="457C2C61" w14:textId="77777777" w:rsidR="00F21040" w:rsidRPr="00BC5C31" w:rsidRDefault="00F21040" w:rsidP="00946DBD">
            <w:pPr>
              <w:tabs>
                <w:tab w:val="decimal" w:pos="882"/>
              </w:tabs>
              <w:spacing w:after="0" w:line="240" w:lineRule="atLeast"/>
              <w:ind w:right="-45"/>
              <w:rPr>
                <w:rFonts w:ascii="Times New Roman" w:hAnsi="Times New Roman" w:cs="Times New Roman"/>
                <w:szCs w:val="22"/>
              </w:rPr>
            </w:pPr>
          </w:p>
        </w:tc>
        <w:tc>
          <w:tcPr>
            <w:tcW w:w="1377" w:type="dxa"/>
          </w:tcPr>
          <w:p w14:paraId="47BF5244" w14:textId="77777777" w:rsidR="00F21040" w:rsidRPr="00BC5C31" w:rsidRDefault="00F21040" w:rsidP="00946DBD">
            <w:pPr>
              <w:pStyle w:val="acctfourfigures"/>
              <w:tabs>
                <w:tab w:val="clear" w:pos="765"/>
                <w:tab w:val="decimal" w:pos="863"/>
              </w:tabs>
              <w:spacing w:line="240" w:lineRule="atLeast"/>
              <w:ind w:right="11"/>
              <w:jc w:val="both"/>
              <w:rPr>
                <w:szCs w:val="22"/>
              </w:rPr>
            </w:pPr>
            <w:r w:rsidRPr="00BC5C31">
              <w:rPr>
                <w:szCs w:val="22"/>
              </w:rPr>
              <w:t>-</w:t>
            </w:r>
          </w:p>
        </w:tc>
      </w:tr>
      <w:tr w:rsidR="00F21040" w:rsidRPr="00BC5C31" w14:paraId="6581A432" w14:textId="77777777" w:rsidTr="00946DBD">
        <w:tc>
          <w:tcPr>
            <w:tcW w:w="6221" w:type="dxa"/>
          </w:tcPr>
          <w:p w14:paraId="1F2B3C47" w14:textId="77777777" w:rsidR="00F21040" w:rsidRPr="00BC5C31" w:rsidRDefault="00F21040" w:rsidP="00946DBD">
            <w:pPr>
              <w:spacing w:after="0" w:line="240" w:lineRule="atLeast"/>
              <w:ind w:left="522" w:right="-25"/>
              <w:rPr>
                <w:rFonts w:ascii="Times New Roman" w:hAnsi="Times New Roman"/>
                <w:b/>
                <w:bCs/>
                <w:szCs w:val="22"/>
                <w:cs/>
              </w:rPr>
            </w:pPr>
            <w:r w:rsidRPr="00BC5C31">
              <w:rPr>
                <w:rFonts w:ascii="Times New Roman" w:hAnsi="Times New Roman" w:cs="Times New Roman"/>
                <w:b/>
                <w:bCs/>
                <w:szCs w:val="22"/>
              </w:rPr>
              <w:t>Total</w:t>
            </w:r>
          </w:p>
        </w:tc>
        <w:tc>
          <w:tcPr>
            <w:tcW w:w="268" w:type="dxa"/>
          </w:tcPr>
          <w:p w14:paraId="58B42451" w14:textId="77777777" w:rsidR="00F21040" w:rsidRPr="00BC5C31" w:rsidRDefault="00F21040" w:rsidP="00946DBD">
            <w:pPr>
              <w:spacing w:after="0" w:line="240" w:lineRule="atLeast"/>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14:paraId="11E21DEE" w14:textId="7BF7C134" w:rsidR="00F21040" w:rsidRPr="00BC5C31" w:rsidRDefault="00F21040" w:rsidP="00946DBD">
            <w:pPr>
              <w:pStyle w:val="acctfourfigures"/>
              <w:tabs>
                <w:tab w:val="clear" w:pos="765"/>
                <w:tab w:val="decimal" w:pos="900"/>
              </w:tabs>
              <w:spacing w:line="240" w:lineRule="atLeast"/>
              <w:ind w:right="11"/>
              <w:jc w:val="both"/>
              <w:rPr>
                <w:b/>
                <w:bCs/>
                <w:szCs w:val="22"/>
                <w:lang w:val="en-US" w:bidi="th-TH"/>
              </w:rPr>
            </w:pPr>
            <w:r w:rsidRPr="00BC5C31">
              <w:rPr>
                <w:b/>
                <w:bCs/>
                <w:szCs w:val="22"/>
                <w:lang w:val="en-US" w:bidi="th-TH"/>
              </w:rPr>
              <w:t>87.77</w:t>
            </w:r>
          </w:p>
        </w:tc>
        <w:tc>
          <w:tcPr>
            <w:tcW w:w="268" w:type="dxa"/>
          </w:tcPr>
          <w:p w14:paraId="2AA2F985" w14:textId="77777777" w:rsidR="00F21040" w:rsidRPr="00BC5C31" w:rsidRDefault="00F21040" w:rsidP="00946DBD">
            <w:pPr>
              <w:spacing w:after="0" w:line="240" w:lineRule="atLeast"/>
              <w:rPr>
                <w:rFonts w:ascii="Times New Roman" w:hAnsi="Times New Roman" w:cs="Times New Roman"/>
                <w:b/>
                <w:bCs/>
                <w:szCs w:val="22"/>
              </w:rPr>
            </w:pPr>
          </w:p>
        </w:tc>
        <w:tc>
          <w:tcPr>
            <w:tcW w:w="1377" w:type="dxa"/>
            <w:tcBorders>
              <w:top w:val="single" w:sz="4" w:space="0" w:color="auto"/>
              <w:bottom w:val="double" w:sz="4" w:space="0" w:color="auto"/>
            </w:tcBorders>
            <w:vAlign w:val="bottom"/>
          </w:tcPr>
          <w:p w14:paraId="494B36C9" w14:textId="7FFCD709" w:rsidR="00F21040" w:rsidRPr="00BC5C31" w:rsidRDefault="00F21040" w:rsidP="00946DBD">
            <w:pPr>
              <w:pStyle w:val="acctfourfigures"/>
              <w:tabs>
                <w:tab w:val="clear" w:pos="765"/>
                <w:tab w:val="decimal" w:pos="863"/>
              </w:tabs>
              <w:spacing w:line="240" w:lineRule="atLeast"/>
              <w:ind w:right="11"/>
              <w:jc w:val="both"/>
              <w:rPr>
                <w:b/>
                <w:bCs/>
                <w:szCs w:val="22"/>
              </w:rPr>
            </w:pPr>
            <w:r w:rsidRPr="00BC5C31">
              <w:rPr>
                <w:b/>
                <w:bCs/>
                <w:szCs w:val="22"/>
              </w:rPr>
              <w:t>-</w:t>
            </w:r>
          </w:p>
        </w:tc>
      </w:tr>
    </w:tbl>
    <w:p w14:paraId="641EE974" w14:textId="77777777" w:rsidR="00F21040" w:rsidRPr="00BC5C31" w:rsidRDefault="00F21040" w:rsidP="00800585">
      <w:pPr>
        <w:tabs>
          <w:tab w:val="left" w:pos="540"/>
        </w:tabs>
        <w:spacing w:after="0" w:line="240" w:lineRule="atLeast"/>
        <w:ind w:left="539" w:right="-25"/>
        <w:rPr>
          <w:rFonts w:ascii="Times New Roman" w:hAnsi="Times New Roman" w:cs="Times New Roman"/>
          <w:szCs w:val="22"/>
        </w:rPr>
      </w:pPr>
    </w:p>
    <w:p w14:paraId="004E4A34" w14:textId="77777777" w:rsidR="00800585" w:rsidRPr="00BC5C31" w:rsidRDefault="00800585" w:rsidP="00800585">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BC5C31">
        <w:rPr>
          <w:rFonts w:ascii="Times New Roman" w:eastAsia="Cordia New" w:hAnsi="Times New Roman" w:cs="Times New Roman"/>
          <w:b/>
          <w:bCs/>
          <w:szCs w:val="22"/>
        </w:rPr>
        <w:t>Lawsuits</w:t>
      </w:r>
    </w:p>
    <w:p w14:paraId="56816B61" w14:textId="77777777" w:rsidR="00800585" w:rsidRPr="00BC5C31" w:rsidRDefault="00800585" w:rsidP="00800585">
      <w:pPr>
        <w:tabs>
          <w:tab w:val="left" w:pos="540"/>
          <w:tab w:val="left" w:pos="1080"/>
        </w:tabs>
        <w:spacing w:after="0" w:line="240" w:lineRule="atLeast"/>
        <w:ind w:left="539" w:right="-45"/>
        <w:jc w:val="thaiDistribute"/>
        <w:rPr>
          <w:rFonts w:ascii="Times New Roman" w:hAnsi="Times New Roman" w:cs="Times New Roman"/>
          <w:szCs w:val="22"/>
        </w:rPr>
      </w:pPr>
    </w:p>
    <w:p w14:paraId="3E0154D0" w14:textId="77777777" w:rsidR="00800585" w:rsidRPr="00BC5C31" w:rsidRDefault="00800585" w:rsidP="00800585">
      <w:pPr>
        <w:tabs>
          <w:tab w:val="left" w:pos="540"/>
          <w:tab w:val="left" w:pos="1080"/>
        </w:tabs>
        <w:spacing w:after="0" w:line="240" w:lineRule="atLeast"/>
        <w:ind w:left="539" w:right="-45"/>
        <w:rPr>
          <w:rFonts w:ascii="Times New Roman" w:hAnsi="Times New Roman" w:cs="Times New Roman"/>
          <w:b/>
          <w:bCs/>
          <w:szCs w:val="22"/>
        </w:rPr>
      </w:pPr>
      <w:r w:rsidRPr="00BC5C31">
        <w:rPr>
          <w:rFonts w:ascii="Times New Roman" w:hAnsi="Times New Roman" w:cs="Times New Roman"/>
          <w:b/>
          <w:bCs/>
          <w:szCs w:val="22"/>
        </w:rPr>
        <w:t>The Company</w:t>
      </w:r>
    </w:p>
    <w:p w14:paraId="541F78FE" w14:textId="77777777" w:rsidR="00800585" w:rsidRPr="00BC5C31" w:rsidRDefault="00800585" w:rsidP="00800585">
      <w:pPr>
        <w:tabs>
          <w:tab w:val="left" w:pos="540"/>
          <w:tab w:val="left" w:pos="1080"/>
        </w:tabs>
        <w:spacing w:after="0" w:line="240" w:lineRule="atLeast"/>
        <w:ind w:left="539" w:right="-45"/>
        <w:rPr>
          <w:rFonts w:ascii="Times New Roman" w:hAnsi="Times New Roman" w:cs="Times New Roman"/>
          <w:szCs w:val="22"/>
        </w:rPr>
      </w:pPr>
    </w:p>
    <w:p w14:paraId="56718269" w14:textId="77777777" w:rsidR="00800585" w:rsidRPr="00BC5C31" w:rsidRDefault="00800585" w:rsidP="008D625E">
      <w:pPr>
        <w:pStyle w:val="ListParagraph"/>
        <w:numPr>
          <w:ilvl w:val="0"/>
          <w:numId w:val="18"/>
        </w:numPr>
        <w:tabs>
          <w:tab w:val="left" w:pos="851"/>
        </w:tabs>
        <w:ind w:left="851" w:right="-25" w:hanging="284"/>
        <w:jc w:val="both"/>
        <w:rPr>
          <w:rFonts w:ascii="Times New Roman" w:hAnsi="Times New Roman"/>
          <w:sz w:val="22"/>
          <w:szCs w:val="22"/>
        </w:rPr>
      </w:pPr>
      <w:r w:rsidRPr="00BC5C31">
        <w:rPr>
          <w:rFonts w:ascii="Times New Roman" w:hAnsi="Times New Roman"/>
          <w:sz w:val="22"/>
          <w:szCs w:val="22"/>
        </w:rPr>
        <w:t>In 2019, the Company was sued by other company regarding violating due to water leak causing damage to common property.  The First Court ordered the Company made the payment for damages in the amount of Baht 3 million.  Until the present, the above case has been in the process of appealing to the Court.  However, the Company has recorded a provision for litigation in the financial statements as presented under other non-current liabilities.</w:t>
      </w:r>
    </w:p>
    <w:p w14:paraId="5BA4E3B0" w14:textId="77777777" w:rsidR="00800585" w:rsidRPr="00BC5C31" w:rsidRDefault="00800585" w:rsidP="00800585">
      <w:pPr>
        <w:tabs>
          <w:tab w:val="left" w:pos="567"/>
        </w:tabs>
        <w:spacing w:after="0" w:line="240" w:lineRule="atLeast"/>
        <w:ind w:left="540" w:right="-25"/>
        <w:rPr>
          <w:rFonts w:ascii="Times New Roman" w:hAnsi="Times New Roman" w:cs="Angsana New"/>
        </w:rPr>
      </w:pPr>
    </w:p>
    <w:p w14:paraId="65DCC6C1" w14:textId="77777777" w:rsidR="00A33275" w:rsidRPr="00BC5C31" w:rsidRDefault="00A33275">
      <w:pPr>
        <w:spacing w:after="0" w:line="240" w:lineRule="auto"/>
        <w:rPr>
          <w:rFonts w:ascii="Times New Roman" w:hAnsi="Times New Roman" w:cs="Times New Roman"/>
          <w:b/>
          <w:bCs/>
          <w:szCs w:val="22"/>
        </w:rPr>
      </w:pPr>
      <w:r w:rsidRPr="00BC5C31">
        <w:rPr>
          <w:rFonts w:ascii="Times New Roman" w:hAnsi="Times New Roman" w:cs="Times New Roman"/>
          <w:b/>
          <w:bCs/>
          <w:szCs w:val="22"/>
        </w:rPr>
        <w:br w:type="page"/>
      </w:r>
    </w:p>
    <w:p w14:paraId="5FBFC634" w14:textId="33C9F585" w:rsidR="00800585" w:rsidRPr="00BC5C31" w:rsidRDefault="00800585" w:rsidP="00800585">
      <w:pPr>
        <w:tabs>
          <w:tab w:val="left" w:pos="540"/>
          <w:tab w:val="left" w:pos="1080"/>
        </w:tabs>
        <w:spacing w:after="0" w:line="240" w:lineRule="atLeast"/>
        <w:ind w:left="539" w:right="-45"/>
        <w:rPr>
          <w:rFonts w:ascii="Times New Roman" w:hAnsi="Times New Roman" w:cs="Times New Roman"/>
          <w:b/>
          <w:bCs/>
          <w:szCs w:val="22"/>
        </w:rPr>
      </w:pPr>
      <w:r w:rsidRPr="00BC5C31">
        <w:rPr>
          <w:rFonts w:ascii="Times New Roman" w:hAnsi="Times New Roman" w:cs="Times New Roman"/>
          <w:b/>
          <w:bCs/>
          <w:szCs w:val="22"/>
        </w:rPr>
        <w:t>Subsidiary</w:t>
      </w:r>
    </w:p>
    <w:p w14:paraId="5B23AEFA" w14:textId="77777777" w:rsidR="00800585" w:rsidRPr="00BC5C31" w:rsidRDefault="00800585" w:rsidP="00800585">
      <w:pPr>
        <w:tabs>
          <w:tab w:val="left" w:pos="540"/>
          <w:tab w:val="left" w:pos="1080"/>
        </w:tabs>
        <w:spacing w:after="0" w:line="240" w:lineRule="atLeast"/>
        <w:ind w:left="539" w:right="-45"/>
        <w:rPr>
          <w:rFonts w:ascii="Times New Roman" w:hAnsi="Times New Roman" w:cs="Times New Roman"/>
          <w:szCs w:val="22"/>
        </w:rPr>
      </w:pPr>
    </w:p>
    <w:p w14:paraId="02FC90DB" w14:textId="77777777" w:rsidR="00800585" w:rsidRPr="00BC5C31" w:rsidRDefault="00800585" w:rsidP="008D625E">
      <w:pPr>
        <w:pStyle w:val="ListParagraph"/>
        <w:numPr>
          <w:ilvl w:val="0"/>
          <w:numId w:val="18"/>
        </w:numPr>
        <w:tabs>
          <w:tab w:val="left" w:pos="851"/>
        </w:tabs>
        <w:ind w:left="851" w:right="-25" w:hanging="284"/>
        <w:jc w:val="both"/>
        <w:rPr>
          <w:rFonts w:ascii="Times New Roman" w:hAnsi="Times New Roman"/>
          <w:sz w:val="22"/>
          <w:szCs w:val="22"/>
        </w:rPr>
      </w:pPr>
      <w:r w:rsidRPr="00BC5C31">
        <w:rPr>
          <w:rFonts w:ascii="Times New Roman" w:hAnsi="Times New Roman"/>
          <w:sz w:val="22"/>
          <w:szCs w:val="22"/>
        </w:rPr>
        <w:t>On 25 June 2024, a subsidiary (Chalermpat Transport Co., Ltd.) (defendant) was sued by a foreign tourist (plaintiff) for damages and compensation related to an accident that occurred during a sightseeing trip, with a claimed amount of Baht 15 million. Subsequently, on 24 September 2024, the plaintiff and defendant engaged in settlement negotiations at the Pathum Thani Provincial Court, where the defendant proposed to pay the plaintiff of Baht 6 million.</w:t>
      </w:r>
    </w:p>
    <w:p w14:paraId="2E4DC17B" w14:textId="77777777" w:rsidR="00800585" w:rsidRPr="00BC5C31" w:rsidRDefault="00800585" w:rsidP="00800585">
      <w:pPr>
        <w:pStyle w:val="ListParagraph"/>
        <w:tabs>
          <w:tab w:val="left" w:pos="851"/>
        </w:tabs>
        <w:ind w:left="851" w:right="-25" w:firstLine="0"/>
        <w:jc w:val="both"/>
        <w:rPr>
          <w:rFonts w:ascii="Times New Roman" w:hAnsi="Times New Roman"/>
          <w:sz w:val="22"/>
          <w:szCs w:val="22"/>
        </w:rPr>
      </w:pPr>
    </w:p>
    <w:p w14:paraId="67E119D0" w14:textId="5828F94C" w:rsidR="00F21040" w:rsidRPr="00BC5C31" w:rsidRDefault="00800585" w:rsidP="00847699">
      <w:pPr>
        <w:pStyle w:val="ListParagraph"/>
        <w:tabs>
          <w:tab w:val="left" w:pos="851"/>
        </w:tabs>
        <w:ind w:left="851" w:right="-25"/>
        <w:jc w:val="both"/>
        <w:rPr>
          <w:rFonts w:ascii="Times New Roman" w:hAnsi="Times New Roman"/>
          <w:sz w:val="22"/>
          <w:szCs w:val="22"/>
        </w:rPr>
      </w:pPr>
      <w:r w:rsidRPr="00BC5C31">
        <w:rPr>
          <w:rFonts w:ascii="Times New Roman" w:hAnsi="Times New Roman"/>
          <w:sz w:val="22"/>
          <w:szCs w:val="22"/>
        </w:rPr>
        <w:t xml:space="preserve">On 25 February 2025, the subsidiary and the defendant entered into a settlement agreement before the court, under which the subsidiary agreed to compensate the defendant with a total amount of 6 million baht. The payment is scheduled to be made in 12 monthly installments from April 2025 to March 2026.  </w:t>
      </w:r>
      <w:r w:rsidR="00F21040" w:rsidRPr="00BC5C31">
        <w:rPr>
          <w:rFonts w:ascii="Times New Roman" w:hAnsi="Times New Roman"/>
          <w:sz w:val="22"/>
          <w:szCs w:val="22"/>
        </w:rPr>
        <w:t>The subsidiary recorded the remaining provision for li</w:t>
      </w:r>
      <w:r w:rsidR="00847699" w:rsidRPr="00BC5C31">
        <w:rPr>
          <w:rFonts w:ascii="Times New Roman" w:hAnsi="Times New Roman"/>
          <w:sz w:val="22"/>
          <w:szCs w:val="22"/>
        </w:rPr>
        <w:t xml:space="preserve">tigation </w:t>
      </w:r>
      <w:r w:rsidR="00F21040" w:rsidRPr="00BC5C31">
        <w:rPr>
          <w:rFonts w:ascii="Times New Roman" w:hAnsi="Times New Roman"/>
          <w:sz w:val="22"/>
          <w:szCs w:val="22"/>
        </w:rPr>
        <w:t xml:space="preserve">as </w:t>
      </w:r>
      <w:r w:rsidR="00847699" w:rsidRPr="00BC5C31">
        <w:rPr>
          <w:rFonts w:ascii="Times New Roman" w:hAnsi="Times New Roman"/>
          <w:sz w:val="22"/>
          <w:szCs w:val="22"/>
        </w:rPr>
        <w:t xml:space="preserve">at 30 </w:t>
      </w:r>
      <w:r w:rsidR="00F21040" w:rsidRPr="00BC5C31">
        <w:rPr>
          <w:rFonts w:ascii="Times New Roman" w:hAnsi="Times New Roman"/>
          <w:sz w:val="22"/>
          <w:szCs w:val="22"/>
        </w:rPr>
        <w:t>September 2025</w:t>
      </w:r>
      <w:r w:rsidR="00847699" w:rsidRPr="00BC5C31">
        <w:rPr>
          <w:rFonts w:ascii="Times New Roman" w:hAnsi="Times New Roman"/>
          <w:sz w:val="22"/>
          <w:szCs w:val="22"/>
        </w:rPr>
        <w:t xml:space="preserve"> in the amount of Baht </w:t>
      </w:r>
      <w:r w:rsidR="00F21040" w:rsidRPr="00BC5C31">
        <w:rPr>
          <w:rFonts w:ascii="Times New Roman" w:hAnsi="Times New Roman"/>
          <w:sz w:val="22"/>
          <w:szCs w:val="22"/>
        </w:rPr>
        <w:t xml:space="preserve">3 million under the </w:t>
      </w:r>
      <w:r w:rsidR="00847699" w:rsidRPr="00BC5C31">
        <w:rPr>
          <w:rFonts w:ascii="Times New Roman" w:hAnsi="Times New Roman"/>
          <w:sz w:val="22"/>
          <w:szCs w:val="22"/>
        </w:rPr>
        <w:t xml:space="preserve">liabilities </w:t>
      </w:r>
      <w:r w:rsidR="00A33275" w:rsidRPr="00BC5C31">
        <w:rPr>
          <w:rFonts w:ascii="Times New Roman" w:hAnsi="Times New Roman"/>
          <w:sz w:val="22"/>
          <w:szCs w:val="22"/>
        </w:rPr>
        <w:t xml:space="preserve">included in </w:t>
      </w:r>
      <w:r w:rsidR="00847699" w:rsidRPr="00BC5C31">
        <w:rPr>
          <w:rFonts w:ascii="Times New Roman" w:hAnsi="Times New Roman"/>
          <w:sz w:val="22"/>
          <w:szCs w:val="22"/>
        </w:rPr>
        <w:t xml:space="preserve">disposal groups classified as held for sale </w:t>
      </w:r>
      <w:r w:rsidR="00F21040" w:rsidRPr="00BC5C31">
        <w:rPr>
          <w:rFonts w:ascii="Times New Roman" w:hAnsi="Times New Roman"/>
          <w:sz w:val="22"/>
          <w:szCs w:val="22"/>
        </w:rPr>
        <w:t xml:space="preserve">and as </w:t>
      </w:r>
      <w:r w:rsidR="00847699" w:rsidRPr="00BC5C31">
        <w:rPr>
          <w:rFonts w:ascii="Times New Roman" w:hAnsi="Times New Roman"/>
          <w:sz w:val="22"/>
          <w:szCs w:val="22"/>
        </w:rPr>
        <w:t xml:space="preserve">at 31 </w:t>
      </w:r>
      <w:r w:rsidR="00F21040" w:rsidRPr="00BC5C31">
        <w:rPr>
          <w:rFonts w:ascii="Times New Roman" w:hAnsi="Times New Roman"/>
          <w:sz w:val="22"/>
          <w:szCs w:val="22"/>
        </w:rPr>
        <w:t>December 2024</w:t>
      </w:r>
      <w:r w:rsidR="00847699" w:rsidRPr="00BC5C31">
        <w:rPr>
          <w:rFonts w:ascii="Times New Roman" w:hAnsi="Times New Roman"/>
          <w:sz w:val="22"/>
          <w:szCs w:val="22"/>
        </w:rPr>
        <w:t xml:space="preserve"> in the amount of Baht </w:t>
      </w:r>
      <w:r w:rsidR="00F21040" w:rsidRPr="00BC5C31">
        <w:rPr>
          <w:rFonts w:ascii="Times New Roman" w:hAnsi="Times New Roman"/>
          <w:sz w:val="22"/>
          <w:szCs w:val="22"/>
        </w:rPr>
        <w:t xml:space="preserve">6 million under the </w:t>
      </w:r>
      <w:r w:rsidR="00847699" w:rsidRPr="00BC5C31">
        <w:rPr>
          <w:rFonts w:ascii="Times New Roman" w:hAnsi="Times New Roman"/>
          <w:sz w:val="22"/>
          <w:szCs w:val="22"/>
        </w:rPr>
        <w:t xml:space="preserve">current </w:t>
      </w:r>
      <w:r w:rsidR="00F21040" w:rsidRPr="00BC5C31">
        <w:rPr>
          <w:rFonts w:ascii="Times New Roman" w:hAnsi="Times New Roman"/>
          <w:sz w:val="22"/>
          <w:szCs w:val="22"/>
        </w:rPr>
        <w:t>provision</w:t>
      </w:r>
      <w:r w:rsidR="00847699" w:rsidRPr="00BC5C31">
        <w:rPr>
          <w:rFonts w:ascii="Times New Roman" w:hAnsi="Times New Roman"/>
          <w:sz w:val="22"/>
          <w:szCs w:val="22"/>
        </w:rPr>
        <w:t xml:space="preserve"> i</w:t>
      </w:r>
      <w:r w:rsidR="00F21040" w:rsidRPr="00BC5C31">
        <w:rPr>
          <w:rFonts w:ascii="Times New Roman" w:hAnsi="Times New Roman"/>
          <w:sz w:val="22"/>
          <w:szCs w:val="22"/>
        </w:rPr>
        <w:t>n the consolidated financial statements.</w:t>
      </w:r>
    </w:p>
    <w:p w14:paraId="6DE37B38" w14:textId="77777777" w:rsidR="00F21040" w:rsidRPr="00BC5C31" w:rsidRDefault="00F21040" w:rsidP="00F21040">
      <w:pPr>
        <w:pStyle w:val="ListParagraph"/>
        <w:tabs>
          <w:tab w:val="left" w:pos="851"/>
        </w:tabs>
        <w:ind w:left="851" w:right="-25"/>
        <w:jc w:val="both"/>
        <w:rPr>
          <w:rFonts w:ascii="Times New Roman" w:hAnsi="Times New Roman"/>
          <w:sz w:val="22"/>
          <w:szCs w:val="22"/>
        </w:rPr>
      </w:pPr>
    </w:p>
    <w:p w14:paraId="6D7EBD60" w14:textId="77777777" w:rsidR="004A2DDC" w:rsidRPr="00BC5C31" w:rsidRDefault="004A2DDC" w:rsidP="004A2DDC">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BC5C31">
        <w:rPr>
          <w:rFonts w:ascii="Times New Roman" w:eastAsia="Cordia New" w:hAnsi="Times New Roman" w:cs="Times New Roman"/>
          <w:b/>
          <w:bCs/>
          <w:szCs w:val="22"/>
        </w:rPr>
        <w:t>Events after the reporting period</w:t>
      </w:r>
    </w:p>
    <w:p w14:paraId="69DA62BE" w14:textId="77777777" w:rsidR="004A2DDC" w:rsidRPr="00BC5C31" w:rsidRDefault="004A2DDC" w:rsidP="00800585">
      <w:pPr>
        <w:tabs>
          <w:tab w:val="left" w:pos="567"/>
        </w:tabs>
        <w:spacing w:after="0" w:line="240" w:lineRule="atLeast"/>
        <w:ind w:left="540" w:right="-25"/>
        <w:jc w:val="thaiDistribute"/>
        <w:rPr>
          <w:rFonts w:ascii="Times New Roman" w:hAnsi="Times New Roman" w:cs="Times New Roman"/>
          <w:b/>
          <w:bCs/>
          <w:szCs w:val="22"/>
        </w:rPr>
      </w:pPr>
    </w:p>
    <w:p w14:paraId="14135317" w14:textId="6774EC2F" w:rsidR="00FC11E4" w:rsidRPr="00BC5C31" w:rsidRDefault="00FC11E4" w:rsidP="00800585">
      <w:pPr>
        <w:tabs>
          <w:tab w:val="left" w:pos="567"/>
        </w:tabs>
        <w:spacing w:after="0" w:line="240" w:lineRule="atLeast"/>
        <w:ind w:left="540" w:right="-25"/>
        <w:jc w:val="thaiDistribute"/>
        <w:rPr>
          <w:rFonts w:ascii="Times New Roman" w:hAnsi="Times New Roman" w:cs="Times New Roman"/>
          <w:b/>
          <w:bCs/>
          <w:i/>
          <w:iCs/>
          <w:szCs w:val="22"/>
        </w:rPr>
      </w:pPr>
      <w:r w:rsidRPr="00BC5C31">
        <w:rPr>
          <w:rFonts w:ascii="Times New Roman" w:hAnsi="Times New Roman" w:cs="Times New Roman"/>
          <w:b/>
          <w:bCs/>
          <w:i/>
          <w:iCs/>
          <w:szCs w:val="22"/>
        </w:rPr>
        <w:t>The Company</w:t>
      </w:r>
    </w:p>
    <w:p w14:paraId="09AF1BA0" w14:textId="77777777" w:rsidR="00FC11E4" w:rsidRPr="00BC5C31" w:rsidRDefault="00FC11E4" w:rsidP="00FC11E4">
      <w:pPr>
        <w:pStyle w:val="BodyText"/>
        <w:ind w:left="540"/>
        <w:jc w:val="both"/>
        <w:rPr>
          <w:rFonts w:ascii="Times New Roman" w:hAnsi="Times New Roman" w:cs="Times New Roman"/>
          <w:sz w:val="22"/>
          <w:szCs w:val="22"/>
        </w:rPr>
      </w:pPr>
    </w:p>
    <w:p w14:paraId="64DEF02E" w14:textId="50135FA6" w:rsidR="00FC11E4" w:rsidRPr="00BC5C31" w:rsidRDefault="0018754D" w:rsidP="008D7058">
      <w:pPr>
        <w:pStyle w:val="BodyText"/>
        <w:numPr>
          <w:ilvl w:val="0"/>
          <w:numId w:val="26"/>
        </w:numPr>
        <w:ind w:right="-22"/>
        <w:jc w:val="both"/>
        <w:rPr>
          <w:rFonts w:ascii="Times New Roman" w:hAnsi="Times New Roman" w:cs="Times New Roman"/>
          <w:sz w:val="22"/>
          <w:szCs w:val="22"/>
        </w:rPr>
      </w:pPr>
      <w:r w:rsidRPr="00BC5C31">
        <w:rPr>
          <w:rFonts w:ascii="Times New Roman" w:hAnsi="Times New Roman" w:cs="Times New Roman"/>
          <w:sz w:val="22"/>
          <w:szCs w:val="22"/>
        </w:rPr>
        <w:t>On 9 October 2025, the Board of Directors passed a resolution approving the following matters:</w:t>
      </w:r>
    </w:p>
    <w:p w14:paraId="57B0EFAC" w14:textId="77777777" w:rsidR="00FC11E4" w:rsidRPr="00BC5C31" w:rsidRDefault="00FC11E4" w:rsidP="008D7058">
      <w:pPr>
        <w:pStyle w:val="BodyText"/>
        <w:ind w:left="540" w:right="-22"/>
        <w:jc w:val="both"/>
        <w:rPr>
          <w:rFonts w:ascii="Times New Roman" w:hAnsi="Times New Roman" w:cs="Times New Roman"/>
          <w:sz w:val="22"/>
          <w:szCs w:val="22"/>
        </w:rPr>
      </w:pPr>
    </w:p>
    <w:p w14:paraId="67F9560F" w14:textId="4B1F8154" w:rsidR="0018754D" w:rsidRPr="00BC5C31" w:rsidRDefault="0018754D" w:rsidP="008D7058">
      <w:pPr>
        <w:pStyle w:val="BodyText"/>
        <w:numPr>
          <w:ilvl w:val="1"/>
          <w:numId w:val="26"/>
        </w:numPr>
        <w:ind w:left="1276" w:right="-22" w:hanging="283"/>
        <w:jc w:val="both"/>
        <w:rPr>
          <w:rFonts w:ascii="Times New Roman" w:hAnsi="Times New Roman" w:cs="Times New Roman"/>
          <w:sz w:val="22"/>
          <w:szCs w:val="22"/>
        </w:rPr>
      </w:pPr>
      <w:r w:rsidRPr="00BC5C31">
        <w:rPr>
          <w:rFonts w:ascii="Times New Roman" w:hAnsi="Times New Roman" w:cs="Times New Roman"/>
          <w:sz w:val="22"/>
          <w:szCs w:val="22"/>
        </w:rPr>
        <w:t>To restructure the repayment of the AQUA25NA debenture so that it shall not constitute an event of default under Clause 11.1 (j) of the Terms and Conditions, and to propose the matter for approval at the debenture holders’ meeting.</w:t>
      </w:r>
    </w:p>
    <w:p w14:paraId="115307C5" w14:textId="77777777" w:rsidR="0018754D" w:rsidRPr="00BC5C31" w:rsidRDefault="0018754D" w:rsidP="008D7058">
      <w:pPr>
        <w:pStyle w:val="BodyText"/>
        <w:ind w:left="1276" w:right="-22" w:firstLine="0"/>
        <w:jc w:val="both"/>
        <w:rPr>
          <w:rFonts w:ascii="Times New Roman" w:hAnsi="Times New Roman" w:cs="Times New Roman"/>
          <w:sz w:val="22"/>
          <w:szCs w:val="22"/>
        </w:rPr>
      </w:pPr>
    </w:p>
    <w:p w14:paraId="748C6A4F" w14:textId="36CEEF49" w:rsidR="0018754D" w:rsidRPr="00BC5C31" w:rsidRDefault="0018754D" w:rsidP="008D7058">
      <w:pPr>
        <w:pStyle w:val="BodyText"/>
        <w:numPr>
          <w:ilvl w:val="1"/>
          <w:numId w:val="26"/>
        </w:numPr>
        <w:ind w:left="1276" w:right="-22" w:hanging="283"/>
        <w:jc w:val="both"/>
        <w:rPr>
          <w:rFonts w:ascii="Times New Roman" w:hAnsi="Times New Roman" w:cs="Times New Roman"/>
          <w:sz w:val="22"/>
          <w:szCs w:val="22"/>
        </w:rPr>
      </w:pPr>
      <w:r w:rsidRPr="00BC5C31">
        <w:rPr>
          <w:rFonts w:ascii="Times New Roman" w:hAnsi="Times New Roman" w:cs="Times New Roman"/>
          <w:sz w:val="22"/>
          <w:szCs w:val="22"/>
        </w:rPr>
        <w:t>Expenses relating to the restructuring of the AQUA25NA debenture, including expenses associated with AQUA275A debenture amounting to Baht 90 million, in order to prevent the issuer from being deemed non-compliant with the Terms and Conditions, with a total budget not exceeding Baht 5.20 million.</w:t>
      </w:r>
    </w:p>
    <w:p w14:paraId="1A472EB8" w14:textId="77777777" w:rsidR="0018754D" w:rsidRPr="00BC5C31" w:rsidRDefault="0018754D" w:rsidP="008D7058">
      <w:pPr>
        <w:pStyle w:val="ListParagraph"/>
        <w:ind w:right="-22"/>
        <w:jc w:val="left"/>
        <w:rPr>
          <w:rFonts w:ascii="Times New Roman" w:hAnsi="Times New Roman" w:cs="Times New Roman"/>
          <w:sz w:val="22"/>
          <w:szCs w:val="22"/>
        </w:rPr>
      </w:pPr>
    </w:p>
    <w:p w14:paraId="212AA05C" w14:textId="77777777" w:rsidR="004A1867" w:rsidRPr="00BC5C31" w:rsidRDefault="0018754D" w:rsidP="008D7058">
      <w:pPr>
        <w:pStyle w:val="BodyText"/>
        <w:numPr>
          <w:ilvl w:val="1"/>
          <w:numId w:val="26"/>
        </w:numPr>
        <w:ind w:left="1276" w:right="-22" w:hanging="283"/>
        <w:jc w:val="both"/>
        <w:rPr>
          <w:rFonts w:ascii="Times New Roman" w:hAnsi="Times New Roman" w:cs="Times New Roman"/>
          <w:sz w:val="22"/>
          <w:szCs w:val="22"/>
        </w:rPr>
      </w:pPr>
      <w:r w:rsidRPr="00BC5C31">
        <w:rPr>
          <w:rFonts w:ascii="Times New Roman" w:hAnsi="Times New Roman" w:cs="Times New Roman"/>
          <w:sz w:val="22"/>
          <w:szCs w:val="22"/>
        </w:rPr>
        <w:t xml:space="preserve">To require the Company to consolidate the financial statements of FAB Food Holding Co., Ltd. and its subsidiaries (‘FAB’) into the Company’s consolidated financial statements based on the Company’s 51% shareholding, effective from 28 August 2025 (the completion date of the second investment), </w:t>
      </w:r>
      <w:r w:rsidR="004A1867" w:rsidRPr="00BC5C31">
        <w:rPr>
          <w:rFonts w:ascii="Times New Roman" w:hAnsi="Times New Roman" w:cs="Times New Roman"/>
          <w:sz w:val="22"/>
          <w:szCs w:val="22"/>
        </w:rPr>
        <w:t>because the Company has control over FAB with a substantial right to control.</w:t>
      </w:r>
    </w:p>
    <w:p w14:paraId="7B56BBEA" w14:textId="77777777" w:rsidR="004A1867" w:rsidRPr="00BC5C31" w:rsidRDefault="004A1867" w:rsidP="008D7058">
      <w:pPr>
        <w:pStyle w:val="ListParagraph"/>
        <w:ind w:right="-22"/>
        <w:jc w:val="left"/>
        <w:rPr>
          <w:rFonts w:ascii="Times New Roman" w:hAnsi="Times New Roman" w:cs="Times New Roman"/>
          <w:sz w:val="22"/>
          <w:szCs w:val="22"/>
        </w:rPr>
      </w:pPr>
    </w:p>
    <w:p w14:paraId="0224CA33" w14:textId="2164F413" w:rsidR="004A1867" w:rsidRPr="00BC5C31" w:rsidRDefault="004A1867" w:rsidP="008D7058">
      <w:pPr>
        <w:pStyle w:val="BodyText"/>
        <w:numPr>
          <w:ilvl w:val="1"/>
          <w:numId w:val="26"/>
        </w:numPr>
        <w:ind w:left="1276" w:right="-22" w:hanging="283"/>
        <w:jc w:val="both"/>
        <w:rPr>
          <w:rFonts w:ascii="Times New Roman" w:hAnsi="Times New Roman" w:cs="Times New Roman"/>
          <w:sz w:val="22"/>
          <w:szCs w:val="22"/>
        </w:rPr>
      </w:pPr>
      <w:r w:rsidRPr="00BC5C31">
        <w:rPr>
          <w:rFonts w:ascii="Times New Roman" w:hAnsi="Times New Roman" w:cs="Times New Roman"/>
          <w:sz w:val="22"/>
          <w:szCs w:val="22"/>
        </w:rPr>
        <w:t xml:space="preserve">Agree the policy </w:t>
      </w:r>
      <w:r w:rsidR="002C2B32" w:rsidRPr="00BC5C31">
        <w:rPr>
          <w:rFonts w:ascii="Times New Roman" w:hAnsi="Times New Roman" w:cs="Times New Roman"/>
          <w:sz w:val="22"/>
          <w:szCs w:val="22"/>
        </w:rPr>
        <w:t xml:space="preserve">on charging </w:t>
      </w:r>
      <w:r w:rsidRPr="00BC5C31">
        <w:rPr>
          <w:rFonts w:ascii="Times New Roman" w:hAnsi="Times New Roman" w:cs="Times New Roman"/>
          <w:sz w:val="22"/>
          <w:szCs w:val="22"/>
        </w:rPr>
        <w:t xml:space="preserve">guarantee fee for </w:t>
      </w:r>
      <w:r w:rsidR="002C2B32" w:rsidRPr="00BC5C31">
        <w:rPr>
          <w:rFonts w:ascii="Times New Roman" w:hAnsi="Times New Roman" w:cs="Times New Roman"/>
          <w:sz w:val="22"/>
          <w:szCs w:val="22"/>
        </w:rPr>
        <w:t xml:space="preserve">intercompany </w:t>
      </w:r>
      <w:r w:rsidRPr="00BC5C31">
        <w:rPr>
          <w:rFonts w:ascii="Times New Roman" w:hAnsi="Times New Roman" w:cs="Times New Roman"/>
          <w:sz w:val="22"/>
          <w:szCs w:val="22"/>
        </w:rPr>
        <w:t xml:space="preserve">loan </w:t>
      </w:r>
      <w:r w:rsidR="002C2B32" w:rsidRPr="00BC5C31">
        <w:rPr>
          <w:rFonts w:ascii="Times New Roman" w:hAnsi="Times New Roman" w:cs="Times New Roman"/>
          <w:sz w:val="22"/>
          <w:szCs w:val="22"/>
        </w:rPr>
        <w:t>facilities</w:t>
      </w:r>
      <w:r w:rsidR="00A33275" w:rsidRPr="00BC5C31">
        <w:rPr>
          <w:rFonts w:ascii="Times New Roman" w:hAnsi="Times New Roman" w:cs="Times New Roman"/>
          <w:sz w:val="22"/>
          <w:szCs w:val="22"/>
        </w:rPr>
        <w:t>.</w:t>
      </w:r>
    </w:p>
    <w:p w14:paraId="0FAFA273" w14:textId="77777777" w:rsidR="004A1867" w:rsidRPr="00BC5C31" w:rsidRDefault="004A1867" w:rsidP="008D7058">
      <w:pPr>
        <w:pStyle w:val="ListParagraph"/>
        <w:ind w:right="-22"/>
        <w:rPr>
          <w:rFonts w:ascii="Times New Roman" w:hAnsi="Times New Roman" w:cs="Times New Roman"/>
          <w:sz w:val="22"/>
          <w:szCs w:val="22"/>
        </w:rPr>
      </w:pPr>
    </w:p>
    <w:p w14:paraId="586DB009" w14:textId="0BEADFAA" w:rsidR="004A1867" w:rsidRPr="00BC5C31" w:rsidRDefault="004A1867" w:rsidP="008D7058">
      <w:pPr>
        <w:pStyle w:val="BodyText"/>
        <w:numPr>
          <w:ilvl w:val="0"/>
          <w:numId w:val="26"/>
        </w:numPr>
        <w:ind w:right="-22"/>
        <w:jc w:val="both"/>
        <w:rPr>
          <w:rFonts w:ascii="Times New Roman" w:hAnsi="Times New Roman" w:cs="Times New Roman"/>
          <w:sz w:val="22"/>
          <w:szCs w:val="22"/>
        </w:rPr>
      </w:pPr>
      <w:r w:rsidRPr="00BC5C31">
        <w:rPr>
          <w:rFonts w:ascii="Times New Roman" w:hAnsi="Times New Roman" w:cs="Times New Roman"/>
          <w:sz w:val="22"/>
          <w:szCs w:val="22"/>
        </w:rPr>
        <w:t>On 6 November 2025, Debenture Holders’ Meeting No. 2/2025 approved a plan to extend the redemption period for AQUA25NA debenture amounting to Baht 557 million from the original maturity date of 30 November 2025 to 29 November 2027.  The Company will repay a portion of the debentures principal and increase the interest rate from 6% per annum to 7% per annum.  The Company also amended the terms and conditions governing the rights and obligations of the debentures issuer and debentures holders (the "Terms") to reflect the maturity date and the interest rate change mentioned above for AQUA275A debenture.</w:t>
      </w:r>
    </w:p>
    <w:p w14:paraId="53C0BB0D" w14:textId="77777777" w:rsidR="00FC11E4" w:rsidRPr="00BC5C31" w:rsidRDefault="00FC11E4" w:rsidP="008D7058">
      <w:pPr>
        <w:pStyle w:val="BodyText"/>
        <w:ind w:left="540" w:right="-22"/>
        <w:jc w:val="both"/>
        <w:rPr>
          <w:rFonts w:ascii="Times New Roman" w:hAnsi="Times New Roman" w:cs="Times New Roman"/>
          <w:sz w:val="22"/>
          <w:szCs w:val="22"/>
        </w:rPr>
      </w:pPr>
    </w:p>
    <w:p w14:paraId="74321300" w14:textId="008A11EB" w:rsidR="004A1867" w:rsidRPr="00BC5C31" w:rsidRDefault="004A1867" w:rsidP="008D7058">
      <w:pPr>
        <w:tabs>
          <w:tab w:val="left" w:pos="567"/>
        </w:tabs>
        <w:spacing w:after="0" w:line="240" w:lineRule="atLeast"/>
        <w:ind w:left="540" w:right="-22"/>
        <w:jc w:val="thaiDistribute"/>
        <w:rPr>
          <w:rFonts w:ascii="Times New Roman" w:hAnsi="Times New Roman" w:cs="Times New Roman"/>
          <w:b/>
          <w:bCs/>
          <w:i/>
          <w:iCs/>
          <w:szCs w:val="22"/>
        </w:rPr>
      </w:pPr>
      <w:r w:rsidRPr="00BC5C31">
        <w:rPr>
          <w:rFonts w:ascii="Times New Roman" w:hAnsi="Times New Roman" w:cs="Times New Roman"/>
          <w:b/>
          <w:bCs/>
          <w:i/>
          <w:iCs/>
          <w:szCs w:val="22"/>
        </w:rPr>
        <w:t xml:space="preserve">Subsidiary (Chalermpat </w:t>
      </w:r>
      <w:r w:rsidR="002C2B32" w:rsidRPr="00BC5C31">
        <w:rPr>
          <w:rFonts w:ascii="Times New Roman" w:hAnsi="Times New Roman" w:cs="Times New Roman"/>
          <w:b/>
          <w:bCs/>
          <w:i/>
          <w:iCs/>
          <w:szCs w:val="22"/>
        </w:rPr>
        <w:t xml:space="preserve">Corporation </w:t>
      </w:r>
      <w:r w:rsidRPr="00BC5C31">
        <w:rPr>
          <w:rFonts w:ascii="Times New Roman" w:hAnsi="Times New Roman" w:cs="Times New Roman"/>
          <w:b/>
          <w:bCs/>
          <w:i/>
          <w:iCs/>
          <w:szCs w:val="22"/>
        </w:rPr>
        <w:t>Co., Ltd.)</w:t>
      </w:r>
    </w:p>
    <w:p w14:paraId="400FD286" w14:textId="77777777" w:rsidR="004A1867" w:rsidRPr="00BC5C31" w:rsidRDefault="004A1867" w:rsidP="008D7058">
      <w:pPr>
        <w:pStyle w:val="BodyText"/>
        <w:ind w:left="540" w:right="-22"/>
        <w:jc w:val="both"/>
        <w:rPr>
          <w:rFonts w:ascii="Times New Roman" w:hAnsi="Times New Roman" w:cs="Times New Roman"/>
          <w:sz w:val="22"/>
          <w:szCs w:val="22"/>
        </w:rPr>
      </w:pPr>
    </w:p>
    <w:p w14:paraId="62F9518B" w14:textId="7F829020" w:rsidR="004A1867" w:rsidRPr="00BC5C31" w:rsidRDefault="004A1867" w:rsidP="008D7058">
      <w:pPr>
        <w:pStyle w:val="BodyText"/>
        <w:ind w:left="540" w:right="-22"/>
        <w:jc w:val="both"/>
        <w:rPr>
          <w:rFonts w:ascii="Times New Roman" w:hAnsi="Times New Roman" w:cs="Times New Roman"/>
          <w:sz w:val="22"/>
          <w:szCs w:val="22"/>
        </w:rPr>
      </w:pPr>
      <w:r w:rsidRPr="00BC5C31">
        <w:rPr>
          <w:rFonts w:ascii="Times New Roman" w:hAnsi="Times New Roman" w:cs="Times New Roman"/>
          <w:sz w:val="22"/>
          <w:szCs w:val="22"/>
        </w:rPr>
        <w:t>On 8 October 2025, the Extraordinary General Meeting of Shareholders approved an increase in the registered capital from Baht 583 million to Baht 637 million by issuing 540,000 new ordinary shares at a par value of Baht 100 per share, totaling Baht 54 million.</w:t>
      </w:r>
    </w:p>
    <w:p w14:paraId="2B9AC535" w14:textId="77777777" w:rsidR="004A1867" w:rsidRPr="00BC5C31" w:rsidRDefault="004A1867" w:rsidP="008D7058">
      <w:pPr>
        <w:pStyle w:val="BodyText"/>
        <w:ind w:left="540" w:right="-22"/>
        <w:jc w:val="both"/>
        <w:rPr>
          <w:rFonts w:ascii="Times New Roman" w:hAnsi="Times New Roman" w:cs="Times New Roman"/>
          <w:sz w:val="22"/>
          <w:szCs w:val="22"/>
        </w:rPr>
      </w:pPr>
    </w:p>
    <w:p w14:paraId="19BF2AC5" w14:textId="77777777" w:rsidR="002C2B32" w:rsidRPr="00BC5C31" w:rsidRDefault="002C2B32" w:rsidP="00A37913">
      <w:pPr>
        <w:tabs>
          <w:tab w:val="left" w:pos="567"/>
        </w:tabs>
        <w:spacing w:after="0" w:line="240" w:lineRule="atLeast"/>
        <w:ind w:left="540" w:right="-22"/>
        <w:jc w:val="thaiDistribute"/>
        <w:rPr>
          <w:rFonts w:ascii="Times New Roman" w:hAnsi="Times New Roman" w:cs="Times New Roman"/>
          <w:b/>
          <w:bCs/>
          <w:i/>
          <w:iCs/>
          <w:szCs w:val="22"/>
        </w:rPr>
      </w:pPr>
      <w:r w:rsidRPr="00BC5C31">
        <w:rPr>
          <w:rFonts w:ascii="Times New Roman" w:hAnsi="Times New Roman" w:cs="Times New Roman"/>
          <w:b/>
          <w:bCs/>
          <w:i/>
          <w:iCs/>
          <w:szCs w:val="22"/>
        </w:rPr>
        <w:br w:type="page"/>
      </w:r>
    </w:p>
    <w:p w14:paraId="22F9545D" w14:textId="32B578BE" w:rsidR="006226C7" w:rsidRPr="00BC5C31" w:rsidRDefault="006226C7" w:rsidP="006226C7">
      <w:pPr>
        <w:numPr>
          <w:ilvl w:val="0"/>
          <w:numId w:val="7"/>
        </w:numPr>
        <w:tabs>
          <w:tab w:val="left" w:pos="567"/>
        </w:tabs>
        <w:spacing w:after="0" w:line="240" w:lineRule="atLeast"/>
        <w:ind w:left="540" w:right="14"/>
        <w:rPr>
          <w:rFonts w:ascii="Times New Roman" w:eastAsia="Cordia New" w:hAnsi="Times New Roman" w:cs="Times New Roman"/>
          <w:b/>
          <w:bCs/>
          <w:szCs w:val="22"/>
        </w:rPr>
      </w:pPr>
      <w:r w:rsidRPr="00BC5C31">
        <w:rPr>
          <w:rFonts w:ascii="Times New Roman" w:eastAsia="Cordia New" w:hAnsi="Times New Roman" w:cs="Times New Roman"/>
          <w:b/>
          <w:bCs/>
          <w:szCs w:val="22"/>
        </w:rPr>
        <w:t>Reclassification</w:t>
      </w:r>
    </w:p>
    <w:p w14:paraId="6FFEEB5A" w14:textId="77777777" w:rsidR="006226C7" w:rsidRPr="00BC5C31" w:rsidRDefault="006226C7" w:rsidP="004A1867">
      <w:pPr>
        <w:pStyle w:val="BodyText"/>
        <w:ind w:left="540"/>
        <w:jc w:val="both"/>
        <w:rPr>
          <w:rFonts w:ascii="Times New Roman" w:hAnsi="Times New Roman" w:cs="Times New Roman"/>
          <w:sz w:val="22"/>
          <w:szCs w:val="22"/>
        </w:rPr>
      </w:pPr>
    </w:p>
    <w:p w14:paraId="1D974CFD" w14:textId="4391AF01" w:rsidR="002A798D" w:rsidRPr="00BC5C31" w:rsidRDefault="002A798D" w:rsidP="002A798D">
      <w:pPr>
        <w:tabs>
          <w:tab w:val="left" w:pos="567"/>
        </w:tabs>
        <w:spacing w:after="0" w:line="240" w:lineRule="atLeast"/>
        <w:ind w:left="540" w:right="-25"/>
        <w:jc w:val="both"/>
        <w:rPr>
          <w:rFonts w:ascii="Times New Roman" w:hAnsi="Times New Roman"/>
          <w:szCs w:val="22"/>
        </w:rPr>
      </w:pPr>
      <w:r w:rsidRPr="00BC5C31">
        <w:rPr>
          <w:rFonts w:ascii="Times New Roman" w:hAnsi="Times New Roman" w:cs="Times New Roman"/>
          <w:szCs w:val="22"/>
        </w:rPr>
        <w:t xml:space="preserve">Certain items in </w:t>
      </w:r>
      <w:r w:rsidR="00E532D2" w:rsidRPr="00BC5C31">
        <w:rPr>
          <w:rFonts w:ascii="Times New Roman" w:hAnsi="Times New Roman" w:cs="Times New Roman"/>
          <w:szCs w:val="22"/>
        </w:rPr>
        <w:t xml:space="preserve">statement of </w:t>
      </w:r>
      <w:r w:rsidR="00E532D2" w:rsidRPr="00BC5C31">
        <w:rPr>
          <w:rFonts w:ascii="Times New Roman" w:hAnsi="Times New Roman"/>
          <w:szCs w:val="22"/>
        </w:rPr>
        <w:t xml:space="preserve">financial position </w:t>
      </w:r>
      <w:r w:rsidRPr="00BC5C31">
        <w:rPr>
          <w:rFonts w:ascii="Times New Roman" w:hAnsi="Times New Roman"/>
          <w:szCs w:val="22"/>
        </w:rPr>
        <w:t xml:space="preserve">as at 31 December 2024, have been reclassified to be consistent with their presentation in </w:t>
      </w:r>
      <w:r w:rsidR="00E532D2" w:rsidRPr="00BC5C31">
        <w:rPr>
          <w:rFonts w:ascii="Times New Roman" w:hAnsi="Times New Roman" w:cs="Times New Roman"/>
          <w:szCs w:val="22"/>
        </w:rPr>
        <w:t xml:space="preserve">statement of </w:t>
      </w:r>
      <w:r w:rsidR="00E532D2" w:rsidRPr="00BC5C31">
        <w:rPr>
          <w:rFonts w:ascii="Times New Roman" w:hAnsi="Times New Roman"/>
          <w:szCs w:val="22"/>
        </w:rPr>
        <w:t xml:space="preserve">financial position </w:t>
      </w:r>
      <w:r w:rsidRPr="00BC5C31">
        <w:rPr>
          <w:rFonts w:ascii="Times New Roman" w:hAnsi="Times New Roman"/>
          <w:szCs w:val="22"/>
        </w:rPr>
        <w:t>as at 30 September 2025 as follows:</w:t>
      </w:r>
    </w:p>
    <w:p w14:paraId="50714500" w14:textId="77777777" w:rsidR="002A798D" w:rsidRPr="00BC5C31" w:rsidRDefault="002A798D" w:rsidP="002A798D">
      <w:pPr>
        <w:tabs>
          <w:tab w:val="left" w:pos="567"/>
        </w:tabs>
        <w:spacing w:after="0" w:line="240" w:lineRule="atLeast"/>
        <w:ind w:left="540" w:right="-25"/>
        <w:jc w:val="both"/>
        <w:rPr>
          <w:rFonts w:ascii="Times New Roman" w:hAnsi="Times New Roman"/>
          <w:szCs w:val="22"/>
        </w:rPr>
      </w:pPr>
    </w:p>
    <w:tbl>
      <w:tblPr>
        <w:tblW w:w="9240" w:type="dxa"/>
        <w:tblInd w:w="540" w:type="dxa"/>
        <w:tblLook w:val="04A0" w:firstRow="1" w:lastRow="0" w:firstColumn="1" w:lastColumn="0" w:noHBand="0" w:noVBand="1"/>
      </w:tblPr>
      <w:tblGrid>
        <w:gridCol w:w="4246"/>
        <w:gridCol w:w="235"/>
        <w:gridCol w:w="1444"/>
        <w:gridCol w:w="249"/>
        <w:gridCol w:w="1340"/>
        <w:gridCol w:w="281"/>
        <w:gridCol w:w="1445"/>
      </w:tblGrid>
      <w:tr w:rsidR="002A798D" w:rsidRPr="00BC5C31" w14:paraId="041D63B8" w14:textId="77777777" w:rsidTr="00946DBD">
        <w:tc>
          <w:tcPr>
            <w:tcW w:w="4246" w:type="dxa"/>
          </w:tcPr>
          <w:p w14:paraId="2470E898" w14:textId="77777777" w:rsidR="002A798D" w:rsidRPr="00BC5C31" w:rsidRDefault="002A798D" w:rsidP="00946DBD">
            <w:pPr>
              <w:tabs>
                <w:tab w:val="left" w:pos="567"/>
              </w:tabs>
              <w:spacing w:after="0" w:line="240" w:lineRule="atLeast"/>
              <w:ind w:right="-25"/>
              <w:jc w:val="both"/>
              <w:rPr>
                <w:rFonts w:ascii="Times New Roman" w:hAnsi="Times New Roman" w:cs="Times New Roman"/>
                <w:szCs w:val="22"/>
              </w:rPr>
            </w:pPr>
          </w:p>
        </w:tc>
        <w:tc>
          <w:tcPr>
            <w:tcW w:w="235" w:type="dxa"/>
          </w:tcPr>
          <w:p w14:paraId="1A97CFA9" w14:textId="77777777" w:rsidR="002A798D" w:rsidRPr="00BC5C31" w:rsidRDefault="002A798D" w:rsidP="00946DBD">
            <w:pPr>
              <w:tabs>
                <w:tab w:val="left" w:pos="567"/>
              </w:tabs>
              <w:spacing w:after="0" w:line="240" w:lineRule="atLeast"/>
              <w:ind w:right="-25"/>
              <w:jc w:val="both"/>
              <w:rPr>
                <w:rFonts w:ascii="Times New Roman" w:hAnsi="Times New Roman" w:cs="Times New Roman"/>
                <w:szCs w:val="22"/>
              </w:rPr>
            </w:pPr>
          </w:p>
        </w:tc>
        <w:tc>
          <w:tcPr>
            <w:tcW w:w="4759" w:type="dxa"/>
            <w:gridSpan w:val="5"/>
          </w:tcPr>
          <w:p w14:paraId="4D0641F6" w14:textId="77777777" w:rsidR="002A798D" w:rsidRPr="00BC5C31" w:rsidRDefault="002A798D" w:rsidP="00946DBD">
            <w:pPr>
              <w:tabs>
                <w:tab w:val="left" w:pos="567"/>
              </w:tabs>
              <w:spacing w:after="0" w:line="240" w:lineRule="atLeast"/>
              <w:ind w:right="-25"/>
              <w:jc w:val="center"/>
              <w:rPr>
                <w:rFonts w:ascii="Times New Roman" w:hAnsi="Times New Roman" w:cs="Times New Roman"/>
                <w:b/>
                <w:bCs/>
                <w:szCs w:val="22"/>
              </w:rPr>
            </w:pPr>
            <w:r w:rsidRPr="00BC5C31">
              <w:rPr>
                <w:rFonts w:ascii="Times New Roman" w:hAnsi="Times New Roman" w:cs="Times New Roman"/>
                <w:b/>
                <w:bCs/>
                <w:szCs w:val="22"/>
              </w:rPr>
              <w:t>Consolidated financial statements</w:t>
            </w:r>
          </w:p>
        </w:tc>
      </w:tr>
      <w:tr w:rsidR="002A798D" w:rsidRPr="00BC5C31" w14:paraId="31B71EB0" w14:textId="77777777" w:rsidTr="00946DBD">
        <w:tc>
          <w:tcPr>
            <w:tcW w:w="4246" w:type="dxa"/>
          </w:tcPr>
          <w:p w14:paraId="76874C27" w14:textId="77777777" w:rsidR="002A798D" w:rsidRPr="00BC5C31" w:rsidRDefault="002A798D" w:rsidP="00946DBD">
            <w:pPr>
              <w:tabs>
                <w:tab w:val="left" w:pos="567"/>
              </w:tabs>
              <w:spacing w:after="0" w:line="240" w:lineRule="atLeast"/>
              <w:ind w:right="-25"/>
              <w:jc w:val="both"/>
              <w:rPr>
                <w:rFonts w:ascii="Times New Roman" w:hAnsi="Times New Roman" w:cs="Times New Roman"/>
                <w:szCs w:val="22"/>
              </w:rPr>
            </w:pPr>
          </w:p>
        </w:tc>
        <w:tc>
          <w:tcPr>
            <w:tcW w:w="235" w:type="dxa"/>
          </w:tcPr>
          <w:p w14:paraId="3F816ADB" w14:textId="77777777" w:rsidR="002A798D" w:rsidRPr="00BC5C31" w:rsidRDefault="002A798D" w:rsidP="00946DBD">
            <w:pPr>
              <w:tabs>
                <w:tab w:val="left" w:pos="567"/>
              </w:tabs>
              <w:spacing w:after="0" w:line="240" w:lineRule="atLeast"/>
              <w:ind w:right="-25"/>
              <w:jc w:val="both"/>
              <w:rPr>
                <w:rFonts w:ascii="Times New Roman" w:hAnsi="Times New Roman" w:cs="Times New Roman"/>
                <w:szCs w:val="22"/>
              </w:rPr>
            </w:pPr>
          </w:p>
        </w:tc>
        <w:tc>
          <w:tcPr>
            <w:tcW w:w="1444" w:type="dxa"/>
          </w:tcPr>
          <w:p w14:paraId="62ED229B" w14:textId="77777777" w:rsidR="002A798D" w:rsidRPr="00BC5C31" w:rsidRDefault="002A798D" w:rsidP="00946DBD">
            <w:pPr>
              <w:tabs>
                <w:tab w:val="left" w:pos="567"/>
              </w:tabs>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Before</w:t>
            </w:r>
          </w:p>
          <w:p w14:paraId="3E55865A" w14:textId="77777777" w:rsidR="002A798D" w:rsidRPr="00BC5C31" w:rsidRDefault="002A798D" w:rsidP="00946DBD">
            <w:pPr>
              <w:tabs>
                <w:tab w:val="left" w:pos="567"/>
              </w:tabs>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Reclassify</w:t>
            </w:r>
          </w:p>
        </w:tc>
        <w:tc>
          <w:tcPr>
            <w:tcW w:w="249" w:type="dxa"/>
          </w:tcPr>
          <w:p w14:paraId="720FEFB4" w14:textId="77777777" w:rsidR="002A798D" w:rsidRPr="00BC5C31" w:rsidRDefault="002A798D" w:rsidP="00946DBD">
            <w:pPr>
              <w:tabs>
                <w:tab w:val="left" w:pos="567"/>
              </w:tabs>
              <w:spacing w:after="0" w:line="240" w:lineRule="atLeast"/>
              <w:ind w:right="-25"/>
              <w:jc w:val="center"/>
              <w:rPr>
                <w:rFonts w:ascii="Times New Roman" w:hAnsi="Times New Roman" w:cs="Times New Roman"/>
                <w:szCs w:val="22"/>
              </w:rPr>
            </w:pPr>
          </w:p>
        </w:tc>
        <w:tc>
          <w:tcPr>
            <w:tcW w:w="1340" w:type="dxa"/>
          </w:tcPr>
          <w:p w14:paraId="686BB164" w14:textId="77777777" w:rsidR="002A798D" w:rsidRPr="00BC5C31" w:rsidRDefault="002A798D" w:rsidP="00946DBD">
            <w:pPr>
              <w:tabs>
                <w:tab w:val="left" w:pos="567"/>
              </w:tabs>
              <w:spacing w:after="0" w:line="240" w:lineRule="atLeast"/>
              <w:ind w:right="-25"/>
              <w:jc w:val="center"/>
              <w:rPr>
                <w:rFonts w:ascii="Times New Roman" w:hAnsi="Times New Roman" w:cs="Times New Roman"/>
                <w:szCs w:val="22"/>
              </w:rPr>
            </w:pPr>
          </w:p>
          <w:p w14:paraId="068143D7" w14:textId="77777777" w:rsidR="002A798D" w:rsidRPr="00BC5C31" w:rsidRDefault="002A798D" w:rsidP="00946DBD">
            <w:pPr>
              <w:tabs>
                <w:tab w:val="left" w:pos="567"/>
              </w:tabs>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Reclassify</w:t>
            </w:r>
          </w:p>
        </w:tc>
        <w:tc>
          <w:tcPr>
            <w:tcW w:w="281" w:type="dxa"/>
          </w:tcPr>
          <w:p w14:paraId="281441E9" w14:textId="77777777" w:rsidR="002A798D" w:rsidRPr="00BC5C31" w:rsidRDefault="002A798D" w:rsidP="00946DBD">
            <w:pPr>
              <w:tabs>
                <w:tab w:val="left" w:pos="567"/>
              </w:tabs>
              <w:spacing w:after="0" w:line="240" w:lineRule="atLeast"/>
              <w:ind w:right="-25"/>
              <w:jc w:val="center"/>
              <w:rPr>
                <w:rFonts w:ascii="Times New Roman" w:hAnsi="Times New Roman" w:cs="Times New Roman"/>
                <w:szCs w:val="22"/>
              </w:rPr>
            </w:pPr>
          </w:p>
        </w:tc>
        <w:tc>
          <w:tcPr>
            <w:tcW w:w="1445" w:type="dxa"/>
          </w:tcPr>
          <w:p w14:paraId="2C3140F7" w14:textId="77777777" w:rsidR="002A798D" w:rsidRPr="00BC5C31" w:rsidRDefault="002A798D" w:rsidP="00946DBD">
            <w:pPr>
              <w:tabs>
                <w:tab w:val="left" w:pos="567"/>
              </w:tabs>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After</w:t>
            </w:r>
          </w:p>
          <w:p w14:paraId="78961BD8" w14:textId="77777777" w:rsidR="002A798D" w:rsidRPr="00BC5C31" w:rsidRDefault="002A798D" w:rsidP="00946DBD">
            <w:pPr>
              <w:tabs>
                <w:tab w:val="left" w:pos="567"/>
              </w:tabs>
              <w:spacing w:after="0" w:line="240" w:lineRule="atLeast"/>
              <w:ind w:right="-25"/>
              <w:jc w:val="center"/>
              <w:rPr>
                <w:rFonts w:ascii="Times New Roman" w:hAnsi="Times New Roman" w:cs="Times New Roman"/>
                <w:szCs w:val="22"/>
              </w:rPr>
            </w:pPr>
            <w:r w:rsidRPr="00BC5C31">
              <w:rPr>
                <w:rFonts w:ascii="Times New Roman" w:hAnsi="Times New Roman" w:cs="Times New Roman"/>
                <w:szCs w:val="22"/>
              </w:rPr>
              <w:t>Reclassify</w:t>
            </w:r>
          </w:p>
        </w:tc>
      </w:tr>
      <w:tr w:rsidR="002A798D" w:rsidRPr="00BC5C31" w14:paraId="6B64DA85" w14:textId="77777777" w:rsidTr="00946DBD">
        <w:tc>
          <w:tcPr>
            <w:tcW w:w="4246" w:type="dxa"/>
          </w:tcPr>
          <w:p w14:paraId="59210B18" w14:textId="77777777" w:rsidR="002A798D" w:rsidRPr="00BC5C31" w:rsidRDefault="002A798D" w:rsidP="00946DBD">
            <w:pPr>
              <w:tabs>
                <w:tab w:val="left" w:pos="567"/>
              </w:tabs>
              <w:spacing w:after="0" w:line="240" w:lineRule="atLeast"/>
              <w:ind w:right="-25"/>
              <w:jc w:val="both"/>
              <w:rPr>
                <w:rFonts w:ascii="Times New Roman" w:hAnsi="Times New Roman" w:cs="Times New Roman"/>
                <w:szCs w:val="22"/>
              </w:rPr>
            </w:pPr>
          </w:p>
        </w:tc>
        <w:tc>
          <w:tcPr>
            <w:tcW w:w="235" w:type="dxa"/>
          </w:tcPr>
          <w:p w14:paraId="63B38AA8" w14:textId="77777777" w:rsidR="002A798D" w:rsidRPr="00BC5C31" w:rsidRDefault="002A798D" w:rsidP="00946DBD">
            <w:pPr>
              <w:tabs>
                <w:tab w:val="left" w:pos="567"/>
              </w:tabs>
              <w:spacing w:after="0" w:line="240" w:lineRule="atLeast"/>
              <w:ind w:right="-25"/>
              <w:jc w:val="both"/>
              <w:rPr>
                <w:rFonts w:ascii="Times New Roman" w:hAnsi="Times New Roman" w:cs="Times New Roman"/>
                <w:szCs w:val="22"/>
              </w:rPr>
            </w:pPr>
          </w:p>
        </w:tc>
        <w:tc>
          <w:tcPr>
            <w:tcW w:w="4759" w:type="dxa"/>
            <w:gridSpan w:val="5"/>
          </w:tcPr>
          <w:p w14:paraId="79DB414B" w14:textId="77777777" w:rsidR="002A798D" w:rsidRPr="00BC5C31" w:rsidRDefault="002A798D" w:rsidP="00946DBD">
            <w:pPr>
              <w:tabs>
                <w:tab w:val="left" w:pos="567"/>
              </w:tabs>
              <w:spacing w:after="0" w:line="240" w:lineRule="atLeast"/>
              <w:ind w:right="-25"/>
              <w:jc w:val="center"/>
              <w:rPr>
                <w:rFonts w:ascii="Times New Roman" w:hAnsi="Times New Roman" w:cs="Times New Roman"/>
                <w:i/>
                <w:iCs/>
                <w:szCs w:val="22"/>
              </w:rPr>
            </w:pPr>
            <w:r w:rsidRPr="00BC5C31">
              <w:rPr>
                <w:rFonts w:ascii="Times New Roman" w:hAnsi="Times New Roman" w:cs="Times New Roman"/>
                <w:i/>
                <w:iCs/>
                <w:szCs w:val="22"/>
              </w:rPr>
              <w:t>(in million Baht)</w:t>
            </w:r>
          </w:p>
        </w:tc>
      </w:tr>
      <w:tr w:rsidR="002A798D" w:rsidRPr="00BC5C31" w14:paraId="432DC03A" w14:textId="77777777" w:rsidTr="00946DBD">
        <w:tc>
          <w:tcPr>
            <w:tcW w:w="4246" w:type="dxa"/>
          </w:tcPr>
          <w:p w14:paraId="17201F53" w14:textId="77777777" w:rsidR="002A798D" w:rsidRPr="00BC5C31" w:rsidRDefault="002A798D" w:rsidP="00946DBD">
            <w:pPr>
              <w:tabs>
                <w:tab w:val="left" w:pos="567"/>
              </w:tabs>
              <w:spacing w:after="0" w:line="240" w:lineRule="atLeast"/>
              <w:ind w:right="-25"/>
              <w:jc w:val="both"/>
              <w:rPr>
                <w:rFonts w:ascii="Times New Roman" w:hAnsi="Times New Roman" w:cs="Times New Roman"/>
                <w:b/>
                <w:bCs/>
                <w:i/>
                <w:iCs/>
                <w:szCs w:val="22"/>
              </w:rPr>
            </w:pPr>
            <w:r w:rsidRPr="00BC5C31">
              <w:rPr>
                <w:rFonts w:ascii="Times New Roman" w:hAnsi="Times New Roman" w:cs="Times New Roman"/>
                <w:b/>
                <w:bCs/>
                <w:i/>
                <w:iCs/>
                <w:szCs w:val="22"/>
              </w:rPr>
              <w:t>Statement of financial position</w:t>
            </w:r>
          </w:p>
          <w:p w14:paraId="465E6222" w14:textId="0C1204A8" w:rsidR="002A798D" w:rsidRPr="00BC5C31" w:rsidRDefault="002A798D" w:rsidP="00946DBD">
            <w:pPr>
              <w:tabs>
                <w:tab w:val="left" w:pos="567"/>
              </w:tabs>
              <w:spacing w:after="0" w:line="240" w:lineRule="atLeast"/>
              <w:ind w:right="-25"/>
              <w:jc w:val="both"/>
              <w:rPr>
                <w:rFonts w:ascii="Times New Roman" w:hAnsi="Times New Roman" w:cs="Times New Roman"/>
                <w:b/>
                <w:bCs/>
                <w:i/>
                <w:iCs/>
                <w:szCs w:val="22"/>
              </w:rPr>
            </w:pPr>
            <w:r w:rsidRPr="00BC5C31">
              <w:rPr>
                <w:rFonts w:ascii="Times New Roman" w:hAnsi="Times New Roman" w:cs="Times New Roman"/>
                <w:b/>
                <w:bCs/>
                <w:i/>
                <w:iCs/>
                <w:szCs w:val="22"/>
              </w:rPr>
              <w:t xml:space="preserve">  as at 31 December 202</w:t>
            </w:r>
            <w:r w:rsidR="00E532D2" w:rsidRPr="00BC5C31">
              <w:rPr>
                <w:rFonts w:ascii="Times New Roman" w:hAnsi="Times New Roman" w:cs="Times New Roman"/>
                <w:b/>
                <w:bCs/>
                <w:i/>
                <w:iCs/>
                <w:szCs w:val="22"/>
              </w:rPr>
              <w:t>4</w:t>
            </w:r>
          </w:p>
        </w:tc>
        <w:tc>
          <w:tcPr>
            <w:tcW w:w="235" w:type="dxa"/>
          </w:tcPr>
          <w:p w14:paraId="2DE787EC" w14:textId="77777777" w:rsidR="002A798D" w:rsidRPr="00BC5C31" w:rsidRDefault="002A798D" w:rsidP="00946DBD">
            <w:pPr>
              <w:tabs>
                <w:tab w:val="left" w:pos="567"/>
              </w:tabs>
              <w:spacing w:after="0" w:line="240" w:lineRule="atLeast"/>
              <w:ind w:right="-25"/>
              <w:jc w:val="both"/>
              <w:rPr>
                <w:rFonts w:ascii="Times New Roman" w:hAnsi="Times New Roman" w:cs="Times New Roman"/>
                <w:szCs w:val="22"/>
              </w:rPr>
            </w:pPr>
          </w:p>
        </w:tc>
        <w:tc>
          <w:tcPr>
            <w:tcW w:w="1444" w:type="dxa"/>
          </w:tcPr>
          <w:p w14:paraId="26562CD9" w14:textId="77777777" w:rsidR="002A798D" w:rsidRPr="00BC5C31" w:rsidRDefault="002A798D" w:rsidP="00946DBD">
            <w:pPr>
              <w:tabs>
                <w:tab w:val="left" w:pos="567"/>
              </w:tabs>
              <w:spacing w:after="0" w:line="240" w:lineRule="atLeast"/>
              <w:ind w:right="-25"/>
              <w:jc w:val="both"/>
              <w:rPr>
                <w:rFonts w:ascii="Times New Roman" w:hAnsi="Times New Roman" w:cs="Times New Roman"/>
                <w:szCs w:val="22"/>
              </w:rPr>
            </w:pPr>
          </w:p>
        </w:tc>
        <w:tc>
          <w:tcPr>
            <w:tcW w:w="249" w:type="dxa"/>
          </w:tcPr>
          <w:p w14:paraId="53033894" w14:textId="77777777" w:rsidR="002A798D" w:rsidRPr="00BC5C31" w:rsidRDefault="002A798D" w:rsidP="00946DBD">
            <w:pPr>
              <w:tabs>
                <w:tab w:val="left" w:pos="567"/>
              </w:tabs>
              <w:spacing w:after="0" w:line="240" w:lineRule="atLeast"/>
              <w:ind w:right="-25"/>
              <w:jc w:val="both"/>
              <w:rPr>
                <w:rFonts w:ascii="Times New Roman" w:hAnsi="Times New Roman" w:cs="Times New Roman"/>
                <w:szCs w:val="22"/>
              </w:rPr>
            </w:pPr>
          </w:p>
        </w:tc>
        <w:tc>
          <w:tcPr>
            <w:tcW w:w="1340" w:type="dxa"/>
          </w:tcPr>
          <w:p w14:paraId="3D9E6500" w14:textId="77777777" w:rsidR="002A798D" w:rsidRPr="00BC5C31" w:rsidRDefault="002A798D" w:rsidP="00946DBD">
            <w:pPr>
              <w:tabs>
                <w:tab w:val="left" w:pos="567"/>
              </w:tabs>
              <w:spacing w:after="0" w:line="240" w:lineRule="atLeast"/>
              <w:ind w:right="-25"/>
              <w:jc w:val="both"/>
              <w:rPr>
                <w:rFonts w:ascii="Times New Roman" w:hAnsi="Times New Roman" w:cs="Times New Roman"/>
                <w:szCs w:val="22"/>
              </w:rPr>
            </w:pPr>
          </w:p>
        </w:tc>
        <w:tc>
          <w:tcPr>
            <w:tcW w:w="281" w:type="dxa"/>
          </w:tcPr>
          <w:p w14:paraId="009585AC" w14:textId="77777777" w:rsidR="002A798D" w:rsidRPr="00BC5C31" w:rsidRDefault="002A798D" w:rsidP="00946DBD">
            <w:pPr>
              <w:tabs>
                <w:tab w:val="left" w:pos="567"/>
              </w:tabs>
              <w:spacing w:after="0" w:line="240" w:lineRule="atLeast"/>
              <w:ind w:right="-25"/>
              <w:jc w:val="both"/>
              <w:rPr>
                <w:rFonts w:ascii="Times New Roman" w:hAnsi="Times New Roman" w:cs="Times New Roman"/>
                <w:szCs w:val="22"/>
              </w:rPr>
            </w:pPr>
          </w:p>
        </w:tc>
        <w:tc>
          <w:tcPr>
            <w:tcW w:w="1445" w:type="dxa"/>
          </w:tcPr>
          <w:p w14:paraId="0335D4B4" w14:textId="77777777" w:rsidR="002A798D" w:rsidRPr="00BC5C31" w:rsidRDefault="002A798D" w:rsidP="00946DBD">
            <w:pPr>
              <w:tabs>
                <w:tab w:val="left" w:pos="567"/>
              </w:tabs>
              <w:spacing w:after="0" w:line="240" w:lineRule="atLeast"/>
              <w:ind w:right="-25"/>
              <w:jc w:val="both"/>
              <w:rPr>
                <w:rFonts w:ascii="Times New Roman" w:hAnsi="Times New Roman" w:cs="Times New Roman"/>
                <w:szCs w:val="22"/>
              </w:rPr>
            </w:pPr>
          </w:p>
        </w:tc>
      </w:tr>
      <w:tr w:rsidR="002A798D" w:rsidRPr="00BC5C31" w14:paraId="0F670390" w14:textId="77777777" w:rsidTr="00946DBD">
        <w:tc>
          <w:tcPr>
            <w:tcW w:w="4246" w:type="dxa"/>
          </w:tcPr>
          <w:p w14:paraId="4D34574F" w14:textId="2CF71A21" w:rsidR="002A798D" w:rsidRPr="00BC5C31" w:rsidRDefault="00E532D2" w:rsidP="00E532D2">
            <w:pPr>
              <w:tabs>
                <w:tab w:val="left" w:pos="567"/>
              </w:tabs>
              <w:spacing w:after="0" w:line="240" w:lineRule="atLeast"/>
              <w:ind w:right="-25"/>
              <w:jc w:val="both"/>
              <w:rPr>
                <w:rFonts w:ascii="Times New Roman" w:hAnsi="Times New Roman" w:cs="Times New Roman"/>
                <w:szCs w:val="22"/>
              </w:rPr>
            </w:pPr>
            <w:r w:rsidRPr="00BC5C31">
              <w:rPr>
                <w:rFonts w:ascii="Times New Roman" w:hAnsi="Times New Roman" w:cs="Times New Roman"/>
                <w:szCs w:val="22"/>
              </w:rPr>
              <w:t>Cash and cash equivalents</w:t>
            </w:r>
          </w:p>
        </w:tc>
        <w:tc>
          <w:tcPr>
            <w:tcW w:w="235" w:type="dxa"/>
          </w:tcPr>
          <w:p w14:paraId="6C0641F2" w14:textId="77777777" w:rsidR="002A798D" w:rsidRPr="00BC5C31" w:rsidRDefault="002A798D" w:rsidP="00946DBD">
            <w:pPr>
              <w:tabs>
                <w:tab w:val="left" w:pos="567"/>
              </w:tabs>
              <w:spacing w:after="0" w:line="240" w:lineRule="atLeast"/>
              <w:ind w:right="-25"/>
              <w:jc w:val="both"/>
              <w:rPr>
                <w:rFonts w:ascii="Times New Roman" w:hAnsi="Times New Roman" w:cs="Times New Roman"/>
                <w:szCs w:val="22"/>
              </w:rPr>
            </w:pPr>
          </w:p>
        </w:tc>
        <w:tc>
          <w:tcPr>
            <w:tcW w:w="1444" w:type="dxa"/>
          </w:tcPr>
          <w:p w14:paraId="471CCF5C" w14:textId="2BD0CF5D" w:rsidR="002A798D" w:rsidRPr="00BC5C31" w:rsidRDefault="009464B2" w:rsidP="00946DBD">
            <w:pPr>
              <w:tabs>
                <w:tab w:val="decimal" w:pos="650"/>
              </w:tabs>
              <w:spacing w:after="0" w:line="240" w:lineRule="atLeast"/>
              <w:ind w:right="-25"/>
              <w:jc w:val="both"/>
              <w:rPr>
                <w:rFonts w:ascii="Times New Roman" w:hAnsi="Times New Roman" w:cs="Times New Roman"/>
                <w:szCs w:val="22"/>
              </w:rPr>
            </w:pPr>
            <w:r w:rsidRPr="00BC5C31">
              <w:rPr>
                <w:rFonts w:ascii="Times New Roman" w:hAnsi="Times New Roman" w:cs="Times New Roman"/>
                <w:szCs w:val="22"/>
              </w:rPr>
              <w:t>39</w:t>
            </w:r>
          </w:p>
        </w:tc>
        <w:tc>
          <w:tcPr>
            <w:tcW w:w="249" w:type="dxa"/>
          </w:tcPr>
          <w:p w14:paraId="374BCC5F" w14:textId="77777777" w:rsidR="002A798D" w:rsidRPr="00BC5C31" w:rsidRDefault="002A798D" w:rsidP="00946DBD">
            <w:pPr>
              <w:spacing w:after="0" w:line="240" w:lineRule="atLeast"/>
              <w:ind w:right="-25"/>
              <w:jc w:val="both"/>
              <w:rPr>
                <w:rFonts w:ascii="Times New Roman" w:hAnsi="Times New Roman" w:cs="Times New Roman"/>
                <w:szCs w:val="22"/>
              </w:rPr>
            </w:pPr>
          </w:p>
        </w:tc>
        <w:tc>
          <w:tcPr>
            <w:tcW w:w="1340" w:type="dxa"/>
          </w:tcPr>
          <w:p w14:paraId="71EC2B14" w14:textId="29B06026" w:rsidR="002A798D" w:rsidRPr="00BC5C31" w:rsidRDefault="009464B2" w:rsidP="00946DBD">
            <w:pPr>
              <w:tabs>
                <w:tab w:val="decimal" w:pos="1075"/>
              </w:tabs>
              <w:spacing w:after="0" w:line="240" w:lineRule="atLeast"/>
              <w:ind w:right="-25"/>
              <w:jc w:val="both"/>
              <w:rPr>
                <w:rFonts w:ascii="Times New Roman" w:hAnsi="Times New Roman" w:cs="Times New Roman"/>
                <w:szCs w:val="22"/>
              </w:rPr>
            </w:pPr>
            <w:r w:rsidRPr="00BC5C31">
              <w:rPr>
                <w:rFonts w:ascii="Times New Roman" w:hAnsi="Times New Roman" w:cs="Times New Roman"/>
                <w:szCs w:val="22"/>
              </w:rPr>
              <w:t>(14)</w:t>
            </w:r>
          </w:p>
        </w:tc>
        <w:tc>
          <w:tcPr>
            <w:tcW w:w="281" w:type="dxa"/>
          </w:tcPr>
          <w:p w14:paraId="0C3DA4EA" w14:textId="77777777" w:rsidR="002A798D" w:rsidRPr="00BC5C31" w:rsidRDefault="002A798D" w:rsidP="00946DBD">
            <w:pPr>
              <w:spacing w:after="0" w:line="240" w:lineRule="atLeast"/>
              <w:ind w:right="-25"/>
              <w:jc w:val="both"/>
              <w:rPr>
                <w:rFonts w:ascii="Times New Roman" w:hAnsi="Times New Roman" w:cs="Times New Roman"/>
                <w:szCs w:val="22"/>
              </w:rPr>
            </w:pPr>
          </w:p>
        </w:tc>
        <w:tc>
          <w:tcPr>
            <w:tcW w:w="1445" w:type="dxa"/>
          </w:tcPr>
          <w:p w14:paraId="33EC6838" w14:textId="338F26E1" w:rsidR="002A798D" w:rsidRPr="00BC5C31" w:rsidRDefault="009464B2" w:rsidP="00946DBD">
            <w:pPr>
              <w:tabs>
                <w:tab w:val="decimal" w:pos="1075"/>
              </w:tabs>
              <w:spacing w:after="0" w:line="240" w:lineRule="atLeast"/>
              <w:ind w:right="-25"/>
              <w:jc w:val="both"/>
              <w:rPr>
                <w:rFonts w:ascii="Times New Roman" w:hAnsi="Times New Roman" w:cs="Times New Roman"/>
                <w:szCs w:val="22"/>
              </w:rPr>
            </w:pPr>
            <w:r w:rsidRPr="00BC5C31">
              <w:rPr>
                <w:rFonts w:ascii="Times New Roman" w:hAnsi="Times New Roman" w:cs="Times New Roman"/>
                <w:szCs w:val="22"/>
              </w:rPr>
              <w:t>25</w:t>
            </w:r>
          </w:p>
        </w:tc>
      </w:tr>
      <w:tr w:rsidR="009464B2" w:rsidRPr="00BC5C31" w14:paraId="05415F34" w14:textId="77777777" w:rsidTr="00946DBD">
        <w:tc>
          <w:tcPr>
            <w:tcW w:w="4246" w:type="dxa"/>
          </w:tcPr>
          <w:p w14:paraId="311EB88C" w14:textId="021F2537" w:rsidR="009464B2" w:rsidRPr="00BC5C31" w:rsidRDefault="009464B2" w:rsidP="00E532D2">
            <w:pPr>
              <w:tabs>
                <w:tab w:val="left" w:pos="567"/>
              </w:tabs>
              <w:spacing w:after="0" w:line="240" w:lineRule="atLeast"/>
              <w:ind w:right="-25"/>
              <w:jc w:val="both"/>
              <w:rPr>
                <w:rFonts w:ascii="Times New Roman" w:hAnsi="Times New Roman" w:cs="Times New Roman"/>
                <w:szCs w:val="22"/>
              </w:rPr>
            </w:pPr>
            <w:r w:rsidRPr="00BC5C31">
              <w:rPr>
                <w:rFonts w:ascii="Times New Roman" w:hAnsi="Times New Roman" w:cs="Times New Roman"/>
                <w:szCs w:val="22"/>
              </w:rPr>
              <w:t>Non-current financial assets pledged as</w:t>
            </w:r>
          </w:p>
        </w:tc>
        <w:tc>
          <w:tcPr>
            <w:tcW w:w="235" w:type="dxa"/>
          </w:tcPr>
          <w:p w14:paraId="029A9301" w14:textId="77777777" w:rsidR="009464B2" w:rsidRPr="00BC5C31" w:rsidRDefault="009464B2" w:rsidP="00946DBD">
            <w:pPr>
              <w:tabs>
                <w:tab w:val="left" w:pos="567"/>
              </w:tabs>
              <w:spacing w:after="0" w:line="240" w:lineRule="atLeast"/>
              <w:ind w:right="-25"/>
              <w:jc w:val="both"/>
              <w:rPr>
                <w:rFonts w:ascii="Times New Roman" w:hAnsi="Times New Roman" w:cs="Times New Roman"/>
                <w:szCs w:val="22"/>
              </w:rPr>
            </w:pPr>
          </w:p>
        </w:tc>
        <w:tc>
          <w:tcPr>
            <w:tcW w:w="1444" w:type="dxa"/>
          </w:tcPr>
          <w:p w14:paraId="7F062D0E" w14:textId="77777777" w:rsidR="009464B2" w:rsidRPr="00BC5C31" w:rsidRDefault="009464B2" w:rsidP="00946DBD">
            <w:pPr>
              <w:tabs>
                <w:tab w:val="decimal" w:pos="650"/>
              </w:tabs>
              <w:spacing w:after="0" w:line="240" w:lineRule="atLeast"/>
              <w:ind w:right="-25"/>
              <w:jc w:val="both"/>
              <w:rPr>
                <w:rFonts w:ascii="Times New Roman" w:hAnsi="Times New Roman" w:cs="Times New Roman"/>
                <w:szCs w:val="22"/>
              </w:rPr>
            </w:pPr>
          </w:p>
        </w:tc>
        <w:tc>
          <w:tcPr>
            <w:tcW w:w="249" w:type="dxa"/>
          </w:tcPr>
          <w:p w14:paraId="2AFB6BEC" w14:textId="77777777" w:rsidR="009464B2" w:rsidRPr="00BC5C31" w:rsidRDefault="009464B2" w:rsidP="00946DBD">
            <w:pPr>
              <w:spacing w:after="0" w:line="240" w:lineRule="atLeast"/>
              <w:ind w:right="-25"/>
              <w:jc w:val="both"/>
              <w:rPr>
                <w:rFonts w:ascii="Times New Roman" w:hAnsi="Times New Roman" w:cs="Times New Roman"/>
                <w:szCs w:val="22"/>
              </w:rPr>
            </w:pPr>
          </w:p>
        </w:tc>
        <w:tc>
          <w:tcPr>
            <w:tcW w:w="1340" w:type="dxa"/>
          </w:tcPr>
          <w:p w14:paraId="0A6814A1" w14:textId="77777777" w:rsidR="009464B2" w:rsidRPr="00BC5C31" w:rsidRDefault="009464B2" w:rsidP="00946DBD">
            <w:pPr>
              <w:tabs>
                <w:tab w:val="decimal" w:pos="1075"/>
              </w:tabs>
              <w:spacing w:after="0" w:line="240" w:lineRule="atLeast"/>
              <w:ind w:right="-25"/>
              <w:jc w:val="both"/>
              <w:rPr>
                <w:rFonts w:ascii="Times New Roman" w:hAnsi="Times New Roman" w:cs="Times New Roman"/>
                <w:szCs w:val="22"/>
              </w:rPr>
            </w:pPr>
          </w:p>
        </w:tc>
        <w:tc>
          <w:tcPr>
            <w:tcW w:w="281" w:type="dxa"/>
          </w:tcPr>
          <w:p w14:paraId="55EC1A70" w14:textId="77777777" w:rsidR="009464B2" w:rsidRPr="00BC5C31" w:rsidRDefault="009464B2" w:rsidP="00946DBD">
            <w:pPr>
              <w:spacing w:after="0" w:line="240" w:lineRule="atLeast"/>
              <w:ind w:right="-25"/>
              <w:jc w:val="both"/>
              <w:rPr>
                <w:rFonts w:ascii="Times New Roman" w:hAnsi="Times New Roman" w:cs="Times New Roman"/>
                <w:szCs w:val="22"/>
              </w:rPr>
            </w:pPr>
          </w:p>
        </w:tc>
        <w:tc>
          <w:tcPr>
            <w:tcW w:w="1445" w:type="dxa"/>
          </w:tcPr>
          <w:p w14:paraId="5DBF0C22" w14:textId="77777777" w:rsidR="009464B2" w:rsidRPr="00BC5C31" w:rsidRDefault="009464B2" w:rsidP="00946DBD">
            <w:pPr>
              <w:tabs>
                <w:tab w:val="decimal" w:pos="1075"/>
              </w:tabs>
              <w:spacing w:after="0" w:line="240" w:lineRule="atLeast"/>
              <w:ind w:right="-25"/>
              <w:jc w:val="both"/>
              <w:rPr>
                <w:rFonts w:ascii="Times New Roman" w:hAnsi="Times New Roman" w:cs="Times New Roman"/>
                <w:szCs w:val="22"/>
              </w:rPr>
            </w:pPr>
          </w:p>
        </w:tc>
      </w:tr>
      <w:tr w:rsidR="002A798D" w:rsidRPr="00BC5C31" w14:paraId="286A9272" w14:textId="77777777" w:rsidTr="00946DBD">
        <w:tc>
          <w:tcPr>
            <w:tcW w:w="4246" w:type="dxa"/>
          </w:tcPr>
          <w:p w14:paraId="7E006F45" w14:textId="4FB56627" w:rsidR="002A798D" w:rsidRPr="00BC5C31" w:rsidRDefault="009464B2" w:rsidP="00E532D2">
            <w:pPr>
              <w:tabs>
                <w:tab w:val="left" w:pos="567"/>
              </w:tabs>
              <w:spacing w:after="0" w:line="240" w:lineRule="atLeast"/>
              <w:ind w:right="-25"/>
              <w:jc w:val="both"/>
              <w:rPr>
                <w:rFonts w:ascii="Times New Roman" w:hAnsi="Times New Roman" w:cs="Times New Roman"/>
                <w:szCs w:val="22"/>
              </w:rPr>
            </w:pPr>
            <w:r w:rsidRPr="00BC5C31">
              <w:rPr>
                <w:rFonts w:ascii="Times New Roman" w:hAnsi="Times New Roman" w:cs="Times New Roman"/>
                <w:szCs w:val="22"/>
              </w:rPr>
              <w:t xml:space="preserve">  </w:t>
            </w:r>
            <w:r w:rsidR="00E532D2" w:rsidRPr="00BC5C31">
              <w:rPr>
                <w:rFonts w:ascii="Times New Roman" w:hAnsi="Times New Roman" w:cs="Times New Roman"/>
                <w:szCs w:val="22"/>
              </w:rPr>
              <w:t>collateral</w:t>
            </w:r>
          </w:p>
        </w:tc>
        <w:tc>
          <w:tcPr>
            <w:tcW w:w="235" w:type="dxa"/>
          </w:tcPr>
          <w:p w14:paraId="71B9A09A" w14:textId="77777777" w:rsidR="002A798D" w:rsidRPr="00BC5C31" w:rsidRDefault="002A798D" w:rsidP="00946DBD">
            <w:pPr>
              <w:tabs>
                <w:tab w:val="left" w:pos="567"/>
              </w:tabs>
              <w:spacing w:after="0" w:line="240" w:lineRule="atLeast"/>
              <w:ind w:right="-25"/>
              <w:jc w:val="both"/>
              <w:rPr>
                <w:rFonts w:ascii="Times New Roman" w:hAnsi="Times New Roman" w:cs="Times New Roman"/>
                <w:szCs w:val="22"/>
              </w:rPr>
            </w:pPr>
          </w:p>
        </w:tc>
        <w:tc>
          <w:tcPr>
            <w:tcW w:w="1444" w:type="dxa"/>
          </w:tcPr>
          <w:p w14:paraId="79531B91" w14:textId="46A418CC" w:rsidR="002A798D" w:rsidRPr="00BC5C31" w:rsidRDefault="009464B2" w:rsidP="00946DBD">
            <w:pPr>
              <w:tabs>
                <w:tab w:val="decimal" w:pos="650"/>
              </w:tabs>
              <w:spacing w:after="0" w:line="240" w:lineRule="atLeast"/>
              <w:ind w:right="-25"/>
              <w:jc w:val="both"/>
              <w:rPr>
                <w:rFonts w:ascii="Times New Roman" w:hAnsi="Times New Roman" w:cs="Times New Roman"/>
                <w:szCs w:val="22"/>
              </w:rPr>
            </w:pPr>
            <w:r w:rsidRPr="00BC5C31">
              <w:rPr>
                <w:rFonts w:ascii="Times New Roman" w:hAnsi="Times New Roman" w:cs="Times New Roman"/>
                <w:szCs w:val="22"/>
              </w:rPr>
              <w:t>3</w:t>
            </w:r>
          </w:p>
        </w:tc>
        <w:tc>
          <w:tcPr>
            <w:tcW w:w="249" w:type="dxa"/>
          </w:tcPr>
          <w:p w14:paraId="045591F9" w14:textId="77777777" w:rsidR="002A798D" w:rsidRPr="00BC5C31" w:rsidRDefault="002A798D" w:rsidP="00946DBD">
            <w:pPr>
              <w:spacing w:after="0" w:line="240" w:lineRule="atLeast"/>
              <w:ind w:right="-25"/>
              <w:jc w:val="both"/>
              <w:rPr>
                <w:rFonts w:ascii="Times New Roman" w:hAnsi="Times New Roman" w:cs="Times New Roman"/>
                <w:szCs w:val="22"/>
              </w:rPr>
            </w:pPr>
          </w:p>
        </w:tc>
        <w:tc>
          <w:tcPr>
            <w:tcW w:w="1340" w:type="dxa"/>
          </w:tcPr>
          <w:p w14:paraId="61CDC084" w14:textId="4F899CC3" w:rsidR="002A798D" w:rsidRPr="00BC5C31" w:rsidRDefault="002A798D" w:rsidP="00946DBD">
            <w:pPr>
              <w:tabs>
                <w:tab w:val="decimal" w:pos="1075"/>
              </w:tabs>
              <w:spacing w:after="0" w:line="240" w:lineRule="atLeast"/>
              <w:ind w:right="-25"/>
              <w:jc w:val="both"/>
              <w:rPr>
                <w:rFonts w:ascii="Times New Roman" w:hAnsi="Times New Roman" w:cs="Times New Roman"/>
                <w:szCs w:val="22"/>
              </w:rPr>
            </w:pPr>
            <w:r w:rsidRPr="00BC5C31">
              <w:rPr>
                <w:rFonts w:ascii="Times New Roman" w:hAnsi="Times New Roman" w:cs="Times New Roman"/>
                <w:szCs w:val="22"/>
              </w:rPr>
              <w:t>1</w:t>
            </w:r>
            <w:r w:rsidR="009464B2" w:rsidRPr="00BC5C31">
              <w:rPr>
                <w:rFonts w:ascii="Times New Roman" w:hAnsi="Times New Roman" w:cs="Times New Roman"/>
                <w:szCs w:val="22"/>
              </w:rPr>
              <w:t>4</w:t>
            </w:r>
          </w:p>
        </w:tc>
        <w:tc>
          <w:tcPr>
            <w:tcW w:w="281" w:type="dxa"/>
          </w:tcPr>
          <w:p w14:paraId="2D5F7799" w14:textId="77777777" w:rsidR="002A798D" w:rsidRPr="00BC5C31" w:rsidRDefault="002A798D" w:rsidP="00946DBD">
            <w:pPr>
              <w:spacing w:after="0" w:line="240" w:lineRule="atLeast"/>
              <w:ind w:right="-25"/>
              <w:jc w:val="both"/>
              <w:rPr>
                <w:rFonts w:ascii="Times New Roman" w:hAnsi="Times New Roman" w:cs="Times New Roman"/>
                <w:szCs w:val="22"/>
              </w:rPr>
            </w:pPr>
          </w:p>
        </w:tc>
        <w:tc>
          <w:tcPr>
            <w:tcW w:w="1445" w:type="dxa"/>
          </w:tcPr>
          <w:p w14:paraId="427BF4C9" w14:textId="35F913F3" w:rsidR="002A798D" w:rsidRPr="00BC5C31" w:rsidRDefault="002A798D" w:rsidP="00946DBD">
            <w:pPr>
              <w:tabs>
                <w:tab w:val="decimal" w:pos="1075"/>
              </w:tabs>
              <w:spacing w:after="0" w:line="240" w:lineRule="atLeast"/>
              <w:ind w:right="-25"/>
              <w:jc w:val="both"/>
              <w:rPr>
                <w:rFonts w:ascii="Times New Roman" w:hAnsi="Times New Roman" w:cs="Times New Roman"/>
                <w:szCs w:val="22"/>
              </w:rPr>
            </w:pPr>
            <w:r w:rsidRPr="00BC5C31">
              <w:rPr>
                <w:rFonts w:ascii="Times New Roman" w:hAnsi="Times New Roman" w:cs="Times New Roman"/>
                <w:szCs w:val="22"/>
              </w:rPr>
              <w:t>1</w:t>
            </w:r>
            <w:r w:rsidR="009464B2" w:rsidRPr="00BC5C31">
              <w:rPr>
                <w:rFonts w:ascii="Times New Roman" w:hAnsi="Times New Roman" w:cs="Times New Roman"/>
                <w:szCs w:val="22"/>
              </w:rPr>
              <w:t>7</w:t>
            </w:r>
          </w:p>
        </w:tc>
      </w:tr>
      <w:tr w:rsidR="002A798D" w:rsidRPr="0008766C" w14:paraId="2AD00B3B" w14:textId="77777777" w:rsidTr="00946DBD">
        <w:tc>
          <w:tcPr>
            <w:tcW w:w="4246" w:type="dxa"/>
          </w:tcPr>
          <w:p w14:paraId="33FC4244" w14:textId="4DC08852" w:rsidR="002A798D" w:rsidRPr="00BC5C31" w:rsidRDefault="00A33275" w:rsidP="00946DBD">
            <w:pPr>
              <w:tabs>
                <w:tab w:val="left" w:pos="567"/>
              </w:tabs>
              <w:spacing w:after="0" w:line="240" w:lineRule="atLeast"/>
              <w:ind w:right="-25"/>
              <w:jc w:val="both"/>
              <w:rPr>
                <w:rFonts w:ascii="Times New Roman" w:hAnsi="Times New Roman" w:cs="Times New Roman"/>
                <w:b/>
                <w:bCs/>
                <w:szCs w:val="22"/>
              </w:rPr>
            </w:pPr>
            <w:r w:rsidRPr="00BC5C31">
              <w:rPr>
                <w:rFonts w:ascii="Times New Roman" w:hAnsi="Times New Roman" w:cs="Times New Roman"/>
                <w:b/>
                <w:bCs/>
                <w:szCs w:val="22"/>
              </w:rPr>
              <w:t>Total</w:t>
            </w:r>
          </w:p>
        </w:tc>
        <w:tc>
          <w:tcPr>
            <w:tcW w:w="235" w:type="dxa"/>
          </w:tcPr>
          <w:p w14:paraId="6F870969" w14:textId="77777777" w:rsidR="002A798D" w:rsidRPr="00BC5C31" w:rsidRDefault="002A798D" w:rsidP="00946DBD">
            <w:pPr>
              <w:tabs>
                <w:tab w:val="left" w:pos="567"/>
              </w:tabs>
              <w:spacing w:after="0" w:line="240" w:lineRule="atLeast"/>
              <w:ind w:right="-25"/>
              <w:jc w:val="both"/>
              <w:rPr>
                <w:rFonts w:ascii="Times New Roman" w:hAnsi="Times New Roman" w:cs="Times New Roman"/>
                <w:szCs w:val="22"/>
              </w:rPr>
            </w:pPr>
          </w:p>
        </w:tc>
        <w:tc>
          <w:tcPr>
            <w:tcW w:w="1444" w:type="dxa"/>
            <w:tcBorders>
              <w:top w:val="single" w:sz="4" w:space="0" w:color="auto"/>
              <w:bottom w:val="double" w:sz="4" w:space="0" w:color="auto"/>
            </w:tcBorders>
          </w:tcPr>
          <w:p w14:paraId="2A80F1C3" w14:textId="7F0D91EC" w:rsidR="002A798D" w:rsidRPr="00BC5C31" w:rsidRDefault="009464B2" w:rsidP="009464B2">
            <w:pPr>
              <w:tabs>
                <w:tab w:val="decimal" w:pos="650"/>
              </w:tabs>
              <w:spacing w:after="0" w:line="240" w:lineRule="atLeast"/>
              <w:ind w:right="-25"/>
              <w:jc w:val="both"/>
              <w:rPr>
                <w:rFonts w:ascii="Times New Roman" w:hAnsi="Times New Roman" w:cs="Times New Roman"/>
                <w:b/>
                <w:bCs/>
                <w:szCs w:val="22"/>
              </w:rPr>
            </w:pPr>
            <w:r w:rsidRPr="00BC5C31">
              <w:rPr>
                <w:rFonts w:ascii="Times New Roman" w:hAnsi="Times New Roman" w:cs="Times New Roman"/>
                <w:b/>
                <w:bCs/>
                <w:szCs w:val="22"/>
              </w:rPr>
              <w:t>42</w:t>
            </w:r>
          </w:p>
        </w:tc>
        <w:tc>
          <w:tcPr>
            <w:tcW w:w="249" w:type="dxa"/>
          </w:tcPr>
          <w:p w14:paraId="2FC79FFB" w14:textId="77777777" w:rsidR="002A798D" w:rsidRPr="00BC5C31" w:rsidRDefault="002A798D" w:rsidP="00946DBD">
            <w:pPr>
              <w:spacing w:after="0" w:line="240" w:lineRule="atLeast"/>
              <w:ind w:right="-25"/>
              <w:jc w:val="both"/>
              <w:rPr>
                <w:rFonts w:ascii="Times New Roman" w:hAnsi="Times New Roman" w:cs="Times New Roman"/>
                <w:szCs w:val="22"/>
              </w:rPr>
            </w:pPr>
          </w:p>
        </w:tc>
        <w:tc>
          <w:tcPr>
            <w:tcW w:w="1340" w:type="dxa"/>
            <w:tcBorders>
              <w:top w:val="single" w:sz="4" w:space="0" w:color="auto"/>
              <w:bottom w:val="double" w:sz="4" w:space="0" w:color="auto"/>
            </w:tcBorders>
          </w:tcPr>
          <w:p w14:paraId="1851275E" w14:textId="77777777" w:rsidR="002A798D" w:rsidRPr="00BC5C31" w:rsidRDefault="002A798D" w:rsidP="00946DBD">
            <w:pPr>
              <w:tabs>
                <w:tab w:val="decimal" w:pos="650"/>
              </w:tabs>
              <w:spacing w:after="0" w:line="240" w:lineRule="atLeast"/>
              <w:ind w:right="-25"/>
              <w:jc w:val="both"/>
              <w:rPr>
                <w:rFonts w:ascii="Times New Roman" w:hAnsi="Times New Roman" w:cs="Times New Roman"/>
                <w:b/>
                <w:bCs/>
                <w:szCs w:val="22"/>
              </w:rPr>
            </w:pPr>
            <w:r w:rsidRPr="00BC5C31">
              <w:rPr>
                <w:rFonts w:ascii="Times New Roman" w:hAnsi="Times New Roman" w:cs="Times New Roman"/>
                <w:b/>
                <w:bCs/>
                <w:szCs w:val="22"/>
              </w:rPr>
              <w:t>-</w:t>
            </w:r>
          </w:p>
        </w:tc>
        <w:tc>
          <w:tcPr>
            <w:tcW w:w="281" w:type="dxa"/>
          </w:tcPr>
          <w:p w14:paraId="7C600A0D" w14:textId="77777777" w:rsidR="002A798D" w:rsidRPr="00BC5C31" w:rsidRDefault="002A798D" w:rsidP="00946DBD">
            <w:pPr>
              <w:spacing w:after="0" w:line="240" w:lineRule="atLeast"/>
              <w:ind w:right="-25"/>
              <w:jc w:val="both"/>
              <w:rPr>
                <w:rFonts w:ascii="Times New Roman" w:hAnsi="Times New Roman" w:cs="Times New Roman"/>
                <w:szCs w:val="22"/>
              </w:rPr>
            </w:pPr>
          </w:p>
        </w:tc>
        <w:tc>
          <w:tcPr>
            <w:tcW w:w="1445" w:type="dxa"/>
            <w:tcBorders>
              <w:top w:val="single" w:sz="4" w:space="0" w:color="auto"/>
              <w:bottom w:val="double" w:sz="4" w:space="0" w:color="auto"/>
            </w:tcBorders>
          </w:tcPr>
          <w:p w14:paraId="0B6E8AD0" w14:textId="7A114FC1" w:rsidR="002A798D" w:rsidRPr="0008766C" w:rsidRDefault="002A798D" w:rsidP="00946DBD">
            <w:pPr>
              <w:tabs>
                <w:tab w:val="decimal" w:pos="1075"/>
              </w:tabs>
              <w:spacing w:after="0" w:line="240" w:lineRule="atLeast"/>
              <w:ind w:right="-25"/>
              <w:jc w:val="both"/>
              <w:rPr>
                <w:rFonts w:ascii="Times New Roman" w:hAnsi="Times New Roman" w:cs="Times New Roman"/>
                <w:b/>
                <w:bCs/>
                <w:szCs w:val="22"/>
              </w:rPr>
            </w:pPr>
            <w:r w:rsidRPr="00BC5C31">
              <w:rPr>
                <w:rFonts w:ascii="Times New Roman" w:hAnsi="Times New Roman" w:cs="Times New Roman"/>
                <w:b/>
                <w:bCs/>
                <w:szCs w:val="22"/>
              </w:rPr>
              <w:t>4</w:t>
            </w:r>
            <w:r w:rsidR="009464B2" w:rsidRPr="00BC5C31">
              <w:rPr>
                <w:rFonts w:ascii="Times New Roman" w:hAnsi="Times New Roman" w:cs="Times New Roman"/>
                <w:b/>
                <w:bCs/>
                <w:szCs w:val="22"/>
              </w:rPr>
              <w:t>2</w:t>
            </w:r>
          </w:p>
        </w:tc>
      </w:tr>
    </w:tbl>
    <w:p w14:paraId="0A4B9CB8" w14:textId="77777777" w:rsidR="002A798D" w:rsidRPr="0008766C" w:rsidRDefault="002A798D" w:rsidP="002A798D">
      <w:pPr>
        <w:tabs>
          <w:tab w:val="left" w:pos="567"/>
        </w:tabs>
        <w:spacing w:after="0" w:line="240" w:lineRule="atLeast"/>
        <w:ind w:left="540" w:right="-25"/>
        <w:jc w:val="both"/>
        <w:rPr>
          <w:rFonts w:ascii="Times New Roman" w:hAnsi="Times New Roman"/>
          <w:szCs w:val="22"/>
        </w:rPr>
      </w:pPr>
    </w:p>
    <w:sectPr w:rsidR="002A798D" w:rsidRPr="0008766C" w:rsidSect="002075A1">
      <w:headerReference w:type="default" r:id="rId13"/>
      <w:footerReference w:type="even" r:id="rId14"/>
      <w:footerReference w:type="default" r:id="rId15"/>
      <w:headerReference w:type="first" r:id="rId16"/>
      <w:footerReference w:type="first" r:id="rId17"/>
      <w:type w:val="nextColumn"/>
      <w:pgSz w:w="11907" w:h="16840" w:code="9"/>
      <w:pgMar w:top="1168" w:right="992" w:bottom="1168" w:left="1440" w:header="709" w:footer="482" w:gutter="0"/>
      <w:pgNumType w:chapStyle="1"/>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9551E" w14:textId="77777777" w:rsidR="00486D9C" w:rsidRDefault="00486D9C" w:rsidP="003E6192">
      <w:pPr>
        <w:spacing w:after="0" w:line="240" w:lineRule="auto"/>
      </w:pPr>
      <w:r>
        <w:separator/>
      </w:r>
    </w:p>
  </w:endnote>
  <w:endnote w:type="continuationSeparator" w:id="0">
    <w:p w14:paraId="248EDD79" w14:textId="77777777" w:rsidR="00486D9C" w:rsidRDefault="00486D9C"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0C02C" w14:textId="77777777" w:rsidR="00800585" w:rsidRDefault="00800585">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5F8959AF" w14:textId="77777777" w:rsidR="00800585" w:rsidRDefault="00800585">
    <w:pPr>
      <w:pStyle w:val="Footer"/>
      <w:ind w:right="360"/>
      <w:jc w:val="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9603F" w14:textId="77777777" w:rsidR="00800585" w:rsidRPr="000B0F1E" w:rsidRDefault="00800585"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w:instrText>
    </w:r>
    <w:r w:rsidRPr="000B0F1E">
      <w:rPr>
        <w:rFonts w:ascii="Times New Roman" w:hAnsi="Times New Roman"/>
        <w:sz w:val="22"/>
        <w:szCs w:val="22"/>
        <w:cs/>
      </w:rPr>
      <w:instrText xml:space="preserve">* </w:instrText>
    </w:r>
    <w:r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Pr>
        <w:rFonts w:ascii="Times New Roman" w:hAnsi="Times New Roman" w:cs="Times New Roman"/>
        <w:noProof/>
        <w:sz w:val="22"/>
        <w:szCs w:val="22"/>
      </w:rPr>
      <w:t>49</w:t>
    </w:r>
    <w:r w:rsidRPr="000B0F1E">
      <w:rPr>
        <w:rFonts w:ascii="Times New Roman" w:hAnsi="Times New Roman" w:cs="Times New Roman"/>
        <w:sz w:val="22"/>
        <w:szCs w:val="22"/>
      </w:rPr>
      <w:fldChar w:fldCharType="end"/>
    </w:r>
  </w:p>
  <w:p w14:paraId="208E227C" w14:textId="77777777" w:rsidR="00800585" w:rsidRPr="001A4BD8" w:rsidRDefault="00800585"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56787" w14:textId="77777777" w:rsidR="00800585" w:rsidRDefault="00800585">
    <w:pPr>
      <w:pStyle w:val="Footer"/>
      <w:jc w:val="right"/>
      <w:rPr>
        <w:rFonts w:ascii="Times New Roman" w:hAnsi="Times New Roman" w:cs="Times New Roman"/>
        <w:sz w:val="22"/>
        <w:szCs w:val="22"/>
      </w:rPr>
    </w:pPr>
    <w:r w:rsidRPr="00645A4A">
      <w:rPr>
        <w:rFonts w:ascii="Times New Roman" w:hAnsi="Times New Roman" w:cs="Times New Roman"/>
        <w:sz w:val="22"/>
        <w:szCs w:val="22"/>
      </w:rPr>
      <w:fldChar w:fldCharType="begin"/>
    </w:r>
    <w:r w:rsidRPr="00645A4A">
      <w:rPr>
        <w:rFonts w:ascii="Times New Roman" w:hAnsi="Times New Roman" w:cs="Times New Roman"/>
        <w:sz w:val="22"/>
        <w:szCs w:val="22"/>
      </w:rPr>
      <w:instrText xml:space="preserve"> PAGE   \* MERGEFORMAT </w:instrText>
    </w:r>
    <w:r w:rsidRPr="00645A4A">
      <w:rPr>
        <w:rFonts w:ascii="Times New Roman" w:hAnsi="Times New Roman" w:cs="Times New Roman"/>
        <w:sz w:val="22"/>
        <w:szCs w:val="22"/>
      </w:rPr>
      <w:fldChar w:fldCharType="separate"/>
    </w:r>
    <w:r>
      <w:rPr>
        <w:rFonts w:ascii="Times New Roman" w:hAnsi="Times New Roman" w:cs="Times New Roman"/>
        <w:noProof/>
        <w:sz w:val="22"/>
        <w:szCs w:val="22"/>
      </w:rPr>
      <w:t>13</w:t>
    </w:r>
    <w:r w:rsidRPr="00645A4A">
      <w:rPr>
        <w:rFonts w:ascii="Times New Roman" w:hAnsi="Times New Roman" w:cs="Times New Roman"/>
        <w:sz w:val="22"/>
        <w:szCs w:val="22"/>
      </w:rPr>
      <w:fldChar w:fldCharType="end"/>
    </w:r>
  </w:p>
  <w:p w14:paraId="312E9BB5" w14:textId="77777777" w:rsidR="00B11BFE" w:rsidRPr="00645A4A" w:rsidRDefault="00B11BFE">
    <w:pPr>
      <w:pStyle w:val="Footer"/>
      <w:jc w:val="right"/>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C213" w14:textId="77777777" w:rsidR="00E92B39" w:rsidRDefault="00E92B39">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end"/>
    </w:r>
  </w:p>
  <w:p w14:paraId="42365281" w14:textId="77777777" w:rsidR="00E92B39" w:rsidRDefault="00E92B39">
    <w:pPr>
      <w:pStyle w:val="Footer"/>
      <w:ind w:right="360"/>
      <w:jc w:val="distribut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122301"/>
      <w:docPartObj>
        <w:docPartGallery w:val="Page Numbers (Bottom of Page)"/>
        <w:docPartUnique/>
      </w:docPartObj>
    </w:sdtPr>
    <w:sdtEndPr>
      <w:rPr>
        <w:rFonts w:ascii="Times New Roman" w:hAnsi="Times New Roman" w:cs="Times New Roman"/>
        <w:sz w:val="22"/>
        <w:szCs w:val="22"/>
      </w:rPr>
    </w:sdtEndPr>
    <w:sdtContent>
      <w:p w14:paraId="03C86CF4" w14:textId="77777777" w:rsidR="00E92B39" w:rsidRPr="000B0F1E" w:rsidRDefault="00E92B39"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w:instrText>
        </w:r>
        <w:r w:rsidRPr="000B0F1E">
          <w:rPr>
            <w:rFonts w:ascii="Times New Roman" w:hAnsi="Times New Roman"/>
            <w:sz w:val="22"/>
            <w:szCs w:val="22"/>
            <w:cs/>
          </w:rPr>
          <w:instrText xml:space="preserve">* </w:instrText>
        </w:r>
        <w:r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B867D8">
          <w:rPr>
            <w:rFonts w:ascii="Times New Roman" w:hAnsi="Times New Roman" w:cs="Times New Roman"/>
            <w:noProof/>
            <w:sz w:val="22"/>
            <w:szCs w:val="22"/>
          </w:rPr>
          <w:t>28</w:t>
        </w:r>
        <w:r w:rsidRPr="000B0F1E">
          <w:rPr>
            <w:rFonts w:ascii="Times New Roman" w:hAnsi="Times New Roman" w:cs="Times New Roman"/>
            <w:sz w:val="22"/>
            <w:szCs w:val="22"/>
          </w:rPr>
          <w:fldChar w:fldCharType="end"/>
        </w:r>
      </w:p>
    </w:sdtContent>
  </w:sdt>
  <w:p w14:paraId="3B087182" w14:textId="77777777" w:rsidR="00E92B39" w:rsidRPr="001A4BD8" w:rsidRDefault="00E92B39" w:rsidP="002B6A77">
    <w:pPr>
      <w:pStyle w:val="Footer"/>
      <w:ind w:left="0" w:firstLine="0"/>
      <w:jc w:val="both"/>
      <w:rPr>
        <w:rFonts w:ascii="Times New Roman" w:hAnsi="Times New Roman" w:cs="Times New Roman"/>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422879"/>
      <w:docPartObj>
        <w:docPartGallery w:val="Page Numbers (Bottom of Page)"/>
        <w:docPartUnique/>
      </w:docPartObj>
    </w:sdtPr>
    <w:sdtEndPr>
      <w:rPr>
        <w:rFonts w:ascii="Times New Roman" w:hAnsi="Times New Roman" w:cs="Times New Roman"/>
        <w:sz w:val="22"/>
        <w:szCs w:val="16"/>
      </w:rPr>
    </w:sdtEndPr>
    <w:sdtContent>
      <w:p w14:paraId="58279CB7" w14:textId="77777777" w:rsidR="00E92B39" w:rsidRPr="001D5FE6" w:rsidRDefault="00E92B39">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Pr="001D5FE6">
          <w:rPr>
            <w:rFonts w:ascii="Times New Roman" w:hAnsi="Times New Roman" w:cs="Times New Roman"/>
            <w:sz w:val="22"/>
            <w:szCs w:val="16"/>
          </w:rPr>
          <w:instrText xml:space="preserve"> PAGE   \</w:instrText>
        </w:r>
        <w:r w:rsidRPr="001D5FE6">
          <w:rPr>
            <w:rFonts w:ascii="Times New Roman" w:hAnsi="Times New Roman"/>
            <w:sz w:val="22"/>
            <w:szCs w:val="22"/>
            <w:cs/>
          </w:rPr>
          <w:instrText xml:space="preserve">* </w:instrText>
        </w:r>
        <w:r w:rsidRPr="001D5FE6">
          <w:rPr>
            <w:rFonts w:ascii="Times New Roman" w:hAnsi="Times New Roman" w:cs="Times New Roman"/>
            <w:sz w:val="22"/>
            <w:szCs w:val="16"/>
          </w:rPr>
          <w:instrText xml:space="preserve">MERGEFORMAT </w:instrText>
        </w:r>
        <w:r w:rsidRPr="001D5FE6">
          <w:rPr>
            <w:rFonts w:ascii="Times New Roman" w:hAnsi="Times New Roman" w:cs="Times New Roman"/>
            <w:sz w:val="22"/>
            <w:szCs w:val="16"/>
          </w:rPr>
          <w:fldChar w:fldCharType="separate"/>
        </w:r>
        <w:r w:rsidR="00B867D8">
          <w:rPr>
            <w:rFonts w:ascii="Times New Roman" w:hAnsi="Times New Roman" w:cs="Times New Roman"/>
            <w:noProof/>
            <w:sz w:val="22"/>
            <w:szCs w:val="16"/>
          </w:rPr>
          <w:t>12</w:t>
        </w:r>
        <w:r w:rsidRPr="001D5FE6">
          <w:rPr>
            <w:rFonts w:ascii="Times New Roman" w:hAnsi="Times New Roman" w:cs="Times New Roman"/>
            <w:sz w:val="22"/>
            <w:szCs w:val="16"/>
          </w:rPr>
          <w:fldChar w:fldCharType="end"/>
        </w:r>
      </w:p>
    </w:sdtContent>
  </w:sdt>
  <w:p w14:paraId="02B3F2A0" w14:textId="77777777" w:rsidR="00E92B39" w:rsidRDefault="00E92B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C933E" w14:textId="77777777" w:rsidR="00486D9C" w:rsidRDefault="00486D9C" w:rsidP="003E6192">
      <w:pPr>
        <w:spacing w:after="0" w:line="240" w:lineRule="auto"/>
      </w:pPr>
      <w:r>
        <w:separator/>
      </w:r>
    </w:p>
  </w:footnote>
  <w:footnote w:type="continuationSeparator" w:id="0">
    <w:p w14:paraId="15FCC51E" w14:textId="77777777" w:rsidR="00486D9C" w:rsidRDefault="00486D9C" w:rsidP="003E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203A" w14:textId="77777777" w:rsidR="00800585" w:rsidRDefault="00800585" w:rsidP="002B65C1">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38AE230B" w14:textId="77777777" w:rsidR="00800585" w:rsidRPr="00A50A34" w:rsidRDefault="00800585" w:rsidP="002B65C1">
    <w:pPr>
      <w:spacing w:after="0" w:line="260" w:lineRule="atLeast"/>
      <w:rPr>
        <w:rFonts w:ascii="Times New Roman" w:eastAsia="Cordia New" w:hAnsi="Times New Roman" w:cs="Times New Roman"/>
        <w:b/>
        <w:bCs/>
        <w:sz w:val="24"/>
        <w:szCs w:val="24"/>
        <w:cs/>
      </w:rPr>
    </w:pPr>
    <w:r w:rsidRPr="00A50A34">
      <w:rPr>
        <w:rFonts w:ascii="Times New Roman" w:eastAsia="Cordia New" w:hAnsi="Times New Roman" w:cs="Times New Roman"/>
        <w:b/>
        <w:bCs/>
        <w:sz w:val="24"/>
        <w:szCs w:val="24"/>
      </w:rPr>
      <w:t>Notes to the interim financial statements</w:t>
    </w:r>
  </w:p>
  <w:p w14:paraId="331E0F8E" w14:textId="77777777" w:rsidR="00D40B3B" w:rsidRDefault="00D40B3B" w:rsidP="00D40B3B">
    <w:pPr>
      <w:spacing w:after="0" w:line="260" w:lineRule="atLeast"/>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For the three</w:t>
    </w:r>
    <w:r w:rsidRPr="00A50A34">
      <w:rPr>
        <w:rFonts w:ascii="Times New Roman" w:eastAsia="Cordia New" w:hAnsi="Times New Roman" w:cs="Times New Roman"/>
        <w:b/>
        <w:bCs/>
        <w:sz w:val="24"/>
        <w:szCs w:val="24"/>
        <w:cs/>
      </w:rPr>
      <w:t>-</w:t>
    </w:r>
    <w:r w:rsidRPr="00A50A34">
      <w:rPr>
        <w:rFonts w:ascii="Times New Roman" w:eastAsia="Cordia New" w:hAnsi="Times New Roman" w:cs="Times New Roman"/>
        <w:b/>
        <w:bCs/>
        <w:sz w:val="24"/>
        <w:szCs w:val="24"/>
      </w:rPr>
      <w:t xml:space="preserve">month </w:t>
    </w:r>
    <w:r>
      <w:rPr>
        <w:rFonts w:ascii="Times New Roman" w:eastAsia="Cordia New" w:hAnsi="Times New Roman" w:cs="Times New Roman"/>
        <w:b/>
        <w:bCs/>
        <w:sz w:val="24"/>
        <w:szCs w:val="24"/>
      </w:rPr>
      <w:t xml:space="preserve">and nine-month </w:t>
    </w:r>
    <w:r w:rsidRPr="00A50A34">
      <w:rPr>
        <w:rFonts w:ascii="Times New Roman" w:eastAsia="Cordia New" w:hAnsi="Times New Roman" w:cs="Times New Roman"/>
        <w:b/>
        <w:bCs/>
        <w:sz w:val="24"/>
        <w:szCs w:val="24"/>
      </w:rPr>
      <w:t>period ended 3</w:t>
    </w:r>
    <w:r>
      <w:rPr>
        <w:rFonts w:ascii="Times New Roman" w:eastAsia="Cordia New" w:hAnsi="Times New Roman" w:cs="Times New Roman"/>
        <w:b/>
        <w:bCs/>
        <w:sz w:val="24"/>
        <w:szCs w:val="24"/>
      </w:rPr>
      <w:t>0 September</w:t>
    </w:r>
    <w:r w:rsidRPr="00A50A34">
      <w:rPr>
        <w:rFonts w:ascii="Times New Roman" w:eastAsia="Cordia New" w:hAnsi="Times New Roman" w:cs="Times New Roman"/>
        <w:b/>
        <w:bCs/>
        <w:sz w:val="24"/>
        <w:szCs w:val="24"/>
      </w:rPr>
      <w:t xml:space="preserve"> 202</w:t>
    </w:r>
    <w:r>
      <w:rPr>
        <w:rFonts w:ascii="Times New Roman" w:eastAsia="Cordia New" w:hAnsi="Times New Roman" w:cs="Times New Roman"/>
        <w:b/>
        <w:bCs/>
        <w:sz w:val="24"/>
        <w:szCs w:val="24"/>
      </w:rPr>
      <w:t>5</w:t>
    </w:r>
    <w:r w:rsidRPr="00A50A34">
      <w:rPr>
        <w:rFonts w:ascii="Times New Roman" w:eastAsia="Cordia New" w:hAnsi="Times New Roman" w:cs="Times New Roman"/>
        <w:b/>
        <w:bCs/>
        <w:sz w:val="24"/>
        <w:szCs w:val="24"/>
        <w:cs/>
      </w:rPr>
      <w:t xml:space="preserve"> (</w:t>
    </w:r>
    <w:r w:rsidRPr="00A50A34">
      <w:rPr>
        <w:rFonts w:ascii="Times New Roman" w:eastAsia="Cordia New" w:hAnsi="Times New Roman" w:cs="Times New Roman"/>
        <w:b/>
        <w:bCs/>
        <w:sz w:val="24"/>
        <w:szCs w:val="24"/>
      </w:rPr>
      <w:t>Unaudited</w:t>
    </w:r>
    <w:r w:rsidRPr="00A50A34">
      <w:rPr>
        <w:rFonts w:ascii="Times New Roman" w:eastAsia="Cordia New" w:hAnsi="Times New Roman" w:cs="Times New Roman"/>
        <w:b/>
        <w:bCs/>
        <w:sz w:val="24"/>
        <w:szCs w:val="24"/>
        <w:cs/>
      </w:rPr>
      <w:t>)</w:t>
    </w:r>
  </w:p>
  <w:p w14:paraId="4237D44C" w14:textId="77777777" w:rsidR="00800585" w:rsidRPr="00A50A34" w:rsidRDefault="00800585" w:rsidP="002B65C1">
    <w:pPr>
      <w:spacing w:after="0" w:line="260" w:lineRule="atLeast"/>
      <w:rPr>
        <w:rFonts w:ascii="Times New Roman" w:eastAsia="Cordia New"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3EAF0" w14:textId="77777777" w:rsidR="00800585" w:rsidRDefault="00800585" w:rsidP="00D607C6">
    <w:pPr>
      <w:spacing w:after="0" w:line="260" w:lineRule="atLeast"/>
      <w:rPr>
        <w:rFonts w:ascii="Times New Roman" w:eastAsia="Cordia New" w:hAnsi="Times New Roman"/>
        <w:b/>
        <w:bCs/>
        <w:sz w:val="24"/>
        <w:szCs w:val="24"/>
      </w:rPr>
    </w:pPr>
    <w:r w:rsidRPr="00F461A5">
      <w:rPr>
        <w:rFonts w:ascii="Times New Roman" w:eastAsia="Cordia New" w:hAnsi="Times New Roman"/>
        <w:b/>
        <w:bCs/>
        <w:sz w:val="24"/>
        <w:szCs w:val="24"/>
      </w:rPr>
      <w:t>A</w:t>
    </w:r>
    <w:r>
      <w:rPr>
        <w:rFonts w:ascii="Times New Roman" w:eastAsia="Cordia New" w:hAnsi="Times New Roman"/>
        <w:b/>
        <w:bCs/>
        <w:sz w:val="24"/>
        <w:szCs w:val="24"/>
      </w:rPr>
      <w:t>qua</w:t>
    </w:r>
    <w:r w:rsidRPr="00F461A5">
      <w:rPr>
        <w:rFonts w:ascii="Times New Roman" w:eastAsia="Cordia New" w:hAnsi="Times New Roman"/>
        <w:b/>
        <w:bCs/>
        <w:sz w:val="24"/>
        <w:szCs w:val="24"/>
      </w:rPr>
      <w:t xml:space="preserve"> C</w:t>
    </w:r>
    <w:r>
      <w:rPr>
        <w:rFonts w:ascii="Times New Roman" w:eastAsia="Cordia New" w:hAnsi="Times New Roman"/>
        <w:b/>
        <w:bCs/>
        <w:sz w:val="24"/>
        <w:szCs w:val="24"/>
      </w:rPr>
      <w:t>orporation Public Company Limited and its Subsidiaries</w:t>
    </w:r>
  </w:p>
  <w:p w14:paraId="0ED8EAEF" w14:textId="77777777" w:rsidR="00800585" w:rsidRPr="00A50A34" w:rsidRDefault="00800585" w:rsidP="00D607C6">
    <w:pPr>
      <w:spacing w:after="0" w:line="260" w:lineRule="atLeast"/>
      <w:rPr>
        <w:rFonts w:ascii="Times New Roman" w:eastAsia="Cordia New" w:hAnsi="Times New Roman" w:cs="Times New Roman"/>
        <w:b/>
        <w:bCs/>
        <w:sz w:val="24"/>
        <w:szCs w:val="24"/>
        <w:cs/>
      </w:rPr>
    </w:pPr>
    <w:r w:rsidRPr="00A50A34">
      <w:rPr>
        <w:rFonts w:ascii="Times New Roman" w:eastAsia="Cordia New" w:hAnsi="Times New Roman" w:cs="Times New Roman"/>
        <w:b/>
        <w:bCs/>
        <w:sz w:val="24"/>
        <w:szCs w:val="24"/>
      </w:rPr>
      <w:t>Notes to the interim financial statements</w:t>
    </w:r>
  </w:p>
  <w:p w14:paraId="32B97C1C" w14:textId="574FA145" w:rsidR="00800585" w:rsidRDefault="00800585" w:rsidP="00846319">
    <w:pPr>
      <w:spacing w:after="0" w:line="260" w:lineRule="atLeast"/>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For the three</w:t>
    </w:r>
    <w:r w:rsidRPr="00A50A34">
      <w:rPr>
        <w:rFonts w:ascii="Times New Roman" w:eastAsia="Cordia New" w:hAnsi="Times New Roman" w:cs="Times New Roman"/>
        <w:b/>
        <w:bCs/>
        <w:sz w:val="24"/>
        <w:szCs w:val="24"/>
        <w:cs/>
      </w:rPr>
      <w:t>-</w:t>
    </w:r>
    <w:r w:rsidRPr="00A50A34">
      <w:rPr>
        <w:rFonts w:ascii="Times New Roman" w:eastAsia="Cordia New" w:hAnsi="Times New Roman" w:cs="Times New Roman"/>
        <w:b/>
        <w:bCs/>
        <w:sz w:val="24"/>
        <w:szCs w:val="24"/>
      </w:rPr>
      <w:t xml:space="preserve">month </w:t>
    </w:r>
    <w:r>
      <w:rPr>
        <w:rFonts w:ascii="Times New Roman" w:eastAsia="Cordia New" w:hAnsi="Times New Roman" w:cs="Times New Roman"/>
        <w:b/>
        <w:bCs/>
        <w:sz w:val="24"/>
        <w:szCs w:val="24"/>
      </w:rPr>
      <w:t xml:space="preserve">and nine-month </w:t>
    </w:r>
    <w:r w:rsidRPr="00A50A34">
      <w:rPr>
        <w:rFonts w:ascii="Times New Roman" w:eastAsia="Cordia New" w:hAnsi="Times New Roman" w:cs="Times New Roman"/>
        <w:b/>
        <w:bCs/>
        <w:sz w:val="24"/>
        <w:szCs w:val="24"/>
      </w:rPr>
      <w:t>period ended 3</w:t>
    </w:r>
    <w:r>
      <w:rPr>
        <w:rFonts w:ascii="Times New Roman" w:eastAsia="Cordia New" w:hAnsi="Times New Roman" w:cs="Times New Roman"/>
        <w:b/>
        <w:bCs/>
        <w:sz w:val="24"/>
        <w:szCs w:val="24"/>
      </w:rPr>
      <w:t>0 September</w:t>
    </w:r>
    <w:r w:rsidRPr="00A50A34">
      <w:rPr>
        <w:rFonts w:ascii="Times New Roman" w:eastAsia="Cordia New" w:hAnsi="Times New Roman" w:cs="Times New Roman"/>
        <w:b/>
        <w:bCs/>
        <w:sz w:val="24"/>
        <w:szCs w:val="24"/>
      </w:rPr>
      <w:t xml:space="preserve"> 202</w:t>
    </w:r>
    <w:r>
      <w:rPr>
        <w:rFonts w:ascii="Times New Roman" w:eastAsia="Cordia New" w:hAnsi="Times New Roman" w:cs="Times New Roman"/>
        <w:b/>
        <w:bCs/>
        <w:sz w:val="24"/>
        <w:szCs w:val="24"/>
      </w:rPr>
      <w:t>5</w:t>
    </w:r>
    <w:r w:rsidRPr="00A50A34">
      <w:rPr>
        <w:rFonts w:ascii="Times New Roman" w:eastAsia="Cordia New" w:hAnsi="Times New Roman" w:cs="Times New Roman"/>
        <w:b/>
        <w:bCs/>
        <w:sz w:val="24"/>
        <w:szCs w:val="24"/>
        <w:cs/>
      </w:rPr>
      <w:t xml:space="preserve"> (</w:t>
    </w:r>
    <w:r w:rsidRPr="00A50A34">
      <w:rPr>
        <w:rFonts w:ascii="Times New Roman" w:eastAsia="Cordia New" w:hAnsi="Times New Roman" w:cs="Times New Roman"/>
        <w:b/>
        <w:bCs/>
        <w:sz w:val="24"/>
        <w:szCs w:val="24"/>
      </w:rPr>
      <w:t>Unaudited</w:t>
    </w:r>
    <w:r w:rsidRPr="00A50A34">
      <w:rPr>
        <w:rFonts w:ascii="Times New Roman" w:eastAsia="Cordia New" w:hAnsi="Times New Roman" w:cs="Times New Roman"/>
        <w:b/>
        <w:bCs/>
        <w:sz w:val="24"/>
        <w:szCs w:val="24"/>
        <w:cs/>
      </w:rPr>
      <w:t>)</w:t>
    </w:r>
  </w:p>
  <w:p w14:paraId="10DB1B3C" w14:textId="77777777" w:rsidR="00800585" w:rsidRPr="00A50A34" w:rsidRDefault="00800585" w:rsidP="00846319">
    <w:pPr>
      <w:spacing w:after="0" w:line="260" w:lineRule="atLeast"/>
      <w:rPr>
        <w:rFonts w:ascii="Times New Roman" w:eastAsia="Cordia New"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718B5" w14:textId="77777777" w:rsidR="00921A3B" w:rsidRPr="00D72021" w:rsidRDefault="00921A3B" w:rsidP="00921A3B">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Seafco Public Company Limited and its Subsidiaries</w:t>
    </w:r>
  </w:p>
  <w:p w14:paraId="597B9E8F" w14:textId="77777777" w:rsidR="00921A3B" w:rsidRPr="00BE25D9" w:rsidRDefault="00921A3B" w:rsidP="00921A3B">
    <w:pPr>
      <w:spacing w:after="0" w:line="260" w:lineRule="atLeast"/>
      <w:jc w:val="both"/>
      <w:rPr>
        <w:rFonts w:ascii="Times New Roman" w:eastAsia="Cordia New" w:hAnsi="Times New Roman" w:cstheme="minorBidi"/>
        <w:b/>
        <w:bCs/>
        <w:sz w:val="24"/>
        <w:szCs w:val="24"/>
        <w:cs/>
      </w:rPr>
    </w:pPr>
    <w:r w:rsidRPr="00D72021">
      <w:rPr>
        <w:rFonts w:ascii="Times New Roman" w:eastAsia="Cordia New" w:hAnsi="Times New Roman" w:cs="Times New Roman"/>
        <w:b/>
        <w:bCs/>
        <w:sz w:val="24"/>
        <w:szCs w:val="24"/>
      </w:rPr>
      <w:t>Notes to the interim financial statements</w:t>
    </w:r>
  </w:p>
  <w:p w14:paraId="767EC6BD" w14:textId="08AF1FE5" w:rsidR="00921A3B" w:rsidRPr="00D72021" w:rsidRDefault="00921A3B" w:rsidP="00921A3B">
    <w:pPr>
      <w:spacing w:after="0" w:line="260" w:lineRule="atLeast"/>
      <w:jc w:val="both"/>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For the three</w:t>
    </w:r>
    <w:r w:rsidRPr="00A50A34">
      <w:rPr>
        <w:rFonts w:ascii="Times New Roman" w:eastAsia="Cordia New" w:hAnsi="Times New Roman" w:cs="Angsana New"/>
        <w:b/>
        <w:bCs/>
        <w:sz w:val="24"/>
        <w:szCs w:val="24"/>
        <w:cs/>
      </w:rPr>
      <w:t>-</w:t>
    </w:r>
    <w:r w:rsidRPr="00A50A34">
      <w:rPr>
        <w:rFonts w:ascii="Times New Roman" w:eastAsia="Cordia New" w:hAnsi="Times New Roman" w:cs="Times New Roman"/>
        <w:b/>
        <w:bCs/>
        <w:sz w:val="24"/>
        <w:szCs w:val="24"/>
      </w:rPr>
      <w:t>month</w:t>
    </w:r>
    <w:r>
      <w:rPr>
        <w:rFonts w:ascii="Times New Roman" w:eastAsia="Cordia New" w:hAnsi="Times New Roman" w:cs="Times New Roman"/>
        <w:b/>
        <w:bCs/>
        <w:sz w:val="24"/>
        <w:szCs w:val="24"/>
      </w:rPr>
      <w:t xml:space="preserve"> and </w:t>
    </w:r>
    <w:r w:rsidR="00CC48D0">
      <w:rPr>
        <w:rFonts w:ascii="Times New Roman" w:eastAsia="Cordia New" w:hAnsi="Times New Roman" w:cs="Times New Roman"/>
        <w:b/>
        <w:bCs/>
        <w:sz w:val="24"/>
        <w:szCs w:val="24"/>
      </w:rPr>
      <w:t>nine</w:t>
    </w:r>
    <w:r>
      <w:rPr>
        <w:rFonts w:ascii="Times New Roman" w:eastAsia="Cordia New" w:hAnsi="Times New Roman" w:cs="Angsana New"/>
        <w:b/>
        <w:bCs/>
        <w:sz w:val="24"/>
        <w:szCs w:val="24"/>
        <w:cs/>
      </w:rPr>
      <w:t>-</w:t>
    </w:r>
    <w:r>
      <w:rPr>
        <w:rFonts w:ascii="Times New Roman" w:eastAsia="Cordia New" w:hAnsi="Times New Roman" w:cs="Times New Roman"/>
        <w:b/>
        <w:bCs/>
        <w:sz w:val="24"/>
        <w:szCs w:val="24"/>
      </w:rPr>
      <w:t>month</w:t>
    </w:r>
    <w:r w:rsidRPr="00A50A34">
      <w:rPr>
        <w:rFonts w:ascii="Times New Roman" w:eastAsia="Cordia New" w:hAnsi="Times New Roman" w:cs="Times New Roman"/>
        <w:b/>
        <w:bCs/>
        <w:sz w:val="24"/>
        <w:szCs w:val="24"/>
      </w:rPr>
      <w:t xml:space="preserve"> period ended 3</w:t>
    </w:r>
    <w:r>
      <w:rPr>
        <w:rFonts w:ascii="Times New Roman" w:eastAsia="Cordia New" w:hAnsi="Times New Roman" w:cs="Times New Roman"/>
        <w:b/>
        <w:bCs/>
        <w:sz w:val="24"/>
        <w:szCs w:val="24"/>
      </w:rPr>
      <w:t xml:space="preserve">0 </w:t>
    </w:r>
    <w:r w:rsidR="00CC48D0">
      <w:rPr>
        <w:rFonts w:ascii="Times New Roman" w:eastAsia="Cordia New" w:hAnsi="Times New Roman" w:cs="Times New Roman"/>
        <w:b/>
        <w:bCs/>
        <w:sz w:val="24"/>
        <w:szCs w:val="24"/>
      </w:rPr>
      <w:t>September</w:t>
    </w:r>
    <w:r>
      <w:rPr>
        <w:rFonts w:ascii="Times New Roman" w:eastAsia="Cordia New" w:hAnsi="Times New Roman" w:cs="Times New Roman"/>
        <w:b/>
        <w:bCs/>
        <w:sz w:val="24"/>
        <w:szCs w:val="24"/>
      </w:rPr>
      <w:t xml:space="preserve"> 2025</w:t>
    </w:r>
    <w:r w:rsidRPr="00D72021">
      <w:rPr>
        <w:rFonts w:ascii="Times New Roman" w:eastAsia="Cordia New" w:hAnsi="Times New Roman" w:cs="Angsana New"/>
        <w:b/>
        <w:bCs/>
        <w:sz w:val="24"/>
        <w:szCs w:val="24"/>
        <w:cs/>
      </w:rPr>
      <w:t xml:space="preserve"> </w:t>
    </w:r>
    <w:r>
      <w:rPr>
        <w:rFonts w:ascii="Times New Roman" w:eastAsia="Cordia New" w:hAnsi="Times New Roman" w:cs="Angsana New"/>
        <w:b/>
        <w:bCs/>
        <w:sz w:val="24"/>
        <w:szCs w:val="24"/>
      </w:rPr>
      <w:t>(</w:t>
    </w:r>
    <w:r w:rsidRPr="00D72021">
      <w:rPr>
        <w:rFonts w:ascii="Times New Roman" w:eastAsia="Cordia New" w:hAnsi="Times New Roman" w:cs="Times New Roman"/>
        <w:b/>
        <w:bCs/>
        <w:sz w:val="24"/>
        <w:szCs w:val="24"/>
      </w:rPr>
      <w:t>Unaudited</w:t>
    </w:r>
    <w:r>
      <w:rPr>
        <w:rFonts w:ascii="Times New Roman" w:eastAsia="Cordia New" w:hAnsi="Times New Roman" w:cs="Angsana New"/>
        <w:b/>
        <w:bCs/>
        <w:sz w:val="24"/>
        <w:szCs w:val="24"/>
      </w:rPr>
      <w:t>)</w:t>
    </w:r>
  </w:p>
  <w:p w14:paraId="027A5945" w14:textId="77777777" w:rsidR="004E4A0A" w:rsidRPr="00D72021" w:rsidRDefault="004E4A0A" w:rsidP="00F16579">
    <w:pPr>
      <w:spacing w:after="0" w:line="260" w:lineRule="atLeast"/>
      <w:jc w:val="both"/>
      <w:rPr>
        <w:rFonts w:ascii="Times New Roman" w:eastAsia="Cordia New"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C2D6E" w14:textId="77777777" w:rsidR="00F16579" w:rsidRPr="00D72021" w:rsidRDefault="00F16579" w:rsidP="00F16579">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Seafco Public Company Limited and its Subsidiaries</w:t>
    </w:r>
  </w:p>
  <w:p w14:paraId="1E678F1C" w14:textId="77777777" w:rsidR="00F16579" w:rsidRPr="00BE25D9" w:rsidRDefault="00F16579" w:rsidP="00F16579">
    <w:pPr>
      <w:spacing w:after="0" w:line="260" w:lineRule="atLeast"/>
      <w:jc w:val="both"/>
      <w:rPr>
        <w:rFonts w:ascii="Times New Roman" w:eastAsia="Cordia New" w:hAnsi="Times New Roman" w:cstheme="minorBidi"/>
        <w:b/>
        <w:bCs/>
        <w:sz w:val="24"/>
        <w:szCs w:val="24"/>
        <w:cs/>
      </w:rPr>
    </w:pPr>
    <w:r w:rsidRPr="00D72021">
      <w:rPr>
        <w:rFonts w:ascii="Times New Roman" w:eastAsia="Cordia New" w:hAnsi="Times New Roman" w:cs="Times New Roman"/>
        <w:b/>
        <w:bCs/>
        <w:sz w:val="24"/>
        <w:szCs w:val="24"/>
      </w:rPr>
      <w:t>Notes to the interim financial statements</w:t>
    </w:r>
  </w:p>
  <w:p w14:paraId="05E9D6DA" w14:textId="1E38F120" w:rsidR="00F16579" w:rsidRPr="00D72021" w:rsidRDefault="009E0FA2" w:rsidP="00F16579">
    <w:pPr>
      <w:spacing w:after="0" w:line="260" w:lineRule="atLeast"/>
      <w:jc w:val="both"/>
      <w:rPr>
        <w:rFonts w:ascii="Times New Roman" w:eastAsia="Cordia New" w:hAnsi="Times New Roman" w:cs="Times New Roman"/>
        <w:b/>
        <w:bCs/>
        <w:sz w:val="24"/>
        <w:szCs w:val="24"/>
      </w:rPr>
    </w:pPr>
    <w:r w:rsidRPr="00A50A34">
      <w:rPr>
        <w:rFonts w:ascii="Times New Roman" w:eastAsia="Cordia New" w:hAnsi="Times New Roman" w:cs="Times New Roman"/>
        <w:b/>
        <w:bCs/>
        <w:sz w:val="24"/>
        <w:szCs w:val="24"/>
      </w:rPr>
      <w:t>For the three</w:t>
    </w:r>
    <w:r w:rsidRPr="00A50A34">
      <w:rPr>
        <w:rFonts w:ascii="Times New Roman" w:eastAsia="Cordia New" w:hAnsi="Times New Roman" w:cs="Angsana New"/>
        <w:b/>
        <w:bCs/>
        <w:sz w:val="24"/>
        <w:szCs w:val="24"/>
        <w:cs/>
      </w:rPr>
      <w:t>-</w:t>
    </w:r>
    <w:r w:rsidRPr="00A50A34">
      <w:rPr>
        <w:rFonts w:ascii="Times New Roman" w:eastAsia="Cordia New" w:hAnsi="Times New Roman" w:cs="Times New Roman"/>
        <w:b/>
        <w:bCs/>
        <w:sz w:val="24"/>
        <w:szCs w:val="24"/>
      </w:rPr>
      <w:t>month</w:t>
    </w:r>
    <w:r>
      <w:rPr>
        <w:rFonts w:ascii="Times New Roman" w:eastAsia="Cordia New" w:hAnsi="Times New Roman" w:cs="Times New Roman"/>
        <w:b/>
        <w:bCs/>
        <w:sz w:val="24"/>
        <w:szCs w:val="24"/>
      </w:rPr>
      <w:t xml:space="preserve"> and </w:t>
    </w:r>
    <w:r w:rsidR="007F6A69">
      <w:rPr>
        <w:rFonts w:ascii="Times New Roman" w:eastAsia="Cordia New" w:hAnsi="Times New Roman" w:cs="Times New Roman"/>
        <w:b/>
        <w:bCs/>
        <w:sz w:val="24"/>
        <w:szCs w:val="24"/>
      </w:rPr>
      <w:t>nine</w:t>
    </w:r>
    <w:r>
      <w:rPr>
        <w:rFonts w:ascii="Times New Roman" w:eastAsia="Cordia New" w:hAnsi="Times New Roman" w:cs="Angsana New"/>
        <w:b/>
        <w:bCs/>
        <w:sz w:val="24"/>
        <w:szCs w:val="24"/>
        <w:cs/>
      </w:rPr>
      <w:t>-</w:t>
    </w:r>
    <w:r>
      <w:rPr>
        <w:rFonts w:ascii="Times New Roman" w:eastAsia="Cordia New" w:hAnsi="Times New Roman" w:cs="Times New Roman"/>
        <w:b/>
        <w:bCs/>
        <w:sz w:val="24"/>
        <w:szCs w:val="24"/>
      </w:rPr>
      <w:t>month</w:t>
    </w:r>
    <w:r w:rsidRPr="00A50A34">
      <w:rPr>
        <w:rFonts w:ascii="Times New Roman" w:eastAsia="Cordia New" w:hAnsi="Times New Roman" w:cs="Times New Roman"/>
        <w:b/>
        <w:bCs/>
        <w:sz w:val="24"/>
        <w:szCs w:val="24"/>
      </w:rPr>
      <w:t xml:space="preserve"> period ended 3</w:t>
    </w:r>
    <w:r>
      <w:rPr>
        <w:rFonts w:ascii="Times New Roman" w:eastAsia="Cordia New" w:hAnsi="Times New Roman" w:cs="Times New Roman"/>
        <w:b/>
        <w:bCs/>
        <w:sz w:val="24"/>
        <w:szCs w:val="24"/>
      </w:rPr>
      <w:t xml:space="preserve">0 </w:t>
    </w:r>
    <w:r w:rsidR="007F6A69">
      <w:rPr>
        <w:rFonts w:ascii="Times New Roman" w:eastAsia="Cordia New" w:hAnsi="Times New Roman" w:cs="Times New Roman"/>
        <w:b/>
        <w:bCs/>
        <w:sz w:val="24"/>
        <w:szCs w:val="24"/>
      </w:rPr>
      <w:t>September</w:t>
    </w:r>
    <w:r>
      <w:rPr>
        <w:rFonts w:ascii="Times New Roman" w:eastAsia="Cordia New" w:hAnsi="Times New Roman" w:cs="Times New Roman"/>
        <w:b/>
        <w:bCs/>
        <w:sz w:val="24"/>
        <w:szCs w:val="24"/>
      </w:rPr>
      <w:t xml:space="preserve"> </w:t>
    </w:r>
    <w:r w:rsidR="00F16579">
      <w:rPr>
        <w:rFonts w:ascii="Times New Roman" w:eastAsia="Cordia New" w:hAnsi="Times New Roman" w:cs="Times New Roman"/>
        <w:b/>
        <w:bCs/>
        <w:sz w:val="24"/>
        <w:szCs w:val="24"/>
      </w:rPr>
      <w:t>2025</w:t>
    </w:r>
    <w:r w:rsidR="00F16579" w:rsidRPr="00D72021">
      <w:rPr>
        <w:rFonts w:ascii="Times New Roman" w:eastAsia="Cordia New" w:hAnsi="Times New Roman" w:cs="Angsana New"/>
        <w:b/>
        <w:bCs/>
        <w:sz w:val="24"/>
        <w:szCs w:val="24"/>
        <w:cs/>
      </w:rPr>
      <w:t xml:space="preserve"> </w:t>
    </w:r>
    <w:r w:rsidR="00F16579">
      <w:rPr>
        <w:rFonts w:ascii="Times New Roman" w:eastAsia="Cordia New" w:hAnsi="Times New Roman" w:cs="Angsana New"/>
        <w:b/>
        <w:bCs/>
        <w:sz w:val="24"/>
        <w:szCs w:val="24"/>
      </w:rPr>
      <w:t>(</w:t>
    </w:r>
    <w:r w:rsidR="00F16579" w:rsidRPr="00D72021">
      <w:rPr>
        <w:rFonts w:ascii="Times New Roman" w:eastAsia="Cordia New" w:hAnsi="Times New Roman" w:cs="Times New Roman"/>
        <w:b/>
        <w:bCs/>
        <w:sz w:val="24"/>
        <w:szCs w:val="24"/>
      </w:rPr>
      <w:t>Unaudited</w:t>
    </w:r>
    <w:r w:rsidR="00F16579">
      <w:rPr>
        <w:rFonts w:ascii="Times New Roman" w:eastAsia="Cordia New" w:hAnsi="Times New Roman" w:cs="Angsana New"/>
        <w:b/>
        <w:bCs/>
        <w:sz w:val="24"/>
        <w:szCs w:val="24"/>
      </w:rPr>
      <w:t>)</w:t>
    </w:r>
  </w:p>
  <w:p w14:paraId="4ECFA206" w14:textId="77777777" w:rsidR="00E92B39" w:rsidRPr="0018024C" w:rsidRDefault="00E92B39" w:rsidP="00777B5E">
    <w:pPr>
      <w:pStyle w:val="Header"/>
      <w:ind w:left="0"/>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 w15:restartNumberingAfterBreak="0">
    <w:nsid w:val="10DF607D"/>
    <w:multiLevelType w:val="hybridMultilevel"/>
    <w:tmpl w:val="5B60D90A"/>
    <w:lvl w:ilvl="0" w:tplc="FFFFFFFF">
      <w:start w:val="1"/>
      <w:numFmt w:val="decimal"/>
      <w:lvlText w:val="%1."/>
      <w:lvlJc w:val="left"/>
      <w:pPr>
        <w:ind w:left="914" w:hanging="360"/>
      </w:pPr>
      <w:rPr>
        <w:rFonts w:hint="default"/>
      </w:rPr>
    </w:lvl>
    <w:lvl w:ilvl="1" w:tplc="FFFFFFFF" w:tentative="1">
      <w:start w:val="1"/>
      <w:numFmt w:val="lowerLetter"/>
      <w:lvlText w:val="%2."/>
      <w:lvlJc w:val="left"/>
      <w:pPr>
        <w:ind w:left="1634" w:hanging="360"/>
      </w:pPr>
    </w:lvl>
    <w:lvl w:ilvl="2" w:tplc="FFFFFFFF" w:tentative="1">
      <w:start w:val="1"/>
      <w:numFmt w:val="lowerRoman"/>
      <w:lvlText w:val="%3."/>
      <w:lvlJc w:val="right"/>
      <w:pPr>
        <w:ind w:left="2354" w:hanging="180"/>
      </w:pPr>
    </w:lvl>
    <w:lvl w:ilvl="3" w:tplc="FFFFFFFF" w:tentative="1">
      <w:start w:val="1"/>
      <w:numFmt w:val="decimal"/>
      <w:lvlText w:val="%4."/>
      <w:lvlJc w:val="left"/>
      <w:pPr>
        <w:ind w:left="3074" w:hanging="360"/>
      </w:pPr>
    </w:lvl>
    <w:lvl w:ilvl="4" w:tplc="FFFFFFFF" w:tentative="1">
      <w:start w:val="1"/>
      <w:numFmt w:val="lowerLetter"/>
      <w:lvlText w:val="%5."/>
      <w:lvlJc w:val="left"/>
      <w:pPr>
        <w:ind w:left="3794" w:hanging="360"/>
      </w:pPr>
    </w:lvl>
    <w:lvl w:ilvl="5" w:tplc="FFFFFFFF" w:tentative="1">
      <w:start w:val="1"/>
      <w:numFmt w:val="lowerRoman"/>
      <w:lvlText w:val="%6."/>
      <w:lvlJc w:val="right"/>
      <w:pPr>
        <w:ind w:left="4514" w:hanging="180"/>
      </w:pPr>
    </w:lvl>
    <w:lvl w:ilvl="6" w:tplc="FFFFFFFF" w:tentative="1">
      <w:start w:val="1"/>
      <w:numFmt w:val="decimal"/>
      <w:lvlText w:val="%7."/>
      <w:lvlJc w:val="left"/>
      <w:pPr>
        <w:ind w:left="5234" w:hanging="360"/>
      </w:pPr>
    </w:lvl>
    <w:lvl w:ilvl="7" w:tplc="FFFFFFFF" w:tentative="1">
      <w:start w:val="1"/>
      <w:numFmt w:val="lowerLetter"/>
      <w:lvlText w:val="%8."/>
      <w:lvlJc w:val="left"/>
      <w:pPr>
        <w:ind w:left="5954" w:hanging="360"/>
      </w:pPr>
    </w:lvl>
    <w:lvl w:ilvl="8" w:tplc="FFFFFFFF" w:tentative="1">
      <w:start w:val="1"/>
      <w:numFmt w:val="lowerRoman"/>
      <w:lvlText w:val="%9."/>
      <w:lvlJc w:val="right"/>
      <w:pPr>
        <w:ind w:left="6674" w:hanging="180"/>
      </w:pPr>
    </w:lvl>
  </w:abstractNum>
  <w:abstractNum w:abstractNumId="4" w15:restartNumberingAfterBreak="0">
    <w:nsid w:val="14B178F0"/>
    <w:multiLevelType w:val="hybridMultilevel"/>
    <w:tmpl w:val="256AC196"/>
    <w:lvl w:ilvl="0" w:tplc="1C84501A">
      <w:start w:val="1"/>
      <w:numFmt w:val="lowerLetter"/>
      <w:lvlText w:val="%1)"/>
      <w:lvlJc w:val="left"/>
      <w:pPr>
        <w:ind w:left="914" w:hanging="360"/>
      </w:pPr>
      <w:rPr>
        <w:rFonts w:hint="default"/>
      </w:rPr>
    </w:lvl>
    <w:lvl w:ilvl="1" w:tplc="4E00CCC0">
      <w:numFmt w:val="bullet"/>
      <w:lvlText w:val="•"/>
      <w:lvlJc w:val="left"/>
      <w:pPr>
        <w:ind w:left="1634" w:hanging="360"/>
      </w:pPr>
      <w:rPr>
        <w:rFonts w:ascii="Times New Roman" w:eastAsia="Cordia New" w:hAnsi="Times New Roman" w:cs="Times New Roman" w:hint="default"/>
      </w:r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5" w15:restartNumberingAfterBreak="0">
    <w:nsid w:val="150D5525"/>
    <w:multiLevelType w:val="hybridMultilevel"/>
    <w:tmpl w:val="12C4650C"/>
    <w:lvl w:ilvl="0" w:tplc="04090001">
      <w:start w:val="1"/>
      <w:numFmt w:val="bullet"/>
      <w:lvlText w:val=""/>
      <w:lvlJc w:val="left"/>
      <w:pPr>
        <w:ind w:left="9291"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94DE3"/>
    <w:multiLevelType w:val="hybridMultilevel"/>
    <w:tmpl w:val="27A8D310"/>
    <w:lvl w:ilvl="0" w:tplc="4E685690">
      <w:start w:val="1"/>
      <w:numFmt w:val="decimal"/>
      <w:lvlText w:val="%1."/>
      <w:lvlJc w:val="left"/>
      <w:pPr>
        <w:ind w:left="941" w:hanging="360"/>
      </w:pPr>
      <w:rPr>
        <w:rFonts w:hint="default"/>
      </w:rPr>
    </w:lvl>
    <w:lvl w:ilvl="1" w:tplc="04090019">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8" w15:restartNumberingAfterBreak="0">
    <w:nsid w:val="1F942D76"/>
    <w:multiLevelType w:val="hybridMultilevel"/>
    <w:tmpl w:val="8E38A6B2"/>
    <w:lvl w:ilvl="0" w:tplc="9C1EAB78">
      <w:start w:val="1"/>
      <w:numFmt w:val="decimal"/>
      <w:lvlText w:val="%1)"/>
      <w:lvlJc w:val="left"/>
      <w:pPr>
        <w:ind w:left="941" w:hanging="36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9" w15:restartNumberingAfterBreak="0">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0" w15:restartNumberingAfterBreak="0">
    <w:nsid w:val="2B1C1CFD"/>
    <w:multiLevelType w:val="hybridMultilevel"/>
    <w:tmpl w:val="90325A4A"/>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1"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4956BCB"/>
    <w:multiLevelType w:val="hybridMultilevel"/>
    <w:tmpl w:val="A6EAEB2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5FF2638"/>
    <w:multiLevelType w:val="hybridMultilevel"/>
    <w:tmpl w:val="3B1028AC"/>
    <w:lvl w:ilvl="0" w:tplc="871812F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3E190389"/>
    <w:multiLevelType w:val="hybridMultilevel"/>
    <w:tmpl w:val="7FDED89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419E1948"/>
    <w:multiLevelType w:val="hybridMultilevel"/>
    <w:tmpl w:val="C5A83130"/>
    <w:lvl w:ilvl="0" w:tplc="79F66B7A">
      <w:start w:val="1"/>
      <w:numFmt w:val="lowerLetter"/>
      <w:lvlText w:val="%1."/>
      <w:lvlJc w:val="left"/>
      <w:pPr>
        <w:ind w:left="1281" w:hanging="360"/>
      </w:pPr>
      <w:rPr>
        <w:sz w:val="22"/>
        <w:szCs w:val="22"/>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6" w15:restartNumberingAfterBreak="0">
    <w:nsid w:val="47E427A9"/>
    <w:multiLevelType w:val="hybridMultilevel"/>
    <w:tmpl w:val="046CEAE8"/>
    <w:lvl w:ilvl="0" w:tplc="FFFFFFFF">
      <w:start w:val="1"/>
      <w:numFmt w:val="decimal"/>
      <w:lvlText w:val="%1."/>
      <w:lvlJc w:val="left"/>
      <w:pPr>
        <w:ind w:left="449" w:hanging="360"/>
      </w:pPr>
      <w:rPr>
        <w:rFonts w:hint="default"/>
      </w:rPr>
    </w:lvl>
    <w:lvl w:ilvl="1" w:tplc="FFFFFFFF" w:tentative="1">
      <w:start w:val="1"/>
      <w:numFmt w:val="lowerLetter"/>
      <w:lvlText w:val="%2."/>
      <w:lvlJc w:val="left"/>
      <w:pPr>
        <w:ind w:left="1169" w:hanging="360"/>
      </w:pPr>
    </w:lvl>
    <w:lvl w:ilvl="2" w:tplc="FFFFFFFF" w:tentative="1">
      <w:start w:val="1"/>
      <w:numFmt w:val="lowerRoman"/>
      <w:lvlText w:val="%3."/>
      <w:lvlJc w:val="right"/>
      <w:pPr>
        <w:ind w:left="1889" w:hanging="180"/>
      </w:pPr>
    </w:lvl>
    <w:lvl w:ilvl="3" w:tplc="FFFFFFFF" w:tentative="1">
      <w:start w:val="1"/>
      <w:numFmt w:val="decimal"/>
      <w:lvlText w:val="%4."/>
      <w:lvlJc w:val="left"/>
      <w:pPr>
        <w:ind w:left="2609" w:hanging="360"/>
      </w:pPr>
    </w:lvl>
    <w:lvl w:ilvl="4" w:tplc="FFFFFFFF" w:tentative="1">
      <w:start w:val="1"/>
      <w:numFmt w:val="lowerLetter"/>
      <w:lvlText w:val="%5."/>
      <w:lvlJc w:val="left"/>
      <w:pPr>
        <w:ind w:left="3329" w:hanging="360"/>
      </w:pPr>
    </w:lvl>
    <w:lvl w:ilvl="5" w:tplc="FFFFFFFF" w:tentative="1">
      <w:start w:val="1"/>
      <w:numFmt w:val="lowerRoman"/>
      <w:lvlText w:val="%6."/>
      <w:lvlJc w:val="right"/>
      <w:pPr>
        <w:ind w:left="4049" w:hanging="180"/>
      </w:pPr>
    </w:lvl>
    <w:lvl w:ilvl="6" w:tplc="FFFFFFFF" w:tentative="1">
      <w:start w:val="1"/>
      <w:numFmt w:val="decimal"/>
      <w:lvlText w:val="%7."/>
      <w:lvlJc w:val="left"/>
      <w:pPr>
        <w:ind w:left="4769" w:hanging="360"/>
      </w:pPr>
    </w:lvl>
    <w:lvl w:ilvl="7" w:tplc="FFFFFFFF" w:tentative="1">
      <w:start w:val="1"/>
      <w:numFmt w:val="lowerLetter"/>
      <w:lvlText w:val="%8."/>
      <w:lvlJc w:val="left"/>
      <w:pPr>
        <w:ind w:left="5489" w:hanging="360"/>
      </w:pPr>
    </w:lvl>
    <w:lvl w:ilvl="8" w:tplc="FFFFFFFF" w:tentative="1">
      <w:start w:val="1"/>
      <w:numFmt w:val="lowerRoman"/>
      <w:lvlText w:val="%9."/>
      <w:lvlJc w:val="right"/>
      <w:pPr>
        <w:ind w:left="6209" w:hanging="180"/>
      </w:pPr>
    </w:lvl>
  </w:abstractNum>
  <w:abstractNum w:abstractNumId="17" w15:restartNumberingAfterBreak="0">
    <w:nsid w:val="4D423186"/>
    <w:multiLevelType w:val="hybridMultilevel"/>
    <w:tmpl w:val="5B60D90A"/>
    <w:lvl w:ilvl="0" w:tplc="FFFFFFFF">
      <w:start w:val="1"/>
      <w:numFmt w:val="decimal"/>
      <w:lvlText w:val="%1."/>
      <w:lvlJc w:val="left"/>
      <w:pPr>
        <w:ind w:left="914" w:hanging="360"/>
      </w:pPr>
      <w:rPr>
        <w:rFonts w:hint="default"/>
      </w:rPr>
    </w:lvl>
    <w:lvl w:ilvl="1" w:tplc="FFFFFFFF" w:tentative="1">
      <w:start w:val="1"/>
      <w:numFmt w:val="lowerLetter"/>
      <w:lvlText w:val="%2."/>
      <w:lvlJc w:val="left"/>
      <w:pPr>
        <w:ind w:left="1634" w:hanging="360"/>
      </w:pPr>
    </w:lvl>
    <w:lvl w:ilvl="2" w:tplc="FFFFFFFF" w:tentative="1">
      <w:start w:val="1"/>
      <w:numFmt w:val="lowerRoman"/>
      <w:lvlText w:val="%3."/>
      <w:lvlJc w:val="right"/>
      <w:pPr>
        <w:ind w:left="2354" w:hanging="180"/>
      </w:pPr>
    </w:lvl>
    <w:lvl w:ilvl="3" w:tplc="FFFFFFFF" w:tentative="1">
      <w:start w:val="1"/>
      <w:numFmt w:val="decimal"/>
      <w:lvlText w:val="%4."/>
      <w:lvlJc w:val="left"/>
      <w:pPr>
        <w:ind w:left="3074" w:hanging="360"/>
      </w:pPr>
    </w:lvl>
    <w:lvl w:ilvl="4" w:tplc="FFFFFFFF" w:tentative="1">
      <w:start w:val="1"/>
      <w:numFmt w:val="lowerLetter"/>
      <w:lvlText w:val="%5."/>
      <w:lvlJc w:val="left"/>
      <w:pPr>
        <w:ind w:left="3794" w:hanging="360"/>
      </w:pPr>
    </w:lvl>
    <w:lvl w:ilvl="5" w:tplc="FFFFFFFF" w:tentative="1">
      <w:start w:val="1"/>
      <w:numFmt w:val="lowerRoman"/>
      <w:lvlText w:val="%6."/>
      <w:lvlJc w:val="right"/>
      <w:pPr>
        <w:ind w:left="4514" w:hanging="180"/>
      </w:pPr>
    </w:lvl>
    <w:lvl w:ilvl="6" w:tplc="FFFFFFFF" w:tentative="1">
      <w:start w:val="1"/>
      <w:numFmt w:val="decimal"/>
      <w:lvlText w:val="%7."/>
      <w:lvlJc w:val="left"/>
      <w:pPr>
        <w:ind w:left="5234" w:hanging="360"/>
      </w:pPr>
    </w:lvl>
    <w:lvl w:ilvl="7" w:tplc="FFFFFFFF" w:tentative="1">
      <w:start w:val="1"/>
      <w:numFmt w:val="lowerLetter"/>
      <w:lvlText w:val="%8."/>
      <w:lvlJc w:val="left"/>
      <w:pPr>
        <w:ind w:left="5954" w:hanging="360"/>
      </w:pPr>
    </w:lvl>
    <w:lvl w:ilvl="8" w:tplc="FFFFFFFF" w:tentative="1">
      <w:start w:val="1"/>
      <w:numFmt w:val="lowerRoman"/>
      <w:lvlText w:val="%9."/>
      <w:lvlJc w:val="right"/>
      <w:pPr>
        <w:ind w:left="6674" w:hanging="180"/>
      </w:pPr>
    </w:lvl>
  </w:abstractNum>
  <w:abstractNum w:abstractNumId="18" w15:restartNumberingAfterBreak="0">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5627682E"/>
    <w:multiLevelType w:val="hybridMultilevel"/>
    <w:tmpl w:val="046CEAE8"/>
    <w:lvl w:ilvl="0" w:tplc="FFFFFFFF">
      <w:start w:val="1"/>
      <w:numFmt w:val="decimal"/>
      <w:lvlText w:val="%1."/>
      <w:lvlJc w:val="left"/>
      <w:pPr>
        <w:ind w:left="449" w:hanging="360"/>
      </w:pPr>
      <w:rPr>
        <w:rFonts w:hint="default"/>
      </w:rPr>
    </w:lvl>
    <w:lvl w:ilvl="1" w:tplc="FFFFFFFF" w:tentative="1">
      <w:start w:val="1"/>
      <w:numFmt w:val="lowerLetter"/>
      <w:lvlText w:val="%2."/>
      <w:lvlJc w:val="left"/>
      <w:pPr>
        <w:ind w:left="1169" w:hanging="360"/>
      </w:pPr>
    </w:lvl>
    <w:lvl w:ilvl="2" w:tplc="FFFFFFFF" w:tentative="1">
      <w:start w:val="1"/>
      <w:numFmt w:val="lowerRoman"/>
      <w:lvlText w:val="%3."/>
      <w:lvlJc w:val="right"/>
      <w:pPr>
        <w:ind w:left="1889" w:hanging="180"/>
      </w:pPr>
    </w:lvl>
    <w:lvl w:ilvl="3" w:tplc="FFFFFFFF" w:tentative="1">
      <w:start w:val="1"/>
      <w:numFmt w:val="decimal"/>
      <w:lvlText w:val="%4."/>
      <w:lvlJc w:val="left"/>
      <w:pPr>
        <w:ind w:left="2609" w:hanging="360"/>
      </w:pPr>
    </w:lvl>
    <w:lvl w:ilvl="4" w:tplc="FFFFFFFF" w:tentative="1">
      <w:start w:val="1"/>
      <w:numFmt w:val="lowerLetter"/>
      <w:lvlText w:val="%5."/>
      <w:lvlJc w:val="left"/>
      <w:pPr>
        <w:ind w:left="3329" w:hanging="360"/>
      </w:pPr>
    </w:lvl>
    <w:lvl w:ilvl="5" w:tplc="FFFFFFFF" w:tentative="1">
      <w:start w:val="1"/>
      <w:numFmt w:val="lowerRoman"/>
      <w:lvlText w:val="%6."/>
      <w:lvlJc w:val="right"/>
      <w:pPr>
        <w:ind w:left="4049" w:hanging="180"/>
      </w:pPr>
    </w:lvl>
    <w:lvl w:ilvl="6" w:tplc="FFFFFFFF" w:tentative="1">
      <w:start w:val="1"/>
      <w:numFmt w:val="decimal"/>
      <w:lvlText w:val="%7."/>
      <w:lvlJc w:val="left"/>
      <w:pPr>
        <w:ind w:left="4769" w:hanging="360"/>
      </w:pPr>
    </w:lvl>
    <w:lvl w:ilvl="7" w:tplc="FFFFFFFF" w:tentative="1">
      <w:start w:val="1"/>
      <w:numFmt w:val="lowerLetter"/>
      <w:lvlText w:val="%8."/>
      <w:lvlJc w:val="left"/>
      <w:pPr>
        <w:ind w:left="5489" w:hanging="360"/>
      </w:pPr>
    </w:lvl>
    <w:lvl w:ilvl="8" w:tplc="FFFFFFFF" w:tentative="1">
      <w:start w:val="1"/>
      <w:numFmt w:val="lowerRoman"/>
      <w:lvlText w:val="%9."/>
      <w:lvlJc w:val="right"/>
      <w:pPr>
        <w:ind w:left="6209" w:hanging="180"/>
      </w:pPr>
    </w:lvl>
  </w:abstractNum>
  <w:abstractNum w:abstractNumId="20" w15:restartNumberingAfterBreak="0">
    <w:nsid w:val="5ABA52E8"/>
    <w:multiLevelType w:val="hybridMultilevel"/>
    <w:tmpl w:val="8614117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1" w15:restartNumberingAfterBreak="0">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2" w15:restartNumberingAfterBreak="0">
    <w:nsid w:val="6D7B676A"/>
    <w:multiLevelType w:val="hybridMultilevel"/>
    <w:tmpl w:val="046CEAE8"/>
    <w:lvl w:ilvl="0" w:tplc="67860430">
      <w:start w:val="1"/>
      <w:numFmt w:val="decimal"/>
      <w:lvlText w:val="%1."/>
      <w:lvlJc w:val="left"/>
      <w:pPr>
        <w:ind w:left="449" w:hanging="360"/>
      </w:pPr>
      <w:rPr>
        <w:rFonts w:hint="default"/>
      </w:rPr>
    </w:lvl>
    <w:lvl w:ilvl="1" w:tplc="04090019" w:tentative="1">
      <w:start w:val="1"/>
      <w:numFmt w:val="lowerLetter"/>
      <w:lvlText w:val="%2."/>
      <w:lvlJc w:val="left"/>
      <w:pPr>
        <w:ind w:left="1169" w:hanging="360"/>
      </w:pPr>
    </w:lvl>
    <w:lvl w:ilvl="2" w:tplc="0409001B" w:tentative="1">
      <w:start w:val="1"/>
      <w:numFmt w:val="lowerRoman"/>
      <w:lvlText w:val="%3."/>
      <w:lvlJc w:val="right"/>
      <w:pPr>
        <w:ind w:left="1889" w:hanging="180"/>
      </w:pPr>
    </w:lvl>
    <w:lvl w:ilvl="3" w:tplc="0409000F" w:tentative="1">
      <w:start w:val="1"/>
      <w:numFmt w:val="decimal"/>
      <w:lvlText w:val="%4."/>
      <w:lvlJc w:val="left"/>
      <w:pPr>
        <w:ind w:left="2609" w:hanging="360"/>
      </w:pPr>
    </w:lvl>
    <w:lvl w:ilvl="4" w:tplc="04090019" w:tentative="1">
      <w:start w:val="1"/>
      <w:numFmt w:val="lowerLetter"/>
      <w:lvlText w:val="%5."/>
      <w:lvlJc w:val="left"/>
      <w:pPr>
        <w:ind w:left="3329" w:hanging="360"/>
      </w:pPr>
    </w:lvl>
    <w:lvl w:ilvl="5" w:tplc="0409001B" w:tentative="1">
      <w:start w:val="1"/>
      <w:numFmt w:val="lowerRoman"/>
      <w:lvlText w:val="%6."/>
      <w:lvlJc w:val="right"/>
      <w:pPr>
        <w:ind w:left="4049" w:hanging="180"/>
      </w:pPr>
    </w:lvl>
    <w:lvl w:ilvl="6" w:tplc="0409000F" w:tentative="1">
      <w:start w:val="1"/>
      <w:numFmt w:val="decimal"/>
      <w:lvlText w:val="%7."/>
      <w:lvlJc w:val="left"/>
      <w:pPr>
        <w:ind w:left="4769" w:hanging="360"/>
      </w:pPr>
    </w:lvl>
    <w:lvl w:ilvl="7" w:tplc="04090019" w:tentative="1">
      <w:start w:val="1"/>
      <w:numFmt w:val="lowerLetter"/>
      <w:lvlText w:val="%8."/>
      <w:lvlJc w:val="left"/>
      <w:pPr>
        <w:ind w:left="5489" w:hanging="360"/>
      </w:pPr>
    </w:lvl>
    <w:lvl w:ilvl="8" w:tplc="0409001B" w:tentative="1">
      <w:start w:val="1"/>
      <w:numFmt w:val="lowerRoman"/>
      <w:lvlText w:val="%9."/>
      <w:lvlJc w:val="right"/>
      <w:pPr>
        <w:ind w:left="6209" w:hanging="180"/>
      </w:pPr>
    </w:lvl>
  </w:abstractNum>
  <w:abstractNum w:abstractNumId="23" w15:restartNumberingAfterBreak="0">
    <w:nsid w:val="70343C10"/>
    <w:multiLevelType w:val="hybridMultilevel"/>
    <w:tmpl w:val="C5A83130"/>
    <w:lvl w:ilvl="0" w:tplc="FFFFFFFF">
      <w:start w:val="1"/>
      <w:numFmt w:val="lowerLetter"/>
      <w:lvlText w:val="%1."/>
      <w:lvlJc w:val="left"/>
      <w:pPr>
        <w:ind w:left="1281" w:hanging="360"/>
      </w:pPr>
      <w:rPr>
        <w:sz w:val="22"/>
        <w:szCs w:val="22"/>
      </w:rPr>
    </w:lvl>
    <w:lvl w:ilvl="1" w:tplc="FFFFFFFF" w:tentative="1">
      <w:start w:val="1"/>
      <w:numFmt w:val="lowerLetter"/>
      <w:lvlText w:val="%2."/>
      <w:lvlJc w:val="left"/>
      <w:pPr>
        <w:ind w:left="2001" w:hanging="360"/>
      </w:pPr>
    </w:lvl>
    <w:lvl w:ilvl="2" w:tplc="FFFFFFFF" w:tentative="1">
      <w:start w:val="1"/>
      <w:numFmt w:val="lowerRoman"/>
      <w:lvlText w:val="%3."/>
      <w:lvlJc w:val="right"/>
      <w:pPr>
        <w:ind w:left="2721" w:hanging="180"/>
      </w:pPr>
    </w:lvl>
    <w:lvl w:ilvl="3" w:tplc="FFFFFFFF" w:tentative="1">
      <w:start w:val="1"/>
      <w:numFmt w:val="decimal"/>
      <w:lvlText w:val="%4."/>
      <w:lvlJc w:val="left"/>
      <w:pPr>
        <w:ind w:left="3441" w:hanging="360"/>
      </w:pPr>
    </w:lvl>
    <w:lvl w:ilvl="4" w:tplc="FFFFFFFF" w:tentative="1">
      <w:start w:val="1"/>
      <w:numFmt w:val="lowerLetter"/>
      <w:lvlText w:val="%5."/>
      <w:lvlJc w:val="left"/>
      <w:pPr>
        <w:ind w:left="4161" w:hanging="360"/>
      </w:pPr>
    </w:lvl>
    <w:lvl w:ilvl="5" w:tplc="FFFFFFFF" w:tentative="1">
      <w:start w:val="1"/>
      <w:numFmt w:val="lowerRoman"/>
      <w:lvlText w:val="%6."/>
      <w:lvlJc w:val="right"/>
      <w:pPr>
        <w:ind w:left="4881" w:hanging="180"/>
      </w:pPr>
    </w:lvl>
    <w:lvl w:ilvl="6" w:tplc="FFFFFFFF" w:tentative="1">
      <w:start w:val="1"/>
      <w:numFmt w:val="decimal"/>
      <w:lvlText w:val="%7."/>
      <w:lvlJc w:val="left"/>
      <w:pPr>
        <w:ind w:left="5601" w:hanging="360"/>
      </w:pPr>
    </w:lvl>
    <w:lvl w:ilvl="7" w:tplc="FFFFFFFF" w:tentative="1">
      <w:start w:val="1"/>
      <w:numFmt w:val="lowerLetter"/>
      <w:lvlText w:val="%8."/>
      <w:lvlJc w:val="left"/>
      <w:pPr>
        <w:ind w:left="6321" w:hanging="360"/>
      </w:pPr>
    </w:lvl>
    <w:lvl w:ilvl="8" w:tplc="FFFFFFFF" w:tentative="1">
      <w:start w:val="1"/>
      <w:numFmt w:val="lowerRoman"/>
      <w:lvlText w:val="%9."/>
      <w:lvlJc w:val="right"/>
      <w:pPr>
        <w:ind w:left="7041" w:hanging="180"/>
      </w:pPr>
    </w:lvl>
  </w:abstractNum>
  <w:abstractNum w:abstractNumId="24" w15:restartNumberingAfterBreak="0">
    <w:nsid w:val="72AB6D13"/>
    <w:multiLevelType w:val="hybridMultilevel"/>
    <w:tmpl w:val="DEE0E68C"/>
    <w:lvl w:ilvl="0" w:tplc="F4785330">
      <w:start w:val="1"/>
      <w:numFmt w:val="lowerLetter"/>
      <w:lvlText w:val="%1."/>
      <w:lvlJc w:val="left"/>
      <w:pPr>
        <w:ind w:left="561" w:hanging="360"/>
      </w:pPr>
      <w:rPr>
        <w:rFonts w:hint="default"/>
      </w:rPr>
    </w:lvl>
    <w:lvl w:ilvl="1" w:tplc="01A8F94E">
      <w:start w:val="1"/>
      <w:numFmt w:val="lowerLetter"/>
      <w:lvlText w:val="%2."/>
      <w:lvlJc w:val="left"/>
      <w:pPr>
        <w:ind w:left="1281" w:hanging="360"/>
      </w:pPr>
      <w:rPr>
        <w:sz w:val="22"/>
        <w:szCs w:val="22"/>
      </w:rPr>
    </w:lvl>
    <w:lvl w:ilvl="2" w:tplc="0409001B">
      <w:start w:val="1"/>
      <w:numFmt w:val="lowerRoman"/>
      <w:lvlText w:val="%3."/>
      <w:lvlJc w:val="right"/>
      <w:pPr>
        <w:ind w:left="2001" w:hanging="180"/>
      </w:pPr>
    </w:lvl>
    <w:lvl w:ilvl="3" w:tplc="4C70C56C">
      <w:start w:val="1"/>
      <w:numFmt w:val="lowerLetter"/>
      <w:lvlText w:val="%4)"/>
      <w:lvlJc w:val="left"/>
      <w:pPr>
        <w:ind w:left="2721" w:hanging="360"/>
      </w:pPr>
      <w:rPr>
        <w:rFonts w:hint="default"/>
        <w:sz w:val="22"/>
      </w:rPr>
    </w:lvl>
    <w:lvl w:ilvl="4" w:tplc="04090019" w:tentative="1">
      <w:start w:val="1"/>
      <w:numFmt w:val="lowerLetter"/>
      <w:lvlText w:val="%5."/>
      <w:lvlJc w:val="left"/>
      <w:pPr>
        <w:ind w:left="3441" w:hanging="360"/>
      </w:pPr>
    </w:lvl>
    <w:lvl w:ilvl="5" w:tplc="0409001B" w:tentative="1">
      <w:start w:val="1"/>
      <w:numFmt w:val="lowerRoman"/>
      <w:lvlText w:val="%6."/>
      <w:lvlJc w:val="right"/>
      <w:pPr>
        <w:ind w:left="4161" w:hanging="180"/>
      </w:pPr>
    </w:lvl>
    <w:lvl w:ilvl="6" w:tplc="0409000F" w:tentative="1">
      <w:start w:val="1"/>
      <w:numFmt w:val="decimal"/>
      <w:lvlText w:val="%7."/>
      <w:lvlJc w:val="left"/>
      <w:pPr>
        <w:ind w:left="4881" w:hanging="360"/>
      </w:pPr>
    </w:lvl>
    <w:lvl w:ilvl="7" w:tplc="04090019" w:tentative="1">
      <w:start w:val="1"/>
      <w:numFmt w:val="lowerLetter"/>
      <w:lvlText w:val="%8."/>
      <w:lvlJc w:val="left"/>
      <w:pPr>
        <w:ind w:left="5601" w:hanging="360"/>
      </w:pPr>
    </w:lvl>
    <w:lvl w:ilvl="8" w:tplc="0409001B" w:tentative="1">
      <w:start w:val="1"/>
      <w:numFmt w:val="lowerRoman"/>
      <w:lvlText w:val="%9."/>
      <w:lvlJc w:val="right"/>
      <w:pPr>
        <w:ind w:left="6321" w:hanging="180"/>
      </w:pPr>
    </w:lvl>
  </w:abstractNum>
  <w:abstractNum w:abstractNumId="25"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4204DE7"/>
    <w:multiLevelType w:val="hybridMultilevel"/>
    <w:tmpl w:val="2BEEC5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AE0FFD"/>
    <w:multiLevelType w:val="hybridMultilevel"/>
    <w:tmpl w:val="046CEAE8"/>
    <w:lvl w:ilvl="0" w:tplc="FFFFFFFF">
      <w:start w:val="1"/>
      <w:numFmt w:val="decimal"/>
      <w:lvlText w:val="%1."/>
      <w:lvlJc w:val="left"/>
      <w:pPr>
        <w:ind w:left="449" w:hanging="360"/>
      </w:pPr>
      <w:rPr>
        <w:rFonts w:hint="default"/>
      </w:rPr>
    </w:lvl>
    <w:lvl w:ilvl="1" w:tplc="FFFFFFFF" w:tentative="1">
      <w:start w:val="1"/>
      <w:numFmt w:val="lowerLetter"/>
      <w:lvlText w:val="%2."/>
      <w:lvlJc w:val="left"/>
      <w:pPr>
        <w:ind w:left="1169" w:hanging="360"/>
      </w:pPr>
    </w:lvl>
    <w:lvl w:ilvl="2" w:tplc="FFFFFFFF" w:tentative="1">
      <w:start w:val="1"/>
      <w:numFmt w:val="lowerRoman"/>
      <w:lvlText w:val="%3."/>
      <w:lvlJc w:val="right"/>
      <w:pPr>
        <w:ind w:left="1889" w:hanging="180"/>
      </w:pPr>
    </w:lvl>
    <w:lvl w:ilvl="3" w:tplc="FFFFFFFF" w:tentative="1">
      <w:start w:val="1"/>
      <w:numFmt w:val="decimal"/>
      <w:lvlText w:val="%4."/>
      <w:lvlJc w:val="left"/>
      <w:pPr>
        <w:ind w:left="2609" w:hanging="360"/>
      </w:pPr>
    </w:lvl>
    <w:lvl w:ilvl="4" w:tplc="FFFFFFFF" w:tentative="1">
      <w:start w:val="1"/>
      <w:numFmt w:val="lowerLetter"/>
      <w:lvlText w:val="%5."/>
      <w:lvlJc w:val="left"/>
      <w:pPr>
        <w:ind w:left="3329" w:hanging="360"/>
      </w:pPr>
    </w:lvl>
    <w:lvl w:ilvl="5" w:tplc="FFFFFFFF" w:tentative="1">
      <w:start w:val="1"/>
      <w:numFmt w:val="lowerRoman"/>
      <w:lvlText w:val="%6."/>
      <w:lvlJc w:val="right"/>
      <w:pPr>
        <w:ind w:left="4049" w:hanging="180"/>
      </w:pPr>
    </w:lvl>
    <w:lvl w:ilvl="6" w:tplc="FFFFFFFF" w:tentative="1">
      <w:start w:val="1"/>
      <w:numFmt w:val="decimal"/>
      <w:lvlText w:val="%7."/>
      <w:lvlJc w:val="left"/>
      <w:pPr>
        <w:ind w:left="4769" w:hanging="360"/>
      </w:pPr>
    </w:lvl>
    <w:lvl w:ilvl="7" w:tplc="FFFFFFFF" w:tentative="1">
      <w:start w:val="1"/>
      <w:numFmt w:val="lowerLetter"/>
      <w:lvlText w:val="%8."/>
      <w:lvlJc w:val="left"/>
      <w:pPr>
        <w:ind w:left="5489" w:hanging="360"/>
      </w:pPr>
    </w:lvl>
    <w:lvl w:ilvl="8" w:tplc="FFFFFFFF" w:tentative="1">
      <w:start w:val="1"/>
      <w:numFmt w:val="lowerRoman"/>
      <w:lvlText w:val="%9."/>
      <w:lvlJc w:val="right"/>
      <w:pPr>
        <w:ind w:left="6209" w:hanging="180"/>
      </w:pPr>
    </w:lvl>
  </w:abstractNum>
  <w:abstractNum w:abstractNumId="29" w15:restartNumberingAfterBreak="0">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70698713">
    <w:abstractNumId w:val="11"/>
  </w:num>
  <w:num w:numId="2" w16cid:durableId="2119450499">
    <w:abstractNumId w:val="0"/>
  </w:num>
  <w:num w:numId="3" w16cid:durableId="977149776">
    <w:abstractNumId w:val="6"/>
  </w:num>
  <w:num w:numId="4" w16cid:durableId="396166270">
    <w:abstractNumId w:val="1"/>
  </w:num>
  <w:num w:numId="5" w16cid:durableId="1146361533">
    <w:abstractNumId w:val="25"/>
  </w:num>
  <w:num w:numId="6" w16cid:durableId="50348462">
    <w:abstractNumId w:val="27"/>
  </w:num>
  <w:num w:numId="7" w16cid:durableId="821505984">
    <w:abstractNumId w:val="29"/>
  </w:num>
  <w:num w:numId="8" w16cid:durableId="561184847">
    <w:abstractNumId w:val="2"/>
  </w:num>
  <w:num w:numId="9" w16cid:durableId="669255045">
    <w:abstractNumId w:val="21"/>
  </w:num>
  <w:num w:numId="10" w16cid:durableId="2122410433">
    <w:abstractNumId w:val="9"/>
  </w:num>
  <w:num w:numId="11" w16cid:durableId="22445146">
    <w:abstractNumId w:val="18"/>
  </w:num>
  <w:num w:numId="12" w16cid:durableId="2113436215">
    <w:abstractNumId w:val="5"/>
  </w:num>
  <w:num w:numId="13" w16cid:durableId="1126042280">
    <w:abstractNumId w:val="14"/>
  </w:num>
  <w:num w:numId="14" w16cid:durableId="1855341002">
    <w:abstractNumId w:val="7"/>
  </w:num>
  <w:num w:numId="15" w16cid:durableId="1836606160">
    <w:abstractNumId w:val="22"/>
  </w:num>
  <w:num w:numId="16" w16cid:durableId="493225884">
    <w:abstractNumId w:val="26"/>
  </w:num>
  <w:num w:numId="17" w16cid:durableId="1480422749">
    <w:abstractNumId w:val="20"/>
  </w:num>
  <w:num w:numId="18" w16cid:durableId="1157234720">
    <w:abstractNumId w:val="12"/>
  </w:num>
  <w:num w:numId="19" w16cid:durableId="2122605410">
    <w:abstractNumId w:val="24"/>
  </w:num>
  <w:num w:numId="20" w16cid:durableId="1857498680">
    <w:abstractNumId w:val="15"/>
  </w:num>
  <w:num w:numId="21" w16cid:durableId="17055948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6472715">
    <w:abstractNumId w:val="10"/>
  </w:num>
  <w:num w:numId="23" w16cid:durableId="519243857">
    <w:abstractNumId w:val="8"/>
  </w:num>
  <w:num w:numId="24" w16cid:durableId="319238211">
    <w:abstractNumId w:val="28"/>
  </w:num>
  <w:num w:numId="25" w16cid:durableId="1974359874">
    <w:abstractNumId w:val="19"/>
  </w:num>
  <w:num w:numId="26" w16cid:durableId="2062899122">
    <w:abstractNumId w:val="4"/>
  </w:num>
  <w:num w:numId="27" w16cid:durableId="1234510315">
    <w:abstractNumId w:val="16"/>
  </w:num>
  <w:num w:numId="28" w16cid:durableId="2002925938">
    <w:abstractNumId w:val="3"/>
  </w:num>
  <w:num w:numId="29" w16cid:durableId="813183288">
    <w:abstractNumId w:val="17"/>
  </w:num>
  <w:num w:numId="30" w16cid:durableId="1874222261">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7UM4ufCbLHoc9OOzK/zrFdO2OPI5OEufKynLNEXOrwvTZcor0LlEDKgY+ESYHbYxoOuEP/vRv0Ayfkn5kZYivw==" w:salt="qcbthHBrqz9nk03LDD3KMg=="/>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E4702"/>
    <w:rsid w:val="000009BE"/>
    <w:rsid w:val="00000AA3"/>
    <w:rsid w:val="00000EE7"/>
    <w:rsid w:val="0000146A"/>
    <w:rsid w:val="000024AE"/>
    <w:rsid w:val="000028EE"/>
    <w:rsid w:val="00002DD5"/>
    <w:rsid w:val="00003109"/>
    <w:rsid w:val="0000312A"/>
    <w:rsid w:val="0000424B"/>
    <w:rsid w:val="00004455"/>
    <w:rsid w:val="00004540"/>
    <w:rsid w:val="0000473F"/>
    <w:rsid w:val="0000479F"/>
    <w:rsid w:val="00004B46"/>
    <w:rsid w:val="00005594"/>
    <w:rsid w:val="00006267"/>
    <w:rsid w:val="0000628B"/>
    <w:rsid w:val="0000642B"/>
    <w:rsid w:val="0000647A"/>
    <w:rsid w:val="00007816"/>
    <w:rsid w:val="00007C06"/>
    <w:rsid w:val="00007F70"/>
    <w:rsid w:val="00010762"/>
    <w:rsid w:val="0001093C"/>
    <w:rsid w:val="00010974"/>
    <w:rsid w:val="00011206"/>
    <w:rsid w:val="000118E6"/>
    <w:rsid w:val="00011D26"/>
    <w:rsid w:val="00011F11"/>
    <w:rsid w:val="000125E1"/>
    <w:rsid w:val="000127EC"/>
    <w:rsid w:val="00012EE9"/>
    <w:rsid w:val="00012F19"/>
    <w:rsid w:val="00013174"/>
    <w:rsid w:val="000131C5"/>
    <w:rsid w:val="00013F73"/>
    <w:rsid w:val="000145A5"/>
    <w:rsid w:val="000145AF"/>
    <w:rsid w:val="0001461B"/>
    <w:rsid w:val="00014800"/>
    <w:rsid w:val="00014820"/>
    <w:rsid w:val="00014A58"/>
    <w:rsid w:val="00014C0C"/>
    <w:rsid w:val="00014C16"/>
    <w:rsid w:val="00015019"/>
    <w:rsid w:val="000157FD"/>
    <w:rsid w:val="00015F46"/>
    <w:rsid w:val="000160B0"/>
    <w:rsid w:val="00016420"/>
    <w:rsid w:val="00016A32"/>
    <w:rsid w:val="00016CFC"/>
    <w:rsid w:val="00017689"/>
    <w:rsid w:val="000202C0"/>
    <w:rsid w:val="000205D4"/>
    <w:rsid w:val="00020830"/>
    <w:rsid w:val="00020DD4"/>
    <w:rsid w:val="00020FA1"/>
    <w:rsid w:val="00021588"/>
    <w:rsid w:val="000217A1"/>
    <w:rsid w:val="00021813"/>
    <w:rsid w:val="000219E0"/>
    <w:rsid w:val="00021A7B"/>
    <w:rsid w:val="00021D94"/>
    <w:rsid w:val="0002212F"/>
    <w:rsid w:val="000225C4"/>
    <w:rsid w:val="00023498"/>
    <w:rsid w:val="000236D5"/>
    <w:rsid w:val="00023FEA"/>
    <w:rsid w:val="0002440D"/>
    <w:rsid w:val="00024874"/>
    <w:rsid w:val="00024A87"/>
    <w:rsid w:val="00024FF8"/>
    <w:rsid w:val="00025472"/>
    <w:rsid w:val="00025925"/>
    <w:rsid w:val="0002597C"/>
    <w:rsid w:val="0002618B"/>
    <w:rsid w:val="00026CDA"/>
    <w:rsid w:val="000274D9"/>
    <w:rsid w:val="00027C45"/>
    <w:rsid w:val="000305BB"/>
    <w:rsid w:val="00030A24"/>
    <w:rsid w:val="00030B66"/>
    <w:rsid w:val="00030DBA"/>
    <w:rsid w:val="000313C4"/>
    <w:rsid w:val="0003266B"/>
    <w:rsid w:val="000329BA"/>
    <w:rsid w:val="0003334A"/>
    <w:rsid w:val="00034088"/>
    <w:rsid w:val="00034146"/>
    <w:rsid w:val="000346A4"/>
    <w:rsid w:val="00034DE6"/>
    <w:rsid w:val="00034E9C"/>
    <w:rsid w:val="00035A80"/>
    <w:rsid w:val="00035D65"/>
    <w:rsid w:val="00035EEB"/>
    <w:rsid w:val="000361BB"/>
    <w:rsid w:val="00036438"/>
    <w:rsid w:val="00036830"/>
    <w:rsid w:val="00036BCE"/>
    <w:rsid w:val="00036FC7"/>
    <w:rsid w:val="00037232"/>
    <w:rsid w:val="00037C7F"/>
    <w:rsid w:val="00037E1F"/>
    <w:rsid w:val="0004093A"/>
    <w:rsid w:val="00040DE4"/>
    <w:rsid w:val="00040F44"/>
    <w:rsid w:val="00041392"/>
    <w:rsid w:val="00041700"/>
    <w:rsid w:val="00042599"/>
    <w:rsid w:val="0004361E"/>
    <w:rsid w:val="00043AAB"/>
    <w:rsid w:val="0004439F"/>
    <w:rsid w:val="00044913"/>
    <w:rsid w:val="00044F28"/>
    <w:rsid w:val="000454B1"/>
    <w:rsid w:val="00045669"/>
    <w:rsid w:val="00045D79"/>
    <w:rsid w:val="00045EBC"/>
    <w:rsid w:val="00046181"/>
    <w:rsid w:val="00046B6C"/>
    <w:rsid w:val="00046FD4"/>
    <w:rsid w:val="00047872"/>
    <w:rsid w:val="00050878"/>
    <w:rsid w:val="00050903"/>
    <w:rsid w:val="0005147D"/>
    <w:rsid w:val="00051917"/>
    <w:rsid w:val="00052FE7"/>
    <w:rsid w:val="000530C8"/>
    <w:rsid w:val="000538E3"/>
    <w:rsid w:val="0005399B"/>
    <w:rsid w:val="00053A4E"/>
    <w:rsid w:val="00053F4E"/>
    <w:rsid w:val="000542F1"/>
    <w:rsid w:val="00055EAC"/>
    <w:rsid w:val="00056A53"/>
    <w:rsid w:val="00056D2F"/>
    <w:rsid w:val="00057B45"/>
    <w:rsid w:val="00057E60"/>
    <w:rsid w:val="0006075F"/>
    <w:rsid w:val="00060865"/>
    <w:rsid w:val="00060E35"/>
    <w:rsid w:val="00060FD3"/>
    <w:rsid w:val="00061CB9"/>
    <w:rsid w:val="0006211E"/>
    <w:rsid w:val="000629E7"/>
    <w:rsid w:val="00062D99"/>
    <w:rsid w:val="0006319E"/>
    <w:rsid w:val="000633FB"/>
    <w:rsid w:val="00063F4D"/>
    <w:rsid w:val="000644CD"/>
    <w:rsid w:val="000644DE"/>
    <w:rsid w:val="000649A3"/>
    <w:rsid w:val="00064B97"/>
    <w:rsid w:val="00065162"/>
    <w:rsid w:val="00065928"/>
    <w:rsid w:val="00065D63"/>
    <w:rsid w:val="00065DB4"/>
    <w:rsid w:val="000669C0"/>
    <w:rsid w:val="00066DAB"/>
    <w:rsid w:val="00067CB7"/>
    <w:rsid w:val="0007021C"/>
    <w:rsid w:val="000710FE"/>
    <w:rsid w:val="0007136F"/>
    <w:rsid w:val="000726A7"/>
    <w:rsid w:val="0007343D"/>
    <w:rsid w:val="00073ABF"/>
    <w:rsid w:val="00073C80"/>
    <w:rsid w:val="0007486F"/>
    <w:rsid w:val="00074A39"/>
    <w:rsid w:val="00074A5E"/>
    <w:rsid w:val="00075196"/>
    <w:rsid w:val="000751C7"/>
    <w:rsid w:val="00075A7D"/>
    <w:rsid w:val="000760B3"/>
    <w:rsid w:val="00076188"/>
    <w:rsid w:val="0007620F"/>
    <w:rsid w:val="0007655E"/>
    <w:rsid w:val="000765A9"/>
    <w:rsid w:val="0007678B"/>
    <w:rsid w:val="00076B42"/>
    <w:rsid w:val="0007717D"/>
    <w:rsid w:val="00077ACD"/>
    <w:rsid w:val="00080362"/>
    <w:rsid w:val="000808B7"/>
    <w:rsid w:val="00080A1C"/>
    <w:rsid w:val="00080A25"/>
    <w:rsid w:val="00080BB7"/>
    <w:rsid w:val="0008132F"/>
    <w:rsid w:val="000815F3"/>
    <w:rsid w:val="000817EE"/>
    <w:rsid w:val="00081FDC"/>
    <w:rsid w:val="00082394"/>
    <w:rsid w:val="000828E5"/>
    <w:rsid w:val="00082B17"/>
    <w:rsid w:val="00083543"/>
    <w:rsid w:val="00083738"/>
    <w:rsid w:val="00083B7B"/>
    <w:rsid w:val="00084185"/>
    <w:rsid w:val="00084855"/>
    <w:rsid w:val="00084A01"/>
    <w:rsid w:val="00084F1B"/>
    <w:rsid w:val="0008587D"/>
    <w:rsid w:val="00085899"/>
    <w:rsid w:val="00085CB9"/>
    <w:rsid w:val="00086464"/>
    <w:rsid w:val="00086608"/>
    <w:rsid w:val="00086DD8"/>
    <w:rsid w:val="00086E3D"/>
    <w:rsid w:val="00087776"/>
    <w:rsid w:val="00087DCA"/>
    <w:rsid w:val="000901A2"/>
    <w:rsid w:val="00090EC1"/>
    <w:rsid w:val="0009177D"/>
    <w:rsid w:val="000923BC"/>
    <w:rsid w:val="00092494"/>
    <w:rsid w:val="000934D7"/>
    <w:rsid w:val="00093731"/>
    <w:rsid w:val="00093A0B"/>
    <w:rsid w:val="00093BCF"/>
    <w:rsid w:val="00093E73"/>
    <w:rsid w:val="00093EE5"/>
    <w:rsid w:val="00094307"/>
    <w:rsid w:val="00094309"/>
    <w:rsid w:val="00094C67"/>
    <w:rsid w:val="00094CCA"/>
    <w:rsid w:val="000950EC"/>
    <w:rsid w:val="00095289"/>
    <w:rsid w:val="00095371"/>
    <w:rsid w:val="00095424"/>
    <w:rsid w:val="000955A6"/>
    <w:rsid w:val="000955B1"/>
    <w:rsid w:val="00095BEB"/>
    <w:rsid w:val="00095C8F"/>
    <w:rsid w:val="00096147"/>
    <w:rsid w:val="00096176"/>
    <w:rsid w:val="0009633E"/>
    <w:rsid w:val="000966F9"/>
    <w:rsid w:val="00096E54"/>
    <w:rsid w:val="000974F6"/>
    <w:rsid w:val="0009751D"/>
    <w:rsid w:val="00097544"/>
    <w:rsid w:val="000976C7"/>
    <w:rsid w:val="000A00CB"/>
    <w:rsid w:val="000A048F"/>
    <w:rsid w:val="000A0D75"/>
    <w:rsid w:val="000A11CC"/>
    <w:rsid w:val="000A19CB"/>
    <w:rsid w:val="000A1CBF"/>
    <w:rsid w:val="000A1F51"/>
    <w:rsid w:val="000A25FA"/>
    <w:rsid w:val="000A2CA4"/>
    <w:rsid w:val="000A3E32"/>
    <w:rsid w:val="000A3F88"/>
    <w:rsid w:val="000A40D2"/>
    <w:rsid w:val="000A4141"/>
    <w:rsid w:val="000A48BE"/>
    <w:rsid w:val="000A51BB"/>
    <w:rsid w:val="000A584E"/>
    <w:rsid w:val="000A5898"/>
    <w:rsid w:val="000A5ABB"/>
    <w:rsid w:val="000A5B2E"/>
    <w:rsid w:val="000A7896"/>
    <w:rsid w:val="000A7AC4"/>
    <w:rsid w:val="000B059E"/>
    <w:rsid w:val="000B0BDC"/>
    <w:rsid w:val="000B0F1E"/>
    <w:rsid w:val="000B217A"/>
    <w:rsid w:val="000B21BC"/>
    <w:rsid w:val="000B251D"/>
    <w:rsid w:val="000B26B2"/>
    <w:rsid w:val="000B28E5"/>
    <w:rsid w:val="000B34C4"/>
    <w:rsid w:val="000B34E4"/>
    <w:rsid w:val="000B3789"/>
    <w:rsid w:val="000B3B93"/>
    <w:rsid w:val="000B3BDF"/>
    <w:rsid w:val="000B41D7"/>
    <w:rsid w:val="000B4217"/>
    <w:rsid w:val="000B59D6"/>
    <w:rsid w:val="000B5A54"/>
    <w:rsid w:val="000B5BCD"/>
    <w:rsid w:val="000B687B"/>
    <w:rsid w:val="000B6967"/>
    <w:rsid w:val="000B6D95"/>
    <w:rsid w:val="000B6F6A"/>
    <w:rsid w:val="000B6F71"/>
    <w:rsid w:val="000B6FBE"/>
    <w:rsid w:val="000B731F"/>
    <w:rsid w:val="000B759F"/>
    <w:rsid w:val="000B77C2"/>
    <w:rsid w:val="000C0087"/>
    <w:rsid w:val="000C0159"/>
    <w:rsid w:val="000C1538"/>
    <w:rsid w:val="000C2B65"/>
    <w:rsid w:val="000C3057"/>
    <w:rsid w:val="000C422A"/>
    <w:rsid w:val="000C45BB"/>
    <w:rsid w:val="000C5293"/>
    <w:rsid w:val="000C5C7C"/>
    <w:rsid w:val="000C62A8"/>
    <w:rsid w:val="000C676E"/>
    <w:rsid w:val="000C7177"/>
    <w:rsid w:val="000C7C86"/>
    <w:rsid w:val="000C7E80"/>
    <w:rsid w:val="000D02A5"/>
    <w:rsid w:val="000D0920"/>
    <w:rsid w:val="000D1387"/>
    <w:rsid w:val="000D13A5"/>
    <w:rsid w:val="000D14D4"/>
    <w:rsid w:val="000D1E31"/>
    <w:rsid w:val="000D2528"/>
    <w:rsid w:val="000D2E7F"/>
    <w:rsid w:val="000D37EF"/>
    <w:rsid w:val="000D4C3C"/>
    <w:rsid w:val="000D4C49"/>
    <w:rsid w:val="000D4E0E"/>
    <w:rsid w:val="000D561C"/>
    <w:rsid w:val="000D5DD7"/>
    <w:rsid w:val="000D6348"/>
    <w:rsid w:val="000D6C3A"/>
    <w:rsid w:val="000D6C7A"/>
    <w:rsid w:val="000D6E5C"/>
    <w:rsid w:val="000D7785"/>
    <w:rsid w:val="000D7A53"/>
    <w:rsid w:val="000E02C9"/>
    <w:rsid w:val="000E0739"/>
    <w:rsid w:val="000E27B9"/>
    <w:rsid w:val="000E287C"/>
    <w:rsid w:val="000E29BE"/>
    <w:rsid w:val="000E40DA"/>
    <w:rsid w:val="000E52E5"/>
    <w:rsid w:val="000E5A60"/>
    <w:rsid w:val="000E5E62"/>
    <w:rsid w:val="000E5F9D"/>
    <w:rsid w:val="000E6834"/>
    <w:rsid w:val="000E7624"/>
    <w:rsid w:val="000E7646"/>
    <w:rsid w:val="000E773B"/>
    <w:rsid w:val="000E7741"/>
    <w:rsid w:val="000E7BF0"/>
    <w:rsid w:val="000F06B6"/>
    <w:rsid w:val="000F0A9A"/>
    <w:rsid w:val="000F103E"/>
    <w:rsid w:val="000F13A3"/>
    <w:rsid w:val="000F1686"/>
    <w:rsid w:val="000F16E8"/>
    <w:rsid w:val="000F1D26"/>
    <w:rsid w:val="000F2307"/>
    <w:rsid w:val="000F264C"/>
    <w:rsid w:val="000F2CE8"/>
    <w:rsid w:val="000F2D9F"/>
    <w:rsid w:val="000F30F5"/>
    <w:rsid w:val="000F3E11"/>
    <w:rsid w:val="000F4AC7"/>
    <w:rsid w:val="000F508E"/>
    <w:rsid w:val="000F5C4E"/>
    <w:rsid w:val="000F5D03"/>
    <w:rsid w:val="000F5F2A"/>
    <w:rsid w:val="000F6AF0"/>
    <w:rsid w:val="000F6DD5"/>
    <w:rsid w:val="000F7746"/>
    <w:rsid w:val="000F790B"/>
    <w:rsid w:val="000F7B43"/>
    <w:rsid w:val="00101312"/>
    <w:rsid w:val="00101A38"/>
    <w:rsid w:val="00101DB7"/>
    <w:rsid w:val="0010265F"/>
    <w:rsid w:val="00102C71"/>
    <w:rsid w:val="00102D2A"/>
    <w:rsid w:val="00102DC6"/>
    <w:rsid w:val="0010363D"/>
    <w:rsid w:val="00103F78"/>
    <w:rsid w:val="001051D5"/>
    <w:rsid w:val="001052DC"/>
    <w:rsid w:val="00105659"/>
    <w:rsid w:val="001059CC"/>
    <w:rsid w:val="001063AA"/>
    <w:rsid w:val="0010640A"/>
    <w:rsid w:val="00106F8E"/>
    <w:rsid w:val="0010762D"/>
    <w:rsid w:val="001077AA"/>
    <w:rsid w:val="00107CEC"/>
    <w:rsid w:val="00107DDB"/>
    <w:rsid w:val="001107F4"/>
    <w:rsid w:val="00110A5B"/>
    <w:rsid w:val="00111485"/>
    <w:rsid w:val="001115E2"/>
    <w:rsid w:val="00111F12"/>
    <w:rsid w:val="00111FD9"/>
    <w:rsid w:val="001126E8"/>
    <w:rsid w:val="00112761"/>
    <w:rsid w:val="00112965"/>
    <w:rsid w:val="0011299D"/>
    <w:rsid w:val="00112A9C"/>
    <w:rsid w:val="00112BC9"/>
    <w:rsid w:val="00113179"/>
    <w:rsid w:val="00113240"/>
    <w:rsid w:val="001137A9"/>
    <w:rsid w:val="0011395F"/>
    <w:rsid w:val="001139AC"/>
    <w:rsid w:val="00113C51"/>
    <w:rsid w:val="00113DB5"/>
    <w:rsid w:val="00113E5D"/>
    <w:rsid w:val="00113FAF"/>
    <w:rsid w:val="00114845"/>
    <w:rsid w:val="00115201"/>
    <w:rsid w:val="00115A26"/>
    <w:rsid w:val="0011649E"/>
    <w:rsid w:val="00116C8E"/>
    <w:rsid w:val="00117544"/>
    <w:rsid w:val="00117897"/>
    <w:rsid w:val="001200A6"/>
    <w:rsid w:val="00120393"/>
    <w:rsid w:val="00120427"/>
    <w:rsid w:val="00120FD9"/>
    <w:rsid w:val="0012120C"/>
    <w:rsid w:val="001213E3"/>
    <w:rsid w:val="001218DA"/>
    <w:rsid w:val="00121C34"/>
    <w:rsid w:val="00121F6D"/>
    <w:rsid w:val="00122999"/>
    <w:rsid w:val="00122C63"/>
    <w:rsid w:val="00123087"/>
    <w:rsid w:val="0012348B"/>
    <w:rsid w:val="00123B3E"/>
    <w:rsid w:val="00123C99"/>
    <w:rsid w:val="00125456"/>
    <w:rsid w:val="0012579F"/>
    <w:rsid w:val="001259BE"/>
    <w:rsid w:val="00125E0B"/>
    <w:rsid w:val="00125F51"/>
    <w:rsid w:val="00126CF4"/>
    <w:rsid w:val="00126D5E"/>
    <w:rsid w:val="00130222"/>
    <w:rsid w:val="00130640"/>
    <w:rsid w:val="00130BFA"/>
    <w:rsid w:val="00131211"/>
    <w:rsid w:val="00131669"/>
    <w:rsid w:val="00131A34"/>
    <w:rsid w:val="00131AAF"/>
    <w:rsid w:val="001320B3"/>
    <w:rsid w:val="00132217"/>
    <w:rsid w:val="001325DE"/>
    <w:rsid w:val="0013285E"/>
    <w:rsid w:val="00132BDA"/>
    <w:rsid w:val="00132CE4"/>
    <w:rsid w:val="001335E3"/>
    <w:rsid w:val="00133EE7"/>
    <w:rsid w:val="00134A34"/>
    <w:rsid w:val="00134B11"/>
    <w:rsid w:val="00135244"/>
    <w:rsid w:val="00135371"/>
    <w:rsid w:val="00135B5C"/>
    <w:rsid w:val="00136A01"/>
    <w:rsid w:val="00136DBA"/>
    <w:rsid w:val="00137013"/>
    <w:rsid w:val="00137B3F"/>
    <w:rsid w:val="00140407"/>
    <w:rsid w:val="00140656"/>
    <w:rsid w:val="0014131B"/>
    <w:rsid w:val="00141528"/>
    <w:rsid w:val="00141CAD"/>
    <w:rsid w:val="00142684"/>
    <w:rsid w:val="001434A8"/>
    <w:rsid w:val="00143BEB"/>
    <w:rsid w:val="0014418A"/>
    <w:rsid w:val="001441A1"/>
    <w:rsid w:val="001442FA"/>
    <w:rsid w:val="001447B7"/>
    <w:rsid w:val="00144B8E"/>
    <w:rsid w:val="00144FCF"/>
    <w:rsid w:val="00145110"/>
    <w:rsid w:val="001453A3"/>
    <w:rsid w:val="00145566"/>
    <w:rsid w:val="00145578"/>
    <w:rsid w:val="00145BF3"/>
    <w:rsid w:val="00145DB2"/>
    <w:rsid w:val="00145F08"/>
    <w:rsid w:val="0014629D"/>
    <w:rsid w:val="00146ABB"/>
    <w:rsid w:val="001471E8"/>
    <w:rsid w:val="0014746B"/>
    <w:rsid w:val="00150033"/>
    <w:rsid w:val="0015050B"/>
    <w:rsid w:val="00150543"/>
    <w:rsid w:val="00150D74"/>
    <w:rsid w:val="0015115D"/>
    <w:rsid w:val="00151AE8"/>
    <w:rsid w:val="001521E0"/>
    <w:rsid w:val="00152A83"/>
    <w:rsid w:val="00152AE6"/>
    <w:rsid w:val="00152BC8"/>
    <w:rsid w:val="001536DE"/>
    <w:rsid w:val="0015405F"/>
    <w:rsid w:val="0015436B"/>
    <w:rsid w:val="00154977"/>
    <w:rsid w:val="00154F82"/>
    <w:rsid w:val="0015659F"/>
    <w:rsid w:val="00157EA7"/>
    <w:rsid w:val="00160322"/>
    <w:rsid w:val="001607ED"/>
    <w:rsid w:val="00160A62"/>
    <w:rsid w:val="00160D8E"/>
    <w:rsid w:val="001613FA"/>
    <w:rsid w:val="00161FFC"/>
    <w:rsid w:val="00162432"/>
    <w:rsid w:val="00162937"/>
    <w:rsid w:val="001632D5"/>
    <w:rsid w:val="0016335B"/>
    <w:rsid w:val="001633E8"/>
    <w:rsid w:val="00163904"/>
    <w:rsid w:val="00163DF7"/>
    <w:rsid w:val="00163FA8"/>
    <w:rsid w:val="00164490"/>
    <w:rsid w:val="00164B2C"/>
    <w:rsid w:val="00164F2A"/>
    <w:rsid w:val="00165A53"/>
    <w:rsid w:val="00165BD5"/>
    <w:rsid w:val="00166423"/>
    <w:rsid w:val="00166E58"/>
    <w:rsid w:val="00167090"/>
    <w:rsid w:val="001676E9"/>
    <w:rsid w:val="00167A1A"/>
    <w:rsid w:val="00167D57"/>
    <w:rsid w:val="0017009C"/>
    <w:rsid w:val="001704F4"/>
    <w:rsid w:val="00170572"/>
    <w:rsid w:val="001710AD"/>
    <w:rsid w:val="0017128D"/>
    <w:rsid w:val="00171B37"/>
    <w:rsid w:val="00171BB5"/>
    <w:rsid w:val="0017281E"/>
    <w:rsid w:val="0017294D"/>
    <w:rsid w:val="001735BB"/>
    <w:rsid w:val="0017367E"/>
    <w:rsid w:val="00173CF9"/>
    <w:rsid w:val="001746E2"/>
    <w:rsid w:val="00174865"/>
    <w:rsid w:val="00174BE8"/>
    <w:rsid w:val="00174D47"/>
    <w:rsid w:val="0017534A"/>
    <w:rsid w:val="00175828"/>
    <w:rsid w:val="001759A1"/>
    <w:rsid w:val="00175A75"/>
    <w:rsid w:val="00176964"/>
    <w:rsid w:val="001779E3"/>
    <w:rsid w:val="00177AD3"/>
    <w:rsid w:val="00180B1F"/>
    <w:rsid w:val="0018131E"/>
    <w:rsid w:val="0018158E"/>
    <w:rsid w:val="00181A08"/>
    <w:rsid w:val="00181C06"/>
    <w:rsid w:val="00181C88"/>
    <w:rsid w:val="001822B9"/>
    <w:rsid w:val="0018244E"/>
    <w:rsid w:val="00182543"/>
    <w:rsid w:val="0018531E"/>
    <w:rsid w:val="0018667C"/>
    <w:rsid w:val="00186911"/>
    <w:rsid w:val="00186B73"/>
    <w:rsid w:val="00186DE3"/>
    <w:rsid w:val="00186E43"/>
    <w:rsid w:val="001870D3"/>
    <w:rsid w:val="00187128"/>
    <w:rsid w:val="0018754D"/>
    <w:rsid w:val="00187C34"/>
    <w:rsid w:val="00187D69"/>
    <w:rsid w:val="0019007C"/>
    <w:rsid w:val="001906AF"/>
    <w:rsid w:val="00190C41"/>
    <w:rsid w:val="00190CC1"/>
    <w:rsid w:val="0019102C"/>
    <w:rsid w:val="00192D73"/>
    <w:rsid w:val="001935FB"/>
    <w:rsid w:val="00193D3F"/>
    <w:rsid w:val="001944AD"/>
    <w:rsid w:val="001945BB"/>
    <w:rsid w:val="0019479F"/>
    <w:rsid w:val="001950ED"/>
    <w:rsid w:val="00195408"/>
    <w:rsid w:val="001954F9"/>
    <w:rsid w:val="00197F66"/>
    <w:rsid w:val="001A0463"/>
    <w:rsid w:val="001A0465"/>
    <w:rsid w:val="001A0703"/>
    <w:rsid w:val="001A1156"/>
    <w:rsid w:val="001A1229"/>
    <w:rsid w:val="001A1305"/>
    <w:rsid w:val="001A247A"/>
    <w:rsid w:val="001A2E97"/>
    <w:rsid w:val="001A3410"/>
    <w:rsid w:val="001A3AFD"/>
    <w:rsid w:val="001A3C04"/>
    <w:rsid w:val="001A3F7D"/>
    <w:rsid w:val="001A4480"/>
    <w:rsid w:val="001A52BE"/>
    <w:rsid w:val="001A594F"/>
    <w:rsid w:val="001A5D06"/>
    <w:rsid w:val="001A6826"/>
    <w:rsid w:val="001A6C34"/>
    <w:rsid w:val="001A731C"/>
    <w:rsid w:val="001A7CB8"/>
    <w:rsid w:val="001B006B"/>
    <w:rsid w:val="001B02B6"/>
    <w:rsid w:val="001B1584"/>
    <w:rsid w:val="001B1C04"/>
    <w:rsid w:val="001B2276"/>
    <w:rsid w:val="001B294D"/>
    <w:rsid w:val="001B2A99"/>
    <w:rsid w:val="001B32C1"/>
    <w:rsid w:val="001B36CB"/>
    <w:rsid w:val="001B45F2"/>
    <w:rsid w:val="001B4A62"/>
    <w:rsid w:val="001B4B2B"/>
    <w:rsid w:val="001B5112"/>
    <w:rsid w:val="001B52BD"/>
    <w:rsid w:val="001B53E7"/>
    <w:rsid w:val="001B5681"/>
    <w:rsid w:val="001B5D68"/>
    <w:rsid w:val="001B6969"/>
    <w:rsid w:val="001B6AD9"/>
    <w:rsid w:val="001B6DCB"/>
    <w:rsid w:val="001B7B69"/>
    <w:rsid w:val="001B7C91"/>
    <w:rsid w:val="001C001F"/>
    <w:rsid w:val="001C0AB9"/>
    <w:rsid w:val="001C277A"/>
    <w:rsid w:val="001C34A8"/>
    <w:rsid w:val="001C38C4"/>
    <w:rsid w:val="001C3A90"/>
    <w:rsid w:val="001C3BEF"/>
    <w:rsid w:val="001C3FA5"/>
    <w:rsid w:val="001C445D"/>
    <w:rsid w:val="001C450B"/>
    <w:rsid w:val="001C498B"/>
    <w:rsid w:val="001C4BFA"/>
    <w:rsid w:val="001C4EAF"/>
    <w:rsid w:val="001C4F2B"/>
    <w:rsid w:val="001C5809"/>
    <w:rsid w:val="001C5A92"/>
    <w:rsid w:val="001C604F"/>
    <w:rsid w:val="001C67A3"/>
    <w:rsid w:val="001C682F"/>
    <w:rsid w:val="001C701B"/>
    <w:rsid w:val="001C7C60"/>
    <w:rsid w:val="001C7DF4"/>
    <w:rsid w:val="001D029E"/>
    <w:rsid w:val="001D0C95"/>
    <w:rsid w:val="001D0EF4"/>
    <w:rsid w:val="001D1165"/>
    <w:rsid w:val="001D124C"/>
    <w:rsid w:val="001D1FCD"/>
    <w:rsid w:val="001D283B"/>
    <w:rsid w:val="001D28D3"/>
    <w:rsid w:val="001D2930"/>
    <w:rsid w:val="001D2D91"/>
    <w:rsid w:val="001D3C2F"/>
    <w:rsid w:val="001D3CDB"/>
    <w:rsid w:val="001D4FBD"/>
    <w:rsid w:val="001D5579"/>
    <w:rsid w:val="001D562D"/>
    <w:rsid w:val="001D6351"/>
    <w:rsid w:val="001D7F30"/>
    <w:rsid w:val="001E0565"/>
    <w:rsid w:val="001E0575"/>
    <w:rsid w:val="001E0DB0"/>
    <w:rsid w:val="001E1321"/>
    <w:rsid w:val="001E1348"/>
    <w:rsid w:val="001E1865"/>
    <w:rsid w:val="001E2747"/>
    <w:rsid w:val="001E2B44"/>
    <w:rsid w:val="001E3DD9"/>
    <w:rsid w:val="001E3F16"/>
    <w:rsid w:val="001E402A"/>
    <w:rsid w:val="001E5143"/>
    <w:rsid w:val="001E588B"/>
    <w:rsid w:val="001E6596"/>
    <w:rsid w:val="001E6F74"/>
    <w:rsid w:val="001E7B05"/>
    <w:rsid w:val="001F06E7"/>
    <w:rsid w:val="001F12E0"/>
    <w:rsid w:val="001F1682"/>
    <w:rsid w:val="001F25CC"/>
    <w:rsid w:val="001F2F68"/>
    <w:rsid w:val="001F309C"/>
    <w:rsid w:val="001F372B"/>
    <w:rsid w:val="001F4037"/>
    <w:rsid w:val="001F403A"/>
    <w:rsid w:val="001F438D"/>
    <w:rsid w:val="001F4793"/>
    <w:rsid w:val="001F479D"/>
    <w:rsid w:val="001F4ACD"/>
    <w:rsid w:val="001F4BFF"/>
    <w:rsid w:val="001F55D1"/>
    <w:rsid w:val="001F5A16"/>
    <w:rsid w:val="001F5A80"/>
    <w:rsid w:val="001F61C1"/>
    <w:rsid w:val="001F6348"/>
    <w:rsid w:val="001F6475"/>
    <w:rsid w:val="001F6670"/>
    <w:rsid w:val="001F6D1F"/>
    <w:rsid w:val="001F6F4A"/>
    <w:rsid w:val="001F7656"/>
    <w:rsid w:val="001F7F6A"/>
    <w:rsid w:val="00200A4C"/>
    <w:rsid w:val="00200C7B"/>
    <w:rsid w:val="00201445"/>
    <w:rsid w:val="00202715"/>
    <w:rsid w:val="00202788"/>
    <w:rsid w:val="0020353C"/>
    <w:rsid w:val="002036D6"/>
    <w:rsid w:val="00204B43"/>
    <w:rsid w:val="002052D3"/>
    <w:rsid w:val="00205374"/>
    <w:rsid w:val="0020583C"/>
    <w:rsid w:val="00206B24"/>
    <w:rsid w:val="00207280"/>
    <w:rsid w:val="002075A1"/>
    <w:rsid w:val="00207676"/>
    <w:rsid w:val="002076A2"/>
    <w:rsid w:val="00210636"/>
    <w:rsid w:val="00210AEB"/>
    <w:rsid w:val="00210D2F"/>
    <w:rsid w:val="002115C0"/>
    <w:rsid w:val="002116C4"/>
    <w:rsid w:val="00212534"/>
    <w:rsid w:val="002125EB"/>
    <w:rsid w:val="00212B67"/>
    <w:rsid w:val="00212C7F"/>
    <w:rsid w:val="0021432C"/>
    <w:rsid w:val="00214888"/>
    <w:rsid w:val="00214A29"/>
    <w:rsid w:val="00215976"/>
    <w:rsid w:val="00216309"/>
    <w:rsid w:val="00216A1A"/>
    <w:rsid w:val="00216DF4"/>
    <w:rsid w:val="00216F41"/>
    <w:rsid w:val="00217503"/>
    <w:rsid w:val="0021763E"/>
    <w:rsid w:val="00217821"/>
    <w:rsid w:val="00217F79"/>
    <w:rsid w:val="0022038B"/>
    <w:rsid w:val="00220AC8"/>
    <w:rsid w:val="00220D6D"/>
    <w:rsid w:val="00221937"/>
    <w:rsid w:val="00222354"/>
    <w:rsid w:val="00222495"/>
    <w:rsid w:val="00222A95"/>
    <w:rsid w:val="00222B01"/>
    <w:rsid w:val="00222C00"/>
    <w:rsid w:val="0022352C"/>
    <w:rsid w:val="002241BF"/>
    <w:rsid w:val="002242CC"/>
    <w:rsid w:val="00224D4D"/>
    <w:rsid w:val="00224E42"/>
    <w:rsid w:val="002258A0"/>
    <w:rsid w:val="00225DF5"/>
    <w:rsid w:val="00225DFC"/>
    <w:rsid w:val="00225FFB"/>
    <w:rsid w:val="002262AB"/>
    <w:rsid w:val="00226557"/>
    <w:rsid w:val="0022690E"/>
    <w:rsid w:val="00226B47"/>
    <w:rsid w:val="00226D1F"/>
    <w:rsid w:val="00227436"/>
    <w:rsid w:val="00227DEA"/>
    <w:rsid w:val="0023054A"/>
    <w:rsid w:val="002310EE"/>
    <w:rsid w:val="00231942"/>
    <w:rsid w:val="00231CFE"/>
    <w:rsid w:val="00232AD1"/>
    <w:rsid w:val="002341EF"/>
    <w:rsid w:val="00234250"/>
    <w:rsid w:val="002346B8"/>
    <w:rsid w:val="002348C9"/>
    <w:rsid w:val="0023498D"/>
    <w:rsid w:val="00234ED1"/>
    <w:rsid w:val="00235024"/>
    <w:rsid w:val="00235ACD"/>
    <w:rsid w:val="002361F5"/>
    <w:rsid w:val="0023642F"/>
    <w:rsid w:val="002369A1"/>
    <w:rsid w:val="00236D0C"/>
    <w:rsid w:val="002376EA"/>
    <w:rsid w:val="002377D9"/>
    <w:rsid w:val="002402AB"/>
    <w:rsid w:val="002406D4"/>
    <w:rsid w:val="00240790"/>
    <w:rsid w:val="00240849"/>
    <w:rsid w:val="00240AAA"/>
    <w:rsid w:val="00241243"/>
    <w:rsid w:val="00241CC2"/>
    <w:rsid w:val="00241E52"/>
    <w:rsid w:val="00242D7E"/>
    <w:rsid w:val="00242F14"/>
    <w:rsid w:val="002439B3"/>
    <w:rsid w:val="00244313"/>
    <w:rsid w:val="002445C5"/>
    <w:rsid w:val="00244A98"/>
    <w:rsid w:val="00244DC2"/>
    <w:rsid w:val="00245F06"/>
    <w:rsid w:val="0024616F"/>
    <w:rsid w:val="002462A3"/>
    <w:rsid w:val="00246471"/>
    <w:rsid w:val="002467E0"/>
    <w:rsid w:val="00246F2C"/>
    <w:rsid w:val="00246F5D"/>
    <w:rsid w:val="00250373"/>
    <w:rsid w:val="0025062B"/>
    <w:rsid w:val="00250830"/>
    <w:rsid w:val="0025088D"/>
    <w:rsid w:val="002508AA"/>
    <w:rsid w:val="00250C03"/>
    <w:rsid w:val="00251324"/>
    <w:rsid w:val="0025136D"/>
    <w:rsid w:val="00251740"/>
    <w:rsid w:val="00251AC6"/>
    <w:rsid w:val="00251BBE"/>
    <w:rsid w:val="00251F4A"/>
    <w:rsid w:val="0025202D"/>
    <w:rsid w:val="002539AF"/>
    <w:rsid w:val="00253ED8"/>
    <w:rsid w:val="002541A4"/>
    <w:rsid w:val="00254215"/>
    <w:rsid w:val="00254395"/>
    <w:rsid w:val="00254D32"/>
    <w:rsid w:val="00254D8E"/>
    <w:rsid w:val="00254FA8"/>
    <w:rsid w:val="002553D9"/>
    <w:rsid w:val="00255416"/>
    <w:rsid w:val="0025593B"/>
    <w:rsid w:val="00255C2A"/>
    <w:rsid w:val="00255CDC"/>
    <w:rsid w:val="002560AA"/>
    <w:rsid w:val="002565E0"/>
    <w:rsid w:val="00256668"/>
    <w:rsid w:val="00256A4C"/>
    <w:rsid w:val="00257255"/>
    <w:rsid w:val="002575E8"/>
    <w:rsid w:val="00257CC2"/>
    <w:rsid w:val="00260953"/>
    <w:rsid w:val="00261542"/>
    <w:rsid w:val="002615FA"/>
    <w:rsid w:val="002616D3"/>
    <w:rsid w:val="002618A6"/>
    <w:rsid w:val="00262595"/>
    <w:rsid w:val="00262759"/>
    <w:rsid w:val="002629FC"/>
    <w:rsid w:val="00264B98"/>
    <w:rsid w:val="00264ED1"/>
    <w:rsid w:val="00265519"/>
    <w:rsid w:val="00265A23"/>
    <w:rsid w:val="00265A27"/>
    <w:rsid w:val="00265C18"/>
    <w:rsid w:val="0026693F"/>
    <w:rsid w:val="00267106"/>
    <w:rsid w:val="0026793C"/>
    <w:rsid w:val="00267BA3"/>
    <w:rsid w:val="00270272"/>
    <w:rsid w:val="00270683"/>
    <w:rsid w:val="002708D4"/>
    <w:rsid w:val="002709D7"/>
    <w:rsid w:val="00270BCC"/>
    <w:rsid w:val="0027165F"/>
    <w:rsid w:val="0027181A"/>
    <w:rsid w:val="00271887"/>
    <w:rsid w:val="00271BCF"/>
    <w:rsid w:val="00271C9B"/>
    <w:rsid w:val="002723FE"/>
    <w:rsid w:val="00272806"/>
    <w:rsid w:val="0027379E"/>
    <w:rsid w:val="0027395E"/>
    <w:rsid w:val="00274CCE"/>
    <w:rsid w:val="00274D62"/>
    <w:rsid w:val="002756C7"/>
    <w:rsid w:val="00275737"/>
    <w:rsid w:val="00276123"/>
    <w:rsid w:val="00276293"/>
    <w:rsid w:val="002764B8"/>
    <w:rsid w:val="002764EF"/>
    <w:rsid w:val="00276690"/>
    <w:rsid w:val="00276882"/>
    <w:rsid w:val="00276C40"/>
    <w:rsid w:val="0027727A"/>
    <w:rsid w:val="00277B6B"/>
    <w:rsid w:val="002807A7"/>
    <w:rsid w:val="00280A65"/>
    <w:rsid w:val="00281084"/>
    <w:rsid w:val="002810E9"/>
    <w:rsid w:val="002812D4"/>
    <w:rsid w:val="00281328"/>
    <w:rsid w:val="00281D37"/>
    <w:rsid w:val="00282191"/>
    <w:rsid w:val="0028234B"/>
    <w:rsid w:val="00282621"/>
    <w:rsid w:val="00282953"/>
    <w:rsid w:val="002829CB"/>
    <w:rsid w:val="00282C03"/>
    <w:rsid w:val="00282CB2"/>
    <w:rsid w:val="0028315A"/>
    <w:rsid w:val="0028376E"/>
    <w:rsid w:val="002839C5"/>
    <w:rsid w:val="00283CAC"/>
    <w:rsid w:val="00283CCB"/>
    <w:rsid w:val="00284B9F"/>
    <w:rsid w:val="002858CD"/>
    <w:rsid w:val="00285A0D"/>
    <w:rsid w:val="00286179"/>
    <w:rsid w:val="0028635B"/>
    <w:rsid w:val="00286DC6"/>
    <w:rsid w:val="00286E81"/>
    <w:rsid w:val="00286F3C"/>
    <w:rsid w:val="00286F6E"/>
    <w:rsid w:val="002873B5"/>
    <w:rsid w:val="00287457"/>
    <w:rsid w:val="00287872"/>
    <w:rsid w:val="00287E4A"/>
    <w:rsid w:val="00290800"/>
    <w:rsid w:val="00290828"/>
    <w:rsid w:val="002909D9"/>
    <w:rsid w:val="002912AF"/>
    <w:rsid w:val="002915FE"/>
    <w:rsid w:val="0029163D"/>
    <w:rsid w:val="00291E43"/>
    <w:rsid w:val="002926F9"/>
    <w:rsid w:val="00292D06"/>
    <w:rsid w:val="00292FD6"/>
    <w:rsid w:val="00293002"/>
    <w:rsid w:val="002937FB"/>
    <w:rsid w:val="00293EDD"/>
    <w:rsid w:val="0029424C"/>
    <w:rsid w:val="002945D5"/>
    <w:rsid w:val="00294B54"/>
    <w:rsid w:val="00295AD3"/>
    <w:rsid w:val="00295AD8"/>
    <w:rsid w:val="00295D3C"/>
    <w:rsid w:val="00296302"/>
    <w:rsid w:val="00297BD0"/>
    <w:rsid w:val="002A13AF"/>
    <w:rsid w:val="002A166E"/>
    <w:rsid w:val="002A17B5"/>
    <w:rsid w:val="002A185D"/>
    <w:rsid w:val="002A1DE0"/>
    <w:rsid w:val="002A1ECD"/>
    <w:rsid w:val="002A1F5E"/>
    <w:rsid w:val="002A20F8"/>
    <w:rsid w:val="002A2489"/>
    <w:rsid w:val="002A25D1"/>
    <w:rsid w:val="002A3437"/>
    <w:rsid w:val="002A3993"/>
    <w:rsid w:val="002A3F41"/>
    <w:rsid w:val="002A4B63"/>
    <w:rsid w:val="002A4F03"/>
    <w:rsid w:val="002A5162"/>
    <w:rsid w:val="002A5376"/>
    <w:rsid w:val="002A559B"/>
    <w:rsid w:val="002A5791"/>
    <w:rsid w:val="002A5BCE"/>
    <w:rsid w:val="002A5ED9"/>
    <w:rsid w:val="002A6892"/>
    <w:rsid w:val="002A6A5C"/>
    <w:rsid w:val="002A6CBC"/>
    <w:rsid w:val="002A6FA1"/>
    <w:rsid w:val="002A70E8"/>
    <w:rsid w:val="002A72E5"/>
    <w:rsid w:val="002A78B5"/>
    <w:rsid w:val="002A798D"/>
    <w:rsid w:val="002A7F6B"/>
    <w:rsid w:val="002B0145"/>
    <w:rsid w:val="002B0539"/>
    <w:rsid w:val="002B0885"/>
    <w:rsid w:val="002B105E"/>
    <w:rsid w:val="002B122B"/>
    <w:rsid w:val="002B219A"/>
    <w:rsid w:val="002B2548"/>
    <w:rsid w:val="002B2A35"/>
    <w:rsid w:val="002B39A3"/>
    <w:rsid w:val="002B3A97"/>
    <w:rsid w:val="002B43D5"/>
    <w:rsid w:val="002B5120"/>
    <w:rsid w:val="002B5969"/>
    <w:rsid w:val="002B5C73"/>
    <w:rsid w:val="002B5E1C"/>
    <w:rsid w:val="002B5FF0"/>
    <w:rsid w:val="002B670F"/>
    <w:rsid w:val="002B6843"/>
    <w:rsid w:val="002B6A6E"/>
    <w:rsid w:val="002B6A77"/>
    <w:rsid w:val="002B6A85"/>
    <w:rsid w:val="002C0148"/>
    <w:rsid w:val="002C0664"/>
    <w:rsid w:val="002C0B2D"/>
    <w:rsid w:val="002C0CA0"/>
    <w:rsid w:val="002C0CFF"/>
    <w:rsid w:val="002C0E98"/>
    <w:rsid w:val="002C1AA2"/>
    <w:rsid w:val="002C20A5"/>
    <w:rsid w:val="002C2B32"/>
    <w:rsid w:val="002C3578"/>
    <w:rsid w:val="002C3B50"/>
    <w:rsid w:val="002C432D"/>
    <w:rsid w:val="002C504C"/>
    <w:rsid w:val="002C5995"/>
    <w:rsid w:val="002C5B28"/>
    <w:rsid w:val="002C5BEA"/>
    <w:rsid w:val="002C6340"/>
    <w:rsid w:val="002C65B4"/>
    <w:rsid w:val="002C6878"/>
    <w:rsid w:val="002C7881"/>
    <w:rsid w:val="002C7E78"/>
    <w:rsid w:val="002D0203"/>
    <w:rsid w:val="002D0EFD"/>
    <w:rsid w:val="002D13A4"/>
    <w:rsid w:val="002D19E8"/>
    <w:rsid w:val="002D1B14"/>
    <w:rsid w:val="002D1C05"/>
    <w:rsid w:val="002D21F9"/>
    <w:rsid w:val="002D30A4"/>
    <w:rsid w:val="002D3B74"/>
    <w:rsid w:val="002D3C0C"/>
    <w:rsid w:val="002D3C6F"/>
    <w:rsid w:val="002D43B3"/>
    <w:rsid w:val="002D47AB"/>
    <w:rsid w:val="002D4CA3"/>
    <w:rsid w:val="002D4FBF"/>
    <w:rsid w:val="002D54C9"/>
    <w:rsid w:val="002D72D3"/>
    <w:rsid w:val="002D7684"/>
    <w:rsid w:val="002D79AD"/>
    <w:rsid w:val="002D7D0B"/>
    <w:rsid w:val="002D7DB2"/>
    <w:rsid w:val="002E03DC"/>
    <w:rsid w:val="002E0FD8"/>
    <w:rsid w:val="002E13D4"/>
    <w:rsid w:val="002E1BBD"/>
    <w:rsid w:val="002E1E78"/>
    <w:rsid w:val="002E1EF7"/>
    <w:rsid w:val="002E301D"/>
    <w:rsid w:val="002E455F"/>
    <w:rsid w:val="002E59B8"/>
    <w:rsid w:val="002E5A7F"/>
    <w:rsid w:val="002E5DB6"/>
    <w:rsid w:val="002E5E82"/>
    <w:rsid w:val="002E6062"/>
    <w:rsid w:val="002E6297"/>
    <w:rsid w:val="002E6661"/>
    <w:rsid w:val="002E6903"/>
    <w:rsid w:val="002E6D0B"/>
    <w:rsid w:val="002E6E94"/>
    <w:rsid w:val="002E7052"/>
    <w:rsid w:val="002E7327"/>
    <w:rsid w:val="002E7474"/>
    <w:rsid w:val="002E770B"/>
    <w:rsid w:val="002E7E90"/>
    <w:rsid w:val="002F06AB"/>
    <w:rsid w:val="002F0708"/>
    <w:rsid w:val="002F160B"/>
    <w:rsid w:val="002F1DEC"/>
    <w:rsid w:val="002F262C"/>
    <w:rsid w:val="002F284E"/>
    <w:rsid w:val="002F285C"/>
    <w:rsid w:val="002F3152"/>
    <w:rsid w:val="002F3518"/>
    <w:rsid w:val="002F41E8"/>
    <w:rsid w:val="002F48F7"/>
    <w:rsid w:val="002F4AE8"/>
    <w:rsid w:val="002F65F0"/>
    <w:rsid w:val="002F6922"/>
    <w:rsid w:val="002F6B39"/>
    <w:rsid w:val="002F714E"/>
    <w:rsid w:val="002F737F"/>
    <w:rsid w:val="002F7CDE"/>
    <w:rsid w:val="00300040"/>
    <w:rsid w:val="00300A55"/>
    <w:rsid w:val="00300F14"/>
    <w:rsid w:val="0030167B"/>
    <w:rsid w:val="003018A6"/>
    <w:rsid w:val="00302856"/>
    <w:rsid w:val="003029FC"/>
    <w:rsid w:val="00302B34"/>
    <w:rsid w:val="003058ED"/>
    <w:rsid w:val="00305B5D"/>
    <w:rsid w:val="0030639C"/>
    <w:rsid w:val="00306713"/>
    <w:rsid w:val="003067C9"/>
    <w:rsid w:val="00306A1C"/>
    <w:rsid w:val="00306A81"/>
    <w:rsid w:val="00306D9D"/>
    <w:rsid w:val="003075B4"/>
    <w:rsid w:val="003076C3"/>
    <w:rsid w:val="003079A2"/>
    <w:rsid w:val="003079E3"/>
    <w:rsid w:val="00307EFA"/>
    <w:rsid w:val="0031027B"/>
    <w:rsid w:val="00310A8D"/>
    <w:rsid w:val="00310BDE"/>
    <w:rsid w:val="00310E55"/>
    <w:rsid w:val="003112B0"/>
    <w:rsid w:val="00311DA5"/>
    <w:rsid w:val="00311DBA"/>
    <w:rsid w:val="00311F16"/>
    <w:rsid w:val="00312382"/>
    <w:rsid w:val="00312559"/>
    <w:rsid w:val="003130F2"/>
    <w:rsid w:val="00313697"/>
    <w:rsid w:val="00313875"/>
    <w:rsid w:val="0031471A"/>
    <w:rsid w:val="00316215"/>
    <w:rsid w:val="003165B3"/>
    <w:rsid w:val="003168FC"/>
    <w:rsid w:val="00316BB3"/>
    <w:rsid w:val="0031740A"/>
    <w:rsid w:val="00317B47"/>
    <w:rsid w:val="00317D8A"/>
    <w:rsid w:val="00317F2E"/>
    <w:rsid w:val="00321EC9"/>
    <w:rsid w:val="003220EC"/>
    <w:rsid w:val="00322BD2"/>
    <w:rsid w:val="00322C3D"/>
    <w:rsid w:val="00323069"/>
    <w:rsid w:val="00323A8E"/>
    <w:rsid w:val="00324088"/>
    <w:rsid w:val="003245A4"/>
    <w:rsid w:val="003249BB"/>
    <w:rsid w:val="003250FF"/>
    <w:rsid w:val="00325110"/>
    <w:rsid w:val="00325489"/>
    <w:rsid w:val="003257C6"/>
    <w:rsid w:val="003260ED"/>
    <w:rsid w:val="003262E1"/>
    <w:rsid w:val="00326318"/>
    <w:rsid w:val="00327307"/>
    <w:rsid w:val="003278EE"/>
    <w:rsid w:val="00327910"/>
    <w:rsid w:val="003305CC"/>
    <w:rsid w:val="00330DC6"/>
    <w:rsid w:val="00330E2D"/>
    <w:rsid w:val="00330F7F"/>
    <w:rsid w:val="00331FD7"/>
    <w:rsid w:val="00332591"/>
    <w:rsid w:val="00332A1F"/>
    <w:rsid w:val="0033381B"/>
    <w:rsid w:val="00333B91"/>
    <w:rsid w:val="003347DC"/>
    <w:rsid w:val="00335146"/>
    <w:rsid w:val="003352D1"/>
    <w:rsid w:val="00335764"/>
    <w:rsid w:val="0033638A"/>
    <w:rsid w:val="003374E9"/>
    <w:rsid w:val="00337ABA"/>
    <w:rsid w:val="00337D98"/>
    <w:rsid w:val="00340759"/>
    <w:rsid w:val="003407A3"/>
    <w:rsid w:val="00340951"/>
    <w:rsid w:val="00340AA8"/>
    <w:rsid w:val="00340DAD"/>
    <w:rsid w:val="003410A1"/>
    <w:rsid w:val="00341283"/>
    <w:rsid w:val="00341B80"/>
    <w:rsid w:val="00342672"/>
    <w:rsid w:val="00343E29"/>
    <w:rsid w:val="00343EB0"/>
    <w:rsid w:val="00344215"/>
    <w:rsid w:val="00344BBA"/>
    <w:rsid w:val="00344E2C"/>
    <w:rsid w:val="00345025"/>
    <w:rsid w:val="00345B28"/>
    <w:rsid w:val="00345C7E"/>
    <w:rsid w:val="00346437"/>
    <w:rsid w:val="003466ED"/>
    <w:rsid w:val="0034671E"/>
    <w:rsid w:val="00346770"/>
    <w:rsid w:val="003467ED"/>
    <w:rsid w:val="00346825"/>
    <w:rsid w:val="00346C53"/>
    <w:rsid w:val="00347209"/>
    <w:rsid w:val="003477AA"/>
    <w:rsid w:val="00347CBC"/>
    <w:rsid w:val="00347F32"/>
    <w:rsid w:val="0035009B"/>
    <w:rsid w:val="00350630"/>
    <w:rsid w:val="00350BBA"/>
    <w:rsid w:val="0035179C"/>
    <w:rsid w:val="00351BC4"/>
    <w:rsid w:val="0035222D"/>
    <w:rsid w:val="00352B5D"/>
    <w:rsid w:val="00352FA9"/>
    <w:rsid w:val="003531B5"/>
    <w:rsid w:val="00353C70"/>
    <w:rsid w:val="00353F5E"/>
    <w:rsid w:val="00353FA8"/>
    <w:rsid w:val="003550D1"/>
    <w:rsid w:val="00355B6E"/>
    <w:rsid w:val="00355B85"/>
    <w:rsid w:val="00355C21"/>
    <w:rsid w:val="00355FD0"/>
    <w:rsid w:val="003561E0"/>
    <w:rsid w:val="00356279"/>
    <w:rsid w:val="00356354"/>
    <w:rsid w:val="00356585"/>
    <w:rsid w:val="0035691F"/>
    <w:rsid w:val="00356CF2"/>
    <w:rsid w:val="00356F08"/>
    <w:rsid w:val="00357779"/>
    <w:rsid w:val="0035781A"/>
    <w:rsid w:val="00357851"/>
    <w:rsid w:val="00357B77"/>
    <w:rsid w:val="00357C32"/>
    <w:rsid w:val="0036002C"/>
    <w:rsid w:val="00360067"/>
    <w:rsid w:val="0036007F"/>
    <w:rsid w:val="00360282"/>
    <w:rsid w:val="003604B3"/>
    <w:rsid w:val="003604D3"/>
    <w:rsid w:val="0036064B"/>
    <w:rsid w:val="00360F18"/>
    <w:rsid w:val="003610FA"/>
    <w:rsid w:val="00361BD7"/>
    <w:rsid w:val="00361C24"/>
    <w:rsid w:val="00361DD6"/>
    <w:rsid w:val="00362344"/>
    <w:rsid w:val="00362829"/>
    <w:rsid w:val="00362862"/>
    <w:rsid w:val="00362B6C"/>
    <w:rsid w:val="00362E55"/>
    <w:rsid w:val="00363211"/>
    <w:rsid w:val="003638F7"/>
    <w:rsid w:val="0036417D"/>
    <w:rsid w:val="00364FC6"/>
    <w:rsid w:val="003650F9"/>
    <w:rsid w:val="00365722"/>
    <w:rsid w:val="003660F5"/>
    <w:rsid w:val="003661A0"/>
    <w:rsid w:val="00366753"/>
    <w:rsid w:val="00366F6C"/>
    <w:rsid w:val="003674E8"/>
    <w:rsid w:val="0036762C"/>
    <w:rsid w:val="003677F1"/>
    <w:rsid w:val="00367A26"/>
    <w:rsid w:val="003700DB"/>
    <w:rsid w:val="003702C0"/>
    <w:rsid w:val="0037097E"/>
    <w:rsid w:val="00370FB4"/>
    <w:rsid w:val="00371C7A"/>
    <w:rsid w:val="00371F34"/>
    <w:rsid w:val="00372357"/>
    <w:rsid w:val="00372636"/>
    <w:rsid w:val="00373BCA"/>
    <w:rsid w:val="00373E49"/>
    <w:rsid w:val="0037440B"/>
    <w:rsid w:val="00374896"/>
    <w:rsid w:val="00374CD3"/>
    <w:rsid w:val="00374DEB"/>
    <w:rsid w:val="00375344"/>
    <w:rsid w:val="003753C4"/>
    <w:rsid w:val="00376E45"/>
    <w:rsid w:val="003770A8"/>
    <w:rsid w:val="00380028"/>
    <w:rsid w:val="00380440"/>
    <w:rsid w:val="00380DB8"/>
    <w:rsid w:val="0038125A"/>
    <w:rsid w:val="00381629"/>
    <w:rsid w:val="003821F4"/>
    <w:rsid w:val="00382C66"/>
    <w:rsid w:val="00383329"/>
    <w:rsid w:val="00383B1E"/>
    <w:rsid w:val="00384338"/>
    <w:rsid w:val="003847FA"/>
    <w:rsid w:val="00384823"/>
    <w:rsid w:val="00385233"/>
    <w:rsid w:val="003855E4"/>
    <w:rsid w:val="00385F05"/>
    <w:rsid w:val="003863C2"/>
    <w:rsid w:val="00386765"/>
    <w:rsid w:val="00386CF6"/>
    <w:rsid w:val="00386D37"/>
    <w:rsid w:val="00387286"/>
    <w:rsid w:val="00387668"/>
    <w:rsid w:val="003902BB"/>
    <w:rsid w:val="00390AE3"/>
    <w:rsid w:val="00391155"/>
    <w:rsid w:val="0039136D"/>
    <w:rsid w:val="003915C2"/>
    <w:rsid w:val="0039169B"/>
    <w:rsid w:val="0039174D"/>
    <w:rsid w:val="003917E0"/>
    <w:rsid w:val="00392209"/>
    <w:rsid w:val="0039309F"/>
    <w:rsid w:val="00393359"/>
    <w:rsid w:val="0039451D"/>
    <w:rsid w:val="0039467E"/>
    <w:rsid w:val="0039478C"/>
    <w:rsid w:val="0039489A"/>
    <w:rsid w:val="003948F3"/>
    <w:rsid w:val="00394D17"/>
    <w:rsid w:val="00395514"/>
    <w:rsid w:val="0039592E"/>
    <w:rsid w:val="00395F78"/>
    <w:rsid w:val="003963FF"/>
    <w:rsid w:val="00396F1E"/>
    <w:rsid w:val="003970D0"/>
    <w:rsid w:val="0039769A"/>
    <w:rsid w:val="00397AC9"/>
    <w:rsid w:val="003A07B9"/>
    <w:rsid w:val="003A0AA1"/>
    <w:rsid w:val="003A0C29"/>
    <w:rsid w:val="003A1301"/>
    <w:rsid w:val="003A1482"/>
    <w:rsid w:val="003A1DBC"/>
    <w:rsid w:val="003A23CB"/>
    <w:rsid w:val="003A27B0"/>
    <w:rsid w:val="003A2CA2"/>
    <w:rsid w:val="003A2E08"/>
    <w:rsid w:val="003A3713"/>
    <w:rsid w:val="003A3E66"/>
    <w:rsid w:val="003A447E"/>
    <w:rsid w:val="003A4624"/>
    <w:rsid w:val="003A4DFC"/>
    <w:rsid w:val="003A52BC"/>
    <w:rsid w:val="003A55B9"/>
    <w:rsid w:val="003A5E9E"/>
    <w:rsid w:val="003A6075"/>
    <w:rsid w:val="003A631F"/>
    <w:rsid w:val="003A68E3"/>
    <w:rsid w:val="003A728E"/>
    <w:rsid w:val="003A755A"/>
    <w:rsid w:val="003B014B"/>
    <w:rsid w:val="003B017C"/>
    <w:rsid w:val="003B1504"/>
    <w:rsid w:val="003B1522"/>
    <w:rsid w:val="003B3883"/>
    <w:rsid w:val="003B392C"/>
    <w:rsid w:val="003B395F"/>
    <w:rsid w:val="003B3E8B"/>
    <w:rsid w:val="003B4362"/>
    <w:rsid w:val="003B4F77"/>
    <w:rsid w:val="003B500F"/>
    <w:rsid w:val="003B53A3"/>
    <w:rsid w:val="003B5865"/>
    <w:rsid w:val="003B620D"/>
    <w:rsid w:val="003B6923"/>
    <w:rsid w:val="003B7170"/>
    <w:rsid w:val="003B760B"/>
    <w:rsid w:val="003B784C"/>
    <w:rsid w:val="003C0639"/>
    <w:rsid w:val="003C0ADA"/>
    <w:rsid w:val="003C1463"/>
    <w:rsid w:val="003C14FB"/>
    <w:rsid w:val="003C1879"/>
    <w:rsid w:val="003C1DCB"/>
    <w:rsid w:val="003C25D0"/>
    <w:rsid w:val="003C2A33"/>
    <w:rsid w:val="003C3038"/>
    <w:rsid w:val="003C30E2"/>
    <w:rsid w:val="003C356B"/>
    <w:rsid w:val="003C35CD"/>
    <w:rsid w:val="003C39DA"/>
    <w:rsid w:val="003C3A2D"/>
    <w:rsid w:val="003C47DE"/>
    <w:rsid w:val="003C485E"/>
    <w:rsid w:val="003C4AA3"/>
    <w:rsid w:val="003C50F5"/>
    <w:rsid w:val="003C5F76"/>
    <w:rsid w:val="003C60F7"/>
    <w:rsid w:val="003C6444"/>
    <w:rsid w:val="003C6940"/>
    <w:rsid w:val="003C7B4C"/>
    <w:rsid w:val="003C7FEA"/>
    <w:rsid w:val="003C7FEC"/>
    <w:rsid w:val="003D11DD"/>
    <w:rsid w:val="003D1F24"/>
    <w:rsid w:val="003D2BE3"/>
    <w:rsid w:val="003D2C6B"/>
    <w:rsid w:val="003D338A"/>
    <w:rsid w:val="003D3F6A"/>
    <w:rsid w:val="003D43D6"/>
    <w:rsid w:val="003D446A"/>
    <w:rsid w:val="003D5384"/>
    <w:rsid w:val="003D5BA1"/>
    <w:rsid w:val="003D6AC1"/>
    <w:rsid w:val="003D6CC7"/>
    <w:rsid w:val="003D6CD8"/>
    <w:rsid w:val="003D6E3D"/>
    <w:rsid w:val="003D767A"/>
    <w:rsid w:val="003D7B94"/>
    <w:rsid w:val="003E0637"/>
    <w:rsid w:val="003E084D"/>
    <w:rsid w:val="003E0BF2"/>
    <w:rsid w:val="003E1B48"/>
    <w:rsid w:val="003E1F6C"/>
    <w:rsid w:val="003E22CB"/>
    <w:rsid w:val="003E238F"/>
    <w:rsid w:val="003E2725"/>
    <w:rsid w:val="003E315E"/>
    <w:rsid w:val="003E4084"/>
    <w:rsid w:val="003E4224"/>
    <w:rsid w:val="003E4ECD"/>
    <w:rsid w:val="003E5979"/>
    <w:rsid w:val="003E5DAC"/>
    <w:rsid w:val="003E5E50"/>
    <w:rsid w:val="003E5E71"/>
    <w:rsid w:val="003E5FBB"/>
    <w:rsid w:val="003E6192"/>
    <w:rsid w:val="003E6703"/>
    <w:rsid w:val="003E6773"/>
    <w:rsid w:val="003E69E8"/>
    <w:rsid w:val="003E6C0F"/>
    <w:rsid w:val="003E703B"/>
    <w:rsid w:val="003E7622"/>
    <w:rsid w:val="003E765B"/>
    <w:rsid w:val="003E7B30"/>
    <w:rsid w:val="003E7E41"/>
    <w:rsid w:val="003F02A3"/>
    <w:rsid w:val="003F042F"/>
    <w:rsid w:val="003F0C2B"/>
    <w:rsid w:val="003F1BE6"/>
    <w:rsid w:val="003F1D50"/>
    <w:rsid w:val="003F1FBD"/>
    <w:rsid w:val="003F23CA"/>
    <w:rsid w:val="003F23CE"/>
    <w:rsid w:val="003F2596"/>
    <w:rsid w:val="003F273D"/>
    <w:rsid w:val="003F2C74"/>
    <w:rsid w:val="003F2F3C"/>
    <w:rsid w:val="003F312D"/>
    <w:rsid w:val="003F31FF"/>
    <w:rsid w:val="003F37B7"/>
    <w:rsid w:val="003F3AE8"/>
    <w:rsid w:val="003F3FE7"/>
    <w:rsid w:val="003F4021"/>
    <w:rsid w:val="003F446A"/>
    <w:rsid w:val="003F4B1E"/>
    <w:rsid w:val="003F4D54"/>
    <w:rsid w:val="003F50EE"/>
    <w:rsid w:val="003F5156"/>
    <w:rsid w:val="003F53D3"/>
    <w:rsid w:val="003F5461"/>
    <w:rsid w:val="003F69C2"/>
    <w:rsid w:val="003F77A6"/>
    <w:rsid w:val="00400087"/>
    <w:rsid w:val="0040202A"/>
    <w:rsid w:val="004024B7"/>
    <w:rsid w:val="004026F8"/>
    <w:rsid w:val="00403E92"/>
    <w:rsid w:val="004046CF"/>
    <w:rsid w:val="004055D4"/>
    <w:rsid w:val="00405BA6"/>
    <w:rsid w:val="00405C19"/>
    <w:rsid w:val="00406832"/>
    <w:rsid w:val="00407054"/>
    <w:rsid w:val="004073C6"/>
    <w:rsid w:val="004077DA"/>
    <w:rsid w:val="00407956"/>
    <w:rsid w:val="00410897"/>
    <w:rsid w:val="00411005"/>
    <w:rsid w:val="004116B1"/>
    <w:rsid w:val="00412696"/>
    <w:rsid w:val="00412766"/>
    <w:rsid w:val="00414688"/>
    <w:rsid w:val="00414720"/>
    <w:rsid w:val="004148EC"/>
    <w:rsid w:val="00414AE3"/>
    <w:rsid w:val="00414DFE"/>
    <w:rsid w:val="0041597C"/>
    <w:rsid w:val="00417082"/>
    <w:rsid w:val="004176D1"/>
    <w:rsid w:val="004177CF"/>
    <w:rsid w:val="00417AC0"/>
    <w:rsid w:val="00417BCF"/>
    <w:rsid w:val="00417F17"/>
    <w:rsid w:val="0042011F"/>
    <w:rsid w:val="00420BFF"/>
    <w:rsid w:val="00421205"/>
    <w:rsid w:val="004214E1"/>
    <w:rsid w:val="00421C40"/>
    <w:rsid w:val="004220CC"/>
    <w:rsid w:val="00422954"/>
    <w:rsid w:val="004230ED"/>
    <w:rsid w:val="00423478"/>
    <w:rsid w:val="00423BC1"/>
    <w:rsid w:val="00423FFF"/>
    <w:rsid w:val="004242B3"/>
    <w:rsid w:val="00425D9A"/>
    <w:rsid w:val="0042668A"/>
    <w:rsid w:val="00426881"/>
    <w:rsid w:val="00426F22"/>
    <w:rsid w:val="00427231"/>
    <w:rsid w:val="004277DC"/>
    <w:rsid w:val="00427899"/>
    <w:rsid w:val="004300D3"/>
    <w:rsid w:val="00430DE8"/>
    <w:rsid w:val="00430E3E"/>
    <w:rsid w:val="00431462"/>
    <w:rsid w:val="00431D9A"/>
    <w:rsid w:val="0043277F"/>
    <w:rsid w:val="00433C8F"/>
    <w:rsid w:val="00433D0C"/>
    <w:rsid w:val="00434304"/>
    <w:rsid w:val="00434373"/>
    <w:rsid w:val="0043533B"/>
    <w:rsid w:val="004358F9"/>
    <w:rsid w:val="00435B49"/>
    <w:rsid w:val="00435E29"/>
    <w:rsid w:val="004365E5"/>
    <w:rsid w:val="004367AE"/>
    <w:rsid w:val="00436A7F"/>
    <w:rsid w:val="00436BCE"/>
    <w:rsid w:val="00437748"/>
    <w:rsid w:val="00437946"/>
    <w:rsid w:val="00437B82"/>
    <w:rsid w:val="00437BCE"/>
    <w:rsid w:val="00441621"/>
    <w:rsid w:val="00441CC1"/>
    <w:rsid w:val="00441DDC"/>
    <w:rsid w:val="00442039"/>
    <w:rsid w:val="0044229E"/>
    <w:rsid w:val="004424CF"/>
    <w:rsid w:val="0044263B"/>
    <w:rsid w:val="00443075"/>
    <w:rsid w:val="00443117"/>
    <w:rsid w:val="00443870"/>
    <w:rsid w:val="00443E24"/>
    <w:rsid w:val="00444409"/>
    <w:rsid w:val="00444ADC"/>
    <w:rsid w:val="004450F7"/>
    <w:rsid w:val="00445676"/>
    <w:rsid w:val="0044587F"/>
    <w:rsid w:val="004458E1"/>
    <w:rsid w:val="00445C28"/>
    <w:rsid w:val="00447C8C"/>
    <w:rsid w:val="00447E4D"/>
    <w:rsid w:val="0045014D"/>
    <w:rsid w:val="00451967"/>
    <w:rsid w:val="00451EC6"/>
    <w:rsid w:val="004534D4"/>
    <w:rsid w:val="00453E66"/>
    <w:rsid w:val="00454B31"/>
    <w:rsid w:val="00455102"/>
    <w:rsid w:val="00455822"/>
    <w:rsid w:val="00455DC6"/>
    <w:rsid w:val="00456802"/>
    <w:rsid w:val="00456997"/>
    <w:rsid w:val="00456D3B"/>
    <w:rsid w:val="00456ED5"/>
    <w:rsid w:val="0045729F"/>
    <w:rsid w:val="00457461"/>
    <w:rsid w:val="0045799B"/>
    <w:rsid w:val="00457CF5"/>
    <w:rsid w:val="00457FCB"/>
    <w:rsid w:val="0046006E"/>
    <w:rsid w:val="0046078A"/>
    <w:rsid w:val="00461302"/>
    <w:rsid w:val="004618B8"/>
    <w:rsid w:val="00461A9F"/>
    <w:rsid w:val="004636D8"/>
    <w:rsid w:val="00463C2C"/>
    <w:rsid w:val="0046403D"/>
    <w:rsid w:val="0046444D"/>
    <w:rsid w:val="004649D1"/>
    <w:rsid w:val="00464ADD"/>
    <w:rsid w:val="00465751"/>
    <w:rsid w:val="00466204"/>
    <w:rsid w:val="0046629B"/>
    <w:rsid w:val="00466D14"/>
    <w:rsid w:val="00466E57"/>
    <w:rsid w:val="004671E0"/>
    <w:rsid w:val="004672BF"/>
    <w:rsid w:val="0046747F"/>
    <w:rsid w:val="00467919"/>
    <w:rsid w:val="00467C11"/>
    <w:rsid w:val="004700CD"/>
    <w:rsid w:val="0047075F"/>
    <w:rsid w:val="00470952"/>
    <w:rsid w:val="00471627"/>
    <w:rsid w:val="00471A1C"/>
    <w:rsid w:val="00471F6C"/>
    <w:rsid w:val="00472655"/>
    <w:rsid w:val="00473744"/>
    <w:rsid w:val="00473884"/>
    <w:rsid w:val="00473DC8"/>
    <w:rsid w:val="0047401C"/>
    <w:rsid w:val="0047425E"/>
    <w:rsid w:val="0047430B"/>
    <w:rsid w:val="00474598"/>
    <w:rsid w:val="00474708"/>
    <w:rsid w:val="004749CF"/>
    <w:rsid w:val="00474E0B"/>
    <w:rsid w:val="00475307"/>
    <w:rsid w:val="004756F6"/>
    <w:rsid w:val="00475B8E"/>
    <w:rsid w:val="00475F52"/>
    <w:rsid w:val="00476201"/>
    <w:rsid w:val="00476461"/>
    <w:rsid w:val="00476BF6"/>
    <w:rsid w:val="00476F60"/>
    <w:rsid w:val="004774BE"/>
    <w:rsid w:val="00477DF4"/>
    <w:rsid w:val="00480028"/>
    <w:rsid w:val="004810E3"/>
    <w:rsid w:val="00481C02"/>
    <w:rsid w:val="00481CFB"/>
    <w:rsid w:val="004820A2"/>
    <w:rsid w:val="00482385"/>
    <w:rsid w:val="004823EC"/>
    <w:rsid w:val="00482AA1"/>
    <w:rsid w:val="00482E43"/>
    <w:rsid w:val="004832A6"/>
    <w:rsid w:val="00483463"/>
    <w:rsid w:val="00483A7E"/>
    <w:rsid w:val="00484536"/>
    <w:rsid w:val="004847E7"/>
    <w:rsid w:val="0048486A"/>
    <w:rsid w:val="00485313"/>
    <w:rsid w:val="00485778"/>
    <w:rsid w:val="00485EBE"/>
    <w:rsid w:val="00486412"/>
    <w:rsid w:val="0048674F"/>
    <w:rsid w:val="004868B1"/>
    <w:rsid w:val="00486C13"/>
    <w:rsid w:val="00486D9C"/>
    <w:rsid w:val="004902BD"/>
    <w:rsid w:val="004906E0"/>
    <w:rsid w:val="00490BFA"/>
    <w:rsid w:val="004917D7"/>
    <w:rsid w:val="0049183F"/>
    <w:rsid w:val="0049205A"/>
    <w:rsid w:val="004921CC"/>
    <w:rsid w:val="004923AB"/>
    <w:rsid w:val="0049253A"/>
    <w:rsid w:val="004926A2"/>
    <w:rsid w:val="00492D19"/>
    <w:rsid w:val="004937A4"/>
    <w:rsid w:val="0049397F"/>
    <w:rsid w:val="00493AD5"/>
    <w:rsid w:val="00493CAB"/>
    <w:rsid w:val="00493E7E"/>
    <w:rsid w:val="00493FC1"/>
    <w:rsid w:val="004947FF"/>
    <w:rsid w:val="00494F92"/>
    <w:rsid w:val="00495B4A"/>
    <w:rsid w:val="004961F6"/>
    <w:rsid w:val="00496E86"/>
    <w:rsid w:val="004978AE"/>
    <w:rsid w:val="00497DCB"/>
    <w:rsid w:val="00497DEF"/>
    <w:rsid w:val="00497FC0"/>
    <w:rsid w:val="004A01D0"/>
    <w:rsid w:val="004A0C5E"/>
    <w:rsid w:val="004A161F"/>
    <w:rsid w:val="004A1867"/>
    <w:rsid w:val="004A246A"/>
    <w:rsid w:val="004A2DDC"/>
    <w:rsid w:val="004A3008"/>
    <w:rsid w:val="004A3ED4"/>
    <w:rsid w:val="004A402F"/>
    <w:rsid w:val="004A42FC"/>
    <w:rsid w:val="004A4A01"/>
    <w:rsid w:val="004A4D8C"/>
    <w:rsid w:val="004A4FCB"/>
    <w:rsid w:val="004A5256"/>
    <w:rsid w:val="004A527F"/>
    <w:rsid w:val="004A5FC5"/>
    <w:rsid w:val="004A6878"/>
    <w:rsid w:val="004A6C03"/>
    <w:rsid w:val="004A7864"/>
    <w:rsid w:val="004A7C92"/>
    <w:rsid w:val="004B0916"/>
    <w:rsid w:val="004B11CE"/>
    <w:rsid w:val="004B21F1"/>
    <w:rsid w:val="004B2222"/>
    <w:rsid w:val="004B22E9"/>
    <w:rsid w:val="004B420C"/>
    <w:rsid w:val="004B58F1"/>
    <w:rsid w:val="004B61A1"/>
    <w:rsid w:val="004B630D"/>
    <w:rsid w:val="004B63CA"/>
    <w:rsid w:val="004B6664"/>
    <w:rsid w:val="004B6735"/>
    <w:rsid w:val="004B6780"/>
    <w:rsid w:val="004B6A06"/>
    <w:rsid w:val="004B6B5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C3E"/>
    <w:rsid w:val="004C4D23"/>
    <w:rsid w:val="004C53C4"/>
    <w:rsid w:val="004C5BDF"/>
    <w:rsid w:val="004C611F"/>
    <w:rsid w:val="004C657C"/>
    <w:rsid w:val="004C6EB3"/>
    <w:rsid w:val="004C7027"/>
    <w:rsid w:val="004C7311"/>
    <w:rsid w:val="004C7D14"/>
    <w:rsid w:val="004D0134"/>
    <w:rsid w:val="004D0600"/>
    <w:rsid w:val="004D08D1"/>
    <w:rsid w:val="004D0B4D"/>
    <w:rsid w:val="004D0DFC"/>
    <w:rsid w:val="004D1070"/>
    <w:rsid w:val="004D21D4"/>
    <w:rsid w:val="004D28DB"/>
    <w:rsid w:val="004D2B29"/>
    <w:rsid w:val="004D4A7E"/>
    <w:rsid w:val="004D4D4F"/>
    <w:rsid w:val="004D4ED0"/>
    <w:rsid w:val="004D4F2C"/>
    <w:rsid w:val="004D539B"/>
    <w:rsid w:val="004D5BB2"/>
    <w:rsid w:val="004D6366"/>
    <w:rsid w:val="004D6C00"/>
    <w:rsid w:val="004E03EE"/>
    <w:rsid w:val="004E11A7"/>
    <w:rsid w:val="004E11D2"/>
    <w:rsid w:val="004E1656"/>
    <w:rsid w:val="004E1DFD"/>
    <w:rsid w:val="004E23DD"/>
    <w:rsid w:val="004E2A8B"/>
    <w:rsid w:val="004E2D44"/>
    <w:rsid w:val="004E36F0"/>
    <w:rsid w:val="004E3A6E"/>
    <w:rsid w:val="004E3C03"/>
    <w:rsid w:val="004E3F35"/>
    <w:rsid w:val="004E4310"/>
    <w:rsid w:val="004E4A0A"/>
    <w:rsid w:val="004E5364"/>
    <w:rsid w:val="004E590F"/>
    <w:rsid w:val="004E5EBB"/>
    <w:rsid w:val="004E6072"/>
    <w:rsid w:val="004E64B3"/>
    <w:rsid w:val="004E6BE7"/>
    <w:rsid w:val="004E736B"/>
    <w:rsid w:val="004E76F3"/>
    <w:rsid w:val="004E7898"/>
    <w:rsid w:val="004E79AA"/>
    <w:rsid w:val="004E7B4E"/>
    <w:rsid w:val="004E7BC4"/>
    <w:rsid w:val="004F0449"/>
    <w:rsid w:val="004F06E3"/>
    <w:rsid w:val="004F088E"/>
    <w:rsid w:val="004F08A7"/>
    <w:rsid w:val="004F08E5"/>
    <w:rsid w:val="004F0996"/>
    <w:rsid w:val="004F148F"/>
    <w:rsid w:val="004F2150"/>
    <w:rsid w:val="004F27E2"/>
    <w:rsid w:val="004F2C27"/>
    <w:rsid w:val="004F2C31"/>
    <w:rsid w:val="004F2CAC"/>
    <w:rsid w:val="004F2E2D"/>
    <w:rsid w:val="004F2F8C"/>
    <w:rsid w:val="004F3660"/>
    <w:rsid w:val="004F384E"/>
    <w:rsid w:val="004F3DA4"/>
    <w:rsid w:val="004F4089"/>
    <w:rsid w:val="004F47F7"/>
    <w:rsid w:val="004F556B"/>
    <w:rsid w:val="004F59F8"/>
    <w:rsid w:val="004F650F"/>
    <w:rsid w:val="005009B1"/>
    <w:rsid w:val="00500BE5"/>
    <w:rsid w:val="00500E43"/>
    <w:rsid w:val="00501A57"/>
    <w:rsid w:val="00501ACA"/>
    <w:rsid w:val="00502023"/>
    <w:rsid w:val="005025B2"/>
    <w:rsid w:val="0050321C"/>
    <w:rsid w:val="00503310"/>
    <w:rsid w:val="005033A7"/>
    <w:rsid w:val="00503A0F"/>
    <w:rsid w:val="005040E8"/>
    <w:rsid w:val="00504557"/>
    <w:rsid w:val="005046E4"/>
    <w:rsid w:val="00504810"/>
    <w:rsid w:val="00504E36"/>
    <w:rsid w:val="00504FDA"/>
    <w:rsid w:val="005050DE"/>
    <w:rsid w:val="00505214"/>
    <w:rsid w:val="00505684"/>
    <w:rsid w:val="005058BC"/>
    <w:rsid w:val="005059ED"/>
    <w:rsid w:val="00505C70"/>
    <w:rsid w:val="005063DD"/>
    <w:rsid w:val="00506BD6"/>
    <w:rsid w:val="0051055E"/>
    <w:rsid w:val="0051098D"/>
    <w:rsid w:val="00511402"/>
    <w:rsid w:val="0051196F"/>
    <w:rsid w:val="005120E0"/>
    <w:rsid w:val="00512B61"/>
    <w:rsid w:val="0051327F"/>
    <w:rsid w:val="005132E6"/>
    <w:rsid w:val="00513CF0"/>
    <w:rsid w:val="005145A0"/>
    <w:rsid w:val="00514A1C"/>
    <w:rsid w:val="00514C3C"/>
    <w:rsid w:val="00517152"/>
    <w:rsid w:val="00517263"/>
    <w:rsid w:val="00517286"/>
    <w:rsid w:val="0052047F"/>
    <w:rsid w:val="00520550"/>
    <w:rsid w:val="005210EE"/>
    <w:rsid w:val="0052158E"/>
    <w:rsid w:val="00521E26"/>
    <w:rsid w:val="00522955"/>
    <w:rsid w:val="00522BB8"/>
    <w:rsid w:val="00525EAE"/>
    <w:rsid w:val="00525ECE"/>
    <w:rsid w:val="00526210"/>
    <w:rsid w:val="0052624F"/>
    <w:rsid w:val="00526370"/>
    <w:rsid w:val="005268D1"/>
    <w:rsid w:val="0052698F"/>
    <w:rsid w:val="005272E4"/>
    <w:rsid w:val="005273FA"/>
    <w:rsid w:val="00527622"/>
    <w:rsid w:val="005278FE"/>
    <w:rsid w:val="00527D07"/>
    <w:rsid w:val="00527FCD"/>
    <w:rsid w:val="005302F4"/>
    <w:rsid w:val="00530677"/>
    <w:rsid w:val="0053080B"/>
    <w:rsid w:val="00531012"/>
    <w:rsid w:val="0053109F"/>
    <w:rsid w:val="005314C6"/>
    <w:rsid w:val="005316B2"/>
    <w:rsid w:val="00531ABB"/>
    <w:rsid w:val="00532413"/>
    <w:rsid w:val="0053245C"/>
    <w:rsid w:val="005324DA"/>
    <w:rsid w:val="00532AF3"/>
    <w:rsid w:val="0053335A"/>
    <w:rsid w:val="00533849"/>
    <w:rsid w:val="00533AA0"/>
    <w:rsid w:val="00533B49"/>
    <w:rsid w:val="00533E43"/>
    <w:rsid w:val="0053471E"/>
    <w:rsid w:val="0053490F"/>
    <w:rsid w:val="00534B25"/>
    <w:rsid w:val="00534B29"/>
    <w:rsid w:val="00535E57"/>
    <w:rsid w:val="005365A1"/>
    <w:rsid w:val="00536680"/>
    <w:rsid w:val="0053690B"/>
    <w:rsid w:val="00536AFF"/>
    <w:rsid w:val="00536BFC"/>
    <w:rsid w:val="00536D7F"/>
    <w:rsid w:val="00537009"/>
    <w:rsid w:val="005371E9"/>
    <w:rsid w:val="00537677"/>
    <w:rsid w:val="0053769C"/>
    <w:rsid w:val="005401FB"/>
    <w:rsid w:val="00540201"/>
    <w:rsid w:val="00540350"/>
    <w:rsid w:val="0054074B"/>
    <w:rsid w:val="005413E3"/>
    <w:rsid w:val="00541444"/>
    <w:rsid w:val="005414BE"/>
    <w:rsid w:val="00541901"/>
    <w:rsid w:val="00541EA0"/>
    <w:rsid w:val="005426F1"/>
    <w:rsid w:val="005428B4"/>
    <w:rsid w:val="00542A22"/>
    <w:rsid w:val="00542DBC"/>
    <w:rsid w:val="00542EEE"/>
    <w:rsid w:val="0054393F"/>
    <w:rsid w:val="00544150"/>
    <w:rsid w:val="005442EA"/>
    <w:rsid w:val="00544349"/>
    <w:rsid w:val="005445F8"/>
    <w:rsid w:val="005447EB"/>
    <w:rsid w:val="00544A95"/>
    <w:rsid w:val="0054507F"/>
    <w:rsid w:val="0054529B"/>
    <w:rsid w:val="005458E4"/>
    <w:rsid w:val="00545AC6"/>
    <w:rsid w:val="00545E31"/>
    <w:rsid w:val="00546BB4"/>
    <w:rsid w:val="00547E8E"/>
    <w:rsid w:val="00550992"/>
    <w:rsid w:val="0055113B"/>
    <w:rsid w:val="005516E8"/>
    <w:rsid w:val="00551788"/>
    <w:rsid w:val="00551BB6"/>
    <w:rsid w:val="005520EB"/>
    <w:rsid w:val="00552726"/>
    <w:rsid w:val="00552CD9"/>
    <w:rsid w:val="005530B9"/>
    <w:rsid w:val="005550F0"/>
    <w:rsid w:val="00555B82"/>
    <w:rsid w:val="00555D44"/>
    <w:rsid w:val="00556A57"/>
    <w:rsid w:val="00556F92"/>
    <w:rsid w:val="00556FB9"/>
    <w:rsid w:val="00556FD9"/>
    <w:rsid w:val="00557E7F"/>
    <w:rsid w:val="0056021C"/>
    <w:rsid w:val="0056098C"/>
    <w:rsid w:val="005619F8"/>
    <w:rsid w:val="005622AB"/>
    <w:rsid w:val="005628F9"/>
    <w:rsid w:val="005635E5"/>
    <w:rsid w:val="00563C17"/>
    <w:rsid w:val="0056476A"/>
    <w:rsid w:val="00564FE5"/>
    <w:rsid w:val="00565704"/>
    <w:rsid w:val="00567D0E"/>
    <w:rsid w:val="00567D88"/>
    <w:rsid w:val="00571A39"/>
    <w:rsid w:val="005725F6"/>
    <w:rsid w:val="00572BC1"/>
    <w:rsid w:val="00572DCC"/>
    <w:rsid w:val="00572E2D"/>
    <w:rsid w:val="00573321"/>
    <w:rsid w:val="00573839"/>
    <w:rsid w:val="005742AF"/>
    <w:rsid w:val="0057472B"/>
    <w:rsid w:val="005747B8"/>
    <w:rsid w:val="00574B45"/>
    <w:rsid w:val="00574D9A"/>
    <w:rsid w:val="00574EA4"/>
    <w:rsid w:val="0057582D"/>
    <w:rsid w:val="00575A3D"/>
    <w:rsid w:val="00576025"/>
    <w:rsid w:val="00576D73"/>
    <w:rsid w:val="00577027"/>
    <w:rsid w:val="00577457"/>
    <w:rsid w:val="00577A9C"/>
    <w:rsid w:val="005800B7"/>
    <w:rsid w:val="005811B9"/>
    <w:rsid w:val="00581F93"/>
    <w:rsid w:val="00582F24"/>
    <w:rsid w:val="00582F3E"/>
    <w:rsid w:val="00583241"/>
    <w:rsid w:val="005837D2"/>
    <w:rsid w:val="00583B15"/>
    <w:rsid w:val="00584096"/>
    <w:rsid w:val="00584BF9"/>
    <w:rsid w:val="00584FED"/>
    <w:rsid w:val="00585D24"/>
    <w:rsid w:val="0058604B"/>
    <w:rsid w:val="00586D10"/>
    <w:rsid w:val="00587492"/>
    <w:rsid w:val="005875D2"/>
    <w:rsid w:val="00587BC9"/>
    <w:rsid w:val="00587BEE"/>
    <w:rsid w:val="00587CC9"/>
    <w:rsid w:val="00590185"/>
    <w:rsid w:val="0059075B"/>
    <w:rsid w:val="00590EEF"/>
    <w:rsid w:val="005910FC"/>
    <w:rsid w:val="00591A47"/>
    <w:rsid w:val="00592236"/>
    <w:rsid w:val="00592314"/>
    <w:rsid w:val="005923A4"/>
    <w:rsid w:val="005926C9"/>
    <w:rsid w:val="00592BE0"/>
    <w:rsid w:val="00593439"/>
    <w:rsid w:val="005935FD"/>
    <w:rsid w:val="00593A39"/>
    <w:rsid w:val="00594130"/>
    <w:rsid w:val="005944C0"/>
    <w:rsid w:val="005946B7"/>
    <w:rsid w:val="005961FE"/>
    <w:rsid w:val="005963EF"/>
    <w:rsid w:val="00596982"/>
    <w:rsid w:val="005970DA"/>
    <w:rsid w:val="005976BC"/>
    <w:rsid w:val="00597727"/>
    <w:rsid w:val="00597B62"/>
    <w:rsid w:val="005A0419"/>
    <w:rsid w:val="005A062A"/>
    <w:rsid w:val="005A098A"/>
    <w:rsid w:val="005A0EE0"/>
    <w:rsid w:val="005A121E"/>
    <w:rsid w:val="005A13D5"/>
    <w:rsid w:val="005A1533"/>
    <w:rsid w:val="005A188A"/>
    <w:rsid w:val="005A25BC"/>
    <w:rsid w:val="005A2E39"/>
    <w:rsid w:val="005A2FAB"/>
    <w:rsid w:val="005A532D"/>
    <w:rsid w:val="005A5577"/>
    <w:rsid w:val="005A5BEF"/>
    <w:rsid w:val="005A62D2"/>
    <w:rsid w:val="005A631F"/>
    <w:rsid w:val="005A69B5"/>
    <w:rsid w:val="005A6AD8"/>
    <w:rsid w:val="005A6CBE"/>
    <w:rsid w:val="005A6E49"/>
    <w:rsid w:val="005A7A27"/>
    <w:rsid w:val="005A7A9B"/>
    <w:rsid w:val="005A7CB8"/>
    <w:rsid w:val="005A7DCF"/>
    <w:rsid w:val="005B0742"/>
    <w:rsid w:val="005B0B79"/>
    <w:rsid w:val="005B165A"/>
    <w:rsid w:val="005B186D"/>
    <w:rsid w:val="005B1F13"/>
    <w:rsid w:val="005B221E"/>
    <w:rsid w:val="005B26E3"/>
    <w:rsid w:val="005B2761"/>
    <w:rsid w:val="005B32DD"/>
    <w:rsid w:val="005B3414"/>
    <w:rsid w:val="005B349B"/>
    <w:rsid w:val="005B3635"/>
    <w:rsid w:val="005B3C30"/>
    <w:rsid w:val="005B3C4E"/>
    <w:rsid w:val="005B40A7"/>
    <w:rsid w:val="005B4A5E"/>
    <w:rsid w:val="005B5757"/>
    <w:rsid w:val="005B5770"/>
    <w:rsid w:val="005B58AB"/>
    <w:rsid w:val="005B5DA8"/>
    <w:rsid w:val="005B600F"/>
    <w:rsid w:val="005B6CC5"/>
    <w:rsid w:val="005B72BE"/>
    <w:rsid w:val="005B78CE"/>
    <w:rsid w:val="005B7D0E"/>
    <w:rsid w:val="005B7D63"/>
    <w:rsid w:val="005C02AF"/>
    <w:rsid w:val="005C0F99"/>
    <w:rsid w:val="005C1DCF"/>
    <w:rsid w:val="005C230B"/>
    <w:rsid w:val="005C289D"/>
    <w:rsid w:val="005C40BB"/>
    <w:rsid w:val="005C42FA"/>
    <w:rsid w:val="005C502B"/>
    <w:rsid w:val="005C594E"/>
    <w:rsid w:val="005C62D0"/>
    <w:rsid w:val="005C6428"/>
    <w:rsid w:val="005C659C"/>
    <w:rsid w:val="005C697A"/>
    <w:rsid w:val="005C7526"/>
    <w:rsid w:val="005C7551"/>
    <w:rsid w:val="005C7603"/>
    <w:rsid w:val="005C7CA8"/>
    <w:rsid w:val="005C7F33"/>
    <w:rsid w:val="005D0F53"/>
    <w:rsid w:val="005D105E"/>
    <w:rsid w:val="005D132B"/>
    <w:rsid w:val="005D1A69"/>
    <w:rsid w:val="005D1B1A"/>
    <w:rsid w:val="005D23EF"/>
    <w:rsid w:val="005D2641"/>
    <w:rsid w:val="005D3111"/>
    <w:rsid w:val="005D32F4"/>
    <w:rsid w:val="005D47B7"/>
    <w:rsid w:val="005D4855"/>
    <w:rsid w:val="005D4881"/>
    <w:rsid w:val="005D4955"/>
    <w:rsid w:val="005D5005"/>
    <w:rsid w:val="005D5143"/>
    <w:rsid w:val="005D55DB"/>
    <w:rsid w:val="005D5849"/>
    <w:rsid w:val="005D5F49"/>
    <w:rsid w:val="005D605B"/>
    <w:rsid w:val="005D6209"/>
    <w:rsid w:val="005D6291"/>
    <w:rsid w:val="005D642B"/>
    <w:rsid w:val="005D6913"/>
    <w:rsid w:val="005D6990"/>
    <w:rsid w:val="005D6AE1"/>
    <w:rsid w:val="005D6B88"/>
    <w:rsid w:val="005D6C21"/>
    <w:rsid w:val="005D773F"/>
    <w:rsid w:val="005D7AC7"/>
    <w:rsid w:val="005E025C"/>
    <w:rsid w:val="005E03D2"/>
    <w:rsid w:val="005E04FD"/>
    <w:rsid w:val="005E072A"/>
    <w:rsid w:val="005E0762"/>
    <w:rsid w:val="005E0E83"/>
    <w:rsid w:val="005E14FE"/>
    <w:rsid w:val="005E207A"/>
    <w:rsid w:val="005E215B"/>
    <w:rsid w:val="005E23BF"/>
    <w:rsid w:val="005E2D78"/>
    <w:rsid w:val="005E3128"/>
    <w:rsid w:val="005E38D9"/>
    <w:rsid w:val="005E3A7D"/>
    <w:rsid w:val="005E3CC5"/>
    <w:rsid w:val="005E3D17"/>
    <w:rsid w:val="005E3EA0"/>
    <w:rsid w:val="005E41C0"/>
    <w:rsid w:val="005E44A8"/>
    <w:rsid w:val="005E58C1"/>
    <w:rsid w:val="005E5917"/>
    <w:rsid w:val="005E68B7"/>
    <w:rsid w:val="005E760D"/>
    <w:rsid w:val="005E7AF5"/>
    <w:rsid w:val="005F077E"/>
    <w:rsid w:val="005F17DC"/>
    <w:rsid w:val="005F18D6"/>
    <w:rsid w:val="005F1A09"/>
    <w:rsid w:val="005F1AD4"/>
    <w:rsid w:val="005F2397"/>
    <w:rsid w:val="005F2F0D"/>
    <w:rsid w:val="005F31A1"/>
    <w:rsid w:val="005F3325"/>
    <w:rsid w:val="005F3552"/>
    <w:rsid w:val="005F4033"/>
    <w:rsid w:val="005F487F"/>
    <w:rsid w:val="005F4AEE"/>
    <w:rsid w:val="005F61D0"/>
    <w:rsid w:val="005F6970"/>
    <w:rsid w:val="005F6A6F"/>
    <w:rsid w:val="005F72E1"/>
    <w:rsid w:val="005F7778"/>
    <w:rsid w:val="005F77B3"/>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7D3"/>
    <w:rsid w:val="00603B4F"/>
    <w:rsid w:val="00604263"/>
    <w:rsid w:val="0060438A"/>
    <w:rsid w:val="00605FD7"/>
    <w:rsid w:val="00606077"/>
    <w:rsid w:val="006060D1"/>
    <w:rsid w:val="00611026"/>
    <w:rsid w:val="006115FC"/>
    <w:rsid w:val="00611E23"/>
    <w:rsid w:val="00611E56"/>
    <w:rsid w:val="00611E94"/>
    <w:rsid w:val="00612017"/>
    <w:rsid w:val="00612BCB"/>
    <w:rsid w:val="00612EB7"/>
    <w:rsid w:val="00613946"/>
    <w:rsid w:val="00613AC7"/>
    <w:rsid w:val="00613AC9"/>
    <w:rsid w:val="00614473"/>
    <w:rsid w:val="00615060"/>
    <w:rsid w:val="00615BF7"/>
    <w:rsid w:val="00615DB7"/>
    <w:rsid w:val="00615EAA"/>
    <w:rsid w:val="00615F7B"/>
    <w:rsid w:val="0061635D"/>
    <w:rsid w:val="00617753"/>
    <w:rsid w:val="006178DD"/>
    <w:rsid w:val="00617AA0"/>
    <w:rsid w:val="00617D75"/>
    <w:rsid w:val="006200B2"/>
    <w:rsid w:val="00620254"/>
    <w:rsid w:val="0062071D"/>
    <w:rsid w:val="00620E4B"/>
    <w:rsid w:val="00620F42"/>
    <w:rsid w:val="00621045"/>
    <w:rsid w:val="00621480"/>
    <w:rsid w:val="0062175D"/>
    <w:rsid w:val="006218C8"/>
    <w:rsid w:val="00621983"/>
    <w:rsid w:val="00621E1E"/>
    <w:rsid w:val="00621E2A"/>
    <w:rsid w:val="00622131"/>
    <w:rsid w:val="00622675"/>
    <w:rsid w:val="006226C7"/>
    <w:rsid w:val="00622772"/>
    <w:rsid w:val="006230F3"/>
    <w:rsid w:val="00623A23"/>
    <w:rsid w:val="00623F30"/>
    <w:rsid w:val="00624646"/>
    <w:rsid w:val="006247AA"/>
    <w:rsid w:val="00624E87"/>
    <w:rsid w:val="0062571D"/>
    <w:rsid w:val="00625B2B"/>
    <w:rsid w:val="006261DC"/>
    <w:rsid w:val="00626CDB"/>
    <w:rsid w:val="00626E98"/>
    <w:rsid w:val="006274ED"/>
    <w:rsid w:val="00627658"/>
    <w:rsid w:val="00627EB1"/>
    <w:rsid w:val="00627F71"/>
    <w:rsid w:val="00630399"/>
    <w:rsid w:val="00630AE6"/>
    <w:rsid w:val="006312FA"/>
    <w:rsid w:val="006326F7"/>
    <w:rsid w:val="006328CD"/>
    <w:rsid w:val="006333DE"/>
    <w:rsid w:val="00633CCA"/>
    <w:rsid w:val="00634393"/>
    <w:rsid w:val="00634B89"/>
    <w:rsid w:val="00634BE1"/>
    <w:rsid w:val="006356F0"/>
    <w:rsid w:val="00635952"/>
    <w:rsid w:val="0063596D"/>
    <w:rsid w:val="00635DF1"/>
    <w:rsid w:val="006362BC"/>
    <w:rsid w:val="006363A0"/>
    <w:rsid w:val="00636BFD"/>
    <w:rsid w:val="00637A63"/>
    <w:rsid w:val="0064075A"/>
    <w:rsid w:val="006409BC"/>
    <w:rsid w:val="00640F2E"/>
    <w:rsid w:val="00641948"/>
    <w:rsid w:val="00641B8D"/>
    <w:rsid w:val="00642066"/>
    <w:rsid w:val="00642072"/>
    <w:rsid w:val="00642370"/>
    <w:rsid w:val="00643147"/>
    <w:rsid w:val="00643B57"/>
    <w:rsid w:val="00644E0A"/>
    <w:rsid w:val="0064553B"/>
    <w:rsid w:val="00645A28"/>
    <w:rsid w:val="00645C74"/>
    <w:rsid w:val="00646EC2"/>
    <w:rsid w:val="00647783"/>
    <w:rsid w:val="00647B6D"/>
    <w:rsid w:val="00650029"/>
    <w:rsid w:val="0065017D"/>
    <w:rsid w:val="00650831"/>
    <w:rsid w:val="00650922"/>
    <w:rsid w:val="006511E1"/>
    <w:rsid w:val="0065164F"/>
    <w:rsid w:val="00651B84"/>
    <w:rsid w:val="006524F3"/>
    <w:rsid w:val="006536C2"/>
    <w:rsid w:val="00653A16"/>
    <w:rsid w:val="00653A66"/>
    <w:rsid w:val="00654026"/>
    <w:rsid w:val="00654712"/>
    <w:rsid w:val="00654967"/>
    <w:rsid w:val="00654AD7"/>
    <w:rsid w:val="00655760"/>
    <w:rsid w:val="006557EF"/>
    <w:rsid w:val="006559E5"/>
    <w:rsid w:val="00656AA2"/>
    <w:rsid w:val="00657C28"/>
    <w:rsid w:val="00660523"/>
    <w:rsid w:val="00660527"/>
    <w:rsid w:val="00660585"/>
    <w:rsid w:val="0066077A"/>
    <w:rsid w:val="00661C0F"/>
    <w:rsid w:val="00661F0F"/>
    <w:rsid w:val="00662285"/>
    <w:rsid w:val="006625B8"/>
    <w:rsid w:val="006629E2"/>
    <w:rsid w:val="00662D33"/>
    <w:rsid w:val="006639F1"/>
    <w:rsid w:val="006644D9"/>
    <w:rsid w:val="00665271"/>
    <w:rsid w:val="00665286"/>
    <w:rsid w:val="0066592C"/>
    <w:rsid w:val="0066604C"/>
    <w:rsid w:val="006666A6"/>
    <w:rsid w:val="0066681B"/>
    <w:rsid w:val="00667BD8"/>
    <w:rsid w:val="00667BEF"/>
    <w:rsid w:val="00667EBD"/>
    <w:rsid w:val="00670622"/>
    <w:rsid w:val="00670864"/>
    <w:rsid w:val="00670C11"/>
    <w:rsid w:val="00671002"/>
    <w:rsid w:val="0067146F"/>
    <w:rsid w:val="00673001"/>
    <w:rsid w:val="006730D9"/>
    <w:rsid w:val="00673A5F"/>
    <w:rsid w:val="00674100"/>
    <w:rsid w:val="006745F8"/>
    <w:rsid w:val="00674E86"/>
    <w:rsid w:val="006751D7"/>
    <w:rsid w:val="00675469"/>
    <w:rsid w:val="0067547F"/>
    <w:rsid w:val="0067582D"/>
    <w:rsid w:val="0067598C"/>
    <w:rsid w:val="00675A86"/>
    <w:rsid w:val="0067720E"/>
    <w:rsid w:val="0067760E"/>
    <w:rsid w:val="00677C06"/>
    <w:rsid w:val="006805EA"/>
    <w:rsid w:val="00680DC5"/>
    <w:rsid w:val="00680EE0"/>
    <w:rsid w:val="00681D8D"/>
    <w:rsid w:val="00681F34"/>
    <w:rsid w:val="0068240F"/>
    <w:rsid w:val="006825DD"/>
    <w:rsid w:val="006832B5"/>
    <w:rsid w:val="0068386D"/>
    <w:rsid w:val="00684C25"/>
    <w:rsid w:val="00685477"/>
    <w:rsid w:val="00685A3C"/>
    <w:rsid w:val="00685DED"/>
    <w:rsid w:val="006861C3"/>
    <w:rsid w:val="006869C4"/>
    <w:rsid w:val="00686BA1"/>
    <w:rsid w:val="00687237"/>
    <w:rsid w:val="0068772E"/>
    <w:rsid w:val="006878E8"/>
    <w:rsid w:val="00687950"/>
    <w:rsid w:val="006900C2"/>
    <w:rsid w:val="006901DE"/>
    <w:rsid w:val="0069052D"/>
    <w:rsid w:val="00690DAB"/>
    <w:rsid w:val="00690E9A"/>
    <w:rsid w:val="006914DE"/>
    <w:rsid w:val="00691911"/>
    <w:rsid w:val="00691EFD"/>
    <w:rsid w:val="006931C9"/>
    <w:rsid w:val="00693685"/>
    <w:rsid w:val="00693E19"/>
    <w:rsid w:val="0069420E"/>
    <w:rsid w:val="006953D2"/>
    <w:rsid w:val="00695895"/>
    <w:rsid w:val="00695919"/>
    <w:rsid w:val="00695B83"/>
    <w:rsid w:val="00695FD0"/>
    <w:rsid w:val="006960F6"/>
    <w:rsid w:val="00697D8B"/>
    <w:rsid w:val="00697E2B"/>
    <w:rsid w:val="006A0526"/>
    <w:rsid w:val="006A0D17"/>
    <w:rsid w:val="006A1272"/>
    <w:rsid w:val="006A1D77"/>
    <w:rsid w:val="006A1DE0"/>
    <w:rsid w:val="006A2021"/>
    <w:rsid w:val="006A20FF"/>
    <w:rsid w:val="006A2258"/>
    <w:rsid w:val="006A2B33"/>
    <w:rsid w:val="006A3E71"/>
    <w:rsid w:val="006A4262"/>
    <w:rsid w:val="006A4419"/>
    <w:rsid w:val="006A5618"/>
    <w:rsid w:val="006A5FCF"/>
    <w:rsid w:val="006A61CB"/>
    <w:rsid w:val="006A6359"/>
    <w:rsid w:val="006A6405"/>
    <w:rsid w:val="006A6900"/>
    <w:rsid w:val="006A708F"/>
    <w:rsid w:val="006A7912"/>
    <w:rsid w:val="006A7C50"/>
    <w:rsid w:val="006A7DE5"/>
    <w:rsid w:val="006B001E"/>
    <w:rsid w:val="006B10CB"/>
    <w:rsid w:val="006B1CF9"/>
    <w:rsid w:val="006B2056"/>
    <w:rsid w:val="006B2143"/>
    <w:rsid w:val="006B23EA"/>
    <w:rsid w:val="006B2A19"/>
    <w:rsid w:val="006B2ED7"/>
    <w:rsid w:val="006B3497"/>
    <w:rsid w:val="006B380F"/>
    <w:rsid w:val="006B41D2"/>
    <w:rsid w:val="006B43DA"/>
    <w:rsid w:val="006B4862"/>
    <w:rsid w:val="006B4991"/>
    <w:rsid w:val="006B4C8D"/>
    <w:rsid w:val="006B4EA8"/>
    <w:rsid w:val="006B590E"/>
    <w:rsid w:val="006B5F8A"/>
    <w:rsid w:val="006B670A"/>
    <w:rsid w:val="006B6C42"/>
    <w:rsid w:val="006B6C86"/>
    <w:rsid w:val="006B6CA2"/>
    <w:rsid w:val="006B7271"/>
    <w:rsid w:val="006B7563"/>
    <w:rsid w:val="006B76D7"/>
    <w:rsid w:val="006B7760"/>
    <w:rsid w:val="006B77A6"/>
    <w:rsid w:val="006B7A3D"/>
    <w:rsid w:val="006B7A5E"/>
    <w:rsid w:val="006B7CAD"/>
    <w:rsid w:val="006C0E46"/>
    <w:rsid w:val="006C1654"/>
    <w:rsid w:val="006C24D1"/>
    <w:rsid w:val="006C268A"/>
    <w:rsid w:val="006C29C5"/>
    <w:rsid w:val="006C3D72"/>
    <w:rsid w:val="006C3E49"/>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3D8F"/>
    <w:rsid w:val="006D4178"/>
    <w:rsid w:val="006D423A"/>
    <w:rsid w:val="006D4D1A"/>
    <w:rsid w:val="006D5C3A"/>
    <w:rsid w:val="006D6772"/>
    <w:rsid w:val="006D6B15"/>
    <w:rsid w:val="006D74E5"/>
    <w:rsid w:val="006D7618"/>
    <w:rsid w:val="006D76F7"/>
    <w:rsid w:val="006D7C75"/>
    <w:rsid w:val="006E0139"/>
    <w:rsid w:val="006E1420"/>
    <w:rsid w:val="006E185B"/>
    <w:rsid w:val="006E1E34"/>
    <w:rsid w:val="006E25C3"/>
    <w:rsid w:val="006E2A84"/>
    <w:rsid w:val="006E2CC3"/>
    <w:rsid w:val="006E342B"/>
    <w:rsid w:val="006E3583"/>
    <w:rsid w:val="006E379F"/>
    <w:rsid w:val="006E3BAB"/>
    <w:rsid w:val="006E3F83"/>
    <w:rsid w:val="006E451D"/>
    <w:rsid w:val="006E48C5"/>
    <w:rsid w:val="006E5065"/>
    <w:rsid w:val="006E5116"/>
    <w:rsid w:val="006E5AE7"/>
    <w:rsid w:val="006E60DD"/>
    <w:rsid w:val="006E6474"/>
    <w:rsid w:val="006E647A"/>
    <w:rsid w:val="006E68D1"/>
    <w:rsid w:val="006E7160"/>
    <w:rsid w:val="006E76F2"/>
    <w:rsid w:val="006E785F"/>
    <w:rsid w:val="006F0224"/>
    <w:rsid w:val="006F0588"/>
    <w:rsid w:val="006F0716"/>
    <w:rsid w:val="006F09CE"/>
    <w:rsid w:val="006F0B9B"/>
    <w:rsid w:val="006F0BCF"/>
    <w:rsid w:val="006F28C0"/>
    <w:rsid w:val="006F29DE"/>
    <w:rsid w:val="006F3677"/>
    <w:rsid w:val="006F46F2"/>
    <w:rsid w:val="006F4E32"/>
    <w:rsid w:val="006F5313"/>
    <w:rsid w:val="006F56F6"/>
    <w:rsid w:val="006F5A8B"/>
    <w:rsid w:val="006F5FCB"/>
    <w:rsid w:val="006F6466"/>
    <w:rsid w:val="006F6695"/>
    <w:rsid w:val="006F67CE"/>
    <w:rsid w:val="006F708C"/>
    <w:rsid w:val="007002C9"/>
    <w:rsid w:val="00700E47"/>
    <w:rsid w:val="00701562"/>
    <w:rsid w:val="00701580"/>
    <w:rsid w:val="007015A1"/>
    <w:rsid w:val="007018FC"/>
    <w:rsid w:val="007019E0"/>
    <w:rsid w:val="00701FB6"/>
    <w:rsid w:val="0070224C"/>
    <w:rsid w:val="00703160"/>
    <w:rsid w:val="00703298"/>
    <w:rsid w:val="007033B3"/>
    <w:rsid w:val="00703941"/>
    <w:rsid w:val="00703A5F"/>
    <w:rsid w:val="007048E8"/>
    <w:rsid w:val="00705BC3"/>
    <w:rsid w:val="00705C29"/>
    <w:rsid w:val="00706002"/>
    <w:rsid w:val="00706169"/>
    <w:rsid w:val="00706321"/>
    <w:rsid w:val="00706911"/>
    <w:rsid w:val="007069A0"/>
    <w:rsid w:val="0070766D"/>
    <w:rsid w:val="00707939"/>
    <w:rsid w:val="007079B5"/>
    <w:rsid w:val="00707F21"/>
    <w:rsid w:val="007102E3"/>
    <w:rsid w:val="00710976"/>
    <w:rsid w:val="00712717"/>
    <w:rsid w:val="00712F17"/>
    <w:rsid w:val="00712F91"/>
    <w:rsid w:val="00713125"/>
    <w:rsid w:val="007138CB"/>
    <w:rsid w:val="007146E2"/>
    <w:rsid w:val="00714BB4"/>
    <w:rsid w:val="00714F25"/>
    <w:rsid w:val="00715364"/>
    <w:rsid w:val="007159D6"/>
    <w:rsid w:val="007160DB"/>
    <w:rsid w:val="00716870"/>
    <w:rsid w:val="007169C1"/>
    <w:rsid w:val="00716A84"/>
    <w:rsid w:val="00716ACF"/>
    <w:rsid w:val="007170C0"/>
    <w:rsid w:val="00717906"/>
    <w:rsid w:val="00717E13"/>
    <w:rsid w:val="00720517"/>
    <w:rsid w:val="00720A7E"/>
    <w:rsid w:val="00721295"/>
    <w:rsid w:val="007217AC"/>
    <w:rsid w:val="007219B1"/>
    <w:rsid w:val="00721BF4"/>
    <w:rsid w:val="007229CB"/>
    <w:rsid w:val="00722FA3"/>
    <w:rsid w:val="0072356E"/>
    <w:rsid w:val="0072399D"/>
    <w:rsid w:val="007240F8"/>
    <w:rsid w:val="00724626"/>
    <w:rsid w:val="00725598"/>
    <w:rsid w:val="0072563C"/>
    <w:rsid w:val="00725B55"/>
    <w:rsid w:val="0072774B"/>
    <w:rsid w:val="00727788"/>
    <w:rsid w:val="00727F73"/>
    <w:rsid w:val="007315A0"/>
    <w:rsid w:val="00731CAC"/>
    <w:rsid w:val="00732341"/>
    <w:rsid w:val="00732637"/>
    <w:rsid w:val="00732A64"/>
    <w:rsid w:val="0073330C"/>
    <w:rsid w:val="00733417"/>
    <w:rsid w:val="00734341"/>
    <w:rsid w:val="00734A79"/>
    <w:rsid w:val="00735106"/>
    <w:rsid w:val="007358BB"/>
    <w:rsid w:val="0073610D"/>
    <w:rsid w:val="007368EC"/>
    <w:rsid w:val="00736A2B"/>
    <w:rsid w:val="007370AB"/>
    <w:rsid w:val="00737A81"/>
    <w:rsid w:val="00737AC2"/>
    <w:rsid w:val="00737C0F"/>
    <w:rsid w:val="00740171"/>
    <w:rsid w:val="00740B87"/>
    <w:rsid w:val="00741067"/>
    <w:rsid w:val="0074135C"/>
    <w:rsid w:val="0074161C"/>
    <w:rsid w:val="00741926"/>
    <w:rsid w:val="00742209"/>
    <w:rsid w:val="007423CC"/>
    <w:rsid w:val="00742605"/>
    <w:rsid w:val="00742762"/>
    <w:rsid w:val="00742914"/>
    <w:rsid w:val="007432C9"/>
    <w:rsid w:val="00743457"/>
    <w:rsid w:val="00743EC7"/>
    <w:rsid w:val="007441D4"/>
    <w:rsid w:val="00744630"/>
    <w:rsid w:val="007447AD"/>
    <w:rsid w:val="00744F4C"/>
    <w:rsid w:val="00745574"/>
    <w:rsid w:val="00745C35"/>
    <w:rsid w:val="007463A3"/>
    <w:rsid w:val="00746E93"/>
    <w:rsid w:val="00747011"/>
    <w:rsid w:val="00747350"/>
    <w:rsid w:val="007473A3"/>
    <w:rsid w:val="00750551"/>
    <w:rsid w:val="00750B1F"/>
    <w:rsid w:val="00750C9C"/>
    <w:rsid w:val="00751416"/>
    <w:rsid w:val="007516DB"/>
    <w:rsid w:val="00751A9D"/>
    <w:rsid w:val="00751CD1"/>
    <w:rsid w:val="0075224F"/>
    <w:rsid w:val="00752363"/>
    <w:rsid w:val="00752539"/>
    <w:rsid w:val="00752561"/>
    <w:rsid w:val="0075383E"/>
    <w:rsid w:val="00753BF8"/>
    <w:rsid w:val="00754008"/>
    <w:rsid w:val="007546E9"/>
    <w:rsid w:val="00754A62"/>
    <w:rsid w:val="00754DE6"/>
    <w:rsid w:val="00754E46"/>
    <w:rsid w:val="00755719"/>
    <w:rsid w:val="007557A9"/>
    <w:rsid w:val="0075587A"/>
    <w:rsid w:val="00755A75"/>
    <w:rsid w:val="00756007"/>
    <w:rsid w:val="00756B7C"/>
    <w:rsid w:val="00756EB3"/>
    <w:rsid w:val="007602D8"/>
    <w:rsid w:val="0076118B"/>
    <w:rsid w:val="007612BB"/>
    <w:rsid w:val="007615D4"/>
    <w:rsid w:val="007619C3"/>
    <w:rsid w:val="00762C99"/>
    <w:rsid w:val="00762D32"/>
    <w:rsid w:val="00762E81"/>
    <w:rsid w:val="00763BB2"/>
    <w:rsid w:val="007644D9"/>
    <w:rsid w:val="0076469D"/>
    <w:rsid w:val="0076497C"/>
    <w:rsid w:val="007649B1"/>
    <w:rsid w:val="00764B80"/>
    <w:rsid w:val="00764CCD"/>
    <w:rsid w:val="0076500E"/>
    <w:rsid w:val="0076502B"/>
    <w:rsid w:val="00765B77"/>
    <w:rsid w:val="00765FF4"/>
    <w:rsid w:val="0076656B"/>
    <w:rsid w:val="00767D15"/>
    <w:rsid w:val="00767E54"/>
    <w:rsid w:val="00770B27"/>
    <w:rsid w:val="0077180C"/>
    <w:rsid w:val="00771C3D"/>
    <w:rsid w:val="00771DD0"/>
    <w:rsid w:val="007724FA"/>
    <w:rsid w:val="0077254B"/>
    <w:rsid w:val="00772616"/>
    <w:rsid w:val="00772BEA"/>
    <w:rsid w:val="007730C0"/>
    <w:rsid w:val="0077358E"/>
    <w:rsid w:val="00774A32"/>
    <w:rsid w:val="00774A7D"/>
    <w:rsid w:val="007751AA"/>
    <w:rsid w:val="00775CBC"/>
    <w:rsid w:val="00775D81"/>
    <w:rsid w:val="007769C4"/>
    <w:rsid w:val="00776EB3"/>
    <w:rsid w:val="00776F3C"/>
    <w:rsid w:val="00776FBC"/>
    <w:rsid w:val="007770B6"/>
    <w:rsid w:val="00777B5E"/>
    <w:rsid w:val="00777F15"/>
    <w:rsid w:val="00777F54"/>
    <w:rsid w:val="0078071D"/>
    <w:rsid w:val="00781959"/>
    <w:rsid w:val="00781A6A"/>
    <w:rsid w:val="00781B33"/>
    <w:rsid w:val="00781CBF"/>
    <w:rsid w:val="00781EB8"/>
    <w:rsid w:val="0078234F"/>
    <w:rsid w:val="0078305A"/>
    <w:rsid w:val="0078316B"/>
    <w:rsid w:val="00783C8C"/>
    <w:rsid w:val="00783E90"/>
    <w:rsid w:val="00783EAD"/>
    <w:rsid w:val="007844A2"/>
    <w:rsid w:val="007844D5"/>
    <w:rsid w:val="00784641"/>
    <w:rsid w:val="00784DDC"/>
    <w:rsid w:val="00784F33"/>
    <w:rsid w:val="00785052"/>
    <w:rsid w:val="007856C6"/>
    <w:rsid w:val="0078589E"/>
    <w:rsid w:val="00785F10"/>
    <w:rsid w:val="0078617C"/>
    <w:rsid w:val="00786B61"/>
    <w:rsid w:val="007879A8"/>
    <w:rsid w:val="007902A3"/>
    <w:rsid w:val="007902F3"/>
    <w:rsid w:val="0079089F"/>
    <w:rsid w:val="00790B23"/>
    <w:rsid w:val="00791A51"/>
    <w:rsid w:val="00791B11"/>
    <w:rsid w:val="007923FC"/>
    <w:rsid w:val="007934B9"/>
    <w:rsid w:val="007934CA"/>
    <w:rsid w:val="007938E7"/>
    <w:rsid w:val="00793967"/>
    <w:rsid w:val="00793E7A"/>
    <w:rsid w:val="007948BB"/>
    <w:rsid w:val="00795EB4"/>
    <w:rsid w:val="00796000"/>
    <w:rsid w:val="0079603B"/>
    <w:rsid w:val="00796311"/>
    <w:rsid w:val="007969EC"/>
    <w:rsid w:val="00796F58"/>
    <w:rsid w:val="0079785B"/>
    <w:rsid w:val="00797E5F"/>
    <w:rsid w:val="007A023C"/>
    <w:rsid w:val="007A082D"/>
    <w:rsid w:val="007A0B00"/>
    <w:rsid w:val="007A0DB0"/>
    <w:rsid w:val="007A1262"/>
    <w:rsid w:val="007A166C"/>
    <w:rsid w:val="007A1799"/>
    <w:rsid w:val="007A1BD5"/>
    <w:rsid w:val="007A20DF"/>
    <w:rsid w:val="007A232C"/>
    <w:rsid w:val="007A3A27"/>
    <w:rsid w:val="007A3A43"/>
    <w:rsid w:val="007A3BE2"/>
    <w:rsid w:val="007A3E2E"/>
    <w:rsid w:val="007A4587"/>
    <w:rsid w:val="007A46B3"/>
    <w:rsid w:val="007A4B04"/>
    <w:rsid w:val="007A5301"/>
    <w:rsid w:val="007A5363"/>
    <w:rsid w:val="007A5540"/>
    <w:rsid w:val="007A5724"/>
    <w:rsid w:val="007A5E9D"/>
    <w:rsid w:val="007A6B32"/>
    <w:rsid w:val="007A6B8B"/>
    <w:rsid w:val="007A703F"/>
    <w:rsid w:val="007A71D5"/>
    <w:rsid w:val="007B00B6"/>
    <w:rsid w:val="007B04FD"/>
    <w:rsid w:val="007B091F"/>
    <w:rsid w:val="007B12C1"/>
    <w:rsid w:val="007B137C"/>
    <w:rsid w:val="007B14F9"/>
    <w:rsid w:val="007B1704"/>
    <w:rsid w:val="007B2178"/>
    <w:rsid w:val="007B22C0"/>
    <w:rsid w:val="007B2EA8"/>
    <w:rsid w:val="007B2F69"/>
    <w:rsid w:val="007B3F8B"/>
    <w:rsid w:val="007B4C54"/>
    <w:rsid w:val="007B4E2F"/>
    <w:rsid w:val="007B5916"/>
    <w:rsid w:val="007B5C6B"/>
    <w:rsid w:val="007B5E2F"/>
    <w:rsid w:val="007B611C"/>
    <w:rsid w:val="007B6199"/>
    <w:rsid w:val="007B62FD"/>
    <w:rsid w:val="007B63EC"/>
    <w:rsid w:val="007B6BC4"/>
    <w:rsid w:val="007B790B"/>
    <w:rsid w:val="007B7C48"/>
    <w:rsid w:val="007B7D4E"/>
    <w:rsid w:val="007B7F95"/>
    <w:rsid w:val="007C0609"/>
    <w:rsid w:val="007C07D4"/>
    <w:rsid w:val="007C19DC"/>
    <w:rsid w:val="007C2230"/>
    <w:rsid w:val="007C25EF"/>
    <w:rsid w:val="007C2644"/>
    <w:rsid w:val="007C295A"/>
    <w:rsid w:val="007C2B75"/>
    <w:rsid w:val="007C2E00"/>
    <w:rsid w:val="007C334E"/>
    <w:rsid w:val="007C3EBD"/>
    <w:rsid w:val="007C4013"/>
    <w:rsid w:val="007C45FA"/>
    <w:rsid w:val="007C495D"/>
    <w:rsid w:val="007C4A7A"/>
    <w:rsid w:val="007C5176"/>
    <w:rsid w:val="007C54C2"/>
    <w:rsid w:val="007C5E80"/>
    <w:rsid w:val="007C60B6"/>
    <w:rsid w:val="007C6BA4"/>
    <w:rsid w:val="007C7385"/>
    <w:rsid w:val="007C751D"/>
    <w:rsid w:val="007C75D8"/>
    <w:rsid w:val="007C7606"/>
    <w:rsid w:val="007C7F7F"/>
    <w:rsid w:val="007D0580"/>
    <w:rsid w:val="007D0702"/>
    <w:rsid w:val="007D0730"/>
    <w:rsid w:val="007D08C8"/>
    <w:rsid w:val="007D096B"/>
    <w:rsid w:val="007D0C33"/>
    <w:rsid w:val="007D17A3"/>
    <w:rsid w:val="007D18D7"/>
    <w:rsid w:val="007D1959"/>
    <w:rsid w:val="007D1A54"/>
    <w:rsid w:val="007D1AD9"/>
    <w:rsid w:val="007D1CFF"/>
    <w:rsid w:val="007D3176"/>
    <w:rsid w:val="007D39EF"/>
    <w:rsid w:val="007D465B"/>
    <w:rsid w:val="007D5643"/>
    <w:rsid w:val="007D592A"/>
    <w:rsid w:val="007D5E63"/>
    <w:rsid w:val="007D5FFE"/>
    <w:rsid w:val="007D61A3"/>
    <w:rsid w:val="007D627E"/>
    <w:rsid w:val="007D658A"/>
    <w:rsid w:val="007D65DD"/>
    <w:rsid w:val="007D6A3C"/>
    <w:rsid w:val="007D6E9D"/>
    <w:rsid w:val="007D6EDA"/>
    <w:rsid w:val="007D79A4"/>
    <w:rsid w:val="007D7E2E"/>
    <w:rsid w:val="007D7EF1"/>
    <w:rsid w:val="007E03ED"/>
    <w:rsid w:val="007E0830"/>
    <w:rsid w:val="007E0B10"/>
    <w:rsid w:val="007E0E51"/>
    <w:rsid w:val="007E1501"/>
    <w:rsid w:val="007E196D"/>
    <w:rsid w:val="007E19EF"/>
    <w:rsid w:val="007E21F7"/>
    <w:rsid w:val="007E2AC4"/>
    <w:rsid w:val="007E2AEB"/>
    <w:rsid w:val="007E386A"/>
    <w:rsid w:val="007E3A29"/>
    <w:rsid w:val="007E46D3"/>
    <w:rsid w:val="007E489A"/>
    <w:rsid w:val="007E515A"/>
    <w:rsid w:val="007E5417"/>
    <w:rsid w:val="007E5BB9"/>
    <w:rsid w:val="007E625C"/>
    <w:rsid w:val="007E65E1"/>
    <w:rsid w:val="007E6789"/>
    <w:rsid w:val="007E6E05"/>
    <w:rsid w:val="007E6F9F"/>
    <w:rsid w:val="007E7330"/>
    <w:rsid w:val="007E7450"/>
    <w:rsid w:val="007E7A42"/>
    <w:rsid w:val="007E7CF1"/>
    <w:rsid w:val="007F0187"/>
    <w:rsid w:val="007F033A"/>
    <w:rsid w:val="007F0EA2"/>
    <w:rsid w:val="007F0F7E"/>
    <w:rsid w:val="007F1533"/>
    <w:rsid w:val="007F4454"/>
    <w:rsid w:val="007F4DC8"/>
    <w:rsid w:val="007F512A"/>
    <w:rsid w:val="007F54C7"/>
    <w:rsid w:val="007F587A"/>
    <w:rsid w:val="007F597F"/>
    <w:rsid w:val="007F5D65"/>
    <w:rsid w:val="007F65E5"/>
    <w:rsid w:val="007F6A69"/>
    <w:rsid w:val="007F6C4F"/>
    <w:rsid w:val="007F712B"/>
    <w:rsid w:val="007F75A6"/>
    <w:rsid w:val="007F7FDA"/>
    <w:rsid w:val="00800585"/>
    <w:rsid w:val="00800C9A"/>
    <w:rsid w:val="008012C5"/>
    <w:rsid w:val="00801B6F"/>
    <w:rsid w:val="00802296"/>
    <w:rsid w:val="00802A4D"/>
    <w:rsid w:val="0080369D"/>
    <w:rsid w:val="00803EEC"/>
    <w:rsid w:val="00804321"/>
    <w:rsid w:val="00804A4F"/>
    <w:rsid w:val="00804CFF"/>
    <w:rsid w:val="00805632"/>
    <w:rsid w:val="00805A3B"/>
    <w:rsid w:val="00805EA1"/>
    <w:rsid w:val="00806A28"/>
    <w:rsid w:val="00806A60"/>
    <w:rsid w:val="00806E09"/>
    <w:rsid w:val="008077EA"/>
    <w:rsid w:val="00807BF5"/>
    <w:rsid w:val="00807C19"/>
    <w:rsid w:val="008103F4"/>
    <w:rsid w:val="008109B2"/>
    <w:rsid w:val="00811A7E"/>
    <w:rsid w:val="00811DC6"/>
    <w:rsid w:val="00811EFB"/>
    <w:rsid w:val="0081287D"/>
    <w:rsid w:val="008128B6"/>
    <w:rsid w:val="00813275"/>
    <w:rsid w:val="00813623"/>
    <w:rsid w:val="0081363B"/>
    <w:rsid w:val="0081369B"/>
    <w:rsid w:val="008137A7"/>
    <w:rsid w:val="00814046"/>
    <w:rsid w:val="008140C8"/>
    <w:rsid w:val="00814390"/>
    <w:rsid w:val="00814B9E"/>
    <w:rsid w:val="00814F88"/>
    <w:rsid w:val="00815A97"/>
    <w:rsid w:val="00816B2F"/>
    <w:rsid w:val="00816C37"/>
    <w:rsid w:val="0081703F"/>
    <w:rsid w:val="00817816"/>
    <w:rsid w:val="008179BE"/>
    <w:rsid w:val="00817E95"/>
    <w:rsid w:val="00820798"/>
    <w:rsid w:val="00820AFF"/>
    <w:rsid w:val="00820EEA"/>
    <w:rsid w:val="00820F0C"/>
    <w:rsid w:val="00821E75"/>
    <w:rsid w:val="0082248A"/>
    <w:rsid w:val="00822DDD"/>
    <w:rsid w:val="00822FFC"/>
    <w:rsid w:val="0082326E"/>
    <w:rsid w:val="008232C3"/>
    <w:rsid w:val="008233A7"/>
    <w:rsid w:val="0082345C"/>
    <w:rsid w:val="008236FA"/>
    <w:rsid w:val="0082495A"/>
    <w:rsid w:val="00824992"/>
    <w:rsid w:val="00824D76"/>
    <w:rsid w:val="00825C25"/>
    <w:rsid w:val="008261BF"/>
    <w:rsid w:val="008265C5"/>
    <w:rsid w:val="0082661D"/>
    <w:rsid w:val="00826B34"/>
    <w:rsid w:val="00826D53"/>
    <w:rsid w:val="00826E67"/>
    <w:rsid w:val="008277A7"/>
    <w:rsid w:val="00830B2D"/>
    <w:rsid w:val="00831846"/>
    <w:rsid w:val="0083184F"/>
    <w:rsid w:val="00832B72"/>
    <w:rsid w:val="00832BA8"/>
    <w:rsid w:val="00832C1C"/>
    <w:rsid w:val="00832FA6"/>
    <w:rsid w:val="008333A4"/>
    <w:rsid w:val="00833D49"/>
    <w:rsid w:val="00833DB6"/>
    <w:rsid w:val="00833E20"/>
    <w:rsid w:val="00834D6A"/>
    <w:rsid w:val="00835E4E"/>
    <w:rsid w:val="0083607B"/>
    <w:rsid w:val="008360BF"/>
    <w:rsid w:val="008360CB"/>
    <w:rsid w:val="00837076"/>
    <w:rsid w:val="00837DEF"/>
    <w:rsid w:val="00840BD7"/>
    <w:rsid w:val="008413FE"/>
    <w:rsid w:val="00841537"/>
    <w:rsid w:val="008415EC"/>
    <w:rsid w:val="00841D70"/>
    <w:rsid w:val="00841E14"/>
    <w:rsid w:val="00841EB8"/>
    <w:rsid w:val="00842241"/>
    <w:rsid w:val="00842284"/>
    <w:rsid w:val="00842A22"/>
    <w:rsid w:val="00843023"/>
    <w:rsid w:val="00843942"/>
    <w:rsid w:val="00843EBE"/>
    <w:rsid w:val="00844DB5"/>
    <w:rsid w:val="00844F09"/>
    <w:rsid w:val="00844FF3"/>
    <w:rsid w:val="008450FF"/>
    <w:rsid w:val="0084535B"/>
    <w:rsid w:val="008459C2"/>
    <w:rsid w:val="00846063"/>
    <w:rsid w:val="00846319"/>
    <w:rsid w:val="008469DA"/>
    <w:rsid w:val="00846F44"/>
    <w:rsid w:val="00847699"/>
    <w:rsid w:val="0084790A"/>
    <w:rsid w:val="00847D94"/>
    <w:rsid w:val="00850278"/>
    <w:rsid w:val="00850721"/>
    <w:rsid w:val="008508C4"/>
    <w:rsid w:val="0085119E"/>
    <w:rsid w:val="008515F1"/>
    <w:rsid w:val="0085168C"/>
    <w:rsid w:val="00851971"/>
    <w:rsid w:val="00851C59"/>
    <w:rsid w:val="00851EC9"/>
    <w:rsid w:val="008522B1"/>
    <w:rsid w:val="008522C3"/>
    <w:rsid w:val="008532CF"/>
    <w:rsid w:val="0085394B"/>
    <w:rsid w:val="00853A6C"/>
    <w:rsid w:val="00853C0B"/>
    <w:rsid w:val="00853E83"/>
    <w:rsid w:val="00854721"/>
    <w:rsid w:val="00854D5A"/>
    <w:rsid w:val="0085506F"/>
    <w:rsid w:val="008550C1"/>
    <w:rsid w:val="00855916"/>
    <w:rsid w:val="00855EDB"/>
    <w:rsid w:val="0085621E"/>
    <w:rsid w:val="00856395"/>
    <w:rsid w:val="00856514"/>
    <w:rsid w:val="00856981"/>
    <w:rsid w:val="00856CBA"/>
    <w:rsid w:val="00856CDB"/>
    <w:rsid w:val="00856EDD"/>
    <w:rsid w:val="008573A2"/>
    <w:rsid w:val="00857405"/>
    <w:rsid w:val="00857F8E"/>
    <w:rsid w:val="00860583"/>
    <w:rsid w:val="008605E8"/>
    <w:rsid w:val="008607CE"/>
    <w:rsid w:val="008608CD"/>
    <w:rsid w:val="00860C8B"/>
    <w:rsid w:val="00861061"/>
    <w:rsid w:val="00861385"/>
    <w:rsid w:val="00861416"/>
    <w:rsid w:val="008619DE"/>
    <w:rsid w:val="00861A58"/>
    <w:rsid w:val="00861EFE"/>
    <w:rsid w:val="00861F31"/>
    <w:rsid w:val="00863043"/>
    <w:rsid w:val="008635B3"/>
    <w:rsid w:val="008638F7"/>
    <w:rsid w:val="00864527"/>
    <w:rsid w:val="008646B3"/>
    <w:rsid w:val="00864B45"/>
    <w:rsid w:val="008653DD"/>
    <w:rsid w:val="0086556C"/>
    <w:rsid w:val="0086577B"/>
    <w:rsid w:val="00866160"/>
    <w:rsid w:val="008668B5"/>
    <w:rsid w:val="00866977"/>
    <w:rsid w:val="00867924"/>
    <w:rsid w:val="00867A0E"/>
    <w:rsid w:val="00870102"/>
    <w:rsid w:val="00870137"/>
    <w:rsid w:val="008702E6"/>
    <w:rsid w:val="008704F1"/>
    <w:rsid w:val="00870697"/>
    <w:rsid w:val="00870C4A"/>
    <w:rsid w:val="00871136"/>
    <w:rsid w:val="00871B8E"/>
    <w:rsid w:val="00871BB9"/>
    <w:rsid w:val="008728B8"/>
    <w:rsid w:val="0087335E"/>
    <w:rsid w:val="00874DE3"/>
    <w:rsid w:val="00874F01"/>
    <w:rsid w:val="0087503A"/>
    <w:rsid w:val="00875B83"/>
    <w:rsid w:val="00875C0B"/>
    <w:rsid w:val="00876169"/>
    <w:rsid w:val="008762D8"/>
    <w:rsid w:val="0087692E"/>
    <w:rsid w:val="00876C7B"/>
    <w:rsid w:val="00876ECD"/>
    <w:rsid w:val="00877077"/>
    <w:rsid w:val="0087729D"/>
    <w:rsid w:val="00877332"/>
    <w:rsid w:val="0087768B"/>
    <w:rsid w:val="008778B0"/>
    <w:rsid w:val="00877903"/>
    <w:rsid w:val="00877EA3"/>
    <w:rsid w:val="0088045C"/>
    <w:rsid w:val="008808FD"/>
    <w:rsid w:val="00881AD7"/>
    <w:rsid w:val="0088217E"/>
    <w:rsid w:val="00882360"/>
    <w:rsid w:val="00882DE4"/>
    <w:rsid w:val="008830B3"/>
    <w:rsid w:val="00883355"/>
    <w:rsid w:val="00883AD8"/>
    <w:rsid w:val="00883ECD"/>
    <w:rsid w:val="008848BC"/>
    <w:rsid w:val="00885C07"/>
    <w:rsid w:val="00885CE5"/>
    <w:rsid w:val="0088608B"/>
    <w:rsid w:val="0088639D"/>
    <w:rsid w:val="0088680C"/>
    <w:rsid w:val="00887215"/>
    <w:rsid w:val="00890136"/>
    <w:rsid w:val="008906BD"/>
    <w:rsid w:val="008907DB"/>
    <w:rsid w:val="00890F85"/>
    <w:rsid w:val="00891164"/>
    <w:rsid w:val="0089152E"/>
    <w:rsid w:val="00891CBD"/>
    <w:rsid w:val="00892A85"/>
    <w:rsid w:val="00892AEE"/>
    <w:rsid w:val="00892BCF"/>
    <w:rsid w:val="00893480"/>
    <w:rsid w:val="00893924"/>
    <w:rsid w:val="00893A7C"/>
    <w:rsid w:val="00893CE8"/>
    <w:rsid w:val="00895202"/>
    <w:rsid w:val="0089586D"/>
    <w:rsid w:val="00895B38"/>
    <w:rsid w:val="00896327"/>
    <w:rsid w:val="00896931"/>
    <w:rsid w:val="0089743C"/>
    <w:rsid w:val="00897844"/>
    <w:rsid w:val="008A0A83"/>
    <w:rsid w:val="008A10D7"/>
    <w:rsid w:val="008A1495"/>
    <w:rsid w:val="008A15C7"/>
    <w:rsid w:val="008A1779"/>
    <w:rsid w:val="008A1922"/>
    <w:rsid w:val="008A1C05"/>
    <w:rsid w:val="008A1F53"/>
    <w:rsid w:val="008A247E"/>
    <w:rsid w:val="008A2BDA"/>
    <w:rsid w:val="008A2DCF"/>
    <w:rsid w:val="008A2DF5"/>
    <w:rsid w:val="008A4700"/>
    <w:rsid w:val="008A5052"/>
    <w:rsid w:val="008A5695"/>
    <w:rsid w:val="008A5BE0"/>
    <w:rsid w:val="008A5E33"/>
    <w:rsid w:val="008A6694"/>
    <w:rsid w:val="008A6779"/>
    <w:rsid w:val="008A686F"/>
    <w:rsid w:val="008A7C19"/>
    <w:rsid w:val="008B03E2"/>
    <w:rsid w:val="008B0EC6"/>
    <w:rsid w:val="008B1BE0"/>
    <w:rsid w:val="008B1C6E"/>
    <w:rsid w:val="008B1CA6"/>
    <w:rsid w:val="008B1DD3"/>
    <w:rsid w:val="008B1E79"/>
    <w:rsid w:val="008B2A49"/>
    <w:rsid w:val="008B2D03"/>
    <w:rsid w:val="008B314E"/>
    <w:rsid w:val="008B33DD"/>
    <w:rsid w:val="008B4994"/>
    <w:rsid w:val="008B4A0B"/>
    <w:rsid w:val="008B4F53"/>
    <w:rsid w:val="008B4FDC"/>
    <w:rsid w:val="008B56F9"/>
    <w:rsid w:val="008B6425"/>
    <w:rsid w:val="008B6427"/>
    <w:rsid w:val="008B68F9"/>
    <w:rsid w:val="008B76B1"/>
    <w:rsid w:val="008B797E"/>
    <w:rsid w:val="008C07E5"/>
    <w:rsid w:val="008C14F4"/>
    <w:rsid w:val="008C1BD1"/>
    <w:rsid w:val="008C231C"/>
    <w:rsid w:val="008C237E"/>
    <w:rsid w:val="008C2506"/>
    <w:rsid w:val="008C27A1"/>
    <w:rsid w:val="008C2840"/>
    <w:rsid w:val="008C2908"/>
    <w:rsid w:val="008C29CB"/>
    <w:rsid w:val="008C434B"/>
    <w:rsid w:val="008C4377"/>
    <w:rsid w:val="008C4728"/>
    <w:rsid w:val="008C4952"/>
    <w:rsid w:val="008C4A7B"/>
    <w:rsid w:val="008C4E88"/>
    <w:rsid w:val="008C4FB1"/>
    <w:rsid w:val="008C5301"/>
    <w:rsid w:val="008C532D"/>
    <w:rsid w:val="008C5948"/>
    <w:rsid w:val="008C65CD"/>
    <w:rsid w:val="008C6875"/>
    <w:rsid w:val="008C780C"/>
    <w:rsid w:val="008C7D54"/>
    <w:rsid w:val="008C7EFF"/>
    <w:rsid w:val="008D0246"/>
    <w:rsid w:val="008D0EBF"/>
    <w:rsid w:val="008D0F5B"/>
    <w:rsid w:val="008D1B59"/>
    <w:rsid w:val="008D27B7"/>
    <w:rsid w:val="008D2B13"/>
    <w:rsid w:val="008D2ECC"/>
    <w:rsid w:val="008D305D"/>
    <w:rsid w:val="008D36EF"/>
    <w:rsid w:val="008D401F"/>
    <w:rsid w:val="008D40DD"/>
    <w:rsid w:val="008D4B82"/>
    <w:rsid w:val="008D4C39"/>
    <w:rsid w:val="008D5F73"/>
    <w:rsid w:val="008D625E"/>
    <w:rsid w:val="008D6362"/>
    <w:rsid w:val="008D6848"/>
    <w:rsid w:val="008D7058"/>
    <w:rsid w:val="008D75B7"/>
    <w:rsid w:val="008E0530"/>
    <w:rsid w:val="008E0CCB"/>
    <w:rsid w:val="008E0F84"/>
    <w:rsid w:val="008E122D"/>
    <w:rsid w:val="008E1373"/>
    <w:rsid w:val="008E1BC0"/>
    <w:rsid w:val="008E1E1B"/>
    <w:rsid w:val="008E2B22"/>
    <w:rsid w:val="008E34DA"/>
    <w:rsid w:val="008E444D"/>
    <w:rsid w:val="008E45C8"/>
    <w:rsid w:val="008E45E2"/>
    <w:rsid w:val="008E4874"/>
    <w:rsid w:val="008E4FF5"/>
    <w:rsid w:val="008E50BF"/>
    <w:rsid w:val="008E5237"/>
    <w:rsid w:val="008E5425"/>
    <w:rsid w:val="008E5437"/>
    <w:rsid w:val="008E59B8"/>
    <w:rsid w:val="008E5D86"/>
    <w:rsid w:val="008E64FA"/>
    <w:rsid w:val="008F015D"/>
    <w:rsid w:val="008F0C30"/>
    <w:rsid w:val="008F1611"/>
    <w:rsid w:val="008F234A"/>
    <w:rsid w:val="008F3BE1"/>
    <w:rsid w:val="008F3D52"/>
    <w:rsid w:val="008F440C"/>
    <w:rsid w:val="008F451A"/>
    <w:rsid w:val="008F45F9"/>
    <w:rsid w:val="008F4667"/>
    <w:rsid w:val="008F4E4A"/>
    <w:rsid w:val="008F564D"/>
    <w:rsid w:val="008F56D0"/>
    <w:rsid w:val="008F5F10"/>
    <w:rsid w:val="008F6172"/>
    <w:rsid w:val="008F6714"/>
    <w:rsid w:val="008F6AF7"/>
    <w:rsid w:val="008F6BB1"/>
    <w:rsid w:val="008F6EDD"/>
    <w:rsid w:val="008F7613"/>
    <w:rsid w:val="008F7616"/>
    <w:rsid w:val="008F7789"/>
    <w:rsid w:val="008F798E"/>
    <w:rsid w:val="008F7D09"/>
    <w:rsid w:val="00900D7D"/>
    <w:rsid w:val="009015BA"/>
    <w:rsid w:val="00901AB1"/>
    <w:rsid w:val="00901BDE"/>
    <w:rsid w:val="0090201B"/>
    <w:rsid w:val="009025CA"/>
    <w:rsid w:val="0090303A"/>
    <w:rsid w:val="0090382A"/>
    <w:rsid w:val="00903866"/>
    <w:rsid w:val="00903A3A"/>
    <w:rsid w:val="00903B66"/>
    <w:rsid w:val="00904022"/>
    <w:rsid w:val="00904273"/>
    <w:rsid w:val="00904803"/>
    <w:rsid w:val="009048F7"/>
    <w:rsid w:val="00904FCB"/>
    <w:rsid w:val="00906AD1"/>
    <w:rsid w:val="009075FC"/>
    <w:rsid w:val="00907654"/>
    <w:rsid w:val="009077B4"/>
    <w:rsid w:val="009077B7"/>
    <w:rsid w:val="009079B5"/>
    <w:rsid w:val="009079D6"/>
    <w:rsid w:val="00907FD0"/>
    <w:rsid w:val="00910919"/>
    <w:rsid w:val="009109DB"/>
    <w:rsid w:val="00910F9A"/>
    <w:rsid w:val="00911AB7"/>
    <w:rsid w:val="00911C92"/>
    <w:rsid w:val="00911DBC"/>
    <w:rsid w:val="00912283"/>
    <w:rsid w:val="00912D6B"/>
    <w:rsid w:val="00913755"/>
    <w:rsid w:val="00913A29"/>
    <w:rsid w:val="00913C15"/>
    <w:rsid w:val="00914573"/>
    <w:rsid w:val="00914841"/>
    <w:rsid w:val="00914DA1"/>
    <w:rsid w:val="00914FA3"/>
    <w:rsid w:val="009152BF"/>
    <w:rsid w:val="00917203"/>
    <w:rsid w:val="00917213"/>
    <w:rsid w:val="0091744A"/>
    <w:rsid w:val="009176F4"/>
    <w:rsid w:val="009177BD"/>
    <w:rsid w:val="0091794F"/>
    <w:rsid w:val="0092013A"/>
    <w:rsid w:val="00920596"/>
    <w:rsid w:val="00920DBC"/>
    <w:rsid w:val="00921A3B"/>
    <w:rsid w:val="009227D1"/>
    <w:rsid w:val="00922C21"/>
    <w:rsid w:val="00922C87"/>
    <w:rsid w:val="009235BF"/>
    <w:rsid w:val="0092364E"/>
    <w:rsid w:val="009238E8"/>
    <w:rsid w:val="009238FE"/>
    <w:rsid w:val="00923D73"/>
    <w:rsid w:val="009254AC"/>
    <w:rsid w:val="0092635A"/>
    <w:rsid w:val="009263A1"/>
    <w:rsid w:val="00926445"/>
    <w:rsid w:val="009267FE"/>
    <w:rsid w:val="0092772F"/>
    <w:rsid w:val="009278EF"/>
    <w:rsid w:val="00927C0C"/>
    <w:rsid w:val="00927D92"/>
    <w:rsid w:val="009304FD"/>
    <w:rsid w:val="00930E32"/>
    <w:rsid w:val="00931C0C"/>
    <w:rsid w:val="00931FB8"/>
    <w:rsid w:val="00931FC8"/>
    <w:rsid w:val="0093207A"/>
    <w:rsid w:val="00933C1A"/>
    <w:rsid w:val="00933D22"/>
    <w:rsid w:val="00933D33"/>
    <w:rsid w:val="00933D93"/>
    <w:rsid w:val="00934047"/>
    <w:rsid w:val="00934162"/>
    <w:rsid w:val="00934342"/>
    <w:rsid w:val="00935001"/>
    <w:rsid w:val="00935064"/>
    <w:rsid w:val="009355FB"/>
    <w:rsid w:val="0093630C"/>
    <w:rsid w:val="00936A14"/>
    <w:rsid w:val="00937073"/>
    <w:rsid w:val="00937550"/>
    <w:rsid w:val="00937610"/>
    <w:rsid w:val="00937F91"/>
    <w:rsid w:val="009402BD"/>
    <w:rsid w:val="009412E2"/>
    <w:rsid w:val="00941598"/>
    <w:rsid w:val="0094164D"/>
    <w:rsid w:val="0094167F"/>
    <w:rsid w:val="00941873"/>
    <w:rsid w:val="00941E4B"/>
    <w:rsid w:val="00942095"/>
    <w:rsid w:val="0094298E"/>
    <w:rsid w:val="00942FDC"/>
    <w:rsid w:val="009431FB"/>
    <w:rsid w:val="00943B38"/>
    <w:rsid w:val="00945597"/>
    <w:rsid w:val="00945607"/>
    <w:rsid w:val="00946370"/>
    <w:rsid w:val="009464B2"/>
    <w:rsid w:val="00947733"/>
    <w:rsid w:val="00947D5B"/>
    <w:rsid w:val="009507B4"/>
    <w:rsid w:val="00950CCB"/>
    <w:rsid w:val="00950EA7"/>
    <w:rsid w:val="00950F97"/>
    <w:rsid w:val="0095192C"/>
    <w:rsid w:val="009522E8"/>
    <w:rsid w:val="00952CAB"/>
    <w:rsid w:val="00953195"/>
    <w:rsid w:val="009544C8"/>
    <w:rsid w:val="00954977"/>
    <w:rsid w:val="00954985"/>
    <w:rsid w:val="009549F9"/>
    <w:rsid w:val="00954A83"/>
    <w:rsid w:val="00954ACB"/>
    <w:rsid w:val="00954D3E"/>
    <w:rsid w:val="009559E3"/>
    <w:rsid w:val="00955A69"/>
    <w:rsid w:val="00955ADF"/>
    <w:rsid w:val="00955EFA"/>
    <w:rsid w:val="00956F92"/>
    <w:rsid w:val="00957402"/>
    <w:rsid w:val="0095760C"/>
    <w:rsid w:val="009609C5"/>
    <w:rsid w:val="00962022"/>
    <w:rsid w:val="00962451"/>
    <w:rsid w:val="00962E9D"/>
    <w:rsid w:val="00963B32"/>
    <w:rsid w:val="00964374"/>
    <w:rsid w:val="00964C92"/>
    <w:rsid w:val="00965615"/>
    <w:rsid w:val="0096561B"/>
    <w:rsid w:val="00965DBB"/>
    <w:rsid w:val="00965FDE"/>
    <w:rsid w:val="0096632B"/>
    <w:rsid w:val="0096635D"/>
    <w:rsid w:val="0096686E"/>
    <w:rsid w:val="009668D0"/>
    <w:rsid w:val="009676DB"/>
    <w:rsid w:val="00967D63"/>
    <w:rsid w:val="009700A0"/>
    <w:rsid w:val="00970209"/>
    <w:rsid w:val="00970354"/>
    <w:rsid w:val="00970596"/>
    <w:rsid w:val="009708B9"/>
    <w:rsid w:val="00970E1D"/>
    <w:rsid w:val="00971173"/>
    <w:rsid w:val="00972634"/>
    <w:rsid w:val="00972BC4"/>
    <w:rsid w:val="00973BC5"/>
    <w:rsid w:val="00973E9D"/>
    <w:rsid w:val="00973F96"/>
    <w:rsid w:val="00973FB9"/>
    <w:rsid w:val="0097428D"/>
    <w:rsid w:val="0097460E"/>
    <w:rsid w:val="00975A84"/>
    <w:rsid w:val="00975AE1"/>
    <w:rsid w:val="00975C03"/>
    <w:rsid w:val="00975C5E"/>
    <w:rsid w:val="00975F3F"/>
    <w:rsid w:val="009763BF"/>
    <w:rsid w:val="0097643B"/>
    <w:rsid w:val="009768F7"/>
    <w:rsid w:val="00976AB5"/>
    <w:rsid w:val="009775DC"/>
    <w:rsid w:val="00977DA9"/>
    <w:rsid w:val="009801A5"/>
    <w:rsid w:val="00980326"/>
    <w:rsid w:val="0098041B"/>
    <w:rsid w:val="00980A26"/>
    <w:rsid w:val="00981381"/>
    <w:rsid w:val="00981492"/>
    <w:rsid w:val="00981A1E"/>
    <w:rsid w:val="00981BDA"/>
    <w:rsid w:val="00981E44"/>
    <w:rsid w:val="009821B2"/>
    <w:rsid w:val="0098249F"/>
    <w:rsid w:val="00983125"/>
    <w:rsid w:val="009837D7"/>
    <w:rsid w:val="009837FA"/>
    <w:rsid w:val="00983909"/>
    <w:rsid w:val="0098395A"/>
    <w:rsid w:val="009839A1"/>
    <w:rsid w:val="00983F5B"/>
    <w:rsid w:val="009840DC"/>
    <w:rsid w:val="00984D7B"/>
    <w:rsid w:val="0098571C"/>
    <w:rsid w:val="00985D2F"/>
    <w:rsid w:val="009863A2"/>
    <w:rsid w:val="00986751"/>
    <w:rsid w:val="00987664"/>
    <w:rsid w:val="00987C1A"/>
    <w:rsid w:val="00987D07"/>
    <w:rsid w:val="00990040"/>
    <w:rsid w:val="009900DF"/>
    <w:rsid w:val="009902E8"/>
    <w:rsid w:val="009904EB"/>
    <w:rsid w:val="00990A9A"/>
    <w:rsid w:val="00990FE6"/>
    <w:rsid w:val="00991B25"/>
    <w:rsid w:val="00992327"/>
    <w:rsid w:val="00992359"/>
    <w:rsid w:val="00992440"/>
    <w:rsid w:val="00992AAB"/>
    <w:rsid w:val="0099303A"/>
    <w:rsid w:val="009932E2"/>
    <w:rsid w:val="009934AD"/>
    <w:rsid w:val="00994212"/>
    <w:rsid w:val="0099423A"/>
    <w:rsid w:val="00994478"/>
    <w:rsid w:val="0099541B"/>
    <w:rsid w:val="00995991"/>
    <w:rsid w:val="00995A88"/>
    <w:rsid w:val="00995D78"/>
    <w:rsid w:val="00995EBD"/>
    <w:rsid w:val="00996310"/>
    <w:rsid w:val="00997F13"/>
    <w:rsid w:val="009A031C"/>
    <w:rsid w:val="009A092C"/>
    <w:rsid w:val="009A1062"/>
    <w:rsid w:val="009A15DA"/>
    <w:rsid w:val="009A1BD1"/>
    <w:rsid w:val="009A1CC4"/>
    <w:rsid w:val="009A2436"/>
    <w:rsid w:val="009A2510"/>
    <w:rsid w:val="009A2ADE"/>
    <w:rsid w:val="009A34A1"/>
    <w:rsid w:val="009A37B6"/>
    <w:rsid w:val="009A3898"/>
    <w:rsid w:val="009A4C02"/>
    <w:rsid w:val="009A4CB3"/>
    <w:rsid w:val="009A4CB6"/>
    <w:rsid w:val="009A4DF4"/>
    <w:rsid w:val="009A5A9A"/>
    <w:rsid w:val="009A5AC8"/>
    <w:rsid w:val="009A703D"/>
    <w:rsid w:val="009A72E0"/>
    <w:rsid w:val="009A79D9"/>
    <w:rsid w:val="009B0B31"/>
    <w:rsid w:val="009B0D25"/>
    <w:rsid w:val="009B1587"/>
    <w:rsid w:val="009B2693"/>
    <w:rsid w:val="009B2731"/>
    <w:rsid w:val="009B276A"/>
    <w:rsid w:val="009B324B"/>
    <w:rsid w:val="009B365E"/>
    <w:rsid w:val="009B3D0C"/>
    <w:rsid w:val="009B5573"/>
    <w:rsid w:val="009B557C"/>
    <w:rsid w:val="009B5A90"/>
    <w:rsid w:val="009B5BA5"/>
    <w:rsid w:val="009B5C03"/>
    <w:rsid w:val="009B5CAF"/>
    <w:rsid w:val="009B5D6A"/>
    <w:rsid w:val="009B63C9"/>
    <w:rsid w:val="009B65B5"/>
    <w:rsid w:val="009B6AEA"/>
    <w:rsid w:val="009B6B95"/>
    <w:rsid w:val="009B6DF6"/>
    <w:rsid w:val="009B740C"/>
    <w:rsid w:val="009B79BB"/>
    <w:rsid w:val="009C080F"/>
    <w:rsid w:val="009C0FC2"/>
    <w:rsid w:val="009C1150"/>
    <w:rsid w:val="009C14BE"/>
    <w:rsid w:val="009C16E9"/>
    <w:rsid w:val="009C1AE0"/>
    <w:rsid w:val="009C2934"/>
    <w:rsid w:val="009C2992"/>
    <w:rsid w:val="009C2B89"/>
    <w:rsid w:val="009C328E"/>
    <w:rsid w:val="009C32C2"/>
    <w:rsid w:val="009C37B4"/>
    <w:rsid w:val="009C3D40"/>
    <w:rsid w:val="009C42E5"/>
    <w:rsid w:val="009C539F"/>
    <w:rsid w:val="009C53C6"/>
    <w:rsid w:val="009C570E"/>
    <w:rsid w:val="009C5D65"/>
    <w:rsid w:val="009C5DBC"/>
    <w:rsid w:val="009C60F5"/>
    <w:rsid w:val="009C6630"/>
    <w:rsid w:val="009C66CF"/>
    <w:rsid w:val="009C6854"/>
    <w:rsid w:val="009C6D0C"/>
    <w:rsid w:val="009C7266"/>
    <w:rsid w:val="009D05EA"/>
    <w:rsid w:val="009D06DF"/>
    <w:rsid w:val="009D08D6"/>
    <w:rsid w:val="009D0A34"/>
    <w:rsid w:val="009D0F08"/>
    <w:rsid w:val="009D1302"/>
    <w:rsid w:val="009D1BCC"/>
    <w:rsid w:val="009D1F86"/>
    <w:rsid w:val="009D22D7"/>
    <w:rsid w:val="009D2419"/>
    <w:rsid w:val="009D247F"/>
    <w:rsid w:val="009D264C"/>
    <w:rsid w:val="009D26D3"/>
    <w:rsid w:val="009D27A1"/>
    <w:rsid w:val="009D290C"/>
    <w:rsid w:val="009D30FF"/>
    <w:rsid w:val="009D3ADB"/>
    <w:rsid w:val="009D3F57"/>
    <w:rsid w:val="009D40DF"/>
    <w:rsid w:val="009D4998"/>
    <w:rsid w:val="009D4A15"/>
    <w:rsid w:val="009D4B16"/>
    <w:rsid w:val="009D5234"/>
    <w:rsid w:val="009D5B4D"/>
    <w:rsid w:val="009D62EB"/>
    <w:rsid w:val="009D6330"/>
    <w:rsid w:val="009D6358"/>
    <w:rsid w:val="009D64D1"/>
    <w:rsid w:val="009D65CD"/>
    <w:rsid w:val="009D6C71"/>
    <w:rsid w:val="009D6E66"/>
    <w:rsid w:val="009D6F29"/>
    <w:rsid w:val="009D6FA6"/>
    <w:rsid w:val="009D6FE8"/>
    <w:rsid w:val="009D715F"/>
    <w:rsid w:val="009E0081"/>
    <w:rsid w:val="009E09EF"/>
    <w:rsid w:val="009E0D51"/>
    <w:rsid w:val="009E0FA2"/>
    <w:rsid w:val="009E10AE"/>
    <w:rsid w:val="009E1798"/>
    <w:rsid w:val="009E1FDB"/>
    <w:rsid w:val="009E22A2"/>
    <w:rsid w:val="009E2639"/>
    <w:rsid w:val="009E265B"/>
    <w:rsid w:val="009E2EB9"/>
    <w:rsid w:val="009E35FE"/>
    <w:rsid w:val="009E47C4"/>
    <w:rsid w:val="009E4AD9"/>
    <w:rsid w:val="009E592E"/>
    <w:rsid w:val="009E5AC0"/>
    <w:rsid w:val="009E5B83"/>
    <w:rsid w:val="009E5D7E"/>
    <w:rsid w:val="009E5ED0"/>
    <w:rsid w:val="009E5F9E"/>
    <w:rsid w:val="009E6E0F"/>
    <w:rsid w:val="009E7401"/>
    <w:rsid w:val="009E7D5C"/>
    <w:rsid w:val="009E7E5E"/>
    <w:rsid w:val="009F099C"/>
    <w:rsid w:val="009F17F2"/>
    <w:rsid w:val="009F1D42"/>
    <w:rsid w:val="009F1E8A"/>
    <w:rsid w:val="009F2484"/>
    <w:rsid w:val="009F29AF"/>
    <w:rsid w:val="009F2A18"/>
    <w:rsid w:val="009F2F41"/>
    <w:rsid w:val="009F347F"/>
    <w:rsid w:val="009F3760"/>
    <w:rsid w:val="009F3888"/>
    <w:rsid w:val="009F427F"/>
    <w:rsid w:val="009F4DF1"/>
    <w:rsid w:val="009F5565"/>
    <w:rsid w:val="009F7CCC"/>
    <w:rsid w:val="009F7CCE"/>
    <w:rsid w:val="00A0003B"/>
    <w:rsid w:val="00A00048"/>
    <w:rsid w:val="00A00302"/>
    <w:rsid w:val="00A0080C"/>
    <w:rsid w:val="00A0124E"/>
    <w:rsid w:val="00A01A21"/>
    <w:rsid w:val="00A01DCF"/>
    <w:rsid w:val="00A036AB"/>
    <w:rsid w:val="00A05BD5"/>
    <w:rsid w:val="00A05C9A"/>
    <w:rsid w:val="00A0605B"/>
    <w:rsid w:val="00A06489"/>
    <w:rsid w:val="00A06730"/>
    <w:rsid w:val="00A06BA2"/>
    <w:rsid w:val="00A06E6E"/>
    <w:rsid w:val="00A07566"/>
    <w:rsid w:val="00A078F1"/>
    <w:rsid w:val="00A10A75"/>
    <w:rsid w:val="00A11474"/>
    <w:rsid w:val="00A117BD"/>
    <w:rsid w:val="00A121AF"/>
    <w:rsid w:val="00A12E30"/>
    <w:rsid w:val="00A1337B"/>
    <w:rsid w:val="00A13987"/>
    <w:rsid w:val="00A13AC1"/>
    <w:rsid w:val="00A1408B"/>
    <w:rsid w:val="00A14CB2"/>
    <w:rsid w:val="00A154F9"/>
    <w:rsid w:val="00A155B6"/>
    <w:rsid w:val="00A1590B"/>
    <w:rsid w:val="00A15B3B"/>
    <w:rsid w:val="00A15B7B"/>
    <w:rsid w:val="00A1655E"/>
    <w:rsid w:val="00A16C1B"/>
    <w:rsid w:val="00A16C30"/>
    <w:rsid w:val="00A16E0C"/>
    <w:rsid w:val="00A16EDC"/>
    <w:rsid w:val="00A1724E"/>
    <w:rsid w:val="00A17311"/>
    <w:rsid w:val="00A1764D"/>
    <w:rsid w:val="00A1792D"/>
    <w:rsid w:val="00A20859"/>
    <w:rsid w:val="00A20CF4"/>
    <w:rsid w:val="00A21541"/>
    <w:rsid w:val="00A218C6"/>
    <w:rsid w:val="00A24989"/>
    <w:rsid w:val="00A24B2F"/>
    <w:rsid w:val="00A24B9B"/>
    <w:rsid w:val="00A24D97"/>
    <w:rsid w:val="00A251FE"/>
    <w:rsid w:val="00A25819"/>
    <w:rsid w:val="00A25CB3"/>
    <w:rsid w:val="00A25EC9"/>
    <w:rsid w:val="00A27B1F"/>
    <w:rsid w:val="00A27B72"/>
    <w:rsid w:val="00A27C57"/>
    <w:rsid w:val="00A30527"/>
    <w:rsid w:val="00A31E7A"/>
    <w:rsid w:val="00A31FBD"/>
    <w:rsid w:val="00A324E7"/>
    <w:rsid w:val="00A32745"/>
    <w:rsid w:val="00A33275"/>
    <w:rsid w:val="00A34DA7"/>
    <w:rsid w:val="00A35658"/>
    <w:rsid w:val="00A35DCB"/>
    <w:rsid w:val="00A35E09"/>
    <w:rsid w:val="00A36661"/>
    <w:rsid w:val="00A36995"/>
    <w:rsid w:val="00A369B3"/>
    <w:rsid w:val="00A36D9F"/>
    <w:rsid w:val="00A37512"/>
    <w:rsid w:val="00A3769E"/>
    <w:rsid w:val="00A37829"/>
    <w:rsid w:val="00A37913"/>
    <w:rsid w:val="00A37FA3"/>
    <w:rsid w:val="00A400DC"/>
    <w:rsid w:val="00A40DF7"/>
    <w:rsid w:val="00A4108C"/>
    <w:rsid w:val="00A41534"/>
    <w:rsid w:val="00A417D9"/>
    <w:rsid w:val="00A4357E"/>
    <w:rsid w:val="00A43D30"/>
    <w:rsid w:val="00A43E42"/>
    <w:rsid w:val="00A441BC"/>
    <w:rsid w:val="00A442D2"/>
    <w:rsid w:val="00A44386"/>
    <w:rsid w:val="00A44D24"/>
    <w:rsid w:val="00A452ED"/>
    <w:rsid w:val="00A458BB"/>
    <w:rsid w:val="00A45E39"/>
    <w:rsid w:val="00A4656B"/>
    <w:rsid w:val="00A46980"/>
    <w:rsid w:val="00A46CA7"/>
    <w:rsid w:val="00A46CAE"/>
    <w:rsid w:val="00A46CEE"/>
    <w:rsid w:val="00A46DB1"/>
    <w:rsid w:val="00A47062"/>
    <w:rsid w:val="00A50A34"/>
    <w:rsid w:val="00A50AE2"/>
    <w:rsid w:val="00A5144C"/>
    <w:rsid w:val="00A51B34"/>
    <w:rsid w:val="00A51C96"/>
    <w:rsid w:val="00A51CE8"/>
    <w:rsid w:val="00A528FF"/>
    <w:rsid w:val="00A52A56"/>
    <w:rsid w:val="00A52C65"/>
    <w:rsid w:val="00A5332A"/>
    <w:rsid w:val="00A533B7"/>
    <w:rsid w:val="00A53675"/>
    <w:rsid w:val="00A53E53"/>
    <w:rsid w:val="00A542CA"/>
    <w:rsid w:val="00A54678"/>
    <w:rsid w:val="00A54C6B"/>
    <w:rsid w:val="00A55C59"/>
    <w:rsid w:val="00A565C1"/>
    <w:rsid w:val="00A56792"/>
    <w:rsid w:val="00A56C44"/>
    <w:rsid w:val="00A5706D"/>
    <w:rsid w:val="00A57233"/>
    <w:rsid w:val="00A57754"/>
    <w:rsid w:val="00A57A87"/>
    <w:rsid w:val="00A57F22"/>
    <w:rsid w:val="00A60214"/>
    <w:rsid w:val="00A605EA"/>
    <w:rsid w:val="00A609EB"/>
    <w:rsid w:val="00A61003"/>
    <w:rsid w:val="00A61202"/>
    <w:rsid w:val="00A612FF"/>
    <w:rsid w:val="00A62311"/>
    <w:rsid w:val="00A623E2"/>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2C1"/>
    <w:rsid w:val="00A65672"/>
    <w:rsid w:val="00A65964"/>
    <w:rsid w:val="00A66722"/>
    <w:rsid w:val="00A66C11"/>
    <w:rsid w:val="00A67540"/>
    <w:rsid w:val="00A67651"/>
    <w:rsid w:val="00A67F88"/>
    <w:rsid w:val="00A70256"/>
    <w:rsid w:val="00A704E7"/>
    <w:rsid w:val="00A70DF9"/>
    <w:rsid w:val="00A721C1"/>
    <w:rsid w:val="00A725D1"/>
    <w:rsid w:val="00A72628"/>
    <w:rsid w:val="00A7271E"/>
    <w:rsid w:val="00A72790"/>
    <w:rsid w:val="00A72B72"/>
    <w:rsid w:val="00A72E9D"/>
    <w:rsid w:val="00A738F6"/>
    <w:rsid w:val="00A73F56"/>
    <w:rsid w:val="00A743D1"/>
    <w:rsid w:val="00A74C28"/>
    <w:rsid w:val="00A74CD0"/>
    <w:rsid w:val="00A75046"/>
    <w:rsid w:val="00A75A0C"/>
    <w:rsid w:val="00A75B20"/>
    <w:rsid w:val="00A765D8"/>
    <w:rsid w:val="00A765F0"/>
    <w:rsid w:val="00A7688F"/>
    <w:rsid w:val="00A76A9D"/>
    <w:rsid w:val="00A76B89"/>
    <w:rsid w:val="00A77231"/>
    <w:rsid w:val="00A803B1"/>
    <w:rsid w:val="00A80717"/>
    <w:rsid w:val="00A809CD"/>
    <w:rsid w:val="00A80EEB"/>
    <w:rsid w:val="00A81222"/>
    <w:rsid w:val="00A815CB"/>
    <w:rsid w:val="00A81CF6"/>
    <w:rsid w:val="00A82660"/>
    <w:rsid w:val="00A827BB"/>
    <w:rsid w:val="00A82AEC"/>
    <w:rsid w:val="00A82EF2"/>
    <w:rsid w:val="00A83914"/>
    <w:rsid w:val="00A83AAB"/>
    <w:rsid w:val="00A83E70"/>
    <w:rsid w:val="00A83EF7"/>
    <w:rsid w:val="00A862A0"/>
    <w:rsid w:val="00A86E55"/>
    <w:rsid w:val="00A87415"/>
    <w:rsid w:val="00A877CD"/>
    <w:rsid w:val="00A877EF"/>
    <w:rsid w:val="00A87BE8"/>
    <w:rsid w:val="00A87F13"/>
    <w:rsid w:val="00A900A0"/>
    <w:rsid w:val="00A906AA"/>
    <w:rsid w:val="00A90B61"/>
    <w:rsid w:val="00A90C45"/>
    <w:rsid w:val="00A90F09"/>
    <w:rsid w:val="00A91457"/>
    <w:rsid w:val="00A9171B"/>
    <w:rsid w:val="00A91E01"/>
    <w:rsid w:val="00A920BF"/>
    <w:rsid w:val="00A92BB3"/>
    <w:rsid w:val="00A932BE"/>
    <w:rsid w:val="00A93454"/>
    <w:rsid w:val="00A93FCC"/>
    <w:rsid w:val="00A94413"/>
    <w:rsid w:val="00A94A4E"/>
    <w:rsid w:val="00A9528D"/>
    <w:rsid w:val="00A95326"/>
    <w:rsid w:val="00A953EC"/>
    <w:rsid w:val="00A959E3"/>
    <w:rsid w:val="00A96651"/>
    <w:rsid w:val="00A9698F"/>
    <w:rsid w:val="00A96B9E"/>
    <w:rsid w:val="00A96C3E"/>
    <w:rsid w:val="00A96E05"/>
    <w:rsid w:val="00A973E9"/>
    <w:rsid w:val="00A974B1"/>
    <w:rsid w:val="00A977A5"/>
    <w:rsid w:val="00A97F58"/>
    <w:rsid w:val="00AA05E6"/>
    <w:rsid w:val="00AA1739"/>
    <w:rsid w:val="00AA1D03"/>
    <w:rsid w:val="00AA2346"/>
    <w:rsid w:val="00AA26EB"/>
    <w:rsid w:val="00AA2C0B"/>
    <w:rsid w:val="00AA2F2E"/>
    <w:rsid w:val="00AA30C0"/>
    <w:rsid w:val="00AA3111"/>
    <w:rsid w:val="00AA32BF"/>
    <w:rsid w:val="00AA3584"/>
    <w:rsid w:val="00AA3899"/>
    <w:rsid w:val="00AA3E16"/>
    <w:rsid w:val="00AA4176"/>
    <w:rsid w:val="00AA444E"/>
    <w:rsid w:val="00AA5588"/>
    <w:rsid w:val="00AA5647"/>
    <w:rsid w:val="00AA6CD0"/>
    <w:rsid w:val="00AA6F67"/>
    <w:rsid w:val="00AB0015"/>
    <w:rsid w:val="00AB0658"/>
    <w:rsid w:val="00AB1432"/>
    <w:rsid w:val="00AB1E5A"/>
    <w:rsid w:val="00AB2363"/>
    <w:rsid w:val="00AB3D43"/>
    <w:rsid w:val="00AB3DF8"/>
    <w:rsid w:val="00AB415C"/>
    <w:rsid w:val="00AB42AE"/>
    <w:rsid w:val="00AB4788"/>
    <w:rsid w:val="00AB4A18"/>
    <w:rsid w:val="00AB5031"/>
    <w:rsid w:val="00AB5A9D"/>
    <w:rsid w:val="00AB5ECC"/>
    <w:rsid w:val="00AB66EB"/>
    <w:rsid w:val="00AB7283"/>
    <w:rsid w:val="00AC02D8"/>
    <w:rsid w:val="00AC05EE"/>
    <w:rsid w:val="00AC11E8"/>
    <w:rsid w:val="00AC1BD5"/>
    <w:rsid w:val="00AC1F8C"/>
    <w:rsid w:val="00AC2061"/>
    <w:rsid w:val="00AC2CED"/>
    <w:rsid w:val="00AC2E4D"/>
    <w:rsid w:val="00AC2FA6"/>
    <w:rsid w:val="00AC3246"/>
    <w:rsid w:val="00AC3A3B"/>
    <w:rsid w:val="00AC3EC2"/>
    <w:rsid w:val="00AC4202"/>
    <w:rsid w:val="00AC497F"/>
    <w:rsid w:val="00AC4D35"/>
    <w:rsid w:val="00AC4D50"/>
    <w:rsid w:val="00AC54DA"/>
    <w:rsid w:val="00AC57D2"/>
    <w:rsid w:val="00AC63F1"/>
    <w:rsid w:val="00AC655B"/>
    <w:rsid w:val="00AC7E1C"/>
    <w:rsid w:val="00AD1379"/>
    <w:rsid w:val="00AD19D5"/>
    <w:rsid w:val="00AD215B"/>
    <w:rsid w:val="00AD34A1"/>
    <w:rsid w:val="00AD3503"/>
    <w:rsid w:val="00AD4196"/>
    <w:rsid w:val="00AD49C7"/>
    <w:rsid w:val="00AD4BEA"/>
    <w:rsid w:val="00AD519A"/>
    <w:rsid w:val="00AD5F46"/>
    <w:rsid w:val="00AD68C4"/>
    <w:rsid w:val="00AD6FA5"/>
    <w:rsid w:val="00AD7134"/>
    <w:rsid w:val="00AD72EF"/>
    <w:rsid w:val="00AD770E"/>
    <w:rsid w:val="00AD78C5"/>
    <w:rsid w:val="00AE0745"/>
    <w:rsid w:val="00AE0DDC"/>
    <w:rsid w:val="00AE145B"/>
    <w:rsid w:val="00AE1582"/>
    <w:rsid w:val="00AE18FF"/>
    <w:rsid w:val="00AE201B"/>
    <w:rsid w:val="00AE29A5"/>
    <w:rsid w:val="00AE4383"/>
    <w:rsid w:val="00AE5155"/>
    <w:rsid w:val="00AE58F1"/>
    <w:rsid w:val="00AE5A26"/>
    <w:rsid w:val="00AE5BB0"/>
    <w:rsid w:val="00AE5DC9"/>
    <w:rsid w:val="00AE6594"/>
    <w:rsid w:val="00AE6749"/>
    <w:rsid w:val="00AE6CEC"/>
    <w:rsid w:val="00AE723C"/>
    <w:rsid w:val="00AE78F3"/>
    <w:rsid w:val="00AE7DA5"/>
    <w:rsid w:val="00AE7F16"/>
    <w:rsid w:val="00AF090B"/>
    <w:rsid w:val="00AF0945"/>
    <w:rsid w:val="00AF0E10"/>
    <w:rsid w:val="00AF1544"/>
    <w:rsid w:val="00AF1BFB"/>
    <w:rsid w:val="00AF1CCE"/>
    <w:rsid w:val="00AF2245"/>
    <w:rsid w:val="00AF29BA"/>
    <w:rsid w:val="00AF2F01"/>
    <w:rsid w:val="00AF3208"/>
    <w:rsid w:val="00AF3325"/>
    <w:rsid w:val="00AF3620"/>
    <w:rsid w:val="00AF3FBD"/>
    <w:rsid w:val="00AF3FC0"/>
    <w:rsid w:val="00AF4252"/>
    <w:rsid w:val="00AF4449"/>
    <w:rsid w:val="00AF46F2"/>
    <w:rsid w:val="00AF47E1"/>
    <w:rsid w:val="00AF4892"/>
    <w:rsid w:val="00AF492C"/>
    <w:rsid w:val="00AF5C90"/>
    <w:rsid w:val="00AF5CA3"/>
    <w:rsid w:val="00AF622F"/>
    <w:rsid w:val="00AF65AE"/>
    <w:rsid w:val="00AF6F48"/>
    <w:rsid w:val="00B006B8"/>
    <w:rsid w:val="00B008FA"/>
    <w:rsid w:val="00B017BA"/>
    <w:rsid w:val="00B01B85"/>
    <w:rsid w:val="00B020BA"/>
    <w:rsid w:val="00B027C4"/>
    <w:rsid w:val="00B02A88"/>
    <w:rsid w:val="00B02BD1"/>
    <w:rsid w:val="00B0347F"/>
    <w:rsid w:val="00B0369F"/>
    <w:rsid w:val="00B039DE"/>
    <w:rsid w:val="00B04C15"/>
    <w:rsid w:val="00B0616A"/>
    <w:rsid w:val="00B062AD"/>
    <w:rsid w:val="00B06781"/>
    <w:rsid w:val="00B069D6"/>
    <w:rsid w:val="00B06BE1"/>
    <w:rsid w:val="00B07127"/>
    <w:rsid w:val="00B072CC"/>
    <w:rsid w:val="00B076A7"/>
    <w:rsid w:val="00B076C3"/>
    <w:rsid w:val="00B07FFA"/>
    <w:rsid w:val="00B10546"/>
    <w:rsid w:val="00B10780"/>
    <w:rsid w:val="00B10CE3"/>
    <w:rsid w:val="00B11130"/>
    <w:rsid w:val="00B11BFE"/>
    <w:rsid w:val="00B11FDF"/>
    <w:rsid w:val="00B122AD"/>
    <w:rsid w:val="00B12578"/>
    <w:rsid w:val="00B12786"/>
    <w:rsid w:val="00B12BB2"/>
    <w:rsid w:val="00B12DE4"/>
    <w:rsid w:val="00B147D2"/>
    <w:rsid w:val="00B14A9D"/>
    <w:rsid w:val="00B15A1C"/>
    <w:rsid w:val="00B1626A"/>
    <w:rsid w:val="00B16672"/>
    <w:rsid w:val="00B16BD4"/>
    <w:rsid w:val="00B16E5C"/>
    <w:rsid w:val="00B1709C"/>
    <w:rsid w:val="00B17253"/>
    <w:rsid w:val="00B1744D"/>
    <w:rsid w:val="00B17685"/>
    <w:rsid w:val="00B17911"/>
    <w:rsid w:val="00B179BD"/>
    <w:rsid w:val="00B17BC2"/>
    <w:rsid w:val="00B17F76"/>
    <w:rsid w:val="00B204AA"/>
    <w:rsid w:val="00B21288"/>
    <w:rsid w:val="00B21D15"/>
    <w:rsid w:val="00B21D4B"/>
    <w:rsid w:val="00B21E6F"/>
    <w:rsid w:val="00B222FA"/>
    <w:rsid w:val="00B2242B"/>
    <w:rsid w:val="00B22E0F"/>
    <w:rsid w:val="00B23012"/>
    <w:rsid w:val="00B23862"/>
    <w:rsid w:val="00B24C9C"/>
    <w:rsid w:val="00B24D6C"/>
    <w:rsid w:val="00B25965"/>
    <w:rsid w:val="00B260E4"/>
    <w:rsid w:val="00B265F4"/>
    <w:rsid w:val="00B268B7"/>
    <w:rsid w:val="00B26BF6"/>
    <w:rsid w:val="00B315C1"/>
    <w:rsid w:val="00B31893"/>
    <w:rsid w:val="00B3224A"/>
    <w:rsid w:val="00B322DD"/>
    <w:rsid w:val="00B3273F"/>
    <w:rsid w:val="00B3285D"/>
    <w:rsid w:val="00B32CD9"/>
    <w:rsid w:val="00B32D50"/>
    <w:rsid w:val="00B32F1E"/>
    <w:rsid w:val="00B33164"/>
    <w:rsid w:val="00B33B89"/>
    <w:rsid w:val="00B33D95"/>
    <w:rsid w:val="00B34640"/>
    <w:rsid w:val="00B34786"/>
    <w:rsid w:val="00B348DB"/>
    <w:rsid w:val="00B356A1"/>
    <w:rsid w:val="00B35816"/>
    <w:rsid w:val="00B35E7C"/>
    <w:rsid w:val="00B36CAF"/>
    <w:rsid w:val="00B37664"/>
    <w:rsid w:val="00B377C4"/>
    <w:rsid w:val="00B37AEE"/>
    <w:rsid w:val="00B37B46"/>
    <w:rsid w:val="00B4005E"/>
    <w:rsid w:val="00B4015F"/>
    <w:rsid w:val="00B401B3"/>
    <w:rsid w:val="00B40A2E"/>
    <w:rsid w:val="00B41824"/>
    <w:rsid w:val="00B4202A"/>
    <w:rsid w:val="00B42D89"/>
    <w:rsid w:val="00B42EBA"/>
    <w:rsid w:val="00B439ED"/>
    <w:rsid w:val="00B43C39"/>
    <w:rsid w:val="00B4468B"/>
    <w:rsid w:val="00B449D6"/>
    <w:rsid w:val="00B45449"/>
    <w:rsid w:val="00B46054"/>
    <w:rsid w:val="00B46D81"/>
    <w:rsid w:val="00B47C78"/>
    <w:rsid w:val="00B47F11"/>
    <w:rsid w:val="00B50776"/>
    <w:rsid w:val="00B51DF3"/>
    <w:rsid w:val="00B5263B"/>
    <w:rsid w:val="00B52889"/>
    <w:rsid w:val="00B529D1"/>
    <w:rsid w:val="00B52E0B"/>
    <w:rsid w:val="00B53083"/>
    <w:rsid w:val="00B53D37"/>
    <w:rsid w:val="00B54266"/>
    <w:rsid w:val="00B543FE"/>
    <w:rsid w:val="00B5457D"/>
    <w:rsid w:val="00B551E4"/>
    <w:rsid w:val="00B5569E"/>
    <w:rsid w:val="00B55CA7"/>
    <w:rsid w:val="00B563A7"/>
    <w:rsid w:val="00B56477"/>
    <w:rsid w:val="00B56B20"/>
    <w:rsid w:val="00B56D33"/>
    <w:rsid w:val="00B56D6F"/>
    <w:rsid w:val="00B57D7C"/>
    <w:rsid w:val="00B57FDC"/>
    <w:rsid w:val="00B60358"/>
    <w:rsid w:val="00B60667"/>
    <w:rsid w:val="00B60848"/>
    <w:rsid w:val="00B60A80"/>
    <w:rsid w:val="00B60B97"/>
    <w:rsid w:val="00B60F9B"/>
    <w:rsid w:val="00B61D3A"/>
    <w:rsid w:val="00B62137"/>
    <w:rsid w:val="00B62739"/>
    <w:rsid w:val="00B62783"/>
    <w:rsid w:val="00B63223"/>
    <w:rsid w:val="00B63471"/>
    <w:rsid w:val="00B63E3A"/>
    <w:rsid w:val="00B63ED4"/>
    <w:rsid w:val="00B6425C"/>
    <w:rsid w:val="00B64286"/>
    <w:rsid w:val="00B646F3"/>
    <w:rsid w:val="00B64823"/>
    <w:rsid w:val="00B64B5D"/>
    <w:rsid w:val="00B65316"/>
    <w:rsid w:val="00B65326"/>
    <w:rsid w:val="00B65610"/>
    <w:rsid w:val="00B65912"/>
    <w:rsid w:val="00B65BD3"/>
    <w:rsid w:val="00B67196"/>
    <w:rsid w:val="00B6720E"/>
    <w:rsid w:val="00B678B0"/>
    <w:rsid w:val="00B67F16"/>
    <w:rsid w:val="00B706F5"/>
    <w:rsid w:val="00B708C3"/>
    <w:rsid w:val="00B70900"/>
    <w:rsid w:val="00B71F3A"/>
    <w:rsid w:val="00B72127"/>
    <w:rsid w:val="00B723CA"/>
    <w:rsid w:val="00B7280F"/>
    <w:rsid w:val="00B72C92"/>
    <w:rsid w:val="00B73117"/>
    <w:rsid w:val="00B736F5"/>
    <w:rsid w:val="00B73D79"/>
    <w:rsid w:val="00B73EDD"/>
    <w:rsid w:val="00B74C66"/>
    <w:rsid w:val="00B7541E"/>
    <w:rsid w:val="00B754C7"/>
    <w:rsid w:val="00B7574B"/>
    <w:rsid w:val="00B757D4"/>
    <w:rsid w:val="00B758F2"/>
    <w:rsid w:val="00B765DF"/>
    <w:rsid w:val="00B76D76"/>
    <w:rsid w:val="00B76D9D"/>
    <w:rsid w:val="00B76DF8"/>
    <w:rsid w:val="00B76E5A"/>
    <w:rsid w:val="00B773D3"/>
    <w:rsid w:val="00B80581"/>
    <w:rsid w:val="00B807C4"/>
    <w:rsid w:val="00B80E53"/>
    <w:rsid w:val="00B80ECA"/>
    <w:rsid w:val="00B82560"/>
    <w:rsid w:val="00B827A1"/>
    <w:rsid w:val="00B8284D"/>
    <w:rsid w:val="00B82AE9"/>
    <w:rsid w:val="00B82DC6"/>
    <w:rsid w:val="00B82F25"/>
    <w:rsid w:val="00B82F94"/>
    <w:rsid w:val="00B83120"/>
    <w:rsid w:val="00B83F9E"/>
    <w:rsid w:val="00B8443E"/>
    <w:rsid w:val="00B84E16"/>
    <w:rsid w:val="00B85D61"/>
    <w:rsid w:val="00B867D8"/>
    <w:rsid w:val="00B86927"/>
    <w:rsid w:val="00B86D4F"/>
    <w:rsid w:val="00B90596"/>
    <w:rsid w:val="00B9093A"/>
    <w:rsid w:val="00B90A3C"/>
    <w:rsid w:val="00B90E3E"/>
    <w:rsid w:val="00B91666"/>
    <w:rsid w:val="00B918EE"/>
    <w:rsid w:val="00B92127"/>
    <w:rsid w:val="00B9291C"/>
    <w:rsid w:val="00B92D1F"/>
    <w:rsid w:val="00B92E91"/>
    <w:rsid w:val="00B9373C"/>
    <w:rsid w:val="00B939B7"/>
    <w:rsid w:val="00B93FA9"/>
    <w:rsid w:val="00B942B8"/>
    <w:rsid w:val="00B9489D"/>
    <w:rsid w:val="00B94BCF"/>
    <w:rsid w:val="00B94FDD"/>
    <w:rsid w:val="00B95053"/>
    <w:rsid w:val="00B95635"/>
    <w:rsid w:val="00B96679"/>
    <w:rsid w:val="00B967AC"/>
    <w:rsid w:val="00B96B71"/>
    <w:rsid w:val="00B96B76"/>
    <w:rsid w:val="00B9706A"/>
    <w:rsid w:val="00B972D7"/>
    <w:rsid w:val="00B972FC"/>
    <w:rsid w:val="00B97444"/>
    <w:rsid w:val="00B977FA"/>
    <w:rsid w:val="00B97B29"/>
    <w:rsid w:val="00B97F0C"/>
    <w:rsid w:val="00BA033E"/>
    <w:rsid w:val="00BA0458"/>
    <w:rsid w:val="00BA08E3"/>
    <w:rsid w:val="00BA1ACC"/>
    <w:rsid w:val="00BA1DE5"/>
    <w:rsid w:val="00BA211A"/>
    <w:rsid w:val="00BA2881"/>
    <w:rsid w:val="00BA3029"/>
    <w:rsid w:val="00BA3815"/>
    <w:rsid w:val="00BA3CE8"/>
    <w:rsid w:val="00BA3F36"/>
    <w:rsid w:val="00BA4370"/>
    <w:rsid w:val="00BA4A71"/>
    <w:rsid w:val="00BA4C0F"/>
    <w:rsid w:val="00BA54F1"/>
    <w:rsid w:val="00BA581B"/>
    <w:rsid w:val="00BA5996"/>
    <w:rsid w:val="00BA5EA7"/>
    <w:rsid w:val="00BA621A"/>
    <w:rsid w:val="00BA6304"/>
    <w:rsid w:val="00BA63A0"/>
    <w:rsid w:val="00BA6469"/>
    <w:rsid w:val="00BA6679"/>
    <w:rsid w:val="00BA7002"/>
    <w:rsid w:val="00BA73F1"/>
    <w:rsid w:val="00BB0676"/>
    <w:rsid w:val="00BB1068"/>
    <w:rsid w:val="00BB1C89"/>
    <w:rsid w:val="00BB1EF8"/>
    <w:rsid w:val="00BB26D3"/>
    <w:rsid w:val="00BB280D"/>
    <w:rsid w:val="00BB2B0F"/>
    <w:rsid w:val="00BB2D27"/>
    <w:rsid w:val="00BB2FA5"/>
    <w:rsid w:val="00BB34B4"/>
    <w:rsid w:val="00BB3DB2"/>
    <w:rsid w:val="00BB3F09"/>
    <w:rsid w:val="00BB4500"/>
    <w:rsid w:val="00BB4B0A"/>
    <w:rsid w:val="00BB4FDC"/>
    <w:rsid w:val="00BB51FD"/>
    <w:rsid w:val="00BB6A54"/>
    <w:rsid w:val="00BB6EFD"/>
    <w:rsid w:val="00BB754F"/>
    <w:rsid w:val="00BB78BB"/>
    <w:rsid w:val="00BB79AF"/>
    <w:rsid w:val="00BB7AFF"/>
    <w:rsid w:val="00BB7FBA"/>
    <w:rsid w:val="00BC0926"/>
    <w:rsid w:val="00BC0CD5"/>
    <w:rsid w:val="00BC0CEA"/>
    <w:rsid w:val="00BC1A8D"/>
    <w:rsid w:val="00BC1DC6"/>
    <w:rsid w:val="00BC2172"/>
    <w:rsid w:val="00BC260C"/>
    <w:rsid w:val="00BC2945"/>
    <w:rsid w:val="00BC30EB"/>
    <w:rsid w:val="00BC5A16"/>
    <w:rsid w:val="00BC5C31"/>
    <w:rsid w:val="00BC601B"/>
    <w:rsid w:val="00BC627C"/>
    <w:rsid w:val="00BC6537"/>
    <w:rsid w:val="00BC6541"/>
    <w:rsid w:val="00BC7B7F"/>
    <w:rsid w:val="00BC7D69"/>
    <w:rsid w:val="00BD002D"/>
    <w:rsid w:val="00BD0A06"/>
    <w:rsid w:val="00BD0B52"/>
    <w:rsid w:val="00BD0D7F"/>
    <w:rsid w:val="00BD17F0"/>
    <w:rsid w:val="00BD1A1A"/>
    <w:rsid w:val="00BD21BC"/>
    <w:rsid w:val="00BD21F0"/>
    <w:rsid w:val="00BD22B3"/>
    <w:rsid w:val="00BD2AA4"/>
    <w:rsid w:val="00BD2F6A"/>
    <w:rsid w:val="00BD30BC"/>
    <w:rsid w:val="00BD310E"/>
    <w:rsid w:val="00BD3538"/>
    <w:rsid w:val="00BD3F7F"/>
    <w:rsid w:val="00BD4C16"/>
    <w:rsid w:val="00BD4C81"/>
    <w:rsid w:val="00BD5D98"/>
    <w:rsid w:val="00BD5DB0"/>
    <w:rsid w:val="00BD6315"/>
    <w:rsid w:val="00BD6C44"/>
    <w:rsid w:val="00BD6D33"/>
    <w:rsid w:val="00BD71EF"/>
    <w:rsid w:val="00BD72F4"/>
    <w:rsid w:val="00BD7C47"/>
    <w:rsid w:val="00BE0F05"/>
    <w:rsid w:val="00BE0F88"/>
    <w:rsid w:val="00BE1085"/>
    <w:rsid w:val="00BE12F7"/>
    <w:rsid w:val="00BE14C9"/>
    <w:rsid w:val="00BE1D86"/>
    <w:rsid w:val="00BE20B7"/>
    <w:rsid w:val="00BE25D9"/>
    <w:rsid w:val="00BE2AC1"/>
    <w:rsid w:val="00BE3567"/>
    <w:rsid w:val="00BE3E2C"/>
    <w:rsid w:val="00BE4329"/>
    <w:rsid w:val="00BE43BB"/>
    <w:rsid w:val="00BE4F83"/>
    <w:rsid w:val="00BE50A0"/>
    <w:rsid w:val="00BE6CE1"/>
    <w:rsid w:val="00BE6D2C"/>
    <w:rsid w:val="00BE7126"/>
    <w:rsid w:val="00BE721F"/>
    <w:rsid w:val="00BE72A3"/>
    <w:rsid w:val="00BE7538"/>
    <w:rsid w:val="00BE798A"/>
    <w:rsid w:val="00BE7D23"/>
    <w:rsid w:val="00BE7D24"/>
    <w:rsid w:val="00BF0923"/>
    <w:rsid w:val="00BF0ADA"/>
    <w:rsid w:val="00BF0E63"/>
    <w:rsid w:val="00BF19EF"/>
    <w:rsid w:val="00BF255E"/>
    <w:rsid w:val="00BF2A48"/>
    <w:rsid w:val="00BF2A8E"/>
    <w:rsid w:val="00BF2EE6"/>
    <w:rsid w:val="00BF39B8"/>
    <w:rsid w:val="00BF43B3"/>
    <w:rsid w:val="00BF4444"/>
    <w:rsid w:val="00BF4B02"/>
    <w:rsid w:val="00BF4C84"/>
    <w:rsid w:val="00BF4E63"/>
    <w:rsid w:val="00BF4E92"/>
    <w:rsid w:val="00BF4F56"/>
    <w:rsid w:val="00BF5913"/>
    <w:rsid w:val="00BF66B4"/>
    <w:rsid w:val="00BF672E"/>
    <w:rsid w:val="00BF68F8"/>
    <w:rsid w:val="00BF776C"/>
    <w:rsid w:val="00C004AD"/>
    <w:rsid w:val="00C00A17"/>
    <w:rsid w:val="00C01066"/>
    <w:rsid w:val="00C012A5"/>
    <w:rsid w:val="00C01AE0"/>
    <w:rsid w:val="00C02002"/>
    <w:rsid w:val="00C022EC"/>
    <w:rsid w:val="00C02375"/>
    <w:rsid w:val="00C02B74"/>
    <w:rsid w:val="00C02E5A"/>
    <w:rsid w:val="00C030F3"/>
    <w:rsid w:val="00C035E7"/>
    <w:rsid w:val="00C03703"/>
    <w:rsid w:val="00C0372D"/>
    <w:rsid w:val="00C0390F"/>
    <w:rsid w:val="00C04C99"/>
    <w:rsid w:val="00C0573B"/>
    <w:rsid w:val="00C05A1A"/>
    <w:rsid w:val="00C05FA5"/>
    <w:rsid w:val="00C062CE"/>
    <w:rsid w:val="00C06DFB"/>
    <w:rsid w:val="00C06FAD"/>
    <w:rsid w:val="00C07E51"/>
    <w:rsid w:val="00C10BCA"/>
    <w:rsid w:val="00C10E59"/>
    <w:rsid w:val="00C10EFD"/>
    <w:rsid w:val="00C10F31"/>
    <w:rsid w:val="00C1177D"/>
    <w:rsid w:val="00C1215B"/>
    <w:rsid w:val="00C12471"/>
    <w:rsid w:val="00C12476"/>
    <w:rsid w:val="00C12897"/>
    <w:rsid w:val="00C12993"/>
    <w:rsid w:val="00C1330C"/>
    <w:rsid w:val="00C13551"/>
    <w:rsid w:val="00C1355A"/>
    <w:rsid w:val="00C136ED"/>
    <w:rsid w:val="00C137A8"/>
    <w:rsid w:val="00C14145"/>
    <w:rsid w:val="00C14AB5"/>
    <w:rsid w:val="00C150DD"/>
    <w:rsid w:val="00C16071"/>
    <w:rsid w:val="00C16AD9"/>
    <w:rsid w:val="00C16B1F"/>
    <w:rsid w:val="00C171D3"/>
    <w:rsid w:val="00C171F5"/>
    <w:rsid w:val="00C176D1"/>
    <w:rsid w:val="00C20622"/>
    <w:rsid w:val="00C207F4"/>
    <w:rsid w:val="00C20E05"/>
    <w:rsid w:val="00C20E64"/>
    <w:rsid w:val="00C2108A"/>
    <w:rsid w:val="00C21CAA"/>
    <w:rsid w:val="00C2301D"/>
    <w:rsid w:val="00C233A0"/>
    <w:rsid w:val="00C2391F"/>
    <w:rsid w:val="00C24022"/>
    <w:rsid w:val="00C24097"/>
    <w:rsid w:val="00C24115"/>
    <w:rsid w:val="00C24205"/>
    <w:rsid w:val="00C247A0"/>
    <w:rsid w:val="00C24E62"/>
    <w:rsid w:val="00C25415"/>
    <w:rsid w:val="00C267AC"/>
    <w:rsid w:val="00C26B31"/>
    <w:rsid w:val="00C26B95"/>
    <w:rsid w:val="00C27056"/>
    <w:rsid w:val="00C27233"/>
    <w:rsid w:val="00C274D0"/>
    <w:rsid w:val="00C274E6"/>
    <w:rsid w:val="00C30671"/>
    <w:rsid w:val="00C30B33"/>
    <w:rsid w:val="00C3110D"/>
    <w:rsid w:val="00C32370"/>
    <w:rsid w:val="00C32589"/>
    <w:rsid w:val="00C328FF"/>
    <w:rsid w:val="00C3328C"/>
    <w:rsid w:val="00C335DC"/>
    <w:rsid w:val="00C33EE6"/>
    <w:rsid w:val="00C342CB"/>
    <w:rsid w:val="00C35039"/>
    <w:rsid w:val="00C35E8E"/>
    <w:rsid w:val="00C367E9"/>
    <w:rsid w:val="00C3682E"/>
    <w:rsid w:val="00C372E1"/>
    <w:rsid w:val="00C375CB"/>
    <w:rsid w:val="00C40D80"/>
    <w:rsid w:val="00C414E1"/>
    <w:rsid w:val="00C41615"/>
    <w:rsid w:val="00C41832"/>
    <w:rsid w:val="00C41C72"/>
    <w:rsid w:val="00C421BC"/>
    <w:rsid w:val="00C4262F"/>
    <w:rsid w:val="00C435CE"/>
    <w:rsid w:val="00C4387D"/>
    <w:rsid w:val="00C43AF6"/>
    <w:rsid w:val="00C43C60"/>
    <w:rsid w:val="00C44AD2"/>
    <w:rsid w:val="00C44B88"/>
    <w:rsid w:val="00C45E3E"/>
    <w:rsid w:val="00C465AB"/>
    <w:rsid w:val="00C466E0"/>
    <w:rsid w:val="00C468E3"/>
    <w:rsid w:val="00C471F7"/>
    <w:rsid w:val="00C47557"/>
    <w:rsid w:val="00C479A6"/>
    <w:rsid w:val="00C47A88"/>
    <w:rsid w:val="00C47C70"/>
    <w:rsid w:val="00C50461"/>
    <w:rsid w:val="00C50482"/>
    <w:rsid w:val="00C50B49"/>
    <w:rsid w:val="00C50D96"/>
    <w:rsid w:val="00C50FA0"/>
    <w:rsid w:val="00C51001"/>
    <w:rsid w:val="00C51D9A"/>
    <w:rsid w:val="00C5233C"/>
    <w:rsid w:val="00C52601"/>
    <w:rsid w:val="00C52AAE"/>
    <w:rsid w:val="00C52E94"/>
    <w:rsid w:val="00C53498"/>
    <w:rsid w:val="00C5379A"/>
    <w:rsid w:val="00C5459A"/>
    <w:rsid w:val="00C54B69"/>
    <w:rsid w:val="00C54E57"/>
    <w:rsid w:val="00C55115"/>
    <w:rsid w:val="00C5526C"/>
    <w:rsid w:val="00C5706F"/>
    <w:rsid w:val="00C5729B"/>
    <w:rsid w:val="00C572C1"/>
    <w:rsid w:val="00C57D90"/>
    <w:rsid w:val="00C609B8"/>
    <w:rsid w:val="00C60FE5"/>
    <w:rsid w:val="00C61472"/>
    <w:rsid w:val="00C61538"/>
    <w:rsid w:val="00C616E0"/>
    <w:rsid w:val="00C6293C"/>
    <w:rsid w:val="00C62D34"/>
    <w:rsid w:val="00C6309F"/>
    <w:rsid w:val="00C63302"/>
    <w:rsid w:val="00C63465"/>
    <w:rsid w:val="00C637BC"/>
    <w:rsid w:val="00C638C9"/>
    <w:rsid w:val="00C63DCA"/>
    <w:rsid w:val="00C63EA5"/>
    <w:rsid w:val="00C63F6A"/>
    <w:rsid w:val="00C64258"/>
    <w:rsid w:val="00C6489C"/>
    <w:rsid w:val="00C64935"/>
    <w:rsid w:val="00C64ACA"/>
    <w:rsid w:val="00C64C9E"/>
    <w:rsid w:val="00C64D9C"/>
    <w:rsid w:val="00C64E39"/>
    <w:rsid w:val="00C64FE6"/>
    <w:rsid w:val="00C65150"/>
    <w:rsid w:val="00C65974"/>
    <w:rsid w:val="00C6699D"/>
    <w:rsid w:val="00C66E8B"/>
    <w:rsid w:val="00C670FC"/>
    <w:rsid w:val="00C67118"/>
    <w:rsid w:val="00C6719D"/>
    <w:rsid w:val="00C67660"/>
    <w:rsid w:val="00C67C0A"/>
    <w:rsid w:val="00C709F6"/>
    <w:rsid w:val="00C70B52"/>
    <w:rsid w:val="00C70C16"/>
    <w:rsid w:val="00C70C3C"/>
    <w:rsid w:val="00C70D76"/>
    <w:rsid w:val="00C7102E"/>
    <w:rsid w:val="00C732E8"/>
    <w:rsid w:val="00C745A2"/>
    <w:rsid w:val="00C74AD9"/>
    <w:rsid w:val="00C74AFA"/>
    <w:rsid w:val="00C74DBF"/>
    <w:rsid w:val="00C74E97"/>
    <w:rsid w:val="00C75247"/>
    <w:rsid w:val="00C7544D"/>
    <w:rsid w:val="00C764B4"/>
    <w:rsid w:val="00C76822"/>
    <w:rsid w:val="00C769AE"/>
    <w:rsid w:val="00C77A0C"/>
    <w:rsid w:val="00C77DA4"/>
    <w:rsid w:val="00C803E0"/>
    <w:rsid w:val="00C80464"/>
    <w:rsid w:val="00C80B2B"/>
    <w:rsid w:val="00C819A0"/>
    <w:rsid w:val="00C81DE4"/>
    <w:rsid w:val="00C82CF5"/>
    <w:rsid w:val="00C8323C"/>
    <w:rsid w:val="00C836DB"/>
    <w:rsid w:val="00C837B6"/>
    <w:rsid w:val="00C83851"/>
    <w:rsid w:val="00C83986"/>
    <w:rsid w:val="00C83CA8"/>
    <w:rsid w:val="00C8452A"/>
    <w:rsid w:val="00C84804"/>
    <w:rsid w:val="00C8503A"/>
    <w:rsid w:val="00C8527A"/>
    <w:rsid w:val="00C85B19"/>
    <w:rsid w:val="00C85FA0"/>
    <w:rsid w:val="00C8677A"/>
    <w:rsid w:val="00C86B1F"/>
    <w:rsid w:val="00C8704C"/>
    <w:rsid w:val="00C87798"/>
    <w:rsid w:val="00C8782B"/>
    <w:rsid w:val="00C878AB"/>
    <w:rsid w:val="00C902C6"/>
    <w:rsid w:val="00C903CF"/>
    <w:rsid w:val="00C904B9"/>
    <w:rsid w:val="00C90526"/>
    <w:rsid w:val="00C90CB0"/>
    <w:rsid w:val="00C9142F"/>
    <w:rsid w:val="00C91548"/>
    <w:rsid w:val="00C9182F"/>
    <w:rsid w:val="00C92270"/>
    <w:rsid w:val="00C92BB5"/>
    <w:rsid w:val="00C92ED8"/>
    <w:rsid w:val="00C92F8B"/>
    <w:rsid w:val="00C93380"/>
    <w:rsid w:val="00C935EA"/>
    <w:rsid w:val="00C936F8"/>
    <w:rsid w:val="00C93771"/>
    <w:rsid w:val="00C937ED"/>
    <w:rsid w:val="00C93900"/>
    <w:rsid w:val="00C93A54"/>
    <w:rsid w:val="00C93C2E"/>
    <w:rsid w:val="00C93D35"/>
    <w:rsid w:val="00C9416C"/>
    <w:rsid w:val="00C9486A"/>
    <w:rsid w:val="00C94F27"/>
    <w:rsid w:val="00C94FD8"/>
    <w:rsid w:val="00C95E31"/>
    <w:rsid w:val="00C95FFF"/>
    <w:rsid w:val="00C96855"/>
    <w:rsid w:val="00C97D3E"/>
    <w:rsid w:val="00C97E0C"/>
    <w:rsid w:val="00CA04A5"/>
    <w:rsid w:val="00CA09BF"/>
    <w:rsid w:val="00CA0A75"/>
    <w:rsid w:val="00CA1087"/>
    <w:rsid w:val="00CA18AC"/>
    <w:rsid w:val="00CA1EC1"/>
    <w:rsid w:val="00CA3C09"/>
    <w:rsid w:val="00CA3C15"/>
    <w:rsid w:val="00CA523C"/>
    <w:rsid w:val="00CA529B"/>
    <w:rsid w:val="00CA544B"/>
    <w:rsid w:val="00CA566D"/>
    <w:rsid w:val="00CA68FA"/>
    <w:rsid w:val="00CA6B10"/>
    <w:rsid w:val="00CA74AF"/>
    <w:rsid w:val="00CA7592"/>
    <w:rsid w:val="00CA75C1"/>
    <w:rsid w:val="00CB0390"/>
    <w:rsid w:val="00CB12AB"/>
    <w:rsid w:val="00CB16E0"/>
    <w:rsid w:val="00CB1BD6"/>
    <w:rsid w:val="00CB1E6A"/>
    <w:rsid w:val="00CB223A"/>
    <w:rsid w:val="00CB23D5"/>
    <w:rsid w:val="00CB2C35"/>
    <w:rsid w:val="00CB36ED"/>
    <w:rsid w:val="00CB495F"/>
    <w:rsid w:val="00CB6410"/>
    <w:rsid w:val="00CB7506"/>
    <w:rsid w:val="00CC0261"/>
    <w:rsid w:val="00CC0BD1"/>
    <w:rsid w:val="00CC0DBA"/>
    <w:rsid w:val="00CC0E63"/>
    <w:rsid w:val="00CC123D"/>
    <w:rsid w:val="00CC1301"/>
    <w:rsid w:val="00CC1DBA"/>
    <w:rsid w:val="00CC1E16"/>
    <w:rsid w:val="00CC2086"/>
    <w:rsid w:val="00CC246C"/>
    <w:rsid w:val="00CC26FC"/>
    <w:rsid w:val="00CC2D8A"/>
    <w:rsid w:val="00CC333E"/>
    <w:rsid w:val="00CC33A7"/>
    <w:rsid w:val="00CC4488"/>
    <w:rsid w:val="00CC44F5"/>
    <w:rsid w:val="00CC48D0"/>
    <w:rsid w:val="00CC4947"/>
    <w:rsid w:val="00CC500D"/>
    <w:rsid w:val="00CC51FE"/>
    <w:rsid w:val="00CC540F"/>
    <w:rsid w:val="00CC5483"/>
    <w:rsid w:val="00CC5594"/>
    <w:rsid w:val="00CC56ED"/>
    <w:rsid w:val="00CC5B11"/>
    <w:rsid w:val="00CC5D36"/>
    <w:rsid w:val="00CC627F"/>
    <w:rsid w:val="00CC6308"/>
    <w:rsid w:val="00CC6426"/>
    <w:rsid w:val="00CC693A"/>
    <w:rsid w:val="00CC6D9E"/>
    <w:rsid w:val="00CC6DB7"/>
    <w:rsid w:val="00CC7B9A"/>
    <w:rsid w:val="00CD058E"/>
    <w:rsid w:val="00CD06CD"/>
    <w:rsid w:val="00CD0C13"/>
    <w:rsid w:val="00CD1472"/>
    <w:rsid w:val="00CD17A3"/>
    <w:rsid w:val="00CD1D92"/>
    <w:rsid w:val="00CD26F1"/>
    <w:rsid w:val="00CD2918"/>
    <w:rsid w:val="00CD2BB3"/>
    <w:rsid w:val="00CD2C9D"/>
    <w:rsid w:val="00CD3BD7"/>
    <w:rsid w:val="00CD3DBA"/>
    <w:rsid w:val="00CD4140"/>
    <w:rsid w:val="00CD4DC1"/>
    <w:rsid w:val="00CD4DF8"/>
    <w:rsid w:val="00CD59B9"/>
    <w:rsid w:val="00CD5A00"/>
    <w:rsid w:val="00CD5D04"/>
    <w:rsid w:val="00CD5E6A"/>
    <w:rsid w:val="00CD6174"/>
    <w:rsid w:val="00CD623D"/>
    <w:rsid w:val="00CD6721"/>
    <w:rsid w:val="00CD6842"/>
    <w:rsid w:val="00CD71B3"/>
    <w:rsid w:val="00CE0052"/>
    <w:rsid w:val="00CE089B"/>
    <w:rsid w:val="00CE08B2"/>
    <w:rsid w:val="00CE08D7"/>
    <w:rsid w:val="00CE0904"/>
    <w:rsid w:val="00CE0A23"/>
    <w:rsid w:val="00CE110C"/>
    <w:rsid w:val="00CE1FAD"/>
    <w:rsid w:val="00CE25F6"/>
    <w:rsid w:val="00CE2B5D"/>
    <w:rsid w:val="00CE31EC"/>
    <w:rsid w:val="00CE31F9"/>
    <w:rsid w:val="00CE39FF"/>
    <w:rsid w:val="00CE47FB"/>
    <w:rsid w:val="00CE53C4"/>
    <w:rsid w:val="00CE69E1"/>
    <w:rsid w:val="00CE6A4E"/>
    <w:rsid w:val="00CE7750"/>
    <w:rsid w:val="00CE77BC"/>
    <w:rsid w:val="00CE781D"/>
    <w:rsid w:val="00CE7984"/>
    <w:rsid w:val="00CE7FB8"/>
    <w:rsid w:val="00CF038D"/>
    <w:rsid w:val="00CF03E5"/>
    <w:rsid w:val="00CF0550"/>
    <w:rsid w:val="00CF0D5D"/>
    <w:rsid w:val="00CF161F"/>
    <w:rsid w:val="00CF1CFC"/>
    <w:rsid w:val="00CF1F5C"/>
    <w:rsid w:val="00CF20CA"/>
    <w:rsid w:val="00CF2144"/>
    <w:rsid w:val="00CF23F4"/>
    <w:rsid w:val="00CF27B0"/>
    <w:rsid w:val="00CF36A4"/>
    <w:rsid w:val="00CF39C4"/>
    <w:rsid w:val="00CF44CB"/>
    <w:rsid w:val="00CF47A8"/>
    <w:rsid w:val="00CF49D1"/>
    <w:rsid w:val="00CF4BDD"/>
    <w:rsid w:val="00CF5E96"/>
    <w:rsid w:val="00CF75D3"/>
    <w:rsid w:val="00CF7813"/>
    <w:rsid w:val="00CF7A86"/>
    <w:rsid w:val="00D00B4C"/>
    <w:rsid w:val="00D00CC6"/>
    <w:rsid w:val="00D0105B"/>
    <w:rsid w:val="00D010BA"/>
    <w:rsid w:val="00D01448"/>
    <w:rsid w:val="00D01C4F"/>
    <w:rsid w:val="00D028BB"/>
    <w:rsid w:val="00D02957"/>
    <w:rsid w:val="00D02A67"/>
    <w:rsid w:val="00D0389D"/>
    <w:rsid w:val="00D039E7"/>
    <w:rsid w:val="00D03EA6"/>
    <w:rsid w:val="00D04095"/>
    <w:rsid w:val="00D04610"/>
    <w:rsid w:val="00D04B17"/>
    <w:rsid w:val="00D0535A"/>
    <w:rsid w:val="00D05A64"/>
    <w:rsid w:val="00D0630E"/>
    <w:rsid w:val="00D073B4"/>
    <w:rsid w:val="00D07F2C"/>
    <w:rsid w:val="00D10664"/>
    <w:rsid w:val="00D10C7D"/>
    <w:rsid w:val="00D10E09"/>
    <w:rsid w:val="00D11E52"/>
    <w:rsid w:val="00D12324"/>
    <w:rsid w:val="00D12334"/>
    <w:rsid w:val="00D1269C"/>
    <w:rsid w:val="00D12F5B"/>
    <w:rsid w:val="00D12F8D"/>
    <w:rsid w:val="00D13579"/>
    <w:rsid w:val="00D13AF2"/>
    <w:rsid w:val="00D13E75"/>
    <w:rsid w:val="00D141FE"/>
    <w:rsid w:val="00D1456A"/>
    <w:rsid w:val="00D1461D"/>
    <w:rsid w:val="00D1509F"/>
    <w:rsid w:val="00D15A6D"/>
    <w:rsid w:val="00D15CC8"/>
    <w:rsid w:val="00D16497"/>
    <w:rsid w:val="00D16659"/>
    <w:rsid w:val="00D1685B"/>
    <w:rsid w:val="00D16F86"/>
    <w:rsid w:val="00D174BD"/>
    <w:rsid w:val="00D176FE"/>
    <w:rsid w:val="00D177EE"/>
    <w:rsid w:val="00D17A6D"/>
    <w:rsid w:val="00D17AD6"/>
    <w:rsid w:val="00D17B2F"/>
    <w:rsid w:val="00D17B36"/>
    <w:rsid w:val="00D17D5F"/>
    <w:rsid w:val="00D20162"/>
    <w:rsid w:val="00D20569"/>
    <w:rsid w:val="00D20805"/>
    <w:rsid w:val="00D20F36"/>
    <w:rsid w:val="00D20F8D"/>
    <w:rsid w:val="00D21592"/>
    <w:rsid w:val="00D215EA"/>
    <w:rsid w:val="00D21949"/>
    <w:rsid w:val="00D21A0A"/>
    <w:rsid w:val="00D224EC"/>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304C3"/>
    <w:rsid w:val="00D30DAF"/>
    <w:rsid w:val="00D30EF8"/>
    <w:rsid w:val="00D31531"/>
    <w:rsid w:val="00D31677"/>
    <w:rsid w:val="00D31698"/>
    <w:rsid w:val="00D31CBC"/>
    <w:rsid w:val="00D32BE7"/>
    <w:rsid w:val="00D33063"/>
    <w:rsid w:val="00D337DE"/>
    <w:rsid w:val="00D349BE"/>
    <w:rsid w:val="00D34EF7"/>
    <w:rsid w:val="00D36320"/>
    <w:rsid w:val="00D36351"/>
    <w:rsid w:val="00D36828"/>
    <w:rsid w:val="00D40B3B"/>
    <w:rsid w:val="00D40E0E"/>
    <w:rsid w:val="00D42672"/>
    <w:rsid w:val="00D429E4"/>
    <w:rsid w:val="00D42C21"/>
    <w:rsid w:val="00D42C2F"/>
    <w:rsid w:val="00D42D3C"/>
    <w:rsid w:val="00D42F2A"/>
    <w:rsid w:val="00D434DD"/>
    <w:rsid w:val="00D438C8"/>
    <w:rsid w:val="00D43B74"/>
    <w:rsid w:val="00D442C0"/>
    <w:rsid w:val="00D44468"/>
    <w:rsid w:val="00D4546F"/>
    <w:rsid w:val="00D45901"/>
    <w:rsid w:val="00D465CD"/>
    <w:rsid w:val="00D46C28"/>
    <w:rsid w:val="00D46C49"/>
    <w:rsid w:val="00D46EB8"/>
    <w:rsid w:val="00D46F0B"/>
    <w:rsid w:val="00D47BF3"/>
    <w:rsid w:val="00D50E12"/>
    <w:rsid w:val="00D513F2"/>
    <w:rsid w:val="00D51903"/>
    <w:rsid w:val="00D51BD8"/>
    <w:rsid w:val="00D51BF2"/>
    <w:rsid w:val="00D52042"/>
    <w:rsid w:val="00D541B7"/>
    <w:rsid w:val="00D548E6"/>
    <w:rsid w:val="00D54E24"/>
    <w:rsid w:val="00D55B2A"/>
    <w:rsid w:val="00D55C18"/>
    <w:rsid w:val="00D57466"/>
    <w:rsid w:val="00D574DA"/>
    <w:rsid w:val="00D57F39"/>
    <w:rsid w:val="00D6004F"/>
    <w:rsid w:val="00D60349"/>
    <w:rsid w:val="00D607C6"/>
    <w:rsid w:val="00D6112B"/>
    <w:rsid w:val="00D61DE1"/>
    <w:rsid w:val="00D61EF2"/>
    <w:rsid w:val="00D62635"/>
    <w:rsid w:val="00D630AE"/>
    <w:rsid w:val="00D63417"/>
    <w:rsid w:val="00D63A86"/>
    <w:rsid w:val="00D63EB7"/>
    <w:rsid w:val="00D642BB"/>
    <w:rsid w:val="00D653A7"/>
    <w:rsid w:val="00D6553C"/>
    <w:rsid w:val="00D66661"/>
    <w:rsid w:val="00D6683C"/>
    <w:rsid w:val="00D66A49"/>
    <w:rsid w:val="00D67D45"/>
    <w:rsid w:val="00D67DD2"/>
    <w:rsid w:val="00D67F1F"/>
    <w:rsid w:val="00D706F2"/>
    <w:rsid w:val="00D70F05"/>
    <w:rsid w:val="00D710E9"/>
    <w:rsid w:val="00D71542"/>
    <w:rsid w:val="00D71563"/>
    <w:rsid w:val="00D72021"/>
    <w:rsid w:val="00D726AD"/>
    <w:rsid w:val="00D74100"/>
    <w:rsid w:val="00D744EA"/>
    <w:rsid w:val="00D745E0"/>
    <w:rsid w:val="00D75232"/>
    <w:rsid w:val="00D75496"/>
    <w:rsid w:val="00D75DF4"/>
    <w:rsid w:val="00D75EDC"/>
    <w:rsid w:val="00D779A0"/>
    <w:rsid w:val="00D8045D"/>
    <w:rsid w:val="00D81252"/>
    <w:rsid w:val="00D81945"/>
    <w:rsid w:val="00D81CFF"/>
    <w:rsid w:val="00D8219F"/>
    <w:rsid w:val="00D82265"/>
    <w:rsid w:val="00D8253C"/>
    <w:rsid w:val="00D828C9"/>
    <w:rsid w:val="00D828DE"/>
    <w:rsid w:val="00D82F92"/>
    <w:rsid w:val="00D837E2"/>
    <w:rsid w:val="00D838D0"/>
    <w:rsid w:val="00D83D36"/>
    <w:rsid w:val="00D83D89"/>
    <w:rsid w:val="00D84699"/>
    <w:rsid w:val="00D848F8"/>
    <w:rsid w:val="00D85994"/>
    <w:rsid w:val="00D8629C"/>
    <w:rsid w:val="00D862D4"/>
    <w:rsid w:val="00D8643A"/>
    <w:rsid w:val="00D86470"/>
    <w:rsid w:val="00D867A4"/>
    <w:rsid w:val="00D86B91"/>
    <w:rsid w:val="00D86C55"/>
    <w:rsid w:val="00D86DC1"/>
    <w:rsid w:val="00D87388"/>
    <w:rsid w:val="00D87481"/>
    <w:rsid w:val="00D90895"/>
    <w:rsid w:val="00D90AC7"/>
    <w:rsid w:val="00D90E33"/>
    <w:rsid w:val="00D916E1"/>
    <w:rsid w:val="00D92300"/>
    <w:rsid w:val="00D92D64"/>
    <w:rsid w:val="00D933C6"/>
    <w:rsid w:val="00D93533"/>
    <w:rsid w:val="00D93623"/>
    <w:rsid w:val="00D93996"/>
    <w:rsid w:val="00D9464A"/>
    <w:rsid w:val="00D9476A"/>
    <w:rsid w:val="00D947AB"/>
    <w:rsid w:val="00D94B9D"/>
    <w:rsid w:val="00D94D6F"/>
    <w:rsid w:val="00D95544"/>
    <w:rsid w:val="00D95A97"/>
    <w:rsid w:val="00D962BD"/>
    <w:rsid w:val="00D96414"/>
    <w:rsid w:val="00D969F6"/>
    <w:rsid w:val="00D96EC2"/>
    <w:rsid w:val="00D96F3F"/>
    <w:rsid w:val="00D9772E"/>
    <w:rsid w:val="00D97C3D"/>
    <w:rsid w:val="00D97F19"/>
    <w:rsid w:val="00DA0A88"/>
    <w:rsid w:val="00DA0B46"/>
    <w:rsid w:val="00DA0C84"/>
    <w:rsid w:val="00DA0F24"/>
    <w:rsid w:val="00DA0FEF"/>
    <w:rsid w:val="00DA106B"/>
    <w:rsid w:val="00DA13A1"/>
    <w:rsid w:val="00DA1823"/>
    <w:rsid w:val="00DA19B3"/>
    <w:rsid w:val="00DA1B72"/>
    <w:rsid w:val="00DA2189"/>
    <w:rsid w:val="00DA24FF"/>
    <w:rsid w:val="00DA28FE"/>
    <w:rsid w:val="00DA2DDA"/>
    <w:rsid w:val="00DA354C"/>
    <w:rsid w:val="00DA35C5"/>
    <w:rsid w:val="00DA3D9B"/>
    <w:rsid w:val="00DA4E29"/>
    <w:rsid w:val="00DA57C6"/>
    <w:rsid w:val="00DA5FD1"/>
    <w:rsid w:val="00DA6659"/>
    <w:rsid w:val="00DA693E"/>
    <w:rsid w:val="00DA6CBB"/>
    <w:rsid w:val="00DA7065"/>
    <w:rsid w:val="00DA79FD"/>
    <w:rsid w:val="00DB0110"/>
    <w:rsid w:val="00DB0120"/>
    <w:rsid w:val="00DB118B"/>
    <w:rsid w:val="00DB15E0"/>
    <w:rsid w:val="00DB18D0"/>
    <w:rsid w:val="00DB2616"/>
    <w:rsid w:val="00DB2E7A"/>
    <w:rsid w:val="00DB314E"/>
    <w:rsid w:val="00DB34A3"/>
    <w:rsid w:val="00DB3786"/>
    <w:rsid w:val="00DB3C91"/>
    <w:rsid w:val="00DB3CDD"/>
    <w:rsid w:val="00DB3F3F"/>
    <w:rsid w:val="00DB42CF"/>
    <w:rsid w:val="00DB4AD1"/>
    <w:rsid w:val="00DB4DE3"/>
    <w:rsid w:val="00DB4FFA"/>
    <w:rsid w:val="00DB52D0"/>
    <w:rsid w:val="00DB53E6"/>
    <w:rsid w:val="00DB562A"/>
    <w:rsid w:val="00DB565D"/>
    <w:rsid w:val="00DB5E8D"/>
    <w:rsid w:val="00DB67A3"/>
    <w:rsid w:val="00DB6971"/>
    <w:rsid w:val="00DB7084"/>
    <w:rsid w:val="00DB7F70"/>
    <w:rsid w:val="00DC0908"/>
    <w:rsid w:val="00DC13E4"/>
    <w:rsid w:val="00DC150D"/>
    <w:rsid w:val="00DC1C90"/>
    <w:rsid w:val="00DC2470"/>
    <w:rsid w:val="00DC2673"/>
    <w:rsid w:val="00DC38C5"/>
    <w:rsid w:val="00DC40F6"/>
    <w:rsid w:val="00DC4639"/>
    <w:rsid w:val="00DC4AF3"/>
    <w:rsid w:val="00DC5BBC"/>
    <w:rsid w:val="00DC64A3"/>
    <w:rsid w:val="00DC68BC"/>
    <w:rsid w:val="00DC6A8F"/>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8D1"/>
    <w:rsid w:val="00DD4F5D"/>
    <w:rsid w:val="00DD511D"/>
    <w:rsid w:val="00DD543D"/>
    <w:rsid w:val="00DD55AE"/>
    <w:rsid w:val="00DD5C9B"/>
    <w:rsid w:val="00DD5F47"/>
    <w:rsid w:val="00DD5FC0"/>
    <w:rsid w:val="00DD63FE"/>
    <w:rsid w:val="00DE039B"/>
    <w:rsid w:val="00DE0745"/>
    <w:rsid w:val="00DE0AD2"/>
    <w:rsid w:val="00DE0BE3"/>
    <w:rsid w:val="00DE0FE2"/>
    <w:rsid w:val="00DE1558"/>
    <w:rsid w:val="00DE16EA"/>
    <w:rsid w:val="00DE18BB"/>
    <w:rsid w:val="00DE1D50"/>
    <w:rsid w:val="00DE1E8D"/>
    <w:rsid w:val="00DE1F72"/>
    <w:rsid w:val="00DE20D7"/>
    <w:rsid w:val="00DE2459"/>
    <w:rsid w:val="00DE2B17"/>
    <w:rsid w:val="00DE3131"/>
    <w:rsid w:val="00DE34BA"/>
    <w:rsid w:val="00DE34D5"/>
    <w:rsid w:val="00DE35CD"/>
    <w:rsid w:val="00DE3736"/>
    <w:rsid w:val="00DE3F82"/>
    <w:rsid w:val="00DE4447"/>
    <w:rsid w:val="00DE4702"/>
    <w:rsid w:val="00DE5306"/>
    <w:rsid w:val="00DE6AED"/>
    <w:rsid w:val="00DE7009"/>
    <w:rsid w:val="00DE70CB"/>
    <w:rsid w:val="00DE7A55"/>
    <w:rsid w:val="00DE7FBB"/>
    <w:rsid w:val="00DF08A3"/>
    <w:rsid w:val="00DF0D0E"/>
    <w:rsid w:val="00DF2191"/>
    <w:rsid w:val="00DF2D42"/>
    <w:rsid w:val="00DF4096"/>
    <w:rsid w:val="00DF436B"/>
    <w:rsid w:val="00DF445D"/>
    <w:rsid w:val="00DF457D"/>
    <w:rsid w:val="00DF509D"/>
    <w:rsid w:val="00DF528F"/>
    <w:rsid w:val="00DF5E48"/>
    <w:rsid w:val="00DF5F16"/>
    <w:rsid w:val="00DF61A1"/>
    <w:rsid w:val="00DF677E"/>
    <w:rsid w:val="00DF68B3"/>
    <w:rsid w:val="00DF6B7B"/>
    <w:rsid w:val="00DF6FB5"/>
    <w:rsid w:val="00DF727D"/>
    <w:rsid w:val="00DF7430"/>
    <w:rsid w:val="00DF7741"/>
    <w:rsid w:val="00DF7756"/>
    <w:rsid w:val="00E001D5"/>
    <w:rsid w:val="00E011FE"/>
    <w:rsid w:val="00E0146F"/>
    <w:rsid w:val="00E01AAB"/>
    <w:rsid w:val="00E021AE"/>
    <w:rsid w:val="00E02869"/>
    <w:rsid w:val="00E02BFA"/>
    <w:rsid w:val="00E02CE6"/>
    <w:rsid w:val="00E03276"/>
    <w:rsid w:val="00E0398C"/>
    <w:rsid w:val="00E03BEF"/>
    <w:rsid w:val="00E03E20"/>
    <w:rsid w:val="00E04304"/>
    <w:rsid w:val="00E0461E"/>
    <w:rsid w:val="00E0471E"/>
    <w:rsid w:val="00E04CFD"/>
    <w:rsid w:val="00E054F6"/>
    <w:rsid w:val="00E05B1A"/>
    <w:rsid w:val="00E06871"/>
    <w:rsid w:val="00E074A0"/>
    <w:rsid w:val="00E0778D"/>
    <w:rsid w:val="00E077A5"/>
    <w:rsid w:val="00E07E4C"/>
    <w:rsid w:val="00E07F4C"/>
    <w:rsid w:val="00E106CE"/>
    <w:rsid w:val="00E10F27"/>
    <w:rsid w:val="00E11793"/>
    <w:rsid w:val="00E11BA8"/>
    <w:rsid w:val="00E12159"/>
    <w:rsid w:val="00E128B9"/>
    <w:rsid w:val="00E129F5"/>
    <w:rsid w:val="00E12F7D"/>
    <w:rsid w:val="00E12F84"/>
    <w:rsid w:val="00E1306D"/>
    <w:rsid w:val="00E13647"/>
    <w:rsid w:val="00E13950"/>
    <w:rsid w:val="00E143C6"/>
    <w:rsid w:val="00E147B0"/>
    <w:rsid w:val="00E14D5B"/>
    <w:rsid w:val="00E14EE7"/>
    <w:rsid w:val="00E15026"/>
    <w:rsid w:val="00E1511D"/>
    <w:rsid w:val="00E153F7"/>
    <w:rsid w:val="00E15F21"/>
    <w:rsid w:val="00E1602E"/>
    <w:rsid w:val="00E160C4"/>
    <w:rsid w:val="00E16178"/>
    <w:rsid w:val="00E1629F"/>
    <w:rsid w:val="00E163BE"/>
    <w:rsid w:val="00E163E0"/>
    <w:rsid w:val="00E16EB2"/>
    <w:rsid w:val="00E17014"/>
    <w:rsid w:val="00E17545"/>
    <w:rsid w:val="00E17AF8"/>
    <w:rsid w:val="00E17BE9"/>
    <w:rsid w:val="00E20615"/>
    <w:rsid w:val="00E20F84"/>
    <w:rsid w:val="00E211B8"/>
    <w:rsid w:val="00E218CB"/>
    <w:rsid w:val="00E22015"/>
    <w:rsid w:val="00E22032"/>
    <w:rsid w:val="00E22364"/>
    <w:rsid w:val="00E227AF"/>
    <w:rsid w:val="00E22837"/>
    <w:rsid w:val="00E22B7F"/>
    <w:rsid w:val="00E22ED8"/>
    <w:rsid w:val="00E23152"/>
    <w:rsid w:val="00E232EA"/>
    <w:rsid w:val="00E23B86"/>
    <w:rsid w:val="00E243C0"/>
    <w:rsid w:val="00E24749"/>
    <w:rsid w:val="00E24BB4"/>
    <w:rsid w:val="00E2568A"/>
    <w:rsid w:val="00E2578F"/>
    <w:rsid w:val="00E25AAE"/>
    <w:rsid w:val="00E262C2"/>
    <w:rsid w:val="00E2663A"/>
    <w:rsid w:val="00E2664F"/>
    <w:rsid w:val="00E26F79"/>
    <w:rsid w:val="00E27F82"/>
    <w:rsid w:val="00E30998"/>
    <w:rsid w:val="00E311B6"/>
    <w:rsid w:val="00E31FD2"/>
    <w:rsid w:val="00E32366"/>
    <w:rsid w:val="00E333D7"/>
    <w:rsid w:val="00E33F9F"/>
    <w:rsid w:val="00E33FEF"/>
    <w:rsid w:val="00E34103"/>
    <w:rsid w:val="00E343D0"/>
    <w:rsid w:val="00E34523"/>
    <w:rsid w:val="00E346E0"/>
    <w:rsid w:val="00E35081"/>
    <w:rsid w:val="00E35261"/>
    <w:rsid w:val="00E352F1"/>
    <w:rsid w:val="00E35620"/>
    <w:rsid w:val="00E35DC6"/>
    <w:rsid w:val="00E361F5"/>
    <w:rsid w:val="00E36258"/>
    <w:rsid w:val="00E36C34"/>
    <w:rsid w:val="00E36C5D"/>
    <w:rsid w:val="00E37919"/>
    <w:rsid w:val="00E40BEA"/>
    <w:rsid w:val="00E40FD9"/>
    <w:rsid w:val="00E4136A"/>
    <w:rsid w:val="00E4180A"/>
    <w:rsid w:val="00E4194C"/>
    <w:rsid w:val="00E422B7"/>
    <w:rsid w:val="00E4232A"/>
    <w:rsid w:val="00E42986"/>
    <w:rsid w:val="00E42AF6"/>
    <w:rsid w:val="00E42E70"/>
    <w:rsid w:val="00E43325"/>
    <w:rsid w:val="00E4373E"/>
    <w:rsid w:val="00E4391A"/>
    <w:rsid w:val="00E439E9"/>
    <w:rsid w:val="00E4588F"/>
    <w:rsid w:val="00E45ABC"/>
    <w:rsid w:val="00E45C31"/>
    <w:rsid w:val="00E4644A"/>
    <w:rsid w:val="00E46597"/>
    <w:rsid w:val="00E46F8A"/>
    <w:rsid w:val="00E473BA"/>
    <w:rsid w:val="00E478F5"/>
    <w:rsid w:val="00E504F6"/>
    <w:rsid w:val="00E5091D"/>
    <w:rsid w:val="00E50D63"/>
    <w:rsid w:val="00E51279"/>
    <w:rsid w:val="00E51DDF"/>
    <w:rsid w:val="00E5219F"/>
    <w:rsid w:val="00E52A71"/>
    <w:rsid w:val="00E52E06"/>
    <w:rsid w:val="00E52EB7"/>
    <w:rsid w:val="00E532D2"/>
    <w:rsid w:val="00E5362C"/>
    <w:rsid w:val="00E53A8E"/>
    <w:rsid w:val="00E540DA"/>
    <w:rsid w:val="00E560D1"/>
    <w:rsid w:val="00E57228"/>
    <w:rsid w:val="00E5744C"/>
    <w:rsid w:val="00E606BE"/>
    <w:rsid w:val="00E6082C"/>
    <w:rsid w:val="00E609FF"/>
    <w:rsid w:val="00E613AE"/>
    <w:rsid w:val="00E61604"/>
    <w:rsid w:val="00E619B2"/>
    <w:rsid w:val="00E61C3D"/>
    <w:rsid w:val="00E61D16"/>
    <w:rsid w:val="00E62298"/>
    <w:rsid w:val="00E62585"/>
    <w:rsid w:val="00E626FC"/>
    <w:rsid w:val="00E62C3E"/>
    <w:rsid w:val="00E6301B"/>
    <w:rsid w:val="00E631E1"/>
    <w:rsid w:val="00E63A3F"/>
    <w:rsid w:val="00E63ADB"/>
    <w:rsid w:val="00E63E5E"/>
    <w:rsid w:val="00E643B8"/>
    <w:rsid w:val="00E64E2F"/>
    <w:rsid w:val="00E64EB4"/>
    <w:rsid w:val="00E658D3"/>
    <w:rsid w:val="00E65F39"/>
    <w:rsid w:val="00E67224"/>
    <w:rsid w:val="00E6755D"/>
    <w:rsid w:val="00E675B6"/>
    <w:rsid w:val="00E678EE"/>
    <w:rsid w:val="00E67E12"/>
    <w:rsid w:val="00E67ED6"/>
    <w:rsid w:val="00E7015F"/>
    <w:rsid w:val="00E70C8F"/>
    <w:rsid w:val="00E70DC4"/>
    <w:rsid w:val="00E71297"/>
    <w:rsid w:val="00E71F92"/>
    <w:rsid w:val="00E72012"/>
    <w:rsid w:val="00E72843"/>
    <w:rsid w:val="00E72F81"/>
    <w:rsid w:val="00E73586"/>
    <w:rsid w:val="00E73CD2"/>
    <w:rsid w:val="00E7443D"/>
    <w:rsid w:val="00E749C4"/>
    <w:rsid w:val="00E750B3"/>
    <w:rsid w:val="00E754F0"/>
    <w:rsid w:val="00E7550D"/>
    <w:rsid w:val="00E75D79"/>
    <w:rsid w:val="00E76003"/>
    <w:rsid w:val="00E7603E"/>
    <w:rsid w:val="00E769E6"/>
    <w:rsid w:val="00E76B63"/>
    <w:rsid w:val="00E77436"/>
    <w:rsid w:val="00E775CB"/>
    <w:rsid w:val="00E80581"/>
    <w:rsid w:val="00E80734"/>
    <w:rsid w:val="00E8084B"/>
    <w:rsid w:val="00E80A74"/>
    <w:rsid w:val="00E80CAA"/>
    <w:rsid w:val="00E80ECB"/>
    <w:rsid w:val="00E81B7D"/>
    <w:rsid w:val="00E81C3C"/>
    <w:rsid w:val="00E81D7C"/>
    <w:rsid w:val="00E8200B"/>
    <w:rsid w:val="00E821C8"/>
    <w:rsid w:val="00E8222F"/>
    <w:rsid w:val="00E8285E"/>
    <w:rsid w:val="00E82C86"/>
    <w:rsid w:val="00E835D0"/>
    <w:rsid w:val="00E83653"/>
    <w:rsid w:val="00E83D5A"/>
    <w:rsid w:val="00E84835"/>
    <w:rsid w:val="00E84C70"/>
    <w:rsid w:val="00E84EAA"/>
    <w:rsid w:val="00E85298"/>
    <w:rsid w:val="00E8533F"/>
    <w:rsid w:val="00E85396"/>
    <w:rsid w:val="00E8585E"/>
    <w:rsid w:val="00E85D4D"/>
    <w:rsid w:val="00E85E91"/>
    <w:rsid w:val="00E85FBE"/>
    <w:rsid w:val="00E860E8"/>
    <w:rsid w:val="00E868E6"/>
    <w:rsid w:val="00E86B4D"/>
    <w:rsid w:val="00E86E05"/>
    <w:rsid w:val="00E86E42"/>
    <w:rsid w:val="00E8720B"/>
    <w:rsid w:val="00E87246"/>
    <w:rsid w:val="00E87F78"/>
    <w:rsid w:val="00E9019A"/>
    <w:rsid w:val="00E906A7"/>
    <w:rsid w:val="00E9102F"/>
    <w:rsid w:val="00E916F3"/>
    <w:rsid w:val="00E91B18"/>
    <w:rsid w:val="00E91B77"/>
    <w:rsid w:val="00E91FD1"/>
    <w:rsid w:val="00E92346"/>
    <w:rsid w:val="00E92746"/>
    <w:rsid w:val="00E92B39"/>
    <w:rsid w:val="00E92F6A"/>
    <w:rsid w:val="00E93086"/>
    <w:rsid w:val="00E930D7"/>
    <w:rsid w:val="00E932DC"/>
    <w:rsid w:val="00E932E6"/>
    <w:rsid w:val="00E93C60"/>
    <w:rsid w:val="00E93C90"/>
    <w:rsid w:val="00E93EF3"/>
    <w:rsid w:val="00E9448F"/>
    <w:rsid w:val="00E94F82"/>
    <w:rsid w:val="00E95D60"/>
    <w:rsid w:val="00E96766"/>
    <w:rsid w:val="00E96B3B"/>
    <w:rsid w:val="00EA0031"/>
    <w:rsid w:val="00EA0265"/>
    <w:rsid w:val="00EA0398"/>
    <w:rsid w:val="00EA03B2"/>
    <w:rsid w:val="00EA077C"/>
    <w:rsid w:val="00EA0CC4"/>
    <w:rsid w:val="00EA13B2"/>
    <w:rsid w:val="00EA15E1"/>
    <w:rsid w:val="00EA2557"/>
    <w:rsid w:val="00EA2EA2"/>
    <w:rsid w:val="00EA300B"/>
    <w:rsid w:val="00EA3070"/>
    <w:rsid w:val="00EA3128"/>
    <w:rsid w:val="00EA33DA"/>
    <w:rsid w:val="00EA3520"/>
    <w:rsid w:val="00EA35EE"/>
    <w:rsid w:val="00EA3F2F"/>
    <w:rsid w:val="00EA4473"/>
    <w:rsid w:val="00EA4A4B"/>
    <w:rsid w:val="00EA519F"/>
    <w:rsid w:val="00EA5873"/>
    <w:rsid w:val="00EA5E6A"/>
    <w:rsid w:val="00EA5F82"/>
    <w:rsid w:val="00EA61D6"/>
    <w:rsid w:val="00EA61FA"/>
    <w:rsid w:val="00EA6723"/>
    <w:rsid w:val="00EA691C"/>
    <w:rsid w:val="00EA7535"/>
    <w:rsid w:val="00EA7784"/>
    <w:rsid w:val="00EA7B6E"/>
    <w:rsid w:val="00EB0778"/>
    <w:rsid w:val="00EB0E8D"/>
    <w:rsid w:val="00EB0FB4"/>
    <w:rsid w:val="00EB10EC"/>
    <w:rsid w:val="00EB122E"/>
    <w:rsid w:val="00EB1620"/>
    <w:rsid w:val="00EB1756"/>
    <w:rsid w:val="00EB1ACE"/>
    <w:rsid w:val="00EB29B0"/>
    <w:rsid w:val="00EB318A"/>
    <w:rsid w:val="00EB38C9"/>
    <w:rsid w:val="00EB3B03"/>
    <w:rsid w:val="00EB4147"/>
    <w:rsid w:val="00EB4AD0"/>
    <w:rsid w:val="00EB4F79"/>
    <w:rsid w:val="00EB53F0"/>
    <w:rsid w:val="00EB5783"/>
    <w:rsid w:val="00EB60D1"/>
    <w:rsid w:val="00EB777A"/>
    <w:rsid w:val="00EC000C"/>
    <w:rsid w:val="00EC032E"/>
    <w:rsid w:val="00EC079B"/>
    <w:rsid w:val="00EC0A2D"/>
    <w:rsid w:val="00EC0E6D"/>
    <w:rsid w:val="00EC157A"/>
    <w:rsid w:val="00EC1BE3"/>
    <w:rsid w:val="00EC1D30"/>
    <w:rsid w:val="00EC1E3D"/>
    <w:rsid w:val="00EC206E"/>
    <w:rsid w:val="00EC2135"/>
    <w:rsid w:val="00EC24A8"/>
    <w:rsid w:val="00EC2D40"/>
    <w:rsid w:val="00EC30C5"/>
    <w:rsid w:val="00EC352D"/>
    <w:rsid w:val="00EC374B"/>
    <w:rsid w:val="00EC3B1C"/>
    <w:rsid w:val="00EC3E07"/>
    <w:rsid w:val="00EC464F"/>
    <w:rsid w:val="00EC4705"/>
    <w:rsid w:val="00EC4AF0"/>
    <w:rsid w:val="00EC4D7E"/>
    <w:rsid w:val="00EC4EC3"/>
    <w:rsid w:val="00EC51FD"/>
    <w:rsid w:val="00EC5590"/>
    <w:rsid w:val="00EC55FF"/>
    <w:rsid w:val="00EC5AF3"/>
    <w:rsid w:val="00EC5D01"/>
    <w:rsid w:val="00EC60E5"/>
    <w:rsid w:val="00EC6230"/>
    <w:rsid w:val="00EC63A7"/>
    <w:rsid w:val="00EC6D60"/>
    <w:rsid w:val="00EC711C"/>
    <w:rsid w:val="00EC7A04"/>
    <w:rsid w:val="00EC7C68"/>
    <w:rsid w:val="00ED01B6"/>
    <w:rsid w:val="00ED04CB"/>
    <w:rsid w:val="00ED06B6"/>
    <w:rsid w:val="00ED0ADA"/>
    <w:rsid w:val="00ED103E"/>
    <w:rsid w:val="00ED1355"/>
    <w:rsid w:val="00ED1576"/>
    <w:rsid w:val="00ED16F3"/>
    <w:rsid w:val="00ED183A"/>
    <w:rsid w:val="00ED192F"/>
    <w:rsid w:val="00ED1B23"/>
    <w:rsid w:val="00ED2A44"/>
    <w:rsid w:val="00ED2D80"/>
    <w:rsid w:val="00ED3062"/>
    <w:rsid w:val="00ED31FC"/>
    <w:rsid w:val="00ED3414"/>
    <w:rsid w:val="00ED34F7"/>
    <w:rsid w:val="00ED3794"/>
    <w:rsid w:val="00ED4130"/>
    <w:rsid w:val="00ED450F"/>
    <w:rsid w:val="00ED52E1"/>
    <w:rsid w:val="00ED5693"/>
    <w:rsid w:val="00ED5C37"/>
    <w:rsid w:val="00ED64D1"/>
    <w:rsid w:val="00ED6778"/>
    <w:rsid w:val="00ED6C10"/>
    <w:rsid w:val="00ED7365"/>
    <w:rsid w:val="00ED750A"/>
    <w:rsid w:val="00ED7700"/>
    <w:rsid w:val="00ED7825"/>
    <w:rsid w:val="00ED7F04"/>
    <w:rsid w:val="00EE0CA0"/>
    <w:rsid w:val="00EE0DC8"/>
    <w:rsid w:val="00EE1079"/>
    <w:rsid w:val="00EE114B"/>
    <w:rsid w:val="00EE15A0"/>
    <w:rsid w:val="00EE1729"/>
    <w:rsid w:val="00EE2337"/>
    <w:rsid w:val="00EE314E"/>
    <w:rsid w:val="00EE34BD"/>
    <w:rsid w:val="00EE37F1"/>
    <w:rsid w:val="00EE3872"/>
    <w:rsid w:val="00EE3894"/>
    <w:rsid w:val="00EE3EA1"/>
    <w:rsid w:val="00EE410D"/>
    <w:rsid w:val="00EE4582"/>
    <w:rsid w:val="00EE4637"/>
    <w:rsid w:val="00EE4834"/>
    <w:rsid w:val="00EE4B27"/>
    <w:rsid w:val="00EE50D0"/>
    <w:rsid w:val="00EE59F9"/>
    <w:rsid w:val="00EE5E10"/>
    <w:rsid w:val="00EE6102"/>
    <w:rsid w:val="00EE66EC"/>
    <w:rsid w:val="00EE6B4B"/>
    <w:rsid w:val="00EE6F11"/>
    <w:rsid w:val="00EE7002"/>
    <w:rsid w:val="00EE754C"/>
    <w:rsid w:val="00EE7892"/>
    <w:rsid w:val="00EF0410"/>
    <w:rsid w:val="00EF07DE"/>
    <w:rsid w:val="00EF1B0C"/>
    <w:rsid w:val="00EF27FB"/>
    <w:rsid w:val="00EF2B3F"/>
    <w:rsid w:val="00EF3BD4"/>
    <w:rsid w:val="00EF4169"/>
    <w:rsid w:val="00EF4630"/>
    <w:rsid w:val="00EF4A80"/>
    <w:rsid w:val="00EF4C24"/>
    <w:rsid w:val="00EF5380"/>
    <w:rsid w:val="00EF53AB"/>
    <w:rsid w:val="00EF572F"/>
    <w:rsid w:val="00EF5A75"/>
    <w:rsid w:val="00EF5E35"/>
    <w:rsid w:val="00EF6370"/>
    <w:rsid w:val="00EF6B29"/>
    <w:rsid w:val="00EF6BCE"/>
    <w:rsid w:val="00EF7898"/>
    <w:rsid w:val="00F00BC7"/>
    <w:rsid w:val="00F00E9E"/>
    <w:rsid w:val="00F013B1"/>
    <w:rsid w:val="00F016DC"/>
    <w:rsid w:val="00F017F6"/>
    <w:rsid w:val="00F01B6D"/>
    <w:rsid w:val="00F01F72"/>
    <w:rsid w:val="00F03DBF"/>
    <w:rsid w:val="00F048CE"/>
    <w:rsid w:val="00F04B6F"/>
    <w:rsid w:val="00F04B94"/>
    <w:rsid w:val="00F06BDB"/>
    <w:rsid w:val="00F06C57"/>
    <w:rsid w:val="00F0718D"/>
    <w:rsid w:val="00F10293"/>
    <w:rsid w:val="00F10556"/>
    <w:rsid w:val="00F10B33"/>
    <w:rsid w:val="00F10BD7"/>
    <w:rsid w:val="00F10D61"/>
    <w:rsid w:val="00F11220"/>
    <w:rsid w:val="00F11A49"/>
    <w:rsid w:val="00F11F99"/>
    <w:rsid w:val="00F12084"/>
    <w:rsid w:val="00F120E3"/>
    <w:rsid w:val="00F12381"/>
    <w:rsid w:val="00F12B74"/>
    <w:rsid w:val="00F130B0"/>
    <w:rsid w:val="00F1311E"/>
    <w:rsid w:val="00F1333E"/>
    <w:rsid w:val="00F13DD6"/>
    <w:rsid w:val="00F14040"/>
    <w:rsid w:val="00F14388"/>
    <w:rsid w:val="00F146A2"/>
    <w:rsid w:val="00F147C5"/>
    <w:rsid w:val="00F14837"/>
    <w:rsid w:val="00F14D5D"/>
    <w:rsid w:val="00F14DF4"/>
    <w:rsid w:val="00F15545"/>
    <w:rsid w:val="00F15914"/>
    <w:rsid w:val="00F15BD6"/>
    <w:rsid w:val="00F1635C"/>
    <w:rsid w:val="00F16579"/>
    <w:rsid w:val="00F169FE"/>
    <w:rsid w:val="00F16B6F"/>
    <w:rsid w:val="00F16E06"/>
    <w:rsid w:val="00F16EC8"/>
    <w:rsid w:val="00F171B0"/>
    <w:rsid w:val="00F171BF"/>
    <w:rsid w:val="00F17295"/>
    <w:rsid w:val="00F173C4"/>
    <w:rsid w:val="00F17400"/>
    <w:rsid w:val="00F17427"/>
    <w:rsid w:val="00F176A8"/>
    <w:rsid w:val="00F1777B"/>
    <w:rsid w:val="00F178C8"/>
    <w:rsid w:val="00F200F3"/>
    <w:rsid w:val="00F20483"/>
    <w:rsid w:val="00F21040"/>
    <w:rsid w:val="00F215E9"/>
    <w:rsid w:val="00F21B95"/>
    <w:rsid w:val="00F21F19"/>
    <w:rsid w:val="00F22196"/>
    <w:rsid w:val="00F2260D"/>
    <w:rsid w:val="00F23061"/>
    <w:rsid w:val="00F236AA"/>
    <w:rsid w:val="00F23B1A"/>
    <w:rsid w:val="00F23F27"/>
    <w:rsid w:val="00F243BE"/>
    <w:rsid w:val="00F24CE4"/>
    <w:rsid w:val="00F24E1D"/>
    <w:rsid w:val="00F25335"/>
    <w:rsid w:val="00F2545F"/>
    <w:rsid w:val="00F264E1"/>
    <w:rsid w:val="00F26932"/>
    <w:rsid w:val="00F26999"/>
    <w:rsid w:val="00F2709E"/>
    <w:rsid w:val="00F277F5"/>
    <w:rsid w:val="00F27A72"/>
    <w:rsid w:val="00F27BD4"/>
    <w:rsid w:val="00F30B10"/>
    <w:rsid w:val="00F31227"/>
    <w:rsid w:val="00F316A8"/>
    <w:rsid w:val="00F31856"/>
    <w:rsid w:val="00F31F42"/>
    <w:rsid w:val="00F32060"/>
    <w:rsid w:val="00F32252"/>
    <w:rsid w:val="00F324C5"/>
    <w:rsid w:val="00F339D0"/>
    <w:rsid w:val="00F33D40"/>
    <w:rsid w:val="00F33E08"/>
    <w:rsid w:val="00F3405E"/>
    <w:rsid w:val="00F3407C"/>
    <w:rsid w:val="00F343CE"/>
    <w:rsid w:val="00F3464A"/>
    <w:rsid w:val="00F34C12"/>
    <w:rsid w:val="00F35046"/>
    <w:rsid w:val="00F35350"/>
    <w:rsid w:val="00F35390"/>
    <w:rsid w:val="00F3541A"/>
    <w:rsid w:val="00F35BAA"/>
    <w:rsid w:val="00F35FA9"/>
    <w:rsid w:val="00F36E58"/>
    <w:rsid w:val="00F370BE"/>
    <w:rsid w:val="00F371F7"/>
    <w:rsid w:val="00F4004F"/>
    <w:rsid w:val="00F40F64"/>
    <w:rsid w:val="00F4114E"/>
    <w:rsid w:val="00F4185B"/>
    <w:rsid w:val="00F41B8C"/>
    <w:rsid w:val="00F42325"/>
    <w:rsid w:val="00F43CDC"/>
    <w:rsid w:val="00F43E15"/>
    <w:rsid w:val="00F43FCE"/>
    <w:rsid w:val="00F4409B"/>
    <w:rsid w:val="00F442D6"/>
    <w:rsid w:val="00F4472D"/>
    <w:rsid w:val="00F44771"/>
    <w:rsid w:val="00F44FE7"/>
    <w:rsid w:val="00F45165"/>
    <w:rsid w:val="00F45C40"/>
    <w:rsid w:val="00F45C9F"/>
    <w:rsid w:val="00F46198"/>
    <w:rsid w:val="00F4638E"/>
    <w:rsid w:val="00F46411"/>
    <w:rsid w:val="00F46F23"/>
    <w:rsid w:val="00F4709F"/>
    <w:rsid w:val="00F509A5"/>
    <w:rsid w:val="00F5111A"/>
    <w:rsid w:val="00F5111F"/>
    <w:rsid w:val="00F512F0"/>
    <w:rsid w:val="00F51585"/>
    <w:rsid w:val="00F52A78"/>
    <w:rsid w:val="00F52E50"/>
    <w:rsid w:val="00F5322B"/>
    <w:rsid w:val="00F532D1"/>
    <w:rsid w:val="00F534E5"/>
    <w:rsid w:val="00F53572"/>
    <w:rsid w:val="00F53937"/>
    <w:rsid w:val="00F53C84"/>
    <w:rsid w:val="00F53C85"/>
    <w:rsid w:val="00F54FBC"/>
    <w:rsid w:val="00F554D1"/>
    <w:rsid w:val="00F55EF3"/>
    <w:rsid w:val="00F56E1F"/>
    <w:rsid w:val="00F5700C"/>
    <w:rsid w:val="00F57485"/>
    <w:rsid w:val="00F57652"/>
    <w:rsid w:val="00F57DDB"/>
    <w:rsid w:val="00F57DE1"/>
    <w:rsid w:val="00F57F51"/>
    <w:rsid w:val="00F606F5"/>
    <w:rsid w:val="00F6072E"/>
    <w:rsid w:val="00F60753"/>
    <w:rsid w:val="00F60774"/>
    <w:rsid w:val="00F60AB0"/>
    <w:rsid w:val="00F60B27"/>
    <w:rsid w:val="00F6175B"/>
    <w:rsid w:val="00F618B8"/>
    <w:rsid w:val="00F62984"/>
    <w:rsid w:val="00F630BC"/>
    <w:rsid w:val="00F631FD"/>
    <w:rsid w:val="00F63387"/>
    <w:rsid w:val="00F63BED"/>
    <w:rsid w:val="00F63E82"/>
    <w:rsid w:val="00F65752"/>
    <w:rsid w:val="00F65945"/>
    <w:rsid w:val="00F65D61"/>
    <w:rsid w:val="00F66204"/>
    <w:rsid w:val="00F66AC4"/>
    <w:rsid w:val="00F66DF0"/>
    <w:rsid w:val="00F67037"/>
    <w:rsid w:val="00F674D1"/>
    <w:rsid w:val="00F6769A"/>
    <w:rsid w:val="00F701D7"/>
    <w:rsid w:val="00F70371"/>
    <w:rsid w:val="00F70823"/>
    <w:rsid w:val="00F70BF7"/>
    <w:rsid w:val="00F70CFF"/>
    <w:rsid w:val="00F70FDA"/>
    <w:rsid w:val="00F72343"/>
    <w:rsid w:val="00F72B68"/>
    <w:rsid w:val="00F72E17"/>
    <w:rsid w:val="00F730AF"/>
    <w:rsid w:val="00F7362F"/>
    <w:rsid w:val="00F73656"/>
    <w:rsid w:val="00F74444"/>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2046"/>
    <w:rsid w:val="00F82173"/>
    <w:rsid w:val="00F827F1"/>
    <w:rsid w:val="00F82E7E"/>
    <w:rsid w:val="00F835E5"/>
    <w:rsid w:val="00F83918"/>
    <w:rsid w:val="00F83AED"/>
    <w:rsid w:val="00F84220"/>
    <w:rsid w:val="00F84258"/>
    <w:rsid w:val="00F84292"/>
    <w:rsid w:val="00F84335"/>
    <w:rsid w:val="00F85631"/>
    <w:rsid w:val="00F85E38"/>
    <w:rsid w:val="00F86338"/>
    <w:rsid w:val="00F863B2"/>
    <w:rsid w:val="00F86722"/>
    <w:rsid w:val="00F868B2"/>
    <w:rsid w:val="00F86E86"/>
    <w:rsid w:val="00F87121"/>
    <w:rsid w:val="00F877FA"/>
    <w:rsid w:val="00F87B32"/>
    <w:rsid w:val="00F87C2C"/>
    <w:rsid w:val="00F87F19"/>
    <w:rsid w:val="00F9003F"/>
    <w:rsid w:val="00F9035D"/>
    <w:rsid w:val="00F9075F"/>
    <w:rsid w:val="00F90CC1"/>
    <w:rsid w:val="00F92250"/>
    <w:rsid w:val="00F92BD6"/>
    <w:rsid w:val="00F9406D"/>
    <w:rsid w:val="00F94304"/>
    <w:rsid w:val="00F94422"/>
    <w:rsid w:val="00F94DC8"/>
    <w:rsid w:val="00F957E5"/>
    <w:rsid w:val="00F959E5"/>
    <w:rsid w:val="00F95D9F"/>
    <w:rsid w:val="00F9724B"/>
    <w:rsid w:val="00F97507"/>
    <w:rsid w:val="00F97CE5"/>
    <w:rsid w:val="00F97DFA"/>
    <w:rsid w:val="00FA09BA"/>
    <w:rsid w:val="00FA0B6E"/>
    <w:rsid w:val="00FA10B4"/>
    <w:rsid w:val="00FA1308"/>
    <w:rsid w:val="00FA1F17"/>
    <w:rsid w:val="00FA1FE5"/>
    <w:rsid w:val="00FA2BD3"/>
    <w:rsid w:val="00FA3556"/>
    <w:rsid w:val="00FA3F79"/>
    <w:rsid w:val="00FA430B"/>
    <w:rsid w:val="00FA4546"/>
    <w:rsid w:val="00FA4AFA"/>
    <w:rsid w:val="00FA4C60"/>
    <w:rsid w:val="00FA52B2"/>
    <w:rsid w:val="00FA56BC"/>
    <w:rsid w:val="00FA7C38"/>
    <w:rsid w:val="00FB042C"/>
    <w:rsid w:val="00FB05E2"/>
    <w:rsid w:val="00FB0BA1"/>
    <w:rsid w:val="00FB1168"/>
    <w:rsid w:val="00FB2088"/>
    <w:rsid w:val="00FB22E2"/>
    <w:rsid w:val="00FB2F4B"/>
    <w:rsid w:val="00FB30C1"/>
    <w:rsid w:val="00FB32EB"/>
    <w:rsid w:val="00FB3345"/>
    <w:rsid w:val="00FB3DDD"/>
    <w:rsid w:val="00FB4239"/>
    <w:rsid w:val="00FB48A8"/>
    <w:rsid w:val="00FB48C8"/>
    <w:rsid w:val="00FB4CAC"/>
    <w:rsid w:val="00FB536B"/>
    <w:rsid w:val="00FB5A45"/>
    <w:rsid w:val="00FB5EE6"/>
    <w:rsid w:val="00FB644B"/>
    <w:rsid w:val="00FB64F5"/>
    <w:rsid w:val="00FB6690"/>
    <w:rsid w:val="00FB67A7"/>
    <w:rsid w:val="00FB74FB"/>
    <w:rsid w:val="00FB7990"/>
    <w:rsid w:val="00FC0096"/>
    <w:rsid w:val="00FC0214"/>
    <w:rsid w:val="00FC11E4"/>
    <w:rsid w:val="00FC1838"/>
    <w:rsid w:val="00FC1BA3"/>
    <w:rsid w:val="00FC3ADB"/>
    <w:rsid w:val="00FC3B34"/>
    <w:rsid w:val="00FC3C31"/>
    <w:rsid w:val="00FC3DB0"/>
    <w:rsid w:val="00FC48C3"/>
    <w:rsid w:val="00FC4EEF"/>
    <w:rsid w:val="00FC50FD"/>
    <w:rsid w:val="00FC5440"/>
    <w:rsid w:val="00FC5F6A"/>
    <w:rsid w:val="00FC6024"/>
    <w:rsid w:val="00FC63BC"/>
    <w:rsid w:val="00FC6ABD"/>
    <w:rsid w:val="00FC6ADD"/>
    <w:rsid w:val="00FC6BE8"/>
    <w:rsid w:val="00FC70AF"/>
    <w:rsid w:val="00FC7857"/>
    <w:rsid w:val="00FD088C"/>
    <w:rsid w:val="00FD0B23"/>
    <w:rsid w:val="00FD0B2D"/>
    <w:rsid w:val="00FD181F"/>
    <w:rsid w:val="00FD1D69"/>
    <w:rsid w:val="00FD2292"/>
    <w:rsid w:val="00FD30D4"/>
    <w:rsid w:val="00FD355B"/>
    <w:rsid w:val="00FD35EE"/>
    <w:rsid w:val="00FD3905"/>
    <w:rsid w:val="00FD3E1A"/>
    <w:rsid w:val="00FD4CDB"/>
    <w:rsid w:val="00FD507B"/>
    <w:rsid w:val="00FD5F4E"/>
    <w:rsid w:val="00FD609A"/>
    <w:rsid w:val="00FD63D3"/>
    <w:rsid w:val="00FD6679"/>
    <w:rsid w:val="00FD6877"/>
    <w:rsid w:val="00FD69C7"/>
    <w:rsid w:val="00FD77C3"/>
    <w:rsid w:val="00FE0DFC"/>
    <w:rsid w:val="00FE15AD"/>
    <w:rsid w:val="00FE1C24"/>
    <w:rsid w:val="00FE2E7A"/>
    <w:rsid w:val="00FE3B0E"/>
    <w:rsid w:val="00FE41DF"/>
    <w:rsid w:val="00FE52A1"/>
    <w:rsid w:val="00FE612A"/>
    <w:rsid w:val="00FE634A"/>
    <w:rsid w:val="00FE639D"/>
    <w:rsid w:val="00FE6669"/>
    <w:rsid w:val="00FE6937"/>
    <w:rsid w:val="00FE7A51"/>
    <w:rsid w:val="00FE7D72"/>
    <w:rsid w:val="00FF06A6"/>
    <w:rsid w:val="00FF0B72"/>
    <w:rsid w:val="00FF223C"/>
    <w:rsid w:val="00FF2D21"/>
    <w:rsid w:val="00FF3191"/>
    <w:rsid w:val="00FF31C6"/>
    <w:rsid w:val="00FF3570"/>
    <w:rsid w:val="00FF3769"/>
    <w:rsid w:val="00FF3FA6"/>
    <w:rsid w:val="00FF43AA"/>
    <w:rsid w:val="00FF45E9"/>
    <w:rsid w:val="00FF46CF"/>
    <w:rsid w:val="00FF4C45"/>
    <w:rsid w:val="00FF4DB1"/>
    <w:rsid w:val="00FF4E62"/>
    <w:rsid w:val="00FF4FD7"/>
    <w:rsid w:val="00FF53FE"/>
    <w:rsid w:val="00FF5475"/>
    <w:rsid w:val="00FF5B3A"/>
    <w:rsid w:val="00FF60F0"/>
    <w:rsid w:val="00FF615F"/>
    <w:rsid w:val="00FF66ED"/>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B302D"/>
  <w15:docId w15:val="{04C93FBF-BA45-41CA-B3E4-6ACF30F57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uiPriority w:val="99"/>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 w:type="character" w:customStyle="1" w:styleId="y2iqfc">
    <w:name w:val="y2iqfc"/>
    <w:basedOn w:val="DefaultParagraphFont"/>
    <w:rsid w:val="00800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C31DE-BCBC-4F76-962B-392632B60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5828</TotalTime>
  <Pages>9</Pages>
  <Words>18139</Words>
  <Characters>96504</Characters>
  <Application>Microsoft Office Word</Application>
  <DocSecurity>8</DocSecurity>
  <Lines>13786</Lines>
  <Paragraphs>6033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2183</cp:revision>
  <cp:lastPrinted>2025-11-14T10:13:00Z</cp:lastPrinted>
  <dcterms:created xsi:type="dcterms:W3CDTF">2021-11-30T12:15:00Z</dcterms:created>
  <dcterms:modified xsi:type="dcterms:W3CDTF">2025-11-14T12:33:00Z</dcterms:modified>
</cp:coreProperties>
</file>