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0C272E" w:rsidRPr="00235E63" w14:paraId="11DAEB7C" w14:textId="77777777">
        <w:trPr>
          <w:trHeight w:val="382"/>
          <w:tblHeader/>
        </w:trPr>
        <w:tc>
          <w:tcPr>
            <w:tcW w:w="986" w:type="dxa"/>
          </w:tcPr>
          <w:p w14:paraId="16330299" w14:textId="12240623" w:rsidR="000C272E" w:rsidRPr="00235E63" w:rsidRDefault="001D525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0C272E"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</w:tcPr>
          <w:p w14:paraId="3DF7555D" w14:textId="77777777" w:rsidR="000C272E" w:rsidRPr="00235E63" w:rsidRDefault="000C272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</w:tcPr>
          <w:p w14:paraId="5492A9F3" w14:textId="7651F137" w:rsidR="000C272E" w:rsidRPr="00235E63" w:rsidRDefault="000C272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</w:tcPr>
          <w:p w14:paraId="198EAEF7" w14:textId="60274116" w:rsidR="000C272E" w:rsidRPr="00235E63" w:rsidRDefault="001C2167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0C272E"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1688BEE7" w14:textId="77777777" w:rsidR="000C272E" w:rsidRPr="00235E63" w:rsidRDefault="000C272E" w:rsidP="000C27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50C2018" w14:textId="351AE606" w:rsidR="00D321FC" w:rsidRPr="00235E63" w:rsidRDefault="000C272E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r w:rsidRPr="00235E63">
        <w:fldChar w:fldCharType="begin"/>
      </w:r>
      <w:r w:rsidRPr="00235E63">
        <w:instrText xml:space="preserve"> TOC \o "1-1" \h \z \u </w:instrText>
      </w:r>
      <w:r w:rsidRPr="00235E63">
        <w:fldChar w:fldCharType="separate"/>
      </w:r>
      <w:hyperlink w:anchor="_Toc204957125" w:history="1">
        <w:r w:rsidR="00D321FC" w:rsidRPr="00235E63">
          <w:rPr>
            <w:rStyle w:val="Hyperlink"/>
          </w:rPr>
          <w:t>1</w:t>
        </w:r>
        <w:r w:rsidR="00D321FC"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="00D321FC" w:rsidRPr="00235E63">
          <w:rPr>
            <w:rStyle w:val="Hyperlink"/>
            <w:cs/>
          </w:rPr>
          <w:t>ข้อมูลทั่วไป</w:t>
        </w:r>
        <w:r w:rsidR="00D321FC" w:rsidRPr="00235E63">
          <w:rPr>
            <w:webHidden/>
          </w:rPr>
          <w:tab/>
        </w:r>
        <w:r w:rsidR="00D321FC" w:rsidRPr="00235E63">
          <w:rPr>
            <w:rStyle w:val="Hyperlink"/>
            <w:cs/>
          </w:rPr>
          <w:fldChar w:fldCharType="begin"/>
        </w:r>
        <w:r w:rsidR="00D321FC" w:rsidRPr="00235E63">
          <w:rPr>
            <w:webHidden/>
          </w:rPr>
          <w:instrText xml:space="preserve"> PAGEREF _Toc204957125 \h </w:instrText>
        </w:r>
        <w:r w:rsidR="00D321FC" w:rsidRPr="00235E63">
          <w:rPr>
            <w:rStyle w:val="Hyperlink"/>
            <w:cs/>
          </w:rPr>
        </w:r>
        <w:r w:rsidR="00D321FC"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17</w:t>
        </w:r>
        <w:r w:rsidR="00D321FC" w:rsidRPr="00235E63">
          <w:rPr>
            <w:rStyle w:val="Hyperlink"/>
            <w:cs/>
          </w:rPr>
          <w:fldChar w:fldCharType="end"/>
        </w:r>
      </w:hyperlink>
    </w:p>
    <w:p w14:paraId="6D3824FD" w14:textId="17D6E9E3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26" w:history="1">
        <w:r w:rsidRPr="00235E63">
          <w:rPr>
            <w:rStyle w:val="Hyperlink"/>
          </w:rPr>
          <w:t>2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เกณฑ์การจัดทำงบการเงินระหว่างกาล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_Toc204957126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17</w:t>
        </w:r>
        <w:r w:rsidRPr="00235E63">
          <w:rPr>
            <w:rStyle w:val="Hyperlink"/>
            <w:cs/>
          </w:rPr>
          <w:fldChar w:fldCharType="end"/>
        </w:r>
      </w:hyperlink>
    </w:p>
    <w:p w14:paraId="1DEFE9E2" w14:textId="25430223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27" w:history="1">
        <w:r w:rsidRPr="00235E63">
          <w:rPr>
            <w:rStyle w:val="Hyperlink"/>
          </w:rPr>
          <w:t>3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การดำรงเงินกองทุน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_Toc204957127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18</w:t>
        </w:r>
        <w:r w:rsidRPr="00235E63">
          <w:rPr>
            <w:rStyle w:val="Hyperlink"/>
            <w:cs/>
          </w:rPr>
          <w:fldChar w:fldCharType="end"/>
        </w:r>
      </w:hyperlink>
    </w:p>
    <w:p w14:paraId="17EC5334" w14:textId="53761BA5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28" w:history="1">
        <w:r w:rsidRPr="00235E63">
          <w:rPr>
            <w:rStyle w:val="Hyperlink"/>
          </w:rPr>
          <w:t>4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_Toc204957128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21</w:t>
        </w:r>
        <w:r w:rsidRPr="00235E63">
          <w:rPr>
            <w:rStyle w:val="Hyperlink"/>
            <w:cs/>
          </w:rPr>
          <w:fldChar w:fldCharType="end"/>
        </w:r>
      </w:hyperlink>
    </w:p>
    <w:p w14:paraId="6040AC09" w14:textId="694AAFF7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29" w:history="1">
        <w:r w:rsidRPr="00235E63">
          <w:rPr>
            <w:rStyle w:val="Hyperlink"/>
          </w:rPr>
          <w:t>5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เงินลงทุนสุทธิ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_Toc204957129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22</w:t>
        </w:r>
        <w:r w:rsidRPr="00235E63">
          <w:rPr>
            <w:rStyle w:val="Hyperlink"/>
            <w:cs/>
          </w:rPr>
          <w:fldChar w:fldCharType="end"/>
        </w:r>
      </w:hyperlink>
    </w:p>
    <w:p w14:paraId="2C14AD50" w14:textId="46AA3742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0" w:history="1">
        <w:r w:rsidRPr="00235E63">
          <w:rPr>
            <w:rStyle w:val="Hyperlink"/>
          </w:rPr>
          <w:t>6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เงินลงทุนในบริษัทย่อย</w:t>
        </w:r>
        <w:r w:rsidRPr="00235E63">
          <w:rPr>
            <w:rStyle w:val="Hyperlink"/>
          </w:rPr>
          <w:t xml:space="preserve"> </w:t>
        </w:r>
        <w:r w:rsidRPr="00235E63">
          <w:rPr>
            <w:rStyle w:val="Hyperlink"/>
            <w:cs/>
          </w:rPr>
          <w:t>บริษัทร่วมและการร่วมค้าสุทธิ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_Toc204957130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24</w:t>
        </w:r>
        <w:r w:rsidRPr="00235E63">
          <w:rPr>
            <w:rStyle w:val="Hyperlink"/>
            <w:cs/>
          </w:rPr>
          <w:fldChar w:fldCharType="end"/>
        </w:r>
      </w:hyperlink>
    </w:p>
    <w:p w14:paraId="304999F3" w14:textId="01278254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1" w:history="1">
        <w:r w:rsidRPr="00235E63">
          <w:rPr>
            <w:rStyle w:val="Hyperlink"/>
          </w:rPr>
          <w:t>7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_Toc204957131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27</w:t>
        </w:r>
        <w:r w:rsidRPr="00235E63">
          <w:rPr>
            <w:rStyle w:val="Hyperlink"/>
            <w:cs/>
          </w:rPr>
          <w:fldChar w:fldCharType="end"/>
        </w:r>
      </w:hyperlink>
    </w:p>
    <w:p w14:paraId="12A3C87C" w14:textId="42C4D524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2" w:history="1">
        <w:r w:rsidRPr="00235E63">
          <w:rPr>
            <w:rStyle w:val="Hyperlink"/>
          </w:rPr>
          <w:t>8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ค่าเผื่อผลขาดทุนด้านเครดิตที่คาดว่าจะเกิดขึ้น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_Toc204957132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30</w:t>
        </w:r>
        <w:r w:rsidRPr="00235E63">
          <w:rPr>
            <w:rStyle w:val="Hyperlink"/>
            <w:cs/>
          </w:rPr>
          <w:fldChar w:fldCharType="end"/>
        </w:r>
      </w:hyperlink>
    </w:p>
    <w:p w14:paraId="304F0248" w14:textId="4D1EBF92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3" w:history="1">
        <w:r w:rsidRPr="00235E63">
          <w:rPr>
            <w:rStyle w:val="Hyperlink"/>
          </w:rPr>
          <w:t>9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เงินให้สินเชื่อแก่ลูกหนี้ที่มีการเปลี่ยนแปลงเงื่อนไขใหม่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_Toc204957133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32</w:t>
        </w:r>
        <w:r w:rsidRPr="00235E63">
          <w:rPr>
            <w:rStyle w:val="Hyperlink"/>
            <w:cs/>
          </w:rPr>
          <w:fldChar w:fldCharType="end"/>
        </w:r>
      </w:hyperlink>
    </w:p>
    <w:p w14:paraId="621757B3" w14:textId="60C2A492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4" w:history="1">
        <w:r w:rsidRPr="00235E63">
          <w:rPr>
            <w:rStyle w:val="Hyperlink"/>
          </w:rPr>
          <w:t>10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ตราสารหนี้ที่ออกและเงินกู้ยืม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_Toc204957134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33</w:t>
        </w:r>
        <w:r w:rsidRPr="00235E63">
          <w:rPr>
            <w:rStyle w:val="Hyperlink"/>
            <w:cs/>
          </w:rPr>
          <w:fldChar w:fldCharType="end"/>
        </w:r>
      </w:hyperlink>
    </w:p>
    <w:p w14:paraId="348C5C2C" w14:textId="29261EB1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5" w:history="1">
        <w:r w:rsidRPr="00235E63">
          <w:rPr>
            <w:rStyle w:val="Hyperlink"/>
          </w:rPr>
          <w:t>11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มูลค่ายุติธรรมของสินทรัพย์ทางการเงินและหนี้สินทางการเงิน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_Toc204957135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35</w:t>
        </w:r>
        <w:r w:rsidRPr="00235E63">
          <w:rPr>
            <w:rStyle w:val="Hyperlink"/>
            <w:cs/>
          </w:rPr>
          <w:fldChar w:fldCharType="end"/>
        </w:r>
      </w:hyperlink>
    </w:p>
    <w:p w14:paraId="07B8DE47" w14:textId="249CD14C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6" w:history="1">
        <w:r w:rsidRPr="00235E63">
          <w:rPr>
            <w:rStyle w:val="Hyperlink"/>
            <w:cs/>
          </w:rPr>
          <w:t>12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เงินปันผล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_Toc204957136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38</w:t>
        </w:r>
        <w:r w:rsidRPr="00235E63">
          <w:rPr>
            <w:rStyle w:val="Hyperlink"/>
            <w:cs/>
          </w:rPr>
          <w:fldChar w:fldCharType="end"/>
        </w:r>
      </w:hyperlink>
    </w:p>
    <w:p w14:paraId="5A33F88C" w14:textId="7D0056A2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7" w:history="1">
        <w:r w:rsidRPr="00235E63">
          <w:rPr>
            <w:rStyle w:val="Hyperlink"/>
            <w:cs/>
          </w:rPr>
          <w:t>13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สินทรัพย์ที่มีภาระผูกพันและข้อจำกัด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_Toc204957137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38</w:t>
        </w:r>
        <w:r w:rsidRPr="00235E63">
          <w:rPr>
            <w:rStyle w:val="Hyperlink"/>
            <w:cs/>
          </w:rPr>
          <w:fldChar w:fldCharType="end"/>
        </w:r>
      </w:hyperlink>
    </w:p>
    <w:p w14:paraId="16D2F9E3" w14:textId="3349C25A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8" w:history="1">
        <w:r w:rsidRPr="00235E63">
          <w:rPr>
            <w:rStyle w:val="Hyperlink"/>
            <w:cs/>
          </w:rPr>
          <w:t>14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หนี้สินที่อาจเกิดขึ้นและภาระผูกพัน</w:t>
        </w:r>
        <w:r w:rsidRPr="00235E63">
          <w:rPr>
            <w:webHidden/>
          </w:rPr>
          <w:tab/>
        </w:r>
        <w:r w:rsidR="00D356E6" w:rsidRPr="00235E63">
          <w:rPr>
            <w:rStyle w:val="Hyperlink"/>
          </w:rPr>
          <w:t>39</w:t>
        </w:r>
      </w:hyperlink>
    </w:p>
    <w:p w14:paraId="36C949F0" w14:textId="10783443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39" w:history="1">
        <w:r w:rsidRPr="00235E63">
          <w:rPr>
            <w:rStyle w:val="Hyperlink"/>
            <w:cs/>
          </w:rPr>
          <w:t>15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บุคคลหรือกิจการที่เกี่ยวข้องกัน</w:t>
        </w:r>
        <w:r w:rsidRPr="00235E63">
          <w:rPr>
            <w:webHidden/>
          </w:rPr>
          <w:tab/>
        </w:r>
        <w:r w:rsidR="002A3813" w:rsidRPr="00235E63">
          <w:rPr>
            <w:rStyle w:val="Hyperlink"/>
          </w:rPr>
          <w:t>39</w:t>
        </w:r>
      </w:hyperlink>
    </w:p>
    <w:p w14:paraId="6326592C" w14:textId="0C3BFA90" w:rsidR="00D321FC" w:rsidRPr="00235E63" w:rsidRDefault="00D321FC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40" w:history="1">
        <w:r w:rsidRPr="00235E63">
          <w:rPr>
            <w:rStyle w:val="Hyperlink"/>
            <w:cs/>
          </w:rPr>
          <w:t>16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ผลประโยชน์อื่นที่จ่ายแก่กรรมการและผู้มีอำนาจในการจัดการ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_Toc204957140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42</w:t>
        </w:r>
        <w:r w:rsidRPr="00235E63">
          <w:rPr>
            <w:rStyle w:val="Hyperlink"/>
            <w:cs/>
          </w:rPr>
          <w:fldChar w:fldCharType="end"/>
        </w:r>
      </w:hyperlink>
    </w:p>
    <w:p w14:paraId="5C74C726" w14:textId="74BB5899" w:rsidR="005D22E0" w:rsidRPr="00235E63" w:rsidRDefault="005D22E0" w:rsidP="00B20B9A">
      <w:pPr>
        <w:pStyle w:val="TOC1"/>
        <w:rPr>
          <w:rFonts w:asciiTheme="minorHAnsi" w:hAnsiTheme="minorHAnsi" w:cstheme="minorBidi"/>
          <w:kern w:val="2"/>
          <w:lang w:eastAsia="en-US"/>
          <w14:ligatures w14:val="standardContextual"/>
        </w:rPr>
      </w:pPr>
      <w:hyperlink w:anchor="_Toc204957141" w:history="1">
        <w:r w:rsidRPr="00235E63">
          <w:rPr>
            <w:rStyle w:val="Hyperlink"/>
            <w:cs/>
          </w:rPr>
          <w:t>17</w:t>
        </w:r>
        <w:r w:rsidRPr="00235E63">
          <w:rPr>
            <w:rFonts w:asciiTheme="minorHAnsi" w:hAnsiTheme="minorHAnsi" w:cstheme="minorBidi"/>
            <w:kern w:val="2"/>
            <w:lang w:eastAsia="en-US"/>
            <w14:ligatures w14:val="standardContextual"/>
          </w:rPr>
          <w:tab/>
        </w:r>
        <w:r w:rsidRPr="00235E63">
          <w:rPr>
            <w:rStyle w:val="Hyperlink"/>
            <w:cs/>
          </w:rPr>
          <w:t>ส่วนงานดำเนินงาน</w:t>
        </w:r>
        <w:r w:rsidRPr="00235E63">
          <w:rPr>
            <w:webHidden/>
          </w:rPr>
          <w:tab/>
        </w:r>
        <w:r w:rsidRPr="00235E63">
          <w:rPr>
            <w:rStyle w:val="Hyperlink"/>
            <w:cs/>
          </w:rPr>
          <w:fldChar w:fldCharType="begin"/>
        </w:r>
        <w:r w:rsidRPr="00235E63">
          <w:rPr>
            <w:webHidden/>
          </w:rPr>
          <w:instrText xml:space="preserve"> PAGEREF _Toc204957141 \h </w:instrText>
        </w:r>
        <w:r w:rsidRPr="00235E63">
          <w:rPr>
            <w:rStyle w:val="Hyperlink"/>
            <w:cs/>
          </w:rPr>
        </w:r>
        <w:r w:rsidRPr="00235E63">
          <w:rPr>
            <w:rStyle w:val="Hyperlink"/>
            <w:cs/>
          </w:rPr>
          <w:fldChar w:fldCharType="separate"/>
        </w:r>
        <w:r w:rsidR="006039E6">
          <w:rPr>
            <w:webHidden/>
          </w:rPr>
          <w:t>43</w:t>
        </w:r>
        <w:r w:rsidRPr="00235E63">
          <w:rPr>
            <w:rStyle w:val="Hyperlink"/>
            <w:cs/>
          </w:rPr>
          <w:fldChar w:fldCharType="end"/>
        </w:r>
      </w:hyperlink>
    </w:p>
    <w:p w14:paraId="0708F42B" w14:textId="7F1C6BE1" w:rsidR="005D22E0" w:rsidRPr="00B20B9A" w:rsidRDefault="000C272E" w:rsidP="00B20B9A">
      <w:pPr>
        <w:pStyle w:val="TOC1"/>
        <w:rPr>
          <w:rFonts w:asciiTheme="minorHAnsi" w:hAnsiTheme="minorHAnsi" w:cstheme="minorBidi" w:hint="cs"/>
          <w:kern w:val="2"/>
          <w:lang w:eastAsia="en-US"/>
          <w14:ligatures w14:val="standardContextual"/>
        </w:rPr>
      </w:pPr>
      <w:r w:rsidRPr="00235E63">
        <w:fldChar w:fldCharType="end"/>
      </w:r>
      <w:r w:rsidR="005D22E0" w:rsidRPr="00EA4F31">
        <w:rPr>
          <w:cs/>
        </w:rPr>
        <w:t>1</w:t>
      </w:r>
      <w:r w:rsidR="005D22E0" w:rsidRPr="00EA4F31">
        <w:t>8</w:t>
      </w:r>
      <w:r w:rsidR="005D22E0" w:rsidRPr="00EA4F31">
        <w:tab/>
      </w:r>
      <w:r w:rsidR="00992240" w:rsidRPr="00EA4F31">
        <w:rPr>
          <w:cs/>
        </w:rPr>
        <w:t>เหตุการณ์ภายหลังรอบระยะเวลารายงาน</w:t>
      </w:r>
      <w:r w:rsidR="005D22E0" w:rsidRPr="00EA4F31">
        <w:rPr>
          <w:webHidden/>
        </w:rPr>
        <w:tab/>
      </w:r>
      <w:r w:rsidR="006039E6">
        <w:t>4</w:t>
      </w:r>
      <w:r w:rsidR="00E916E2">
        <w:t>6</w:t>
      </w:r>
    </w:p>
    <w:p w14:paraId="1A660013" w14:textId="7D8BD6A8" w:rsidR="004218FF" w:rsidRPr="00235E63" w:rsidRDefault="004218FF" w:rsidP="000C272E">
      <w:pPr>
        <w:rPr>
          <w:rFonts w:asciiTheme="majorBidi" w:hAnsiTheme="majorBidi" w:cstheme="majorBidi"/>
          <w:sz w:val="30"/>
          <w:szCs w:val="30"/>
        </w:rPr>
      </w:pPr>
    </w:p>
    <w:p w14:paraId="39BCAC83" w14:textId="77777777" w:rsidR="000C272E" w:rsidRPr="00235E63" w:rsidRDefault="000C272E">
      <w:pPr>
        <w:rPr>
          <w:rFonts w:asciiTheme="majorBidi" w:hAnsiTheme="majorBidi" w:cstheme="majorBidi"/>
          <w:sz w:val="30"/>
          <w:szCs w:val="30"/>
        </w:rPr>
      </w:pPr>
    </w:p>
    <w:p w14:paraId="2AE5EA8E" w14:textId="77777777" w:rsidR="004218FF" w:rsidRPr="00235E63" w:rsidRDefault="004218FF">
      <w:pPr>
        <w:rPr>
          <w:rFonts w:asciiTheme="majorBidi" w:hAnsiTheme="majorBidi" w:cstheme="majorBidi"/>
        </w:rPr>
      </w:pPr>
      <w:r w:rsidRPr="00235E63">
        <w:rPr>
          <w:rFonts w:asciiTheme="majorBidi" w:hAnsiTheme="majorBidi" w:cstheme="majorBidi"/>
        </w:rPr>
        <w:br w:type="page"/>
      </w:r>
    </w:p>
    <w:p w14:paraId="7468917F" w14:textId="3F697E1A" w:rsidR="00B742E5" w:rsidRPr="00235E63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มายเหตุประกอบงบการเงินเป็นส่วนหนึ่งของงบการเงินระหว่างกาลนี้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235E63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AD7ED2E" w14:textId="15C35BAD" w:rsidR="00B742E5" w:rsidRPr="00235E63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th-TH"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</w:t>
      </w:r>
      <w:r w:rsidR="00560293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ตรวจสอบ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เมื่อวันที่</w:t>
      </w:r>
      <w:r w:rsidR="004A3066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7541FC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14 </w:t>
      </w:r>
      <w:r w:rsidR="007541FC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พฤศจิกายน </w:t>
      </w:r>
      <w:r w:rsidR="007541FC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2568</w:t>
      </w:r>
    </w:p>
    <w:p w14:paraId="48B2F825" w14:textId="77777777" w:rsidR="00B742E5" w:rsidRPr="00235E63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4E675CA" w14:textId="0FF40D20" w:rsidR="00B742E5" w:rsidRPr="00235E63" w:rsidRDefault="006C501A" w:rsidP="006C501A">
      <w:pPr>
        <w:pStyle w:val="Heading1"/>
        <w:tabs>
          <w:tab w:val="left" w:pos="540"/>
          <w:tab w:val="left" w:pos="630"/>
        </w:tabs>
        <w:rPr>
          <w:rFonts w:asciiTheme="majorBidi" w:hAnsiTheme="majorBidi" w:cstheme="majorBidi"/>
        </w:rPr>
      </w:pPr>
      <w:bookmarkStart w:id="0" w:name="_ข้อมูลทั่วไป"/>
      <w:bookmarkEnd w:id="0"/>
      <w:r w:rsidRPr="00235E63">
        <w:rPr>
          <w:rFonts w:asciiTheme="majorBidi" w:hAnsiTheme="majorBidi" w:cstheme="majorBidi"/>
          <w:cs/>
        </w:rPr>
        <w:t xml:space="preserve">    </w:t>
      </w:r>
      <w:bookmarkStart w:id="1" w:name="_Toc141724690"/>
      <w:bookmarkStart w:id="2" w:name="_Toc204957125"/>
      <w:r w:rsidR="00B742E5" w:rsidRPr="00235E63">
        <w:rPr>
          <w:rFonts w:asciiTheme="majorBidi" w:hAnsiTheme="majorBidi" w:cstheme="majorBidi"/>
          <w:cs/>
        </w:rPr>
        <w:t>ข้อมูลทั่วไป</w:t>
      </w:r>
      <w:bookmarkEnd w:id="1"/>
      <w:bookmarkEnd w:id="2"/>
    </w:p>
    <w:p w14:paraId="684191C2" w14:textId="77777777" w:rsidR="00B742E5" w:rsidRPr="00235E63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F08CC5" w14:textId="413A5061" w:rsidR="00371F64" w:rsidRPr="00235E63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235E63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DEF4AF" w14:textId="6EEF245C" w:rsidR="00371F64" w:rsidRPr="00235E63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235E63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146D94" w14:textId="6EB403AD" w:rsidR="00B742E5" w:rsidRPr="00235E63" w:rsidRDefault="006C501A" w:rsidP="00543EED">
      <w:pPr>
        <w:pStyle w:val="Heading1"/>
        <w:rPr>
          <w:rFonts w:asciiTheme="majorBidi" w:hAnsiTheme="majorBidi" w:cstheme="majorBidi"/>
        </w:rPr>
      </w:pPr>
      <w:bookmarkStart w:id="3" w:name="_เกณฑ์การจัดทำงบการเงินระหว่างกาล"/>
      <w:bookmarkEnd w:id="3"/>
      <w:r w:rsidRPr="00235E63">
        <w:rPr>
          <w:rFonts w:asciiTheme="majorBidi" w:hAnsiTheme="majorBidi" w:cstheme="majorBidi"/>
          <w:cs/>
        </w:rPr>
        <w:t xml:space="preserve">    </w:t>
      </w:r>
      <w:bookmarkStart w:id="4" w:name="_Toc141724691"/>
      <w:bookmarkStart w:id="5" w:name="_Toc204957126"/>
      <w:r w:rsidR="00B742E5" w:rsidRPr="00235E63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  <w:bookmarkEnd w:id="4"/>
      <w:bookmarkEnd w:id="5"/>
    </w:p>
    <w:p w14:paraId="6819718B" w14:textId="7F054A8B" w:rsidR="00BF664D" w:rsidRPr="00235E63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235E63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6" w:name="_Hlk39226501"/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235E63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115494" w14:textId="29EE6761" w:rsidR="00B228CB" w:rsidRPr="00235E63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7" w:name="_Hlk66464858"/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34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Pr="00235E63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bookmarkEnd w:id="7"/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. 21/2561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  <w:t xml:space="preserve">ลงวันที่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ตุลาคม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2561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เรื่อง </w:t>
      </w:r>
      <w:r w:rsidRPr="00235E63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235E63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235E63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6C80B5" w14:textId="6DC4FFD7" w:rsidR="00B228CB" w:rsidRPr="00235E63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8" w:name="_Hlk67997366"/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งบการเงินของบริษัทและบริษัทย่อย</w:t>
      </w:r>
      <w:r w:rsidR="00431B65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31B65"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(“</w:t>
      </w:r>
      <w:r w:rsidR="00431B65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431B65"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”)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C05744"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7</w:t>
      </w:r>
    </w:p>
    <w:p w14:paraId="2C63AE4F" w14:textId="77777777" w:rsidR="00CA0C6C" w:rsidRPr="00235E63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8"/>
    <w:p w14:paraId="1AA52326" w14:textId="77777777" w:rsidR="00683099" w:rsidRPr="00235E63" w:rsidRDefault="00683099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235E63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2.2</w:t>
      </w:r>
      <w:r w:rsidRPr="00235E6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235E63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  <w:r w:rsidRPr="00235E63">
        <w:rPr>
          <w:rFonts w:asciiTheme="majorBidi" w:eastAsia="Times New Roman" w:hAnsiTheme="majorBidi" w:cstheme="majorBidi"/>
          <w:spacing w:val="-4"/>
          <w:sz w:val="20"/>
          <w:szCs w:val="20"/>
          <w:cs/>
        </w:rPr>
        <w:t xml:space="preserve">  </w:t>
      </w:r>
    </w:p>
    <w:p w14:paraId="2FDE0CE5" w14:textId="4975A018" w:rsidR="00A83A60" w:rsidRPr="00235E63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ได้มีการ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ในการถือ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235E6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235E6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9B6C1A" w:rsidRPr="00235E63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C57C12" w:rsidRPr="00235E63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</w:p>
    <w:p w14:paraId="119154C8" w14:textId="77777777" w:rsidR="00800DAA" w:rsidRPr="00235E63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22A8A329" w14:textId="3C7015EB" w:rsidR="00B742E5" w:rsidRPr="00235E63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9" w:name="_การดำรงเงินกองทุน"/>
      <w:bookmarkStart w:id="10" w:name="_Toc141724692"/>
      <w:bookmarkStart w:id="11" w:name="_Toc204957127"/>
      <w:bookmarkEnd w:id="6"/>
      <w:bookmarkEnd w:id="9"/>
      <w:r w:rsidRPr="00235E63">
        <w:rPr>
          <w:rFonts w:asciiTheme="majorBidi" w:hAnsiTheme="majorBidi" w:cstheme="majorBidi"/>
          <w:cs/>
        </w:rPr>
        <w:t>การดำรงเงินกองทุน</w:t>
      </w:r>
      <w:bookmarkEnd w:id="10"/>
      <w:bookmarkEnd w:id="11"/>
    </w:p>
    <w:p w14:paraId="3A8827B9" w14:textId="77777777" w:rsidR="00B742E5" w:rsidRPr="00235E63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011CD0FF" w14:textId="16120227" w:rsidR="00187BF5" w:rsidRPr="00235E63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 วิธีการและเงื่อนไขที่</w:t>
      </w:r>
      <w:r w:rsidR="001E397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2555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F10F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</w:t>
      </w:r>
      <w:r w:rsidR="00262BA4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คำนวณเงินกองทุนตามหลักเกณฑ์ </w:t>
      </w:r>
      <w:r w:rsidR="00EE24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235E63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7C4C12E3" w14:textId="23ACC214" w:rsidR="00396FB0" w:rsidRPr="00235E63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ณ วันที่</w:t>
      </w:r>
      <w:r w:rsidR="0071456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25211" w:rsidRPr="00235E63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9A13B6" w:rsidRPr="00235E6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14448" w:rsidRPr="00235E63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680081" w:rsidRPr="00235E6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6711F" w:rsidRPr="00235E63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1D525A" w:rsidRPr="00235E63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06711F" w:rsidRPr="00235E6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1D525A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8C0826" w:rsidRPr="00235E6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องค์ประกอบเงินกองทุนของกลุ่มธุรกิจทางการเงิน</w:t>
      </w:r>
      <w:r w:rsidR="008C0826" w:rsidRPr="00235E6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36126483" w:rsidR="00396FB0" w:rsidRPr="00235E63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1D525A" w:rsidRPr="00235E63" w14:paraId="38284556" w14:textId="77777777" w:rsidTr="00A502A3">
        <w:trPr>
          <w:tblHeader/>
        </w:trPr>
        <w:tc>
          <w:tcPr>
            <w:tcW w:w="6426" w:type="dxa"/>
          </w:tcPr>
          <w:p w14:paraId="247E39F6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198255F5" w14:textId="77777777" w:rsidR="001D525A" w:rsidRPr="00235E63" w:rsidRDefault="001D525A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1D525A" w:rsidRPr="00235E63" w14:paraId="55DE1C73" w14:textId="77777777" w:rsidTr="00A502A3">
        <w:trPr>
          <w:tblHeader/>
        </w:trPr>
        <w:tc>
          <w:tcPr>
            <w:tcW w:w="6426" w:type="dxa"/>
          </w:tcPr>
          <w:p w14:paraId="7BF8C9F5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1268B46B" w14:textId="75E211A7" w:rsidR="001D525A" w:rsidRPr="00235E63" w:rsidRDefault="008D4E24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1D525A" w:rsidRPr="00235E63" w14:paraId="5C79AC43" w14:textId="77777777" w:rsidTr="00A502A3">
        <w:trPr>
          <w:tblHeader/>
        </w:trPr>
        <w:tc>
          <w:tcPr>
            <w:tcW w:w="6426" w:type="dxa"/>
          </w:tcPr>
          <w:p w14:paraId="44F64EBB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</w:tcPr>
          <w:p w14:paraId="38372570" w14:textId="5D47A0DE" w:rsidR="001D525A" w:rsidRPr="00235E63" w:rsidRDefault="001D525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914448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43" w:type="dxa"/>
          </w:tcPr>
          <w:p w14:paraId="36A41ACC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0A4C72B" w14:textId="77777777" w:rsidR="001D525A" w:rsidRPr="00235E63" w:rsidRDefault="001D525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1D525A" w:rsidRPr="00235E63" w14:paraId="4ADCF62C" w14:textId="77777777" w:rsidTr="00A502A3">
        <w:trPr>
          <w:tblHeader/>
        </w:trPr>
        <w:tc>
          <w:tcPr>
            <w:tcW w:w="6426" w:type="dxa"/>
          </w:tcPr>
          <w:p w14:paraId="42D278E8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</w:tcPr>
          <w:p w14:paraId="1F752BB5" w14:textId="77777777" w:rsidR="001D525A" w:rsidRPr="00235E63" w:rsidRDefault="001D525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43" w:type="dxa"/>
          </w:tcPr>
          <w:p w14:paraId="6D1A86E8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DB66F6A" w14:textId="77777777" w:rsidR="001D525A" w:rsidRPr="00235E63" w:rsidRDefault="001D525A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1D525A" w:rsidRPr="00235E63" w14:paraId="7EADCC35" w14:textId="77777777" w:rsidTr="00A502A3">
        <w:trPr>
          <w:tblHeader/>
        </w:trPr>
        <w:tc>
          <w:tcPr>
            <w:tcW w:w="6426" w:type="dxa"/>
          </w:tcPr>
          <w:p w14:paraId="19DCC676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</w:tcPr>
          <w:p w14:paraId="45B6537D" w14:textId="77777777" w:rsidR="001D525A" w:rsidRPr="00235E63" w:rsidRDefault="001D525A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1D525A" w:rsidRPr="00235E63" w14:paraId="1C9AA193" w14:textId="77777777" w:rsidTr="00A502A3">
        <w:tc>
          <w:tcPr>
            <w:tcW w:w="6426" w:type="dxa"/>
          </w:tcPr>
          <w:p w14:paraId="6C7FF960" w14:textId="77777777" w:rsidR="001D525A" w:rsidRPr="00235E63" w:rsidRDefault="001D525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</w:tcPr>
          <w:p w14:paraId="048EB5EA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1E583FB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0D053A4F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1D525A" w:rsidRPr="00235E63" w14:paraId="41CED1D2" w14:textId="77777777" w:rsidTr="00A502A3">
        <w:tc>
          <w:tcPr>
            <w:tcW w:w="6426" w:type="dxa"/>
          </w:tcPr>
          <w:p w14:paraId="733532B5" w14:textId="77777777" w:rsidR="001D525A" w:rsidRPr="00235E63" w:rsidRDefault="001D525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</w:tcPr>
          <w:p w14:paraId="5AE72D55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1C2FF27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0C35CDF" w14:textId="77777777" w:rsidR="001D525A" w:rsidRPr="00235E63" w:rsidRDefault="001D525A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117EAB" w:rsidRPr="00235E63" w14:paraId="1184C5A9" w14:textId="77777777" w:rsidTr="00A502A3">
        <w:tc>
          <w:tcPr>
            <w:tcW w:w="6426" w:type="dxa"/>
          </w:tcPr>
          <w:p w14:paraId="365433F7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</w:tcPr>
          <w:p w14:paraId="575A59EE" w14:textId="454468D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33,671</w:t>
            </w:r>
          </w:p>
        </w:tc>
        <w:tc>
          <w:tcPr>
            <w:tcW w:w="243" w:type="dxa"/>
          </w:tcPr>
          <w:p w14:paraId="4038D913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FEC9108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33,671 </w:t>
            </w:r>
          </w:p>
        </w:tc>
      </w:tr>
      <w:tr w:rsidR="00117EAB" w:rsidRPr="00235E63" w14:paraId="43F9BD1A" w14:textId="77777777" w:rsidTr="00A502A3">
        <w:tc>
          <w:tcPr>
            <w:tcW w:w="6426" w:type="dxa"/>
          </w:tcPr>
          <w:p w14:paraId="2D9FB17F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</w:tcPr>
          <w:p w14:paraId="62692B74" w14:textId="6C76CA5B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11,019</w:t>
            </w:r>
          </w:p>
        </w:tc>
        <w:tc>
          <w:tcPr>
            <w:tcW w:w="243" w:type="dxa"/>
          </w:tcPr>
          <w:p w14:paraId="77B4E491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1B1904D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11,019 </w:t>
            </w:r>
          </w:p>
        </w:tc>
      </w:tr>
      <w:tr w:rsidR="00117EAB" w:rsidRPr="00235E63" w14:paraId="4B1D6C56" w14:textId="77777777" w:rsidTr="00A502A3">
        <w:tc>
          <w:tcPr>
            <w:tcW w:w="6426" w:type="dxa"/>
          </w:tcPr>
          <w:p w14:paraId="5ED87445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</w:tcPr>
          <w:p w14:paraId="30F17580" w14:textId="243E057D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3,400</w:t>
            </w:r>
          </w:p>
        </w:tc>
        <w:tc>
          <w:tcPr>
            <w:tcW w:w="243" w:type="dxa"/>
          </w:tcPr>
          <w:p w14:paraId="3A3581B2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1BD6D78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3,400 </w:t>
            </w:r>
          </w:p>
        </w:tc>
      </w:tr>
      <w:tr w:rsidR="00117EAB" w:rsidRPr="00235E63" w14:paraId="57F76463" w14:textId="77777777" w:rsidTr="00A502A3">
        <w:tc>
          <w:tcPr>
            <w:tcW w:w="6426" w:type="dxa"/>
          </w:tcPr>
          <w:p w14:paraId="42D1ED9E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</w:tcPr>
          <w:p w14:paraId="0A95A017" w14:textId="7A654CC5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391,333</w:t>
            </w:r>
          </w:p>
        </w:tc>
        <w:tc>
          <w:tcPr>
            <w:tcW w:w="243" w:type="dxa"/>
          </w:tcPr>
          <w:p w14:paraId="292B5618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9291FC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382,760 </w:t>
            </w:r>
          </w:p>
        </w:tc>
      </w:tr>
      <w:tr w:rsidR="00117EAB" w:rsidRPr="00235E63" w14:paraId="4A14E5EE" w14:textId="77777777" w:rsidTr="00A502A3">
        <w:tc>
          <w:tcPr>
            <w:tcW w:w="6426" w:type="dxa"/>
          </w:tcPr>
          <w:p w14:paraId="48D2FCE9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</w:tcPr>
          <w:p w14:paraId="613D5367" w14:textId="1B3F22E5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14,534</w:t>
            </w:r>
          </w:p>
        </w:tc>
        <w:tc>
          <w:tcPr>
            <w:tcW w:w="243" w:type="dxa"/>
          </w:tcPr>
          <w:p w14:paraId="08B591AE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8A26BF8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19,452 </w:t>
            </w:r>
          </w:p>
        </w:tc>
      </w:tr>
      <w:tr w:rsidR="00117EAB" w:rsidRPr="00235E63" w14:paraId="06C60487" w14:textId="77777777" w:rsidTr="00A502A3">
        <w:tc>
          <w:tcPr>
            <w:tcW w:w="6426" w:type="dxa"/>
          </w:tcPr>
          <w:p w14:paraId="1EC5B753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</w:tcPr>
          <w:p w14:paraId="2216B928" w14:textId="602A7272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1,463</w:t>
            </w:r>
          </w:p>
        </w:tc>
        <w:tc>
          <w:tcPr>
            <w:tcW w:w="243" w:type="dxa"/>
          </w:tcPr>
          <w:p w14:paraId="5CC9EA61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316394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1,495 </w:t>
            </w:r>
          </w:p>
        </w:tc>
      </w:tr>
      <w:tr w:rsidR="00117EAB" w:rsidRPr="00235E63" w:rsidDel="00552C33" w14:paraId="498B241C" w14:textId="77777777" w:rsidTr="00A502A3">
        <w:tc>
          <w:tcPr>
            <w:tcW w:w="6426" w:type="dxa"/>
          </w:tcPr>
          <w:p w14:paraId="75A867C3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190EF" w14:textId="577575A6" w:rsidR="00117EAB" w:rsidRPr="00235E63" w:rsidDel="00552C3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(28,732)</w:t>
            </w:r>
          </w:p>
        </w:tc>
        <w:tc>
          <w:tcPr>
            <w:tcW w:w="243" w:type="dxa"/>
          </w:tcPr>
          <w:p w14:paraId="49420CA5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BFE65" w14:textId="77777777" w:rsidR="00117EAB" w:rsidRPr="00235E63" w:rsidDel="00552C3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(27,173)</w:t>
            </w:r>
          </w:p>
        </w:tc>
      </w:tr>
      <w:tr w:rsidR="00117EAB" w:rsidRPr="00235E63" w14:paraId="14ACBACA" w14:textId="77777777" w:rsidTr="00A502A3">
        <w:tc>
          <w:tcPr>
            <w:tcW w:w="6426" w:type="dxa"/>
          </w:tcPr>
          <w:p w14:paraId="79F52195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</w:tcPr>
          <w:p w14:paraId="4C16420C" w14:textId="502F5345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426,688</w:t>
            </w:r>
          </w:p>
        </w:tc>
        <w:tc>
          <w:tcPr>
            <w:tcW w:w="243" w:type="dxa"/>
          </w:tcPr>
          <w:p w14:paraId="0CF09603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04B7A7CB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424,624 </w:t>
            </w:r>
          </w:p>
        </w:tc>
      </w:tr>
      <w:tr w:rsidR="00117EAB" w:rsidRPr="00235E63" w14:paraId="0F493120" w14:textId="77777777" w:rsidTr="00A502A3">
        <w:tc>
          <w:tcPr>
            <w:tcW w:w="6426" w:type="dxa"/>
          </w:tcPr>
          <w:p w14:paraId="41869905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</w:tcPr>
          <w:p w14:paraId="63A93326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6D1C2CF1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</w:tcPr>
          <w:p w14:paraId="6CF50838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117EAB" w:rsidRPr="00235E63" w14:paraId="7003D239" w14:textId="77777777" w:rsidTr="00A502A3">
        <w:tc>
          <w:tcPr>
            <w:tcW w:w="6426" w:type="dxa"/>
          </w:tcPr>
          <w:p w14:paraId="05EE57F1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B07EB0" w14:textId="429A6278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2,234</w:t>
            </w:r>
          </w:p>
        </w:tc>
        <w:tc>
          <w:tcPr>
            <w:tcW w:w="243" w:type="dxa"/>
          </w:tcPr>
          <w:p w14:paraId="44F8DA03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19D08826" w14:textId="77777777" w:rsidR="00117EAB" w:rsidRPr="00235E63" w:rsidRDefault="00117EAB" w:rsidP="00117EAB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2,376 </w:t>
            </w:r>
          </w:p>
        </w:tc>
      </w:tr>
      <w:tr w:rsidR="00117EAB" w:rsidRPr="00235E63" w14:paraId="54EF207C" w14:textId="77777777" w:rsidTr="00A502A3">
        <w:tc>
          <w:tcPr>
            <w:tcW w:w="6426" w:type="dxa"/>
          </w:tcPr>
          <w:p w14:paraId="5DA4CC4B" w14:textId="77777777" w:rsidR="00117EAB" w:rsidRPr="00235E63" w:rsidRDefault="00117EAB" w:rsidP="00117EAB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3E2F31" w14:textId="37C07EB8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428,922</w:t>
            </w:r>
          </w:p>
        </w:tc>
        <w:tc>
          <w:tcPr>
            <w:tcW w:w="243" w:type="dxa"/>
          </w:tcPr>
          <w:p w14:paraId="6AA52B63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E64D5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427,000 </w:t>
            </w:r>
          </w:p>
        </w:tc>
      </w:tr>
      <w:tr w:rsidR="002E3792" w:rsidRPr="00235E63" w14:paraId="0821A29B" w14:textId="77777777" w:rsidTr="00A502A3">
        <w:tc>
          <w:tcPr>
            <w:tcW w:w="6426" w:type="dxa"/>
          </w:tcPr>
          <w:p w14:paraId="19A492D0" w14:textId="77777777" w:rsidR="002E3792" w:rsidRPr="00235E63" w:rsidRDefault="002E3792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</w:tcPr>
          <w:p w14:paraId="59A10450" w14:textId="77777777" w:rsidR="002E3792" w:rsidRPr="00235E63" w:rsidRDefault="002E379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112F473C" w14:textId="77777777" w:rsidR="002E3792" w:rsidRPr="00235E63" w:rsidRDefault="002E379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DCC77ED" w14:textId="77777777" w:rsidR="002E3792" w:rsidRPr="00235E63" w:rsidRDefault="002E3792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1D525A" w:rsidRPr="00235E63" w14:paraId="3C979BB4" w14:textId="77777777" w:rsidTr="00A502A3">
        <w:tc>
          <w:tcPr>
            <w:tcW w:w="6426" w:type="dxa"/>
          </w:tcPr>
          <w:p w14:paraId="74BE1E78" w14:textId="77777777" w:rsidR="001D525A" w:rsidRPr="00235E63" w:rsidRDefault="001D525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</w:tcPr>
          <w:p w14:paraId="3CA3D13D" w14:textId="77777777" w:rsidR="001D525A" w:rsidRPr="00235E63" w:rsidRDefault="001D525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739EDD82" w14:textId="77777777" w:rsidR="001D525A" w:rsidRPr="00235E63" w:rsidRDefault="001D525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0A4C7F4" w14:textId="77777777" w:rsidR="001D525A" w:rsidRPr="00235E63" w:rsidRDefault="001D525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117EAB" w:rsidRPr="00235E63" w14:paraId="2A456423" w14:textId="77777777" w:rsidTr="00A502A3">
        <w:tc>
          <w:tcPr>
            <w:tcW w:w="6426" w:type="dxa"/>
          </w:tcPr>
          <w:p w14:paraId="1F3D2DD9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</w:tcPr>
          <w:p w14:paraId="09148F10" w14:textId="1591A525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25,898</w:t>
            </w:r>
          </w:p>
        </w:tc>
        <w:tc>
          <w:tcPr>
            <w:tcW w:w="243" w:type="dxa"/>
          </w:tcPr>
          <w:p w14:paraId="74C1193F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EF28E2F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25,949 </w:t>
            </w:r>
          </w:p>
        </w:tc>
      </w:tr>
      <w:tr w:rsidR="00117EAB" w:rsidRPr="00235E63" w14:paraId="018F2415" w14:textId="77777777" w:rsidTr="00A502A3">
        <w:tc>
          <w:tcPr>
            <w:tcW w:w="6426" w:type="dxa"/>
          </w:tcPr>
          <w:p w14:paraId="431F5BFF" w14:textId="77777777" w:rsidR="00117EAB" w:rsidRPr="00235E63" w:rsidRDefault="00117EAB" w:rsidP="00117EAB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51911D7" w14:textId="0F79267B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243" w:type="dxa"/>
          </w:tcPr>
          <w:p w14:paraId="4DCE3487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AC20D8F" w14:textId="77777777" w:rsidR="00117EAB" w:rsidRPr="00235E63" w:rsidRDefault="00117EAB" w:rsidP="00117EAB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415 </w:t>
            </w:r>
          </w:p>
        </w:tc>
      </w:tr>
      <w:tr w:rsidR="00117EAB" w:rsidRPr="00235E63" w14:paraId="3E6282D9" w14:textId="77777777" w:rsidTr="00A502A3">
        <w:tc>
          <w:tcPr>
            <w:tcW w:w="6426" w:type="dxa"/>
          </w:tcPr>
          <w:p w14:paraId="6B67FA4A" w14:textId="77777777" w:rsidR="00117EAB" w:rsidRPr="00235E63" w:rsidRDefault="00117EAB" w:rsidP="00117EAB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EF9DFB9" w14:textId="35C5EC5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26,529</w:t>
            </w:r>
          </w:p>
        </w:tc>
        <w:tc>
          <w:tcPr>
            <w:tcW w:w="243" w:type="dxa"/>
          </w:tcPr>
          <w:p w14:paraId="23087E5F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E4C4E7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26,364 </w:t>
            </w:r>
          </w:p>
        </w:tc>
      </w:tr>
      <w:tr w:rsidR="00117EAB" w:rsidRPr="00235E63" w14:paraId="2A98BCB1" w14:textId="77777777" w:rsidTr="00A502A3">
        <w:trPr>
          <w:trHeight w:val="348"/>
        </w:trPr>
        <w:tc>
          <w:tcPr>
            <w:tcW w:w="6426" w:type="dxa"/>
            <w:vAlign w:val="center"/>
          </w:tcPr>
          <w:p w14:paraId="644289C2" w14:textId="77777777" w:rsidR="00117EAB" w:rsidRPr="00235E63" w:rsidRDefault="00117EAB" w:rsidP="00117EAB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</w:tcPr>
          <w:p w14:paraId="67ABC9E4" w14:textId="05088D2A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455,451</w:t>
            </w:r>
          </w:p>
        </w:tc>
        <w:tc>
          <w:tcPr>
            <w:tcW w:w="243" w:type="dxa"/>
            <w:vAlign w:val="center"/>
          </w:tcPr>
          <w:p w14:paraId="446D17AE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8323E9C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453,364 </w:t>
            </w:r>
          </w:p>
        </w:tc>
      </w:tr>
      <w:tr w:rsidR="00117EAB" w:rsidRPr="00235E63" w14:paraId="29D10E0E" w14:textId="77777777" w:rsidTr="00A502A3">
        <w:trPr>
          <w:trHeight w:val="98"/>
        </w:trPr>
        <w:tc>
          <w:tcPr>
            <w:tcW w:w="6426" w:type="dxa"/>
          </w:tcPr>
          <w:p w14:paraId="408B99DC" w14:textId="77777777" w:rsidR="00117EAB" w:rsidRPr="00235E63" w:rsidRDefault="00117EAB" w:rsidP="00117EAB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69A524E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</w:tcPr>
          <w:p w14:paraId="29545BD2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45346D5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117EAB" w:rsidRPr="00235E63" w14:paraId="7793DE40" w14:textId="77777777" w:rsidTr="00A502A3">
        <w:trPr>
          <w:trHeight w:val="348"/>
        </w:trPr>
        <w:tc>
          <w:tcPr>
            <w:tcW w:w="6426" w:type="dxa"/>
          </w:tcPr>
          <w:p w14:paraId="5414FD29" w14:textId="77777777" w:rsidR="00117EAB" w:rsidRPr="00235E63" w:rsidRDefault="00117EAB" w:rsidP="00117EAB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</w:tcPr>
          <w:p w14:paraId="4440F213" w14:textId="341C49A4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2,409,062</w:t>
            </w:r>
          </w:p>
        </w:tc>
        <w:tc>
          <w:tcPr>
            <w:tcW w:w="243" w:type="dxa"/>
          </w:tcPr>
          <w:p w14:paraId="0A939720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B196065" w14:textId="77777777" w:rsidR="00117EAB" w:rsidRPr="00235E63" w:rsidRDefault="00117EAB" w:rsidP="00117EA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2,396,562</w:t>
            </w:r>
          </w:p>
        </w:tc>
      </w:tr>
    </w:tbl>
    <w:p w14:paraId="7AA6CA41" w14:textId="49987AB4" w:rsidR="0029192F" w:rsidRPr="00235E63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1D525A" w:rsidRPr="00235E63" w14:paraId="14DD9E2E" w14:textId="77777777" w:rsidTr="00A502A3">
        <w:tc>
          <w:tcPr>
            <w:tcW w:w="4311" w:type="dxa"/>
          </w:tcPr>
          <w:p w14:paraId="63AB6879" w14:textId="77777777" w:rsidR="001D525A" w:rsidRPr="00235E63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41D3D2C8" w14:textId="3AE90C98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914448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430" w:type="dxa"/>
            <w:gridSpan w:val="2"/>
          </w:tcPr>
          <w:p w14:paraId="764A20EA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1D525A" w:rsidRPr="00235E63" w14:paraId="64E4905F" w14:textId="77777777" w:rsidTr="00A502A3">
        <w:tc>
          <w:tcPr>
            <w:tcW w:w="4311" w:type="dxa"/>
          </w:tcPr>
          <w:p w14:paraId="150A1737" w14:textId="77777777" w:rsidR="001D525A" w:rsidRPr="00235E63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</w:tcPr>
          <w:p w14:paraId="3F295DEA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4B80B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1D155644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569B2121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</w:tcPr>
          <w:p w14:paraId="1852D232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3C568E86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5FA673A9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</w:tcPr>
          <w:p w14:paraId="0FAFF117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BC0B8E6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5B823C93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</w:tcPr>
          <w:p w14:paraId="2E5AB855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695E620E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1D525A" w:rsidRPr="00235E63" w14:paraId="37CA8D8F" w14:textId="77777777" w:rsidTr="00A502A3">
        <w:tc>
          <w:tcPr>
            <w:tcW w:w="4311" w:type="dxa"/>
          </w:tcPr>
          <w:p w14:paraId="2F836BD2" w14:textId="77777777" w:rsidR="001D525A" w:rsidRPr="00235E63" w:rsidRDefault="001D525A" w:rsidP="00C647FA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</w:tcPr>
          <w:p w14:paraId="5FCC32ED" w14:textId="77777777" w:rsidR="001D525A" w:rsidRPr="00235E63" w:rsidRDefault="001D525A" w:rsidP="00C647FA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117EAB" w:rsidRPr="00235E63" w14:paraId="1BD19A45" w14:textId="77777777">
        <w:tc>
          <w:tcPr>
            <w:tcW w:w="4311" w:type="dxa"/>
            <w:vAlign w:val="bottom"/>
          </w:tcPr>
          <w:p w14:paraId="70A56A28" w14:textId="77777777" w:rsidR="00117EAB" w:rsidRPr="00235E63" w:rsidRDefault="00117EAB" w:rsidP="00117EAB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</w:tcPr>
          <w:p w14:paraId="14E67E1D" w14:textId="2CAD4FB4" w:rsidR="00117EAB" w:rsidRPr="00235E63" w:rsidRDefault="00117EAB" w:rsidP="00117EAB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</w:tcPr>
          <w:p w14:paraId="6980E27E" w14:textId="0FD7876F" w:rsidR="00117EAB" w:rsidRPr="00235E63" w:rsidRDefault="00117EAB" w:rsidP="00117EAB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18.9</w:t>
            </w:r>
          </w:p>
        </w:tc>
        <w:tc>
          <w:tcPr>
            <w:tcW w:w="1170" w:type="dxa"/>
          </w:tcPr>
          <w:p w14:paraId="107DF250" w14:textId="77777777" w:rsidR="00117EAB" w:rsidRPr="00235E63" w:rsidRDefault="00117EAB" w:rsidP="00117EAB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</w:tcPr>
          <w:p w14:paraId="4AC5A82D" w14:textId="77777777" w:rsidR="00117EAB" w:rsidRPr="00235E63" w:rsidRDefault="00117EAB" w:rsidP="00117EAB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18.9</w:t>
            </w:r>
          </w:p>
        </w:tc>
      </w:tr>
      <w:tr w:rsidR="00117EAB" w:rsidRPr="00235E63" w14:paraId="32FB60BB" w14:textId="77777777">
        <w:tc>
          <w:tcPr>
            <w:tcW w:w="4311" w:type="dxa"/>
            <w:vAlign w:val="bottom"/>
          </w:tcPr>
          <w:p w14:paraId="53180D53" w14:textId="77777777" w:rsidR="00117EAB" w:rsidRPr="00235E63" w:rsidRDefault="00117EAB" w:rsidP="00117EA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</w:tcPr>
          <w:p w14:paraId="5CC41533" w14:textId="5A735509" w:rsidR="00117EAB" w:rsidRPr="00235E63" w:rsidRDefault="00117EAB" w:rsidP="00117EAB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</w:tcPr>
          <w:p w14:paraId="696E1C84" w14:textId="15921E74" w:rsidR="00117EAB" w:rsidRPr="00235E63" w:rsidRDefault="00117EAB" w:rsidP="00117EAB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17.8</w:t>
            </w:r>
          </w:p>
        </w:tc>
        <w:tc>
          <w:tcPr>
            <w:tcW w:w="1170" w:type="dxa"/>
          </w:tcPr>
          <w:p w14:paraId="4048EFBC" w14:textId="77777777" w:rsidR="00117EAB" w:rsidRPr="00235E63" w:rsidRDefault="00117EAB" w:rsidP="00117EAB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</w:tcPr>
          <w:p w14:paraId="4921DBD5" w14:textId="77777777" w:rsidR="00117EAB" w:rsidRPr="00235E63" w:rsidRDefault="00117EAB" w:rsidP="00117EAB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17.8</w:t>
            </w:r>
          </w:p>
        </w:tc>
      </w:tr>
      <w:tr w:rsidR="00117EAB" w:rsidRPr="00235E63" w14:paraId="066D1B83" w14:textId="77777777" w:rsidTr="00A502A3">
        <w:tc>
          <w:tcPr>
            <w:tcW w:w="4311" w:type="dxa"/>
            <w:vAlign w:val="bottom"/>
          </w:tcPr>
          <w:p w14:paraId="70BAC46A" w14:textId="77777777" w:rsidR="00117EAB" w:rsidRPr="00235E63" w:rsidRDefault="00117EAB" w:rsidP="00117EA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</w:tcPr>
          <w:p w14:paraId="480E1895" w14:textId="77777777" w:rsidR="00117EAB" w:rsidRPr="00235E63" w:rsidRDefault="00117EAB" w:rsidP="00117EAB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FD1F28E" w14:textId="77777777" w:rsidR="00117EAB" w:rsidRPr="00235E63" w:rsidRDefault="00117EAB" w:rsidP="00117EAB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453170B" w14:textId="77777777" w:rsidR="00117EAB" w:rsidRPr="00235E63" w:rsidRDefault="00117EAB" w:rsidP="00117EAB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2A7B239" w14:textId="77777777" w:rsidR="00117EAB" w:rsidRPr="00235E63" w:rsidRDefault="00117EAB" w:rsidP="00117EAB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117EAB" w:rsidRPr="00235E63" w14:paraId="35C7BACC" w14:textId="77777777">
        <w:tc>
          <w:tcPr>
            <w:tcW w:w="4311" w:type="dxa"/>
            <w:vAlign w:val="bottom"/>
          </w:tcPr>
          <w:p w14:paraId="22C52C29" w14:textId="77777777" w:rsidR="00117EAB" w:rsidRPr="00235E63" w:rsidRDefault="00117EAB" w:rsidP="00117EA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</w:tcPr>
          <w:p w14:paraId="013BE3E2" w14:textId="21A6F600" w:rsidR="00117EAB" w:rsidRPr="00235E63" w:rsidRDefault="00117EAB" w:rsidP="00117EAB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</w:tcPr>
          <w:p w14:paraId="71A21769" w14:textId="1D3817C6" w:rsidR="00117EAB" w:rsidRPr="00235E63" w:rsidRDefault="00117EAB" w:rsidP="00117EAB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17.7</w:t>
            </w:r>
          </w:p>
        </w:tc>
        <w:tc>
          <w:tcPr>
            <w:tcW w:w="1170" w:type="dxa"/>
          </w:tcPr>
          <w:p w14:paraId="72690DD4" w14:textId="77777777" w:rsidR="00117EAB" w:rsidRPr="00235E63" w:rsidRDefault="00117EAB" w:rsidP="00117EAB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</w:tcPr>
          <w:p w14:paraId="43447EF8" w14:textId="77777777" w:rsidR="00117EAB" w:rsidRPr="00235E63" w:rsidRDefault="00117EAB" w:rsidP="00117EAB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17.7</w:t>
            </w:r>
          </w:p>
        </w:tc>
      </w:tr>
      <w:tr w:rsidR="00117EAB" w:rsidRPr="00235E63" w14:paraId="7F336862" w14:textId="77777777">
        <w:tc>
          <w:tcPr>
            <w:tcW w:w="4311" w:type="dxa"/>
            <w:vAlign w:val="bottom"/>
          </w:tcPr>
          <w:p w14:paraId="4A56019F" w14:textId="77777777" w:rsidR="00117EAB" w:rsidRPr="00235E63" w:rsidRDefault="00117EAB" w:rsidP="00117EA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</w:tcPr>
          <w:p w14:paraId="6088FE9C" w14:textId="77777777" w:rsidR="00117EAB" w:rsidRPr="00235E63" w:rsidRDefault="00117EAB" w:rsidP="00117EAB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29C9C50" w14:textId="0BF4BC22" w:rsidR="00117EAB" w:rsidRPr="00235E63" w:rsidRDefault="00117EAB" w:rsidP="00117EAB">
            <w:pPr>
              <w:tabs>
                <w:tab w:val="decimal" w:pos="66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1.1</w:t>
            </w:r>
          </w:p>
        </w:tc>
        <w:tc>
          <w:tcPr>
            <w:tcW w:w="1170" w:type="dxa"/>
          </w:tcPr>
          <w:p w14:paraId="4D256348" w14:textId="77777777" w:rsidR="00117EAB" w:rsidRPr="00235E63" w:rsidRDefault="00117EAB" w:rsidP="00117EAB">
            <w:pPr>
              <w:tabs>
                <w:tab w:val="decimal" w:pos="79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2E5EA02B" w14:textId="77777777" w:rsidR="00117EAB" w:rsidRPr="00235E63" w:rsidRDefault="00117EAB" w:rsidP="00117EAB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1.1</w:t>
            </w:r>
          </w:p>
        </w:tc>
      </w:tr>
      <w:tr w:rsidR="00117EAB" w:rsidRPr="00235E63" w14:paraId="7D4D1514" w14:textId="77777777" w:rsidTr="00A502A3">
        <w:trPr>
          <w:trHeight w:val="20"/>
        </w:trPr>
        <w:tc>
          <w:tcPr>
            <w:tcW w:w="9261" w:type="dxa"/>
            <w:gridSpan w:val="5"/>
          </w:tcPr>
          <w:p w14:paraId="723884D7" w14:textId="77777777" w:rsidR="00117EAB" w:rsidRPr="00235E63" w:rsidRDefault="00117EAB" w:rsidP="00117EAB">
            <w:pPr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117EAB" w:rsidRPr="00235E63" w14:paraId="41D24FBE" w14:textId="77777777" w:rsidTr="00A502A3">
        <w:trPr>
          <w:trHeight w:val="389"/>
        </w:trPr>
        <w:tc>
          <w:tcPr>
            <w:tcW w:w="9261" w:type="dxa"/>
            <w:gridSpan w:val="5"/>
          </w:tcPr>
          <w:p w14:paraId="112E8C8A" w14:textId="77777777" w:rsidR="00117EAB" w:rsidRPr="00235E63" w:rsidRDefault="00117EAB" w:rsidP="00117EAB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34E22B7F" w14:textId="77777777" w:rsidR="001D525A" w:rsidRPr="00235E63" w:rsidRDefault="001D525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0511DE0" w14:textId="4FB74FC8" w:rsidR="00C473DD" w:rsidRPr="00235E63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35E6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25211" w:rsidRPr="00235E63">
        <w:rPr>
          <w:rFonts w:asciiTheme="majorBidi" w:hAnsiTheme="majorBidi" w:cstheme="majorBidi"/>
          <w:sz w:val="30"/>
          <w:szCs w:val="30"/>
        </w:rPr>
        <w:t>30</w:t>
      </w:r>
      <w:r w:rsidR="0076387B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914448" w:rsidRPr="00235E63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="0076387B" w:rsidRPr="00235E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387B" w:rsidRPr="00235E63">
        <w:rPr>
          <w:rFonts w:asciiTheme="majorBidi" w:hAnsiTheme="majorBidi" w:cstheme="majorBidi"/>
          <w:sz w:val="30"/>
          <w:szCs w:val="30"/>
        </w:rPr>
        <w:t>256</w:t>
      </w:r>
      <w:r w:rsidR="001D525A" w:rsidRPr="00235E63">
        <w:rPr>
          <w:rFonts w:asciiTheme="majorBidi" w:hAnsiTheme="majorBidi" w:cstheme="majorBidi"/>
          <w:sz w:val="30"/>
          <w:szCs w:val="30"/>
        </w:rPr>
        <w:t>8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35E63">
        <w:rPr>
          <w:rFonts w:asciiTheme="majorBidi" w:hAnsiTheme="majorBidi" w:cstheme="majorBidi"/>
          <w:sz w:val="30"/>
          <w:szCs w:val="30"/>
        </w:rPr>
        <w:t>31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35E63">
        <w:rPr>
          <w:rFonts w:asciiTheme="majorBidi" w:hAnsiTheme="majorBidi" w:cstheme="majorBidi"/>
          <w:sz w:val="30"/>
          <w:szCs w:val="30"/>
        </w:rPr>
        <w:t>256</w:t>
      </w:r>
      <w:r w:rsidR="001D525A" w:rsidRPr="00235E63">
        <w:rPr>
          <w:rFonts w:asciiTheme="majorBidi" w:hAnsiTheme="majorBidi" w:cstheme="majorBidi"/>
          <w:sz w:val="30"/>
          <w:szCs w:val="30"/>
        </w:rPr>
        <w:t>7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 w:rsidRPr="00235E63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235E63">
        <w:rPr>
          <w:rFonts w:asciiTheme="majorBidi" w:hAnsiTheme="majorBidi" w:cstheme="majorBidi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235E63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</w:rPr>
      </w:pPr>
    </w:p>
    <w:p w14:paraId="1233D526" w14:textId="77777777" w:rsidR="00EE42B7" w:rsidRPr="00235E63" w:rsidRDefault="00EE42B7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21C78673" w14:textId="4D5659C7" w:rsidR="003E6720" w:rsidRPr="00235E63" w:rsidRDefault="00B742E5" w:rsidP="0069739B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</w:t>
      </w:r>
      <w:r w:rsidR="006D1BF4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รายชื่อบริษัทในกลุ่มธุรกิจทางการเงิน</w:t>
      </w:r>
      <w:r w:rsidR="001B567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และการ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ดำรงเงินกองทุนตามประกาศของ</w:t>
      </w:r>
      <w:r w:rsidR="0069739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B42A6C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</w:t>
      </w:r>
      <w:r w:rsidR="008C6567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ธุรกิจทางการเงิน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</w:t>
      </w:r>
      <w:r w:rsidR="008C6567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สำหรับกลุ่มธุรกิจทางการเงิน (ฉบับที่ </w:t>
      </w:r>
      <w:r w:rsidR="003E672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235E63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235E63" w14:paraId="0A4CDB59" w14:textId="77777777" w:rsidTr="00C07501">
        <w:tc>
          <w:tcPr>
            <w:tcW w:w="2430" w:type="dxa"/>
          </w:tcPr>
          <w:p w14:paraId="471BAC48" w14:textId="77777777" w:rsidR="00B742E5" w:rsidRPr="00235E63" w:rsidRDefault="00B742E5" w:rsidP="00B742E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</w:tcPr>
          <w:p w14:paraId="0BAD16B5" w14:textId="6083B11D" w:rsidR="00B742E5" w:rsidRPr="00235E63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235E63" w14:paraId="0202B521" w14:textId="77777777" w:rsidTr="00C07501">
        <w:tc>
          <w:tcPr>
            <w:tcW w:w="2430" w:type="dxa"/>
          </w:tcPr>
          <w:p w14:paraId="4187A4A6" w14:textId="77777777" w:rsidR="00B742E5" w:rsidRPr="00235E63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</w:tcPr>
          <w:p w14:paraId="0BC43A71" w14:textId="266883D3" w:rsidR="00B742E5" w:rsidRPr="00235E63" w:rsidRDefault="00E5044E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https://investor.scbx.com/</w:t>
            </w:r>
            <w:r w:rsidR="00604910" w:rsidRPr="00235E63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th</w:t>
            </w:r>
            <w:r w:rsidRPr="00235E63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/document/basel-iii-pillar-3-market-disclosures</w:t>
            </w:r>
          </w:p>
        </w:tc>
      </w:tr>
      <w:tr w:rsidR="00B742E5" w:rsidRPr="00235E63" w14:paraId="36EBD2DD" w14:textId="77777777" w:rsidTr="00C07501">
        <w:tc>
          <w:tcPr>
            <w:tcW w:w="2430" w:type="dxa"/>
          </w:tcPr>
          <w:p w14:paraId="3CEB6FAE" w14:textId="77777777" w:rsidR="00B742E5" w:rsidRPr="00235E63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</w:tcPr>
          <w:p w14:paraId="2F284500" w14:textId="38D1B35F" w:rsidR="00B742E5" w:rsidRPr="00235E63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เดือนหลังจากวันสิ้นงวดตามข้อกำหนดในประกาศ</w:t>
            </w:r>
            <w:r w:rsidR="00B42A6C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235E63" w14:paraId="3C1188EA" w14:textId="77777777" w:rsidTr="00C07501">
        <w:tc>
          <w:tcPr>
            <w:tcW w:w="2430" w:type="dxa"/>
          </w:tcPr>
          <w:p w14:paraId="1005352A" w14:textId="0E3254D4" w:rsidR="00B742E5" w:rsidRPr="00235E63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</w:tcPr>
          <w:p w14:paraId="32D54DAC" w14:textId="64A7E008" w:rsidR="00B742E5" w:rsidRPr="00235E63" w:rsidRDefault="0076387B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  <w:r w:rsidR="00BC1130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0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C1130" w:rsidRPr="00235E6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  <w:r w:rsidR="00A525EA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BC1130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</w:tbl>
    <w:p w14:paraId="4D877FFE" w14:textId="6862CA64" w:rsidR="00CE50B1" w:rsidRPr="00235E63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B889FFD" w14:textId="13D6BBF9" w:rsidR="00B742E5" w:rsidRPr="00235E63" w:rsidRDefault="00825C8F" w:rsidP="00516B7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การบริหารจัดการเงินกองทุน</w:t>
      </w:r>
    </w:p>
    <w:p w14:paraId="2E45BF2C" w14:textId="77777777" w:rsidR="00516B7B" w:rsidRPr="00235E63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7ECFE615" w14:textId="3CCD626D" w:rsidR="00825C8F" w:rsidRPr="00235E63" w:rsidRDefault="00566D9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</w:t>
      </w:r>
      <w:r w:rsidR="00E96B8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</w:t>
      </w:r>
      <w:r w:rsidR="00750622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</w:t>
      </w:r>
      <w:r w:rsidR="00750622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ตลอดจนสนับสนุนการเติบโตของธุรกิจ นอกจากนี้</w:t>
      </w:r>
      <w:r w:rsidR="00DF601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</w:t>
      </w:r>
      <w:r w:rsidR="00750622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235E63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77D0F86" w14:textId="428296BC" w:rsidR="00B742E5" w:rsidRPr="00235E63" w:rsidRDefault="0075062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="00B742E5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เกี่ยวกับการดำรงเงินกองทุนมาโดยตลอด โดยข้อมูลตามตารางข้างต้นแสดงระดับเงินกองทุนเกินกว่าเกณฑ์ขั้นต่ำที่กำหนดโดย</w:t>
      </w:r>
      <w:r w:rsidR="00EF172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Pr="00235E63" w:rsidRDefault="00EE42B7">
      <w:pPr>
        <w:rPr>
          <w:rFonts w:asciiTheme="majorBidi" w:eastAsia="Times New Roman" w:hAnsiTheme="majorBidi" w:cstheme="majorBidi"/>
          <w:spacing w:val="-4"/>
          <w:sz w:val="16"/>
          <w:szCs w:val="16"/>
          <w:cs/>
        </w:rPr>
      </w:pPr>
      <w:r w:rsidRPr="00235E63">
        <w:rPr>
          <w:rFonts w:asciiTheme="majorBidi" w:eastAsia="Times New Roman" w:hAnsiTheme="majorBidi" w:cstheme="majorBidi"/>
          <w:spacing w:val="-4"/>
          <w:sz w:val="16"/>
          <w:szCs w:val="16"/>
          <w:cs/>
        </w:rPr>
        <w:br w:type="page"/>
      </w:r>
    </w:p>
    <w:p w14:paraId="36E536D9" w14:textId="1F5C1A2E" w:rsidR="00B742E5" w:rsidRPr="00235E63" w:rsidRDefault="00B742E5" w:rsidP="00D017FF">
      <w:pPr>
        <w:pStyle w:val="Heading1"/>
        <w:ind w:left="540" w:hanging="540"/>
        <w:rPr>
          <w:rFonts w:asciiTheme="majorBidi" w:hAnsiTheme="majorBidi" w:cstheme="majorBidi"/>
        </w:rPr>
      </w:pPr>
      <w:bookmarkStart w:id="12" w:name="_สินทรัพย์ทางการเงินที่วัดมูลค่าด้วย"/>
      <w:bookmarkStart w:id="13" w:name="_Toc141724693"/>
      <w:bookmarkStart w:id="14" w:name="_Toc204957128"/>
      <w:bookmarkEnd w:id="12"/>
      <w:r w:rsidRPr="00235E63">
        <w:rPr>
          <w:rFonts w:asciiTheme="majorBidi" w:hAnsiTheme="majorBidi" w:cstheme="majorBidi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13"/>
      <w:bookmarkEnd w:id="14"/>
    </w:p>
    <w:p w14:paraId="5A0A89BE" w14:textId="2C446B95" w:rsidR="004C0431" w:rsidRPr="00235E63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8"/>
        <w:gridCol w:w="1260"/>
        <w:gridCol w:w="270"/>
        <w:gridCol w:w="1350"/>
        <w:gridCol w:w="270"/>
        <w:gridCol w:w="1350"/>
        <w:gridCol w:w="270"/>
        <w:gridCol w:w="1350"/>
      </w:tblGrid>
      <w:tr w:rsidR="001D525A" w:rsidRPr="00235E63" w14:paraId="4B19BAEB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4B70CD19" w14:textId="77777777" w:rsidR="001D525A" w:rsidRPr="00235E63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1790A99" w14:textId="77777777" w:rsidR="001D525A" w:rsidRPr="00235E63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B986107" w14:textId="77777777" w:rsidR="001D525A" w:rsidRPr="00235E63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3"/>
          </w:tcPr>
          <w:p w14:paraId="7FCF3463" w14:textId="77777777" w:rsidR="001D525A" w:rsidRPr="00235E63" w:rsidRDefault="001D525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1D525A" w:rsidRPr="00235E63" w14:paraId="305E65D6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35249413" w14:textId="77777777" w:rsidR="001D525A" w:rsidRPr="00235E63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7517A69" w14:textId="31FF4A45" w:rsidR="001D525A" w:rsidRPr="00235E63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0D0FB9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  <w:p w14:paraId="6BD2025B" w14:textId="77777777" w:rsidR="001D525A" w:rsidRPr="00235E63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70" w:type="dxa"/>
          </w:tcPr>
          <w:p w14:paraId="72B152B1" w14:textId="77777777" w:rsidR="001D525A" w:rsidRPr="00235E63" w:rsidRDefault="001D525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BE5766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7C2BAAB5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</w:tcPr>
          <w:p w14:paraId="3240ECF9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FCFD2D0" w14:textId="50965094" w:rsidR="001D525A" w:rsidRPr="00235E63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0D0FB9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  <w:p w14:paraId="62D764E7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70" w:type="dxa"/>
          </w:tcPr>
          <w:p w14:paraId="7C46EF1F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850661B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4F69FEBD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1D525A" w:rsidRPr="00235E63" w14:paraId="7F9E40D4" w14:textId="77777777" w:rsidTr="00A502A3">
        <w:trPr>
          <w:trHeight w:val="377"/>
          <w:tblHeader/>
        </w:trPr>
        <w:tc>
          <w:tcPr>
            <w:tcW w:w="3168" w:type="dxa"/>
            <w:vAlign w:val="bottom"/>
          </w:tcPr>
          <w:p w14:paraId="3075A007" w14:textId="77777777" w:rsidR="001D525A" w:rsidRPr="00235E63" w:rsidRDefault="001D525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B890BDA" w14:textId="77777777" w:rsidR="001D525A" w:rsidRPr="00235E63" w:rsidRDefault="001D525A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439885D5" w14:textId="77777777" w:rsidR="001D525A" w:rsidRPr="00235E63" w:rsidRDefault="001D525A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D531BD6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085FCA52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DE15CA4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29ABE9E7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3391317" w14:textId="77777777" w:rsidR="001D525A" w:rsidRPr="00235E63" w:rsidRDefault="001D525A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1D525A" w:rsidRPr="00235E63" w14:paraId="4EBA508E" w14:textId="77777777" w:rsidTr="00A502A3">
        <w:trPr>
          <w:trHeight w:val="377"/>
          <w:tblHeader/>
        </w:trPr>
        <w:tc>
          <w:tcPr>
            <w:tcW w:w="3168" w:type="dxa"/>
          </w:tcPr>
          <w:p w14:paraId="7529FF4C" w14:textId="77777777" w:rsidR="001D525A" w:rsidRPr="00235E63" w:rsidRDefault="001D525A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6120" w:type="dxa"/>
            <w:gridSpan w:val="7"/>
          </w:tcPr>
          <w:p w14:paraId="6733F13B" w14:textId="77777777" w:rsidR="001D525A" w:rsidRPr="00235E63" w:rsidRDefault="001D525A">
            <w:pPr>
              <w:tabs>
                <w:tab w:val="decimal" w:pos="640"/>
              </w:tabs>
              <w:suppressAutoHyphens/>
              <w:spacing w:after="0" w:line="240" w:lineRule="auto"/>
              <w:ind w:left="-106" w:right="-10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D525A" w:rsidRPr="00235E63" w14:paraId="590930DB" w14:textId="77777777" w:rsidTr="00A502A3">
        <w:trPr>
          <w:trHeight w:val="377"/>
        </w:trPr>
        <w:tc>
          <w:tcPr>
            <w:tcW w:w="3168" w:type="dxa"/>
          </w:tcPr>
          <w:p w14:paraId="5CB1358B" w14:textId="77777777" w:rsidR="001D525A" w:rsidRPr="00235E63" w:rsidRDefault="001D525A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260" w:type="dxa"/>
          </w:tcPr>
          <w:p w14:paraId="15600D29" w14:textId="77777777" w:rsidR="001D525A" w:rsidRPr="00235E63" w:rsidRDefault="001D525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0E59472" w14:textId="77777777" w:rsidR="001D525A" w:rsidRPr="00235E63" w:rsidRDefault="001D525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27C95E2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8EC8FC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0C122C5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C5FB463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98051E" w14:textId="77777777" w:rsidR="001D525A" w:rsidRPr="00235E63" w:rsidRDefault="001D525A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76A49" w:rsidRPr="00235E63" w14:paraId="45899AB8" w14:textId="77777777" w:rsidTr="00A502A3">
        <w:trPr>
          <w:trHeight w:val="377"/>
        </w:trPr>
        <w:tc>
          <w:tcPr>
            <w:tcW w:w="3168" w:type="dxa"/>
          </w:tcPr>
          <w:p w14:paraId="50A41D32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4300E69F" w14:textId="2A7B73E6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40,681</w:t>
            </w:r>
          </w:p>
        </w:tc>
        <w:tc>
          <w:tcPr>
            <w:tcW w:w="270" w:type="dxa"/>
            <w:vAlign w:val="bottom"/>
          </w:tcPr>
          <w:p w14:paraId="149C4B57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B02F975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24,673 </w:t>
            </w:r>
          </w:p>
        </w:tc>
        <w:tc>
          <w:tcPr>
            <w:tcW w:w="270" w:type="dxa"/>
          </w:tcPr>
          <w:p w14:paraId="4C28E7D4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8528030" w14:textId="2A44EDA2" w:rsidR="00C76A49" w:rsidRPr="00235E63" w:rsidRDefault="00C76A49" w:rsidP="00506F92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  <w:r w:rsidR="00956A4D"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</w:p>
        </w:tc>
        <w:tc>
          <w:tcPr>
            <w:tcW w:w="270" w:type="dxa"/>
          </w:tcPr>
          <w:p w14:paraId="700C98E9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E531CEE" w14:textId="009F5108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0470F0BA" w14:textId="77777777">
        <w:trPr>
          <w:trHeight w:val="377"/>
        </w:trPr>
        <w:tc>
          <w:tcPr>
            <w:tcW w:w="3168" w:type="dxa"/>
          </w:tcPr>
          <w:p w14:paraId="4B0170E4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vAlign w:val="bottom"/>
          </w:tcPr>
          <w:p w14:paraId="1154B1D3" w14:textId="5D1A000A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5,795</w:t>
            </w:r>
          </w:p>
        </w:tc>
        <w:tc>
          <w:tcPr>
            <w:tcW w:w="270" w:type="dxa"/>
            <w:vAlign w:val="bottom"/>
          </w:tcPr>
          <w:p w14:paraId="79369AB4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ED9EE4A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6,204 </w:t>
            </w:r>
          </w:p>
        </w:tc>
        <w:tc>
          <w:tcPr>
            <w:tcW w:w="270" w:type="dxa"/>
          </w:tcPr>
          <w:p w14:paraId="4997734F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22F8327" w14:textId="0642D07D" w:rsidR="00C76A49" w:rsidRPr="00235E63" w:rsidRDefault="00C76A49" w:rsidP="00506F92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  <w:r w:rsidR="00956A4D"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</w:p>
        </w:tc>
        <w:tc>
          <w:tcPr>
            <w:tcW w:w="270" w:type="dxa"/>
          </w:tcPr>
          <w:p w14:paraId="03C746C3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F26748" w14:textId="0B23FD49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520B622F" w14:textId="77777777">
        <w:trPr>
          <w:trHeight w:val="377"/>
        </w:trPr>
        <w:tc>
          <w:tcPr>
            <w:tcW w:w="3168" w:type="dxa"/>
          </w:tcPr>
          <w:p w14:paraId="7BCFD28E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vAlign w:val="bottom"/>
          </w:tcPr>
          <w:p w14:paraId="6ECD7A42" w14:textId="49807665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70" w:type="dxa"/>
            <w:vAlign w:val="bottom"/>
          </w:tcPr>
          <w:p w14:paraId="5BD82CBD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F3924C2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25 </w:t>
            </w:r>
          </w:p>
        </w:tc>
        <w:tc>
          <w:tcPr>
            <w:tcW w:w="270" w:type="dxa"/>
          </w:tcPr>
          <w:p w14:paraId="1E43CEA4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A5B2AD8" w14:textId="1703136F" w:rsidR="00C76A49" w:rsidRPr="00235E63" w:rsidRDefault="00C76A49" w:rsidP="00506F92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  <w:r w:rsidR="00956A4D"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</w:p>
        </w:tc>
        <w:tc>
          <w:tcPr>
            <w:tcW w:w="270" w:type="dxa"/>
          </w:tcPr>
          <w:p w14:paraId="06875BF7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DFCEC0" w14:textId="09F199B5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21E58847" w14:textId="77777777">
        <w:trPr>
          <w:trHeight w:val="377"/>
        </w:trPr>
        <w:tc>
          <w:tcPr>
            <w:tcW w:w="3168" w:type="dxa"/>
          </w:tcPr>
          <w:p w14:paraId="19C27506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vAlign w:val="bottom"/>
          </w:tcPr>
          <w:p w14:paraId="541039C0" w14:textId="604AD6B5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1,191</w:t>
            </w:r>
          </w:p>
        </w:tc>
        <w:tc>
          <w:tcPr>
            <w:tcW w:w="270" w:type="dxa"/>
            <w:vAlign w:val="bottom"/>
          </w:tcPr>
          <w:p w14:paraId="0D845B09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9A52B68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3,812 </w:t>
            </w:r>
          </w:p>
        </w:tc>
        <w:tc>
          <w:tcPr>
            <w:tcW w:w="270" w:type="dxa"/>
          </w:tcPr>
          <w:p w14:paraId="407F0508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F0CBFC" w14:textId="2FFB2A5C" w:rsidR="00C76A49" w:rsidRPr="00235E63" w:rsidRDefault="00C76A49" w:rsidP="00506F92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  <w:r w:rsidR="00956A4D"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</w:p>
        </w:tc>
        <w:tc>
          <w:tcPr>
            <w:tcW w:w="270" w:type="dxa"/>
          </w:tcPr>
          <w:p w14:paraId="27CE78B6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6F9A2C1" w14:textId="368DE535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3CDCEBB9" w14:textId="77777777">
        <w:trPr>
          <w:trHeight w:val="377"/>
        </w:trPr>
        <w:tc>
          <w:tcPr>
            <w:tcW w:w="3168" w:type="dxa"/>
            <w:vAlign w:val="bottom"/>
          </w:tcPr>
          <w:p w14:paraId="7DA9CE2D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579200" w14:textId="321BCBAD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270" w:type="dxa"/>
            <w:vAlign w:val="bottom"/>
          </w:tcPr>
          <w:p w14:paraId="1888FB5F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5A20183E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 </w:t>
            </w:r>
          </w:p>
        </w:tc>
        <w:tc>
          <w:tcPr>
            <w:tcW w:w="270" w:type="dxa"/>
          </w:tcPr>
          <w:p w14:paraId="1C4EED39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EF705C" w14:textId="0E69453D" w:rsidR="00C76A49" w:rsidRPr="00235E63" w:rsidRDefault="00C76A49" w:rsidP="00506F92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  <w:r w:rsidR="00956A4D"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</w:p>
        </w:tc>
        <w:tc>
          <w:tcPr>
            <w:tcW w:w="270" w:type="dxa"/>
          </w:tcPr>
          <w:p w14:paraId="6EB64C4A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99AF0A" w14:textId="7AD52F67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7364E347" w14:textId="77777777">
        <w:trPr>
          <w:trHeight w:val="377"/>
        </w:trPr>
        <w:tc>
          <w:tcPr>
            <w:tcW w:w="3168" w:type="dxa"/>
            <w:vAlign w:val="bottom"/>
          </w:tcPr>
          <w:p w14:paraId="024BF0ED" w14:textId="77777777" w:rsidR="00C76A49" w:rsidRPr="00235E63" w:rsidRDefault="00C76A49" w:rsidP="00C76A4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669F9" w14:textId="6F61713B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47,753</w:t>
            </w:r>
          </w:p>
        </w:tc>
        <w:tc>
          <w:tcPr>
            <w:tcW w:w="270" w:type="dxa"/>
            <w:vAlign w:val="bottom"/>
          </w:tcPr>
          <w:p w14:paraId="11FC3FF1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52DB9CD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34,717 </w:t>
            </w:r>
          </w:p>
        </w:tc>
        <w:tc>
          <w:tcPr>
            <w:tcW w:w="270" w:type="dxa"/>
          </w:tcPr>
          <w:p w14:paraId="163D9842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6EAF3" w14:textId="16C8CF98" w:rsidR="00C76A49" w:rsidRPr="00235E63" w:rsidRDefault="00C76A49" w:rsidP="00506F92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  <w:r w:rsidR="00956A4D"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  </w:t>
            </w:r>
          </w:p>
        </w:tc>
        <w:tc>
          <w:tcPr>
            <w:tcW w:w="270" w:type="dxa"/>
          </w:tcPr>
          <w:p w14:paraId="2870575A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D3E0D2" w14:textId="141BD319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</w:tr>
      <w:tr w:rsidR="00C76A49" w:rsidRPr="00235E63" w14:paraId="2F408527" w14:textId="77777777">
        <w:trPr>
          <w:trHeight w:val="366"/>
        </w:trPr>
        <w:tc>
          <w:tcPr>
            <w:tcW w:w="3168" w:type="dxa"/>
          </w:tcPr>
          <w:p w14:paraId="007018E7" w14:textId="77777777" w:rsidR="00C76A49" w:rsidRPr="00235E63" w:rsidRDefault="00C76A49" w:rsidP="00C76A4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777FE01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01584D07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38FAA42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9837FF8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4D111D7" w14:textId="77777777" w:rsidR="00C76A49" w:rsidRPr="00235E63" w:rsidRDefault="00C76A49" w:rsidP="00506F92">
            <w:pPr>
              <w:tabs>
                <w:tab w:val="decimal" w:pos="800"/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3A644E7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AE214E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76A49" w:rsidRPr="00235E63" w14:paraId="7E637CCF" w14:textId="77777777">
        <w:trPr>
          <w:trHeight w:val="366"/>
        </w:trPr>
        <w:tc>
          <w:tcPr>
            <w:tcW w:w="3168" w:type="dxa"/>
          </w:tcPr>
          <w:p w14:paraId="5940FE83" w14:textId="77777777" w:rsidR="00C76A49" w:rsidRPr="00235E63" w:rsidRDefault="00C76A49" w:rsidP="00C76A4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260" w:type="dxa"/>
            <w:vAlign w:val="bottom"/>
          </w:tcPr>
          <w:p w14:paraId="2D70BD29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9159201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B8F0E7A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A2B1731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2258778" w14:textId="77777777" w:rsidR="00C76A49" w:rsidRPr="00235E63" w:rsidRDefault="00C76A49" w:rsidP="00506F92">
            <w:pPr>
              <w:tabs>
                <w:tab w:val="decimal" w:pos="800"/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4CAEA2D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786832E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76A49" w:rsidRPr="00235E63" w14:paraId="66B4D587" w14:textId="77777777" w:rsidTr="00A502A3">
        <w:trPr>
          <w:trHeight w:val="366"/>
        </w:trPr>
        <w:tc>
          <w:tcPr>
            <w:tcW w:w="3168" w:type="dxa"/>
          </w:tcPr>
          <w:p w14:paraId="49B81034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3552703C" w14:textId="0841C5EB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9,788</w:t>
            </w:r>
          </w:p>
        </w:tc>
        <w:tc>
          <w:tcPr>
            <w:tcW w:w="270" w:type="dxa"/>
            <w:vAlign w:val="bottom"/>
          </w:tcPr>
          <w:p w14:paraId="36A8835E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C47141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9,234</w:t>
            </w:r>
          </w:p>
        </w:tc>
        <w:tc>
          <w:tcPr>
            <w:tcW w:w="270" w:type="dxa"/>
          </w:tcPr>
          <w:p w14:paraId="0039CF17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4CA5E3A" w14:textId="43147E50" w:rsidR="00C76A49" w:rsidRPr="00235E63" w:rsidRDefault="00C76A49" w:rsidP="00956A4D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  <w:r w:rsidR="00956A4D"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</w:p>
        </w:tc>
        <w:tc>
          <w:tcPr>
            <w:tcW w:w="270" w:type="dxa"/>
          </w:tcPr>
          <w:p w14:paraId="228DABBE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00263A1" w14:textId="77777777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263AF94C" w14:textId="77777777" w:rsidTr="00A502A3">
        <w:trPr>
          <w:trHeight w:val="366"/>
        </w:trPr>
        <w:tc>
          <w:tcPr>
            <w:tcW w:w="3168" w:type="dxa"/>
          </w:tcPr>
          <w:p w14:paraId="4270852B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71B19663" w14:textId="5E5287FC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699 </w:t>
            </w:r>
          </w:p>
        </w:tc>
        <w:tc>
          <w:tcPr>
            <w:tcW w:w="270" w:type="dxa"/>
            <w:vAlign w:val="bottom"/>
          </w:tcPr>
          <w:p w14:paraId="44E35704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08E0274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1,206 </w:t>
            </w:r>
          </w:p>
        </w:tc>
        <w:tc>
          <w:tcPr>
            <w:tcW w:w="270" w:type="dxa"/>
          </w:tcPr>
          <w:p w14:paraId="4300F95A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6ACA0A" w14:textId="0ABE5ACB" w:rsidR="00C76A49" w:rsidRPr="00235E63" w:rsidRDefault="00C76A49" w:rsidP="00956A4D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  <w:r w:rsidR="00956A4D"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</w:p>
        </w:tc>
        <w:tc>
          <w:tcPr>
            <w:tcW w:w="270" w:type="dxa"/>
          </w:tcPr>
          <w:p w14:paraId="76D59B06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BA93AA0" w14:textId="77777777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746AED78" w14:textId="77777777" w:rsidTr="00A502A3">
        <w:trPr>
          <w:trHeight w:val="366"/>
        </w:trPr>
        <w:tc>
          <w:tcPr>
            <w:tcW w:w="3168" w:type="dxa"/>
          </w:tcPr>
          <w:p w14:paraId="3F7AA51D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</w:tcPr>
          <w:p w14:paraId="5F1D0E78" w14:textId="1F37B08E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50,471 </w:t>
            </w:r>
          </w:p>
        </w:tc>
        <w:tc>
          <w:tcPr>
            <w:tcW w:w="270" w:type="dxa"/>
            <w:vAlign w:val="bottom"/>
          </w:tcPr>
          <w:p w14:paraId="78C0EFA0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CB5CBC2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40,264 </w:t>
            </w:r>
          </w:p>
        </w:tc>
        <w:tc>
          <w:tcPr>
            <w:tcW w:w="270" w:type="dxa"/>
          </w:tcPr>
          <w:p w14:paraId="0556840F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14D7DD" w14:textId="4C6F98C3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159 </w:t>
            </w:r>
          </w:p>
        </w:tc>
        <w:tc>
          <w:tcPr>
            <w:tcW w:w="270" w:type="dxa"/>
          </w:tcPr>
          <w:p w14:paraId="31AA1DC4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44B1EE" w14:textId="77777777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508EEBE0" w14:textId="77777777" w:rsidTr="00A502A3">
        <w:trPr>
          <w:trHeight w:val="366"/>
        </w:trPr>
        <w:tc>
          <w:tcPr>
            <w:tcW w:w="3168" w:type="dxa"/>
            <w:vAlign w:val="bottom"/>
          </w:tcPr>
          <w:p w14:paraId="45251805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</w:tcPr>
          <w:p w14:paraId="3B17425F" w14:textId="367D018B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470 </w:t>
            </w:r>
          </w:p>
        </w:tc>
        <w:tc>
          <w:tcPr>
            <w:tcW w:w="270" w:type="dxa"/>
            <w:vAlign w:val="bottom"/>
          </w:tcPr>
          <w:p w14:paraId="065A0617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6A85016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542 </w:t>
            </w:r>
          </w:p>
        </w:tc>
        <w:tc>
          <w:tcPr>
            <w:tcW w:w="270" w:type="dxa"/>
          </w:tcPr>
          <w:p w14:paraId="42152A84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10CF194" w14:textId="7C4BD604" w:rsidR="00C76A49" w:rsidRPr="00235E63" w:rsidRDefault="00C76A49" w:rsidP="00956A4D">
            <w:pPr>
              <w:tabs>
                <w:tab w:val="decimal" w:pos="939"/>
              </w:tabs>
              <w:suppressAutoHyphens/>
              <w:snapToGrid w:val="0"/>
              <w:spacing w:after="0" w:line="240" w:lineRule="atLeast"/>
              <w:ind w:right="19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-</w:t>
            </w:r>
            <w:r w:rsidR="00956A4D"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270" w:type="dxa"/>
          </w:tcPr>
          <w:p w14:paraId="289C9CA0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B316225" w14:textId="77777777" w:rsidR="00C76A49" w:rsidRPr="00235E63" w:rsidRDefault="00C76A49" w:rsidP="00C76A49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C76A49" w:rsidRPr="00235E63" w14:paraId="645B5ACB" w14:textId="77777777" w:rsidTr="00A502A3">
        <w:trPr>
          <w:trHeight w:val="20"/>
        </w:trPr>
        <w:tc>
          <w:tcPr>
            <w:tcW w:w="3168" w:type="dxa"/>
            <w:vAlign w:val="bottom"/>
          </w:tcPr>
          <w:p w14:paraId="15FBC054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0E02B8" w14:textId="74B0EFAF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23,238 </w:t>
            </w:r>
          </w:p>
        </w:tc>
        <w:tc>
          <w:tcPr>
            <w:tcW w:w="270" w:type="dxa"/>
            <w:vAlign w:val="bottom"/>
          </w:tcPr>
          <w:p w14:paraId="128B537E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60ECBFD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28,389 </w:t>
            </w:r>
          </w:p>
        </w:tc>
        <w:tc>
          <w:tcPr>
            <w:tcW w:w="270" w:type="dxa"/>
          </w:tcPr>
          <w:p w14:paraId="00B459C5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E4782A" w14:textId="153BA07C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7,858 </w:t>
            </w:r>
          </w:p>
        </w:tc>
        <w:tc>
          <w:tcPr>
            <w:tcW w:w="270" w:type="dxa"/>
          </w:tcPr>
          <w:p w14:paraId="54E2B36E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0A75F1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12,891 </w:t>
            </w:r>
          </w:p>
        </w:tc>
      </w:tr>
      <w:tr w:rsidR="00C76A49" w:rsidRPr="00235E63" w14:paraId="41F7D180" w14:textId="77777777" w:rsidTr="00A502A3">
        <w:trPr>
          <w:trHeight w:val="366"/>
        </w:trPr>
        <w:tc>
          <w:tcPr>
            <w:tcW w:w="3168" w:type="dxa"/>
            <w:vAlign w:val="bottom"/>
          </w:tcPr>
          <w:p w14:paraId="1FB6F916" w14:textId="77777777" w:rsidR="00C76A49" w:rsidRPr="00235E63" w:rsidRDefault="00C76A49" w:rsidP="00C76A4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7E8494" w14:textId="42E803A3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84,666 </w:t>
            </w:r>
          </w:p>
        </w:tc>
        <w:tc>
          <w:tcPr>
            <w:tcW w:w="270" w:type="dxa"/>
            <w:vAlign w:val="bottom"/>
          </w:tcPr>
          <w:p w14:paraId="15B0F577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</w:tcPr>
          <w:p w14:paraId="40C58596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79,635 </w:t>
            </w:r>
          </w:p>
        </w:tc>
        <w:tc>
          <w:tcPr>
            <w:tcW w:w="270" w:type="dxa"/>
          </w:tcPr>
          <w:p w14:paraId="74A29D89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828D01" w14:textId="2DBF501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8,017 </w:t>
            </w:r>
          </w:p>
        </w:tc>
        <w:tc>
          <w:tcPr>
            <w:tcW w:w="270" w:type="dxa"/>
          </w:tcPr>
          <w:p w14:paraId="34681922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9908EB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12,891 </w:t>
            </w:r>
          </w:p>
        </w:tc>
      </w:tr>
      <w:tr w:rsidR="00C76A49" w:rsidRPr="00235E63" w14:paraId="0D909773" w14:textId="77777777" w:rsidTr="00A502A3">
        <w:trPr>
          <w:trHeight w:val="70"/>
        </w:trPr>
        <w:tc>
          <w:tcPr>
            <w:tcW w:w="3168" w:type="dxa"/>
            <w:vAlign w:val="bottom"/>
          </w:tcPr>
          <w:p w14:paraId="5B2CE2D5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6DC38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763B3E30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CD9C37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FEECFA9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A14C87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201B17C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029EBD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C76A49" w:rsidRPr="00235E63" w14:paraId="5257979D" w14:textId="77777777" w:rsidTr="00A502A3">
        <w:trPr>
          <w:trHeight w:val="366"/>
        </w:trPr>
        <w:tc>
          <w:tcPr>
            <w:tcW w:w="3168" w:type="dxa"/>
            <w:vAlign w:val="bottom"/>
          </w:tcPr>
          <w:p w14:paraId="7F0EC1A2" w14:textId="77777777" w:rsidR="00C76A49" w:rsidRPr="00235E63" w:rsidRDefault="00C76A49" w:rsidP="00C76A4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260" w:type="dxa"/>
          </w:tcPr>
          <w:p w14:paraId="74276028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5A0C58F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3C7CF80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3701F17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F659B09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7F96E67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70D3FDA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C76A49" w:rsidRPr="00235E63" w14:paraId="6BA2768D" w14:textId="77777777" w:rsidTr="00A502A3">
        <w:trPr>
          <w:trHeight w:val="366"/>
        </w:trPr>
        <w:tc>
          <w:tcPr>
            <w:tcW w:w="3168" w:type="dxa"/>
            <w:vAlign w:val="bottom"/>
          </w:tcPr>
          <w:p w14:paraId="056040F9" w14:textId="77777777" w:rsidR="00C76A49" w:rsidRPr="00235E63" w:rsidRDefault="00C76A49" w:rsidP="00C76A49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A94940" w14:textId="59E04FD1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132,419 </w:t>
            </w:r>
          </w:p>
        </w:tc>
        <w:tc>
          <w:tcPr>
            <w:tcW w:w="270" w:type="dxa"/>
            <w:vAlign w:val="bottom"/>
          </w:tcPr>
          <w:p w14:paraId="716C1050" w14:textId="77777777" w:rsidR="00C76A49" w:rsidRPr="00235E63" w:rsidRDefault="00C76A49" w:rsidP="00C76A49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9BAB4C3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114,352</w:t>
            </w:r>
          </w:p>
        </w:tc>
        <w:tc>
          <w:tcPr>
            <w:tcW w:w="270" w:type="dxa"/>
          </w:tcPr>
          <w:p w14:paraId="6AB585AA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D5A904" w14:textId="33B345AA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8,017 </w:t>
            </w:r>
          </w:p>
        </w:tc>
        <w:tc>
          <w:tcPr>
            <w:tcW w:w="270" w:type="dxa"/>
          </w:tcPr>
          <w:p w14:paraId="2FC1EBA0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D79258D" w14:textId="77777777" w:rsidR="00C76A49" w:rsidRPr="00235E63" w:rsidRDefault="00C76A49" w:rsidP="00C76A49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12,891</w:t>
            </w:r>
          </w:p>
        </w:tc>
      </w:tr>
    </w:tbl>
    <w:p w14:paraId="00136118" w14:textId="77777777" w:rsidR="001D525A" w:rsidRPr="00235E63" w:rsidRDefault="001D525A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685DBB0F" w14:textId="021ECEA2" w:rsidR="00801B2E" w:rsidRPr="00235E63" w:rsidRDefault="00801B2E" w:rsidP="000624C8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eastAsia="Times New Roman" w:hAnsiTheme="majorBidi" w:cstheme="majorBidi"/>
          <w:b/>
          <w:bCs/>
          <w:color w:val="FF0000"/>
          <w:sz w:val="30"/>
          <w:szCs w:val="30"/>
          <w:lang w:eastAsia="zh-CN"/>
        </w:rPr>
      </w:pPr>
      <w:r w:rsidRPr="00235E6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ที</w:t>
      </w:r>
      <w:r w:rsidR="000624C8" w:rsidRPr="00235E63">
        <w:rPr>
          <w:rFonts w:asciiTheme="majorBidi" w:hAnsiTheme="majorBidi" w:cstheme="majorBidi" w:hint="cs"/>
          <w:sz w:val="30"/>
          <w:szCs w:val="30"/>
          <w:cs/>
        </w:rPr>
        <w:t>่</w:t>
      </w:r>
      <w:r w:rsidR="000624C8" w:rsidRPr="00235E63">
        <w:rPr>
          <w:rFonts w:asciiTheme="majorBidi" w:hAnsiTheme="majorBidi" w:cstheme="majorBidi"/>
          <w:sz w:val="30"/>
          <w:szCs w:val="30"/>
          <w:cs/>
        </w:rPr>
        <w:br/>
      </w:r>
      <w:r w:rsidRPr="00235E63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ลงทุนโดยบริษัทย่อยที่ดำเนินธุรกิจเงินร่วมลงทุน (</w:t>
      </w:r>
      <w:r w:rsidRPr="00235E63">
        <w:rPr>
          <w:rFonts w:asciiTheme="majorBidi" w:hAnsiTheme="majorBidi" w:cstheme="majorBidi"/>
          <w:sz w:val="30"/>
          <w:szCs w:val="30"/>
        </w:rPr>
        <w:t>Venture Capital)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25211" w:rsidRPr="00235E63">
        <w:rPr>
          <w:rFonts w:asciiTheme="majorBidi" w:hAnsiTheme="majorBidi" w:cstheme="majorBidi"/>
          <w:sz w:val="30"/>
          <w:szCs w:val="30"/>
        </w:rPr>
        <w:t>30</w:t>
      </w:r>
      <w:r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0D0FB9" w:rsidRPr="00235E63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Pr="00235E6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35E63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235E63">
        <w:rPr>
          <w:rFonts w:asciiTheme="majorBidi" w:hAnsiTheme="majorBidi" w:cstheme="majorBidi"/>
          <w:sz w:val="30"/>
          <w:szCs w:val="30"/>
        </w:rPr>
        <w:t>56</w:t>
      </w:r>
      <w:r w:rsidR="001D525A" w:rsidRPr="00235E63">
        <w:rPr>
          <w:rFonts w:asciiTheme="majorBidi" w:hAnsiTheme="majorBidi" w:cstheme="majorBidi"/>
          <w:sz w:val="30"/>
          <w:szCs w:val="30"/>
        </w:rPr>
        <w:t>8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 w:rsidRPr="00235E63">
        <w:rPr>
          <w:rFonts w:asciiTheme="majorBidi" w:hAnsiTheme="majorBidi" w:cstheme="majorBidi"/>
          <w:sz w:val="30"/>
          <w:szCs w:val="30"/>
        </w:rPr>
        <w:br/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มีตราสารทุนในกิจการต่าง ๆ ที่ได้ลงทุนเป็นจำนวน </w:t>
      </w:r>
      <w:r w:rsidR="00C76A49" w:rsidRPr="00235E63">
        <w:rPr>
          <w:rFonts w:asciiTheme="majorBidi" w:hAnsiTheme="majorBidi" w:cstheme="majorBidi"/>
          <w:sz w:val="30"/>
          <w:szCs w:val="30"/>
          <w:lang w:val="en-GB"/>
        </w:rPr>
        <w:t xml:space="preserve">3,044 </w:t>
      </w:r>
      <w:r w:rsidRPr="00235E63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235E63">
        <w:rPr>
          <w:rFonts w:asciiTheme="majorBidi" w:hAnsiTheme="majorBidi" w:cstheme="majorBidi"/>
          <w:sz w:val="30"/>
          <w:szCs w:val="30"/>
        </w:rPr>
        <w:br/>
      </w:r>
      <w:r w:rsidRPr="00235E6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21553" w:rsidRPr="00235E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6A49" w:rsidRPr="00235E63">
        <w:rPr>
          <w:rFonts w:asciiTheme="majorBidi" w:hAnsiTheme="majorBidi" w:cstheme="majorBidi"/>
          <w:sz w:val="30"/>
          <w:szCs w:val="30"/>
        </w:rPr>
        <w:t>7.58</w:t>
      </w:r>
      <w:r w:rsidR="00621553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C76A49" w:rsidRPr="00235E63">
        <w:rPr>
          <w:rFonts w:asciiTheme="majorBidi" w:hAnsiTheme="majorBidi" w:cstheme="majorBidi"/>
          <w:sz w:val="30"/>
          <w:szCs w:val="30"/>
          <w:lang w:val="en-GB"/>
        </w:rPr>
        <w:t>49.9</w:t>
      </w:r>
      <w:r w:rsidR="00643772" w:rsidRPr="00235E63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A95EF6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D525A" w:rsidRPr="00235E6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E04B7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3,226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193F64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7.58 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193F64" w:rsidRPr="00235E63">
        <w:rPr>
          <w:rFonts w:asciiTheme="majorBidi" w:hAnsiTheme="majorBidi" w:cstheme="majorBidi"/>
          <w:i/>
          <w:iCs/>
          <w:sz w:val="30"/>
          <w:szCs w:val="30"/>
        </w:rPr>
        <w:t>49.90</w:t>
      </w:r>
      <w:r w:rsidR="008153FC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8153FC" w:rsidRPr="00235E63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</w:t>
      </w:r>
      <w:r w:rsidR="000624C8" w:rsidRPr="00235E6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0624C8" w:rsidRPr="00235E63">
        <w:rPr>
          <w:rFonts w:asciiTheme="majorBidi" w:hAnsiTheme="majorBidi" w:cstheme="majorBidi"/>
          <w:sz w:val="30"/>
          <w:szCs w:val="30"/>
        </w:rPr>
        <w:t>(Venture Capital)</w:t>
      </w:r>
      <w:r w:rsidR="000624C8" w:rsidRPr="00235E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53FC" w:rsidRPr="00235E63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E1C0849" w14:textId="1C62D540" w:rsidR="006202EF" w:rsidRPr="00235E63" w:rsidRDefault="006202EF">
      <w:pPr>
        <w:rPr>
          <w:rFonts w:asciiTheme="majorBidi" w:hAnsiTheme="majorBidi" w:cstheme="majorBidi"/>
          <w:sz w:val="16"/>
          <w:szCs w:val="16"/>
          <w:cs/>
        </w:rPr>
      </w:pPr>
      <w:r w:rsidRPr="00235E63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9034F07" w14:textId="18F16DD5" w:rsidR="00B742E5" w:rsidRPr="00235E63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15" w:name="_เงินลงทุนสุทธิ"/>
      <w:bookmarkStart w:id="16" w:name="_Toc141724694"/>
      <w:bookmarkStart w:id="17" w:name="_Toc204957129"/>
      <w:bookmarkEnd w:id="15"/>
      <w:r w:rsidRPr="00235E63">
        <w:rPr>
          <w:rFonts w:asciiTheme="majorBidi" w:hAnsiTheme="majorBidi" w:cstheme="majorBidi"/>
          <w:cs/>
        </w:rPr>
        <w:lastRenderedPageBreak/>
        <w:t>เงินลงทุนสุทธิ</w:t>
      </w:r>
      <w:bookmarkEnd w:id="16"/>
      <w:bookmarkEnd w:id="17"/>
    </w:p>
    <w:p w14:paraId="5EFB6C46" w14:textId="77777777" w:rsidR="00B742E5" w:rsidRPr="00235E63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5A420" w14:textId="35B49EF2" w:rsidR="00B742E5" w:rsidRPr="00235E63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5948C209" w:rsidR="00B742E5" w:rsidRPr="00235E63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41"/>
        <w:gridCol w:w="1733"/>
      </w:tblGrid>
      <w:tr w:rsidR="0029192F" w:rsidRPr="00235E63" w14:paraId="5F768FC7" w14:textId="77777777">
        <w:trPr>
          <w:trHeight w:val="359"/>
        </w:trPr>
        <w:tc>
          <w:tcPr>
            <w:tcW w:w="5490" w:type="dxa"/>
            <w:vAlign w:val="bottom"/>
          </w:tcPr>
          <w:p w14:paraId="5A351F3C" w14:textId="77777777" w:rsidR="0029192F" w:rsidRPr="00235E63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  <w:vAlign w:val="bottom"/>
          </w:tcPr>
          <w:p w14:paraId="42FC2DD1" w14:textId="77777777" w:rsidR="0029192F" w:rsidRPr="00235E63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9192F" w:rsidRPr="00235E63" w14:paraId="5B881993" w14:textId="77777777">
        <w:trPr>
          <w:trHeight w:val="359"/>
        </w:trPr>
        <w:tc>
          <w:tcPr>
            <w:tcW w:w="5490" w:type="dxa"/>
            <w:vAlign w:val="bottom"/>
          </w:tcPr>
          <w:p w14:paraId="6276B1DD" w14:textId="77777777" w:rsidR="0029192F" w:rsidRPr="00235E63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vAlign w:val="bottom"/>
          </w:tcPr>
          <w:p w14:paraId="7E924CB0" w14:textId="12D0E77F" w:rsidR="0029192F" w:rsidRPr="00235E63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0D0FB9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235E6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35CA2" w:rsidRPr="00235E63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41" w:type="dxa"/>
            <w:vAlign w:val="bottom"/>
          </w:tcPr>
          <w:p w14:paraId="4D95013C" w14:textId="77777777" w:rsidR="0029192F" w:rsidRPr="00235E63" w:rsidRDefault="0029192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vAlign w:val="bottom"/>
          </w:tcPr>
          <w:p w14:paraId="685D3A07" w14:textId="59213020" w:rsidR="0029192F" w:rsidRPr="00235E63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</w:t>
            </w:r>
            <w:r w:rsidR="00535CA2"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29192F" w:rsidRPr="00235E63" w14:paraId="7236A748" w14:textId="77777777">
        <w:trPr>
          <w:trHeight w:val="359"/>
        </w:trPr>
        <w:tc>
          <w:tcPr>
            <w:tcW w:w="5490" w:type="dxa"/>
            <w:vAlign w:val="bottom"/>
          </w:tcPr>
          <w:p w14:paraId="0F49FFFC" w14:textId="77777777" w:rsidR="0029192F" w:rsidRPr="00235E63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vAlign w:val="bottom"/>
          </w:tcPr>
          <w:p w14:paraId="24EE2963" w14:textId="77777777" w:rsidR="0029192F" w:rsidRPr="00235E63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241" w:type="dxa"/>
            <w:vAlign w:val="bottom"/>
          </w:tcPr>
          <w:p w14:paraId="5FB66F57" w14:textId="77777777" w:rsidR="0029192F" w:rsidRPr="00235E63" w:rsidRDefault="0029192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vAlign w:val="bottom"/>
          </w:tcPr>
          <w:p w14:paraId="74DA352B" w14:textId="77777777" w:rsidR="0029192F" w:rsidRPr="00235E63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</w:tr>
      <w:tr w:rsidR="0029192F" w:rsidRPr="00235E63" w14:paraId="073D9C43" w14:textId="77777777">
        <w:trPr>
          <w:trHeight w:val="359"/>
        </w:trPr>
        <w:tc>
          <w:tcPr>
            <w:tcW w:w="5490" w:type="dxa"/>
          </w:tcPr>
          <w:p w14:paraId="35BC6E51" w14:textId="77777777" w:rsidR="0029192F" w:rsidRPr="00235E63" w:rsidRDefault="0029192F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</w:tcPr>
          <w:p w14:paraId="18E0E854" w14:textId="77777777" w:rsidR="0029192F" w:rsidRPr="00235E63" w:rsidRDefault="0029192F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9192F" w:rsidRPr="00235E63" w14:paraId="14A07158" w14:textId="77777777">
        <w:trPr>
          <w:trHeight w:val="359"/>
        </w:trPr>
        <w:tc>
          <w:tcPr>
            <w:tcW w:w="5490" w:type="dxa"/>
          </w:tcPr>
          <w:p w14:paraId="61A05D3A" w14:textId="77777777" w:rsidR="0029192F" w:rsidRPr="00235E63" w:rsidRDefault="0029192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3687" w:type="dxa"/>
            <w:gridSpan w:val="3"/>
          </w:tcPr>
          <w:p w14:paraId="60255E53" w14:textId="77777777" w:rsidR="0029192F" w:rsidRPr="00235E63" w:rsidRDefault="0029192F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3C76B9" w:rsidRPr="00235E63" w14:paraId="7BF6DF77" w14:textId="77777777">
        <w:trPr>
          <w:trHeight w:val="359"/>
        </w:trPr>
        <w:tc>
          <w:tcPr>
            <w:tcW w:w="5490" w:type="dxa"/>
          </w:tcPr>
          <w:p w14:paraId="6A28F29D" w14:textId="77777777" w:rsidR="003C76B9" w:rsidRPr="00235E63" w:rsidRDefault="003C76B9" w:rsidP="003C76B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</w:tcPr>
          <w:p w14:paraId="3FF07356" w14:textId="3145C666" w:rsidR="003C76B9" w:rsidRPr="00235E63" w:rsidRDefault="003C76B9" w:rsidP="003C76B9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217,641</w:t>
            </w:r>
          </w:p>
        </w:tc>
        <w:tc>
          <w:tcPr>
            <w:tcW w:w="241" w:type="dxa"/>
            <w:vAlign w:val="bottom"/>
          </w:tcPr>
          <w:p w14:paraId="06857F37" w14:textId="77777777" w:rsidR="003C76B9" w:rsidRPr="00235E63" w:rsidRDefault="003C76B9" w:rsidP="003C76B9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</w:tcPr>
          <w:p w14:paraId="4A6E13B5" w14:textId="334F811F" w:rsidR="003C76B9" w:rsidRPr="00235E63" w:rsidRDefault="003C76B9" w:rsidP="003C76B9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216,736</w:t>
            </w:r>
          </w:p>
        </w:tc>
      </w:tr>
      <w:tr w:rsidR="003C76B9" w:rsidRPr="00235E63" w14:paraId="7277FD54" w14:textId="77777777">
        <w:trPr>
          <w:trHeight w:val="359"/>
        </w:trPr>
        <w:tc>
          <w:tcPr>
            <w:tcW w:w="5490" w:type="dxa"/>
          </w:tcPr>
          <w:p w14:paraId="48E7DAD5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</w:tcPr>
          <w:p w14:paraId="01C2E7F0" w14:textId="5CD901C2" w:rsidR="003C76B9" w:rsidRPr="00235E63" w:rsidRDefault="003C76B9" w:rsidP="003C76B9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97 </w:t>
            </w:r>
          </w:p>
        </w:tc>
        <w:tc>
          <w:tcPr>
            <w:tcW w:w="241" w:type="dxa"/>
            <w:vAlign w:val="bottom"/>
          </w:tcPr>
          <w:p w14:paraId="2D488B66" w14:textId="77777777" w:rsidR="003C76B9" w:rsidRPr="00235E63" w:rsidRDefault="003C76B9" w:rsidP="003C76B9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vAlign w:val="bottom"/>
          </w:tcPr>
          <w:p w14:paraId="53189E26" w14:textId="6F2F3FBD" w:rsidR="003C76B9" w:rsidRPr="00235E63" w:rsidRDefault="003C76B9" w:rsidP="003C76B9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129</w:t>
            </w:r>
          </w:p>
        </w:tc>
      </w:tr>
      <w:tr w:rsidR="003C76B9" w:rsidRPr="00235E63" w14:paraId="361323BD" w14:textId="77777777">
        <w:trPr>
          <w:trHeight w:val="359"/>
        </w:trPr>
        <w:tc>
          <w:tcPr>
            <w:tcW w:w="5490" w:type="dxa"/>
            <w:vAlign w:val="bottom"/>
          </w:tcPr>
          <w:p w14:paraId="003E8471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796B9F84" w14:textId="0C254CFE" w:rsidR="003C76B9" w:rsidRPr="00235E63" w:rsidRDefault="003C76B9" w:rsidP="003C76B9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(18)</w:t>
            </w:r>
          </w:p>
        </w:tc>
        <w:tc>
          <w:tcPr>
            <w:tcW w:w="241" w:type="dxa"/>
            <w:vAlign w:val="bottom"/>
          </w:tcPr>
          <w:p w14:paraId="30D37B33" w14:textId="77777777" w:rsidR="003C76B9" w:rsidRPr="00235E63" w:rsidRDefault="003C76B9" w:rsidP="003C76B9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vAlign w:val="bottom"/>
          </w:tcPr>
          <w:p w14:paraId="3C2A1923" w14:textId="2C9ADD7B" w:rsidR="003C76B9" w:rsidRPr="00235E63" w:rsidRDefault="003C76B9" w:rsidP="003C76B9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(45)</w:t>
            </w:r>
          </w:p>
        </w:tc>
      </w:tr>
      <w:tr w:rsidR="003C76B9" w:rsidRPr="00235E63" w14:paraId="7AC12CB8" w14:textId="77777777">
        <w:trPr>
          <w:trHeight w:val="359"/>
        </w:trPr>
        <w:tc>
          <w:tcPr>
            <w:tcW w:w="5490" w:type="dxa"/>
            <w:vAlign w:val="bottom"/>
          </w:tcPr>
          <w:p w14:paraId="174EE334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486EF7B0" w14:textId="0E0753C4" w:rsidR="003C76B9" w:rsidRPr="00235E63" w:rsidRDefault="003C76B9" w:rsidP="003C76B9">
            <w:pPr>
              <w:tabs>
                <w:tab w:val="left" w:pos="1338"/>
              </w:tabs>
              <w:suppressAutoHyphens/>
              <w:snapToGrid w:val="0"/>
              <w:spacing w:after="0" w:line="240" w:lineRule="auto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217,720</w:t>
            </w:r>
          </w:p>
        </w:tc>
        <w:tc>
          <w:tcPr>
            <w:tcW w:w="241" w:type="dxa"/>
            <w:vAlign w:val="bottom"/>
          </w:tcPr>
          <w:p w14:paraId="642104CF" w14:textId="77777777" w:rsidR="003C76B9" w:rsidRPr="00235E63" w:rsidRDefault="003C76B9" w:rsidP="003C76B9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C26C4A" w14:textId="0985A93E" w:rsidR="003C76B9" w:rsidRPr="00235E63" w:rsidRDefault="003C76B9" w:rsidP="003C76B9">
            <w:pPr>
              <w:tabs>
                <w:tab w:val="decimal" w:pos="1414"/>
              </w:tabs>
              <w:suppressAutoHyphens/>
              <w:snapToGrid w:val="0"/>
              <w:spacing w:after="0" w:line="240" w:lineRule="auto"/>
              <w:ind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216,820</w:t>
            </w:r>
          </w:p>
        </w:tc>
      </w:tr>
    </w:tbl>
    <w:p w14:paraId="5FDD86E1" w14:textId="77777777" w:rsidR="0029192F" w:rsidRPr="00235E63" w:rsidRDefault="0029192F" w:rsidP="0095087D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80"/>
        <w:gridCol w:w="1700"/>
      </w:tblGrid>
      <w:tr w:rsidR="00535CA2" w:rsidRPr="00235E63" w14:paraId="736160D4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2DC952EF" w14:textId="77777777" w:rsidR="00535CA2" w:rsidRPr="00235E63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1F7F580B" w14:textId="77777777" w:rsidR="00535CA2" w:rsidRPr="00235E63" w:rsidRDefault="00535CA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535CA2" w:rsidRPr="00235E63" w14:paraId="2AFD8BF1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79CCA61D" w14:textId="77777777" w:rsidR="00535CA2" w:rsidRPr="00235E63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3B0DA58A" w14:textId="1ACF995A" w:rsidR="00535CA2" w:rsidRPr="00235E63" w:rsidRDefault="00535CA2">
            <w:pPr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0D0FB9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80" w:type="dxa"/>
            <w:vAlign w:val="bottom"/>
          </w:tcPr>
          <w:p w14:paraId="1594747B" w14:textId="77777777" w:rsidR="00535CA2" w:rsidRPr="00235E63" w:rsidRDefault="00535CA2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7B4541E3" w14:textId="77777777" w:rsidR="00535CA2" w:rsidRPr="00235E63" w:rsidRDefault="00535CA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2567</w:t>
            </w:r>
          </w:p>
        </w:tc>
      </w:tr>
      <w:tr w:rsidR="00535CA2" w:rsidRPr="00235E63" w14:paraId="3CE740D1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5BEE545F" w14:textId="77777777" w:rsidR="00535CA2" w:rsidRPr="00235E63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6127A6B6" w14:textId="77777777" w:rsidR="00535CA2" w:rsidRPr="00235E63" w:rsidRDefault="00535C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0" w:type="dxa"/>
            <w:vAlign w:val="bottom"/>
          </w:tcPr>
          <w:p w14:paraId="49338B07" w14:textId="77777777" w:rsidR="00535CA2" w:rsidRPr="00235E63" w:rsidRDefault="00535CA2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59696F7F" w14:textId="77777777" w:rsidR="00535CA2" w:rsidRPr="00235E63" w:rsidRDefault="00535CA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535CA2" w:rsidRPr="00235E63" w14:paraId="133C1486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0EAE5810" w14:textId="77777777" w:rsidR="00535CA2" w:rsidRPr="00235E63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517511E3" w14:textId="77777777" w:rsidR="00535CA2" w:rsidRPr="00235E63" w:rsidRDefault="00535CA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535CA2" w:rsidRPr="00235E63" w14:paraId="0DD85202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02EC111B" w14:textId="77777777" w:rsidR="00535CA2" w:rsidRPr="00235E63" w:rsidRDefault="00535CA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558E3AB" w14:textId="77777777" w:rsidR="00535CA2" w:rsidRPr="00235E63" w:rsidRDefault="00535CA2" w:rsidP="00535CA2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2E22ED11" w14:textId="77777777" w:rsidR="00535CA2" w:rsidRPr="00235E63" w:rsidRDefault="00535CA2" w:rsidP="00535CA2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0CED7CC5" w14:textId="77777777" w:rsidR="00535CA2" w:rsidRPr="00235E63" w:rsidRDefault="00535CA2" w:rsidP="00535CA2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3C76B9" w:rsidRPr="00235E63" w14:paraId="26DD2B01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3ECED24C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</w:tcPr>
          <w:p w14:paraId="1F667099" w14:textId="73AFC92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101,93</w:t>
            </w:r>
            <w:r w:rsidR="00787683" w:rsidRPr="00235E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0" w:type="dxa"/>
            <w:vAlign w:val="bottom"/>
          </w:tcPr>
          <w:p w14:paraId="37FA5FE5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1B3DA484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88,756</w:t>
            </w:r>
          </w:p>
        </w:tc>
      </w:tr>
      <w:tr w:rsidR="003C76B9" w:rsidRPr="00235E63" w14:paraId="2D1C336A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0DC7910B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141801" w14:textId="3DE52640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24,391 </w:t>
            </w:r>
          </w:p>
        </w:tc>
        <w:tc>
          <w:tcPr>
            <w:tcW w:w="280" w:type="dxa"/>
            <w:vAlign w:val="bottom"/>
          </w:tcPr>
          <w:p w14:paraId="69E9C35D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47F8C14B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7,428 </w:t>
            </w:r>
          </w:p>
        </w:tc>
      </w:tr>
      <w:tr w:rsidR="003C76B9" w:rsidRPr="00235E63" w14:paraId="4816DB16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2DED22D4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5DF721" w14:textId="5102D088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126,32</w:t>
            </w:r>
            <w:r w:rsidR="00787683" w:rsidRPr="00235E63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80" w:type="dxa"/>
            <w:vAlign w:val="bottom"/>
          </w:tcPr>
          <w:p w14:paraId="18DE9E35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auto"/>
            </w:tcBorders>
          </w:tcPr>
          <w:p w14:paraId="2F681C6A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96,184</w:t>
            </w:r>
          </w:p>
        </w:tc>
      </w:tr>
      <w:tr w:rsidR="003C76B9" w:rsidRPr="00235E63" w14:paraId="63FC28F5" w14:textId="77777777" w:rsidTr="00535CA2">
        <w:trPr>
          <w:trHeight w:val="20"/>
        </w:trPr>
        <w:tc>
          <w:tcPr>
            <w:tcW w:w="5490" w:type="dxa"/>
            <w:vAlign w:val="bottom"/>
          </w:tcPr>
          <w:p w14:paraId="2FDFA6E5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12791B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09BCD974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2CEEE60C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3C76B9" w:rsidRPr="00235E63" w14:paraId="25EC8841" w14:textId="77777777" w:rsidTr="000D0FB9">
        <w:tc>
          <w:tcPr>
            <w:tcW w:w="5490" w:type="dxa"/>
            <w:vAlign w:val="bottom"/>
          </w:tcPr>
          <w:p w14:paraId="5BBC2D99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5D2E2451" w14:textId="66ED876A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(9)</w:t>
            </w:r>
          </w:p>
        </w:tc>
        <w:tc>
          <w:tcPr>
            <w:tcW w:w="280" w:type="dxa"/>
            <w:vAlign w:val="bottom"/>
          </w:tcPr>
          <w:p w14:paraId="4E341A2E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3FDD3FFC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(6)</w:t>
            </w:r>
          </w:p>
        </w:tc>
      </w:tr>
      <w:tr w:rsidR="003C76B9" w:rsidRPr="00235E63" w14:paraId="1C5FC99E" w14:textId="77777777" w:rsidTr="000D0FB9">
        <w:tc>
          <w:tcPr>
            <w:tcW w:w="5490" w:type="dxa"/>
            <w:vAlign w:val="bottom"/>
          </w:tcPr>
          <w:p w14:paraId="7E33FA0E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2B0CE020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27FEFAFA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7BEF0A01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3C76B9" w:rsidRPr="00235E63" w14:paraId="19199F74" w14:textId="77777777" w:rsidTr="000D0FB9">
        <w:tc>
          <w:tcPr>
            <w:tcW w:w="5490" w:type="dxa"/>
            <w:vAlign w:val="bottom"/>
          </w:tcPr>
          <w:p w14:paraId="21C6729D" w14:textId="77777777" w:rsidR="003C76B9" w:rsidRPr="00235E63" w:rsidRDefault="003C76B9" w:rsidP="003C76B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527BE0F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70B33B29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26F17B73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3C76B9" w:rsidRPr="00235E63" w14:paraId="01DD61B0" w14:textId="77777777" w:rsidTr="000D0FB9">
        <w:tc>
          <w:tcPr>
            <w:tcW w:w="5490" w:type="dxa"/>
            <w:vAlign w:val="bottom"/>
          </w:tcPr>
          <w:p w14:paraId="0706F338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710" w:type="dxa"/>
          </w:tcPr>
          <w:p w14:paraId="30AD6929" w14:textId="470B7AE4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1,80</w:t>
            </w:r>
            <w:r w:rsidR="00787683" w:rsidRPr="00235E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0" w:type="dxa"/>
            <w:vAlign w:val="bottom"/>
          </w:tcPr>
          <w:p w14:paraId="07A81E1E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57981EAB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1,763</w:t>
            </w:r>
          </w:p>
        </w:tc>
      </w:tr>
      <w:tr w:rsidR="003C76B9" w:rsidRPr="00235E63" w14:paraId="189B7308" w14:textId="77777777" w:rsidTr="000D0FB9">
        <w:tc>
          <w:tcPr>
            <w:tcW w:w="5490" w:type="dxa"/>
            <w:vAlign w:val="bottom"/>
          </w:tcPr>
          <w:p w14:paraId="24F94F11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5B0683" w14:textId="20657E71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2,123</w:t>
            </w:r>
          </w:p>
        </w:tc>
        <w:tc>
          <w:tcPr>
            <w:tcW w:w="280" w:type="dxa"/>
            <w:vAlign w:val="bottom"/>
          </w:tcPr>
          <w:p w14:paraId="3E159712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5D517251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  <w:tr w:rsidR="003C76B9" w:rsidRPr="00235E63" w14:paraId="1FFF8745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1E98B913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400C619" w14:textId="31288B5A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3,9</w:t>
            </w:r>
            <w:r w:rsidR="00787683" w:rsidRPr="00235E63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</w:p>
        </w:tc>
        <w:tc>
          <w:tcPr>
            <w:tcW w:w="280" w:type="dxa"/>
            <w:vAlign w:val="bottom"/>
          </w:tcPr>
          <w:p w14:paraId="0CBC8FC4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auto"/>
            </w:tcBorders>
          </w:tcPr>
          <w:p w14:paraId="38E40E26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1,833</w:t>
            </w:r>
          </w:p>
        </w:tc>
      </w:tr>
      <w:tr w:rsidR="003C76B9" w:rsidRPr="00235E63" w14:paraId="6E43C7B0" w14:textId="77777777" w:rsidTr="00535CA2">
        <w:trPr>
          <w:trHeight w:val="20"/>
        </w:trPr>
        <w:tc>
          <w:tcPr>
            <w:tcW w:w="5490" w:type="dxa"/>
            <w:vAlign w:val="bottom"/>
          </w:tcPr>
          <w:p w14:paraId="28F53623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22AAEE9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1A850474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C088784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3C76B9" w:rsidRPr="00235E63" w14:paraId="39D7D34B" w14:textId="77777777" w:rsidTr="00535CA2">
        <w:trPr>
          <w:trHeight w:val="366"/>
        </w:trPr>
        <w:tc>
          <w:tcPr>
            <w:tcW w:w="5490" w:type="dxa"/>
            <w:vAlign w:val="bottom"/>
          </w:tcPr>
          <w:p w14:paraId="3950AB24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6C255D3" w14:textId="3FDF7894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347,976</w:t>
            </w:r>
          </w:p>
        </w:tc>
        <w:tc>
          <w:tcPr>
            <w:tcW w:w="280" w:type="dxa"/>
            <w:vAlign w:val="bottom"/>
          </w:tcPr>
          <w:p w14:paraId="48636003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27671D32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314,837</w:t>
            </w:r>
          </w:p>
        </w:tc>
      </w:tr>
    </w:tbl>
    <w:p w14:paraId="4042EFC8" w14:textId="77777777" w:rsidR="000D0FB9" w:rsidRPr="00235E63" w:rsidRDefault="000D0FB9">
      <w:r w:rsidRPr="00235E63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80"/>
        <w:gridCol w:w="1700"/>
      </w:tblGrid>
      <w:tr w:rsidR="00CA5AB6" w:rsidRPr="00235E63" w14:paraId="296F3AB1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599BC87A" w14:textId="14E8C10E" w:rsidR="00CA5AB6" w:rsidRPr="00235E63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4866C3B8" w14:textId="6730E43F" w:rsidR="00CA5AB6" w:rsidRPr="00235E63" w:rsidRDefault="00001EA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CA5AB6" w:rsidRPr="00235E63" w14:paraId="6F14C53E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2B2B71C4" w14:textId="77777777" w:rsidR="00CA5AB6" w:rsidRPr="00235E63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3CB84166" w14:textId="041193DE" w:rsidR="00CA5AB6" w:rsidRPr="00235E63" w:rsidRDefault="00CA5AB6">
            <w:pPr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0D0FB9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80" w:type="dxa"/>
            <w:vAlign w:val="bottom"/>
          </w:tcPr>
          <w:p w14:paraId="03B1ADB1" w14:textId="77777777" w:rsidR="00CA5AB6" w:rsidRPr="00235E63" w:rsidRDefault="00CA5AB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5261054A" w14:textId="77777777" w:rsidR="00CA5AB6" w:rsidRPr="00235E63" w:rsidRDefault="00CA5AB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2567</w:t>
            </w:r>
          </w:p>
        </w:tc>
      </w:tr>
      <w:tr w:rsidR="00CA5AB6" w:rsidRPr="00235E63" w14:paraId="64A7C214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0ADFC1CE" w14:textId="77777777" w:rsidR="00CA5AB6" w:rsidRPr="00235E63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451AAD10" w14:textId="77777777" w:rsidR="00CA5AB6" w:rsidRPr="00235E63" w:rsidRDefault="00CA5AB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0" w:type="dxa"/>
            <w:vAlign w:val="bottom"/>
          </w:tcPr>
          <w:p w14:paraId="2B6E259E" w14:textId="77777777" w:rsidR="00CA5AB6" w:rsidRPr="00235E63" w:rsidRDefault="00CA5AB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3BA5D9F8" w14:textId="77777777" w:rsidR="00CA5AB6" w:rsidRPr="00235E63" w:rsidRDefault="00CA5AB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CA5AB6" w:rsidRPr="00235E63" w14:paraId="0200A26E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12CD61F2" w14:textId="77777777" w:rsidR="00CA5AB6" w:rsidRPr="00235E63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C332ADF" w14:textId="77777777" w:rsidR="00CA5AB6" w:rsidRPr="00235E63" w:rsidRDefault="00CA5AB6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A5AB6" w:rsidRPr="00235E63" w14:paraId="5210D686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6C689F79" w14:textId="77777777" w:rsidR="00CA5AB6" w:rsidRPr="00235E63" w:rsidRDefault="00CA5AB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04BAE889" w14:textId="77777777" w:rsidR="00CA5AB6" w:rsidRPr="00235E63" w:rsidRDefault="00CA5AB6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0" w:type="dxa"/>
            <w:vAlign w:val="bottom"/>
          </w:tcPr>
          <w:p w14:paraId="117781C0" w14:textId="77777777" w:rsidR="00CA5AB6" w:rsidRPr="00235E63" w:rsidRDefault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vAlign w:val="bottom"/>
          </w:tcPr>
          <w:p w14:paraId="30B95C25" w14:textId="77777777" w:rsidR="00CA5AB6" w:rsidRPr="00235E63" w:rsidRDefault="00CA5AB6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3C76B9" w:rsidRPr="00235E63" w14:paraId="3A103C76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1EE2D34B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D0B04B" w14:textId="3AB9B335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1,898</w:t>
            </w:r>
          </w:p>
        </w:tc>
        <w:tc>
          <w:tcPr>
            <w:tcW w:w="280" w:type="dxa"/>
          </w:tcPr>
          <w:p w14:paraId="27083B76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01DDEE6B" w14:textId="60384352" w:rsidR="003C76B9" w:rsidRPr="00235E63" w:rsidRDefault="003C76B9" w:rsidP="003C76B9">
            <w:pPr>
              <w:tabs>
                <w:tab w:val="decimal" w:pos="1186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3C76B9" w:rsidRPr="00235E63" w14:paraId="77436404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1BEC608D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640B7FF" w14:textId="011CBEEA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1,898</w:t>
            </w:r>
          </w:p>
        </w:tc>
        <w:tc>
          <w:tcPr>
            <w:tcW w:w="280" w:type="dxa"/>
          </w:tcPr>
          <w:p w14:paraId="0BDF8303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auto"/>
            </w:tcBorders>
          </w:tcPr>
          <w:p w14:paraId="18B1C79C" w14:textId="6D7A7F74" w:rsidR="003C76B9" w:rsidRPr="00235E63" w:rsidRDefault="003C76B9" w:rsidP="003C76B9">
            <w:pPr>
              <w:tabs>
                <w:tab w:val="decimal" w:pos="1186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-   </w:t>
            </w:r>
          </w:p>
        </w:tc>
      </w:tr>
      <w:tr w:rsidR="003C76B9" w:rsidRPr="00235E63" w14:paraId="65FB8A11" w14:textId="77777777" w:rsidTr="00A502A3">
        <w:trPr>
          <w:trHeight w:val="20"/>
        </w:trPr>
        <w:tc>
          <w:tcPr>
            <w:tcW w:w="5490" w:type="dxa"/>
            <w:vAlign w:val="bottom"/>
          </w:tcPr>
          <w:p w14:paraId="6F60DE11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23432AD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0" w:type="dxa"/>
          </w:tcPr>
          <w:p w14:paraId="57890477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3E7D3F8B" w14:textId="77777777" w:rsidR="003C76B9" w:rsidRPr="00235E63" w:rsidRDefault="003C76B9" w:rsidP="003C76B9">
            <w:pPr>
              <w:tabs>
                <w:tab w:val="decimal" w:pos="1186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3C76B9" w:rsidRPr="00235E63" w14:paraId="35B42FA5" w14:textId="77777777" w:rsidTr="00A502A3">
        <w:trPr>
          <w:trHeight w:val="366"/>
        </w:trPr>
        <w:tc>
          <w:tcPr>
            <w:tcW w:w="5490" w:type="dxa"/>
            <w:vAlign w:val="bottom"/>
          </w:tcPr>
          <w:p w14:paraId="7DEC8E75" w14:textId="77777777" w:rsidR="003C76B9" w:rsidRPr="00235E63" w:rsidRDefault="003C76B9" w:rsidP="003C76B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7220800" w14:textId="46D4D57F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>1,898</w:t>
            </w:r>
          </w:p>
        </w:tc>
        <w:tc>
          <w:tcPr>
            <w:tcW w:w="280" w:type="dxa"/>
          </w:tcPr>
          <w:p w14:paraId="6F99DE9C" w14:textId="77777777" w:rsidR="003C76B9" w:rsidRPr="00235E63" w:rsidRDefault="003C76B9" w:rsidP="003C76B9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7CFDF530" w14:textId="7A8AFCE3" w:rsidR="003C76B9" w:rsidRPr="00235E63" w:rsidRDefault="003C76B9" w:rsidP="003C76B9">
            <w:pPr>
              <w:tabs>
                <w:tab w:val="decimal" w:pos="1186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-   </w:t>
            </w:r>
          </w:p>
        </w:tc>
      </w:tr>
    </w:tbl>
    <w:p w14:paraId="01D4BE79" w14:textId="77777777" w:rsidR="00CA5AB6" w:rsidRPr="00235E63" w:rsidRDefault="00CA5AB6" w:rsidP="0095087D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412BF15A" w14:textId="1BBC9451" w:rsidR="00FB6390" w:rsidRPr="00235E63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รายได้</w:t>
      </w:r>
      <w:r w:rsidR="00065B2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ปันผลจากเงินลงทุนในตราสารทุนที่กำหนดให้วัดมูลค่าด้วยมูลค่ายุติธรรมผ่านกำไรขาดทุนเบ็ดเสร็จอื่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060903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ที่รับรู้</w:t>
      </w:r>
      <w:r w:rsidR="001A2A0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</w:t>
      </w:r>
      <w:r w:rsidR="0069791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รว</w:t>
      </w:r>
      <w:r w:rsidR="00020B8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</w:t>
      </w:r>
      <w:r w:rsidR="00BC1130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3C76B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</w:t>
      </w:r>
      <w:r w:rsidR="003C76B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งบกำไรขาดทุนและกำไรขาดทุนเบ็ดเสร็จอื่น</w:t>
      </w:r>
      <w:r w:rsidR="003C76B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ของบริษัท</w:t>
      </w:r>
      <w:r w:rsidR="001A2A0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สำหรับงวด</w:t>
      </w:r>
      <w:r w:rsidR="007A688B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เก้า</w:t>
      </w:r>
      <w:r w:rsidR="001A2A0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25211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30</w:t>
      </w:r>
      <w:r w:rsidR="005F156A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7A688B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กันยา</w:t>
      </w:r>
      <w:r w:rsidR="0002521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ยน</w:t>
      </w:r>
      <w:r w:rsidR="005F156A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5F156A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575CF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="00B07E2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A2A06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เป็นจำนวน</w:t>
      </w:r>
      <w:r w:rsidR="005F2146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C76B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92</w:t>
      </w:r>
      <w:r w:rsidR="00663EAE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801B2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</w:t>
      </w:r>
      <w:r w:rsidR="003C76B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="00BC113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63</w:t>
      </w:r>
      <w:r w:rsidR="003C76B9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ล้านบาทตามลำดับ</w:t>
      </w:r>
      <w:r w:rsidR="00801B2E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BC1130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1A2A0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(</w:t>
      </w:r>
      <w:r w:rsidR="00025211" w:rsidRPr="00235E6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0D0FB9" w:rsidRPr="00235E63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กันยายน </w:t>
      </w:r>
      <w:r w:rsidR="005F156A" w:rsidRPr="00235E63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575CFB" w:rsidRPr="00235E63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="001A2A0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:</w:t>
      </w:r>
      <w:r w:rsidR="005F214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 </w:t>
      </w:r>
      <w:r w:rsidR="00F36E4F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28</w:t>
      </w:r>
      <w:r w:rsidR="00B11F43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8F1FA8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="00BC1130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และ </w:t>
      </w:r>
      <w:r w:rsidR="005876CB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ไม่มี </w:t>
      </w:r>
      <w:r w:rsidR="00BC1130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ตามลำดับ</w:t>
      </w:r>
      <w:r w:rsidR="001A2A0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235E63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BFA8" w14:textId="6D10249F" w:rsidR="00B742E5" w:rsidRPr="00235E63" w:rsidRDefault="00C82120" w:rsidP="004B5C1C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="00666496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235E63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39591" w14:textId="5C61750D" w:rsidR="00CA2DF6" w:rsidRPr="00235E63" w:rsidRDefault="00EC4687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hAnsiTheme="majorBidi" w:cstheme="majorBidi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bookmarkStart w:id="18" w:name="_Hlk97640396"/>
      <w:r w:rsidR="00025211" w:rsidRPr="00235E63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4B5C1C" w:rsidRPr="00235E6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D0FB9" w:rsidRPr="00235E63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="000E1BCE" w:rsidRPr="00235E6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End w:id="18"/>
      <w:r w:rsidR="001F47F2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6</w:t>
      </w:r>
      <w:r w:rsidR="00575CF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ราคาทุนของ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ผลการดำเนินงาน</w:t>
      </w:r>
      <w:r w:rsidR="00FC64B0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ซึ่งได้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</w:t>
      </w:r>
      <w:r w:rsidR="00262BA4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</w:t>
      </w:r>
      <w:r w:rsidR="009F0E2C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CB332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และเงินล</w:t>
      </w:r>
      <w:r w:rsidR="00BD25FC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</w:t>
      </w:r>
      <w:r w:rsidR="006D5771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91F0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5.1</w:t>
      </w:r>
      <w:r w:rsidR="00995388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จำนวน</w:t>
      </w:r>
      <w:r w:rsidR="00350F8B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EB0233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931</w:t>
      </w:r>
      <w:r w:rsidR="0070323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 เงิ</w:t>
      </w:r>
      <w:r w:rsidR="00522D63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ลงทุนดังกล่าวมีมูลค่ายุติธรรมเป็นศูนย์ ณ วันที่รายงาน 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31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6</w:t>
      </w:r>
      <w:r w:rsidR="00575CFB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7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ราคาทุนจำนว</w:t>
      </w:r>
      <w:r w:rsidR="00C978A4" w:rsidRPr="00235E6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น </w:t>
      </w:r>
      <w:r w:rsidR="00C82BB9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528</w:t>
      </w:r>
      <w:r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</w:t>
      </w:r>
      <w:r w:rsidR="001A2A06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235E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  <w:bookmarkStart w:id="19" w:name="_Toc141724695"/>
    </w:p>
    <w:p w14:paraId="21F943A6" w14:textId="77777777" w:rsidR="00A44575" w:rsidRPr="00235E63" w:rsidRDefault="00A44575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074F7F1" w14:textId="77777777" w:rsidR="001E2586" w:rsidRPr="00235E63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A68C4ED" w14:textId="77777777" w:rsidR="001E2586" w:rsidRPr="00235E63" w:rsidRDefault="001E2586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2AD55F9" w14:textId="77777777" w:rsidR="000D0FB9" w:rsidRPr="00235E63" w:rsidRDefault="000D0FB9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20" w:name="_เงินลงทุนในบริษัทย่อย_บริษัทร่วมและ"/>
      <w:bookmarkStart w:id="21" w:name="_Toc204957130"/>
      <w:bookmarkEnd w:id="20"/>
      <w:r w:rsidRPr="00235E63">
        <w:rPr>
          <w:rFonts w:asciiTheme="majorBidi" w:hAnsiTheme="majorBidi" w:cstheme="majorBidi"/>
          <w:cs/>
        </w:rPr>
        <w:br w:type="page"/>
      </w:r>
    </w:p>
    <w:p w14:paraId="1464FC98" w14:textId="4773DB35" w:rsidR="002A7519" w:rsidRPr="00235E63" w:rsidRDefault="00B742E5" w:rsidP="00DF3BDC">
      <w:pPr>
        <w:pStyle w:val="Heading1"/>
        <w:ind w:left="540" w:hanging="540"/>
        <w:rPr>
          <w:rFonts w:asciiTheme="majorBidi" w:hAnsiTheme="majorBidi" w:cstheme="majorBidi"/>
        </w:rPr>
      </w:pPr>
      <w:r w:rsidRPr="00235E63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  <w:r w:rsidR="00B05267" w:rsidRPr="00235E63">
        <w:rPr>
          <w:rFonts w:asciiTheme="majorBidi" w:hAnsiTheme="majorBidi" w:cstheme="majorBidi"/>
        </w:rPr>
        <w:t xml:space="preserve"> </w:t>
      </w:r>
      <w:r w:rsidRPr="00235E63">
        <w:rPr>
          <w:rFonts w:asciiTheme="majorBidi" w:hAnsiTheme="majorBidi" w:cstheme="majorBidi"/>
          <w:cs/>
        </w:rPr>
        <w:t>บริษัทร่วม</w:t>
      </w:r>
      <w:r w:rsidR="00B05267" w:rsidRPr="00235E63">
        <w:rPr>
          <w:rFonts w:asciiTheme="majorBidi" w:hAnsiTheme="majorBidi" w:cstheme="majorBidi"/>
          <w:cs/>
        </w:rPr>
        <w:t>และการร่วมค้า</w:t>
      </w:r>
      <w:r w:rsidRPr="00235E63">
        <w:rPr>
          <w:rFonts w:asciiTheme="majorBidi" w:hAnsiTheme="majorBidi" w:cstheme="majorBidi"/>
          <w:cs/>
        </w:rPr>
        <w:t>สุทธิ</w:t>
      </w:r>
      <w:bookmarkEnd w:id="19"/>
      <w:bookmarkEnd w:id="21"/>
    </w:p>
    <w:p w14:paraId="55A2FB07" w14:textId="30BDBB3E" w:rsidR="007520DD" w:rsidRPr="00235E63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665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873DEF" w:rsidRPr="00235E63" w14:paraId="6A54208F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4FA61590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319609AF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3FE4647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2CDB0B7A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873DEF" w:rsidRPr="00235E63" w14:paraId="5A8779E4" w14:textId="77777777">
        <w:tc>
          <w:tcPr>
            <w:tcW w:w="2952" w:type="dxa"/>
            <w:vAlign w:val="bottom"/>
          </w:tcPr>
          <w:p w14:paraId="3871F49A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06C18BF2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4A2267C7" w14:textId="77777777" w:rsidR="00873DEF" w:rsidRPr="00235E63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24F42538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4544ACB6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76A29403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56152562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044808D5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873DEF" w:rsidRPr="00235E63" w14:paraId="076248EA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1A5C079B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579C8EBD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2C1CC2CD" w14:textId="77777777" w:rsidR="00873DEF" w:rsidRPr="00235E63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6669F9A7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0A9B6AF1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873DEF" w:rsidRPr="00235E63" w14:paraId="59DBF582" w14:textId="77777777">
        <w:tc>
          <w:tcPr>
            <w:tcW w:w="2952" w:type="dxa"/>
            <w:vAlign w:val="bottom"/>
          </w:tcPr>
          <w:p w14:paraId="6093F6AC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hideMark/>
          </w:tcPr>
          <w:p w14:paraId="276B1122" w14:textId="77777777" w:rsidR="00873DEF" w:rsidRPr="00235E63" w:rsidRDefault="00873DEF">
            <w:pPr>
              <w:suppressAutoHyphens/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517D075D" w14:textId="77777777" w:rsidR="00873DEF" w:rsidRPr="00235E63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44905599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7030AE1D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16947F15" w14:textId="7777777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873DEF" w:rsidRPr="00235E63" w14:paraId="0ED90A94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666674DC" w14:textId="77777777" w:rsidR="00873DEF" w:rsidRPr="00235E63" w:rsidRDefault="00873DE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039E06B3" w14:textId="77777777" w:rsidR="00873DEF" w:rsidRPr="00235E63" w:rsidRDefault="00873DEF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073AE48" w14:textId="77777777" w:rsidR="00873DEF" w:rsidRPr="00235E63" w:rsidRDefault="00873DEF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50F1F545" w14:textId="4D4BFF61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 w:rsidR="00D21EAE"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67" w:type="dxa"/>
          </w:tcPr>
          <w:p w14:paraId="6D5B2E3B" w14:textId="77777777" w:rsidR="00873DEF" w:rsidRPr="00235E63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5E09894A" w14:textId="0FA07617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 w:rsidR="00D21EAE"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16" w:type="dxa"/>
          </w:tcPr>
          <w:p w14:paraId="2EE4BF77" w14:textId="77777777" w:rsidR="00873DEF" w:rsidRPr="00235E63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1891FB12" w14:textId="15F0108F" w:rsidR="00873DEF" w:rsidRPr="00235E63" w:rsidRDefault="00873DEF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</w:t>
            </w:r>
            <w:r w:rsidR="0013681C"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71" w:type="dxa"/>
          </w:tcPr>
          <w:p w14:paraId="335995EA" w14:textId="77777777" w:rsidR="00873DEF" w:rsidRPr="00235E63" w:rsidRDefault="00873DEF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0D0FB9" w:rsidRPr="00235E63" w14:paraId="026BF8E5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377777B4" w14:textId="77777777" w:rsidR="000D0FB9" w:rsidRPr="00235E63" w:rsidRDefault="000D0FB9" w:rsidP="000D0FB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7D38071C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975AB64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623CFCA9" w14:textId="3F0EEEDD" w:rsidR="000D0FB9" w:rsidRPr="00235E63" w:rsidRDefault="000D0FB9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567" w:type="dxa"/>
          </w:tcPr>
          <w:p w14:paraId="58B5B75C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4E4827B4" w14:textId="7F505DEA" w:rsidR="000D0FB9" w:rsidRPr="00235E63" w:rsidRDefault="000D0FB9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16" w:type="dxa"/>
          </w:tcPr>
          <w:p w14:paraId="4127F1B8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3470E4B4" w14:textId="7373AF3E" w:rsidR="000D0FB9" w:rsidRPr="00235E63" w:rsidRDefault="000D0FB9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671" w:type="dxa"/>
          </w:tcPr>
          <w:p w14:paraId="6A02A474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0D0FB9" w:rsidRPr="00235E63" w14:paraId="72BE4D39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03381B3F" w14:textId="77777777" w:rsidR="000D0FB9" w:rsidRPr="00235E63" w:rsidRDefault="000D0FB9" w:rsidP="000D0FB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1A7A0041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55688936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2664B966" w14:textId="77777777" w:rsidR="000D0FB9" w:rsidRPr="00235E63" w:rsidRDefault="000D0FB9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567" w:type="dxa"/>
            <w:hideMark/>
          </w:tcPr>
          <w:p w14:paraId="01294B16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35" w:type="dxa"/>
            <w:hideMark/>
          </w:tcPr>
          <w:p w14:paraId="283233FB" w14:textId="77777777" w:rsidR="000D0FB9" w:rsidRPr="00235E63" w:rsidRDefault="000D0FB9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616" w:type="dxa"/>
            <w:hideMark/>
          </w:tcPr>
          <w:p w14:paraId="2900E560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66" w:type="dxa"/>
            <w:hideMark/>
          </w:tcPr>
          <w:p w14:paraId="226C53E7" w14:textId="77777777" w:rsidR="000D0FB9" w:rsidRPr="00235E63" w:rsidRDefault="000D0FB9" w:rsidP="000D0FB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671" w:type="dxa"/>
            <w:hideMark/>
          </w:tcPr>
          <w:p w14:paraId="30DB93B5" w14:textId="77777777" w:rsidR="000D0FB9" w:rsidRPr="00235E63" w:rsidRDefault="000D0FB9" w:rsidP="000D0FB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</w:tr>
      <w:tr w:rsidR="000D0FB9" w:rsidRPr="00235E63" w14:paraId="18BD3AB8" w14:textId="77777777">
        <w:trPr>
          <w:gridAfter w:val="1"/>
          <w:wAfter w:w="7" w:type="dxa"/>
        </w:trPr>
        <w:tc>
          <w:tcPr>
            <w:tcW w:w="2952" w:type="dxa"/>
          </w:tcPr>
          <w:p w14:paraId="09A56A53" w14:textId="77777777" w:rsidR="000D0FB9" w:rsidRPr="00235E63" w:rsidRDefault="000D0FB9" w:rsidP="000D0FB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29ECAF85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8165216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0B580EDB" w14:textId="77777777" w:rsidR="000D0FB9" w:rsidRPr="00235E63" w:rsidRDefault="000D0FB9" w:rsidP="000D0FB9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4C3E9A96" w14:textId="77777777" w:rsidR="000D0FB9" w:rsidRPr="00235E63" w:rsidRDefault="000D0FB9" w:rsidP="000D0FB9">
            <w:pPr>
              <w:suppressAutoHyphens/>
              <w:spacing w:after="0" w:line="240" w:lineRule="atLeas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0D0FB9" w:rsidRPr="00235E63" w14:paraId="7568EEBF" w14:textId="77777777">
        <w:trPr>
          <w:gridAfter w:val="1"/>
          <w:wAfter w:w="7" w:type="dxa"/>
        </w:trPr>
        <w:tc>
          <w:tcPr>
            <w:tcW w:w="2952" w:type="dxa"/>
            <w:hideMark/>
          </w:tcPr>
          <w:p w14:paraId="2E827099" w14:textId="77777777" w:rsidR="000D0FB9" w:rsidRPr="00235E63" w:rsidRDefault="000D0FB9" w:rsidP="000D0FB9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การร่วมค้าทาง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65" w:type="dxa"/>
          </w:tcPr>
          <w:p w14:paraId="5D26698F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5AC73D5" w14:textId="77777777" w:rsidR="000D0FB9" w:rsidRPr="00235E63" w:rsidRDefault="000D0FB9" w:rsidP="000D0FB9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3E486E5" w14:textId="77777777" w:rsidR="000D0FB9" w:rsidRPr="00235E63" w:rsidRDefault="000D0FB9" w:rsidP="000D0FB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5117FB32" w14:textId="77777777" w:rsidR="000D0FB9" w:rsidRPr="00235E63" w:rsidRDefault="000D0FB9" w:rsidP="000D0FB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200C9E9C" w14:textId="77777777" w:rsidR="000D0FB9" w:rsidRPr="00235E63" w:rsidRDefault="000D0FB9" w:rsidP="000D0FB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F2D7A4D" w14:textId="77777777" w:rsidR="000D0FB9" w:rsidRPr="00235E63" w:rsidRDefault="000D0FB9" w:rsidP="000D0FB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2EB99538" w14:textId="77777777" w:rsidR="000D0FB9" w:rsidRPr="00235E63" w:rsidRDefault="000D0FB9" w:rsidP="000D0FB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209E567E" w14:textId="77777777" w:rsidR="000D0FB9" w:rsidRPr="00235E63" w:rsidRDefault="000D0FB9" w:rsidP="000D0FB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D04656" w:rsidRPr="00235E63" w14:paraId="6C10B013" w14:textId="77777777">
        <w:trPr>
          <w:gridAfter w:val="1"/>
          <w:wAfter w:w="7" w:type="dxa"/>
        </w:trPr>
        <w:tc>
          <w:tcPr>
            <w:tcW w:w="2952" w:type="dxa"/>
          </w:tcPr>
          <w:p w14:paraId="559C0075" w14:textId="77777777" w:rsidR="00D04656" w:rsidRPr="00235E63" w:rsidRDefault="00D04656" w:rsidP="00D04656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65" w:type="dxa"/>
          </w:tcPr>
          <w:p w14:paraId="5CCA7812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5E6D3622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EC2B043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DF0C21F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853F98E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8996B58" w14:textId="74985E01" w:rsidR="00D04656" w:rsidRPr="00235E63" w:rsidRDefault="00D04656" w:rsidP="00D0465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50B7CFA2" w14:textId="77777777" w:rsidR="00D04656" w:rsidRPr="00235E63" w:rsidRDefault="00D04656" w:rsidP="00D04656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36A54A53" w14:textId="53A13163" w:rsidR="00D04656" w:rsidRPr="00235E63" w:rsidRDefault="00D04656" w:rsidP="00D0465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616" w:type="dxa"/>
            <w:vAlign w:val="bottom"/>
          </w:tcPr>
          <w:p w14:paraId="7E212F23" w14:textId="77777777" w:rsidR="00D04656" w:rsidRPr="00235E63" w:rsidRDefault="00D04656" w:rsidP="00D0465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666" w:type="dxa"/>
            <w:vAlign w:val="bottom"/>
          </w:tcPr>
          <w:p w14:paraId="5A1A3B83" w14:textId="566DDDF1" w:rsidR="00D04656" w:rsidRPr="00235E63" w:rsidRDefault="00D04656" w:rsidP="00D0465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776</w:t>
            </w:r>
          </w:p>
        </w:tc>
        <w:tc>
          <w:tcPr>
            <w:tcW w:w="671" w:type="dxa"/>
            <w:vAlign w:val="bottom"/>
          </w:tcPr>
          <w:p w14:paraId="3B69FCB6" w14:textId="77777777" w:rsidR="00D04656" w:rsidRPr="00235E63" w:rsidRDefault="00D04656" w:rsidP="00D04656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758</w:t>
            </w:r>
          </w:p>
        </w:tc>
      </w:tr>
      <w:tr w:rsidR="00D04656" w:rsidRPr="00235E63" w14:paraId="43934655" w14:textId="77777777">
        <w:trPr>
          <w:gridAfter w:val="1"/>
          <w:wAfter w:w="7" w:type="dxa"/>
        </w:trPr>
        <w:tc>
          <w:tcPr>
            <w:tcW w:w="2952" w:type="dxa"/>
          </w:tcPr>
          <w:p w14:paraId="573FC090" w14:textId="77777777" w:rsidR="00D04656" w:rsidRPr="00235E63" w:rsidRDefault="00D04656" w:rsidP="00D04656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43CB314C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652F1A68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5B14F3E7" w14:textId="77777777" w:rsidR="00D04656" w:rsidRPr="00235E63" w:rsidRDefault="00D04656" w:rsidP="00D0465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DDDC2E1" w14:textId="77777777" w:rsidR="00D04656" w:rsidRPr="00235E63" w:rsidRDefault="00D04656" w:rsidP="00D04656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4F8A0309" w14:textId="77777777" w:rsidR="00D04656" w:rsidRPr="00235E63" w:rsidRDefault="00D04656" w:rsidP="00D0465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7CA34D2D" w14:textId="77777777" w:rsidR="00D04656" w:rsidRPr="00235E63" w:rsidRDefault="00D04656" w:rsidP="00D0465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6" w:type="dxa"/>
            <w:vAlign w:val="bottom"/>
          </w:tcPr>
          <w:p w14:paraId="1FD4C08B" w14:textId="77777777" w:rsidR="00D04656" w:rsidRPr="00235E63" w:rsidRDefault="00D04656" w:rsidP="00D0465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3FEB5E73" w14:textId="77777777" w:rsidR="00D04656" w:rsidRPr="00235E63" w:rsidRDefault="00D04656" w:rsidP="00D04656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4656" w:rsidRPr="00235E63" w14:paraId="131C7086" w14:textId="77777777">
        <w:trPr>
          <w:gridAfter w:val="1"/>
          <w:wAfter w:w="7" w:type="dxa"/>
        </w:trPr>
        <w:tc>
          <w:tcPr>
            <w:tcW w:w="2952" w:type="dxa"/>
          </w:tcPr>
          <w:p w14:paraId="03FDFB95" w14:textId="77777777" w:rsidR="00D04656" w:rsidRPr="00235E63" w:rsidRDefault="00D04656" w:rsidP="00D04656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65" w:type="dxa"/>
          </w:tcPr>
          <w:p w14:paraId="41A9284B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17BA2AF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4F1CDA75" w14:textId="77777777" w:rsidR="00D04656" w:rsidRPr="00235E63" w:rsidRDefault="00D04656" w:rsidP="00D0465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0F58DE7" w14:textId="77777777" w:rsidR="00D04656" w:rsidRPr="00235E63" w:rsidRDefault="00D04656" w:rsidP="00D0465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75190C4" w14:textId="77777777" w:rsidR="00D04656" w:rsidRPr="00235E63" w:rsidRDefault="00D04656" w:rsidP="00D0465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5F2B6B5E" w14:textId="77777777" w:rsidR="00D04656" w:rsidRPr="00235E63" w:rsidRDefault="00D04656" w:rsidP="00D0465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FC2EFE2" w14:textId="77777777" w:rsidR="00D04656" w:rsidRPr="00235E63" w:rsidRDefault="00D04656" w:rsidP="00D04656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147978D0" w14:textId="77777777" w:rsidR="00D04656" w:rsidRPr="00235E63" w:rsidRDefault="00D04656" w:rsidP="00D0465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D04656" w:rsidRPr="00235E63" w14:paraId="49A4C332" w14:textId="77777777">
        <w:trPr>
          <w:gridAfter w:val="1"/>
          <w:wAfter w:w="7" w:type="dxa"/>
        </w:trPr>
        <w:tc>
          <w:tcPr>
            <w:tcW w:w="2952" w:type="dxa"/>
          </w:tcPr>
          <w:p w14:paraId="4515778E" w14:textId="77777777" w:rsidR="00D04656" w:rsidRPr="00235E63" w:rsidRDefault="00D04656" w:rsidP="00D0465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235E6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65" w:type="dxa"/>
          </w:tcPr>
          <w:p w14:paraId="6398693C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690A1D27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40D52C2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E2CC467" w14:textId="145B4F7E" w:rsidR="00D04656" w:rsidRPr="00235E63" w:rsidRDefault="00D04656" w:rsidP="00D0465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567" w:type="dxa"/>
            <w:vAlign w:val="bottom"/>
          </w:tcPr>
          <w:p w14:paraId="26777AC9" w14:textId="77777777" w:rsidR="00D04656" w:rsidRPr="00235E63" w:rsidRDefault="00D04656" w:rsidP="00D0465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5" w:type="dxa"/>
            <w:vAlign w:val="bottom"/>
          </w:tcPr>
          <w:p w14:paraId="50AE42EA" w14:textId="69F07FCD" w:rsidR="00D04656" w:rsidRPr="00235E63" w:rsidRDefault="00D04656" w:rsidP="00D0465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4849F94D" w14:textId="77777777" w:rsidR="00D04656" w:rsidRPr="00235E63" w:rsidRDefault="00D04656" w:rsidP="00D04656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58EDE732" w14:textId="1AF859A4" w:rsidR="00D04656" w:rsidRPr="00235E63" w:rsidRDefault="00D04656" w:rsidP="00D0465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40 </w:t>
            </w:r>
          </w:p>
        </w:tc>
        <w:tc>
          <w:tcPr>
            <w:tcW w:w="671" w:type="dxa"/>
            <w:vAlign w:val="bottom"/>
          </w:tcPr>
          <w:p w14:paraId="39CB5C68" w14:textId="77777777" w:rsidR="00D04656" w:rsidRPr="00235E63" w:rsidRDefault="00D04656" w:rsidP="00D04656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49 </w:t>
            </w:r>
          </w:p>
        </w:tc>
      </w:tr>
      <w:tr w:rsidR="00D04656" w:rsidRPr="00235E63" w14:paraId="4D91AAAA" w14:textId="77777777">
        <w:trPr>
          <w:gridAfter w:val="1"/>
          <w:wAfter w:w="7" w:type="dxa"/>
        </w:trPr>
        <w:tc>
          <w:tcPr>
            <w:tcW w:w="2952" w:type="dxa"/>
          </w:tcPr>
          <w:p w14:paraId="50E11E98" w14:textId="77777777" w:rsidR="00D04656" w:rsidRPr="00235E63" w:rsidRDefault="00D04656" w:rsidP="00D0465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65" w:type="dxa"/>
          </w:tcPr>
          <w:p w14:paraId="675F875B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ชำระเงิน</w:t>
            </w:r>
          </w:p>
        </w:tc>
        <w:tc>
          <w:tcPr>
            <w:tcW w:w="672" w:type="dxa"/>
          </w:tcPr>
          <w:p w14:paraId="56D89B9A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ED65237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F1CD7B5" w14:textId="74E4A247" w:rsidR="00D04656" w:rsidRPr="00235E63" w:rsidRDefault="00D04656" w:rsidP="00D0465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43772" w:rsidRPr="00235E63">
              <w:rPr>
                <w:rFonts w:asciiTheme="majorBidi" w:hAnsiTheme="majorBidi" w:cstheme="majorBidi"/>
                <w:sz w:val="20"/>
                <w:szCs w:val="20"/>
              </w:rPr>
              <w:t>4.0</w:t>
            </w:r>
          </w:p>
        </w:tc>
        <w:tc>
          <w:tcPr>
            <w:tcW w:w="567" w:type="dxa"/>
            <w:vAlign w:val="bottom"/>
          </w:tcPr>
          <w:p w14:paraId="608BF86B" w14:textId="77777777" w:rsidR="00D04656" w:rsidRPr="00235E63" w:rsidRDefault="00D04656" w:rsidP="00D0465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25.4</w:t>
            </w:r>
          </w:p>
        </w:tc>
        <w:tc>
          <w:tcPr>
            <w:tcW w:w="635" w:type="dxa"/>
            <w:vAlign w:val="bottom"/>
          </w:tcPr>
          <w:p w14:paraId="74C60D84" w14:textId="62E1D90C" w:rsidR="00D04656" w:rsidRPr="00235E63" w:rsidRDefault="00D04656" w:rsidP="00D0465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196</w:t>
            </w:r>
          </w:p>
        </w:tc>
        <w:tc>
          <w:tcPr>
            <w:tcW w:w="616" w:type="dxa"/>
            <w:vAlign w:val="bottom"/>
          </w:tcPr>
          <w:p w14:paraId="6D016953" w14:textId="77777777" w:rsidR="00D04656" w:rsidRPr="00235E63" w:rsidRDefault="00D04656" w:rsidP="00D04656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666" w:type="dxa"/>
            <w:vAlign w:val="bottom"/>
          </w:tcPr>
          <w:p w14:paraId="6A329667" w14:textId="18CD6522" w:rsidR="00D04656" w:rsidRPr="00235E63" w:rsidRDefault="00D04656" w:rsidP="00D0465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995 </w:t>
            </w:r>
          </w:p>
        </w:tc>
        <w:tc>
          <w:tcPr>
            <w:tcW w:w="671" w:type="dxa"/>
            <w:vAlign w:val="bottom"/>
          </w:tcPr>
          <w:p w14:paraId="31C0D3FF" w14:textId="77777777" w:rsidR="00D04656" w:rsidRPr="00235E63" w:rsidRDefault="00D04656" w:rsidP="00D04656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1,035 </w:t>
            </w:r>
          </w:p>
        </w:tc>
      </w:tr>
      <w:tr w:rsidR="00D04656" w:rsidRPr="00235E63" w14:paraId="779FE551" w14:textId="77777777">
        <w:trPr>
          <w:gridAfter w:val="1"/>
          <w:wAfter w:w="7" w:type="dxa"/>
        </w:trPr>
        <w:tc>
          <w:tcPr>
            <w:tcW w:w="2952" w:type="dxa"/>
          </w:tcPr>
          <w:p w14:paraId="684D0B1B" w14:textId="77777777" w:rsidR="00D04656" w:rsidRPr="00235E63" w:rsidRDefault="00D04656" w:rsidP="00D0465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235E6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665" w:type="dxa"/>
          </w:tcPr>
          <w:p w14:paraId="6EAFF25B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6EF18E4F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ED5347" w14:textId="7AF99932" w:rsidR="00D04656" w:rsidRPr="00235E63" w:rsidRDefault="00D04656" w:rsidP="00D0465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567" w:type="dxa"/>
            <w:vAlign w:val="bottom"/>
          </w:tcPr>
          <w:p w14:paraId="02A097E6" w14:textId="77777777" w:rsidR="00D04656" w:rsidRPr="00235E63" w:rsidRDefault="00D04656" w:rsidP="00D0465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635" w:type="dxa"/>
            <w:vAlign w:val="bottom"/>
          </w:tcPr>
          <w:p w14:paraId="65F00282" w14:textId="71EFA489" w:rsidR="00D04656" w:rsidRPr="00235E63" w:rsidRDefault="00D04656" w:rsidP="00D0465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439D18A9" w14:textId="77777777" w:rsidR="00D04656" w:rsidRPr="00235E63" w:rsidRDefault="00D04656" w:rsidP="00D0465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7CC7D74B" w14:textId="2DAC46F9" w:rsidR="00D04656" w:rsidRPr="00235E63" w:rsidRDefault="00D04656" w:rsidP="00D0465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199B5887" w14:textId="77777777" w:rsidR="00D04656" w:rsidRPr="00235E63" w:rsidRDefault="00D04656" w:rsidP="00D0465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D04656" w:rsidRPr="00235E63" w14:paraId="67C52FD5" w14:textId="77777777" w:rsidTr="00A502A3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4C2D500F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01651E34" w14:textId="77777777" w:rsidR="00D04656" w:rsidRPr="00235E63" w:rsidRDefault="00D04656" w:rsidP="00D04656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F4460B2" w14:textId="77777777" w:rsidR="00D04656" w:rsidRPr="00235E63" w:rsidRDefault="00D04656" w:rsidP="00D04656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1D3E6229" w14:textId="77777777" w:rsidR="00D04656" w:rsidRPr="00235E63" w:rsidRDefault="00D04656" w:rsidP="00D04656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7D488789" w14:textId="6C6A02F3" w:rsidR="00D04656" w:rsidRPr="00235E63" w:rsidRDefault="00D04656" w:rsidP="00D04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1,188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628483A6" w14:textId="2E46E9F7" w:rsidR="00D04656" w:rsidRPr="00235E63" w:rsidRDefault="00D04656" w:rsidP="00D04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66" w:type="dxa"/>
            <w:tcBorders>
              <w:left w:val="nil"/>
              <w:right w:val="nil"/>
            </w:tcBorders>
            <w:vAlign w:val="center"/>
          </w:tcPr>
          <w:p w14:paraId="10BB56B1" w14:textId="549FF06B" w:rsidR="00D04656" w:rsidRPr="00235E63" w:rsidRDefault="00D04656" w:rsidP="00D04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1,811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7DF9808A" w14:textId="77777777" w:rsidR="00D04656" w:rsidRPr="00235E63" w:rsidRDefault="00D04656" w:rsidP="00D04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1,842</w:t>
            </w:r>
          </w:p>
        </w:tc>
      </w:tr>
    </w:tbl>
    <w:p w14:paraId="09B3BEA9" w14:textId="77777777" w:rsidR="00873DEF" w:rsidRPr="00235E63" w:rsidRDefault="00873DEF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629F6" w14:textId="77777777" w:rsidR="00CA2DF6" w:rsidRPr="00235E63" w:rsidRDefault="00CA2DF6">
      <w:r w:rsidRPr="00235E63"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2C6A95" w:rsidRPr="00235E63" w14:paraId="22A15B23" w14:textId="77777777" w:rsidTr="00A502A3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184BA9EC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9C28E0A" w14:textId="77777777" w:rsidR="002C6A95" w:rsidRPr="00235E63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CFDE2A" w14:textId="77777777" w:rsidR="002C6A95" w:rsidRPr="00235E63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tcBorders>
              <w:top w:val="nil"/>
              <w:bottom w:val="nil"/>
            </w:tcBorders>
            <w:vAlign w:val="bottom"/>
          </w:tcPr>
          <w:p w14:paraId="6C8AC480" w14:textId="77777777" w:rsidR="002C6A95" w:rsidRPr="00235E63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2C6A95" w:rsidRPr="00235E63" w14:paraId="58DB1E12" w14:textId="77777777" w:rsidTr="00A502A3">
        <w:trPr>
          <w:tblHeader/>
        </w:trPr>
        <w:tc>
          <w:tcPr>
            <w:tcW w:w="2970" w:type="dxa"/>
            <w:tcBorders>
              <w:top w:val="nil"/>
            </w:tcBorders>
          </w:tcPr>
          <w:p w14:paraId="23321247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52F3E8FC" w14:textId="77777777" w:rsidR="002C6A95" w:rsidRPr="00235E63" w:rsidRDefault="002C6A95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23DF86A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E6FF7CA" w14:textId="77777777" w:rsidR="002C6A95" w:rsidRPr="00235E63" w:rsidRDefault="002C6A95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3881CED5" w14:textId="77777777" w:rsidR="002C6A95" w:rsidRPr="00235E63" w:rsidRDefault="002C6A95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bottom"/>
          </w:tcPr>
          <w:p w14:paraId="66E8A209" w14:textId="77777777" w:rsidR="002C6A95" w:rsidRPr="00235E63" w:rsidRDefault="002C6A95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tcBorders>
              <w:top w:val="nil"/>
            </w:tcBorders>
          </w:tcPr>
          <w:p w14:paraId="059D1940" w14:textId="77777777" w:rsidR="002C6A95" w:rsidRPr="00235E63" w:rsidRDefault="002C6A95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76DE67E4" w14:textId="3FFEFDFD" w:rsidR="002C6A95" w:rsidRPr="00235E63" w:rsidRDefault="002C6A95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0D0FB9"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เก้า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4D448625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2C6A95" w:rsidRPr="00235E63" w14:paraId="23AD3F3E" w14:textId="77777777" w:rsidTr="00A502A3">
        <w:trPr>
          <w:tblHeader/>
        </w:trPr>
        <w:tc>
          <w:tcPr>
            <w:tcW w:w="2970" w:type="dxa"/>
          </w:tcPr>
          <w:p w14:paraId="691D7034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296668AA" w14:textId="77777777" w:rsidR="002C6A95" w:rsidRPr="00235E63" w:rsidRDefault="002C6A95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58C9F934" w14:textId="77777777" w:rsidR="002C6A95" w:rsidRPr="00235E63" w:rsidRDefault="002C6A95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576A299D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1ECB5131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78F68084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2C6A95" w:rsidRPr="00235E63" w14:paraId="31157B83" w14:textId="77777777" w:rsidTr="00A502A3">
        <w:trPr>
          <w:tblHeader/>
        </w:trPr>
        <w:tc>
          <w:tcPr>
            <w:tcW w:w="2970" w:type="dxa"/>
          </w:tcPr>
          <w:p w14:paraId="485FE798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2244834B" w14:textId="77777777" w:rsidR="002C6A95" w:rsidRPr="00235E63" w:rsidRDefault="002C6A95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396D9C41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3D103272" w14:textId="375DEA1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0D0FB9"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</w:tcPr>
          <w:p w14:paraId="316C082C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188241C6" w14:textId="58688B3C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0D0FB9"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</w:tcPr>
          <w:p w14:paraId="58220ED6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2DA013A4" w14:textId="680F83B9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0D0FB9"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2" w:type="dxa"/>
          </w:tcPr>
          <w:p w14:paraId="711E43A1" w14:textId="03B0B451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0D0FB9"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2C6A95" w:rsidRPr="00235E63" w14:paraId="092D79DB" w14:textId="77777777" w:rsidTr="00A502A3">
        <w:trPr>
          <w:tblHeader/>
        </w:trPr>
        <w:tc>
          <w:tcPr>
            <w:tcW w:w="2970" w:type="dxa"/>
          </w:tcPr>
          <w:p w14:paraId="20302C87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73290C02" w14:textId="77777777" w:rsidR="002C6A95" w:rsidRPr="00235E63" w:rsidRDefault="002C6A95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08BEA82F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1546C581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20" w:type="dxa"/>
          </w:tcPr>
          <w:p w14:paraId="5713A2B4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720" w:type="dxa"/>
          </w:tcPr>
          <w:p w14:paraId="2755C01D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20" w:type="dxa"/>
          </w:tcPr>
          <w:p w14:paraId="1FB7E185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720" w:type="dxa"/>
          </w:tcPr>
          <w:p w14:paraId="6C535BA5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22" w:type="dxa"/>
          </w:tcPr>
          <w:p w14:paraId="54EFA8D9" w14:textId="77777777" w:rsidR="002C6A95" w:rsidRPr="00235E63" w:rsidRDefault="002C6A95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</w:tr>
      <w:tr w:rsidR="002C6A95" w:rsidRPr="00235E63" w14:paraId="70CCD674" w14:textId="77777777" w:rsidTr="00A502A3">
        <w:trPr>
          <w:tblHeader/>
        </w:trPr>
        <w:tc>
          <w:tcPr>
            <w:tcW w:w="2970" w:type="dxa"/>
          </w:tcPr>
          <w:p w14:paraId="30A8850D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</w:tcPr>
          <w:p w14:paraId="4C0509EE" w14:textId="77777777" w:rsidR="002C6A95" w:rsidRPr="00235E63" w:rsidRDefault="002C6A95">
            <w:pPr>
              <w:suppressAutoHyphens/>
              <w:spacing w:after="0" w:line="240" w:lineRule="auto"/>
              <w:ind w:left="73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85AD0DD" w14:textId="77777777" w:rsidR="002C6A95" w:rsidRPr="00235E63" w:rsidRDefault="002C6A95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F0BB395" w14:textId="77777777" w:rsidR="002C6A95" w:rsidRPr="00235E63" w:rsidRDefault="002C6A95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vAlign w:val="bottom"/>
          </w:tcPr>
          <w:p w14:paraId="0EF53A5E" w14:textId="77777777" w:rsidR="002C6A95" w:rsidRPr="00235E63" w:rsidRDefault="002C6A95">
            <w:pPr>
              <w:suppressAutoHyphens/>
              <w:spacing w:after="0" w:line="240" w:lineRule="auto"/>
              <w:ind w:left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2C6A95" w:rsidRPr="00235E63" w14:paraId="2EB7D4C3" w14:textId="77777777" w:rsidTr="00A502A3">
        <w:tc>
          <w:tcPr>
            <w:tcW w:w="2970" w:type="dxa"/>
          </w:tcPr>
          <w:p w14:paraId="7D4C03B8" w14:textId="77777777" w:rsidR="002C6A95" w:rsidRPr="00235E63" w:rsidRDefault="002C6A9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620" w:type="dxa"/>
          </w:tcPr>
          <w:p w14:paraId="6837931E" w14:textId="77777777" w:rsidR="002C6A95" w:rsidRPr="00235E63" w:rsidRDefault="002C6A95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713C7AE" w14:textId="77777777" w:rsidR="002C6A95" w:rsidRPr="00235E63" w:rsidRDefault="002C6A9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0CE039A0" w14:textId="77777777" w:rsidR="002C6A95" w:rsidRPr="00235E63" w:rsidRDefault="002C6A95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110F79AF" w14:textId="77777777" w:rsidR="002C6A95" w:rsidRPr="00235E63" w:rsidRDefault="002C6A95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9BBD7CA" w14:textId="77777777" w:rsidR="002C6A95" w:rsidRPr="00235E63" w:rsidRDefault="002C6A95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vAlign w:val="center"/>
          </w:tcPr>
          <w:p w14:paraId="5652101C" w14:textId="77777777" w:rsidR="002C6A95" w:rsidRPr="00235E63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540F710" w14:textId="77777777" w:rsidR="002C6A95" w:rsidRPr="00235E63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4852E213" w14:textId="77777777" w:rsidR="002C6A95" w:rsidRPr="00235E63" w:rsidRDefault="002C6A95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B50BF6" w:rsidRPr="00235E63" w14:paraId="42A4D26C" w14:textId="77777777" w:rsidTr="00A502A3">
        <w:tc>
          <w:tcPr>
            <w:tcW w:w="2970" w:type="dxa"/>
          </w:tcPr>
          <w:p w14:paraId="5D69F8DB" w14:textId="77777777" w:rsidR="00B50BF6" w:rsidRPr="00235E63" w:rsidRDefault="00B50BF6" w:rsidP="00B50BF6">
            <w:pPr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620" w:type="dxa"/>
          </w:tcPr>
          <w:p w14:paraId="457CD65B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61383101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หุ้นบุริมสิทธิ</w:t>
            </w:r>
          </w:p>
        </w:tc>
        <w:tc>
          <w:tcPr>
            <w:tcW w:w="720" w:type="dxa"/>
            <w:vAlign w:val="bottom"/>
          </w:tcPr>
          <w:p w14:paraId="43BCEC4C" w14:textId="473E4886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41C1FFE4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vAlign w:val="bottom"/>
          </w:tcPr>
          <w:p w14:paraId="4A82B754" w14:textId="2E3F4D1C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13BFE1C4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441,632 </w:t>
            </w:r>
          </w:p>
        </w:tc>
        <w:tc>
          <w:tcPr>
            <w:tcW w:w="720" w:type="dxa"/>
            <w:vAlign w:val="bottom"/>
          </w:tcPr>
          <w:p w14:paraId="4344E449" w14:textId="1816A19A" w:rsidR="00B50BF6" w:rsidRPr="00235E63" w:rsidRDefault="00B50BF6" w:rsidP="00B50BF6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38,819 </w:t>
            </w:r>
          </w:p>
        </w:tc>
        <w:tc>
          <w:tcPr>
            <w:tcW w:w="722" w:type="dxa"/>
            <w:vAlign w:val="bottom"/>
          </w:tcPr>
          <w:p w14:paraId="44F69451" w14:textId="077BB6C6" w:rsidR="00B50BF6" w:rsidRPr="00235E63" w:rsidRDefault="00B50BF6" w:rsidP="00B50BF6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33,766</w:t>
            </w:r>
          </w:p>
        </w:tc>
      </w:tr>
      <w:tr w:rsidR="00B50BF6" w:rsidRPr="00235E63" w14:paraId="0159CA7F" w14:textId="77777777" w:rsidTr="00A502A3">
        <w:tc>
          <w:tcPr>
            <w:tcW w:w="2970" w:type="dxa"/>
          </w:tcPr>
          <w:p w14:paraId="482961C2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คาร์ด เอกซ์ จำกัด</w:t>
            </w:r>
          </w:p>
        </w:tc>
        <w:tc>
          <w:tcPr>
            <w:tcW w:w="1620" w:type="dxa"/>
          </w:tcPr>
          <w:p w14:paraId="76983839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ธุรกิจบัตรเครดิต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48B1E05D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AF91AC9" w14:textId="3B7117F1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1858A67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B1B7526" w14:textId="4D7E07A2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576A03A7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191AF723" w14:textId="374257AE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3A87A88C" w14:textId="301F7457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27FB02BD" w14:textId="77777777" w:rsidTr="00A502A3">
        <w:tc>
          <w:tcPr>
            <w:tcW w:w="2970" w:type="dxa"/>
          </w:tcPr>
          <w:p w14:paraId="6CBA101F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620" w:type="dxa"/>
          </w:tcPr>
          <w:p w14:paraId="390978FD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810" w:type="dxa"/>
            <w:vAlign w:val="bottom"/>
          </w:tcPr>
          <w:p w14:paraId="3B734D5D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16BBF40" w14:textId="7CB05B87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2D94EB9E" w14:textId="77777777" w:rsidR="00B50BF6" w:rsidRPr="00235E63" w:rsidRDefault="00B50BF6" w:rsidP="00B50BF6">
            <w:pPr>
              <w:tabs>
                <w:tab w:val="decimal" w:pos="52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451FDF6B" w14:textId="76F7B13B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72CAEF99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6E56B7B7" w14:textId="072A73AC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0FD2E07E" w14:textId="5773BEC2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55350A8E" w14:textId="77777777" w:rsidTr="00A502A3">
        <w:tc>
          <w:tcPr>
            <w:tcW w:w="2970" w:type="dxa"/>
          </w:tcPr>
          <w:p w14:paraId="63A4D2A4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ออโต้ เอกซ์ จำกัด</w:t>
            </w:r>
          </w:p>
        </w:tc>
        <w:tc>
          <w:tcPr>
            <w:tcW w:w="1620" w:type="dxa"/>
          </w:tcPr>
          <w:p w14:paraId="4531D071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23166A5A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DFAB65E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6330C6B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F70174C" w14:textId="14B4483A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3A3AA1D1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65E9548" w14:textId="17572D68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2591DA80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vAlign w:val="bottom"/>
          </w:tcPr>
          <w:p w14:paraId="67783757" w14:textId="02A44F93" w:rsidR="00B50BF6" w:rsidRPr="00235E63" w:rsidRDefault="00B50BF6" w:rsidP="00B50BF6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534 </w:t>
            </w:r>
          </w:p>
        </w:tc>
        <w:tc>
          <w:tcPr>
            <w:tcW w:w="722" w:type="dxa"/>
            <w:vAlign w:val="bottom"/>
          </w:tcPr>
          <w:p w14:paraId="09EFF274" w14:textId="0E6A061A" w:rsidR="00B50BF6" w:rsidRPr="00235E63" w:rsidRDefault="00B50BF6" w:rsidP="00B50BF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6A71F659" w14:textId="77777777" w:rsidTr="00A502A3">
        <w:tc>
          <w:tcPr>
            <w:tcW w:w="2970" w:type="dxa"/>
          </w:tcPr>
          <w:p w14:paraId="6EE2CF30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อินโนเวสท์ เอกซ์ จํากัด</w:t>
            </w:r>
          </w:p>
        </w:tc>
        <w:tc>
          <w:tcPr>
            <w:tcW w:w="1620" w:type="dxa"/>
            <w:vAlign w:val="bottom"/>
          </w:tcPr>
          <w:p w14:paraId="0E3349F8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60A9675D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DEF446F" w14:textId="6343880C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3F213482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7E8456D" w14:textId="0675A3C2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24BC5D83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vAlign w:val="bottom"/>
          </w:tcPr>
          <w:p w14:paraId="695C2841" w14:textId="748D75D1" w:rsidR="00B50BF6" w:rsidRPr="00235E63" w:rsidRDefault="00B50BF6" w:rsidP="00B50BF6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396 </w:t>
            </w:r>
          </w:p>
        </w:tc>
        <w:tc>
          <w:tcPr>
            <w:tcW w:w="722" w:type="dxa"/>
            <w:vAlign w:val="bottom"/>
          </w:tcPr>
          <w:p w14:paraId="0F813243" w14:textId="1478BCF5" w:rsidR="00B50BF6" w:rsidRPr="00235E63" w:rsidRDefault="00B50BF6" w:rsidP="00B50BF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7B2950FF" w14:textId="77777777" w:rsidTr="00A502A3">
        <w:tc>
          <w:tcPr>
            <w:tcW w:w="2970" w:type="dxa"/>
          </w:tcPr>
          <w:p w14:paraId="3104B582" w14:textId="107BE786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</w:tcPr>
          <w:p w14:paraId="1CB41BC3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บริการการวิเคราะห์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4499D205" w14:textId="77777777" w:rsidR="00B50BF6" w:rsidRPr="00235E63" w:rsidRDefault="00B50BF6" w:rsidP="00B50BF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C1ADCE9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D99C159" w14:textId="30C7304B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5E9B199E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vAlign w:val="bottom"/>
          </w:tcPr>
          <w:p w14:paraId="7F32BBA1" w14:textId="6A180D0F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2,460 </w:t>
            </w:r>
          </w:p>
        </w:tc>
        <w:tc>
          <w:tcPr>
            <w:tcW w:w="720" w:type="dxa"/>
            <w:vAlign w:val="bottom"/>
          </w:tcPr>
          <w:p w14:paraId="58550BA5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1,960 </w:t>
            </w:r>
          </w:p>
        </w:tc>
        <w:tc>
          <w:tcPr>
            <w:tcW w:w="720" w:type="dxa"/>
            <w:vAlign w:val="bottom"/>
          </w:tcPr>
          <w:p w14:paraId="51AC9208" w14:textId="71EDD4B4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646B159F" w14:textId="76F5CE9B" w:rsidR="00B50BF6" w:rsidRPr="00235E63" w:rsidRDefault="00B50BF6" w:rsidP="00B50BF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6D2248AA" w14:textId="77777777" w:rsidTr="00A502A3">
        <w:tc>
          <w:tcPr>
            <w:tcW w:w="2970" w:type="dxa"/>
          </w:tcPr>
          <w:p w14:paraId="7B15377A" w14:textId="172B7AF5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</w:tcPr>
          <w:p w14:paraId="77FE3270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6DE1DAE9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0C980FF6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0A918D3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22A22EE" w14:textId="6494715B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67.3 </w:t>
            </w:r>
          </w:p>
        </w:tc>
        <w:tc>
          <w:tcPr>
            <w:tcW w:w="720" w:type="dxa"/>
            <w:vAlign w:val="bottom"/>
          </w:tcPr>
          <w:p w14:paraId="158ADADB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54.5 </w:t>
            </w:r>
          </w:p>
        </w:tc>
        <w:tc>
          <w:tcPr>
            <w:tcW w:w="720" w:type="dxa"/>
            <w:vAlign w:val="bottom"/>
          </w:tcPr>
          <w:p w14:paraId="0AFAC799" w14:textId="37B9F282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1,842 </w:t>
            </w:r>
          </w:p>
        </w:tc>
        <w:tc>
          <w:tcPr>
            <w:tcW w:w="720" w:type="dxa"/>
            <w:vAlign w:val="bottom"/>
          </w:tcPr>
          <w:p w14:paraId="51C7E95C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vAlign w:val="bottom"/>
          </w:tcPr>
          <w:p w14:paraId="7D5051C6" w14:textId="4C05DF06" w:rsidR="00B50BF6" w:rsidRPr="00235E63" w:rsidRDefault="00B50BF6" w:rsidP="00B50BF6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379 </w:t>
            </w:r>
          </w:p>
        </w:tc>
        <w:tc>
          <w:tcPr>
            <w:tcW w:w="722" w:type="dxa"/>
            <w:vAlign w:val="bottom"/>
          </w:tcPr>
          <w:p w14:paraId="0D5E1397" w14:textId="4F03F4B6" w:rsidR="00B50BF6" w:rsidRPr="00235E63" w:rsidRDefault="00B50BF6" w:rsidP="00B50BF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3F01BE42" w14:textId="77777777" w:rsidTr="00A502A3">
        <w:tc>
          <w:tcPr>
            <w:tcW w:w="2970" w:type="dxa"/>
          </w:tcPr>
          <w:p w14:paraId="574AA688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</w:p>
        </w:tc>
        <w:tc>
          <w:tcPr>
            <w:tcW w:w="1620" w:type="dxa"/>
          </w:tcPr>
          <w:p w14:paraId="65E38426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6451905A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810" w:type="dxa"/>
          </w:tcPr>
          <w:p w14:paraId="281BB1C6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97FD40B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47F67F0A" w14:textId="2DCD8E2C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567482B1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vAlign w:val="bottom"/>
          </w:tcPr>
          <w:p w14:paraId="4EC694E5" w14:textId="73993AF1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334AF1CE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5D2B32CB" w14:textId="1849B6BC" w:rsidR="00B50BF6" w:rsidRPr="00235E63" w:rsidRDefault="00B50BF6" w:rsidP="00B50BF6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76 </w:t>
            </w:r>
          </w:p>
        </w:tc>
        <w:tc>
          <w:tcPr>
            <w:tcW w:w="722" w:type="dxa"/>
            <w:vAlign w:val="bottom"/>
          </w:tcPr>
          <w:p w14:paraId="5D48701C" w14:textId="65CFD33D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20B1F886" w14:textId="77777777" w:rsidTr="00A502A3">
        <w:tc>
          <w:tcPr>
            <w:tcW w:w="2970" w:type="dxa"/>
          </w:tcPr>
          <w:p w14:paraId="40ECCCE2" w14:textId="7D291A0A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อบาคัส ดิจิทัล จำกัด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</w:tcPr>
          <w:p w14:paraId="577CCAF3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vAlign w:val="bottom"/>
          </w:tcPr>
          <w:p w14:paraId="6982A5BD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41D3F37" w14:textId="41D3E6DB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52.3 </w:t>
            </w:r>
          </w:p>
        </w:tc>
        <w:tc>
          <w:tcPr>
            <w:tcW w:w="720" w:type="dxa"/>
            <w:vAlign w:val="bottom"/>
          </w:tcPr>
          <w:p w14:paraId="010F0EFB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vAlign w:val="bottom"/>
          </w:tcPr>
          <w:p w14:paraId="39BE592C" w14:textId="587727F6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542 </w:t>
            </w:r>
          </w:p>
        </w:tc>
        <w:tc>
          <w:tcPr>
            <w:tcW w:w="720" w:type="dxa"/>
            <w:vAlign w:val="bottom"/>
          </w:tcPr>
          <w:p w14:paraId="566FCA58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vAlign w:val="bottom"/>
          </w:tcPr>
          <w:p w14:paraId="19B283B6" w14:textId="5EF3FDB2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7073AC9D" w14:textId="70E7C54A" w:rsidR="00B50BF6" w:rsidRPr="00235E63" w:rsidRDefault="00B50BF6" w:rsidP="00B50BF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3DD38D04" w14:textId="77777777" w:rsidTr="00A502A3">
        <w:tc>
          <w:tcPr>
            <w:tcW w:w="2970" w:type="dxa"/>
            <w:tcBorders>
              <w:bottom w:val="nil"/>
            </w:tcBorders>
          </w:tcPr>
          <w:p w14:paraId="6697FF53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620" w:type="dxa"/>
            <w:tcBorders>
              <w:bottom w:val="nil"/>
            </w:tcBorders>
          </w:tcPr>
          <w:p w14:paraId="702AFA67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3BD526CC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B3E30CE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BE340BB" w14:textId="794C3439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836FD01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094FC9B" w14:textId="6E44DE4F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EABC038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vAlign w:val="bottom"/>
          </w:tcPr>
          <w:p w14:paraId="3DF9EC33" w14:textId="515886BB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37E741C9" w14:textId="0688AAF0" w:rsidR="00B50BF6" w:rsidRPr="00235E63" w:rsidRDefault="00B50BF6" w:rsidP="00B50BF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0E5113A4" w14:textId="77777777" w:rsidTr="00A502A3">
        <w:tc>
          <w:tcPr>
            <w:tcW w:w="2970" w:type="dxa"/>
            <w:tcBorders>
              <w:bottom w:val="nil"/>
            </w:tcBorders>
          </w:tcPr>
          <w:p w14:paraId="77D5B9DA" w14:textId="2056E230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ดิจิทัล เวนเจอร์ส จำกัด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tcBorders>
              <w:bottom w:val="nil"/>
            </w:tcBorders>
          </w:tcPr>
          <w:p w14:paraId="5D47D382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bottom w:val="nil"/>
            </w:tcBorders>
          </w:tcPr>
          <w:p w14:paraId="278A110C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6BCC5A2" w14:textId="7B7C78A6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2F6D49B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24728C9" w14:textId="631163A6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EF45EC4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vAlign w:val="bottom"/>
          </w:tcPr>
          <w:p w14:paraId="0FE46471" w14:textId="4C359172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47EDF15B" w14:textId="441260D3" w:rsidR="00B50BF6" w:rsidRPr="00235E63" w:rsidRDefault="00B50BF6" w:rsidP="00B50BF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2108089A" w14:textId="77777777" w:rsidTr="00A502A3">
        <w:tc>
          <w:tcPr>
            <w:tcW w:w="2970" w:type="dxa"/>
            <w:tcBorders>
              <w:bottom w:val="nil"/>
            </w:tcBorders>
          </w:tcPr>
          <w:p w14:paraId="576B3D6A" w14:textId="0DD73739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พอยท์เอกซ์ จำกัด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1620" w:type="dxa"/>
            <w:tcBorders>
              <w:bottom w:val="nil"/>
            </w:tcBorders>
          </w:tcPr>
          <w:p w14:paraId="481FE63F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บริการระบบแลกคะแนนสะสม</w:t>
            </w:r>
          </w:p>
        </w:tc>
        <w:tc>
          <w:tcPr>
            <w:tcW w:w="810" w:type="dxa"/>
            <w:tcBorders>
              <w:bottom w:val="nil"/>
            </w:tcBorders>
          </w:tcPr>
          <w:p w14:paraId="0AD0D775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08E64B72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5E900C7" w14:textId="712D6194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6CF73C9" w14:textId="77777777" w:rsidR="00B50BF6" w:rsidRPr="00235E63" w:rsidRDefault="00B50BF6" w:rsidP="00B50BF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F99C746" w14:textId="2D28C753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699 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97EBFCA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720" w:type="dxa"/>
            <w:vAlign w:val="bottom"/>
          </w:tcPr>
          <w:p w14:paraId="0E908FDD" w14:textId="3E199044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722" w:type="dxa"/>
            <w:vAlign w:val="bottom"/>
          </w:tcPr>
          <w:p w14:paraId="5AEBBEEA" w14:textId="10195BDE" w:rsidR="00B50BF6" w:rsidRPr="00235E63" w:rsidRDefault="00B50BF6" w:rsidP="00B50BF6">
            <w:pPr>
              <w:tabs>
                <w:tab w:val="left" w:pos="363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1CF045CA" w14:textId="77777777">
        <w:tc>
          <w:tcPr>
            <w:tcW w:w="2970" w:type="dxa"/>
            <w:tcBorders>
              <w:top w:val="nil"/>
              <w:bottom w:val="nil"/>
            </w:tcBorders>
          </w:tcPr>
          <w:p w14:paraId="4C3EBD82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DF8FB98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3D8C81D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E81EED4" w14:textId="77777777" w:rsidR="00B50BF6" w:rsidRPr="00235E63" w:rsidRDefault="00B50BF6" w:rsidP="00B50BF6">
            <w:pPr>
              <w:tabs>
                <w:tab w:val="decimal" w:pos="342"/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9B4233E" w14:textId="77777777" w:rsidR="00B50BF6" w:rsidRPr="00235E63" w:rsidRDefault="00B50BF6" w:rsidP="00B50BF6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EB8CE66" w14:textId="77777777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2D306D5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4B9E2D0" w14:textId="77777777" w:rsidR="00B50BF6" w:rsidRPr="00235E63" w:rsidRDefault="00B50BF6" w:rsidP="00B50BF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vAlign w:val="bottom"/>
          </w:tcPr>
          <w:p w14:paraId="3A3EF957" w14:textId="77777777" w:rsidR="00B50BF6" w:rsidRPr="00235E63" w:rsidRDefault="00B50BF6" w:rsidP="00B50BF6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B50BF6" w:rsidRPr="00235E63" w14:paraId="4840A3F5" w14:textId="77777777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970" w:type="dxa"/>
            <w:hideMark/>
          </w:tcPr>
          <w:p w14:paraId="48B21F4A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บริษัทร่วมค้าทาง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20" w:type="dxa"/>
          </w:tcPr>
          <w:p w14:paraId="7467299B" w14:textId="77777777" w:rsidR="00B50BF6" w:rsidRPr="00235E63" w:rsidRDefault="00B50BF6" w:rsidP="00B50BF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4B40357" w14:textId="77777777" w:rsidR="00B50BF6" w:rsidRPr="00235E63" w:rsidRDefault="00B50BF6" w:rsidP="00B50BF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78F0E6F6" w14:textId="3FAF4088" w:rsidR="00B50BF6" w:rsidRPr="00235E63" w:rsidRDefault="00B50BF6" w:rsidP="00B50BF6">
            <w:pPr>
              <w:tabs>
                <w:tab w:val="decimal" w:pos="342"/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CD95AB6" w14:textId="77777777" w:rsidR="00B50BF6" w:rsidRPr="00235E63" w:rsidRDefault="00B50BF6" w:rsidP="00B50B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979CEF5" w14:textId="77777777" w:rsidR="00B50BF6" w:rsidRPr="00235E63" w:rsidRDefault="00B50BF6" w:rsidP="00B50B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61057AD9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A46BB9D" w14:textId="77777777" w:rsidR="00B50BF6" w:rsidRPr="00235E63" w:rsidRDefault="00B50BF6" w:rsidP="00B50BF6">
            <w:pPr>
              <w:tabs>
                <w:tab w:val="decimal" w:pos="402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2" w:type="dxa"/>
            <w:vAlign w:val="bottom"/>
          </w:tcPr>
          <w:p w14:paraId="76983546" w14:textId="77777777" w:rsidR="00B50BF6" w:rsidRPr="00235E63" w:rsidRDefault="00B50BF6" w:rsidP="00B50BF6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B50BF6" w:rsidRPr="00235E63" w14:paraId="79E4C67A" w14:textId="77777777" w:rsidTr="00A502A3">
        <w:tc>
          <w:tcPr>
            <w:tcW w:w="2970" w:type="dxa"/>
            <w:tcBorders>
              <w:bottom w:val="nil"/>
            </w:tcBorders>
          </w:tcPr>
          <w:p w14:paraId="72DECCA3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20" w:type="dxa"/>
            <w:tcBorders>
              <w:bottom w:val="nil"/>
            </w:tcBorders>
          </w:tcPr>
          <w:p w14:paraId="685D72DD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640C669E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4AC9AF89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36600971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D56F265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B9DC4F7" w14:textId="19B32F88" w:rsidR="00B50BF6" w:rsidRPr="00235E63" w:rsidRDefault="00B50BF6" w:rsidP="00B50B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E99FB04" w14:textId="77777777" w:rsidR="00B50BF6" w:rsidRPr="00235E63" w:rsidRDefault="00B50BF6" w:rsidP="00B50BF6">
            <w:pPr>
              <w:tabs>
                <w:tab w:val="decimal" w:pos="5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43FA6A3" w14:textId="75575867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875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8E8A16B" w14:textId="77777777" w:rsidR="00B50BF6" w:rsidRPr="00235E63" w:rsidRDefault="00B50BF6" w:rsidP="00B50B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75</w:t>
            </w:r>
          </w:p>
        </w:tc>
        <w:tc>
          <w:tcPr>
            <w:tcW w:w="720" w:type="dxa"/>
            <w:vAlign w:val="bottom"/>
          </w:tcPr>
          <w:p w14:paraId="7F85566A" w14:textId="700C6F69" w:rsidR="00B50BF6" w:rsidRPr="00235E63" w:rsidRDefault="00B50BF6" w:rsidP="00B50BF6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9512AD4" w14:textId="37E605A0" w:rsidR="00B50BF6" w:rsidRPr="00235E63" w:rsidRDefault="00B50BF6" w:rsidP="00B50BF6">
            <w:pPr>
              <w:tabs>
                <w:tab w:val="left" w:pos="407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B50BF6" w:rsidRPr="00235E63" w14:paraId="6C444F67" w14:textId="77777777" w:rsidTr="00A502A3">
        <w:tc>
          <w:tcPr>
            <w:tcW w:w="2970" w:type="dxa"/>
            <w:tcBorders>
              <w:bottom w:val="nil"/>
            </w:tcBorders>
          </w:tcPr>
          <w:p w14:paraId="589F30C1" w14:textId="77777777" w:rsidR="00B50BF6" w:rsidRPr="00235E63" w:rsidRDefault="00B50BF6" w:rsidP="00B50B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6E1E2E75" w14:textId="77777777" w:rsidR="00B50BF6" w:rsidRPr="00235E63" w:rsidRDefault="00B50BF6" w:rsidP="00B50B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6E9303F" w14:textId="77777777" w:rsidR="00B50BF6" w:rsidRPr="00235E63" w:rsidRDefault="00B50BF6" w:rsidP="00B50B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AECB08A" w14:textId="77777777" w:rsidR="00B50BF6" w:rsidRPr="00235E63" w:rsidRDefault="00B50BF6" w:rsidP="00B50BF6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53D54D5" w14:textId="77777777" w:rsidR="00B50BF6" w:rsidRPr="00235E63" w:rsidRDefault="00B50BF6" w:rsidP="00B50BF6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CEC39C9" w14:textId="77777777" w:rsidR="00B50BF6" w:rsidRPr="00235E63" w:rsidRDefault="00B50BF6" w:rsidP="00B50B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D7195A8" w14:textId="77777777" w:rsidR="00B50BF6" w:rsidRPr="00235E63" w:rsidRDefault="00B50BF6" w:rsidP="00B50BF6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9872C5D" w14:textId="77777777" w:rsidR="00B50BF6" w:rsidRPr="00235E63" w:rsidRDefault="00B50BF6" w:rsidP="00B50BF6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01BDDFEE" w14:textId="77777777" w:rsidR="00B50BF6" w:rsidRPr="00235E63" w:rsidRDefault="00B50BF6" w:rsidP="00B50BF6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B50BF6" w:rsidRPr="00235E63" w14:paraId="627EF930" w14:textId="77777777" w:rsidTr="00A502A3">
        <w:tc>
          <w:tcPr>
            <w:tcW w:w="9722" w:type="dxa"/>
            <w:gridSpan w:val="9"/>
            <w:tcBorders>
              <w:top w:val="nil"/>
              <w:bottom w:val="nil"/>
            </w:tcBorders>
          </w:tcPr>
          <w:p w14:paraId="4A52D118" w14:textId="38BB7715" w:rsidR="00B50BF6" w:rsidRPr="00235E63" w:rsidRDefault="00B50BF6" w:rsidP="00B50BF6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ในเดือนมิถุนายน 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2568</w:t>
            </w:r>
            <w:r w:rsidRPr="00235E63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บริษัท เอสซีบี เดต้า เอกซ์ จำกัด ได้เพิ่มทุนจดทะเบียน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และชำระแล้วเต็มจำนวนเป็น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จำนวน 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500</w:t>
            </w:r>
            <w:r w:rsidRPr="00235E63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ล้านบาท</w:t>
            </w:r>
          </w:p>
          <w:p w14:paraId="13A70721" w14:textId="3DD36796" w:rsidR="00B50BF6" w:rsidRPr="00235E63" w:rsidRDefault="00B50BF6" w:rsidP="00B50BF6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ในเดือนกุมภาพันธ์ถึงเดือนมีนาคม 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2568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บริษัท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ได้ซื้อหุ้นสามัญจากผู้ถือหุ้นส่วนน้อยเป็นจำนวน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>เงิน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ทั้งสิ้น </w:t>
            </w:r>
            <w:r w:rsidR="00FF01A8" w:rsidRPr="00235E63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1,023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ล้านบาท และได้ให้สิทธิแก่ผู้ถือหุ้นส่วนน้อยใน</w:t>
            </w:r>
          </w:p>
          <w:p w14:paraId="09C925FA" w14:textId="77777777" w:rsidR="00B50BF6" w:rsidRPr="00235E63" w:rsidRDefault="00B50BF6" w:rsidP="00B50BF6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 xml:space="preserve">                   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การขายหุ้นของตนให้กับบริษัท</w:t>
            </w:r>
          </w:p>
          <w:p w14:paraId="17A8E89A" w14:textId="5CEEAC67" w:rsidR="00B50BF6" w:rsidRPr="00235E63" w:rsidRDefault="00B50BF6" w:rsidP="00B50BF6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ในเดือนมิถุนายน 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2568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บริษัท อบาคัส ดิจิทัล จำกัด ได้เพิ่มทุนจดทะเบียน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และชำระแล้วเต็มจำนวนเป็น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จำนวน 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41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ล้านบาท</w:t>
            </w:r>
          </w:p>
          <w:p w14:paraId="04C2A903" w14:textId="3FAFB160" w:rsidR="00B50BF6" w:rsidRPr="00235E63" w:rsidRDefault="00B50BF6" w:rsidP="00B50BF6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บริษัท ดิจิทัล เวนเจอร์ส จำกัดได้จดทะเบียนเลิกบริษัทกับกรมพัฒนาธุรกิจการค้า กระทรวงพาณิชย์ เมื่อวันที่ 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28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มิถุนายน พ.ศ.</w:t>
            </w:r>
            <w:r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2566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3ADA8C9D" w14:textId="27DA3350" w:rsidR="00B50BF6" w:rsidRPr="00235E63" w:rsidRDefault="00B50BF6" w:rsidP="00B50BF6">
            <w:pPr>
              <w:suppressAutoHyphens/>
              <w:spacing w:after="0" w:line="240" w:lineRule="auto"/>
              <w:ind w:left="470" w:hanging="241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ab/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ในเดือนกุมภาพันธ์ </w:t>
            </w:r>
            <w:r w:rsidR="00FF01A8" w:rsidRPr="00235E63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2568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บริษัท พอยท์เอกซ์ จำกัด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ได้เพิ่มทุนจดทะเบียนและชำระแล้วเต็มจำนวนเป็นจำนวน</w:t>
            </w:r>
            <w:r w:rsidR="00FF01A8" w:rsidRPr="00235E63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eastAsia="zh-CN"/>
              </w:rPr>
              <w:t xml:space="preserve"> </w:t>
            </w:r>
            <w:r w:rsidR="00FF01A8" w:rsidRPr="00235E63"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  <w:t>698</w:t>
            </w:r>
            <w:r w:rsidRPr="00235E6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 xml:space="preserve"> ล้านบาท</w:t>
            </w:r>
          </w:p>
          <w:p w14:paraId="6D514989" w14:textId="77777777" w:rsidR="00B50BF6" w:rsidRPr="00235E63" w:rsidRDefault="00B50BF6" w:rsidP="00B50BF6">
            <w:pPr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</w:tbl>
    <w:p w14:paraId="1B4745C0" w14:textId="77777777" w:rsidR="002C6A95" w:rsidRPr="00235E63" w:rsidRDefault="002C6A95" w:rsidP="002C6A95">
      <w:pPr>
        <w:spacing w:after="0" w:line="240" w:lineRule="auto"/>
      </w:pPr>
    </w:p>
    <w:tbl>
      <w:tblPr>
        <w:tblW w:w="95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8"/>
        <w:gridCol w:w="1262"/>
        <w:gridCol w:w="810"/>
        <w:gridCol w:w="720"/>
        <w:gridCol w:w="720"/>
        <w:gridCol w:w="720"/>
        <w:gridCol w:w="720"/>
        <w:gridCol w:w="720"/>
        <w:gridCol w:w="792"/>
      </w:tblGrid>
      <w:tr w:rsidR="001B7966" w:rsidRPr="00235E63" w14:paraId="3EFF839B" w14:textId="77777777" w:rsidTr="00A502A3">
        <w:trPr>
          <w:trHeight w:val="243"/>
        </w:trPr>
        <w:tc>
          <w:tcPr>
            <w:tcW w:w="3058" w:type="dxa"/>
          </w:tcPr>
          <w:p w14:paraId="54DA3D7E" w14:textId="77777777" w:rsidR="001B7966" w:rsidRPr="00235E63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br w:type="page"/>
              <w:t>P</w:t>
            </w:r>
          </w:p>
        </w:tc>
        <w:tc>
          <w:tcPr>
            <w:tcW w:w="1262" w:type="dxa"/>
          </w:tcPr>
          <w:p w14:paraId="5375E01E" w14:textId="77777777" w:rsidR="001B7966" w:rsidRPr="00235E63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6C23B477" w14:textId="77777777" w:rsidR="001B7966" w:rsidRPr="00235E63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92" w:type="dxa"/>
            <w:gridSpan w:val="6"/>
          </w:tcPr>
          <w:p w14:paraId="15998E94" w14:textId="1D9241BD" w:rsidR="001B7966" w:rsidRPr="00235E63" w:rsidRDefault="001269B5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1B7966" w:rsidRPr="00235E63" w14:paraId="4210224F" w14:textId="77777777" w:rsidTr="00A502A3">
        <w:trPr>
          <w:trHeight w:val="486"/>
        </w:trPr>
        <w:tc>
          <w:tcPr>
            <w:tcW w:w="3058" w:type="dxa"/>
          </w:tcPr>
          <w:p w14:paraId="6B68A1DB" w14:textId="77777777" w:rsidR="001B7966" w:rsidRPr="00235E63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28163284" w14:textId="77777777" w:rsidR="001B7966" w:rsidRPr="00235E63" w:rsidRDefault="001B7966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69CB16A" w14:textId="77777777" w:rsidR="001B7966" w:rsidRPr="00235E63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744F29F0" w14:textId="77777777" w:rsidR="001B7966" w:rsidRPr="00235E63" w:rsidRDefault="001B796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vAlign w:val="bottom"/>
          </w:tcPr>
          <w:p w14:paraId="1C08D4E6" w14:textId="77777777" w:rsidR="001B7966" w:rsidRPr="00235E63" w:rsidRDefault="001B796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9DC4703" w14:textId="77777777" w:rsidR="001B7966" w:rsidRPr="00235E63" w:rsidRDefault="001B796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vAlign w:val="bottom"/>
          </w:tcPr>
          <w:p w14:paraId="329CEE32" w14:textId="77777777" w:rsidR="001B7966" w:rsidRPr="00235E63" w:rsidRDefault="001B796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512" w:type="dxa"/>
            <w:gridSpan w:val="2"/>
            <w:vMerge w:val="restart"/>
            <w:vAlign w:val="bottom"/>
          </w:tcPr>
          <w:p w14:paraId="70CDF9BE" w14:textId="77777777" w:rsidR="009B136A" w:rsidRPr="00235E63" w:rsidRDefault="009B136A" w:rsidP="009B136A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8F2D966" w14:textId="3176DD3C" w:rsidR="009B136A" w:rsidRPr="00235E63" w:rsidRDefault="009B136A" w:rsidP="009B136A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E733CF"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เก้า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1F34A7A5" w14:textId="078ADCC6" w:rsidR="001B7966" w:rsidRPr="00235E63" w:rsidRDefault="009B136A" w:rsidP="009B136A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1B7966" w:rsidRPr="00235E63" w14:paraId="2B8652B2" w14:textId="77777777" w:rsidTr="00A502A3">
        <w:trPr>
          <w:trHeight w:val="166"/>
        </w:trPr>
        <w:tc>
          <w:tcPr>
            <w:tcW w:w="3058" w:type="dxa"/>
          </w:tcPr>
          <w:p w14:paraId="0001017A" w14:textId="77777777" w:rsidR="001B7966" w:rsidRPr="00235E63" w:rsidRDefault="001B796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41A25174" w14:textId="77777777" w:rsidR="001B7966" w:rsidRPr="00235E63" w:rsidRDefault="001B7966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0B1BA876" w14:textId="77777777" w:rsidR="001B7966" w:rsidRPr="00235E63" w:rsidRDefault="001B796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3F1A659F" w14:textId="77777777" w:rsidR="001B7966" w:rsidRPr="00235E63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vAlign w:val="bottom"/>
          </w:tcPr>
          <w:p w14:paraId="72B96BC9" w14:textId="77777777" w:rsidR="001B7966" w:rsidRPr="00235E63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512" w:type="dxa"/>
            <w:gridSpan w:val="2"/>
            <w:vMerge/>
          </w:tcPr>
          <w:p w14:paraId="4E68F4DB" w14:textId="77777777" w:rsidR="001B7966" w:rsidRPr="00235E63" w:rsidRDefault="001B796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E733CF" w:rsidRPr="00235E63" w14:paraId="1B1C1DF8" w14:textId="77777777" w:rsidTr="00A502A3">
        <w:trPr>
          <w:trHeight w:val="217"/>
        </w:trPr>
        <w:tc>
          <w:tcPr>
            <w:tcW w:w="3058" w:type="dxa"/>
          </w:tcPr>
          <w:p w14:paraId="114558A2" w14:textId="77777777" w:rsidR="00E733CF" w:rsidRPr="00235E63" w:rsidRDefault="00E733CF" w:rsidP="00E733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2C66031D" w14:textId="77777777" w:rsidR="00E733CF" w:rsidRPr="00235E63" w:rsidRDefault="00E733CF" w:rsidP="00E733C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0923538" w14:textId="77777777" w:rsidR="00E733CF" w:rsidRPr="00235E63" w:rsidRDefault="00E733CF" w:rsidP="00E733CF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64107C55" w14:textId="3A42AE7D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</w:tcPr>
          <w:p w14:paraId="677EC4A9" w14:textId="5BB69A0B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054B63EF" w14:textId="1C41EB1A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20" w:type="dxa"/>
          </w:tcPr>
          <w:p w14:paraId="384587D0" w14:textId="4FC06061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5E78150C" w14:textId="2D5B0E0F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92" w:type="dxa"/>
          </w:tcPr>
          <w:p w14:paraId="3FCC4912" w14:textId="2B106B14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E733CF" w:rsidRPr="00235E63" w14:paraId="7F7AF9F0" w14:textId="77777777" w:rsidTr="00A502A3">
        <w:trPr>
          <w:trHeight w:val="217"/>
        </w:trPr>
        <w:tc>
          <w:tcPr>
            <w:tcW w:w="3058" w:type="dxa"/>
          </w:tcPr>
          <w:p w14:paraId="5B1F4809" w14:textId="77777777" w:rsidR="00E733CF" w:rsidRPr="00235E63" w:rsidRDefault="00E733CF" w:rsidP="00E733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5A1B6526" w14:textId="77777777" w:rsidR="00E733CF" w:rsidRPr="00235E63" w:rsidRDefault="00E733CF" w:rsidP="00E733C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8044183" w14:textId="77777777" w:rsidR="00E733CF" w:rsidRPr="00235E63" w:rsidRDefault="00E733CF" w:rsidP="00E733CF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06522F36" w14:textId="2E9AE886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20" w:type="dxa"/>
          </w:tcPr>
          <w:p w14:paraId="19E9DE52" w14:textId="61F2506C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720" w:type="dxa"/>
          </w:tcPr>
          <w:p w14:paraId="3C02B001" w14:textId="4556051E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20" w:type="dxa"/>
          </w:tcPr>
          <w:p w14:paraId="4E26E364" w14:textId="333F2C9F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720" w:type="dxa"/>
          </w:tcPr>
          <w:p w14:paraId="44EE42AD" w14:textId="1E09414F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92" w:type="dxa"/>
          </w:tcPr>
          <w:p w14:paraId="0380CE67" w14:textId="02306A36" w:rsidR="00E733CF" w:rsidRPr="00235E63" w:rsidRDefault="00E733CF" w:rsidP="00E733C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</w:tr>
      <w:tr w:rsidR="00E733CF" w:rsidRPr="00235E63" w14:paraId="710FC28F" w14:textId="77777777" w:rsidTr="00A502A3">
        <w:trPr>
          <w:trHeight w:val="243"/>
        </w:trPr>
        <w:tc>
          <w:tcPr>
            <w:tcW w:w="3058" w:type="dxa"/>
          </w:tcPr>
          <w:p w14:paraId="2BD3790E" w14:textId="77777777" w:rsidR="00E733CF" w:rsidRPr="00235E63" w:rsidRDefault="00E733CF" w:rsidP="00E733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</w:tcPr>
          <w:p w14:paraId="6AD7D424" w14:textId="77777777" w:rsidR="00E733CF" w:rsidRPr="00235E63" w:rsidRDefault="00E733CF" w:rsidP="00E733C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4F262E9" w14:textId="77777777" w:rsidR="00E733CF" w:rsidRPr="00235E63" w:rsidRDefault="00E733CF" w:rsidP="00E733CF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C96BF9" w14:textId="77777777" w:rsidR="00E733CF" w:rsidRPr="00235E63" w:rsidRDefault="00E733CF" w:rsidP="00E733CF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vAlign w:val="bottom"/>
          </w:tcPr>
          <w:p w14:paraId="773FF583" w14:textId="77777777" w:rsidR="00E733CF" w:rsidRPr="00235E63" w:rsidRDefault="00E733CF" w:rsidP="00E733CF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92" w:type="dxa"/>
          </w:tcPr>
          <w:p w14:paraId="6BBA9C6C" w14:textId="77777777" w:rsidR="00E733CF" w:rsidRPr="00235E63" w:rsidRDefault="00E733CF" w:rsidP="00E733CF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E733CF" w:rsidRPr="00235E63" w14:paraId="0990E003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</w:tcBorders>
          </w:tcPr>
          <w:p w14:paraId="04A7D460" w14:textId="77777777" w:rsidR="00E733CF" w:rsidRPr="00235E63" w:rsidRDefault="00E733CF" w:rsidP="00E733C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262" w:type="dxa"/>
            <w:tcBorders>
              <w:top w:val="nil"/>
            </w:tcBorders>
          </w:tcPr>
          <w:p w14:paraId="358B140F" w14:textId="77777777" w:rsidR="00E733CF" w:rsidRPr="00235E63" w:rsidRDefault="00E733CF" w:rsidP="00E733C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38D4B3B" w14:textId="77777777" w:rsidR="00E733CF" w:rsidRPr="00235E63" w:rsidRDefault="00E733CF" w:rsidP="00E733C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4E8BF0B9" w14:textId="77777777" w:rsidR="00E733CF" w:rsidRPr="00235E63" w:rsidRDefault="00E733CF" w:rsidP="00E733CF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99EBE53" w14:textId="77777777" w:rsidR="00E733CF" w:rsidRPr="00235E63" w:rsidRDefault="00E733CF" w:rsidP="00E733CF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09F85D2F" w14:textId="77777777" w:rsidR="00E733CF" w:rsidRPr="00235E63" w:rsidRDefault="00E733CF" w:rsidP="00E733CF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81B7E30" w14:textId="77777777" w:rsidR="00E733CF" w:rsidRPr="00235E63" w:rsidRDefault="00E733CF" w:rsidP="00E733C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1C4AE0F" w14:textId="77777777" w:rsidR="00E733CF" w:rsidRPr="00235E63" w:rsidRDefault="00E733CF" w:rsidP="00E733C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2" w:type="dxa"/>
            <w:tcBorders>
              <w:top w:val="nil"/>
            </w:tcBorders>
          </w:tcPr>
          <w:p w14:paraId="21565F40" w14:textId="77777777" w:rsidR="00E733CF" w:rsidRPr="00235E63" w:rsidRDefault="00E733CF" w:rsidP="00E733C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8D6630" w:rsidRPr="00235E63" w14:paraId="35B00FA0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5EE8AB1" w14:textId="024D9A54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7B4B533B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13C501B6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7DF5F97" w14:textId="43451357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F62C760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B876519" w14:textId="66B1CAE8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43E44E8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3E61D12" w14:textId="2982C5DE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0DF61C80" w14:textId="0E72AAE3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2862FD3C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3E543EA6" w14:textId="3348976A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6</w:t>
            </w:r>
          </w:p>
        </w:tc>
        <w:tc>
          <w:tcPr>
            <w:tcW w:w="1262" w:type="dxa"/>
          </w:tcPr>
          <w:p w14:paraId="40F431C2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325B5F1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08C1CFEC" w14:textId="4C03CF17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E523D78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40CE8EF" w14:textId="4DC21EC4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E50BF1C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AC08E67" w14:textId="18EDAFDD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</w:tcPr>
          <w:p w14:paraId="482401B9" w14:textId="3306D7F8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309001C4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7899B744" w14:textId="3CB28597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6</w:t>
            </w:r>
          </w:p>
        </w:tc>
        <w:tc>
          <w:tcPr>
            <w:tcW w:w="1262" w:type="dxa"/>
          </w:tcPr>
          <w:p w14:paraId="3C18AF0E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A006F99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DC60D50" w14:textId="492C8111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1F9698A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852A4CD" w14:textId="2B23220A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5894C3A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F3E1B4C" w14:textId="71807F6F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</w:tcPr>
          <w:p w14:paraId="4CA9FE5D" w14:textId="289824EE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59790111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FA076B9" w14:textId="66B4D013" w:rsidR="008D6630" w:rsidRPr="00235E63" w:rsidRDefault="008D6630" w:rsidP="008D6630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6</w:t>
            </w:r>
          </w:p>
        </w:tc>
        <w:tc>
          <w:tcPr>
            <w:tcW w:w="1262" w:type="dxa"/>
          </w:tcPr>
          <w:p w14:paraId="69F76BB9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53EC9436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5FECD0F" w14:textId="4B604F9A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B0D9271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2B7B24C" w14:textId="7DDDB57E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C3FDEC1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9518774" w14:textId="69A5B078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</w:tcPr>
          <w:p w14:paraId="07C63201" w14:textId="6FCD7E26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42C7ED29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122AC591" w14:textId="67077692" w:rsidR="008D6630" w:rsidRPr="00235E63" w:rsidRDefault="008D6630" w:rsidP="008D6630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บริษัทหลักทรัพย์จัดการกองทุน ไทยพาณิชย์ จำกัด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</w:tcPr>
          <w:p w14:paraId="0DE9FDBB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64B7AF4C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5CCD192" w14:textId="48DAAC66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D90BB82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476529A" w14:textId="3D889723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A4BB8C3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5FBCA03" w14:textId="146FE235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</w:tcPr>
          <w:p w14:paraId="77819F44" w14:textId="396D60C8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195AE64A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0AE228AC" w14:textId="137DD214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6</w:t>
            </w:r>
          </w:p>
        </w:tc>
        <w:tc>
          <w:tcPr>
            <w:tcW w:w="1262" w:type="dxa"/>
          </w:tcPr>
          <w:p w14:paraId="213EFBBE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084C76C7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8756018" w14:textId="08149CA6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9F47493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2290EFB" w14:textId="3C1AF700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C309C62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FEC3657" w14:textId="2345D356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</w:tcPr>
          <w:p w14:paraId="13ED802C" w14:textId="34269E91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2A5134DE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4F41513D" w14:textId="27F9AA35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6</w:t>
            </w:r>
          </w:p>
        </w:tc>
        <w:tc>
          <w:tcPr>
            <w:tcW w:w="1262" w:type="dxa"/>
          </w:tcPr>
          <w:p w14:paraId="17D67F62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1AE18D7F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59FE1222" w14:textId="19CA4CBF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30A89C2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6537E11" w14:textId="71829A4E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C181A90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3BFBC44" w14:textId="48C95A0A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</w:tcPr>
          <w:p w14:paraId="3DA627CA" w14:textId="489DE636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0E1CC078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</w:tcPr>
          <w:p w14:paraId="0866033E" w14:textId="137C6111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262" w:type="dxa"/>
          </w:tcPr>
          <w:p w14:paraId="4C9705CA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58C5ECEC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C1F1212" w14:textId="00EEF6F5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F050B71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F94ABCB" w14:textId="3A66A456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58F5800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72FB5E4" w14:textId="6F901CA1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</w:tcPr>
          <w:p w14:paraId="3C61C704" w14:textId="6C956EAB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4ED8F6FE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26"/>
        </w:trPr>
        <w:tc>
          <w:tcPr>
            <w:tcW w:w="3058" w:type="dxa"/>
          </w:tcPr>
          <w:p w14:paraId="0010712C" w14:textId="329F60B8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8</w:t>
            </w:r>
          </w:p>
        </w:tc>
        <w:tc>
          <w:tcPr>
            <w:tcW w:w="1262" w:type="dxa"/>
          </w:tcPr>
          <w:p w14:paraId="11D25398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810" w:type="dxa"/>
          </w:tcPr>
          <w:p w14:paraId="4CDDA0F2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D744A48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152A924" w14:textId="6A84D7FD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B2F7CA7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7CE03CF" w14:textId="0EBB56C7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57500D3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-</w:t>
            </w:r>
          </w:p>
        </w:tc>
        <w:tc>
          <w:tcPr>
            <w:tcW w:w="720" w:type="dxa"/>
            <w:vAlign w:val="bottom"/>
          </w:tcPr>
          <w:p w14:paraId="54AD9CAE" w14:textId="06A73504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2360ACFC" w14:textId="7257DFCE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3873E6A1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0"/>
        </w:trPr>
        <w:tc>
          <w:tcPr>
            <w:tcW w:w="3058" w:type="dxa"/>
          </w:tcPr>
          <w:p w14:paraId="748857FF" w14:textId="01C3E88B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262" w:type="dxa"/>
          </w:tcPr>
          <w:p w14:paraId="2DA4B6CB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  <w:t>ที่ไม่มีหลักประกัน</w:t>
            </w:r>
          </w:p>
        </w:tc>
        <w:tc>
          <w:tcPr>
            <w:tcW w:w="810" w:type="dxa"/>
          </w:tcPr>
          <w:p w14:paraId="2305459E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C4C76E6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C7A0762" w14:textId="055EED97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07A0C6D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53B728F" w14:textId="43FCDA79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4A6C44B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-</w:t>
            </w:r>
          </w:p>
        </w:tc>
        <w:tc>
          <w:tcPr>
            <w:tcW w:w="720" w:type="dxa"/>
            <w:vAlign w:val="bottom"/>
          </w:tcPr>
          <w:p w14:paraId="6CC5641C" w14:textId="57A99CEA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6B9E7178" w14:textId="3031C5CB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4994CF3E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</w:tcPr>
          <w:p w14:paraId="516386D4" w14:textId="4B32FFE2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10</w:t>
            </w:r>
          </w:p>
        </w:tc>
        <w:tc>
          <w:tcPr>
            <w:tcW w:w="1262" w:type="dxa"/>
          </w:tcPr>
          <w:p w14:paraId="723852C5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105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75CC5503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AE64143" w14:textId="25CD6F48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E6273D8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202EA68" w14:textId="5656270D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E74F75" w14:textId="77777777" w:rsidR="008D6630" w:rsidRPr="00235E63" w:rsidRDefault="008D6630" w:rsidP="008D6630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8DFED69" w14:textId="20F59B45" w:rsidR="008D6630" w:rsidRPr="00235E63" w:rsidRDefault="008D6630" w:rsidP="008D6630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11A38793" w14:textId="007DBC37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3F90207F" w14:textId="77777777" w:rsidTr="00A502A3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74"/>
        </w:trPr>
        <w:tc>
          <w:tcPr>
            <w:tcW w:w="3058" w:type="dxa"/>
            <w:tcBorders>
              <w:top w:val="nil"/>
              <w:bottom w:val="nil"/>
            </w:tcBorders>
          </w:tcPr>
          <w:p w14:paraId="6CDF6A3E" w14:textId="77777777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14:paraId="51FBBBDE" w14:textId="77777777" w:rsidR="008D6630" w:rsidRPr="00235E63" w:rsidRDefault="008D6630" w:rsidP="008D6630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630A7E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F964B42" w14:textId="77777777" w:rsidR="008D6630" w:rsidRPr="00235E63" w:rsidRDefault="008D6630" w:rsidP="008D6630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3D1E165" w14:textId="77777777" w:rsidR="008D6630" w:rsidRPr="00235E63" w:rsidRDefault="008D6630" w:rsidP="008D663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5C09EEE" w14:textId="77777777" w:rsidR="008D6630" w:rsidRPr="00235E63" w:rsidRDefault="008D6630" w:rsidP="008D6630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99DF5FC" w14:textId="77777777" w:rsidR="008D6630" w:rsidRPr="00235E63" w:rsidRDefault="008D6630" w:rsidP="008D6630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BF2C98C" w14:textId="77777777" w:rsidR="008D6630" w:rsidRPr="00235E63" w:rsidRDefault="008D6630" w:rsidP="008D6630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6C2AC338" w14:textId="77777777" w:rsidR="008D6630" w:rsidRPr="00235E63" w:rsidRDefault="008D6630" w:rsidP="008D6630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8D6630" w:rsidRPr="00235E63" w14:paraId="46C0B111" w14:textId="77777777" w:rsidTr="00A502A3">
        <w:trPr>
          <w:trHeight w:val="243"/>
        </w:trPr>
        <w:tc>
          <w:tcPr>
            <w:tcW w:w="3058" w:type="dxa"/>
          </w:tcPr>
          <w:p w14:paraId="173B8A5F" w14:textId="77777777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62" w:type="dxa"/>
          </w:tcPr>
          <w:p w14:paraId="62381702" w14:textId="77777777" w:rsidR="008D6630" w:rsidRPr="00235E63" w:rsidRDefault="008D6630" w:rsidP="008D6630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CD77FEB" w14:textId="77777777" w:rsidR="008D6630" w:rsidRPr="00235E63" w:rsidRDefault="008D6630" w:rsidP="008D6630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12532C32" w14:textId="77777777" w:rsidR="008D6630" w:rsidRPr="00235E63" w:rsidRDefault="008D6630" w:rsidP="008D6630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BD33B21" w14:textId="77777777" w:rsidR="008D6630" w:rsidRPr="00235E63" w:rsidRDefault="008D6630" w:rsidP="008D6630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19026F9" w14:textId="77777777" w:rsidR="008D6630" w:rsidRPr="00235E63" w:rsidRDefault="008D6630" w:rsidP="008D6630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233EAF5" w14:textId="77777777" w:rsidR="008D6630" w:rsidRPr="00235E63" w:rsidRDefault="008D6630" w:rsidP="008D6630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CC9A44C" w14:textId="77777777" w:rsidR="008D6630" w:rsidRPr="00235E63" w:rsidRDefault="008D6630" w:rsidP="008D6630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</w:tcPr>
          <w:p w14:paraId="5EB0FC02" w14:textId="77777777" w:rsidR="008D6630" w:rsidRPr="00235E63" w:rsidRDefault="008D6630" w:rsidP="008D6630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8D6630" w:rsidRPr="00235E63" w14:paraId="2403BB1E" w14:textId="77777777" w:rsidTr="00A502A3">
        <w:trPr>
          <w:trHeight w:val="470"/>
        </w:trPr>
        <w:tc>
          <w:tcPr>
            <w:tcW w:w="3058" w:type="dxa"/>
          </w:tcPr>
          <w:p w14:paraId="6955B8EF" w14:textId="77777777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235E6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62" w:type="dxa"/>
          </w:tcPr>
          <w:p w14:paraId="18A487E9" w14:textId="77777777" w:rsidR="008D6630" w:rsidRPr="00235E63" w:rsidRDefault="008D6630" w:rsidP="008D6630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7AFEBC60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98D9AB3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68748730" w14:textId="5532E430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732530" w14:textId="77777777" w:rsidR="008D6630" w:rsidRPr="00235E63" w:rsidRDefault="008D6630" w:rsidP="008D663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16679BB" w14:textId="4225086C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358C5DD" w14:textId="77777777" w:rsidR="008D6630" w:rsidRPr="00235E63" w:rsidRDefault="008D6630" w:rsidP="008D6630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FAB7B56" w14:textId="09526CE1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30A77A18" w14:textId="72AA37AF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3648757D" w14:textId="77777777" w:rsidTr="00A502A3">
        <w:trPr>
          <w:trHeight w:val="362"/>
        </w:trPr>
        <w:tc>
          <w:tcPr>
            <w:tcW w:w="3058" w:type="dxa"/>
          </w:tcPr>
          <w:p w14:paraId="3E2E43EB" w14:textId="77777777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62" w:type="dxa"/>
          </w:tcPr>
          <w:p w14:paraId="0FF055EE" w14:textId="77777777" w:rsidR="008D6630" w:rsidRPr="00235E63" w:rsidRDefault="008D6630" w:rsidP="008D6630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121D50D9" w14:textId="77777777" w:rsidR="008D6630" w:rsidRPr="00235E63" w:rsidRDefault="008D6630" w:rsidP="008D6630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09B34FF4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F0F032E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3DF9D6C0" w14:textId="1C68E6C6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4B051D4" w14:textId="77777777" w:rsidR="008D6630" w:rsidRPr="00235E63" w:rsidRDefault="008D6630" w:rsidP="008D663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B3FEFD4" w14:textId="21C0E3E3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EE0929A" w14:textId="77777777" w:rsidR="008D6630" w:rsidRPr="00235E63" w:rsidRDefault="008D6630" w:rsidP="008D6630">
            <w:pPr>
              <w:tabs>
                <w:tab w:val="left" w:pos="605"/>
              </w:tabs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864D7B7" w14:textId="3A2799CD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2FB4630B" w14:textId="07272D24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0D29BC49" w14:textId="77777777" w:rsidTr="00A502A3">
        <w:trPr>
          <w:trHeight w:val="63"/>
        </w:trPr>
        <w:tc>
          <w:tcPr>
            <w:tcW w:w="3058" w:type="dxa"/>
          </w:tcPr>
          <w:p w14:paraId="14D003BF" w14:textId="77777777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235E6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262" w:type="dxa"/>
          </w:tcPr>
          <w:p w14:paraId="0B2C66DE" w14:textId="77777777" w:rsidR="008D6630" w:rsidRPr="00235E63" w:rsidRDefault="008D6630" w:rsidP="008D6630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41731A21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7BE48C4" w14:textId="7F69EB87" w:rsidR="008D6630" w:rsidRPr="00235E63" w:rsidRDefault="008D6630" w:rsidP="008D6630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FA6CCE" w14:textId="77777777" w:rsidR="008D6630" w:rsidRPr="00235E63" w:rsidRDefault="008D6630" w:rsidP="008D663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72D005C" w14:textId="7FF34E55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73CE59" w14:textId="34223A8F" w:rsidR="008D6630" w:rsidRPr="00235E63" w:rsidRDefault="008D6630" w:rsidP="008D6630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9BFE8CD" w14:textId="1C4431CE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1252CA5B" w14:textId="04FB60C6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61D63C1D" w14:textId="77777777" w:rsidTr="00A502A3">
        <w:trPr>
          <w:trHeight w:val="63"/>
        </w:trPr>
        <w:tc>
          <w:tcPr>
            <w:tcW w:w="3058" w:type="dxa"/>
          </w:tcPr>
          <w:p w14:paraId="1528EAFA" w14:textId="77777777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262" w:type="dxa"/>
          </w:tcPr>
          <w:p w14:paraId="5DCB43F9" w14:textId="77777777" w:rsidR="008D6630" w:rsidRPr="00235E63" w:rsidRDefault="008D6630" w:rsidP="008D6630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59FB886A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1AD25FF" w14:textId="77777777" w:rsidR="008D6630" w:rsidRPr="00235E63" w:rsidRDefault="008D6630" w:rsidP="008D6630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A97792A" w14:textId="32227A15" w:rsidR="008D6630" w:rsidRPr="00235E63" w:rsidRDefault="008D6630" w:rsidP="008D663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00FE558" w14:textId="183BF633" w:rsidR="008D6630" w:rsidRPr="00235E63" w:rsidRDefault="008D6630" w:rsidP="008D6630">
            <w:pPr>
              <w:pBdr>
                <w:top w:val="sing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509</w:t>
            </w:r>
            <w:r w:rsidRPr="00235E63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,</w:t>
            </w:r>
            <w:r w:rsidRPr="00235E63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242</w:t>
            </w:r>
          </w:p>
        </w:tc>
        <w:tc>
          <w:tcPr>
            <w:tcW w:w="720" w:type="dxa"/>
            <w:vAlign w:val="bottom"/>
          </w:tcPr>
          <w:p w14:paraId="2CDE5DCD" w14:textId="710B3A71" w:rsidR="008D6630" w:rsidRPr="00235E63" w:rsidRDefault="008D6630" w:rsidP="008D6630">
            <w:pPr>
              <w:pBdr>
                <w:top w:val="single" w:sz="4" w:space="1" w:color="auto"/>
              </w:pBd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</w:t>
            </w:r>
            <w:r w:rsidRPr="00235E63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06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,</w:t>
            </w:r>
            <w:r w:rsidRPr="00235E63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980</w:t>
            </w:r>
          </w:p>
        </w:tc>
        <w:tc>
          <w:tcPr>
            <w:tcW w:w="720" w:type="dxa"/>
          </w:tcPr>
          <w:p w14:paraId="69C14CA0" w14:textId="26E6FDFA" w:rsidR="008D6630" w:rsidRPr="00235E63" w:rsidRDefault="008D6630" w:rsidP="008D6630">
            <w:pPr>
              <w:pBdr>
                <w:top w:val="sing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40,204</w:t>
            </w:r>
          </w:p>
        </w:tc>
        <w:tc>
          <w:tcPr>
            <w:tcW w:w="792" w:type="dxa"/>
          </w:tcPr>
          <w:p w14:paraId="37A57715" w14:textId="6C33E179" w:rsidR="008D6630" w:rsidRPr="00235E63" w:rsidRDefault="008D6630" w:rsidP="008D6630">
            <w:pPr>
              <w:pBdr>
                <w:top w:val="sing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33,766</w:t>
            </w:r>
          </w:p>
        </w:tc>
      </w:tr>
      <w:tr w:rsidR="008D6630" w:rsidRPr="00235E63" w14:paraId="7FBA812F" w14:textId="77777777">
        <w:trPr>
          <w:trHeight w:val="63"/>
        </w:trPr>
        <w:tc>
          <w:tcPr>
            <w:tcW w:w="3058" w:type="dxa"/>
          </w:tcPr>
          <w:p w14:paraId="72CD1C6B" w14:textId="77777777" w:rsidR="008D6630" w:rsidRPr="00235E63" w:rsidRDefault="008D6630" w:rsidP="008D663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262" w:type="dxa"/>
          </w:tcPr>
          <w:p w14:paraId="41C826B0" w14:textId="77777777" w:rsidR="008D6630" w:rsidRPr="00235E63" w:rsidRDefault="008D6630" w:rsidP="008D6630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681047B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E95B4A9" w14:textId="77777777" w:rsidR="008D6630" w:rsidRPr="00235E63" w:rsidRDefault="008D6630" w:rsidP="008D6630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20405FEF" w14:textId="6FB23870" w:rsidR="008D6630" w:rsidRPr="00235E63" w:rsidRDefault="008D6630" w:rsidP="008D663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60AD1190" w14:textId="4BA91F4C" w:rsidR="008D6630" w:rsidRPr="00235E63" w:rsidRDefault="008D6630" w:rsidP="008D6630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</w:tcPr>
          <w:p w14:paraId="6A87B4ED" w14:textId="1E43059B" w:rsidR="008D6630" w:rsidRPr="00235E63" w:rsidRDefault="008D6630" w:rsidP="008D6630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  <w:tc>
          <w:tcPr>
            <w:tcW w:w="720" w:type="dxa"/>
            <w:vAlign w:val="bottom"/>
          </w:tcPr>
          <w:p w14:paraId="7334CC59" w14:textId="6B8FB4DC" w:rsidR="008D6630" w:rsidRPr="00235E63" w:rsidRDefault="008D6630" w:rsidP="008D6630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4B9073E2" w14:textId="1D5DDF3D" w:rsidR="008D6630" w:rsidRPr="00235E63" w:rsidRDefault="008D6630" w:rsidP="008D6630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D6630" w:rsidRPr="00235E63" w14:paraId="4D6A5E9D" w14:textId="77777777" w:rsidTr="00A502A3">
        <w:trPr>
          <w:trHeight w:val="144"/>
        </w:trPr>
        <w:tc>
          <w:tcPr>
            <w:tcW w:w="4320" w:type="dxa"/>
            <w:gridSpan w:val="2"/>
          </w:tcPr>
          <w:p w14:paraId="30FAF158" w14:textId="77777777" w:rsidR="008D6630" w:rsidRPr="00235E63" w:rsidRDefault="008D6630" w:rsidP="008D6630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26098DD1" w14:textId="77777777" w:rsidR="008D6630" w:rsidRPr="00235E63" w:rsidRDefault="008D6630" w:rsidP="008D6630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7926464" w14:textId="77777777" w:rsidR="008D6630" w:rsidRPr="00235E63" w:rsidRDefault="008D6630" w:rsidP="008D6630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26222586" w14:textId="77777777" w:rsidR="008D6630" w:rsidRPr="00235E63" w:rsidRDefault="008D6630" w:rsidP="008D6630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7064D51" w14:textId="4073D049" w:rsidR="008D6630" w:rsidRPr="00235E63" w:rsidRDefault="008D6630" w:rsidP="008D66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509</w:t>
            </w: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35E63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229</w:t>
            </w:r>
          </w:p>
        </w:tc>
        <w:tc>
          <w:tcPr>
            <w:tcW w:w="720" w:type="dxa"/>
            <w:vAlign w:val="bottom"/>
          </w:tcPr>
          <w:p w14:paraId="17D0C26B" w14:textId="4DD411AC" w:rsidR="008D6630" w:rsidRPr="00235E63" w:rsidRDefault="008D6630" w:rsidP="008D66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5</w:t>
            </w: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06</w:t>
            </w:r>
            <w:r w:rsidRPr="00235E63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lang w:eastAsia="zh-CN"/>
              </w:rPr>
              <w:t>,967</w:t>
            </w:r>
          </w:p>
        </w:tc>
        <w:tc>
          <w:tcPr>
            <w:tcW w:w="720" w:type="dxa"/>
          </w:tcPr>
          <w:p w14:paraId="3EBF39DE" w14:textId="127A2728" w:rsidR="008D6630" w:rsidRPr="00235E63" w:rsidRDefault="008D6630" w:rsidP="008D66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40,204</w:t>
            </w:r>
          </w:p>
        </w:tc>
        <w:tc>
          <w:tcPr>
            <w:tcW w:w="792" w:type="dxa"/>
          </w:tcPr>
          <w:p w14:paraId="491BDFED" w14:textId="54F74D4B" w:rsidR="008D6630" w:rsidRPr="00235E63" w:rsidRDefault="008D6630" w:rsidP="008D66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33,766</w:t>
            </w:r>
          </w:p>
        </w:tc>
      </w:tr>
    </w:tbl>
    <w:p w14:paraId="20134BF7" w14:textId="77777777" w:rsidR="008828C9" w:rsidRPr="00235E63" w:rsidRDefault="008828C9" w:rsidP="008828C9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1F560BB7" w14:textId="5B533039" w:rsidR="008828C9" w:rsidRPr="00235E63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6</w:t>
      </w:r>
      <w:r w:rsidR="008828C9" w:rsidRPr="00235E63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100)</w:t>
      </w:r>
    </w:p>
    <w:p w14:paraId="430C1BCF" w14:textId="101AB288" w:rsidR="008828C9" w:rsidRPr="00235E63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="008828C9" w:rsidRPr="00235E63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60)</w:t>
      </w:r>
    </w:p>
    <w:p w14:paraId="4293B41C" w14:textId="07EC7161" w:rsidR="008828C9" w:rsidRPr="00235E63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8</w:t>
      </w:r>
      <w:r w:rsidR="008828C9" w:rsidRPr="00235E63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คาร์ด เอกซ์ จำกัด (ถือหุ้นร้อยละ 100)</w:t>
      </w:r>
    </w:p>
    <w:p w14:paraId="37715CD5" w14:textId="34BE870D" w:rsidR="008828C9" w:rsidRPr="00235E63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9</w:t>
      </w:r>
      <w:r w:rsidR="008828C9" w:rsidRPr="00235E63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8828C9" w:rsidRPr="00235E63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บริษัทย่อยของบริษัท คาร์ด เอกซ์ จำกัด (ถือหุ้นร้อยละ 50)</w:t>
      </w:r>
    </w:p>
    <w:p w14:paraId="130315DF" w14:textId="211905AF" w:rsidR="008828C9" w:rsidRPr="00235E63" w:rsidRDefault="009E3211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10</w:t>
      </w:r>
      <w:r w:rsidR="008828C9" w:rsidRPr="00235E63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ไทยพาณิชย์พลัส จำกัด (ถือหุ้นร้อยละ 100)</w:t>
      </w:r>
    </w:p>
    <w:p w14:paraId="240EEC0C" w14:textId="77777777" w:rsidR="0082213D" w:rsidRPr="00235E63" w:rsidRDefault="0082213D" w:rsidP="00733ED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F774229" w14:textId="48AC3954" w:rsidR="006B48D9" w:rsidRPr="00235E63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77341D"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Cambodian Commercial Bank Ltd.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235E63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ประเทศพม่าและประเทศ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</w:t>
      </w:r>
      <w:r w:rsidR="00431712"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</w:p>
    <w:p w14:paraId="5D31E82C" w14:textId="207E225D" w:rsidR="008E5496" w:rsidRPr="00235E63" w:rsidRDefault="008E5496">
      <w:pP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  <w:r w:rsidRPr="00235E63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br w:type="page"/>
      </w:r>
    </w:p>
    <w:p w14:paraId="392B615D" w14:textId="77777777" w:rsidR="008E5496" w:rsidRPr="00235E63" w:rsidRDefault="008E5496" w:rsidP="008E54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235E6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การเข้าทำสัญญาซื้อขาย</w:t>
      </w:r>
      <w:r w:rsidRPr="00235E6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 xml:space="preserve"> </w:t>
      </w:r>
      <w:r w:rsidRPr="00235E63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Home Credit Vietnam Finance Company Limited</w:t>
      </w:r>
    </w:p>
    <w:p w14:paraId="0D135187" w14:textId="77777777" w:rsidR="008E5496" w:rsidRPr="00235E63" w:rsidRDefault="008E5496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B6B8B8" w14:textId="77777777" w:rsidR="000B4642" w:rsidRPr="00235E63" w:rsidRDefault="000B4642" w:rsidP="000B4642">
      <w:pPr>
        <w:tabs>
          <w:tab w:val="left" w:pos="709"/>
        </w:tabs>
        <w:spacing w:after="0" w:line="240" w:lineRule="auto"/>
        <w:ind w:left="532" w:firstLine="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bookmarkStart w:id="22" w:name="_Toc141724696"/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28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กุมภาพันธ์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2567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ธนาคารไทยพาณิชย์จำกัด (มหาชน) ซึ่งเป็นบริษัทย่อยของบริษัท ได้ลงนามในสัญญาซื้อขาย (“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SPA”)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กับ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Home Credit N.V. (“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ผู้ขาย”) เพื่อเข้าซื้อส่วนของทุน (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Charter Capital)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ในสัดส่วนร้อยละ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100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ของ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Home Credit Vietnam Finance Company Limited (“HCVN”)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ด้วยมูลค่าการลงทุนประมาณ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20,973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พันล้านดอง (หรือเทียบเท่าประมาณ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31,000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ล้านบาท)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HCVN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เป็นผู้นำในตลาดสินเชื่อผู้บริโภคในประเทศเวียดนาม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ความสำเร็จของรายการดังกล่าวต้องได้รับการอนุมัติจากธนาคารแห่งประเทศไทย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State Bank of Vietnam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Department of Planning and Investment of Vietnam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และ/หรือ หน่วยงานกำกับดูแลอื่นที่เกี่ยวข้อง รวมถึงการปฏิบัติตามเงื่อนไขต่าง ๆ ภายใต้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SPA     </w:t>
      </w:r>
    </w:p>
    <w:p w14:paraId="0F03EF90" w14:textId="77777777" w:rsidR="006B48D9" w:rsidRPr="00235E63" w:rsidRDefault="006B48D9" w:rsidP="006B48D9">
      <w:pPr>
        <w:pStyle w:val="Heading1"/>
        <w:numPr>
          <w:ilvl w:val="0"/>
          <w:numId w:val="0"/>
        </w:numPr>
        <w:tabs>
          <w:tab w:val="left" w:pos="630"/>
        </w:tabs>
        <w:ind w:left="539"/>
        <w:rPr>
          <w:rFonts w:asciiTheme="majorBidi" w:hAnsiTheme="majorBidi" w:cstheme="majorBidi"/>
          <w:lang w:val="en-US"/>
        </w:rPr>
      </w:pPr>
    </w:p>
    <w:p w14:paraId="18A97539" w14:textId="430E19E3" w:rsidR="003E4D70" w:rsidRPr="00235E63" w:rsidRDefault="00B742E5" w:rsidP="003E4D70">
      <w:pPr>
        <w:pStyle w:val="Heading1"/>
        <w:tabs>
          <w:tab w:val="left" w:pos="630"/>
        </w:tabs>
        <w:ind w:left="539" w:hanging="539"/>
        <w:rPr>
          <w:rFonts w:asciiTheme="majorBidi" w:hAnsiTheme="majorBidi" w:cstheme="majorBidi"/>
        </w:rPr>
      </w:pPr>
      <w:bookmarkStart w:id="23" w:name="_เงินให้สินเชื่อแก่ลูกหนี้และดอกเบี้"/>
      <w:bookmarkStart w:id="24" w:name="_Toc204957131"/>
      <w:bookmarkEnd w:id="23"/>
      <w:r w:rsidRPr="00235E63">
        <w:rPr>
          <w:rFonts w:asciiTheme="majorBidi" w:hAnsiTheme="majorBidi" w:cstheme="majorBidi"/>
          <w:cs/>
        </w:rPr>
        <w:t>เงินให้สินเชื่อแก่ลูกหนี้และดอกเบี้ยค้างรับสุทธิ</w:t>
      </w:r>
      <w:bookmarkEnd w:id="22"/>
      <w:bookmarkEnd w:id="24"/>
    </w:p>
    <w:p w14:paraId="5834CA66" w14:textId="77777777" w:rsidR="003E4D70" w:rsidRPr="00235E63" w:rsidRDefault="003E4D70" w:rsidP="003E4D70">
      <w:pPr>
        <w:spacing w:after="0"/>
        <w:rPr>
          <w:rFonts w:asciiTheme="majorBidi" w:hAnsiTheme="majorBidi" w:cstheme="majorBidi"/>
          <w:sz w:val="30"/>
          <w:szCs w:val="30"/>
          <w:lang w:val="th-TH" w:eastAsia="zh-CN"/>
        </w:rPr>
      </w:pPr>
    </w:p>
    <w:p w14:paraId="0DC03F27" w14:textId="740CE57E" w:rsidR="003A73D4" w:rsidRPr="00235E63" w:rsidRDefault="00543EED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235E63" w:rsidRDefault="007826C3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  <w:tab/>
      </w:r>
    </w:p>
    <w:p w14:paraId="7235E1DA" w14:textId="2DC22A1F" w:rsidR="00B742E5" w:rsidRPr="00235E63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="00E733CF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กันยายน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6D1194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6D1194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543FCBC1" w:rsidR="003E4D70" w:rsidRPr="00235E63" w:rsidRDefault="003E4D70" w:rsidP="003E4D70">
      <w:pPr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70"/>
        <w:gridCol w:w="990"/>
        <w:gridCol w:w="270"/>
        <w:gridCol w:w="990"/>
        <w:gridCol w:w="270"/>
        <w:gridCol w:w="990"/>
      </w:tblGrid>
      <w:tr w:rsidR="006D1194" w:rsidRPr="00235E63" w14:paraId="119D0B88" w14:textId="77777777" w:rsidTr="00A502A3">
        <w:tc>
          <w:tcPr>
            <w:tcW w:w="4617" w:type="dxa"/>
            <w:vAlign w:val="bottom"/>
          </w:tcPr>
          <w:p w14:paraId="51850112" w14:textId="77777777" w:rsidR="006D1194" w:rsidRPr="00235E63" w:rsidRDefault="006D119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686F896" w14:textId="77777777" w:rsidR="006D1194" w:rsidRPr="00235E63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32FB85A8" w14:textId="77777777" w:rsidR="006D1194" w:rsidRPr="00235E63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50" w:type="dxa"/>
            <w:gridSpan w:val="3"/>
          </w:tcPr>
          <w:p w14:paraId="76435EE9" w14:textId="77777777" w:rsidR="006D1194" w:rsidRPr="00235E63" w:rsidRDefault="006D1194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6D1194" w:rsidRPr="00235E63" w14:paraId="2B31ADCB" w14:textId="77777777" w:rsidTr="00A502A3">
        <w:tc>
          <w:tcPr>
            <w:tcW w:w="4617" w:type="dxa"/>
            <w:vAlign w:val="bottom"/>
          </w:tcPr>
          <w:p w14:paraId="50D00FAF" w14:textId="77777777" w:rsidR="006D1194" w:rsidRPr="00235E63" w:rsidRDefault="006D119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58F69E04" w14:textId="24F009C6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E733CF" w:rsidRPr="00235E6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818D972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3C5AA3A9" w14:textId="77777777" w:rsidR="006D1194" w:rsidRPr="00235E63" w:rsidRDefault="006D119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C455B8A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BD5B279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70" w:type="dxa"/>
          </w:tcPr>
          <w:p w14:paraId="202C90D2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68BC78FE" w14:textId="47A3A1DF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E733CF" w:rsidRPr="00235E6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217A84AA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74401FCF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B112EED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3D421523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2567</w:t>
            </w:r>
          </w:p>
        </w:tc>
      </w:tr>
      <w:tr w:rsidR="006D1194" w:rsidRPr="00235E63" w14:paraId="19599B8B" w14:textId="77777777" w:rsidTr="00A502A3">
        <w:tc>
          <w:tcPr>
            <w:tcW w:w="4617" w:type="dxa"/>
            <w:vAlign w:val="bottom"/>
          </w:tcPr>
          <w:p w14:paraId="2BE50290" w14:textId="77777777" w:rsidR="006D1194" w:rsidRPr="00235E63" w:rsidRDefault="006D119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BA02289" w14:textId="77777777" w:rsidR="006D1194" w:rsidRPr="00235E63" w:rsidRDefault="006D1194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77C74" w:rsidRPr="00235E63" w14:paraId="638DB472" w14:textId="77777777">
        <w:tc>
          <w:tcPr>
            <w:tcW w:w="4617" w:type="dxa"/>
            <w:vAlign w:val="bottom"/>
          </w:tcPr>
          <w:p w14:paraId="1DB0D8B3" w14:textId="77777777" w:rsidR="00D77C74" w:rsidRPr="00235E63" w:rsidRDefault="00D77C74" w:rsidP="00D77C74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990" w:type="dxa"/>
          </w:tcPr>
          <w:p w14:paraId="2475FD28" w14:textId="6D0F5699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2,352,165 </w:t>
            </w:r>
          </w:p>
        </w:tc>
        <w:tc>
          <w:tcPr>
            <w:tcW w:w="270" w:type="dxa"/>
            <w:vAlign w:val="bottom"/>
          </w:tcPr>
          <w:p w14:paraId="5D7DAEDD" w14:textId="77777777" w:rsidR="00D77C74" w:rsidRPr="00235E63" w:rsidRDefault="00D77C74" w:rsidP="00D77C74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39AA2B21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2,404,285 </w:t>
            </w:r>
          </w:p>
        </w:tc>
        <w:tc>
          <w:tcPr>
            <w:tcW w:w="270" w:type="dxa"/>
          </w:tcPr>
          <w:p w14:paraId="50455878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0F5FD860" w14:textId="17AA1901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138,031 </w:t>
            </w:r>
          </w:p>
        </w:tc>
        <w:tc>
          <w:tcPr>
            <w:tcW w:w="270" w:type="dxa"/>
          </w:tcPr>
          <w:p w14:paraId="6AFC9A1D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77B1300F" w14:textId="77777777" w:rsidR="00D77C74" w:rsidRPr="00235E63" w:rsidRDefault="00D77C74" w:rsidP="00D77C74">
            <w:pPr>
              <w:tabs>
                <w:tab w:val="decimal" w:pos="255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150,614 </w:t>
            </w:r>
          </w:p>
        </w:tc>
      </w:tr>
      <w:tr w:rsidR="00D77C74" w:rsidRPr="00235E63" w14:paraId="2901F23E" w14:textId="77777777" w:rsidTr="00A502A3">
        <w:tc>
          <w:tcPr>
            <w:tcW w:w="4617" w:type="dxa"/>
            <w:vAlign w:val="bottom"/>
          </w:tcPr>
          <w:p w14:paraId="4E506323" w14:textId="77777777" w:rsidR="00D77C74" w:rsidRPr="00235E63" w:rsidRDefault="00D77C74" w:rsidP="00D77C74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F81ADD" w14:textId="007A3036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26,947 </w:t>
            </w:r>
          </w:p>
        </w:tc>
        <w:tc>
          <w:tcPr>
            <w:tcW w:w="270" w:type="dxa"/>
            <w:vAlign w:val="bottom"/>
          </w:tcPr>
          <w:p w14:paraId="552B98BB" w14:textId="77777777" w:rsidR="00D77C74" w:rsidRPr="00235E63" w:rsidRDefault="00D77C74" w:rsidP="00D77C74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8F0EEF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24,867 </w:t>
            </w:r>
          </w:p>
        </w:tc>
        <w:tc>
          <w:tcPr>
            <w:tcW w:w="270" w:type="dxa"/>
            <w:vAlign w:val="bottom"/>
          </w:tcPr>
          <w:p w14:paraId="7F3CA7DC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00963C" w14:textId="738DEAB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10 </w:t>
            </w:r>
          </w:p>
        </w:tc>
        <w:tc>
          <w:tcPr>
            <w:tcW w:w="270" w:type="dxa"/>
          </w:tcPr>
          <w:p w14:paraId="12906A9E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56FBAD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</w:p>
        </w:tc>
      </w:tr>
      <w:tr w:rsidR="00D77C74" w:rsidRPr="00235E63" w14:paraId="5D4B77A2" w14:textId="77777777" w:rsidTr="00A502A3">
        <w:tc>
          <w:tcPr>
            <w:tcW w:w="4617" w:type="dxa"/>
            <w:vAlign w:val="bottom"/>
          </w:tcPr>
          <w:p w14:paraId="4AB6F88F" w14:textId="77777777" w:rsidR="00D77C74" w:rsidRPr="00235E63" w:rsidRDefault="00D77C74" w:rsidP="00D77C74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6A5D17" w14:textId="6A982835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2,379,112 </w:t>
            </w:r>
          </w:p>
        </w:tc>
        <w:tc>
          <w:tcPr>
            <w:tcW w:w="270" w:type="dxa"/>
            <w:vAlign w:val="bottom"/>
          </w:tcPr>
          <w:p w14:paraId="53821EB6" w14:textId="77777777" w:rsidR="00D77C74" w:rsidRPr="00235E63" w:rsidRDefault="00D77C74" w:rsidP="00D77C74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E10069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2,429,152 </w:t>
            </w:r>
          </w:p>
        </w:tc>
        <w:tc>
          <w:tcPr>
            <w:tcW w:w="270" w:type="dxa"/>
            <w:vAlign w:val="bottom"/>
          </w:tcPr>
          <w:p w14:paraId="6FD9A33E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587F55" w14:textId="267266E4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138,041 </w:t>
            </w:r>
          </w:p>
        </w:tc>
        <w:tc>
          <w:tcPr>
            <w:tcW w:w="270" w:type="dxa"/>
          </w:tcPr>
          <w:p w14:paraId="5D199274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145D48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150,642 </w:t>
            </w:r>
          </w:p>
        </w:tc>
      </w:tr>
      <w:tr w:rsidR="00D77C74" w:rsidRPr="00235E63" w14:paraId="1DCA60B3" w14:textId="77777777" w:rsidTr="00A502A3">
        <w:tc>
          <w:tcPr>
            <w:tcW w:w="4617" w:type="dxa"/>
            <w:vAlign w:val="bottom"/>
          </w:tcPr>
          <w:p w14:paraId="333971F2" w14:textId="77777777" w:rsidR="00D77C74" w:rsidRPr="00235E63" w:rsidRDefault="00D77C74" w:rsidP="00D77C74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3DD52090" w14:textId="6A4B79FB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(145,575)</w:t>
            </w:r>
          </w:p>
        </w:tc>
        <w:tc>
          <w:tcPr>
            <w:tcW w:w="270" w:type="dxa"/>
            <w:vAlign w:val="bottom"/>
          </w:tcPr>
          <w:p w14:paraId="344F1160" w14:textId="77777777" w:rsidR="00D77C74" w:rsidRPr="00235E63" w:rsidRDefault="00D77C74" w:rsidP="00D77C74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5A5A47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(148,549)</w:t>
            </w:r>
          </w:p>
        </w:tc>
        <w:tc>
          <w:tcPr>
            <w:tcW w:w="270" w:type="dxa"/>
          </w:tcPr>
          <w:p w14:paraId="1D463DCC" w14:textId="77777777" w:rsidR="00D77C74" w:rsidRPr="00235E63" w:rsidRDefault="00D77C74" w:rsidP="00D77C74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BD7315" w14:textId="0DE20EC6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(301)</w:t>
            </w:r>
          </w:p>
        </w:tc>
        <w:tc>
          <w:tcPr>
            <w:tcW w:w="270" w:type="dxa"/>
          </w:tcPr>
          <w:p w14:paraId="40F4BA68" w14:textId="77777777" w:rsidR="00D77C74" w:rsidRPr="00235E63" w:rsidRDefault="00D77C74" w:rsidP="00D77C74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9FF017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(293)</w:t>
            </w:r>
          </w:p>
        </w:tc>
      </w:tr>
      <w:tr w:rsidR="00D77C74" w:rsidRPr="00235E63" w14:paraId="1F7006ED" w14:textId="77777777" w:rsidTr="00A502A3">
        <w:tc>
          <w:tcPr>
            <w:tcW w:w="4617" w:type="dxa"/>
            <w:vAlign w:val="bottom"/>
          </w:tcPr>
          <w:p w14:paraId="77EC6B4C" w14:textId="77777777" w:rsidR="00D77C74" w:rsidRPr="00235E63" w:rsidRDefault="00D77C74" w:rsidP="00D77C74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3DD2C42" w14:textId="6C9379BB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2,233,537 </w:t>
            </w:r>
          </w:p>
        </w:tc>
        <w:tc>
          <w:tcPr>
            <w:tcW w:w="270" w:type="dxa"/>
            <w:vAlign w:val="bottom"/>
          </w:tcPr>
          <w:p w14:paraId="16F7BE50" w14:textId="77777777" w:rsidR="00D77C74" w:rsidRPr="00235E63" w:rsidRDefault="00D77C74" w:rsidP="00D77C74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CD0D7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2,280,603 </w:t>
            </w:r>
          </w:p>
        </w:tc>
        <w:tc>
          <w:tcPr>
            <w:tcW w:w="270" w:type="dxa"/>
          </w:tcPr>
          <w:p w14:paraId="52F49069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4F0DA" w14:textId="345D8285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137,740 </w:t>
            </w:r>
          </w:p>
        </w:tc>
        <w:tc>
          <w:tcPr>
            <w:tcW w:w="270" w:type="dxa"/>
          </w:tcPr>
          <w:p w14:paraId="54A89377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E25E1" w14:textId="77777777" w:rsidR="00D77C74" w:rsidRPr="00235E63" w:rsidRDefault="00D77C74" w:rsidP="00D77C74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150,349 </w:t>
            </w:r>
          </w:p>
        </w:tc>
      </w:tr>
    </w:tbl>
    <w:p w14:paraId="5F7963AA" w14:textId="5FE81339" w:rsidR="000B4642" w:rsidRPr="00235E63" w:rsidRDefault="000B4642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5365A28" w14:textId="77777777" w:rsidR="000B4642" w:rsidRPr="00235E63" w:rsidRDefault="000B4642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507AA5AB" w14:textId="6E8DA937" w:rsidR="003E4D70" w:rsidRPr="00235E63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</w:t>
      </w:r>
      <w:r w:rsidR="009478B7"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ตามสัญญา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ณ วันที่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="0084003E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กันยายน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4440D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4440D0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2F1843EA" w:rsidR="003E4D70" w:rsidRPr="00235E63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38"/>
        <w:gridCol w:w="1022"/>
        <w:gridCol w:w="270"/>
        <w:gridCol w:w="990"/>
        <w:gridCol w:w="237"/>
        <w:gridCol w:w="1023"/>
      </w:tblGrid>
      <w:tr w:rsidR="004440D0" w:rsidRPr="00235E63" w14:paraId="0CF6F977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4C430A57" w14:textId="77777777" w:rsidR="004440D0" w:rsidRPr="00235E63" w:rsidRDefault="004440D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2F0866B" w14:textId="77777777" w:rsidR="004440D0" w:rsidRPr="00235E63" w:rsidRDefault="004440D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0619668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AD3DDF5" w14:textId="77777777" w:rsidR="004440D0" w:rsidRPr="00235E63" w:rsidRDefault="004440D0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4440D0" w:rsidRPr="00235E63" w14:paraId="63B0EDF7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79CD0E90" w14:textId="77777777" w:rsidR="004440D0" w:rsidRPr="00235E63" w:rsidRDefault="004440D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4AB49D54" w14:textId="2A97FC51" w:rsidR="004440D0" w:rsidRPr="00235E63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84003E" w:rsidRPr="00235E6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E047277" w14:textId="77777777" w:rsidR="004440D0" w:rsidRPr="00235E63" w:rsidRDefault="004440D0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5BA7F5A1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5586F662" w14:textId="77777777" w:rsidR="004440D0" w:rsidRPr="00235E63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35A6DFB9" w14:textId="77777777" w:rsidR="004440D0" w:rsidRPr="00235E63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70" w:type="dxa"/>
          </w:tcPr>
          <w:p w14:paraId="5DE1990B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2B916DC" w14:textId="72E00F29" w:rsidR="004440D0" w:rsidRPr="00235E63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="0084003E" w:rsidRPr="00235E6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01AEC3ED" w14:textId="77777777" w:rsidR="004440D0" w:rsidRPr="00235E63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7" w:type="dxa"/>
            <w:vAlign w:val="bottom"/>
          </w:tcPr>
          <w:p w14:paraId="289F11F2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79804941" w14:textId="77777777" w:rsidR="004440D0" w:rsidRPr="00235E63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49873960" w14:textId="77777777" w:rsidR="004440D0" w:rsidRPr="00235E63" w:rsidRDefault="004440D0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2567</w:t>
            </w:r>
          </w:p>
        </w:tc>
      </w:tr>
      <w:tr w:rsidR="004440D0" w:rsidRPr="00235E63" w14:paraId="2E66420A" w14:textId="77777777" w:rsidTr="00A502A3">
        <w:trPr>
          <w:trHeight w:val="20"/>
        </w:trPr>
        <w:tc>
          <w:tcPr>
            <w:tcW w:w="4617" w:type="dxa"/>
          </w:tcPr>
          <w:p w14:paraId="15A6119F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EFEC207" w14:textId="77777777" w:rsidR="004440D0" w:rsidRPr="00235E63" w:rsidRDefault="004440D0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440D0" w:rsidRPr="00235E63" w14:paraId="245117FD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240035A7" w14:textId="60CDB7FD" w:rsidR="004440D0" w:rsidRPr="00235E63" w:rsidRDefault="004440D0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รวมเงินให้สินเชื่อแก่ลูกหนี้ </w:t>
            </w:r>
            <w:r w:rsidRPr="00235E63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ไม่รวมผล</w:t>
            </w:r>
            <w:r w:rsidRPr="00235E63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กำไร</w:t>
            </w:r>
          </w:p>
        </w:tc>
        <w:tc>
          <w:tcPr>
            <w:tcW w:w="990" w:type="dxa"/>
            <w:vAlign w:val="bottom"/>
          </w:tcPr>
          <w:p w14:paraId="37170E1A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0A84CB66" w14:textId="77777777" w:rsidR="004440D0" w:rsidRPr="00235E63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237BB444" w14:textId="77777777" w:rsidR="004440D0" w:rsidRPr="00235E63" w:rsidRDefault="004440D0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5BBF4E9F" w14:textId="77777777" w:rsidR="004440D0" w:rsidRPr="00235E63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5381343" w14:textId="77777777" w:rsidR="004440D0" w:rsidRPr="00235E63" w:rsidRDefault="004440D0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bottom"/>
          </w:tcPr>
          <w:p w14:paraId="6347C196" w14:textId="77777777" w:rsidR="004440D0" w:rsidRPr="00235E63" w:rsidRDefault="004440D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52DA85F0" w14:textId="77777777" w:rsidR="004440D0" w:rsidRPr="00235E63" w:rsidRDefault="004440D0">
            <w:pPr>
              <w:tabs>
                <w:tab w:val="decimal" w:pos="85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D77C74" w:rsidRPr="00235E63" w14:paraId="5B75D221" w14:textId="77777777" w:rsidTr="00A502A3">
        <w:trPr>
          <w:trHeight w:val="20"/>
        </w:trPr>
        <w:tc>
          <w:tcPr>
            <w:tcW w:w="4617" w:type="dxa"/>
            <w:vAlign w:val="bottom"/>
          </w:tcPr>
          <w:p w14:paraId="5612098B" w14:textId="77777777" w:rsidR="00D77C74" w:rsidRPr="00235E63" w:rsidRDefault="00D77C74" w:rsidP="00D77C74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   </w:t>
            </w:r>
            <w:r w:rsidRPr="00235E6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zh-CN"/>
              </w:rPr>
              <w:t>จาก</w:t>
            </w: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>การเปลี่ยนแปลงเงื่อนไขใหม่ที่ยังไม่ตัดจำหน่าย</w:t>
            </w:r>
            <w:r w:rsidRPr="00235E63"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990" w:type="dxa"/>
            <w:vAlign w:val="bottom"/>
          </w:tcPr>
          <w:p w14:paraId="0D050206" w14:textId="54D72BAC" w:rsidR="00D77C74" w:rsidRPr="00235E63" w:rsidRDefault="00D77C74" w:rsidP="00D77C74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2,353,470</w:t>
            </w:r>
          </w:p>
        </w:tc>
        <w:tc>
          <w:tcPr>
            <w:tcW w:w="238" w:type="dxa"/>
            <w:vAlign w:val="bottom"/>
          </w:tcPr>
          <w:p w14:paraId="142B6292" w14:textId="77777777" w:rsidR="00D77C74" w:rsidRPr="00235E63" w:rsidRDefault="00D77C74" w:rsidP="00D77C7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5F712BF7" w14:textId="77777777" w:rsidR="00D77C74" w:rsidRPr="00235E63" w:rsidRDefault="00D77C74" w:rsidP="00D77C74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2,403,378</w:t>
            </w:r>
          </w:p>
        </w:tc>
        <w:tc>
          <w:tcPr>
            <w:tcW w:w="270" w:type="dxa"/>
            <w:vAlign w:val="bottom"/>
          </w:tcPr>
          <w:p w14:paraId="13B09406" w14:textId="77777777" w:rsidR="00D77C74" w:rsidRPr="00235E63" w:rsidRDefault="00D77C74" w:rsidP="00D77C7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82B763B" w14:textId="5943D23C" w:rsidR="00D77C74" w:rsidRPr="00235E63" w:rsidRDefault="00D77C74" w:rsidP="00D77C74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138</w:t>
            </w:r>
            <w:r w:rsidRPr="00235E6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35E6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031</w:t>
            </w:r>
          </w:p>
        </w:tc>
        <w:tc>
          <w:tcPr>
            <w:tcW w:w="237" w:type="dxa"/>
            <w:vAlign w:val="bottom"/>
          </w:tcPr>
          <w:p w14:paraId="36639D49" w14:textId="77777777" w:rsidR="00D77C74" w:rsidRPr="00235E63" w:rsidRDefault="00D77C74" w:rsidP="00D77C7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2695CA12" w14:textId="77777777" w:rsidR="00D77C74" w:rsidRPr="00235E63" w:rsidRDefault="00D77C74" w:rsidP="00D77C74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150,614</w:t>
            </w:r>
          </w:p>
        </w:tc>
      </w:tr>
    </w:tbl>
    <w:p w14:paraId="4337BC63" w14:textId="77777777" w:rsidR="004440D0" w:rsidRPr="00235E63" w:rsidRDefault="004440D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4E334E9" w14:textId="68FE5314" w:rsidR="00B742E5" w:rsidRPr="00235E63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7.2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3B71A09E" w14:textId="60E2BA79" w:rsidR="00B742E5" w:rsidRPr="00235E63" w:rsidRDefault="00B742E5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B2043F" w:rsidRPr="00235E63" w14:paraId="2E95B4CC" w14:textId="77777777">
        <w:trPr>
          <w:cantSplit/>
        </w:trPr>
        <w:tc>
          <w:tcPr>
            <w:tcW w:w="2385" w:type="dxa"/>
            <w:vAlign w:val="bottom"/>
          </w:tcPr>
          <w:p w14:paraId="3802C45D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5D33FD9F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B2043F" w:rsidRPr="00235E63" w14:paraId="4818CCDF" w14:textId="77777777">
        <w:trPr>
          <w:cantSplit/>
        </w:trPr>
        <w:tc>
          <w:tcPr>
            <w:tcW w:w="2385" w:type="dxa"/>
            <w:vAlign w:val="bottom"/>
          </w:tcPr>
          <w:p w14:paraId="4045CF80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51362FB9" w14:textId="2E7B6D8C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="0084003E" w:rsidRPr="00235E63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กันยายน</w:t>
            </w:r>
            <w:r w:rsidRPr="00235E63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2568</w:t>
            </w:r>
          </w:p>
        </w:tc>
        <w:tc>
          <w:tcPr>
            <w:tcW w:w="69" w:type="dxa"/>
          </w:tcPr>
          <w:p w14:paraId="26D1BE53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577F4221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</w:tr>
      <w:tr w:rsidR="00B2043F" w:rsidRPr="00235E63" w14:paraId="062923C3" w14:textId="77777777">
        <w:trPr>
          <w:cantSplit/>
        </w:trPr>
        <w:tc>
          <w:tcPr>
            <w:tcW w:w="2385" w:type="dxa"/>
            <w:vAlign w:val="bottom"/>
          </w:tcPr>
          <w:p w14:paraId="7A785B87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765C460C" w14:textId="77777777" w:rsidR="00B2043F" w:rsidRPr="00235E63" w:rsidRDefault="00B2043F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4CF82BE0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67B81168" w14:textId="77777777" w:rsidR="00B2043F" w:rsidRPr="00235E63" w:rsidRDefault="00B2043F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1B80A53D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314FE290" w14:textId="77777777" w:rsidR="00B2043F" w:rsidRPr="00235E63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0B37A23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60618A06" w14:textId="77777777" w:rsidR="00B2043F" w:rsidRPr="00235E63" w:rsidRDefault="00B2043F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18F8E4F2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1F73C672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3790D589" w14:textId="77777777" w:rsidR="00B2043F" w:rsidRPr="00235E63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4A5CC59B" w14:textId="77777777" w:rsidR="00B2043F" w:rsidRPr="00235E63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6415A72B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2DBB10FC" w14:textId="77777777" w:rsidR="00B2043F" w:rsidRPr="00235E63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7C8770C1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72FD9AD0" w14:textId="77777777" w:rsidR="00B2043F" w:rsidRPr="00235E63" w:rsidRDefault="00B2043F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B2043F" w:rsidRPr="00235E63" w:rsidDel="005A5B95" w14:paraId="42E76AB1" w14:textId="77777777">
        <w:trPr>
          <w:cantSplit/>
        </w:trPr>
        <w:tc>
          <w:tcPr>
            <w:tcW w:w="2385" w:type="dxa"/>
            <w:vAlign w:val="bottom"/>
          </w:tcPr>
          <w:p w14:paraId="734DAF9A" w14:textId="77777777" w:rsidR="00B2043F" w:rsidRPr="00235E63" w:rsidRDefault="00B2043F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065696E4" w14:textId="77777777" w:rsidR="00B2043F" w:rsidRPr="00235E63" w:rsidDel="005A5B95" w:rsidRDefault="00B2043F">
            <w:pPr>
              <w:tabs>
                <w:tab w:val="decimal" w:pos="779"/>
              </w:tabs>
              <w:suppressAutoHyphens/>
              <w:spacing w:after="0" w:line="260" w:lineRule="exact"/>
              <w:ind w:right="-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7618D3" w:rsidRPr="00235E63" w14:paraId="1BEE386B" w14:textId="77777777">
        <w:trPr>
          <w:cantSplit/>
        </w:trPr>
        <w:tc>
          <w:tcPr>
            <w:tcW w:w="2385" w:type="dxa"/>
            <w:vAlign w:val="bottom"/>
          </w:tcPr>
          <w:p w14:paraId="42F4D52D" w14:textId="77777777" w:rsidR="007618D3" w:rsidRPr="00235E63" w:rsidRDefault="007618D3" w:rsidP="007618D3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</w:tcPr>
          <w:p w14:paraId="45A30720" w14:textId="1C837F6D" w:rsidR="007618D3" w:rsidRPr="00235E63" w:rsidRDefault="007618D3" w:rsidP="007618D3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7,468 </w:t>
            </w:r>
          </w:p>
        </w:tc>
        <w:tc>
          <w:tcPr>
            <w:tcW w:w="39" w:type="dxa"/>
          </w:tcPr>
          <w:p w14:paraId="1A55200F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4EBB9339" w14:textId="7BBC4300" w:rsidR="007618D3" w:rsidRPr="00235E63" w:rsidRDefault="007618D3" w:rsidP="007618D3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576 </w:t>
            </w:r>
          </w:p>
        </w:tc>
        <w:tc>
          <w:tcPr>
            <w:tcW w:w="38" w:type="dxa"/>
          </w:tcPr>
          <w:p w14:paraId="0D0BDF41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B808985" w14:textId="00633F01" w:rsidR="007618D3" w:rsidRPr="00235E63" w:rsidRDefault="007618D3" w:rsidP="007618D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639 </w:t>
            </w:r>
          </w:p>
        </w:tc>
        <w:tc>
          <w:tcPr>
            <w:tcW w:w="59" w:type="dxa"/>
          </w:tcPr>
          <w:p w14:paraId="2D28830B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637FAAA" w14:textId="7A74C155" w:rsidR="007618D3" w:rsidRPr="00235E63" w:rsidRDefault="007618D3" w:rsidP="007618D3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8,683 </w:t>
            </w:r>
          </w:p>
        </w:tc>
        <w:tc>
          <w:tcPr>
            <w:tcW w:w="69" w:type="dxa"/>
            <w:vAlign w:val="bottom"/>
          </w:tcPr>
          <w:p w14:paraId="2C98120B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0F8F202" w14:textId="77777777" w:rsidR="007618D3" w:rsidRPr="00235E63" w:rsidRDefault="007618D3" w:rsidP="007618D3">
            <w:pPr>
              <w:tabs>
                <w:tab w:val="decimal" w:pos="773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6,002 </w:t>
            </w:r>
          </w:p>
        </w:tc>
        <w:tc>
          <w:tcPr>
            <w:tcW w:w="69" w:type="dxa"/>
            <w:vAlign w:val="bottom"/>
          </w:tcPr>
          <w:p w14:paraId="4969118A" w14:textId="77777777" w:rsidR="007618D3" w:rsidRPr="00235E63" w:rsidRDefault="007618D3" w:rsidP="007618D3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ED2BAAA" w14:textId="77777777" w:rsidR="007618D3" w:rsidRPr="00235E63" w:rsidRDefault="007618D3" w:rsidP="007618D3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693 </w:t>
            </w:r>
          </w:p>
        </w:tc>
        <w:tc>
          <w:tcPr>
            <w:tcW w:w="65" w:type="dxa"/>
            <w:vAlign w:val="bottom"/>
          </w:tcPr>
          <w:p w14:paraId="554FFC4D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88EE911" w14:textId="77777777" w:rsidR="007618D3" w:rsidRPr="00235E63" w:rsidRDefault="007618D3" w:rsidP="007618D3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912 </w:t>
            </w:r>
          </w:p>
        </w:tc>
        <w:tc>
          <w:tcPr>
            <w:tcW w:w="63" w:type="dxa"/>
            <w:vAlign w:val="bottom"/>
          </w:tcPr>
          <w:p w14:paraId="1D901BE0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3C8A2D07" w14:textId="77777777" w:rsidR="007618D3" w:rsidRPr="00235E63" w:rsidRDefault="007618D3" w:rsidP="007618D3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7,607 </w:t>
            </w:r>
          </w:p>
        </w:tc>
      </w:tr>
      <w:tr w:rsidR="007618D3" w:rsidRPr="00235E63" w:rsidDel="005A5B95" w14:paraId="174AEE5D" w14:textId="77777777">
        <w:trPr>
          <w:cantSplit/>
        </w:trPr>
        <w:tc>
          <w:tcPr>
            <w:tcW w:w="2385" w:type="dxa"/>
            <w:vAlign w:val="bottom"/>
            <w:hideMark/>
          </w:tcPr>
          <w:p w14:paraId="1CF7104E" w14:textId="77777777" w:rsidR="007618D3" w:rsidRPr="00235E63" w:rsidRDefault="007618D3" w:rsidP="007618D3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</w:tcPr>
          <w:p w14:paraId="4D3932FD" w14:textId="6C29CE04" w:rsidR="007618D3" w:rsidRPr="00235E63" w:rsidRDefault="007618D3" w:rsidP="007618D3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521,896 </w:t>
            </w:r>
          </w:p>
        </w:tc>
        <w:tc>
          <w:tcPr>
            <w:tcW w:w="39" w:type="dxa"/>
          </w:tcPr>
          <w:p w14:paraId="2665E5A9" w14:textId="77777777" w:rsidR="007618D3" w:rsidRPr="00235E63" w:rsidRDefault="007618D3" w:rsidP="007618D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E283E64" w14:textId="1AD16C83" w:rsidR="007618D3" w:rsidRPr="00235E63" w:rsidRDefault="007618D3" w:rsidP="007618D3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81,249 </w:t>
            </w:r>
          </w:p>
        </w:tc>
        <w:tc>
          <w:tcPr>
            <w:tcW w:w="38" w:type="dxa"/>
          </w:tcPr>
          <w:p w14:paraId="58EE4C6E" w14:textId="77777777" w:rsidR="007618D3" w:rsidRPr="00235E63" w:rsidRDefault="007618D3" w:rsidP="007618D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8F70A73" w14:textId="6F3C9735" w:rsidR="007618D3" w:rsidRPr="00235E63" w:rsidRDefault="007618D3" w:rsidP="007618D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34,863 </w:t>
            </w:r>
          </w:p>
        </w:tc>
        <w:tc>
          <w:tcPr>
            <w:tcW w:w="59" w:type="dxa"/>
          </w:tcPr>
          <w:p w14:paraId="4858CC99" w14:textId="77777777" w:rsidR="007618D3" w:rsidRPr="00235E63" w:rsidRDefault="007618D3" w:rsidP="007618D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1ADD5DD" w14:textId="0281C03F" w:rsidR="007618D3" w:rsidRPr="00235E63" w:rsidRDefault="007618D3" w:rsidP="007618D3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638,008 </w:t>
            </w:r>
          </w:p>
        </w:tc>
        <w:tc>
          <w:tcPr>
            <w:tcW w:w="69" w:type="dxa"/>
            <w:vAlign w:val="bottom"/>
          </w:tcPr>
          <w:p w14:paraId="54F22F50" w14:textId="77777777" w:rsidR="007618D3" w:rsidRPr="00235E63" w:rsidRDefault="007618D3" w:rsidP="007618D3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A0DFA75" w14:textId="77777777" w:rsidR="007618D3" w:rsidRPr="00235E63" w:rsidRDefault="007618D3" w:rsidP="007618D3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560,692 </w:t>
            </w:r>
          </w:p>
        </w:tc>
        <w:tc>
          <w:tcPr>
            <w:tcW w:w="69" w:type="dxa"/>
            <w:vAlign w:val="bottom"/>
          </w:tcPr>
          <w:p w14:paraId="354E5803" w14:textId="77777777" w:rsidR="007618D3" w:rsidRPr="00235E63" w:rsidRDefault="007618D3" w:rsidP="007618D3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9932816" w14:textId="77777777" w:rsidR="007618D3" w:rsidRPr="00235E63" w:rsidRDefault="007618D3" w:rsidP="007618D3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67,255 </w:t>
            </w:r>
          </w:p>
        </w:tc>
        <w:tc>
          <w:tcPr>
            <w:tcW w:w="65" w:type="dxa"/>
            <w:vAlign w:val="bottom"/>
          </w:tcPr>
          <w:p w14:paraId="3D7581EC" w14:textId="77777777" w:rsidR="007618D3" w:rsidRPr="00235E63" w:rsidRDefault="007618D3" w:rsidP="007618D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600621D6" w14:textId="77777777" w:rsidR="007618D3" w:rsidRPr="00235E63" w:rsidRDefault="007618D3" w:rsidP="007618D3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38,919 </w:t>
            </w:r>
          </w:p>
        </w:tc>
        <w:tc>
          <w:tcPr>
            <w:tcW w:w="63" w:type="dxa"/>
            <w:vAlign w:val="bottom"/>
          </w:tcPr>
          <w:p w14:paraId="664CE62E" w14:textId="77777777" w:rsidR="007618D3" w:rsidRPr="00235E63" w:rsidRDefault="007618D3" w:rsidP="007618D3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2F2771F1" w14:textId="77777777" w:rsidR="007618D3" w:rsidRPr="00235E63" w:rsidDel="005A5B95" w:rsidRDefault="007618D3" w:rsidP="007618D3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666,866 </w:t>
            </w:r>
          </w:p>
        </w:tc>
      </w:tr>
      <w:tr w:rsidR="007618D3" w:rsidRPr="00235E63" w14:paraId="68CA4DFC" w14:textId="77777777">
        <w:trPr>
          <w:cantSplit/>
        </w:trPr>
        <w:tc>
          <w:tcPr>
            <w:tcW w:w="2385" w:type="dxa"/>
            <w:vAlign w:val="bottom"/>
            <w:hideMark/>
          </w:tcPr>
          <w:p w14:paraId="30A72806" w14:textId="77777777" w:rsidR="007618D3" w:rsidRPr="00235E63" w:rsidRDefault="007618D3" w:rsidP="007618D3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</w:tcPr>
          <w:p w14:paraId="17B7378A" w14:textId="46B8EB41" w:rsidR="007618D3" w:rsidRPr="00235E63" w:rsidRDefault="007618D3" w:rsidP="007618D3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165,935 </w:t>
            </w:r>
          </w:p>
        </w:tc>
        <w:tc>
          <w:tcPr>
            <w:tcW w:w="39" w:type="dxa"/>
          </w:tcPr>
          <w:p w14:paraId="6ADA55F0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551FC9DA" w14:textId="3F260990" w:rsidR="007618D3" w:rsidRPr="00235E63" w:rsidRDefault="007618D3" w:rsidP="007618D3">
            <w:pPr>
              <w:tabs>
                <w:tab w:val="decimal" w:pos="799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21,955 </w:t>
            </w:r>
          </w:p>
        </w:tc>
        <w:tc>
          <w:tcPr>
            <w:tcW w:w="38" w:type="dxa"/>
          </w:tcPr>
          <w:p w14:paraId="3F8F9F2A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3D9E87A" w14:textId="3149A7D7" w:rsidR="007618D3" w:rsidRPr="00235E63" w:rsidRDefault="007618D3" w:rsidP="007618D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9,405 </w:t>
            </w:r>
          </w:p>
        </w:tc>
        <w:tc>
          <w:tcPr>
            <w:tcW w:w="59" w:type="dxa"/>
          </w:tcPr>
          <w:p w14:paraId="59B8381B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B4D4EF6" w14:textId="71B8A45E" w:rsidR="007618D3" w:rsidRPr="00235E63" w:rsidRDefault="007618D3" w:rsidP="007618D3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197,295 </w:t>
            </w:r>
          </w:p>
        </w:tc>
        <w:tc>
          <w:tcPr>
            <w:tcW w:w="69" w:type="dxa"/>
            <w:vAlign w:val="bottom"/>
          </w:tcPr>
          <w:p w14:paraId="2FDADD1B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7A610EF3" w14:textId="77777777" w:rsidR="007618D3" w:rsidRPr="00235E63" w:rsidRDefault="007618D3" w:rsidP="007618D3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155,958 </w:t>
            </w:r>
          </w:p>
        </w:tc>
        <w:tc>
          <w:tcPr>
            <w:tcW w:w="69" w:type="dxa"/>
            <w:vAlign w:val="bottom"/>
          </w:tcPr>
          <w:p w14:paraId="78877EAE" w14:textId="77777777" w:rsidR="007618D3" w:rsidRPr="00235E63" w:rsidRDefault="007618D3" w:rsidP="007618D3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0113C38A" w14:textId="77777777" w:rsidR="007618D3" w:rsidRPr="00235E63" w:rsidRDefault="007618D3" w:rsidP="007618D3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23,782 </w:t>
            </w:r>
          </w:p>
        </w:tc>
        <w:tc>
          <w:tcPr>
            <w:tcW w:w="65" w:type="dxa"/>
            <w:vAlign w:val="bottom"/>
          </w:tcPr>
          <w:p w14:paraId="6E412F04" w14:textId="77777777" w:rsidR="007618D3" w:rsidRPr="00235E63" w:rsidRDefault="007618D3" w:rsidP="007618D3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55B59AE6" w14:textId="77777777" w:rsidR="007618D3" w:rsidRPr="00235E63" w:rsidRDefault="007618D3" w:rsidP="007618D3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9,140 </w:t>
            </w:r>
          </w:p>
        </w:tc>
        <w:tc>
          <w:tcPr>
            <w:tcW w:w="63" w:type="dxa"/>
            <w:vAlign w:val="bottom"/>
          </w:tcPr>
          <w:p w14:paraId="330444E5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D3C8C7" w14:textId="77777777" w:rsidR="007618D3" w:rsidRPr="00235E63" w:rsidRDefault="007618D3" w:rsidP="007618D3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188,880 </w:t>
            </w:r>
          </w:p>
        </w:tc>
      </w:tr>
      <w:tr w:rsidR="007618D3" w:rsidRPr="00235E63" w14:paraId="63D70ED4" w14:textId="77777777">
        <w:trPr>
          <w:cantSplit/>
        </w:trPr>
        <w:tc>
          <w:tcPr>
            <w:tcW w:w="2385" w:type="dxa"/>
            <w:vAlign w:val="bottom"/>
            <w:hideMark/>
          </w:tcPr>
          <w:p w14:paraId="341EB8A1" w14:textId="77777777" w:rsidR="007618D3" w:rsidRPr="00235E63" w:rsidRDefault="007618D3" w:rsidP="007618D3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199DCA8A" w14:textId="53868C01" w:rsidR="007618D3" w:rsidRPr="00235E63" w:rsidRDefault="007618D3" w:rsidP="007618D3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367,137 </w:t>
            </w:r>
          </w:p>
        </w:tc>
        <w:tc>
          <w:tcPr>
            <w:tcW w:w="39" w:type="dxa"/>
          </w:tcPr>
          <w:p w14:paraId="556FBFA3" w14:textId="77777777" w:rsidR="007618D3" w:rsidRPr="00235E63" w:rsidRDefault="007618D3" w:rsidP="007618D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B17B033" w14:textId="6BB5E4E4" w:rsidR="007618D3" w:rsidRPr="00235E63" w:rsidRDefault="007618D3" w:rsidP="007618D3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25,538 </w:t>
            </w:r>
          </w:p>
        </w:tc>
        <w:tc>
          <w:tcPr>
            <w:tcW w:w="38" w:type="dxa"/>
          </w:tcPr>
          <w:p w14:paraId="16CF6228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2CF552E7" w14:textId="3C1AF990" w:rsidR="007618D3" w:rsidRPr="00235E63" w:rsidRDefault="007618D3" w:rsidP="007618D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8,345 </w:t>
            </w:r>
          </w:p>
        </w:tc>
        <w:tc>
          <w:tcPr>
            <w:tcW w:w="59" w:type="dxa"/>
          </w:tcPr>
          <w:p w14:paraId="5A7A2E80" w14:textId="77777777" w:rsidR="007618D3" w:rsidRPr="00235E63" w:rsidRDefault="007618D3" w:rsidP="007618D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C56C263" w14:textId="71E4D12A" w:rsidR="007618D3" w:rsidRPr="00235E63" w:rsidRDefault="007618D3" w:rsidP="007618D3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401,020 </w:t>
            </w:r>
          </w:p>
        </w:tc>
        <w:tc>
          <w:tcPr>
            <w:tcW w:w="69" w:type="dxa"/>
            <w:vAlign w:val="bottom"/>
          </w:tcPr>
          <w:p w14:paraId="476C1A4B" w14:textId="77777777" w:rsidR="007618D3" w:rsidRPr="00235E63" w:rsidRDefault="007618D3" w:rsidP="007618D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19399048" w14:textId="77777777" w:rsidR="007618D3" w:rsidRPr="00235E63" w:rsidRDefault="007618D3" w:rsidP="007618D3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358,130 </w:t>
            </w:r>
          </w:p>
        </w:tc>
        <w:tc>
          <w:tcPr>
            <w:tcW w:w="69" w:type="dxa"/>
            <w:vAlign w:val="bottom"/>
          </w:tcPr>
          <w:p w14:paraId="5060D640" w14:textId="77777777" w:rsidR="007618D3" w:rsidRPr="00235E63" w:rsidRDefault="007618D3" w:rsidP="007618D3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2E0822A7" w14:textId="77777777" w:rsidR="007618D3" w:rsidRPr="00235E63" w:rsidRDefault="007618D3" w:rsidP="007618D3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26,986 </w:t>
            </w:r>
          </w:p>
        </w:tc>
        <w:tc>
          <w:tcPr>
            <w:tcW w:w="65" w:type="dxa"/>
            <w:vAlign w:val="bottom"/>
          </w:tcPr>
          <w:p w14:paraId="09262C80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885D716" w14:textId="77777777" w:rsidR="007618D3" w:rsidRPr="00235E63" w:rsidRDefault="007618D3" w:rsidP="007618D3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9,485 </w:t>
            </w:r>
          </w:p>
        </w:tc>
        <w:tc>
          <w:tcPr>
            <w:tcW w:w="63" w:type="dxa"/>
            <w:vAlign w:val="bottom"/>
          </w:tcPr>
          <w:p w14:paraId="61991D63" w14:textId="77777777" w:rsidR="007618D3" w:rsidRPr="00235E63" w:rsidRDefault="007618D3" w:rsidP="007618D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A095A39" w14:textId="77777777" w:rsidR="007618D3" w:rsidRPr="00235E63" w:rsidRDefault="007618D3" w:rsidP="007618D3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394,601 </w:t>
            </w:r>
          </w:p>
        </w:tc>
      </w:tr>
      <w:tr w:rsidR="007618D3" w:rsidRPr="00235E63" w:rsidDel="005A5B95" w14:paraId="78CD7039" w14:textId="77777777">
        <w:trPr>
          <w:cantSplit/>
        </w:trPr>
        <w:tc>
          <w:tcPr>
            <w:tcW w:w="2385" w:type="dxa"/>
            <w:vAlign w:val="bottom"/>
            <w:hideMark/>
          </w:tcPr>
          <w:p w14:paraId="4C60B7DA" w14:textId="77777777" w:rsidR="007618D3" w:rsidRPr="00235E63" w:rsidRDefault="007618D3" w:rsidP="007618D3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357A020F" w14:textId="72393FE0" w:rsidR="007618D3" w:rsidRPr="00235E63" w:rsidRDefault="007618D3" w:rsidP="007618D3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559,685 </w:t>
            </w:r>
          </w:p>
        </w:tc>
        <w:tc>
          <w:tcPr>
            <w:tcW w:w="39" w:type="dxa"/>
          </w:tcPr>
          <w:p w14:paraId="24ADC774" w14:textId="77777777" w:rsidR="007618D3" w:rsidRPr="00235E63" w:rsidRDefault="007618D3" w:rsidP="007618D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9C963FD" w14:textId="19546BE3" w:rsidR="007618D3" w:rsidRPr="00235E63" w:rsidRDefault="007618D3" w:rsidP="007618D3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40,593 </w:t>
            </w:r>
          </w:p>
        </w:tc>
        <w:tc>
          <w:tcPr>
            <w:tcW w:w="38" w:type="dxa"/>
          </w:tcPr>
          <w:p w14:paraId="7E0DB93F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F88AC01" w14:textId="56BBB283" w:rsidR="007618D3" w:rsidRPr="00235E63" w:rsidRDefault="007618D3" w:rsidP="007618D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23,621 </w:t>
            </w:r>
          </w:p>
        </w:tc>
        <w:tc>
          <w:tcPr>
            <w:tcW w:w="59" w:type="dxa"/>
          </w:tcPr>
          <w:p w14:paraId="693BA7F5" w14:textId="77777777" w:rsidR="007618D3" w:rsidRPr="00235E63" w:rsidRDefault="007618D3" w:rsidP="007618D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30A75D1D" w14:textId="79BC3DA1" w:rsidR="007618D3" w:rsidRPr="00235E63" w:rsidRDefault="007618D3" w:rsidP="007618D3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623,899 </w:t>
            </w:r>
          </w:p>
        </w:tc>
        <w:tc>
          <w:tcPr>
            <w:tcW w:w="69" w:type="dxa"/>
            <w:vAlign w:val="bottom"/>
          </w:tcPr>
          <w:p w14:paraId="1FABE5B9" w14:textId="77777777" w:rsidR="007618D3" w:rsidRPr="00235E63" w:rsidRDefault="007618D3" w:rsidP="007618D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098A8ED" w14:textId="77777777" w:rsidR="007618D3" w:rsidRPr="00235E63" w:rsidRDefault="007618D3" w:rsidP="007618D3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560,159 </w:t>
            </w:r>
          </w:p>
        </w:tc>
        <w:tc>
          <w:tcPr>
            <w:tcW w:w="69" w:type="dxa"/>
            <w:vAlign w:val="bottom"/>
          </w:tcPr>
          <w:p w14:paraId="1B9540DA" w14:textId="77777777" w:rsidR="007618D3" w:rsidRPr="00235E63" w:rsidRDefault="007618D3" w:rsidP="007618D3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47E599E0" w14:textId="77777777" w:rsidR="007618D3" w:rsidRPr="00235E63" w:rsidRDefault="007618D3" w:rsidP="007618D3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44,867 </w:t>
            </w:r>
          </w:p>
        </w:tc>
        <w:tc>
          <w:tcPr>
            <w:tcW w:w="65" w:type="dxa"/>
            <w:vAlign w:val="bottom"/>
          </w:tcPr>
          <w:p w14:paraId="4E4D066F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BFCA4EA" w14:textId="77777777" w:rsidR="007618D3" w:rsidRPr="00235E63" w:rsidRDefault="007618D3" w:rsidP="007618D3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20,684 </w:t>
            </w:r>
          </w:p>
        </w:tc>
        <w:tc>
          <w:tcPr>
            <w:tcW w:w="63" w:type="dxa"/>
            <w:vAlign w:val="bottom"/>
          </w:tcPr>
          <w:p w14:paraId="264FA7FC" w14:textId="77777777" w:rsidR="007618D3" w:rsidRPr="00235E63" w:rsidRDefault="007618D3" w:rsidP="007618D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8EC3581" w14:textId="77777777" w:rsidR="007618D3" w:rsidRPr="00235E63" w:rsidDel="005A5B95" w:rsidRDefault="007618D3" w:rsidP="007618D3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625,710 </w:t>
            </w:r>
          </w:p>
        </w:tc>
      </w:tr>
      <w:tr w:rsidR="007618D3" w:rsidRPr="00235E63" w:rsidDel="005A5B95" w14:paraId="277F1FFE" w14:textId="77777777">
        <w:trPr>
          <w:cantSplit/>
        </w:trPr>
        <w:tc>
          <w:tcPr>
            <w:tcW w:w="2385" w:type="dxa"/>
            <w:vAlign w:val="bottom"/>
            <w:hideMark/>
          </w:tcPr>
          <w:p w14:paraId="7C573D27" w14:textId="77777777" w:rsidR="007618D3" w:rsidRPr="00235E63" w:rsidRDefault="007618D3" w:rsidP="007618D3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D20A83" w14:textId="459534DC" w:rsidR="007618D3" w:rsidRPr="00235E63" w:rsidRDefault="007618D3" w:rsidP="007618D3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412,113 </w:t>
            </w:r>
          </w:p>
        </w:tc>
        <w:tc>
          <w:tcPr>
            <w:tcW w:w="39" w:type="dxa"/>
          </w:tcPr>
          <w:p w14:paraId="49EA1B7B" w14:textId="77777777" w:rsidR="007618D3" w:rsidRPr="00235E63" w:rsidRDefault="007618D3" w:rsidP="007618D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2D19FF" w14:textId="0819C101" w:rsidR="007618D3" w:rsidRPr="00235E63" w:rsidRDefault="007618D3" w:rsidP="007618D3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54,073 </w:t>
            </w:r>
          </w:p>
        </w:tc>
        <w:tc>
          <w:tcPr>
            <w:tcW w:w="38" w:type="dxa"/>
          </w:tcPr>
          <w:p w14:paraId="1E4B1D16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A7997A" w14:textId="5F0DF81C" w:rsidR="007618D3" w:rsidRPr="00235E63" w:rsidRDefault="007618D3" w:rsidP="007618D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18,379 </w:t>
            </w:r>
          </w:p>
        </w:tc>
        <w:tc>
          <w:tcPr>
            <w:tcW w:w="59" w:type="dxa"/>
          </w:tcPr>
          <w:p w14:paraId="32B7B7E9" w14:textId="77777777" w:rsidR="007618D3" w:rsidRPr="00235E63" w:rsidRDefault="007618D3" w:rsidP="007618D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173046" w14:textId="35F44594" w:rsidR="007618D3" w:rsidRPr="00235E63" w:rsidRDefault="007618D3" w:rsidP="007618D3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484,565 </w:t>
            </w:r>
          </w:p>
        </w:tc>
        <w:tc>
          <w:tcPr>
            <w:tcW w:w="69" w:type="dxa"/>
            <w:vAlign w:val="bottom"/>
          </w:tcPr>
          <w:p w14:paraId="0DA3C3FA" w14:textId="77777777" w:rsidR="007618D3" w:rsidRPr="00235E63" w:rsidRDefault="007618D3" w:rsidP="007618D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A1F96D" w14:textId="77777777" w:rsidR="007618D3" w:rsidRPr="00235E63" w:rsidRDefault="007618D3" w:rsidP="007618D3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440,677 </w:t>
            </w:r>
          </w:p>
        </w:tc>
        <w:tc>
          <w:tcPr>
            <w:tcW w:w="69" w:type="dxa"/>
            <w:vAlign w:val="bottom"/>
          </w:tcPr>
          <w:p w14:paraId="06EABFDD" w14:textId="77777777" w:rsidR="007618D3" w:rsidRPr="00235E63" w:rsidRDefault="007618D3" w:rsidP="007618D3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CF3F06" w14:textId="77777777" w:rsidR="007618D3" w:rsidRPr="00235E63" w:rsidRDefault="007618D3" w:rsidP="007618D3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60,567 </w:t>
            </w:r>
          </w:p>
        </w:tc>
        <w:tc>
          <w:tcPr>
            <w:tcW w:w="65" w:type="dxa"/>
            <w:vAlign w:val="bottom"/>
          </w:tcPr>
          <w:p w14:paraId="07B1BCCC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A49C13" w14:textId="77777777" w:rsidR="007618D3" w:rsidRPr="00235E63" w:rsidRDefault="007618D3" w:rsidP="007618D3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18,470 </w:t>
            </w:r>
          </w:p>
        </w:tc>
        <w:tc>
          <w:tcPr>
            <w:tcW w:w="63" w:type="dxa"/>
            <w:vAlign w:val="bottom"/>
          </w:tcPr>
          <w:p w14:paraId="6E04670E" w14:textId="77777777" w:rsidR="007618D3" w:rsidRPr="00235E63" w:rsidRDefault="007618D3" w:rsidP="007618D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F28257" w14:textId="77777777" w:rsidR="007618D3" w:rsidRPr="00235E63" w:rsidDel="005A5B95" w:rsidRDefault="007618D3" w:rsidP="007618D3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519,714 </w:t>
            </w:r>
          </w:p>
        </w:tc>
      </w:tr>
      <w:tr w:rsidR="007618D3" w:rsidRPr="00235E63" w:rsidDel="005A5B95" w14:paraId="48192A54" w14:textId="77777777">
        <w:trPr>
          <w:cantSplit/>
        </w:trPr>
        <w:tc>
          <w:tcPr>
            <w:tcW w:w="2385" w:type="dxa"/>
            <w:vAlign w:val="bottom"/>
            <w:hideMark/>
          </w:tcPr>
          <w:p w14:paraId="52FB2BB0" w14:textId="77777777" w:rsidR="007618D3" w:rsidRPr="00235E63" w:rsidRDefault="007618D3" w:rsidP="007618D3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8C7E5AB" w14:textId="771E1ED2" w:rsidR="007618D3" w:rsidRPr="00235E63" w:rsidRDefault="007618D3" w:rsidP="007618D3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2,034,234 </w:t>
            </w:r>
          </w:p>
        </w:tc>
        <w:tc>
          <w:tcPr>
            <w:tcW w:w="39" w:type="dxa"/>
          </w:tcPr>
          <w:p w14:paraId="77C285B8" w14:textId="77777777" w:rsidR="007618D3" w:rsidRPr="00235E63" w:rsidRDefault="007618D3" w:rsidP="007618D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C90D150" w14:textId="5991593F" w:rsidR="007618D3" w:rsidRPr="00235E63" w:rsidRDefault="007618D3" w:rsidP="007618D3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223,984 </w:t>
            </w:r>
          </w:p>
        </w:tc>
        <w:tc>
          <w:tcPr>
            <w:tcW w:w="38" w:type="dxa"/>
          </w:tcPr>
          <w:p w14:paraId="5ABAD270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C27ED93" w14:textId="3819A293" w:rsidR="007618D3" w:rsidRPr="00235E63" w:rsidRDefault="007618D3" w:rsidP="007618D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95,252 </w:t>
            </w:r>
          </w:p>
        </w:tc>
        <w:tc>
          <w:tcPr>
            <w:tcW w:w="59" w:type="dxa"/>
          </w:tcPr>
          <w:p w14:paraId="32D206E8" w14:textId="77777777" w:rsidR="007618D3" w:rsidRPr="00235E63" w:rsidRDefault="007618D3" w:rsidP="007618D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E5FB857" w14:textId="4A7EAF54" w:rsidR="007618D3" w:rsidRPr="00235E63" w:rsidRDefault="007618D3" w:rsidP="007618D3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2,353,470 </w:t>
            </w:r>
          </w:p>
        </w:tc>
        <w:tc>
          <w:tcPr>
            <w:tcW w:w="69" w:type="dxa"/>
            <w:vAlign w:val="bottom"/>
          </w:tcPr>
          <w:p w14:paraId="792FB513" w14:textId="77777777" w:rsidR="007618D3" w:rsidRPr="00235E63" w:rsidRDefault="007618D3" w:rsidP="007618D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6428114" w14:textId="77777777" w:rsidR="007618D3" w:rsidRPr="00235E63" w:rsidRDefault="007618D3" w:rsidP="007618D3">
            <w:pPr>
              <w:tabs>
                <w:tab w:val="decimal" w:pos="773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2,081,618 </w:t>
            </w:r>
          </w:p>
        </w:tc>
        <w:tc>
          <w:tcPr>
            <w:tcW w:w="69" w:type="dxa"/>
            <w:vAlign w:val="bottom"/>
          </w:tcPr>
          <w:p w14:paraId="305EBAC0" w14:textId="77777777" w:rsidR="007618D3" w:rsidRPr="00235E63" w:rsidRDefault="007618D3" w:rsidP="007618D3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D2F3376" w14:textId="77777777" w:rsidR="007618D3" w:rsidRPr="00235E63" w:rsidRDefault="007618D3" w:rsidP="007618D3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224,150 </w:t>
            </w:r>
          </w:p>
        </w:tc>
        <w:tc>
          <w:tcPr>
            <w:tcW w:w="65" w:type="dxa"/>
            <w:vAlign w:val="bottom"/>
          </w:tcPr>
          <w:p w14:paraId="56D61C4B" w14:textId="77777777" w:rsidR="007618D3" w:rsidRPr="00235E63" w:rsidRDefault="007618D3" w:rsidP="007618D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F084EB2" w14:textId="77777777" w:rsidR="007618D3" w:rsidRPr="00235E63" w:rsidRDefault="007618D3" w:rsidP="007618D3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63" w:type="dxa"/>
            <w:vAlign w:val="bottom"/>
          </w:tcPr>
          <w:p w14:paraId="2CC0009F" w14:textId="77777777" w:rsidR="007618D3" w:rsidRPr="00235E63" w:rsidRDefault="007618D3" w:rsidP="007618D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CE49446" w14:textId="77777777" w:rsidR="007618D3" w:rsidRPr="00235E63" w:rsidDel="005A5B95" w:rsidRDefault="007618D3" w:rsidP="007618D3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2,403,378 </w:t>
            </w:r>
          </w:p>
        </w:tc>
      </w:tr>
    </w:tbl>
    <w:p w14:paraId="0879BDBF" w14:textId="77777777" w:rsidR="00B2043F" w:rsidRPr="00235E63" w:rsidRDefault="00B2043F" w:rsidP="00B2043F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B2043F" w:rsidRPr="00235E63" w14:paraId="4E356E33" w14:textId="77777777">
        <w:trPr>
          <w:cantSplit/>
        </w:trPr>
        <w:tc>
          <w:tcPr>
            <w:tcW w:w="2385" w:type="dxa"/>
            <w:vAlign w:val="bottom"/>
          </w:tcPr>
          <w:p w14:paraId="41710B13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28C2A4B5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B2043F" w:rsidRPr="00235E63" w14:paraId="4B68FCB5" w14:textId="77777777">
        <w:trPr>
          <w:cantSplit/>
        </w:trPr>
        <w:tc>
          <w:tcPr>
            <w:tcW w:w="2385" w:type="dxa"/>
            <w:vAlign w:val="bottom"/>
          </w:tcPr>
          <w:p w14:paraId="72D16813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6692A107" w14:textId="63778642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="0084003E" w:rsidRPr="00235E63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 xml:space="preserve">กันยายน 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2568</w:t>
            </w:r>
          </w:p>
        </w:tc>
        <w:tc>
          <w:tcPr>
            <w:tcW w:w="69" w:type="dxa"/>
          </w:tcPr>
          <w:p w14:paraId="22387AC3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BCA4FEC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235E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</w:tr>
      <w:tr w:rsidR="00B2043F" w:rsidRPr="00235E63" w14:paraId="59D182C9" w14:textId="77777777">
        <w:trPr>
          <w:cantSplit/>
        </w:trPr>
        <w:tc>
          <w:tcPr>
            <w:tcW w:w="2385" w:type="dxa"/>
            <w:vAlign w:val="bottom"/>
          </w:tcPr>
          <w:p w14:paraId="15B37BDB" w14:textId="77777777" w:rsidR="00B2043F" w:rsidRPr="00235E63" w:rsidRDefault="00B2043F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21A33AB5" w14:textId="77777777" w:rsidR="00B2043F" w:rsidRPr="00235E63" w:rsidRDefault="00B2043F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0E0FE36F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294DD36" w14:textId="77777777" w:rsidR="00B2043F" w:rsidRPr="00235E63" w:rsidRDefault="00B2043F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73F729D2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C0C48E2" w14:textId="77777777" w:rsidR="00B2043F" w:rsidRPr="00235E63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2E550003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0DEE3AF3" w14:textId="77777777" w:rsidR="00B2043F" w:rsidRPr="00235E63" w:rsidRDefault="00B2043F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0758372D" w14:textId="77777777" w:rsidR="00B2043F" w:rsidRPr="00235E63" w:rsidRDefault="00B2043F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5E4963FB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408D7B96" w14:textId="77777777" w:rsidR="00B2043F" w:rsidRPr="00235E63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0ECAF672" w14:textId="77777777" w:rsidR="00B2043F" w:rsidRPr="00235E63" w:rsidRDefault="00B2043F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1B5D3BCC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2CBC66B" w14:textId="77777777" w:rsidR="00B2043F" w:rsidRPr="00235E63" w:rsidRDefault="00B2043F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3E87D163" w14:textId="77777777" w:rsidR="00B2043F" w:rsidRPr="00235E63" w:rsidRDefault="00B2043F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7B78869F" w14:textId="77777777" w:rsidR="00B2043F" w:rsidRPr="00235E63" w:rsidRDefault="00B2043F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B2043F" w:rsidRPr="00235E63" w:rsidDel="005A5B95" w14:paraId="7837036F" w14:textId="77777777">
        <w:trPr>
          <w:cantSplit/>
        </w:trPr>
        <w:tc>
          <w:tcPr>
            <w:tcW w:w="2385" w:type="dxa"/>
            <w:vAlign w:val="bottom"/>
          </w:tcPr>
          <w:p w14:paraId="55935121" w14:textId="77777777" w:rsidR="00B2043F" w:rsidRPr="00235E63" w:rsidRDefault="00B2043F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0F9C3F59" w14:textId="77777777" w:rsidR="00B2043F" w:rsidRPr="00235E63" w:rsidDel="005A5B95" w:rsidRDefault="00B2043F">
            <w:pPr>
              <w:tabs>
                <w:tab w:val="decimal" w:pos="779"/>
              </w:tabs>
              <w:suppressAutoHyphens/>
              <w:spacing w:after="0" w:line="260" w:lineRule="exact"/>
              <w:ind w:right="-17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492AC3" w:rsidRPr="00235E63" w:rsidDel="005A5B95" w14:paraId="2A9C57D6" w14:textId="77777777">
        <w:trPr>
          <w:cantSplit/>
        </w:trPr>
        <w:tc>
          <w:tcPr>
            <w:tcW w:w="2385" w:type="dxa"/>
            <w:vAlign w:val="bottom"/>
            <w:hideMark/>
          </w:tcPr>
          <w:p w14:paraId="718BABD0" w14:textId="77777777" w:rsidR="00492AC3" w:rsidRPr="00235E63" w:rsidRDefault="00492AC3" w:rsidP="00492AC3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4B3962" w14:textId="1D2B209E" w:rsidR="00492AC3" w:rsidRPr="00235E63" w:rsidRDefault="00492AC3" w:rsidP="00492AC3">
            <w:pPr>
              <w:tabs>
                <w:tab w:val="decimal" w:pos="853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138,031 </w:t>
            </w:r>
          </w:p>
        </w:tc>
        <w:tc>
          <w:tcPr>
            <w:tcW w:w="39" w:type="dxa"/>
          </w:tcPr>
          <w:p w14:paraId="5EE530F4" w14:textId="77777777" w:rsidR="00492AC3" w:rsidRPr="00235E63" w:rsidRDefault="00492AC3" w:rsidP="00492AC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93DE01" w14:textId="1A8F1914" w:rsidR="00492AC3" w:rsidRPr="00235E63" w:rsidRDefault="00492AC3" w:rsidP="00492AC3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58B88C47" w14:textId="77777777" w:rsidR="00492AC3" w:rsidRPr="00235E63" w:rsidRDefault="00492AC3" w:rsidP="00492AC3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EA574F" w14:textId="7EC1D945" w:rsidR="00492AC3" w:rsidRPr="00235E63" w:rsidRDefault="00492AC3" w:rsidP="00492AC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59" w:type="dxa"/>
          </w:tcPr>
          <w:p w14:paraId="4B245188" w14:textId="77777777" w:rsidR="00492AC3" w:rsidRPr="00235E63" w:rsidRDefault="00492AC3" w:rsidP="00492AC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58B475" w14:textId="6DB9376E" w:rsidR="00492AC3" w:rsidRPr="00235E63" w:rsidRDefault="00492AC3" w:rsidP="00492AC3">
            <w:pPr>
              <w:tabs>
                <w:tab w:val="decimal" w:pos="69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138,031 </w:t>
            </w:r>
          </w:p>
        </w:tc>
        <w:tc>
          <w:tcPr>
            <w:tcW w:w="69" w:type="dxa"/>
            <w:vAlign w:val="bottom"/>
          </w:tcPr>
          <w:p w14:paraId="250FD57B" w14:textId="77777777" w:rsidR="00492AC3" w:rsidRPr="00235E63" w:rsidRDefault="00492AC3" w:rsidP="00492AC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7D9584" w14:textId="160A77CE" w:rsidR="00492AC3" w:rsidRPr="00235E63" w:rsidRDefault="00492AC3" w:rsidP="00492AC3">
            <w:pPr>
              <w:tabs>
                <w:tab w:val="decimal" w:pos="77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150,614</w:t>
            </w:r>
          </w:p>
        </w:tc>
        <w:tc>
          <w:tcPr>
            <w:tcW w:w="69" w:type="dxa"/>
          </w:tcPr>
          <w:p w14:paraId="4BDDCDE2" w14:textId="77777777" w:rsidR="00492AC3" w:rsidRPr="00235E63" w:rsidRDefault="00492AC3" w:rsidP="00492AC3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30245B" w14:textId="77777777" w:rsidR="00492AC3" w:rsidRPr="00235E63" w:rsidRDefault="00492AC3" w:rsidP="00492AC3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</w:tcPr>
          <w:p w14:paraId="2CEF74F3" w14:textId="77777777" w:rsidR="00492AC3" w:rsidRPr="00235E63" w:rsidRDefault="00492AC3" w:rsidP="00492AC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666976" w14:textId="77777777" w:rsidR="00492AC3" w:rsidRPr="00235E63" w:rsidRDefault="00492AC3" w:rsidP="00492AC3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68E8D63E" w14:textId="77777777" w:rsidR="00492AC3" w:rsidRPr="00235E63" w:rsidRDefault="00492AC3" w:rsidP="00492AC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6FE476" w14:textId="77777777" w:rsidR="00492AC3" w:rsidRPr="00235E63" w:rsidDel="005A5B95" w:rsidRDefault="00492AC3" w:rsidP="00492AC3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150,614</w:t>
            </w:r>
          </w:p>
        </w:tc>
      </w:tr>
      <w:tr w:rsidR="00492AC3" w:rsidRPr="00235E63" w:rsidDel="005A5B95" w14:paraId="2F1120B6" w14:textId="77777777">
        <w:trPr>
          <w:cantSplit/>
        </w:trPr>
        <w:tc>
          <w:tcPr>
            <w:tcW w:w="2385" w:type="dxa"/>
            <w:vAlign w:val="bottom"/>
            <w:hideMark/>
          </w:tcPr>
          <w:p w14:paraId="4AE285D5" w14:textId="77777777" w:rsidR="00492AC3" w:rsidRPr="00235E63" w:rsidRDefault="00492AC3" w:rsidP="00492AC3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F351517" w14:textId="75907177" w:rsidR="00492AC3" w:rsidRPr="00235E63" w:rsidRDefault="00492AC3" w:rsidP="00492AC3">
            <w:pPr>
              <w:tabs>
                <w:tab w:val="decimal" w:pos="853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138,031 </w:t>
            </w:r>
          </w:p>
        </w:tc>
        <w:tc>
          <w:tcPr>
            <w:tcW w:w="39" w:type="dxa"/>
          </w:tcPr>
          <w:p w14:paraId="627715F4" w14:textId="77777777" w:rsidR="00492AC3" w:rsidRPr="00235E63" w:rsidRDefault="00492AC3" w:rsidP="00492AC3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D922290" w14:textId="415DE1D5" w:rsidR="00492AC3" w:rsidRPr="00235E63" w:rsidRDefault="00492AC3" w:rsidP="00492AC3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3A449786" w14:textId="77777777" w:rsidR="00492AC3" w:rsidRPr="00235E63" w:rsidRDefault="00492AC3" w:rsidP="00492AC3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475C5C5" w14:textId="49AD8F1B" w:rsidR="00492AC3" w:rsidRPr="00235E63" w:rsidRDefault="00492AC3" w:rsidP="00492AC3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59" w:type="dxa"/>
          </w:tcPr>
          <w:p w14:paraId="65310B74" w14:textId="77777777" w:rsidR="00492AC3" w:rsidRPr="00235E63" w:rsidRDefault="00492AC3" w:rsidP="00492AC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59148C5" w14:textId="2257D9C6" w:rsidR="00492AC3" w:rsidRPr="00235E63" w:rsidRDefault="00492AC3" w:rsidP="00492AC3">
            <w:pPr>
              <w:tabs>
                <w:tab w:val="decimal" w:pos="69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138,031 </w:t>
            </w:r>
          </w:p>
        </w:tc>
        <w:tc>
          <w:tcPr>
            <w:tcW w:w="69" w:type="dxa"/>
            <w:vAlign w:val="bottom"/>
          </w:tcPr>
          <w:p w14:paraId="51A1690F" w14:textId="77777777" w:rsidR="00492AC3" w:rsidRPr="00235E63" w:rsidRDefault="00492AC3" w:rsidP="00492AC3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84846D5" w14:textId="4C4BE12E" w:rsidR="00492AC3" w:rsidRPr="00235E63" w:rsidRDefault="00492AC3" w:rsidP="00492AC3">
            <w:pPr>
              <w:tabs>
                <w:tab w:val="decimal" w:pos="773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150,614</w:t>
            </w:r>
          </w:p>
        </w:tc>
        <w:tc>
          <w:tcPr>
            <w:tcW w:w="69" w:type="dxa"/>
            <w:vAlign w:val="bottom"/>
          </w:tcPr>
          <w:p w14:paraId="47D21FD0" w14:textId="77777777" w:rsidR="00492AC3" w:rsidRPr="00235E63" w:rsidRDefault="00492AC3" w:rsidP="00492AC3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31B3E82" w14:textId="77777777" w:rsidR="00492AC3" w:rsidRPr="00235E63" w:rsidRDefault="00492AC3" w:rsidP="00492AC3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2739FA2A" w14:textId="77777777" w:rsidR="00492AC3" w:rsidRPr="00235E63" w:rsidRDefault="00492AC3" w:rsidP="00492AC3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63ED72D" w14:textId="77777777" w:rsidR="00492AC3" w:rsidRPr="00235E63" w:rsidRDefault="00492AC3" w:rsidP="00492AC3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63D1C2D8" w14:textId="77777777" w:rsidR="00492AC3" w:rsidRPr="00235E63" w:rsidRDefault="00492AC3" w:rsidP="00492AC3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12CCF16" w14:textId="77777777" w:rsidR="00492AC3" w:rsidRPr="00235E63" w:rsidDel="005A5B95" w:rsidRDefault="00492AC3" w:rsidP="00492AC3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150,614</w:t>
            </w:r>
          </w:p>
        </w:tc>
      </w:tr>
    </w:tbl>
    <w:p w14:paraId="5270135D" w14:textId="77777777" w:rsidR="00EC3425" w:rsidRPr="00235E63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p w14:paraId="016915E6" w14:textId="202BC41B" w:rsidR="00EC3425" w:rsidRPr="00235E63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</w:t>
      </w:r>
      <w:r w:rsidR="00431F0E" w:rsidRPr="00235E6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ผลกำไร</w:t>
      </w:r>
      <w:r w:rsidR="00EE46F7" w:rsidRPr="00235E6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จากการเปลี่ยนแปลง</w:t>
      </w:r>
      <w:r w:rsidR="00942DD1" w:rsidRPr="00235E6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เงื่อนไขใหม่ที่ยัง</w:t>
      </w:r>
      <w:r w:rsidR="00666A66" w:rsidRPr="00235E6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ไม่ตัดจำหน่าย</w:t>
      </w:r>
    </w:p>
    <w:p w14:paraId="05CB6E9C" w14:textId="77777777" w:rsidR="006B3CEE" w:rsidRPr="00235E63" w:rsidRDefault="006B3CEE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3E6F36C" w14:textId="7EF7DC4D" w:rsidR="002F6823" w:rsidRPr="00235E63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7.3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235E63" w:rsidRDefault="002F6823" w:rsidP="00800177">
      <w:pPr>
        <w:spacing w:after="0" w:line="240" w:lineRule="auto"/>
        <w:ind w:left="53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542DCD5" w14:textId="12F0AB3C" w:rsidR="002F6823" w:rsidRPr="00235E63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235E6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2F6823" w:rsidRPr="00235E63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235E63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235E63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 w:rsidRPr="00235E63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235E6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การกันเงินสำรองของสถาบันการเงิน</w:t>
      </w:r>
      <w:r w:rsidR="000C3C85" w:rsidRPr="00235E6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2F6823" w:rsidRPr="00235E63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235E63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D9759C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235E63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A051CC" w:rsidRPr="00235E6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B13BB" w:rsidRPr="00235E63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204BD4" w:rsidRPr="00235E6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9759C" w:rsidRPr="00235E63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200493" w:rsidRPr="00235E63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D9759C" w:rsidRPr="00235E63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87105" w:rsidRPr="00235E63">
        <w:rPr>
          <w:rFonts w:asciiTheme="majorBidi" w:hAnsiTheme="majorBidi" w:cstheme="majorBidi" w:hint="cs"/>
          <w:spacing w:val="2"/>
          <w:sz w:val="30"/>
          <w:szCs w:val="30"/>
          <w:cs/>
        </w:rPr>
        <w:t>วันที่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200493" w:rsidRPr="00235E63">
        <w:rPr>
          <w:rFonts w:asciiTheme="majorBidi" w:hAnsiTheme="majorBidi" w:cstheme="majorBidi"/>
          <w:spacing w:val="2"/>
          <w:sz w:val="30"/>
          <w:szCs w:val="30"/>
        </w:rPr>
        <w:t>7</w:t>
      </w:r>
      <w:r w:rsidR="00D9759C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235E6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AA640C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235E63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235E63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235E63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6FCA96C8" w:rsidR="002F6823" w:rsidRPr="00235E63" w:rsidRDefault="002F682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980"/>
      </w:tblGrid>
      <w:tr w:rsidR="00200493" w:rsidRPr="00235E63" w14:paraId="4B12A2E4" w14:textId="77777777" w:rsidTr="00A502A3">
        <w:tc>
          <w:tcPr>
            <w:tcW w:w="5760" w:type="dxa"/>
            <w:vAlign w:val="bottom"/>
          </w:tcPr>
          <w:p w14:paraId="68D26584" w14:textId="77777777" w:rsidR="00200493" w:rsidRPr="00235E6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A8D556A" w14:textId="77777777" w:rsidR="00200493" w:rsidRPr="00235E63" w:rsidRDefault="00200493">
            <w:pPr>
              <w:spacing w:after="0" w:line="240" w:lineRule="auto"/>
              <w:ind w:left="-180" w:right="-173" w:firstLine="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200493" w:rsidRPr="00235E63" w14:paraId="01F3D4AB" w14:textId="77777777" w:rsidTr="00A502A3">
        <w:tc>
          <w:tcPr>
            <w:tcW w:w="5760" w:type="dxa"/>
            <w:vAlign w:val="bottom"/>
          </w:tcPr>
          <w:p w14:paraId="24FFE770" w14:textId="77777777" w:rsidR="00200493" w:rsidRPr="00235E6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085E68AA" w14:textId="6722A1A8" w:rsidR="00200493" w:rsidRPr="00235E63" w:rsidRDefault="00200493">
            <w:pPr>
              <w:spacing w:after="0" w:line="240" w:lineRule="auto"/>
              <w:ind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2B13BB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28E20558" w14:textId="77777777" w:rsidR="00200493" w:rsidRPr="00235E63" w:rsidRDefault="002004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35E63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235E6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นวาคม </w:t>
            </w:r>
            <w:r w:rsidRPr="00235E63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00493" w:rsidRPr="00235E63" w14:paraId="610DA003" w14:textId="77777777" w:rsidTr="00A502A3">
        <w:tc>
          <w:tcPr>
            <w:tcW w:w="5760" w:type="dxa"/>
            <w:vAlign w:val="bottom"/>
          </w:tcPr>
          <w:p w14:paraId="0232537B" w14:textId="77777777" w:rsidR="00200493" w:rsidRPr="00235E63" w:rsidRDefault="00200493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FB9415E" w14:textId="77777777" w:rsidR="00200493" w:rsidRPr="00235E63" w:rsidRDefault="0020049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35E63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200493" w:rsidRPr="00235E63" w14:paraId="50CB8779" w14:textId="77777777" w:rsidTr="00A502A3">
        <w:tc>
          <w:tcPr>
            <w:tcW w:w="5760" w:type="dxa"/>
            <w:vAlign w:val="bottom"/>
          </w:tcPr>
          <w:p w14:paraId="62C088BA" w14:textId="77777777" w:rsidR="00200493" w:rsidRPr="00235E63" w:rsidRDefault="00200493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(ก่อนหักค่าเผื่อผลขาดทุนด้านเครดิต</w:t>
            </w:r>
            <w:r w:rsidRPr="00235E63">
              <w:rPr>
                <w:rFonts w:asciiTheme="majorBidi" w:hAnsiTheme="majorBidi" w:cs="Angsana New"/>
                <w:sz w:val="28"/>
                <w:cs/>
                <w:lang w:val="en-GB"/>
              </w:rPr>
              <w:t>ที่คาดว่า</w:t>
            </w:r>
            <w:r w:rsidRPr="00235E63">
              <w:rPr>
                <w:rFonts w:asciiTheme="majorBidi" w:hAnsiTheme="majorBidi" w:cs="Angsana New" w:hint="cs"/>
                <w:sz w:val="28"/>
                <w:cs/>
                <w:lang w:val="en-GB"/>
              </w:rPr>
              <w:t>จะ</w:t>
            </w:r>
          </w:p>
        </w:tc>
        <w:tc>
          <w:tcPr>
            <w:tcW w:w="1710" w:type="dxa"/>
            <w:vAlign w:val="bottom"/>
          </w:tcPr>
          <w:p w14:paraId="0F4A2828" w14:textId="77777777" w:rsidR="00200493" w:rsidRPr="00235E63" w:rsidRDefault="0020049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980" w:type="dxa"/>
            <w:vAlign w:val="bottom"/>
          </w:tcPr>
          <w:p w14:paraId="2AF33F2E" w14:textId="77777777" w:rsidR="00200493" w:rsidRPr="00235E63" w:rsidRDefault="00200493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B5E9A" w:rsidRPr="00235E63" w14:paraId="7D042943" w14:textId="77777777" w:rsidTr="00A502A3">
        <w:tc>
          <w:tcPr>
            <w:tcW w:w="5760" w:type="dxa"/>
            <w:vAlign w:val="bottom"/>
          </w:tcPr>
          <w:p w14:paraId="2B191CE7" w14:textId="4E4D1737" w:rsidR="005B5E9A" w:rsidRPr="00235E63" w:rsidRDefault="005B5E9A" w:rsidP="005B5E9A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lang w:val="en-GB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เกิดขึ้นและไม่รวมผล</w:t>
            </w:r>
            <w:r w:rsidRPr="00235E6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</w:t>
            </w: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จากการเปลี่ยนแปลงเงื่อนไขใหม่</w:t>
            </w:r>
          </w:p>
          <w:p w14:paraId="7D768BA0" w14:textId="77777777" w:rsidR="005B5E9A" w:rsidRPr="00235E63" w:rsidRDefault="005B5E9A" w:rsidP="005B5E9A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35E63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</w:t>
            </w: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>ที่ยังไม่ตัดจำหน่าย)</w:t>
            </w:r>
          </w:p>
        </w:tc>
        <w:tc>
          <w:tcPr>
            <w:tcW w:w="1710" w:type="dxa"/>
            <w:vAlign w:val="bottom"/>
          </w:tcPr>
          <w:p w14:paraId="47D784CB" w14:textId="5EE36841" w:rsidR="005B5E9A" w:rsidRPr="00235E63" w:rsidRDefault="005B5E9A" w:rsidP="005B5E9A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95,252 </w:t>
            </w:r>
          </w:p>
        </w:tc>
        <w:tc>
          <w:tcPr>
            <w:tcW w:w="1980" w:type="dxa"/>
          </w:tcPr>
          <w:p w14:paraId="320E2967" w14:textId="77777777" w:rsidR="005B5E9A" w:rsidRPr="00235E63" w:rsidRDefault="005B5E9A" w:rsidP="005B5E9A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4571D19" w14:textId="77777777" w:rsidR="005B5E9A" w:rsidRPr="00235E63" w:rsidRDefault="005B5E9A" w:rsidP="005B5E9A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97,610 </w:t>
            </w:r>
          </w:p>
        </w:tc>
      </w:tr>
      <w:tr w:rsidR="005B5E9A" w:rsidRPr="00235E63" w14:paraId="376C6688" w14:textId="77777777" w:rsidTr="00A502A3">
        <w:tc>
          <w:tcPr>
            <w:tcW w:w="5760" w:type="dxa"/>
          </w:tcPr>
          <w:p w14:paraId="23AFDFBC" w14:textId="77777777" w:rsidR="005B5E9A" w:rsidRPr="00235E63" w:rsidRDefault="005B5E9A" w:rsidP="005B5E9A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710" w:type="dxa"/>
            <w:vAlign w:val="bottom"/>
          </w:tcPr>
          <w:p w14:paraId="2D26F475" w14:textId="55237F39" w:rsidR="005B5E9A" w:rsidRPr="00235E63" w:rsidRDefault="005B5E9A" w:rsidP="005B5E9A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3.3 </w:t>
            </w:r>
          </w:p>
        </w:tc>
        <w:tc>
          <w:tcPr>
            <w:tcW w:w="1980" w:type="dxa"/>
          </w:tcPr>
          <w:p w14:paraId="4A7CF915" w14:textId="77777777" w:rsidR="005B5E9A" w:rsidRPr="00235E63" w:rsidRDefault="005B5E9A" w:rsidP="005B5E9A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3.4 </w:t>
            </w:r>
          </w:p>
        </w:tc>
      </w:tr>
    </w:tbl>
    <w:p w14:paraId="4430CAA4" w14:textId="77777777" w:rsidR="003F671B" w:rsidRPr="00235E63" w:rsidRDefault="003F671B" w:rsidP="008001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1B77DC11" w:rsidR="002F6823" w:rsidRPr="00235E6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235E6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2B13BB" w:rsidRPr="00235E6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25211" w:rsidRPr="00235E63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BF06AE" w:rsidRPr="00235E6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B13BB" w:rsidRPr="00235E6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กันยายน </w:t>
      </w:r>
      <w:r w:rsidRPr="00235E63">
        <w:rPr>
          <w:rFonts w:asciiTheme="majorBidi" w:hAnsiTheme="majorBidi" w:cstheme="majorBidi"/>
          <w:sz w:val="30"/>
          <w:szCs w:val="30"/>
        </w:rPr>
        <w:t>256</w:t>
      </w:r>
      <w:r w:rsidR="00200493" w:rsidRPr="00235E63">
        <w:rPr>
          <w:rFonts w:asciiTheme="majorBidi" w:hAnsiTheme="majorBidi" w:cstheme="majorBidi"/>
          <w:sz w:val="30"/>
          <w:szCs w:val="30"/>
        </w:rPr>
        <w:t>8</w:t>
      </w:r>
      <w:r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235E6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235E63">
        <w:rPr>
          <w:rFonts w:asciiTheme="majorBidi" w:hAnsiTheme="majorBidi" w:cstheme="majorBidi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235E63">
        <w:rPr>
          <w:rFonts w:asciiTheme="majorBidi" w:hAnsiTheme="majorBidi" w:cstheme="majorBidi"/>
          <w:sz w:val="30"/>
          <w:szCs w:val="30"/>
          <w:cs/>
        </w:rPr>
        <w:t>ของสินเชื่อด้อยคุณภาพ</w:t>
      </w:r>
      <w:r w:rsidRPr="00235E6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F3220D" w:rsidRPr="00235E63">
        <w:rPr>
          <w:rFonts w:asciiTheme="majorBidi" w:hAnsiTheme="majorBidi" w:cstheme="majorBidi"/>
          <w:sz w:val="30"/>
          <w:szCs w:val="30"/>
          <w:cs/>
        </w:rPr>
        <w:t>ต้น</w:t>
      </w:r>
      <w:r w:rsidRPr="00235E63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="00200493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5B5E9A" w:rsidRPr="00235E63">
        <w:rPr>
          <w:rFonts w:asciiTheme="majorBidi" w:hAnsiTheme="majorBidi" w:cstheme="majorBidi"/>
          <w:sz w:val="30"/>
          <w:szCs w:val="30"/>
        </w:rPr>
        <w:t>2,871</w:t>
      </w:r>
      <w:r w:rsidR="00E65010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Pr="00235E6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67D9" w:rsidRPr="00235E63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235E6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7133" w:rsidRPr="00235E6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2B13BB" w:rsidRPr="00235E63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กันยายน </w:t>
      </w:r>
      <w:r w:rsidR="006D67D9" w:rsidRPr="00235E6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00493" w:rsidRPr="00235E6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34A08" w:rsidRPr="00235E6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16A89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 7,031</w:t>
      </w:r>
      <w:r w:rsidR="00002144" w:rsidRPr="00235E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235E6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D67D9" w:rsidRPr="00235E6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A487FE" w14:textId="77777777" w:rsidR="006B3CEE" w:rsidRPr="00235E63" w:rsidRDefault="006B3CEE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0E48F" w14:textId="77777777" w:rsidR="00C647FA" w:rsidRPr="00235E63" w:rsidRDefault="00C647F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25" w:name="_ค่าเผื่อผลขาดทุนด้านเครดิตที่คาดว่า"/>
      <w:bookmarkStart w:id="26" w:name="_Toc141724697"/>
      <w:bookmarkEnd w:id="25"/>
      <w:r w:rsidRPr="00235E63">
        <w:rPr>
          <w:rFonts w:asciiTheme="majorBidi" w:hAnsiTheme="majorBidi" w:cstheme="majorBidi"/>
          <w:cs/>
        </w:rPr>
        <w:br w:type="page"/>
      </w:r>
    </w:p>
    <w:p w14:paraId="28556659" w14:textId="5E415A45" w:rsidR="00B742E5" w:rsidRPr="00235E63" w:rsidRDefault="00B742E5" w:rsidP="00CA2DF6">
      <w:pPr>
        <w:pStyle w:val="Heading1"/>
        <w:ind w:left="540" w:hanging="540"/>
        <w:rPr>
          <w:rFonts w:asciiTheme="majorBidi" w:hAnsiTheme="majorBidi" w:cstheme="majorBidi"/>
        </w:rPr>
      </w:pPr>
      <w:bookmarkStart w:id="27" w:name="_Toc204957132"/>
      <w:r w:rsidRPr="00235E63">
        <w:rPr>
          <w:rFonts w:asciiTheme="majorBidi" w:hAnsiTheme="majorBidi" w:cstheme="majorBidi"/>
          <w:cs/>
        </w:rPr>
        <w:lastRenderedPageBreak/>
        <w:t>ค่าเผื่อผลขาดทุนด้านเครดิตที่คาดว่าจะเกิดขึ้น</w:t>
      </w:r>
      <w:bookmarkEnd w:id="26"/>
      <w:bookmarkEnd w:id="27"/>
    </w:p>
    <w:p w14:paraId="7BE359C6" w14:textId="0F3C987C" w:rsidR="00C208DE" w:rsidRPr="00235E63" w:rsidRDefault="00C208DE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C01D52" w14:textId="0FFBB340" w:rsidR="00941B0F" w:rsidRPr="00235E63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41030108" w:rsidR="00B4319D" w:rsidRPr="00235E63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200493" w:rsidRPr="00235E63" w:rsidDel="00F22AC4" w14:paraId="1AFDFD33" w14:textId="77777777" w:rsidTr="00A502A3">
        <w:trPr>
          <w:trHeight w:val="236"/>
          <w:tblHeader/>
        </w:trPr>
        <w:tc>
          <w:tcPr>
            <w:tcW w:w="2970" w:type="dxa"/>
          </w:tcPr>
          <w:p w14:paraId="3E6644F7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7470807C" w14:textId="77777777" w:rsidR="00200493" w:rsidRPr="00235E63" w:rsidDel="00F22AC4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00493" w:rsidRPr="00235E63" w14:paraId="23B6C800" w14:textId="77777777" w:rsidTr="00A502A3">
        <w:trPr>
          <w:tblHeader/>
        </w:trPr>
        <w:tc>
          <w:tcPr>
            <w:tcW w:w="2970" w:type="dxa"/>
          </w:tcPr>
          <w:p w14:paraId="1CE75396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717E74F6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B59E88C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33AFAFB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68BB4AE5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35199E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424A7DA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D482DEF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171E90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72FC5426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5352DD7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42C6AA4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704181A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31D8779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EE2E142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0E87293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08043D4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00493" w:rsidRPr="00235E63" w14:paraId="7DE464C8" w14:textId="77777777" w:rsidTr="00A502A3">
        <w:trPr>
          <w:trHeight w:val="290"/>
          <w:tblHeader/>
        </w:trPr>
        <w:tc>
          <w:tcPr>
            <w:tcW w:w="2970" w:type="dxa"/>
            <w:vAlign w:val="bottom"/>
          </w:tcPr>
          <w:p w14:paraId="36237361" w14:textId="77777777" w:rsidR="00200493" w:rsidRPr="00235E63" w:rsidRDefault="00200493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90E1FBE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2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00493" w:rsidRPr="00235E63" w14:paraId="0771C0EF" w14:textId="77777777" w:rsidTr="00A502A3">
        <w:tc>
          <w:tcPr>
            <w:tcW w:w="2970" w:type="dxa"/>
            <w:vAlign w:val="bottom"/>
          </w:tcPr>
          <w:p w14:paraId="3DFB45AA" w14:textId="04987D28" w:rsidR="00200493" w:rsidRPr="00235E63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="00763DA8"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กันยายน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1260" w:type="dxa"/>
            <w:vAlign w:val="bottom"/>
          </w:tcPr>
          <w:p w14:paraId="6BAC7215" w14:textId="77777777" w:rsidR="00200493" w:rsidRPr="00235E63" w:rsidRDefault="00200493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1A17BF9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B1DF279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6EBDED5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1D040D0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D531E37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8BAF5BB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B3179" w:rsidRPr="00235E63" w14:paraId="394A2F4F" w14:textId="77777777" w:rsidTr="00A502A3">
        <w:tc>
          <w:tcPr>
            <w:tcW w:w="2970" w:type="dxa"/>
            <w:vAlign w:val="bottom"/>
          </w:tcPr>
          <w:p w14:paraId="32033491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40046ACE" w14:textId="35F523B4" w:rsidR="000B3179" w:rsidRPr="00235E63" w:rsidRDefault="000B3179" w:rsidP="000B31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118 </w:t>
            </w:r>
          </w:p>
        </w:tc>
        <w:tc>
          <w:tcPr>
            <w:tcW w:w="270" w:type="dxa"/>
          </w:tcPr>
          <w:p w14:paraId="0482294C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1076EE87" w14:textId="5645F594" w:rsidR="000B3179" w:rsidRPr="00235E63" w:rsidRDefault="000B3179" w:rsidP="0056583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 </w:t>
            </w:r>
          </w:p>
        </w:tc>
        <w:tc>
          <w:tcPr>
            <w:tcW w:w="270" w:type="dxa"/>
          </w:tcPr>
          <w:p w14:paraId="3DA96113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FDD9F0" w14:textId="5CB2EF90" w:rsidR="000B3179" w:rsidRPr="00235E63" w:rsidRDefault="000B3179" w:rsidP="000B3179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69EA355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EECB0DE" w14:textId="05791635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120 </w:t>
            </w:r>
          </w:p>
        </w:tc>
      </w:tr>
      <w:tr w:rsidR="000B3179" w:rsidRPr="00235E63" w14:paraId="47253818" w14:textId="77777777" w:rsidTr="00A502A3">
        <w:tc>
          <w:tcPr>
            <w:tcW w:w="2970" w:type="dxa"/>
            <w:vAlign w:val="bottom"/>
          </w:tcPr>
          <w:p w14:paraId="6E05AA6F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A686220" w14:textId="1EA1027A" w:rsidR="000B3179" w:rsidRPr="00235E63" w:rsidRDefault="000B3179" w:rsidP="000B31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27 </w:t>
            </w:r>
          </w:p>
        </w:tc>
        <w:tc>
          <w:tcPr>
            <w:tcW w:w="270" w:type="dxa"/>
          </w:tcPr>
          <w:p w14:paraId="418964EE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4EF1C93D" w14:textId="72FEE8FE" w:rsidR="000B3179" w:rsidRPr="00235E63" w:rsidRDefault="000B3179" w:rsidP="000B3179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2CC20DA4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B92164F" w14:textId="1C4D47A0" w:rsidR="000B3179" w:rsidRPr="00235E63" w:rsidRDefault="000B3179" w:rsidP="000B3179">
            <w:pPr>
              <w:tabs>
                <w:tab w:val="decimal" w:pos="87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E6EA45A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5A3C765" w14:textId="51D85189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27 </w:t>
            </w:r>
          </w:p>
        </w:tc>
      </w:tr>
      <w:tr w:rsidR="000B3179" w:rsidRPr="00235E63" w14:paraId="3DF40F59" w14:textId="77777777" w:rsidTr="00A502A3">
        <w:tc>
          <w:tcPr>
            <w:tcW w:w="2970" w:type="dxa"/>
            <w:vAlign w:val="bottom"/>
          </w:tcPr>
          <w:p w14:paraId="79E5D8B7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01B7E92F" w14:textId="50E7617D" w:rsidR="000B3179" w:rsidRPr="00235E63" w:rsidRDefault="000B3179" w:rsidP="000B31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27,848 </w:t>
            </w:r>
          </w:p>
        </w:tc>
        <w:tc>
          <w:tcPr>
            <w:tcW w:w="270" w:type="dxa"/>
          </w:tcPr>
          <w:p w14:paraId="07795791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520FE97" w14:textId="5EAA9F43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67,042 </w:t>
            </w:r>
          </w:p>
        </w:tc>
        <w:tc>
          <w:tcPr>
            <w:tcW w:w="270" w:type="dxa"/>
          </w:tcPr>
          <w:p w14:paraId="6DD3B811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495132" w14:textId="4861F5AC" w:rsidR="000B3179" w:rsidRPr="00235E63" w:rsidRDefault="000B3179" w:rsidP="000B3179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50,685 </w:t>
            </w:r>
          </w:p>
        </w:tc>
        <w:tc>
          <w:tcPr>
            <w:tcW w:w="270" w:type="dxa"/>
          </w:tcPr>
          <w:p w14:paraId="0DBCD019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F87F5F9" w14:textId="23D45409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145,575 </w:t>
            </w:r>
          </w:p>
        </w:tc>
      </w:tr>
      <w:tr w:rsidR="000B3179" w:rsidRPr="00235E63" w14:paraId="6D5BFBA8" w14:textId="77777777" w:rsidTr="00A502A3">
        <w:tc>
          <w:tcPr>
            <w:tcW w:w="2970" w:type="dxa"/>
            <w:vAlign w:val="bottom"/>
          </w:tcPr>
          <w:p w14:paraId="56FDA485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9D5E54" w14:textId="184698B6" w:rsidR="000B3179" w:rsidRPr="00235E63" w:rsidRDefault="000B3179" w:rsidP="000B31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27,993 </w:t>
            </w:r>
          </w:p>
        </w:tc>
        <w:tc>
          <w:tcPr>
            <w:tcW w:w="270" w:type="dxa"/>
          </w:tcPr>
          <w:p w14:paraId="3F389874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3D6F1B" w14:textId="7FFC069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67,044 </w:t>
            </w:r>
          </w:p>
        </w:tc>
        <w:tc>
          <w:tcPr>
            <w:tcW w:w="270" w:type="dxa"/>
          </w:tcPr>
          <w:p w14:paraId="44DC5E43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190921" w14:textId="4829C4B7" w:rsidR="000B3179" w:rsidRPr="00235E63" w:rsidRDefault="000B3179" w:rsidP="000B3179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50,685 </w:t>
            </w:r>
          </w:p>
        </w:tc>
        <w:tc>
          <w:tcPr>
            <w:tcW w:w="270" w:type="dxa"/>
          </w:tcPr>
          <w:p w14:paraId="3C801A32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9B686" w14:textId="2B503EFA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145,722 </w:t>
            </w:r>
          </w:p>
        </w:tc>
      </w:tr>
      <w:tr w:rsidR="000B3179" w:rsidRPr="00235E63" w14:paraId="07EEFF9A" w14:textId="77777777" w:rsidTr="00A502A3">
        <w:tc>
          <w:tcPr>
            <w:tcW w:w="2970" w:type="dxa"/>
            <w:vAlign w:val="bottom"/>
          </w:tcPr>
          <w:p w14:paraId="7CD25915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CB080FA" w14:textId="77777777" w:rsidR="000B3179" w:rsidRPr="00235E63" w:rsidRDefault="000B3179" w:rsidP="000B3179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0A50C486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7900A04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4BDD2447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7DC5960D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201A5DE5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2E90E6B2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0B3179" w:rsidRPr="00235E63" w14:paraId="5083516D" w14:textId="77777777" w:rsidTr="00A502A3">
        <w:tc>
          <w:tcPr>
            <w:tcW w:w="2970" w:type="dxa"/>
            <w:vAlign w:val="bottom"/>
          </w:tcPr>
          <w:p w14:paraId="76D06E9D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1260" w:type="dxa"/>
            <w:vAlign w:val="bottom"/>
          </w:tcPr>
          <w:p w14:paraId="35307BAA" w14:textId="77777777" w:rsidR="000B3179" w:rsidRPr="00235E63" w:rsidRDefault="000B3179" w:rsidP="000B3179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0501B3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B1EFACD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E889550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8D50E3C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8FC41F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663DF88" w14:textId="77777777" w:rsidR="000B3179" w:rsidRPr="00235E63" w:rsidRDefault="000B3179" w:rsidP="000B3179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B3179" w:rsidRPr="00235E63" w14:paraId="0D18464C" w14:textId="77777777" w:rsidTr="00A502A3">
        <w:tc>
          <w:tcPr>
            <w:tcW w:w="2970" w:type="dxa"/>
            <w:vAlign w:val="bottom"/>
          </w:tcPr>
          <w:p w14:paraId="58D7A773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43FD359" w14:textId="77777777" w:rsidR="000B3179" w:rsidRPr="00235E63" w:rsidRDefault="000B3179" w:rsidP="000B31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68 </w:t>
            </w:r>
          </w:p>
        </w:tc>
        <w:tc>
          <w:tcPr>
            <w:tcW w:w="270" w:type="dxa"/>
          </w:tcPr>
          <w:p w14:paraId="7F9BDEBC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9BCD799" w14:textId="77777777" w:rsidR="000B3179" w:rsidRPr="00235E63" w:rsidRDefault="000B3179" w:rsidP="000B3179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CA7C173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AB553CF" w14:textId="77777777" w:rsidR="000B3179" w:rsidRPr="00235E63" w:rsidRDefault="000B3179" w:rsidP="000B3179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95D0FEE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238EE3B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68 </w:t>
            </w:r>
          </w:p>
        </w:tc>
      </w:tr>
      <w:tr w:rsidR="000B3179" w:rsidRPr="00235E63" w14:paraId="02F4E762" w14:textId="77777777" w:rsidTr="00A502A3">
        <w:tc>
          <w:tcPr>
            <w:tcW w:w="2970" w:type="dxa"/>
            <w:vAlign w:val="bottom"/>
          </w:tcPr>
          <w:p w14:paraId="774D84A2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73E62F70" w14:textId="77777777" w:rsidR="000B3179" w:rsidRPr="00235E63" w:rsidRDefault="000B3179" w:rsidP="000B31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  <w:tc>
          <w:tcPr>
            <w:tcW w:w="270" w:type="dxa"/>
          </w:tcPr>
          <w:p w14:paraId="60B6CDCD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00223E3" w14:textId="77777777" w:rsidR="000B3179" w:rsidRPr="00235E63" w:rsidRDefault="000B3179" w:rsidP="000B3179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D27A351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4B12AD4" w14:textId="77777777" w:rsidR="000B3179" w:rsidRPr="00235E63" w:rsidRDefault="000B3179" w:rsidP="000B3179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BC4B6AC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4A0AC0A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</w:tr>
      <w:tr w:rsidR="000B3179" w:rsidRPr="00235E63" w14:paraId="12DF39C0" w14:textId="77777777" w:rsidTr="00A502A3">
        <w:tc>
          <w:tcPr>
            <w:tcW w:w="2970" w:type="dxa"/>
            <w:vAlign w:val="bottom"/>
          </w:tcPr>
          <w:p w14:paraId="085D55B9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AE59BF" w14:textId="676FF6AF" w:rsidR="000B3179" w:rsidRPr="00235E63" w:rsidRDefault="000B3179" w:rsidP="000B31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26,82</w:t>
            </w:r>
            <w:r w:rsidR="00296BD6" w:rsidRPr="00235E63">
              <w:rPr>
                <w:rFonts w:asciiTheme="majorBidi" w:hAnsiTheme="majorBidi" w:cstheme="majorBidi"/>
                <w:sz w:val="28"/>
              </w:rPr>
              <w:t>5</w:t>
            </w:r>
            <w:r w:rsidRPr="00235E6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EB5E66B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731D" w14:textId="77777777" w:rsidR="000B3179" w:rsidRPr="00235E63" w:rsidRDefault="000B3179" w:rsidP="000B3179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67,288 </w:t>
            </w:r>
          </w:p>
        </w:tc>
        <w:tc>
          <w:tcPr>
            <w:tcW w:w="270" w:type="dxa"/>
          </w:tcPr>
          <w:p w14:paraId="002DC3A8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B7A645" w14:textId="77777777" w:rsidR="000B3179" w:rsidRPr="00235E63" w:rsidRDefault="000B3179" w:rsidP="000B3179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54,436 </w:t>
            </w:r>
          </w:p>
        </w:tc>
        <w:tc>
          <w:tcPr>
            <w:tcW w:w="270" w:type="dxa"/>
          </w:tcPr>
          <w:p w14:paraId="7E72A5A4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49877B" w14:textId="46D7B2FF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148,54</w:t>
            </w:r>
            <w:r w:rsidR="00296BD6" w:rsidRPr="00235E63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0B3179" w:rsidRPr="00235E63" w14:paraId="60A8E990" w14:textId="77777777" w:rsidTr="00A502A3">
        <w:tc>
          <w:tcPr>
            <w:tcW w:w="2970" w:type="dxa"/>
            <w:vAlign w:val="bottom"/>
          </w:tcPr>
          <w:p w14:paraId="18B739D8" w14:textId="77777777" w:rsidR="000B3179" w:rsidRPr="00235E63" w:rsidRDefault="000B3179" w:rsidP="000B3179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32C4B2" w14:textId="6A8DD897" w:rsidR="000B3179" w:rsidRPr="00235E63" w:rsidRDefault="000B3179" w:rsidP="000B3179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26,94</w:t>
            </w:r>
            <w:r w:rsidR="00296BD6"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270" w:type="dxa"/>
          </w:tcPr>
          <w:p w14:paraId="5EB0C777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022A" w14:textId="77777777" w:rsidR="000B3179" w:rsidRPr="00235E63" w:rsidRDefault="000B3179" w:rsidP="000B3179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67,288</w:t>
            </w:r>
          </w:p>
        </w:tc>
        <w:tc>
          <w:tcPr>
            <w:tcW w:w="270" w:type="dxa"/>
          </w:tcPr>
          <w:p w14:paraId="591CC83E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ADB33" w14:textId="77777777" w:rsidR="000B3179" w:rsidRPr="00235E63" w:rsidRDefault="000B3179" w:rsidP="000B3179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54,436</w:t>
            </w:r>
          </w:p>
        </w:tc>
        <w:tc>
          <w:tcPr>
            <w:tcW w:w="270" w:type="dxa"/>
          </w:tcPr>
          <w:p w14:paraId="2CF803DA" w14:textId="77777777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B8913F" w14:textId="3E54BA89" w:rsidR="000B3179" w:rsidRPr="00235E63" w:rsidRDefault="000B3179" w:rsidP="000B3179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148,66</w:t>
            </w:r>
            <w:r w:rsidR="00296BD6" w:rsidRPr="00235E6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</w:t>
            </w:r>
          </w:p>
        </w:tc>
      </w:tr>
    </w:tbl>
    <w:p w14:paraId="403F9019" w14:textId="77777777" w:rsidR="00200493" w:rsidRPr="00235E63" w:rsidRDefault="0020049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4AF268A" w14:textId="77777777" w:rsidR="00200493" w:rsidRPr="00235E63" w:rsidRDefault="0020049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200493" w:rsidRPr="00235E63" w:rsidDel="00F22AC4" w14:paraId="7E042266" w14:textId="77777777" w:rsidTr="00A502A3">
        <w:trPr>
          <w:trHeight w:val="236"/>
          <w:tblHeader/>
        </w:trPr>
        <w:tc>
          <w:tcPr>
            <w:tcW w:w="2970" w:type="dxa"/>
          </w:tcPr>
          <w:p w14:paraId="7F373C36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50DD07E" w14:textId="77777777" w:rsidR="00200493" w:rsidRPr="00235E63" w:rsidDel="00F22AC4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200493" w:rsidRPr="00235E63" w14:paraId="6333FA79" w14:textId="77777777" w:rsidTr="00A502A3">
        <w:trPr>
          <w:tblHeader/>
        </w:trPr>
        <w:tc>
          <w:tcPr>
            <w:tcW w:w="2970" w:type="dxa"/>
          </w:tcPr>
          <w:p w14:paraId="7FA89ED5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02E25448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FC80E38" w14:textId="77777777" w:rsidR="00200493" w:rsidRPr="00235E63" w:rsidRDefault="00200493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78D65FCC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32603B4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68EE1F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842461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07486AB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5EF11E" w14:textId="77777777" w:rsidR="00200493" w:rsidRPr="00235E63" w:rsidRDefault="00200493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0254B8B6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73ECE90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F871B22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D28ABA4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C4D7FAE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4280C88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F757A78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8E84F38" w14:textId="77777777" w:rsidR="00200493" w:rsidRPr="00235E63" w:rsidRDefault="0020049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00493" w:rsidRPr="00235E63" w14:paraId="715182A9" w14:textId="77777777" w:rsidTr="00A502A3">
        <w:trPr>
          <w:trHeight w:val="290"/>
          <w:tblHeader/>
        </w:trPr>
        <w:tc>
          <w:tcPr>
            <w:tcW w:w="2970" w:type="dxa"/>
            <w:vAlign w:val="bottom"/>
          </w:tcPr>
          <w:p w14:paraId="5C1CD9B5" w14:textId="77777777" w:rsidR="00200493" w:rsidRPr="00235E63" w:rsidRDefault="00200493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9D8E838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00493" w:rsidRPr="00235E63" w14:paraId="76C675AA" w14:textId="77777777" w:rsidTr="00A502A3">
        <w:tc>
          <w:tcPr>
            <w:tcW w:w="2970" w:type="dxa"/>
            <w:vAlign w:val="bottom"/>
          </w:tcPr>
          <w:p w14:paraId="5F0E70D3" w14:textId="7130BA9F" w:rsidR="00200493" w:rsidRPr="00235E63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 วัน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="00763DA8"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กันยายน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1260" w:type="dxa"/>
            <w:vAlign w:val="bottom"/>
          </w:tcPr>
          <w:p w14:paraId="480B29FD" w14:textId="77777777" w:rsidR="00200493" w:rsidRPr="00235E63" w:rsidRDefault="00200493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F56B8DB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CFEA39D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FD7BA30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20EC2E5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B577D9E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7AF99A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82ED4" w:rsidRPr="00235E63" w14:paraId="5EC9F45C" w14:textId="77777777" w:rsidTr="00A502A3">
        <w:tc>
          <w:tcPr>
            <w:tcW w:w="2970" w:type="dxa"/>
            <w:vAlign w:val="bottom"/>
          </w:tcPr>
          <w:p w14:paraId="369CEA1A" w14:textId="77777777" w:rsidR="00482ED4" w:rsidRPr="00235E63" w:rsidRDefault="00482ED4" w:rsidP="00482ED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3CCDBE4A" w14:textId="17589210" w:rsidR="00482ED4" w:rsidRPr="00235E63" w:rsidRDefault="00482ED4" w:rsidP="00482ED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301 </w:t>
            </w:r>
          </w:p>
        </w:tc>
        <w:tc>
          <w:tcPr>
            <w:tcW w:w="270" w:type="dxa"/>
          </w:tcPr>
          <w:p w14:paraId="3C09E45D" w14:textId="77777777" w:rsidR="00482ED4" w:rsidRPr="00235E63" w:rsidRDefault="00482ED4" w:rsidP="00482ED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628AA890" w14:textId="3BE83B7E" w:rsidR="00482ED4" w:rsidRPr="00235E63" w:rsidRDefault="00482ED4" w:rsidP="00482ED4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C7181E9" w14:textId="77777777" w:rsidR="00482ED4" w:rsidRPr="00235E63" w:rsidRDefault="00482ED4" w:rsidP="00482ED4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991D38A" w14:textId="573F15C8" w:rsidR="00482ED4" w:rsidRPr="00235E63" w:rsidRDefault="00482ED4" w:rsidP="00482ED4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A6D0D67" w14:textId="77777777" w:rsidR="00482ED4" w:rsidRPr="00235E63" w:rsidRDefault="00482ED4" w:rsidP="00482ED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4A81212" w14:textId="2A337EA9" w:rsidR="00482ED4" w:rsidRPr="00235E63" w:rsidRDefault="00482ED4" w:rsidP="00482ED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301 </w:t>
            </w:r>
          </w:p>
        </w:tc>
      </w:tr>
      <w:tr w:rsidR="00482ED4" w:rsidRPr="00235E63" w14:paraId="334629E8" w14:textId="77777777" w:rsidTr="00A502A3">
        <w:tc>
          <w:tcPr>
            <w:tcW w:w="2970" w:type="dxa"/>
            <w:vAlign w:val="bottom"/>
          </w:tcPr>
          <w:p w14:paraId="04B053A1" w14:textId="77777777" w:rsidR="00482ED4" w:rsidRPr="00235E63" w:rsidRDefault="00482ED4" w:rsidP="00482ED4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84F1AB" w14:textId="148EED8B" w:rsidR="00482ED4" w:rsidRPr="00235E63" w:rsidRDefault="00482ED4" w:rsidP="00482ED4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301 </w:t>
            </w:r>
          </w:p>
        </w:tc>
        <w:tc>
          <w:tcPr>
            <w:tcW w:w="270" w:type="dxa"/>
          </w:tcPr>
          <w:p w14:paraId="36383771" w14:textId="77777777" w:rsidR="00482ED4" w:rsidRPr="00235E63" w:rsidRDefault="00482ED4" w:rsidP="00482ED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B3A984" w14:textId="4A3BA04C" w:rsidR="00482ED4" w:rsidRPr="00235E63" w:rsidRDefault="00482ED4" w:rsidP="00482ED4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87B0105" w14:textId="77777777" w:rsidR="00482ED4" w:rsidRPr="00235E63" w:rsidRDefault="00482ED4" w:rsidP="00482ED4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E31561" w14:textId="6C81634A" w:rsidR="00482ED4" w:rsidRPr="00235E63" w:rsidRDefault="00482ED4" w:rsidP="00482ED4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FB7E7C2" w14:textId="77777777" w:rsidR="00482ED4" w:rsidRPr="00235E63" w:rsidRDefault="00482ED4" w:rsidP="00482ED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42B5D2" w14:textId="3ACB0C5D" w:rsidR="00482ED4" w:rsidRPr="00235E63" w:rsidRDefault="00482ED4" w:rsidP="00482ED4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301 </w:t>
            </w:r>
          </w:p>
        </w:tc>
      </w:tr>
      <w:tr w:rsidR="00200493" w:rsidRPr="00235E63" w14:paraId="043BFA1E" w14:textId="77777777" w:rsidTr="00A502A3">
        <w:tc>
          <w:tcPr>
            <w:tcW w:w="2970" w:type="dxa"/>
            <w:vAlign w:val="bottom"/>
          </w:tcPr>
          <w:p w14:paraId="25C2836C" w14:textId="77777777" w:rsidR="00200493" w:rsidRPr="00235E63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32388D6B" w14:textId="77777777" w:rsidR="00200493" w:rsidRPr="00235E63" w:rsidRDefault="0020049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E960AC7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D284405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CC6317C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A652854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5C906E5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C1A33A5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00493" w:rsidRPr="00235E63" w14:paraId="28368976" w14:textId="77777777" w:rsidTr="00A502A3">
        <w:tc>
          <w:tcPr>
            <w:tcW w:w="2970" w:type="dxa"/>
            <w:vAlign w:val="bottom"/>
          </w:tcPr>
          <w:p w14:paraId="0BF6F4B8" w14:textId="77777777" w:rsidR="00200493" w:rsidRPr="00235E63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1260" w:type="dxa"/>
            <w:vAlign w:val="bottom"/>
          </w:tcPr>
          <w:p w14:paraId="1C16E394" w14:textId="77777777" w:rsidR="00200493" w:rsidRPr="00235E63" w:rsidRDefault="00200493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525691A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73DD718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A71ACF5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604E296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755514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44DD022" w14:textId="77777777" w:rsidR="00200493" w:rsidRPr="00235E63" w:rsidRDefault="0020049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00493" w:rsidRPr="00235E63" w14:paraId="46B94C7F" w14:textId="77777777" w:rsidTr="00A502A3">
        <w:tc>
          <w:tcPr>
            <w:tcW w:w="2970" w:type="dxa"/>
            <w:vAlign w:val="bottom"/>
          </w:tcPr>
          <w:p w14:paraId="4F4436ED" w14:textId="77777777" w:rsidR="00200493" w:rsidRPr="00235E63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FC11BF" w14:textId="77777777" w:rsidR="00200493" w:rsidRPr="00235E63" w:rsidRDefault="0020049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hAnsiTheme="majorBidi" w:cstheme="majorBidi"/>
                <w:sz w:val="28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293 </w:t>
            </w:r>
          </w:p>
        </w:tc>
        <w:tc>
          <w:tcPr>
            <w:tcW w:w="270" w:type="dxa"/>
            <w:vAlign w:val="bottom"/>
          </w:tcPr>
          <w:p w14:paraId="0F41723B" w14:textId="77777777" w:rsidR="00200493" w:rsidRPr="00235E63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7EA7E" w14:textId="77777777" w:rsidR="00200493" w:rsidRPr="00235E63" w:rsidRDefault="0020049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C7BD24A" w14:textId="77777777" w:rsidR="00200493" w:rsidRPr="00235E63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3F5E04" w14:textId="77777777" w:rsidR="00200493" w:rsidRPr="00235E63" w:rsidRDefault="0020049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B06801D" w14:textId="77777777" w:rsidR="00200493" w:rsidRPr="00235E63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6DCF60" w14:textId="77777777" w:rsidR="00200493" w:rsidRPr="00235E63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293</w:t>
            </w: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200493" w:rsidRPr="00235E63" w14:paraId="3ED88B7B" w14:textId="77777777" w:rsidTr="00A502A3">
        <w:tc>
          <w:tcPr>
            <w:tcW w:w="2970" w:type="dxa"/>
            <w:vAlign w:val="bottom"/>
          </w:tcPr>
          <w:p w14:paraId="4DB88DEF" w14:textId="77777777" w:rsidR="00200493" w:rsidRPr="00235E63" w:rsidRDefault="00200493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9F5F2" w14:textId="77777777" w:rsidR="00200493" w:rsidRPr="00235E63" w:rsidRDefault="00200493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  <w:tc>
          <w:tcPr>
            <w:tcW w:w="270" w:type="dxa"/>
            <w:vAlign w:val="bottom"/>
          </w:tcPr>
          <w:p w14:paraId="30CD22E0" w14:textId="77777777" w:rsidR="00200493" w:rsidRPr="00235E63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FBCAC" w14:textId="77777777" w:rsidR="00200493" w:rsidRPr="00235E63" w:rsidRDefault="0020049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EB5EF64" w14:textId="77777777" w:rsidR="00200493" w:rsidRPr="00235E63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DD886" w14:textId="77777777" w:rsidR="00200493" w:rsidRPr="00235E63" w:rsidRDefault="00200493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C5856A2" w14:textId="77777777" w:rsidR="00200493" w:rsidRPr="00235E63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06968" w14:textId="77777777" w:rsidR="00200493" w:rsidRPr="00235E63" w:rsidRDefault="00200493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</w:tr>
    </w:tbl>
    <w:p w14:paraId="0CDB5E8E" w14:textId="77777777" w:rsidR="00200493" w:rsidRPr="00235E63" w:rsidRDefault="00200493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3D25A350" w14:textId="68B8993B" w:rsidR="00B4319D" w:rsidRPr="00235E63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235E63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235E63" w14:paraId="061F2831" w14:textId="7A83301F" w:rsidTr="00F239B3">
        <w:tc>
          <w:tcPr>
            <w:tcW w:w="5130" w:type="dxa"/>
            <w:vAlign w:val="bottom"/>
          </w:tcPr>
          <w:p w14:paraId="0C377B67" w14:textId="77777777" w:rsidR="0051358D" w:rsidRPr="00235E63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235E63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</w:tcPr>
          <w:p w14:paraId="4785D929" w14:textId="240B0A5B" w:rsidR="0051358D" w:rsidRPr="00235E63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4E8E351" w14:textId="3F4BAAF1" w:rsidR="0051358D" w:rsidRPr="00235E63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235E63" w14:paraId="51E995A5" w14:textId="683D2195" w:rsidTr="00F239B3">
        <w:tc>
          <w:tcPr>
            <w:tcW w:w="5130" w:type="dxa"/>
          </w:tcPr>
          <w:p w14:paraId="74559FB6" w14:textId="77777777" w:rsidR="0051358D" w:rsidRPr="00235E63" w:rsidRDefault="0051358D" w:rsidP="0051358D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235E63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C6846" w:rsidRPr="00235E63" w14:paraId="1276471A" w14:textId="4A8A00AB" w:rsidTr="00F239B3">
        <w:trPr>
          <w:trHeight w:val="69"/>
        </w:trPr>
        <w:tc>
          <w:tcPr>
            <w:tcW w:w="5130" w:type="dxa"/>
          </w:tcPr>
          <w:p w14:paraId="091EC3EB" w14:textId="4528BCD1" w:rsidR="002C6846" w:rsidRPr="00235E63" w:rsidRDefault="002C6846" w:rsidP="002C6846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1985" w:type="dxa"/>
            <w:vAlign w:val="bottom"/>
          </w:tcPr>
          <w:p w14:paraId="13772CEB" w14:textId="1BCE7734" w:rsidR="002C6846" w:rsidRPr="00235E63" w:rsidRDefault="002C6846" w:rsidP="002C6846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148,66</w:t>
            </w:r>
            <w:r w:rsidR="00B452F3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83" w:type="dxa"/>
          </w:tcPr>
          <w:p w14:paraId="7C4ED433" w14:textId="518C6E7A" w:rsidR="002C6846" w:rsidRPr="00235E63" w:rsidRDefault="002C6846" w:rsidP="002C684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72FB3D1" w14:textId="4F20F4C3" w:rsidR="002C6846" w:rsidRPr="00235E63" w:rsidRDefault="002C6846" w:rsidP="002C6846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293</w:t>
            </w:r>
          </w:p>
        </w:tc>
      </w:tr>
      <w:tr w:rsidR="0053111F" w:rsidRPr="00235E63" w14:paraId="356F4939" w14:textId="15705012">
        <w:tc>
          <w:tcPr>
            <w:tcW w:w="5130" w:type="dxa"/>
          </w:tcPr>
          <w:p w14:paraId="5E9268F1" w14:textId="11FE7790" w:rsidR="0053111F" w:rsidRPr="00235E63" w:rsidRDefault="0053111F" w:rsidP="0053111F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</w:tcPr>
          <w:p w14:paraId="30F45DC8" w14:textId="00BEB4CC" w:rsidR="0053111F" w:rsidRPr="00235E63" w:rsidRDefault="0053111F" w:rsidP="0053111F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37,34</w:t>
            </w:r>
            <w:r w:rsidR="001612C3" w:rsidRPr="00235E6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31D0BDBE" w14:textId="5E02EABE" w:rsidR="0053111F" w:rsidRPr="00235E63" w:rsidRDefault="0053111F" w:rsidP="0053111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300BF3D9" w14:textId="5A9ED269" w:rsidR="0053111F" w:rsidRPr="00235E63" w:rsidRDefault="0053111F" w:rsidP="0053111F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1612C3" w:rsidRPr="00235E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3111F" w:rsidRPr="00235E63" w14:paraId="0BB642B3" w14:textId="28E8AA8D">
        <w:tc>
          <w:tcPr>
            <w:tcW w:w="5130" w:type="dxa"/>
          </w:tcPr>
          <w:p w14:paraId="502962B8" w14:textId="32102712" w:rsidR="0053111F" w:rsidRPr="00235E63" w:rsidRDefault="0053111F" w:rsidP="0053111F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</w:tcPr>
          <w:p w14:paraId="0CF09063" w14:textId="775888B0" w:rsidR="0053111F" w:rsidRPr="00235E63" w:rsidRDefault="0053111F" w:rsidP="0053111F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(15,37</w:t>
            </w:r>
            <w:r w:rsidR="001612C3" w:rsidRPr="00235E6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EBD1D03" w14:textId="29BE8492" w:rsidR="0053111F" w:rsidRPr="00235E63" w:rsidRDefault="0053111F" w:rsidP="0053111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180ED2B6" w14:textId="479DC1A9" w:rsidR="0053111F" w:rsidRPr="00235E63" w:rsidRDefault="0053111F" w:rsidP="0053111F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(4</w:t>
            </w:r>
            <w:r w:rsidR="001612C3" w:rsidRPr="00235E6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111F" w:rsidRPr="00235E63" w14:paraId="31E410B8" w14:textId="37133773">
        <w:tc>
          <w:tcPr>
            <w:tcW w:w="5130" w:type="dxa"/>
          </w:tcPr>
          <w:p w14:paraId="0958D4A5" w14:textId="551A0DB1" w:rsidR="0053111F" w:rsidRPr="00235E63" w:rsidRDefault="0053111F" w:rsidP="0053111F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</w:tcPr>
          <w:p w14:paraId="3CD69F09" w14:textId="27BEA692" w:rsidR="0053111F" w:rsidRPr="00235E63" w:rsidRDefault="0053111F" w:rsidP="0053111F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(24,842)</w:t>
            </w:r>
          </w:p>
        </w:tc>
        <w:tc>
          <w:tcPr>
            <w:tcW w:w="283" w:type="dxa"/>
          </w:tcPr>
          <w:p w14:paraId="2FE2759D" w14:textId="03DFD40D" w:rsidR="0053111F" w:rsidRPr="00235E63" w:rsidRDefault="0053111F" w:rsidP="0053111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1DC6E04E" w14:textId="6D3EF610" w:rsidR="0053111F" w:rsidRPr="00235E63" w:rsidRDefault="0053111F" w:rsidP="00F4387A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53111F" w:rsidRPr="00235E63" w14:paraId="59F2B8F0" w14:textId="60D35233">
        <w:tc>
          <w:tcPr>
            <w:tcW w:w="5130" w:type="dxa"/>
          </w:tcPr>
          <w:p w14:paraId="15622BD4" w14:textId="11CCBED2" w:rsidR="0053111F" w:rsidRPr="00235E63" w:rsidRDefault="0053111F" w:rsidP="0053111F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193435" w14:textId="68536901" w:rsidR="0053111F" w:rsidRPr="00235E63" w:rsidRDefault="0053111F" w:rsidP="0053111F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(7</w:t>
            </w:r>
            <w:r w:rsidR="007C5B11" w:rsidRPr="00235E6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2381457" w14:textId="109FEB79" w:rsidR="0053111F" w:rsidRPr="00235E63" w:rsidRDefault="0053111F" w:rsidP="0053111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</w:tcPr>
          <w:p w14:paraId="6C7153E0" w14:textId="6A116A90" w:rsidR="0053111F" w:rsidRPr="00235E63" w:rsidRDefault="0053111F" w:rsidP="0053111F">
            <w:pPr>
              <w:tabs>
                <w:tab w:val="decimal" w:pos="1316"/>
              </w:tabs>
              <w:suppressAutoHyphens/>
              <w:spacing w:after="0" w:line="240" w:lineRule="auto"/>
              <w:ind w:left="-69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  </w:t>
            </w:r>
          </w:p>
        </w:tc>
      </w:tr>
      <w:tr w:rsidR="0053111F" w:rsidRPr="00235E63" w14:paraId="55649A2E" w14:textId="3639F2DA" w:rsidTr="00970CA4">
        <w:tc>
          <w:tcPr>
            <w:tcW w:w="5130" w:type="dxa"/>
          </w:tcPr>
          <w:p w14:paraId="4FADAC79" w14:textId="5226ABD6" w:rsidR="0053111F" w:rsidRPr="00235E63" w:rsidRDefault="0053111F" w:rsidP="0053111F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235E6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235E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6526D5A" w14:textId="4E57DD00" w:rsidR="0053111F" w:rsidRPr="00235E63" w:rsidRDefault="0053111F" w:rsidP="0053111F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145,722 </w:t>
            </w:r>
          </w:p>
        </w:tc>
        <w:tc>
          <w:tcPr>
            <w:tcW w:w="283" w:type="dxa"/>
          </w:tcPr>
          <w:p w14:paraId="54BE7D44" w14:textId="7BF4B861" w:rsidR="0053111F" w:rsidRPr="00235E63" w:rsidRDefault="0053111F" w:rsidP="0053111F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</w:tcPr>
          <w:p w14:paraId="2AD87558" w14:textId="1B644195" w:rsidR="0053111F" w:rsidRPr="00235E63" w:rsidRDefault="0053111F" w:rsidP="0053111F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301 </w:t>
            </w:r>
          </w:p>
        </w:tc>
      </w:tr>
    </w:tbl>
    <w:p w14:paraId="14195EF7" w14:textId="77777777" w:rsidR="00A525EA" w:rsidRPr="00235E63" w:rsidRDefault="00A525E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1D26E91" w14:textId="28B78287" w:rsidR="00E15CCD" w:rsidRPr="00235E63" w:rsidRDefault="00E15CCD">
      <w:pPr>
        <w:rPr>
          <w:rFonts w:asciiTheme="majorBidi" w:hAnsiTheme="majorBidi" w:cs="Angsana New"/>
          <w:sz w:val="30"/>
          <w:szCs w:val="30"/>
        </w:rPr>
      </w:pPr>
      <w:r w:rsidRPr="00235E63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D0340DD" w14:textId="64939E0B" w:rsidR="00DB0C59" w:rsidRPr="00235E63" w:rsidRDefault="00E11016" w:rsidP="00DB0C5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235E63">
        <w:rPr>
          <w:rFonts w:asciiTheme="majorBidi" w:hAnsiTheme="majorBidi" w:cs="Angsana New"/>
          <w:sz w:val="30"/>
          <w:szCs w:val="30"/>
          <w:cs/>
        </w:rPr>
        <w:lastRenderedPageBreak/>
        <w:t>ณ วันที่</w:t>
      </w:r>
      <w:r w:rsidRPr="00235E63">
        <w:rPr>
          <w:rFonts w:asciiTheme="majorBidi" w:hAnsiTheme="majorBidi" w:cs="Angsana New"/>
          <w:sz w:val="30"/>
          <w:szCs w:val="30"/>
        </w:rPr>
        <w:t xml:space="preserve"> 30 </w:t>
      </w:r>
      <w:r w:rsidR="00763DA8" w:rsidRPr="00235E63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235E63">
        <w:rPr>
          <w:rFonts w:asciiTheme="majorBidi" w:hAnsiTheme="majorBidi" w:cs="Angsana New"/>
          <w:sz w:val="30"/>
          <w:szCs w:val="30"/>
        </w:rPr>
        <w:t xml:space="preserve"> 2568 </w:t>
      </w:r>
      <w:r w:rsidR="005C5282" w:rsidRPr="00235E6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235E63">
        <w:rPr>
          <w:rFonts w:asciiTheme="majorBidi" w:hAnsiTheme="majorBidi" w:cs="Angsana New"/>
          <w:sz w:val="30"/>
          <w:szCs w:val="30"/>
          <w:cs/>
        </w:rPr>
        <w:t>ได้ตั้งสำรอง (</w:t>
      </w:r>
      <w:r w:rsidRPr="00235E63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235E63">
        <w:rPr>
          <w:rFonts w:asciiTheme="majorBidi" w:hAnsiTheme="majorBidi" w:cs="Angsana New"/>
          <w:sz w:val="30"/>
          <w:szCs w:val="30"/>
          <w:cs/>
        </w:rPr>
        <w:t>ซึ่งแสดงรวมไว้ในตารางด้านบน เพื่อรองรับความไม่แน่นอนของเศรษฐกิจไทยและเศรษฐกิจโลกที่ชะลอลง รวมถึงแรงกดดันจากการปรับขึ้นอัตราภาษีศุลกากรของสหรัฐอเมริกา (</w:t>
      </w:r>
      <w:r w:rsidRPr="00235E63">
        <w:rPr>
          <w:rFonts w:asciiTheme="majorBidi" w:hAnsiTheme="majorBidi" w:cs="Angsana New"/>
          <w:sz w:val="30"/>
          <w:szCs w:val="30"/>
        </w:rPr>
        <w:t xml:space="preserve">U.S. Tariff) </w:t>
      </w:r>
      <w:r w:rsidRPr="00235E63">
        <w:rPr>
          <w:rFonts w:asciiTheme="majorBidi" w:hAnsiTheme="majorBidi" w:cs="Angsana New"/>
          <w:sz w:val="30"/>
          <w:szCs w:val="30"/>
          <w:cs/>
        </w:rPr>
        <w:t>ทั้งยังครอบคลุมถึงกลุ่มลูกหนี้ที่มีความเปราะบาง ซึ่งยังคงได้รับผลกระทบจากการฟื้นตัวของเศรษฐกิจที่ไม่ทั่วถึง (</w:t>
      </w:r>
      <w:r w:rsidRPr="00235E63">
        <w:rPr>
          <w:rFonts w:asciiTheme="majorBidi" w:hAnsiTheme="majorBidi" w:cs="Angsana New"/>
          <w:sz w:val="30"/>
          <w:szCs w:val="30"/>
        </w:rPr>
        <w:t xml:space="preserve">Uneven </w:t>
      </w:r>
      <w:r w:rsidR="003E4826" w:rsidRPr="00235E63">
        <w:rPr>
          <w:rFonts w:asciiTheme="majorBidi" w:hAnsiTheme="majorBidi" w:cs="Angsana New"/>
          <w:sz w:val="30"/>
          <w:szCs w:val="30"/>
        </w:rPr>
        <w:t xml:space="preserve">Economic </w:t>
      </w:r>
      <w:r w:rsidRPr="00235E63">
        <w:rPr>
          <w:rFonts w:asciiTheme="majorBidi" w:hAnsiTheme="majorBidi" w:cs="Angsana New"/>
          <w:sz w:val="30"/>
          <w:szCs w:val="30"/>
        </w:rPr>
        <w:t xml:space="preserve">Recovery) </w:t>
      </w:r>
      <w:r w:rsidRPr="00235E63">
        <w:rPr>
          <w:rFonts w:asciiTheme="majorBidi" w:hAnsiTheme="majorBidi" w:cs="Angsana New"/>
          <w:sz w:val="30"/>
          <w:szCs w:val="30"/>
          <w:cs/>
        </w:rPr>
        <w:t>โดยพิจารณาจากพฤติกรรมที่สะท้อนถึงระดับความเสี่ยงของลูกหนี้แต่ละราย</w:t>
      </w:r>
      <w:r w:rsidRPr="00235E63">
        <w:rPr>
          <w:rFonts w:asciiTheme="majorBidi" w:hAnsiTheme="majorBidi" w:cs="Angsana New"/>
          <w:sz w:val="30"/>
          <w:szCs w:val="30"/>
        </w:rPr>
        <w:t> </w:t>
      </w:r>
    </w:p>
    <w:p w14:paraId="2A8D0DC7" w14:textId="79E061A4" w:rsidR="00BA7E93" w:rsidRPr="00235E63" w:rsidRDefault="00BA7E93" w:rsidP="006B3CE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5EA60D3B" w14:textId="3A672BF1" w:rsidR="00735AC2" w:rsidRPr="00235E63" w:rsidRDefault="00735AC2" w:rsidP="0028529F">
      <w:pPr>
        <w:pStyle w:val="Heading1"/>
        <w:ind w:left="540" w:hanging="540"/>
        <w:rPr>
          <w:rFonts w:asciiTheme="majorBidi" w:hAnsiTheme="majorBidi" w:cstheme="majorBidi"/>
        </w:rPr>
      </w:pPr>
      <w:bookmarkStart w:id="28" w:name="_เงินให้สินเชื่อแก่ลูกหนี้ที่มีการเป"/>
      <w:bookmarkStart w:id="29" w:name="_Toc141724698"/>
      <w:bookmarkStart w:id="30" w:name="_Toc204957133"/>
      <w:bookmarkEnd w:id="28"/>
      <w:r w:rsidRPr="00235E63">
        <w:rPr>
          <w:rFonts w:asciiTheme="majorBidi" w:hAnsiTheme="majorBidi" w:cstheme="majorBidi"/>
          <w:cs/>
        </w:rPr>
        <w:t>เงินให้สินเชื่อแก่ลูกหนี้ที่มีการเปลี่ยนแปลงเงื่อนไขใหม่</w:t>
      </w:r>
      <w:bookmarkEnd w:id="29"/>
      <w:bookmarkEnd w:id="30"/>
    </w:p>
    <w:p w14:paraId="328B0F68" w14:textId="77777777" w:rsidR="00C7749A" w:rsidRPr="00235E63" w:rsidRDefault="00C7749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1E63EA" w14:textId="6258CB3F" w:rsidR="00FE6F7A" w:rsidRPr="00235E63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ในระหว่างงวด</w:t>
      </w:r>
      <w:r w:rsidR="00763DA8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เก้า</w:t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Pr="00235E6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763DA8" w:rsidRPr="00235E6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235E63">
        <w:rPr>
          <w:rFonts w:asciiTheme="majorBidi" w:eastAsia="Times New Roman" w:hAnsiTheme="majorBidi" w:cs="Angsana New" w:hint="cs"/>
          <w:sz w:val="30"/>
          <w:szCs w:val="30"/>
        </w:rPr>
        <w:t>256</w:t>
      </w:r>
      <w:r w:rsidR="00200493" w:rsidRPr="00235E63">
        <w:rPr>
          <w:rFonts w:asciiTheme="majorBidi" w:eastAsia="Times New Roman" w:hAnsiTheme="majorBidi" w:cs="Angsana New"/>
          <w:sz w:val="30"/>
          <w:szCs w:val="30"/>
        </w:rPr>
        <w:t>8</w:t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 </w:t>
      </w:r>
      <w:r w:rsidRPr="00235E63">
        <w:rPr>
          <w:rFonts w:asciiTheme="majorBidi" w:eastAsia="Times New Roman" w:hAnsiTheme="majorBidi" w:cs="Angsana New"/>
          <w:sz w:val="30"/>
          <w:szCs w:val="30"/>
        </w:rPr>
        <w:t>2</w:t>
      </w:r>
      <w:r w:rsidRPr="00235E63">
        <w:rPr>
          <w:rFonts w:asciiTheme="majorBidi" w:eastAsia="Times New Roman" w:hAnsiTheme="majorBidi" w:cs="Angsana New" w:hint="cs"/>
          <w:sz w:val="30"/>
          <w:szCs w:val="30"/>
        </w:rPr>
        <w:t>56</w:t>
      </w:r>
      <w:r w:rsidR="00200493" w:rsidRPr="00235E63">
        <w:rPr>
          <w:rFonts w:asciiTheme="majorBidi" w:eastAsia="Times New Roman" w:hAnsiTheme="majorBidi" w:cs="Angsana New"/>
          <w:sz w:val="30"/>
          <w:szCs w:val="30"/>
        </w:rPr>
        <w:t>7</w:t>
      </w:r>
      <w:r w:rsidRPr="00235E63">
        <w:rPr>
          <w:rFonts w:asciiTheme="majorBidi" w:eastAsia="Times New Roman" w:hAnsiTheme="majorBidi" w:cs="Angsana New" w:hint="cs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กลุ่มบริษัทมีเงินให้สินเชื่อแก่ลูกหนี้ที่มี</w:t>
      </w:r>
      <w:r w:rsidRPr="00235E63">
        <w:rPr>
          <w:rFonts w:asciiTheme="majorBidi" w:eastAsia="Times New Roman" w:hAnsiTheme="majorBidi" w:cs="Angsana New"/>
          <w:sz w:val="30"/>
          <w:szCs w:val="30"/>
        </w:rPr>
        <w:br/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การเปลี่ยนแปลงเงื่อนไขใหม่ที่ไม่ทำให้เกิดการตัดรายการ </w:t>
      </w:r>
      <w:r w:rsidR="008C4762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โดย</w:t>
      </w:r>
      <w:r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15C76884" w14:textId="19F77406" w:rsidR="00FB207E" w:rsidRPr="00235E63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763DA8" w:rsidRPr="00235E63" w14:paraId="55352FA2" w14:textId="77777777">
        <w:trPr>
          <w:trHeight w:val="70"/>
        </w:trPr>
        <w:tc>
          <w:tcPr>
            <w:tcW w:w="6480" w:type="dxa"/>
          </w:tcPr>
          <w:p w14:paraId="45C0D208" w14:textId="77777777" w:rsidR="00763DA8" w:rsidRPr="00235E63" w:rsidRDefault="00763DA8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114668F5" w14:textId="77777777" w:rsidR="00763DA8" w:rsidRPr="00235E63" w:rsidRDefault="00763DA8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763DA8" w:rsidRPr="00235E63" w14:paraId="0A60807A" w14:textId="77777777">
        <w:trPr>
          <w:trHeight w:val="70"/>
        </w:trPr>
        <w:tc>
          <w:tcPr>
            <w:tcW w:w="6480" w:type="dxa"/>
          </w:tcPr>
          <w:p w14:paraId="74712F44" w14:textId="77777777" w:rsidR="00763DA8" w:rsidRPr="00235E63" w:rsidRDefault="00763DA8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เ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ก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้า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ดือนสิ้นสุดวันที่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1260" w:type="dxa"/>
          </w:tcPr>
          <w:p w14:paraId="352F469B" w14:textId="77777777" w:rsidR="00763DA8" w:rsidRPr="00235E63" w:rsidRDefault="00763DA8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</w:tcPr>
          <w:p w14:paraId="71B4685F" w14:textId="77777777" w:rsidR="00763DA8" w:rsidRPr="00235E63" w:rsidRDefault="00763DA8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3114E9F7" w14:textId="4B4FDC11" w:rsidR="00763DA8" w:rsidRPr="00235E63" w:rsidRDefault="00763DA8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763DA8" w:rsidRPr="00235E63" w14:paraId="0A0F12C7" w14:textId="77777777">
        <w:tc>
          <w:tcPr>
            <w:tcW w:w="6480" w:type="dxa"/>
          </w:tcPr>
          <w:p w14:paraId="332D7055" w14:textId="77777777" w:rsidR="00763DA8" w:rsidRPr="00235E63" w:rsidRDefault="00763DA8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713B4691" w14:textId="77777777" w:rsidR="00763DA8" w:rsidRPr="00235E63" w:rsidRDefault="00763DA8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F5851" w:rsidRPr="00235E63" w14:paraId="280DC3B0" w14:textId="77777777">
        <w:tc>
          <w:tcPr>
            <w:tcW w:w="6480" w:type="dxa"/>
            <w:hideMark/>
          </w:tcPr>
          <w:p w14:paraId="7F50178F" w14:textId="09ACF56C" w:rsidR="006F5851" w:rsidRPr="00235E63" w:rsidRDefault="006F5851" w:rsidP="006F5851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3EA4BCCA" w14:textId="0C3A2C69" w:rsidR="006F5851" w:rsidRPr="00235E63" w:rsidRDefault="00BD5AC8" w:rsidP="006F5851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76D4F" w:rsidRPr="00235E63">
              <w:rPr>
                <w:rFonts w:asciiTheme="majorBidi" w:hAnsiTheme="majorBidi" w:cstheme="majorBidi"/>
                <w:sz w:val="26"/>
                <w:szCs w:val="26"/>
              </w:rPr>
              <w:t>1,845</w:t>
            </w:r>
          </w:p>
        </w:tc>
        <w:tc>
          <w:tcPr>
            <w:tcW w:w="270" w:type="dxa"/>
          </w:tcPr>
          <w:p w14:paraId="50EB6454" w14:textId="77777777" w:rsidR="006F5851" w:rsidRPr="00235E63" w:rsidRDefault="006F5851" w:rsidP="006F585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</w:tcPr>
          <w:p w14:paraId="7174C746" w14:textId="77777777" w:rsidR="006F5851" w:rsidRPr="00235E63" w:rsidRDefault="006F5851" w:rsidP="006F585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57,204 </w:t>
            </w:r>
          </w:p>
        </w:tc>
      </w:tr>
      <w:tr w:rsidR="006F5851" w:rsidRPr="00235E63" w14:paraId="6DD542AC" w14:textId="77777777" w:rsidTr="00C5466A">
        <w:tc>
          <w:tcPr>
            <w:tcW w:w="6480" w:type="dxa"/>
            <w:vAlign w:val="bottom"/>
            <w:hideMark/>
          </w:tcPr>
          <w:p w14:paraId="33190923" w14:textId="06E5EB54" w:rsidR="006F5851" w:rsidRPr="00235E63" w:rsidRDefault="006F5851" w:rsidP="006F5851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2804127" w14:textId="0E8E53C1" w:rsidR="006F5851" w:rsidRPr="00235E63" w:rsidRDefault="006F5851" w:rsidP="006F5851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BD5AC8" w:rsidRPr="00235E63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776D4F" w:rsidRPr="00235E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D507345" w14:textId="77777777" w:rsidR="006F5851" w:rsidRPr="00235E63" w:rsidRDefault="006F5851" w:rsidP="006F585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</w:tcPr>
          <w:p w14:paraId="426312CE" w14:textId="77777777" w:rsidR="006F5851" w:rsidRPr="00235E63" w:rsidRDefault="006F5851" w:rsidP="006F585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(102)</w:t>
            </w:r>
          </w:p>
        </w:tc>
      </w:tr>
      <w:tr w:rsidR="006F5851" w:rsidRPr="00235E63" w14:paraId="484E8E7C" w14:textId="77777777" w:rsidTr="00C5466A">
        <w:tc>
          <w:tcPr>
            <w:tcW w:w="6480" w:type="dxa"/>
            <w:vAlign w:val="bottom"/>
            <w:hideMark/>
          </w:tcPr>
          <w:p w14:paraId="296BB885" w14:textId="77777777" w:rsidR="006F5851" w:rsidRPr="00235E63" w:rsidRDefault="006F5851" w:rsidP="006F5851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24929FDC" w14:textId="77777777" w:rsidR="006F5851" w:rsidRPr="00235E63" w:rsidRDefault="006F5851" w:rsidP="006F5851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80B70B9" w14:textId="77777777" w:rsidR="006F5851" w:rsidRPr="00235E63" w:rsidRDefault="006F5851" w:rsidP="006F5851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vAlign w:val="bottom"/>
          </w:tcPr>
          <w:p w14:paraId="59F02CB7" w14:textId="7E0F85FE" w:rsidR="006F5851" w:rsidRPr="00235E63" w:rsidRDefault="006F5851" w:rsidP="006F5851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9,</w:t>
            </w:r>
            <w:r w:rsidR="00BD5AC8"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270" w:type="dxa"/>
          </w:tcPr>
          <w:p w14:paraId="6DF05B91" w14:textId="77777777" w:rsidR="006F5851" w:rsidRPr="00235E63" w:rsidRDefault="006F5851" w:rsidP="006F585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38F5C9E1" w14:textId="77777777" w:rsidR="006F5851" w:rsidRPr="00235E63" w:rsidRDefault="006F5851" w:rsidP="006F585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10,789 </w:t>
            </w:r>
          </w:p>
        </w:tc>
      </w:tr>
      <w:tr w:rsidR="00ED48AF" w:rsidRPr="00235E63" w14:paraId="3888FFDA" w14:textId="77777777" w:rsidTr="00C5466A">
        <w:tc>
          <w:tcPr>
            <w:tcW w:w="6480" w:type="dxa"/>
            <w:vAlign w:val="bottom"/>
          </w:tcPr>
          <w:p w14:paraId="7820FF47" w14:textId="77777777" w:rsidR="00ED48AF" w:rsidRPr="00235E63" w:rsidRDefault="00ED48AF" w:rsidP="006F5851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EE38B0" w14:textId="77777777" w:rsidR="00ED48AF" w:rsidRPr="00235E63" w:rsidRDefault="00ED48AF" w:rsidP="006F5851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016F02" w14:textId="77777777" w:rsidR="00ED48AF" w:rsidRPr="00235E63" w:rsidRDefault="00ED48AF" w:rsidP="006F585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6C0C8CF8" w14:textId="77777777" w:rsidR="00ED48AF" w:rsidRPr="00235E63" w:rsidRDefault="00ED48AF" w:rsidP="006F5851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A20825B" w14:textId="1D3FEDFD" w:rsidR="000E4B6C" w:rsidRPr="00235E63" w:rsidRDefault="000E4B6C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 xml:space="preserve">*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235E63">
        <w:rPr>
          <w:rFonts w:asciiTheme="majorBidi" w:hAnsiTheme="majorBidi" w:cs="Angsana New"/>
          <w:spacing w:val="-4"/>
          <w:sz w:val="24"/>
          <w:szCs w:val="24"/>
          <w:cs/>
        </w:rPr>
        <w:t>ไม่รวมลูกหนี้ที่กลุ่มบริษัทได้ให้ความช่วยเหลือภายใต้มาตรการ “คุณสู้ เราช่วย”</w:t>
      </w:r>
    </w:p>
    <w:p w14:paraId="7CF7CFA0" w14:textId="77777777" w:rsidR="00AE78AA" w:rsidRPr="00235E63" w:rsidRDefault="00AE78AA" w:rsidP="00465069">
      <w:pPr>
        <w:suppressAutoHyphens/>
        <w:spacing w:after="0" w:line="240" w:lineRule="auto"/>
        <w:ind w:left="539" w:right="-23" w:firstLine="1"/>
        <w:jc w:val="thaiDistribute"/>
        <w:rPr>
          <w:rFonts w:ascii="Angsana New" w:hAnsi="Angsana New" w:cs="Angsana New"/>
          <w:sz w:val="30"/>
          <w:szCs w:val="30"/>
        </w:rPr>
      </w:pPr>
      <w:bookmarkStart w:id="31" w:name="_Toc141724699"/>
      <w:bookmarkStart w:id="32" w:name="_Toc133445141"/>
    </w:p>
    <w:p w14:paraId="4CE116A0" w14:textId="642D0FFA" w:rsidR="00C647FA" w:rsidRPr="00235E63" w:rsidRDefault="00405C5D" w:rsidP="006F3FFB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3" w:name="_ตราสารหนี้ที่ออกและเงินกู้ยืม"/>
      <w:bookmarkEnd w:id="33"/>
      <w:r w:rsidRPr="00235E6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35E63">
        <w:rPr>
          <w:rFonts w:ascii="Angsana New" w:hAnsi="Angsana New" w:cs="Angsana New"/>
          <w:sz w:val="30"/>
          <w:szCs w:val="30"/>
          <w:cs/>
        </w:rPr>
        <w:t>ได้ให้ความช่วยเหลือลูกหนี้ภายใต้มาตรการ “คุณสู้ เราช่วย” แก่ลูกหนี้รายย่อยและลูกหนี้ธุรกิจ</w:t>
      </w:r>
      <w:r w:rsidRPr="00235E63">
        <w:rPr>
          <w:rFonts w:ascii="Angsana New" w:hAnsi="Angsana New" w:cs="Angsana New"/>
          <w:sz w:val="30"/>
          <w:szCs w:val="30"/>
          <w:cs/>
        </w:rPr>
        <w:br/>
        <w:t>ขนาดกลางและขนาดย่อม (</w:t>
      </w:r>
      <w:r w:rsidRPr="00235E63">
        <w:rPr>
          <w:rFonts w:ascii="Angsana New" w:hAnsi="Angsana New" w:cs="Angsana New"/>
          <w:sz w:val="30"/>
          <w:szCs w:val="30"/>
        </w:rPr>
        <w:t xml:space="preserve">SMEs) </w:t>
      </w:r>
      <w:r w:rsidRPr="00235E63">
        <w:rPr>
          <w:rFonts w:ascii="Angsana New" w:hAnsi="Angsana New" w:cs="Angsana New"/>
          <w:sz w:val="30"/>
          <w:szCs w:val="30"/>
          <w:cs/>
        </w:rPr>
        <w:t xml:space="preserve">ที่มีเงื่อนไขเป็นไปตามหลักเกณฑ์ที่ธปท. กำหนด </w:t>
      </w:r>
      <w:r w:rsidRPr="00235E63">
        <w:rPr>
          <w:rFonts w:ascii="Angsana New" w:hAnsi="Angsana New" w:cs="Angsana New" w:hint="cs"/>
          <w:sz w:val="30"/>
          <w:szCs w:val="30"/>
          <w:cs/>
        </w:rPr>
        <w:t xml:space="preserve">เป็นสัดส่วนทั้งหมดร้อยละ </w:t>
      </w:r>
      <w:r w:rsidR="006F5851" w:rsidRPr="00235E63">
        <w:rPr>
          <w:rFonts w:ascii="Angsana New" w:hAnsi="Angsana New" w:cs="Angsana New"/>
          <w:sz w:val="30"/>
          <w:szCs w:val="30"/>
        </w:rPr>
        <w:t>2.8</w:t>
      </w:r>
      <w:r w:rsidRPr="00235E63">
        <w:rPr>
          <w:rFonts w:ascii="Angsana New" w:hAnsi="Angsana New" w:cs="Angsana New" w:hint="cs"/>
          <w:sz w:val="30"/>
          <w:szCs w:val="30"/>
          <w:cs/>
        </w:rPr>
        <w:t xml:space="preserve"> ของ</w:t>
      </w:r>
      <w:r w:rsidRPr="00235E63">
        <w:rPr>
          <w:rFonts w:ascii="Angsana New" w:hAnsi="Angsana New" w:cs="Angsana New"/>
          <w:sz w:val="30"/>
          <w:szCs w:val="30"/>
          <w:cs/>
        </w:rPr>
        <w:t>เงินให้สินเชื่อแก่ลูกหนี้</w:t>
      </w:r>
      <w:r w:rsidRPr="00235E63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235E63">
        <w:rPr>
          <w:rFonts w:ascii="Angsana New" w:hAnsi="Angsana New" w:cs="Angsana New"/>
          <w:sz w:val="30"/>
          <w:szCs w:val="30"/>
        </w:rPr>
        <w:t xml:space="preserve"> </w:t>
      </w:r>
      <w:r w:rsidRPr="00235E63">
        <w:rPr>
          <w:rFonts w:ascii="Angsana New" w:hAnsi="Angsana New" w:cs="Angsana New"/>
          <w:sz w:val="30"/>
          <w:szCs w:val="30"/>
          <w:cs/>
        </w:rPr>
        <w:t>โดย</w:t>
      </w:r>
      <w:r w:rsidRPr="00235E6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35E63">
        <w:rPr>
          <w:rFonts w:ascii="Angsana New" w:hAnsi="Angsana New" w:cs="Angsana New"/>
          <w:sz w:val="30"/>
          <w:szCs w:val="30"/>
          <w:cs/>
        </w:rPr>
        <w:t>ได้มีการติดตามให้ลูกหนี้ที่มีคุณสมบัติครบถ้วนให้เข้ามาลงทะเบียนกับ</w:t>
      </w:r>
      <w:r w:rsidRPr="00235E6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35E63">
        <w:rPr>
          <w:rFonts w:ascii="Angsana New" w:hAnsi="Angsana New" w:cs="Angsana New"/>
          <w:sz w:val="30"/>
          <w:szCs w:val="30"/>
          <w:cs/>
        </w:rPr>
        <w:t xml:space="preserve"> ทั้งนี้</w:t>
      </w:r>
      <w:r w:rsidRPr="00235E6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35E63">
        <w:rPr>
          <w:rFonts w:ascii="Angsana New" w:hAnsi="Angsana New" w:cs="Angsana New"/>
          <w:sz w:val="30"/>
          <w:szCs w:val="30"/>
          <w:cs/>
        </w:rPr>
        <w:t>มีกระบวนการและการควบคุมภายในที่เกี่ยวข้องในการจัดชั้นหนี้ให้เป็นไปตามหลักเกณฑ์ของธปท. รวมทั้งมีการติดตามเพื่อประเมินความสามารถในการชำระหนี้ของลูกหนี้ภายใต้โครงการนี้อย่างใกล้ชิด</w:t>
      </w:r>
      <w:r w:rsidR="00C647FA" w:rsidRPr="00235E63">
        <w:rPr>
          <w:rFonts w:asciiTheme="majorBidi" w:hAnsiTheme="majorBidi" w:cstheme="majorBidi"/>
          <w:cs/>
        </w:rPr>
        <w:br w:type="page"/>
      </w:r>
    </w:p>
    <w:p w14:paraId="47C8EECB" w14:textId="4ABCED1C" w:rsidR="001C36A3" w:rsidRPr="00235E63" w:rsidRDefault="00373C44" w:rsidP="002270A0">
      <w:pPr>
        <w:pStyle w:val="Heading1"/>
        <w:spacing w:line="240" w:lineRule="auto"/>
        <w:ind w:left="540" w:hanging="540"/>
        <w:rPr>
          <w:rFonts w:asciiTheme="majorBidi" w:hAnsiTheme="majorBidi" w:cstheme="majorBidi"/>
        </w:rPr>
      </w:pPr>
      <w:bookmarkStart w:id="34" w:name="_Toc204957134"/>
      <w:r w:rsidRPr="00235E63">
        <w:rPr>
          <w:rFonts w:asciiTheme="majorBidi" w:hAnsiTheme="majorBidi" w:cstheme="majorBidi"/>
          <w:cs/>
        </w:rPr>
        <w:lastRenderedPageBreak/>
        <w:t>ตราสารหนี้ที่ออกและเงินกู้ยืม</w:t>
      </w:r>
      <w:bookmarkEnd w:id="31"/>
      <w:bookmarkEnd w:id="34"/>
    </w:p>
    <w:p w14:paraId="63F0AF9C" w14:textId="285A72ED" w:rsidR="00164B91" w:rsidRPr="00235E63" w:rsidRDefault="00164B91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36"/>
        <w:gridCol w:w="720"/>
        <w:gridCol w:w="236"/>
        <w:gridCol w:w="698"/>
        <w:gridCol w:w="258"/>
        <w:gridCol w:w="12"/>
        <w:gridCol w:w="708"/>
        <w:gridCol w:w="236"/>
        <w:gridCol w:w="720"/>
        <w:gridCol w:w="236"/>
        <w:gridCol w:w="710"/>
      </w:tblGrid>
      <w:tr w:rsidR="00593480" w:rsidRPr="00235E63" w14:paraId="0A24BB6F" w14:textId="77777777" w:rsidTr="00A502A3">
        <w:tc>
          <w:tcPr>
            <w:tcW w:w="1980" w:type="dxa"/>
            <w:vAlign w:val="bottom"/>
          </w:tcPr>
          <w:p w14:paraId="1AA09284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1D218D13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2B2DD171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490" w:type="dxa"/>
            <w:gridSpan w:val="12"/>
            <w:vAlign w:val="bottom"/>
          </w:tcPr>
          <w:p w14:paraId="17C8B717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593480" w:rsidRPr="00235E63" w14:paraId="1E1C35DC" w14:textId="77777777" w:rsidTr="00A502A3">
        <w:tc>
          <w:tcPr>
            <w:tcW w:w="1980" w:type="dxa"/>
            <w:vAlign w:val="bottom"/>
          </w:tcPr>
          <w:p w14:paraId="3E374F24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AE3EC4C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254" w:right="-146" w:hanging="3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44ECFFBE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0" w:type="dxa"/>
            <w:gridSpan w:val="5"/>
            <w:vAlign w:val="bottom"/>
          </w:tcPr>
          <w:p w14:paraId="531BF7A9" w14:textId="470CE4D1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3D38B6"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270" w:type="dxa"/>
            <w:gridSpan w:val="2"/>
          </w:tcPr>
          <w:p w14:paraId="72F8EDDA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200" w:right="-75" w:hanging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vAlign w:val="bottom"/>
          </w:tcPr>
          <w:p w14:paraId="52C9ADC5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</w:tr>
      <w:tr w:rsidR="00593480" w:rsidRPr="00235E63" w14:paraId="1EECF4D1" w14:textId="77777777" w:rsidTr="00A502A3">
        <w:tc>
          <w:tcPr>
            <w:tcW w:w="1980" w:type="dxa"/>
            <w:vAlign w:val="bottom"/>
          </w:tcPr>
          <w:p w14:paraId="3B4B03DA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47DF8E3F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660EEBC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vAlign w:val="bottom"/>
          </w:tcPr>
          <w:p w14:paraId="2FB3990F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1803AA78" w14:textId="77777777" w:rsidR="00593480" w:rsidRPr="00235E63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FAF8526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6B93EE8D" w14:textId="77777777" w:rsidR="00593480" w:rsidRPr="00235E63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vAlign w:val="bottom"/>
          </w:tcPr>
          <w:p w14:paraId="253378B5" w14:textId="77777777" w:rsidR="00593480" w:rsidRPr="00235E63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58" w:type="dxa"/>
            <w:vAlign w:val="bottom"/>
          </w:tcPr>
          <w:p w14:paraId="42AA775E" w14:textId="77777777" w:rsidR="00593480" w:rsidRPr="00235E63" w:rsidRDefault="0059348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0B23328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6F614F7C" w14:textId="77777777" w:rsidR="00593480" w:rsidRPr="00235E63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3332C9B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5D42E0CB" w14:textId="77777777" w:rsidR="00593480" w:rsidRPr="00235E63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vAlign w:val="bottom"/>
          </w:tcPr>
          <w:p w14:paraId="69B6A536" w14:textId="77777777" w:rsidR="00593480" w:rsidRPr="00235E63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593480" w:rsidRPr="00235E63" w14:paraId="5F5B8F66" w14:textId="77777777" w:rsidTr="00A502A3">
        <w:tc>
          <w:tcPr>
            <w:tcW w:w="1980" w:type="dxa"/>
            <w:vAlign w:val="bottom"/>
          </w:tcPr>
          <w:p w14:paraId="0378B47F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48B112F3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4C30D190" w14:textId="77777777" w:rsidR="00593480" w:rsidRPr="00235E63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90" w:type="dxa"/>
            <w:gridSpan w:val="12"/>
            <w:vAlign w:val="bottom"/>
          </w:tcPr>
          <w:p w14:paraId="07E460A0" w14:textId="77777777" w:rsidR="00593480" w:rsidRPr="00235E63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93480" w:rsidRPr="00235E63" w14:paraId="051ABAEC" w14:textId="77777777" w:rsidTr="00A502A3">
        <w:tc>
          <w:tcPr>
            <w:tcW w:w="1980" w:type="dxa"/>
            <w:vAlign w:val="bottom"/>
          </w:tcPr>
          <w:p w14:paraId="56991B83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vAlign w:val="bottom"/>
          </w:tcPr>
          <w:p w14:paraId="4AC15A2A" w14:textId="77777777" w:rsidR="00593480" w:rsidRPr="00235E63" w:rsidRDefault="0059348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6ACD479" w14:textId="77777777" w:rsidR="00593480" w:rsidRPr="00235E63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F601047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035D6A69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1C7DFDD" w14:textId="77777777" w:rsidR="00593480" w:rsidRPr="00235E63" w:rsidRDefault="0059348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5BE3F115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vAlign w:val="bottom"/>
          </w:tcPr>
          <w:p w14:paraId="52A49DA0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8" w:type="dxa"/>
            <w:vAlign w:val="bottom"/>
          </w:tcPr>
          <w:p w14:paraId="103FEBA7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40280D" w14:textId="77777777" w:rsidR="00593480" w:rsidRPr="00235E63" w:rsidRDefault="00593480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4D7860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460FEC3E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6BE6D98B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vAlign w:val="bottom"/>
          </w:tcPr>
          <w:p w14:paraId="12348D3B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26A23" w:rsidRPr="00235E63" w14:paraId="00EC0DA6" w14:textId="77777777" w:rsidTr="00A502A3">
        <w:tc>
          <w:tcPr>
            <w:tcW w:w="1980" w:type="dxa"/>
          </w:tcPr>
          <w:p w14:paraId="6D81A2D5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</w:tcPr>
          <w:p w14:paraId="2150C0F0" w14:textId="04A51639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900" w:type="dxa"/>
          </w:tcPr>
          <w:p w14:paraId="32067EE5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vAlign w:val="bottom"/>
          </w:tcPr>
          <w:p w14:paraId="3E3EEA83" w14:textId="585AF575" w:rsidR="00F26A23" w:rsidRPr="00235E63" w:rsidRDefault="00F26A23" w:rsidP="00F26A23">
            <w:pPr>
              <w:tabs>
                <w:tab w:val="decimal" w:pos="37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EB77CD5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03CB7AB" w14:textId="34875D80" w:rsidR="00F26A23" w:rsidRPr="00235E63" w:rsidRDefault="00F26A23" w:rsidP="00F26A2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16,149 </w:t>
            </w:r>
          </w:p>
        </w:tc>
        <w:tc>
          <w:tcPr>
            <w:tcW w:w="236" w:type="dxa"/>
            <w:vAlign w:val="bottom"/>
          </w:tcPr>
          <w:p w14:paraId="245EEF1E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69081D20" w14:textId="481AC2BA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16,149 </w:t>
            </w:r>
          </w:p>
        </w:tc>
        <w:tc>
          <w:tcPr>
            <w:tcW w:w="258" w:type="dxa"/>
            <w:vAlign w:val="bottom"/>
          </w:tcPr>
          <w:p w14:paraId="77523C8C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E9C497" w14:textId="63EE0E3E" w:rsidR="00F26A23" w:rsidRPr="00235E63" w:rsidRDefault="00F26A23" w:rsidP="00F26A23">
            <w:pPr>
              <w:tabs>
                <w:tab w:val="decimal" w:pos="40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2B27A6E7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2B3AC1CA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16,993</w:t>
            </w:r>
          </w:p>
        </w:tc>
        <w:tc>
          <w:tcPr>
            <w:tcW w:w="236" w:type="dxa"/>
            <w:vAlign w:val="bottom"/>
          </w:tcPr>
          <w:p w14:paraId="08291C02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</w:tcPr>
          <w:p w14:paraId="2C241FFE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</w:tr>
      <w:tr w:rsidR="00F26A23" w:rsidRPr="00235E63" w14:paraId="612D6011" w14:textId="77777777" w:rsidTr="00A502A3">
        <w:tc>
          <w:tcPr>
            <w:tcW w:w="1980" w:type="dxa"/>
            <w:vAlign w:val="bottom"/>
          </w:tcPr>
          <w:p w14:paraId="7AD43985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</w:tcPr>
          <w:p w14:paraId="3AAFA791" w14:textId="07FE7E38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2.08 - 3.77 </w:t>
            </w:r>
          </w:p>
        </w:tc>
        <w:tc>
          <w:tcPr>
            <w:tcW w:w="900" w:type="dxa"/>
          </w:tcPr>
          <w:p w14:paraId="7FBC3B9D" w14:textId="77560125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643772" w:rsidRPr="00235E63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- 2577</w:t>
            </w:r>
          </w:p>
        </w:tc>
        <w:tc>
          <w:tcPr>
            <w:tcW w:w="720" w:type="dxa"/>
            <w:vAlign w:val="bottom"/>
          </w:tcPr>
          <w:p w14:paraId="73480359" w14:textId="45AD417F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93,748 </w:t>
            </w:r>
          </w:p>
        </w:tc>
        <w:tc>
          <w:tcPr>
            <w:tcW w:w="236" w:type="dxa"/>
            <w:vAlign w:val="bottom"/>
          </w:tcPr>
          <w:p w14:paraId="2CB55D5A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4CB0E73" w14:textId="22B67C81" w:rsidR="00F26A23" w:rsidRPr="00235E63" w:rsidRDefault="00F26A23" w:rsidP="00F26A2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CF639EE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4D19255E" w14:textId="4DD332C2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93,748 </w:t>
            </w:r>
          </w:p>
        </w:tc>
        <w:tc>
          <w:tcPr>
            <w:tcW w:w="258" w:type="dxa"/>
            <w:vAlign w:val="bottom"/>
          </w:tcPr>
          <w:p w14:paraId="58BB730B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</w:tcPr>
          <w:p w14:paraId="2A395C6B" w14:textId="77777777" w:rsidR="00F26A23" w:rsidRPr="00235E63" w:rsidRDefault="00F26A23" w:rsidP="00F26A23">
            <w:pPr>
              <w:tabs>
                <w:tab w:val="decimal" w:pos="52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83,550 </w:t>
            </w:r>
          </w:p>
        </w:tc>
        <w:tc>
          <w:tcPr>
            <w:tcW w:w="236" w:type="dxa"/>
            <w:vAlign w:val="bottom"/>
          </w:tcPr>
          <w:p w14:paraId="759B2C2A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5CFA4968" w14:textId="77777777" w:rsidR="00F26A23" w:rsidRPr="00235E63" w:rsidRDefault="00F26A23" w:rsidP="00F26A23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8DF0841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</w:tcPr>
          <w:p w14:paraId="6F4C678C" w14:textId="77777777" w:rsidR="00F26A23" w:rsidRPr="00235E63" w:rsidRDefault="00F26A23" w:rsidP="00125732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83,550</w:t>
            </w:r>
          </w:p>
        </w:tc>
      </w:tr>
      <w:tr w:rsidR="00F26A23" w:rsidRPr="00235E63" w14:paraId="6DB4E660" w14:textId="77777777" w:rsidTr="00A502A3">
        <w:tc>
          <w:tcPr>
            <w:tcW w:w="1980" w:type="dxa"/>
            <w:vAlign w:val="bottom"/>
          </w:tcPr>
          <w:p w14:paraId="24CB4FE8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080" w:type="dxa"/>
          </w:tcPr>
          <w:p w14:paraId="26C5480E" w14:textId="77777777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796A1394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757E1471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0E320AD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469366F" w14:textId="77777777" w:rsidR="00F26A23" w:rsidRPr="00235E63" w:rsidRDefault="00F26A23" w:rsidP="00F26A23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735A12E5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</w:tcPr>
          <w:p w14:paraId="6193C6F9" w14:textId="77777777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vAlign w:val="bottom"/>
          </w:tcPr>
          <w:p w14:paraId="7D4536B7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50F8C6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464AC28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152D4769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194890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36015F61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6A23" w:rsidRPr="00235E63" w14:paraId="7EA7DD08" w14:textId="77777777" w:rsidTr="00A502A3">
        <w:tc>
          <w:tcPr>
            <w:tcW w:w="1980" w:type="dxa"/>
            <w:vAlign w:val="bottom"/>
          </w:tcPr>
          <w:p w14:paraId="4FF6DE6B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080" w:type="dxa"/>
          </w:tcPr>
          <w:p w14:paraId="4CBF9E4A" w14:textId="77777777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6E285A8A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1D266249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49551A0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F694F6D" w14:textId="77777777" w:rsidR="00F26A23" w:rsidRPr="00235E63" w:rsidRDefault="00F26A23" w:rsidP="00F26A23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618DC72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</w:tcPr>
          <w:p w14:paraId="52CDBEB4" w14:textId="77777777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vAlign w:val="bottom"/>
          </w:tcPr>
          <w:p w14:paraId="3A19EF8F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081792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17CEE9E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50DAEE2D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9F018D3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0AF546C0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6A23" w:rsidRPr="00235E63" w14:paraId="046840EF" w14:textId="77777777" w:rsidTr="00C16979">
        <w:tc>
          <w:tcPr>
            <w:tcW w:w="1980" w:type="dxa"/>
          </w:tcPr>
          <w:p w14:paraId="08D77F56" w14:textId="77777777" w:rsidR="00F26A23" w:rsidRPr="00235E63" w:rsidRDefault="00F26A23" w:rsidP="00F26A23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</w:tcPr>
          <w:p w14:paraId="4E3CAA6F" w14:textId="54DDE46D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3.90 - 4.25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/>
              <w:t>และดอกเบี้ยลอยตัว</w:t>
            </w:r>
            <w:r w:rsidRPr="00235E63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086333E7" w14:textId="4260D8A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2568 </w:t>
            </w:r>
            <w:r w:rsidR="00CA2851" w:rsidRPr="00235E63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25</w:t>
            </w:r>
            <w:r w:rsidR="00643772" w:rsidRPr="00235E63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720" w:type="dxa"/>
            <w:vAlign w:val="bottom"/>
          </w:tcPr>
          <w:p w14:paraId="60CAD4A5" w14:textId="4DE10A0E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4,962 </w:t>
            </w:r>
          </w:p>
        </w:tc>
        <w:tc>
          <w:tcPr>
            <w:tcW w:w="236" w:type="dxa"/>
            <w:vAlign w:val="bottom"/>
          </w:tcPr>
          <w:p w14:paraId="604CB2D4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97556A3" w14:textId="4D4B917A" w:rsidR="00F26A23" w:rsidRPr="00235E63" w:rsidRDefault="00F26A23" w:rsidP="00F26A2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2589B370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8" w:type="dxa"/>
            <w:vAlign w:val="bottom"/>
          </w:tcPr>
          <w:p w14:paraId="2EB58BDB" w14:textId="6718DFB7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4,962 </w:t>
            </w:r>
          </w:p>
        </w:tc>
        <w:tc>
          <w:tcPr>
            <w:tcW w:w="258" w:type="dxa"/>
            <w:vAlign w:val="bottom"/>
          </w:tcPr>
          <w:p w14:paraId="05C324EF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6C862B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  <w:tc>
          <w:tcPr>
            <w:tcW w:w="236" w:type="dxa"/>
            <w:vAlign w:val="bottom"/>
          </w:tcPr>
          <w:p w14:paraId="2063F2F2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vAlign w:val="bottom"/>
          </w:tcPr>
          <w:p w14:paraId="356BE0CB" w14:textId="77777777" w:rsidR="00F26A23" w:rsidRPr="00235E63" w:rsidRDefault="00F26A23" w:rsidP="00F26A23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69B8C0A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18580944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</w:tr>
      <w:tr w:rsidR="00F26A23" w:rsidRPr="00235E63" w14:paraId="0CA2572E" w14:textId="77777777" w:rsidTr="00A502A3">
        <w:trPr>
          <w:trHeight w:val="87"/>
        </w:trPr>
        <w:tc>
          <w:tcPr>
            <w:tcW w:w="1980" w:type="dxa"/>
          </w:tcPr>
          <w:p w14:paraId="2E8FD263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</w:tcPr>
          <w:p w14:paraId="3E3F8F1C" w14:textId="77777777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0.80 - 1.05</w:t>
            </w:r>
          </w:p>
          <w:p w14:paraId="5E86F754" w14:textId="2761EFCD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และดอกเบี้ยลอยตัว</w:t>
            </w:r>
            <w:r w:rsidRPr="00235E63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7ACB49C6" w14:textId="5E64B0B9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2568 </w:t>
            </w:r>
            <w:r w:rsidR="00CA2851" w:rsidRPr="00235E63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25</w:t>
            </w:r>
            <w:r w:rsidR="00643772" w:rsidRPr="00235E63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720" w:type="dxa"/>
            <w:vAlign w:val="bottom"/>
          </w:tcPr>
          <w:p w14:paraId="63DA1F39" w14:textId="404B6CFC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3,099 </w:t>
            </w:r>
          </w:p>
        </w:tc>
        <w:tc>
          <w:tcPr>
            <w:tcW w:w="236" w:type="dxa"/>
            <w:vAlign w:val="bottom"/>
          </w:tcPr>
          <w:p w14:paraId="41ECB5EF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0C5EB4" w14:textId="28A0E2E7" w:rsidR="00F26A23" w:rsidRPr="00235E63" w:rsidRDefault="00F26A23" w:rsidP="00F26A2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299E0CE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vAlign w:val="bottom"/>
          </w:tcPr>
          <w:p w14:paraId="24520845" w14:textId="3F2D8C36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3,099 </w:t>
            </w:r>
          </w:p>
        </w:tc>
        <w:tc>
          <w:tcPr>
            <w:tcW w:w="258" w:type="dxa"/>
            <w:vAlign w:val="bottom"/>
          </w:tcPr>
          <w:p w14:paraId="7A13F2D7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580FA6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2,049 </w:t>
            </w:r>
          </w:p>
        </w:tc>
        <w:tc>
          <w:tcPr>
            <w:tcW w:w="236" w:type="dxa"/>
            <w:vAlign w:val="bottom"/>
          </w:tcPr>
          <w:p w14:paraId="4F5D42B9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47D590DE" w14:textId="77777777" w:rsidR="00F26A23" w:rsidRPr="00235E63" w:rsidRDefault="00F26A23" w:rsidP="00F26A23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723706F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vAlign w:val="bottom"/>
          </w:tcPr>
          <w:p w14:paraId="559D3FB8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2,049</w:t>
            </w:r>
          </w:p>
        </w:tc>
      </w:tr>
      <w:tr w:rsidR="00F26A23" w:rsidRPr="00235E63" w14:paraId="00F29324" w14:textId="77777777" w:rsidTr="00A502A3">
        <w:tc>
          <w:tcPr>
            <w:tcW w:w="1980" w:type="dxa"/>
            <w:vAlign w:val="bottom"/>
          </w:tcPr>
          <w:p w14:paraId="4AF73150" w14:textId="77777777" w:rsidR="00F26A23" w:rsidRPr="00235E63" w:rsidRDefault="00F26A23" w:rsidP="00F26A2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</w:tcPr>
          <w:p w14:paraId="082BAD59" w14:textId="1C41594F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0.00 - 4.20</w:t>
            </w:r>
          </w:p>
        </w:tc>
        <w:tc>
          <w:tcPr>
            <w:tcW w:w="900" w:type="dxa"/>
          </w:tcPr>
          <w:p w14:paraId="0EA5D64C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2569 - 2571</w:t>
            </w:r>
          </w:p>
        </w:tc>
        <w:tc>
          <w:tcPr>
            <w:tcW w:w="720" w:type="dxa"/>
            <w:vAlign w:val="bottom"/>
          </w:tcPr>
          <w:p w14:paraId="0B1AE679" w14:textId="5168DAB8" w:rsidR="00F26A23" w:rsidRPr="00235E63" w:rsidRDefault="00F26A23" w:rsidP="00F26A23">
            <w:pPr>
              <w:pBdr>
                <w:bottom w:val="single" w:sz="4" w:space="1" w:color="auto"/>
              </w:pBd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 </w:t>
            </w:r>
          </w:p>
        </w:tc>
        <w:tc>
          <w:tcPr>
            <w:tcW w:w="236" w:type="dxa"/>
            <w:vAlign w:val="bottom"/>
          </w:tcPr>
          <w:p w14:paraId="220860AA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36710FC8" w14:textId="3E9B9C49" w:rsidR="00F26A23" w:rsidRPr="00235E63" w:rsidRDefault="00F26A23" w:rsidP="00F26A2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399 </w:t>
            </w:r>
          </w:p>
        </w:tc>
        <w:tc>
          <w:tcPr>
            <w:tcW w:w="236" w:type="dxa"/>
            <w:vAlign w:val="bottom"/>
          </w:tcPr>
          <w:p w14:paraId="2A774413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bottom"/>
          </w:tcPr>
          <w:p w14:paraId="3C7B4D44" w14:textId="72C77562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402 </w:t>
            </w:r>
          </w:p>
        </w:tc>
        <w:tc>
          <w:tcPr>
            <w:tcW w:w="258" w:type="dxa"/>
            <w:vAlign w:val="bottom"/>
          </w:tcPr>
          <w:p w14:paraId="615004AA" w14:textId="77777777" w:rsidR="00F26A23" w:rsidRPr="00235E63" w:rsidRDefault="00F26A23" w:rsidP="00F26A23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</w:tcPr>
          <w:p w14:paraId="55CFDB3A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  <w:tc>
          <w:tcPr>
            <w:tcW w:w="236" w:type="dxa"/>
            <w:vAlign w:val="bottom"/>
          </w:tcPr>
          <w:p w14:paraId="221A285F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</w:tcPr>
          <w:p w14:paraId="608B985B" w14:textId="77777777" w:rsidR="00F26A23" w:rsidRPr="00235E63" w:rsidRDefault="00F26A23" w:rsidP="00F26A23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660BEB6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</w:tcPr>
          <w:p w14:paraId="28813C49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</w:tr>
      <w:tr w:rsidR="00F26A23" w:rsidRPr="00235E63" w14:paraId="1CA7A148" w14:textId="77777777" w:rsidTr="00A502A3">
        <w:tc>
          <w:tcPr>
            <w:tcW w:w="1980" w:type="dxa"/>
            <w:vAlign w:val="bottom"/>
          </w:tcPr>
          <w:p w14:paraId="75037EA7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vAlign w:val="bottom"/>
          </w:tcPr>
          <w:p w14:paraId="221EBDD0" w14:textId="77777777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0649E38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F169305" w14:textId="19774B5F" w:rsidR="00F26A23" w:rsidRPr="00235E63" w:rsidRDefault="00F26A23" w:rsidP="00F26A2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101,812 </w:t>
            </w:r>
          </w:p>
        </w:tc>
        <w:tc>
          <w:tcPr>
            <w:tcW w:w="236" w:type="dxa"/>
            <w:vAlign w:val="bottom"/>
          </w:tcPr>
          <w:p w14:paraId="20132E5D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vAlign w:val="bottom"/>
          </w:tcPr>
          <w:p w14:paraId="1AE66FE4" w14:textId="10932999" w:rsidR="00F26A23" w:rsidRPr="00235E63" w:rsidRDefault="00F26A23" w:rsidP="00F26A2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16,548 </w:t>
            </w:r>
          </w:p>
        </w:tc>
        <w:tc>
          <w:tcPr>
            <w:tcW w:w="236" w:type="dxa"/>
            <w:vAlign w:val="bottom"/>
          </w:tcPr>
          <w:p w14:paraId="155F49F5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</w:tcBorders>
            <w:vAlign w:val="bottom"/>
          </w:tcPr>
          <w:p w14:paraId="03A50477" w14:textId="78AF8664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118,360 </w:t>
            </w:r>
          </w:p>
        </w:tc>
        <w:tc>
          <w:tcPr>
            <w:tcW w:w="258" w:type="dxa"/>
            <w:vAlign w:val="bottom"/>
          </w:tcPr>
          <w:p w14:paraId="6CA8EF24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</w:tcBorders>
          </w:tcPr>
          <w:p w14:paraId="27EB34D6" w14:textId="77777777" w:rsidR="00F26A23" w:rsidRPr="00235E63" w:rsidRDefault="00F26A23" w:rsidP="00F26A23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90,351 </w:t>
            </w:r>
          </w:p>
        </w:tc>
        <w:tc>
          <w:tcPr>
            <w:tcW w:w="236" w:type="dxa"/>
            <w:vAlign w:val="bottom"/>
          </w:tcPr>
          <w:p w14:paraId="0556B9DB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</w:tcPr>
          <w:p w14:paraId="6B24BE4E" w14:textId="77777777" w:rsidR="00F26A23" w:rsidRPr="00235E63" w:rsidRDefault="00F26A23" w:rsidP="00F26A23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  <w:tc>
          <w:tcPr>
            <w:tcW w:w="236" w:type="dxa"/>
            <w:vAlign w:val="bottom"/>
          </w:tcPr>
          <w:p w14:paraId="7BA59591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</w:tcBorders>
            <w:vAlign w:val="bottom"/>
          </w:tcPr>
          <w:p w14:paraId="1A67D6C9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107,344</w:t>
            </w:r>
          </w:p>
        </w:tc>
      </w:tr>
      <w:tr w:rsidR="00F26A23" w:rsidRPr="00235E63" w14:paraId="1D94004F" w14:textId="77777777" w:rsidTr="00A502A3">
        <w:tc>
          <w:tcPr>
            <w:tcW w:w="1980" w:type="dxa"/>
            <w:vAlign w:val="bottom"/>
          </w:tcPr>
          <w:p w14:paraId="65E30CD6" w14:textId="77777777" w:rsidR="00F26A23" w:rsidRPr="00235E63" w:rsidRDefault="00F26A23" w:rsidP="00F26A23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52706B19" w14:textId="77777777" w:rsidR="00F26A23" w:rsidRPr="00235E63" w:rsidRDefault="00F26A23" w:rsidP="00F26A23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3DC97380" w14:textId="77777777" w:rsidR="00F26A23" w:rsidRPr="00235E63" w:rsidRDefault="00F26A23" w:rsidP="00F26A23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7460D209" w14:textId="77777777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166899F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15BA7766" w14:textId="00C3AE8B" w:rsidR="00F26A23" w:rsidRPr="00235E63" w:rsidRDefault="00F26A23" w:rsidP="00F26A2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779 </w:t>
            </w:r>
          </w:p>
        </w:tc>
        <w:tc>
          <w:tcPr>
            <w:tcW w:w="236" w:type="dxa"/>
            <w:vAlign w:val="bottom"/>
          </w:tcPr>
          <w:p w14:paraId="2D834757" w14:textId="77777777" w:rsidR="00F26A23" w:rsidRPr="00235E63" w:rsidRDefault="00F26A23" w:rsidP="00F26A23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2054B2CB" w14:textId="6E0BBE45" w:rsidR="00F26A23" w:rsidRPr="00235E63" w:rsidRDefault="00F26A23" w:rsidP="00F26A2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(489)</w:t>
            </w:r>
          </w:p>
        </w:tc>
        <w:tc>
          <w:tcPr>
            <w:tcW w:w="236" w:type="dxa"/>
            <w:vAlign w:val="bottom"/>
          </w:tcPr>
          <w:p w14:paraId="6C5BD595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bottom"/>
          </w:tcPr>
          <w:p w14:paraId="1A1DAC0B" w14:textId="538F4A9D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290 </w:t>
            </w:r>
          </w:p>
        </w:tc>
        <w:tc>
          <w:tcPr>
            <w:tcW w:w="258" w:type="dxa"/>
            <w:vAlign w:val="bottom"/>
          </w:tcPr>
          <w:p w14:paraId="7F5DDFA9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4F5A430A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36" w:type="dxa"/>
            <w:vAlign w:val="bottom"/>
          </w:tcPr>
          <w:p w14:paraId="54CABF28" w14:textId="77777777" w:rsidR="00F26A23" w:rsidRPr="00235E63" w:rsidRDefault="00F26A23" w:rsidP="00F26A23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vAlign w:val="bottom"/>
          </w:tcPr>
          <w:p w14:paraId="01144A49" w14:textId="77777777" w:rsidR="00F26A23" w:rsidRPr="00235E63" w:rsidRDefault="00F26A23" w:rsidP="00F26A23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(891)</w:t>
            </w:r>
          </w:p>
        </w:tc>
        <w:tc>
          <w:tcPr>
            <w:tcW w:w="236" w:type="dxa"/>
            <w:vAlign w:val="bottom"/>
          </w:tcPr>
          <w:p w14:paraId="02728374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vAlign w:val="bottom"/>
          </w:tcPr>
          <w:p w14:paraId="7E299DB4" w14:textId="77777777" w:rsidR="00F26A23" w:rsidRPr="00235E63" w:rsidRDefault="00F26A23" w:rsidP="00F26A23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left="-78" w:right="-136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(599)</w:t>
            </w:r>
          </w:p>
        </w:tc>
      </w:tr>
      <w:tr w:rsidR="00F26A23" w:rsidRPr="00235E63" w14:paraId="71F61AD0" w14:textId="77777777" w:rsidTr="00A502A3">
        <w:tc>
          <w:tcPr>
            <w:tcW w:w="1980" w:type="dxa"/>
            <w:vAlign w:val="bottom"/>
          </w:tcPr>
          <w:p w14:paraId="51DC8FDE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5882832" w14:textId="77777777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37AB2E6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52DE5E4" w14:textId="3B2E3D7B" w:rsidR="00F26A23" w:rsidRPr="00235E63" w:rsidRDefault="00F26A23" w:rsidP="00F26A2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102,591 </w:t>
            </w:r>
          </w:p>
        </w:tc>
        <w:tc>
          <w:tcPr>
            <w:tcW w:w="236" w:type="dxa"/>
            <w:vAlign w:val="bottom"/>
          </w:tcPr>
          <w:p w14:paraId="3CD9287B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71F2C98D" w14:textId="77F9665B" w:rsidR="00F26A23" w:rsidRPr="00235E63" w:rsidRDefault="00F26A23" w:rsidP="00F26A2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16,059 </w:t>
            </w:r>
          </w:p>
        </w:tc>
        <w:tc>
          <w:tcPr>
            <w:tcW w:w="236" w:type="dxa"/>
            <w:vAlign w:val="bottom"/>
          </w:tcPr>
          <w:p w14:paraId="0A2B2262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3D2BC54" w14:textId="35D8A69F" w:rsidR="00F26A23" w:rsidRPr="00235E63" w:rsidRDefault="00F26A23" w:rsidP="00F26A2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118,650 </w:t>
            </w:r>
          </w:p>
        </w:tc>
        <w:tc>
          <w:tcPr>
            <w:tcW w:w="258" w:type="dxa"/>
            <w:vAlign w:val="bottom"/>
          </w:tcPr>
          <w:p w14:paraId="368FBB3B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430EA2AC" w14:textId="77777777" w:rsidR="00F26A23" w:rsidRPr="00235E63" w:rsidRDefault="00F26A23" w:rsidP="00F26A2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90,643 </w:t>
            </w:r>
          </w:p>
        </w:tc>
        <w:tc>
          <w:tcPr>
            <w:tcW w:w="236" w:type="dxa"/>
            <w:vAlign w:val="bottom"/>
          </w:tcPr>
          <w:p w14:paraId="23836AF7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3AB4E57" w14:textId="77777777" w:rsidR="00F26A23" w:rsidRPr="00235E63" w:rsidRDefault="00F26A23" w:rsidP="00F26A23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16,102 </w:t>
            </w:r>
          </w:p>
        </w:tc>
        <w:tc>
          <w:tcPr>
            <w:tcW w:w="236" w:type="dxa"/>
            <w:vAlign w:val="bottom"/>
          </w:tcPr>
          <w:p w14:paraId="5DE91374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519C3DA7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106,745</w:t>
            </w:r>
          </w:p>
        </w:tc>
      </w:tr>
    </w:tbl>
    <w:p w14:paraId="1B541E1C" w14:textId="77777777" w:rsidR="006B3CEE" w:rsidRPr="00235E63" w:rsidRDefault="006B3CEE" w:rsidP="001E5A63">
      <w:pPr>
        <w:spacing w:after="0"/>
        <w:ind w:left="630" w:hanging="91"/>
        <w:rPr>
          <w:rFonts w:asciiTheme="majorBidi" w:hAnsiTheme="majorBidi" w:cstheme="majorBidi"/>
          <w:sz w:val="18"/>
          <w:szCs w:val="18"/>
          <w:lang w:eastAsia="zh-CN"/>
        </w:rPr>
      </w:pPr>
    </w:p>
    <w:p w14:paraId="400E4A52" w14:textId="7AAC9170" w:rsidR="008B1B1D" w:rsidRPr="00235E63" w:rsidRDefault="00843619" w:rsidP="00E41EC6">
      <w:pPr>
        <w:tabs>
          <w:tab w:val="left" w:pos="720"/>
        </w:tabs>
        <w:spacing w:after="0"/>
        <w:ind w:right="-28"/>
        <w:jc w:val="both"/>
        <w:rPr>
          <w:rFonts w:asciiTheme="majorBidi" w:eastAsia="Times New Roman" w:hAnsiTheme="majorBidi" w:cstheme="majorBidi"/>
          <w:sz w:val="18"/>
          <w:szCs w:val="18"/>
          <w:cs/>
        </w:rPr>
      </w:pPr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                 </w:t>
      </w:r>
      <w:r w:rsidR="008B1B1D" w:rsidRPr="00235E63">
        <w:rPr>
          <w:rFonts w:asciiTheme="majorBidi" w:eastAsia="Times New Roman" w:hAnsiTheme="majorBidi" w:cstheme="majorBidi"/>
          <w:sz w:val="18"/>
          <w:szCs w:val="18"/>
        </w:rPr>
        <w:t xml:space="preserve">* Compounded SOFR Backward shift 5 </w:t>
      </w:r>
      <w:proofErr w:type="gramStart"/>
      <w:r w:rsidR="008B1B1D" w:rsidRPr="00235E63">
        <w:rPr>
          <w:rFonts w:asciiTheme="majorBidi" w:eastAsia="Times New Roman" w:hAnsiTheme="majorBidi" w:cstheme="majorBidi"/>
          <w:sz w:val="18"/>
          <w:szCs w:val="18"/>
        </w:rPr>
        <w:t>Business day</w:t>
      </w:r>
      <w:proofErr w:type="gramEnd"/>
      <w:r w:rsidR="008B1B1D" w:rsidRPr="00235E63">
        <w:rPr>
          <w:rFonts w:asciiTheme="majorBidi" w:eastAsia="Times New Roman" w:hAnsiTheme="majorBidi" w:cstheme="majorBidi"/>
          <w:sz w:val="18"/>
          <w:szCs w:val="18"/>
        </w:rPr>
        <w:t xml:space="preserve"> + 0.0%</w:t>
      </w:r>
    </w:p>
    <w:p w14:paraId="3862C437" w14:textId="57043BC0" w:rsidR="008B1B1D" w:rsidRPr="00235E63" w:rsidRDefault="00F26A23" w:rsidP="00F26A23">
      <w:pPr>
        <w:tabs>
          <w:tab w:val="left" w:pos="630"/>
        </w:tabs>
        <w:ind w:right="-28"/>
        <w:jc w:val="both"/>
        <w:rPr>
          <w:rFonts w:asciiTheme="majorBidi" w:hAnsiTheme="majorBidi" w:cstheme="majorBidi"/>
          <w:sz w:val="18"/>
          <w:szCs w:val="18"/>
          <w:lang w:eastAsia="zh-CN"/>
        </w:rPr>
      </w:pPr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             </w:t>
      </w:r>
      <w:r w:rsidR="00AB18FB" w:rsidRPr="00235E63">
        <w:rPr>
          <w:rFonts w:asciiTheme="majorBidi" w:eastAsia="Times New Roman" w:hAnsiTheme="majorBidi" w:cstheme="majorBidi" w:hint="cs"/>
          <w:sz w:val="18"/>
          <w:szCs w:val="18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** Compounded THOR Backward shift 5 </w:t>
      </w:r>
      <w:proofErr w:type="gramStart"/>
      <w:r w:rsidRPr="00235E63">
        <w:rPr>
          <w:rFonts w:asciiTheme="majorBidi" w:eastAsia="Times New Roman" w:hAnsiTheme="majorBidi" w:cstheme="majorBidi"/>
          <w:sz w:val="18"/>
          <w:szCs w:val="18"/>
        </w:rPr>
        <w:t>Business day</w:t>
      </w:r>
      <w:proofErr w:type="gramEnd"/>
      <w:r w:rsidRPr="00235E63">
        <w:rPr>
          <w:rFonts w:asciiTheme="majorBidi" w:eastAsia="Times New Roman" w:hAnsiTheme="majorBidi" w:cstheme="majorBidi"/>
          <w:sz w:val="18"/>
          <w:szCs w:val="18"/>
        </w:rPr>
        <w:t xml:space="preserve"> + 0.20%, + 0.25%</w:t>
      </w: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46"/>
        <w:gridCol w:w="727"/>
        <w:gridCol w:w="239"/>
        <w:gridCol w:w="685"/>
        <w:gridCol w:w="266"/>
        <w:gridCol w:w="714"/>
        <w:gridCol w:w="236"/>
        <w:gridCol w:w="716"/>
        <w:gridCol w:w="238"/>
        <w:gridCol w:w="714"/>
      </w:tblGrid>
      <w:tr w:rsidR="00593480" w:rsidRPr="00235E63" w14:paraId="1BEF8EF4" w14:textId="77777777" w:rsidTr="00A502A3">
        <w:tc>
          <w:tcPr>
            <w:tcW w:w="1980" w:type="dxa"/>
            <w:vAlign w:val="bottom"/>
          </w:tcPr>
          <w:p w14:paraId="39097A37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3BA27090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1C52352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501" w:type="dxa"/>
            <w:gridSpan w:val="11"/>
            <w:vAlign w:val="bottom"/>
          </w:tcPr>
          <w:p w14:paraId="62E8E6EA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593480" w:rsidRPr="00235E63" w14:paraId="37705286" w14:textId="77777777" w:rsidTr="00A502A3">
        <w:tc>
          <w:tcPr>
            <w:tcW w:w="1980" w:type="dxa"/>
            <w:vAlign w:val="bottom"/>
          </w:tcPr>
          <w:p w14:paraId="504BE85A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B1DAA00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0C0F8BA8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7" w:type="dxa"/>
            <w:gridSpan w:val="5"/>
            <w:vAlign w:val="bottom"/>
          </w:tcPr>
          <w:p w14:paraId="4B6D74B6" w14:textId="2EC50725" w:rsidR="00593480" w:rsidRPr="00235E63" w:rsidRDefault="00593480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3D38B6"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266" w:type="dxa"/>
          </w:tcPr>
          <w:p w14:paraId="41234B4D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8" w:type="dxa"/>
            <w:gridSpan w:val="5"/>
            <w:vAlign w:val="bottom"/>
          </w:tcPr>
          <w:p w14:paraId="020C9302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</w:tr>
      <w:tr w:rsidR="00593480" w:rsidRPr="00235E63" w14:paraId="43B9902B" w14:textId="77777777" w:rsidTr="00A502A3">
        <w:tc>
          <w:tcPr>
            <w:tcW w:w="1980" w:type="dxa"/>
            <w:vAlign w:val="bottom"/>
          </w:tcPr>
          <w:p w14:paraId="6B1AAB42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7928E5E1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3107DFF3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vAlign w:val="bottom"/>
          </w:tcPr>
          <w:p w14:paraId="162746D2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46" w:type="dxa"/>
            <w:vAlign w:val="bottom"/>
          </w:tcPr>
          <w:p w14:paraId="7BD49C16" w14:textId="77777777" w:rsidR="00593480" w:rsidRPr="00235E63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2674E1DE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vAlign w:val="bottom"/>
          </w:tcPr>
          <w:p w14:paraId="6D09CE73" w14:textId="77777777" w:rsidR="00593480" w:rsidRPr="00235E63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85" w:type="dxa"/>
            <w:vAlign w:val="bottom"/>
          </w:tcPr>
          <w:p w14:paraId="2C41F296" w14:textId="77777777" w:rsidR="00593480" w:rsidRPr="00235E63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66" w:type="dxa"/>
            <w:vAlign w:val="bottom"/>
          </w:tcPr>
          <w:p w14:paraId="7904320A" w14:textId="77777777" w:rsidR="00593480" w:rsidRPr="00235E63" w:rsidRDefault="0059348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4" w:type="dxa"/>
            <w:vAlign w:val="bottom"/>
          </w:tcPr>
          <w:p w14:paraId="3100A9C3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017D68B3" w14:textId="77777777" w:rsidR="00593480" w:rsidRPr="00235E63" w:rsidRDefault="00593480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vAlign w:val="bottom"/>
          </w:tcPr>
          <w:p w14:paraId="432639C0" w14:textId="77777777" w:rsidR="00593480" w:rsidRPr="00235E63" w:rsidRDefault="00593480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8" w:type="dxa"/>
            <w:vAlign w:val="bottom"/>
          </w:tcPr>
          <w:p w14:paraId="2C82405C" w14:textId="77777777" w:rsidR="00593480" w:rsidRPr="00235E63" w:rsidRDefault="00593480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1BEBE4E9" w14:textId="77777777" w:rsidR="00593480" w:rsidRPr="00235E63" w:rsidRDefault="00593480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593480" w:rsidRPr="00235E63" w14:paraId="181A2D30" w14:textId="77777777" w:rsidTr="00A502A3">
        <w:tc>
          <w:tcPr>
            <w:tcW w:w="1980" w:type="dxa"/>
            <w:vAlign w:val="bottom"/>
          </w:tcPr>
          <w:p w14:paraId="40DC8D13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vAlign w:val="bottom"/>
          </w:tcPr>
          <w:p w14:paraId="681CE85E" w14:textId="77777777" w:rsidR="00593480" w:rsidRPr="00235E63" w:rsidRDefault="00593480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80B4F84" w14:textId="77777777" w:rsidR="00593480" w:rsidRPr="00235E63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501" w:type="dxa"/>
            <w:gridSpan w:val="11"/>
            <w:vAlign w:val="bottom"/>
          </w:tcPr>
          <w:p w14:paraId="24F64DFA" w14:textId="77777777" w:rsidR="00593480" w:rsidRPr="00235E63" w:rsidRDefault="005934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93480" w:rsidRPr="00235E63" w14:paraId="420EA707" w14:textId="77777777" w:rsidTr="00A502A3">
        <w:tc>
          <w:tcPr>
            <w:tcW w:w="1980" w:type="dxa"/>
            <w:vAlign w:val="bottom"/>
          </w:tcPr>
          <w:p w14:paraId="3F445B36" w14:textId="77777777" w:rsidR="00593480" w:rsidRPr="00235E63" w:rsidRDefault="0059348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vAlign w:val="bottom"/>
          </w:tcPr>
          <w:p w14:paraId="3C6BF91D" w14:textId="77777777" w:rsidR="00593480" w:rsidRPr="00235E63" w:rsidRDefault="0059348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540A6DA" w14:textId="77777777" w:rsidR="00593480" w:rsidRPr="00235E63" w:rsidRDefault="0059348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C4DC073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6" w:type="dxa"/>
            <w:vAlign w:val="bottom"/>
          </w:tcPr>
          <w:p w14:paraId="7DDCF203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7" w:type="dxa"/>
            <w:vAlign w:val="bottom"/>
          </w:tcPr>
          <w:p w14:paraId="203D4F35" w14:textId="77777777" w:rsidR="00593480" w:rsidRPr="00235E63" w:rsidRDefault="00593480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9" w:type="dxa"/>
            <w:vAlign w:val="bottom"/>
          </w:tcPr>
          <w:p w14:paraId="6B14704E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85" w:type="dxa"/>
            <w:vAlign w:val="bottom"/>
          </w:tcPr>
          <w:p w14:paraId="0A254831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6" w:type="dxa"/>
            <w:vAlign w:val="bottom"/>
          </w:tcPr>
          <w:p w14:paraId="534F29FC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1F0A8C81" w14:textId="77777777" w:rsidR="00593480" w:rsidRPr="00235E63" w:rsidRDefault="00593480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2BCF02D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6" w:type="dxa"/>
            <w:vAlign w:val="bottom"/>
          </w:tcPr>
          <w:p w14:paraId="5556DAD8" w14:textId="77777777" w:rsidR="00593480" w:rsidRPr="00235E63" w:rsidRDefault="0059348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8" w:type="dxa"/>
            <w:vAlign w:val="bottom"/>
          </w:tcPr>
          <w:p w14:paraId="00166AE9" w14:textId="77777777" w:rsidR="00593480" w:rsidRPr="00235E63" w:rsidRDefault="0059348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vAlign w:val="bottom"/>
          </w:tcPr>
          <w:p w14:paraId="77102955" w14:textId="77777777" w:rsidR="00593480" w:rsidRPr="00235E63" w:rsidRDefault="00593480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26A23" w:rsidRPr="00235E63" w14:paraId="25E868AC" w14:textId="77777777" w:rsidTr="00A502A3">
        <w:tc>
          <w:tcPr>
            <w:tcW w:w="1980" w:type="dxa"/>
            <w:vAlign w:val="bottom"/>
          </w:tcPr>
          <w:p w14:paraId="472A967A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</w:tcPr>
          <w:p w14:paraId="47DBA57B" w14:textId="5D8BA56D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2.08 - 3.77 </w:t>
            </w:r>
          </w:p>
        </w:tc>
        <w:tc>
          <w:tcPr>
            <w:tcW w:w="900" w:type="dxa"/>
          </w:tcPr>
          <w:p w14:paraId="50682D62" w14:textId="419C5A78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643772" w:rsidRPr="00235E63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- 2577</w:t>
            </w:r>
          </w:p>
        </w:tc>
        <w:tc>
          <w:tcPr>
            <w:tcW w:w="720" w:type="dxa"/>
          </w:tcPr>
          <w:p w14:paraId="47A1F04D" w14:textId="3D899658" w:rsidR="00F26A23" w:rsidRPr="00235E63" w:rsidRDefault="00F26A23" w:rsidP="00F26A23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93,719 </w:t>
            </w:r>
          </w:p>
        </w:tc>
        <w:tc>
          <w:tcPr>
            <w:tcW w:w="246" w:type="dxa"/>
          </w:tcPr>
          <w:p w14:paraId="2A8CA2CD" w14:textId="77777777" w:rsidR="00F26A23" w:rsidRPr="00235E63" w:rsidRDefault="00F26A23" w:rsidP="00F26A23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704E4A5E" w14:textId="62598FE6" w:rsidR="00F26A23" w:rsidRPr="00235E63" w:rsidRDefault="00F26A23" w:rsidP="00F26A2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</w:tcPr>
          <w:p w14:paraId="0687E553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</w:tcPr>
          <w:p w14:paraId="2675474B" w14:textId="20F253E8" w:rsidR="00F26A23" w:rsidRPr="00235E63" w:rsidRDefault="00F26A23" w:rsidP="00F26A23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93,719 </w:t>
            </w:r>
          </w:p>
        </w:tc>
        <w:tc>
          <w:tcPr>
            <w:tcW w:w="266" w:type="dxa"/>
            <w:vAlign w:val="bottom"/>
          </w:tcPr>
          <w:p w14:paraId="7C3CCD2D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14" w:type="dxa"/>
          </w:tcPr>
          <w:p w14:paraId="43983BBF" w14:textId="77777777" w:rsidR="00F26A23" w:rsidRPr="00235E63" w:rsidRDefault="00F26A23" w:rsidP="00F26A2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  <w:tc>
          <w:tcPr>
            <w:tcW w:w="236" w:type="dxa"/>
            <w:vAlign w:val="bottom"/>
          </w:tcPr>
          <w:p w14:paraId="4238E6BA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6" w:type="dxa"/>
            <w:vAlign w:val="bottom"/>
          </w:tcPr>
          <w:p w14:paraId="1BF84D55" w14:textId="77777777" w:rsidR="00F26A23" w:rsidRPr="00235E63" w:rsidRDefault="00F26A23" w:rsidP="00F26A23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1FBB6E9A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</w:tcPr>
          <w:p w14:paraId="748ED0AD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</w:tr>
      <w:tr w:rsidR="00F26A23" w:rsidRPr="00235E63" w14:paraId="257528BE" w14:textId="77777777" w:rsidTr="00A502A3">
        <w:tc>
          <w:tcPr>
            <w:tcW w:w="1980" w:type="dxa"/>
            <w:vAlign w:val="bottom"/>
          </w:tcPr>
          <w:p w14:paraId="600450A5" w14:textId="77777777" w:rsidR="00F26A23" w:rsidRPr="00235E63" w:rsidRDefault="00F26A23" w:rsidP="00F26A23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2096B2B2" w14:textId="77777777" w:rsidR="00F26A23" w:rsidRPr="00235E63" w:rsidRDefault="00F26A23" w:rsidP="00F26A23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0520797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</w:tcPr>
          <w:p w14:paraId="75FA1D25" w14:textId="77777777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3D06DC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3CE77D" w14:textId="0B89AD99" w:rsidR="00F26A23" w:rsidRPr="00235E63" w:rsidRDefault="00F26A23" w:rsidP="00F26A23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779 </w:t>
            </w:r>
          </w:p>
        </w:tc>
        <w:tc>
          <w:tcPr>
            <w:tcW w:w="246" w:type="dxa"/>
            <w:vAlign w:val="bottom"/>
          </w:tcPr>
          <w:p w14:paraId="0A89576B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vAlign w:val="bottom"/>
          </w:tcPr>
          <w:p w14:paraId="51EB4F67" w14:textId="3BD5708B" w:rsidR="00F26A23" w:rsidRPr="00235E63" w:rsidRDefault="00F26A23" w:rsidP="00F26A2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4B5210B6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vAlign w:val="bottom"/>
          </w:tcPr>
          <w:p w14:paraId="2657FE58" w14:textId="064B538D" w:rsidR="00F26A23" w:rsidRPr="00235E63" w:rsidRDefault="00F26A23" w:rsidP="00F26A23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779 </w:t>
            </w:r>
          </w:p>
        </w:tc>
        <w:tc>
          <w:tcPr>
            <w:tcW w:w="266" w:type="dxa"/>
            <w:vAlign w:val="bottom"/>
          </w:tcPr>
          <w:p w14:paraId="18C542D9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62A2403E" w14:textId="77777777" w:rsidR="00F26A23" w:rsidRPr="00235E63" w:rsidRDefault="00F26A23" w:rsidP="00F26A2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36" w:type="dxa"/>
            <w:vAlign w:val="bottom"/>
          </w:tcPr>
          <w:p w14:paraId="05877A52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6" w:type="dxa"/>
            <w:vAlign w:val="bottom"/>
          </w:tcPr>
          <w:p w14:paraId="396C4F91" w14:textId="77777777" w:rsidR="00F26A23" w:rsidRPr="00235E63" w:rsidRDefault="00F26A23" w:rsidP="00F26A23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0B3534DC" w14:textId="77777777" w:rsidR="00F26A23" w:rsidRPr="00235E63" w:rsidRDefault="00F26A23" w:rsidP="00F26A2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vAlign w:val="bottom"/>
          </w:tcPr>
          <w:p w14:paraId="1339A4D5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</w:tr>
      <w:tr w:rsidR="00F26A23" w:rsidRPr="00235E63" w14:paraId="74725CA8" w14:textId="77777777" w:rsidTr="00A502A3">
        <w:tc>
          <w:tcPr>
            <w:tcW w:w="1980" w:type="dxa"/>
            <w:vAlign w:val="bottom"/>
          </w:tcPr>
          <w:p w14:paraId="1AA8BEB1" w14:textId="77777777" w:rsidR="00F26A23" w:rsidRPr="00235E63" w:rsidRDefault="00F26A23" w:rsidP="00F26A2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6A85295" w14:textId="77777777" w:rsidR="00F26A23" w:rsidRPr="00235E63" w:rsidRDefault="00F26A23" w:rsidP="00F26A2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2750682" w14:textId="77777777" w:rsidR="00F26A23" w:rsidRPr="00235E63" w:rsidRDefault="00F26A23" w:rsidP="00F26A2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2E875DAE" w14:textId="12D0ED8A" w:rsidR="00F26A23" w:rsidRPr="00235E63" w:rsidRDefault="00F26A23" w:rsidP="00F26A23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94,498 </w:t>
            </w:r>
          </w:p>
        </w:tc>
        <w:tc>
          <w:tcPr>
            <w:tcW w:w="246" w:type="dxa"/>
          </w:tcPr>
          <w:p w14:paraId="1A219562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156C9AC9" w14:textId="74358C24" w:rsidR="00F26A23" w:rsidRPr="00235E63" w:rsidRDefault="00F26A23" w:rsidP="00F26A2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239" w:type="dxa"/>
          </w:tcPr>
          <w:p w14:paraId="027ABDC1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8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9CE5973" w14:textId="454E2615" w:rsidR="00F26A23" w:rsidRPr="00235E63" w:rsidRDefault="00F26A23" w:rsidP="00F26A23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94,498 </w:t>
            </w:r>
          </w:p>
        </w:tc>
        <w:tc>
          <w:tcPr>
            <w:tcW w:w="266" w:type="dxa"/>
            <w:vAlign w:val="bottom"/>
          </w:tcPr>
          <w:p w14:paraId="3C4A5D6F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BEF2ED7" w14:textId="77777777" w:rsidR="00F26A23" w:rsidRPr="00235E63" w:rsidRDefault="00F26A23" w:rsidP="00F26A23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  <w:tc>
          <w:tcPr>
            <w:tcW w:w="236" w:type="dxa"/>
            <w:vAlign w:val="bottom"/>
          </w:tcPr>
          <w:p w14:paraId="71E49477" w14:textId="77777777" w:rsidR="00F26A23" w:rsidRPr="00235E63" w:rsidRDefault="00F26A23" w:rsidP="00F26A23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6920996E" w14:textId="77777777" w:rsidR="00F26A23" w:rsidRPr="00235E63" w:rsidRDefault="00F26A23" w:rsidP="00F26A23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vAlign w:val="bottom"/>
          </w:tcPr>
          <w:p w14:paraId="22AB0913" w14:textId="77777777" w:rsidR="00F26A23" w:rsidRPr="00235E63" w:rsidRDefault="00F26A23" w:rsidP="00F26A2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1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1687D7E6" w14:textId="77777777" w:rsidR="00F26A23" w:rsidRPr="00235E63" w:rsidRDefault="00F26A23" w:rsidP="00F26A23">
            <w:pPr>
              <w:tabs>
                <w:tab w:val="decimal" w:pos="347"/>
              </w:tabs>
              <w:suppressAutoHyphens/>
              <w:snapToGrid w:val="0"/>
              <w:spacing w:after="0" w:line="240" w:lineRule="auto"/>
              <w:ind w:left="-78" w:right="-13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</w:tr>
    </w:tbl>
    <w:p w14:paraId="3332A5A5" w14:textId="77777777" w:rsidR="00593480" w:rsidRPr="00235E63" w:rsidRDefault="00593480" w:rsidP="00593480">
      <w:pPr>
        <w:spacing w:after="0"/>
        <w:ind w:left="540" w:hanging="1"/>
        <w:rPr>
          <w:rFonts w:asciiTheme="majorBidi" w:hAnsiTheme="majorBidi" w:cstheme="majorBidi"/>
          <w:sz w:val="30"/>
          <w:szCs w:val="30"/>
          <w:cs/>
          <w:lang w:eastAsia="zh-CN"/>
        </w:rPr>
      </w:pPr>
    </w:p>
    <w:p w14:paraId="502306CF" w14:textId="77777777" w:rsidR="00970CA4" w:rsidRPr="00235E63" w:rsidRDefault="00970CA4">
      <w:pPr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35" w:name="_Hlk204349600"/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 w:type="page"/>
      </w:r>
    </w:p>
    <w:p w14:paraId="1DF2B627" w14:textId="23174E49" w:rsidR="007341F4" w:rsidRPr="00235E63" w:rsidRDefault="00995DD2" w:rsidP="001D436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บริษัทได้ออกหุ้นกู้ไม่ด้อยสิทธิไม่มีประกันให้กับบุคคลในวงจำกัด (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Private Placement)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จำนวน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14,200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2.75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ถึงร้อยละ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3.77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</w:t>
      </w:r>
      <w:r w:rsidR="00807D10"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ทุก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ในวันเดียวกันบริษัทได้ออกหุ้นกู้ที่ไม่มีการจ่ายดอกเบี้ย (“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Zero Coupon Bond”)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ไม่ด้อยสิทธิไม่มีประกันให้กับบุคคลในวงจำกัด</w:t>
      </w:r>
      <w:r w:rsidR="00496B89" w:rsidRPr="00235E63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มูลค่าที่ตราไว้เท่ากับ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7,800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โดยมีมูลค่าเสนอขาย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7,128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เทียบเท่าอัตราคิดลดร้อยละ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3.02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ต่อปี และมีอายุ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ปี</w:t>
      </w:r>
    </w:p>
    <w:bookmarkEnd w:id="35"/>
    <w:p w14:paraId="33364F2C" w14:textId="77777777" w:rsidR="002C04D4" w:rsidRPr="00235E63" w:rsidRDefault="002C04D4" w:rsidP="00995DD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CB1EFB0" w14:textId="64A6528C" w:rsidR="00C16979" w:rsidRPr="00235E63" w:rsidRDefault="002C04D4" w:rsidP="00EC431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21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บริษัทได้ออกหุ้นกู้ไม่ด้อยสิทธิไม่มีประกันให้กับสาธารณะ (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Public Offering)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จำนวน 2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0,000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3.10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235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 โดยบริษัทไม่มีสิทธิไถ่ถอนตราสารนี้ก่อนกำหนด</w:t>
      </w:r>
      <w:bookmarkStart w:id="36" w:name="_มูลค่ายุติธรรมของสินทรัพย์ทางการเงิ"/>
      <w:bookmarkStart w:id="37" w:name="_Toc141724700"/>
      <w:bookmarkEnd w:id="36"/>
    </w:p>
    <w:p w14:paraId="48889E9B" w14:textId="77777777" w:rsidR="00EB2641" w:rsidRPr="00235E63" w:rsidRDefault="00EB2641" w:rsidP="00EC431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02D96373" w14:textId="67FAF04E" w:rsidR="00EB2641" w:rsidRPr="00235E63" w:rsidRDefault="00EB2641" w:rsidP="00EB264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เมื่อวันที่</w:t>
      </w:r>
      <w:r w:rsidR="00970CA4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="00970CA4" w:rsidRPr="00235E63">
        <w:rPr>
          <w:rFonts w:asciiTheme="majorBidi" w:eastAsia="Times New Roman" w:hAnsiTheme="majorBidi" w:cs="Angsana New"/>
          <w:sz w:val="30"/>
          <w:szCs w:val="30"/>
        </w:rPr>
        <w:t>30</w:t>
      </w:r>
      <w:r w:rsidR="00970CA4" w:rsidRPr="00235E6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พฤษภาคม</w:t>
      </w:r>
      <w:r w:rsidR="00970CA4" w:rsidRPr="00235E6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บริษัทได้ออกหุ้นกู้ไม่ด้อยสิทธิไม่มีประกันให้กับ</w:t>
      </w:r>
      <w:r w:rsidR="00D87612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สาธารณะ </w:t>
      </w:r>
      <w:r w:rsidR="00D87612" w:rsidRPr="00235E63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D87612" w:rsidRPr="00235E63">
        <w:rPr>
          <w:rFonts w:asciiTheme="majorBidi" w:eastAsia="Times New Roman" w:hAnsiTheme="majorBidi" w:cs="Angsana New"/>
          <w:sz w:val="30"/>
          <w:szCs w:val="30"/>
        </w:rPr>
        <w:t>Public Offering)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จำนวน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>10,000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อายุ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>4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 ปี อัตราดอกเบี้ยคงที่ร้อยละ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>2.60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 ต่อปี กำหนดชำระดอกเบี้ยทุก</w:t>
      </w:r>
      <w:r w:rsidR="00D87612" w:rsidRPr="00235E6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70CA4" w:rsidRPr="00235E63">
        <w:rPr>
          <w:rFonts w:asciiTheme="majorBidi" w:eastAsia="Times New Roman" w:hAnsiTheme="majorBidi" w:cstheme="majorBidi"/>
          <w:sz w:val="30"/>
          <w:szCs w:val="30"/>
        </w:rPr>
        <w:t>6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นอกจากนี้ในวันเดียวกันบริษัทได้ออกหุ้นกู้</w:t>
      </w:r>
      <w:r w:rsidR="00D87612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ไม่ด้อยสิทธิไม่มีประกัน</w:t>
      </w:r>
      <w:r w:rsidR="00D87612" w:rsidRPr="00235E63">
        <w:rPr>
          <w:rFonts w:asciiTheme="majorBidi" w:eastAsia="Times New Roman" w:hAnsiTheme="majorBidi" w:cs="Angsana New"/>
          <w:sz w:val="30"/>
          <w:szCs w:val="30"/>
          <w:cs/>
        </w:rPr>
        <w:t>ให้กับบุคคลในวงจำกัด (</w:t>
      </w:r>
      <w:r w:rsidR="00D87612" w:rsidRPr="00235E63">
        <w:rPr>
          <w:rFonts w:asciiTheme="majorBidi" w:eastAsia="Times New Roman" w:hAnsiTheme="majorBidi" w:cs="Angsana New"/>
          <w:sz w:val="30"/>
          <w:szCs w:val="30"/>
        </w:rPr>
        <w:t>Private Placement)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จำนวน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 xml:space="preserve">7,000 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ล้านบาท อายุ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 xml:space="preserve">5 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ถึง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 xml:space="preserve">7 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ปี อัตราดอกเบี้ยคงที่ร้อยละ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 xml:space="preserve">2.28 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ถึง</w:t>
      </w:r>
      <w:r w:rsidR="00962D2A" w:rsidRPr="00235E63">
        <w:rPr>
          <w:rFonts w:asciiTheme="majorBidi" w:eastAsia="Times New Roman" w:hAnsiTheme="majorBidi" w:cs="Angsana New" w:hint="cs"/>
          <w:sz w:val="30"/>
          <w:szCs w:val="30"/>
          <w:cs/>
        </w:rPr>
        <w:t>ร้อยละ</w:t>
      </w:r>
      <w:r w:rsidR="00A14E50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="00A14E50" w:rsidRPr="00235E63">
        <w:rPr>
          <w:rFonts w:asciiTheme="majorBidi" w:eastAsia="Times New Roman" w:hAnsiTheme="majorBidi" w:cs="Angsana New"/>
          <w:sz w:val="30"/>
          <w:szCs w:val="30"/>
        </w:rPr>
        <w:t>2.52</w:t>
      </w:r>
      <w:r w:rsidR="00962D2A" w:rsidRPr="00235E6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962D2A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ต่อปี </w:t>
      </w:r>
      <w:r w:rsidR="00962D2A" w:rsidRPr="00235E63">
        <w:rPr>
          <w:rFonts w:asciiTheme="majorBidi" w:eastAsia="Times New Roman" w:hAnsiTheme="majorBidi" w:cs="Angsana New"/>
          <w:sz w:val="30"/>
          <w:szCs w:val="30"/>
          <w:cs/>
        </w:rPr>
        <w:t>กำหนดชำระดอกเบี้ยทุก 6 เดือน ในเดือนพฤษภาคมและพฤศจิกายนของทุกปี โดยบริษัทไม่มีสิทธิไถ่ถอนตราสารนี้ก่อนกำหนด</w:t>
      </w:r>
      <w:r w:rsidR="00962D2A" w:rsidRPr="00235E6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และบริษัทได้ออก</w:t>
      </w:r>
      <w:r w:rsidR="00962D2A" w:rsidRPr="00235E63">
        <w:rPr>
          <w:rFonts w:asciiTheme="majorBidi" w:eastAsia="Times New Roman" w:hAnsiTheme="majorBidi" w:cs="Angsana New"/>
          <w:sz w:val="30"/>
          <w:szCs w:val="30"/>
          <w:cs/>
        </w:rPr>
        <w:t>หุ้นกู้ที่ไม่มีการ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จ่ายดอกเบี้ย (“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Zero Coupon Bond”)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ไม่ด้อยสิทธิไม่มีประกันให้กับบุคคลในวงจำกัด มูลค่าที่ตราไว้เท่ากับ 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3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>,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0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โดยมีมูลค่าเสนอขาย 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2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>,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819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เทียบเท่าอัตราคิดลดร้อยละ </w:t>
      </w:r>
      <w:r w:rsidR="00962D2A" w:rsidRPr="00235E63">
        <w:rPr>
          <w:rFonts w:asciiTheme="majorBidi" w:eastAsia="Times New Roman" w:hAnsiTheme="majorBidi" w:cstheme="majorBidi"/>
          <w:sz w:val="30"/>
          <w:szCs w:val="30"/>
        </w:rPr>
        <w:t>2.08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 xml:space="preserve">ต่อปี และมีอายุ </w:t>
      </w:r>
      <w:r w:rsidRPr="00235E63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235E63">
        <w:rPr>
          <w:rFonts w:asciiTheme="majorBidi" w:eastAsia="Times New Roman" w:hAnsiTheme="majorBidi" w:cs="Angsana New"/>
          <w:sz w:val="30"/>
          <w:szCs w:val="30"/>
          <w:cs/>
        </w:rPr>
        <w:t>ปี</w:t>
      </w:r>
    </w:p>
    <w:p w14:paraId="7B935CFD" w14:textId="70A7ED61" w:rsidR="004C7395" w:rsidRPr="00235E63" w:rsidRDefault="004C7395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val="th-TH" w:eastAsia="zh-CN"/>
        </w:rPr>
      </w:pPr>
      <w:r w:rsidRPr="00235E6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  <w:br w:type="page"/>
      </w:r>
    </w:p>
    <w:p w14:paraId="4F03BAB6" w14:textId="7F07EBC7" w:rsidR="00B01D78" w:rsidRPr="00235E63" w:rsidRDefault="00B01D78" w:rsidP="009E1D4C">
      <w:pPr>
        <w:pStyle w:val="Heading1"/>
        <w:ind w:left="540" w:hanging="540"/>
        <w:rPr>
          <w:rFonts w:asciiTheme="majorBidi" w:hAnsiTheme="majorBidi" w:cstheme="majorBidi"/>
        </w:rPr>
      </w:pPr>
      <w:bookmarkStart w:id="38" w:name="_Toc204957135"/>
      <w:r w:rsidRPr="00235E63">
        <w:rPr>
          <w:rFonts w:asciiTheme="majorBidi" w:hAnsiTheme="majorBidi" w:cstheme="majorBidi"/>
          <w:cs/>
        </w:rPr>
        <w:lastRenderedPageBreak/>
        <w:t>มูลค่ายุติธรรมของสินทรัพย์ทางการเงินและหนี้สินทางการเงิน</w:t>
      </w:r>
      <w:bookmarkEnd w:id="32"/>
      <w:bookmarkEnd w:id="37"/>
      <w:bookmarkEnd w:id="38"/>
    </w:p>
    <w:p w14:paraId="5D1EA4C4" w14:textId="77777777" w:rsidR="00B01D78" w:rsidRPr="00235E63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BA3EC6F" w14:textId="621A387B" w:rsidR="00B01D78" w:rsidRPr="00235E63" w:rsidRDefault="00B01D78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235E63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21C98A" w14:textId="0EA3954E" w:rsidR="007B4BAE" w:rsidRPr="00235E63" w:rsidRDefault="00B01D78" w:rsidP="004C7395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ซึ่งเป็นมูลค่าที่รับรู้ในงบฐานะการเงิน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1CBEF714" w14:textId="77777777" w:rsidR="004C7395" w:rsidRPr="00235E63" w:rsidRDefault="004C7395" w:rsidP="004C7395">
      <w:pPr>
        <w:tabs>
          <w:tab w:val="left" w:pos="540"/>
        </w:tabs>
        <w:suppressAutoHyphens/>
        <w:spacing w:after="0" w:line="240" w:lineRule="auto"/>
        <w:ind w:left="547"/>
        <w:jc w:val="thaiDistribute"/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A53D2F" w:rsidRPr="00235E63" w14:paraId="49AADFC0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78F1387" w14:textId="411B3735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06ECE8C7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A53D2F" w:rsidRPr="00235E63" w14:paraId="477A7817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B56B133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07D8D350" w14:textId="391E00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="007B4BAE" w:rsidRPr="00235E63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กันยายน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2568</w:t>
            </w:r>
          </w:p>
        </w:tc>
        <w:tc>
          <w:tcPr>
            <w:tcW w:w="3568" w:type="dxa"/>
            <w:gridSpan w:val="4"/>
          </w:tcPr>
          <w:p w14:paraId="242F591D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</w:tr>
      <w:tr w:rsidR="00A53D2F" w:rsidRPr="00235E63" w14:paraId="1BA8D4CD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405DD9EE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6B7E558D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68A4F71C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A53D2F" w:rsidRPr="00235E63" w14:paraId="68C10D66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36F877F7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751F211C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46461BF8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AABC90C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B4C7D90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407A03F5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23F6B794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4AED7FFB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1453AA83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A53D2F" w:rsidRPr="00235E63" w14:paraId="61868CC6" w14:textId="77777777" w:rsidTr="00A502A3">
        <w:trPr>
          <w:trHeight w:val="20"/>
          <w:tblHeader/>
        </w:trPr>
        <w:tc>
          <w:tcPr>
            <w:tcW w:w="2554" w:type="dxa"/>
            <w:vAlign w:val="bottom"/>
          </w:tcPr>
          <w:p w14:paraId="512BE988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1CAADA54" w14:textId="77777777" w:rsidR="00A53D2F" w:rsidRPr="00235E63" w:rsidRDefault="00A53D2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A53D2F" w:rsidRPr="00235E63" w14:paraId="22BF682E" w14:textId="77777777" w:rsidTr="00A502A3">
        <w:trPr>
          <w:trHeight w:val="20"/>
        </w:trPr>
        <w:tc>
          <w:tcPr>
            <w:tcW w:w="2554" w:type="dxa"/>
          </w:tcPr>
          <w:p w14:paraId="01D373FB" w14:textId="77777777" w:rsidR="00A53D2F" w:rsidRPr="00235E63" w:rsidRDefault="00A53D2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281514D0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BCC44FC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67F44B8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B7C4A7F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A42A328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97A1823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BFCD20D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</w:tcPr>
          <w:p w14:paraId="3D1326AC" w14:textId="77777777" w:rsidR="00A53D2F" w:rsidRPr="00235E63" w:rsidRDefault="00A53D2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A53D2F" w:rsidRPr="00235E63" w14:paraId="52CF09B3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240C826E" w14:textId="77777777" w:rsidR="00A53D2F" w:rsidRPr="00235E63" w:rsidRDefault="00A53D2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EF48803" w14:textId="77777777" w:rsidR="00A53D2F" w:rsidRPr="00235E63" w:rsidRDefault="00A53D2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56128A98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5BC934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C429D83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2A1B1B0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02A7399" w14:textId="77777777" w:rsidR="00A53D2F" w:rsidRPr="00235E63" w:rsidRDefault="00A53D2F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7A17312" w14:textId="77777777" w:rsidR="00A53D2F" w:rsidRPr="00235E63" w:rsidRDefault="00A53D2F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C8661C" w14:textId="77777777" w:rsidR="00A53D2F" w:rsidRPr="00235E63" w:rsidRDefault="00A53D2F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1E022195" w14:textId="77777777" w:rsidR="00A53D2F" w:rsidRPr="00235E63" w:rsidRDefault="00A53D2F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892892" w:rsidRPr="00235E63" w14:paraId="0F749D05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6BB3F72F" w14:textId="77777777" w:rsidR="00892892" w:rsidRPr="00235E63" w:rsidRDefault="00892892" w:rsidP="00892892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vAlign w:val="bottom"/>
          </w:tcPr>
          <w:p w14:paraId="721EBA23" w14:textId="4E36CF1D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9,</w:t>
            </w:r>
            <w:r w:rsidR="003950BD" w:rsidRPr="00235E63">
              <w:rPr>
                <w:rFonts w:asciiTheme="majorBidi" w:hAnsiTheme="majorBidi" w:cstheme="majorBidi"/>
                <w:szCs w:val="22"/>
              </w:rPr>
              <w:t>995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FD7B87E" w14:textId="312A0568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97,</w:t>
            </w:r>
            <w:r w:rsidR="003950BD" w:rsidRPr="00235E63">
              <w:rPr>
                <w:rFonts w:asciiTheme="majorBidi" w:hAnsiTheme="majorBidi" w:cstheme="majorBidi"/>
                <w:szCs w:val="22"/>
              </w:rPr>
              <w:t>199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1CD8347" w14:textId="76017731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270 </w:t>
            </w:r>
          </w:p>
        </w:tc>
        <w:tc>
          <w:tcPr>
            <w:tcW w:w="900" w:type="dxa"/>
            <w:vAlign w:val="bottom"/>
          </w:tcPr>
          <w:p w14:paraId="34321BE7" w14:textId="13B3C303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107,464 </w:t>
            </w:r>
          </w:p>
        </w:tc>
        <w:tc>
          <w:tcPr>
            <w:tcW w:w="900" w:type="dxa"/>
            <w:vAlign w:val="bottom"/>
          </w:tcPr>
          <w:p w14:paraId="01652FFC" w14:textId="77777777" w:rsidR="00892892" w:rsidRPr="00235E63" w:rsidRDefault="00892892" w:rsidP="00892892">
            <w:pPr>
              <w:tabs>
                <w:tab w:val="decimal" w:pos="67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9,234 </w:t>
            </w:r>
          </w:p>
        </w:tc>
        <w:tc>
          <w:tcPr>
            <w:tcW w:w="900" w:type="dxa"/>
            <w:vAlign w:val="bottom"/>
          </w:tcPr>
          <w:p w14:paraId="21EE7977" w14:textId="77777777" w:rsidR="00892892" w:rsidRPr="00235E63" w:rsidRDefault="00892892" w:rsidP="00892892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54B6966F" w14:textId="77777777" w:rsidR="00892892" w:rsidRPr="00235E63" w:rsidRDefault="00892892" w:rsidP="00892892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380 </w:t>
            </w:r>
          </w:p>
        </w:tc>
        <w:tc>
          <w:tcPr>
            <w:tcW w:w="868" w:type="dxa"/>
            <w:vAlign w:val="bottom"/>
          </w:tcPr>
          <w:p w14:paraId="7BB5FB3F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 81,605</w:t>
            </w:r>
          </w:p>
        </w:tc>
      </w:tr>
      <w:tr w:rsidR="00892892" w:rsidRPr="00235E63" w14:paraId="6D2DC15F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07B8897C" w14:textId="77777777" w:rsidR="00892892" w:rsidRPr="00235E63" w:rsidRDefault="00892892" w:rsidP="00892892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4D7F0428" w14:textId="3E5DAB61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1,836 </w:t>
            </w:r>
          </w:p>
        </w:tc>
        <w:tc>
          <w:tcPr>
            <w:tcW w:w="900" w:type="dxa"/>
            <w:vAlign w:val="bottom"/>
          </w:tcPr>
          <w:p w14:paraId="1CCF4F85" w14:textId="1F828D07" w:rsidR="00892892" w:rsidRPr="00235E63" w:rsidRDefault="00892892" w:rsidP="00892892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82A64C0" w14:textId="314680A6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23,119 </w:t>
            </w:r>
          </w:p>
        </w:tc>
        <w:tc>
          <w:tcPr>
            <w:tcW w:w="900" w:type="dxa"/>
            <w:vAlign w:val="bottom"/>
          </w:tcPr>
          <w:p w14:paraId="6D6805DE" w14:textId="724CF6AB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24,955 </w:t>
            </w:r>
          </w:p>
        </w:tc>
        <w:tc>
          <w:tcPr>
            <w:tcW w:w="900" w:type="dxa"/>
            <w:vAlign w:val="bottom"/>
          </w:tcPr>
          <w:p w14:paraId="4AB619F9" w14:textId="7777777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4,861 </w:t>
            </w:r>
          </w:p>
        </w:tc>
        <w:tc>
          <w:tcPr>
            <w:tcW w:w="900" w:type="dxa"/>
            <w:vAlign w:val="bottom"/>
          </w:tcPr>
          <w:p w14:paraId="470F36E7" w14:textId="77777777" w:rsidR="00892892" w:rsidRPr="00235E63" w:rsidRDefault="00892892" w:rsidP="00892892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DBA26C4" w14:textId="77777777" w:rsidR="00892892" w:rsidRPr="00235E63" w:rsidRDefault="00892892" w:rsidP="00892892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27,886 </w:t>
            </w:r>
          </w:p>
        </w:tc>
        <w:tc>
          <w:tcPr>
            <w:tcW w:w="868" w:type="dxa"/>
            <w:vAlign w:val="bottom"/>
          </w:tcPr>
          <w:p w14:paraId="596E07CA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32,747</w:t>
            </w:r>
          </w:p>
        </w:tc>
      </w:tr>
      <w:tr w:rsidR="00892892" w:rsidRPr="00235E63" w14:paraId="2D4B0C39" w14:textId="77777777" w:rsidTr="00A502A3">
        <w:trPr>
          <w:trHeight w:val="20"/>
        </w:trPr>
        <w:tc>
          <w:tcPr>
            <w:tcW w:w="2554" w:type="dxa"/>
          </w:tcPr>
          <w:p w14:paraId="0F60566C" w14:textId="77777777" w:rsidR="00892892" w:rsidRPr="00235E63" w:rsidRDefault="00892892" w:rsidP="0089289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7DE018EA" w14:textId="2BD6B2D1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11,</w:t>
            </w:r>
            <w:r w:rsidR="00E14DA1" w:rsidRPr="00235E63">
              <w:rPr>
                <w:rFonts w:asciiTheme="majorBidi" w:hAnsiTheme="majorBidi" w:cstheme="majorBidi"/>
                <w:b/>
                <w:bCs/>
                <w:szCs w:val="22"/>
              </w:rPr>
              <w:t>831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928C53E" w14:textId="34A57E3C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97,</w:t>
            </w:r>
            <w:r w:rsidR="0015405E" w:rsidRPr="00235E63">
              <w:rPr>
                <w:rFonts w:asciiTheme="majorBidi" w:hAnsiTheme="majorBidi" w:cstheme="majorBidi"/>
                <w:b/>
                <w:bCs/>
                <w:szCs w:val="22"/>
              </w:rPr>
              <w:t>199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C23954B" w14:textId="78C21EDE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23,389 </w:t>
            </w:r>
          </w:p>
        </w:tc>
        <w:tc>
          <w:tcPr>
            <w:tcW w:w="900" w:type="dxa"/>
            <w:vAlign w:val="bottom"/>
          </w:tcPr>
          <w:p w14:paraId="0C2339D0" w14:textId="0DA00140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132,419 </w:t>
            </w:r>
          </w:p>
        </w:tc>
        <w:tc>
          <w:tcPr>
            <w:tcW w:w="900" w:type="dxa"/>
            <w:vAlign w:val="bottom"/>
          </w:tcPr>
          <w:p w14:paraId="3E6D92B1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0CA157A3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24ABB8B2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28,266 </w:t>
            </w:r>
          </w:p>
        </w:tc>
        <w:tc>
          <w:tcPr>
            <w:tcW w:w="868" w:type="dxa"/>
            <w:vAlign w:val="bottom"/>
          </w:tcPr>
          <w:p w14:paraId="6AD94C25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114,352 </w:t>
            </w:r>
          </w:p>
        </w:tc>
      </w:tr>
      <w:tr w:rsidR="00892892" w:rsidRPr="00235E63" w14:paraId="5C82B8BD" w14:textId="77777777" w:rsidTr="00A502A3">
        <w:trPr>
          <w:trHeight w:val="20"/>
        </w:trPr>
        <w:tc>
          <w:tcPr>
            <w:tcW w:w="2554" w:type="dxa"/>
          </w:tcPr>
          <w:p w14:paraId="3320A606" w14:textId="77777777" w:rsidR="00892892" w:rsidRPr="00235E63" w:rsidRDefault="00892892" w:rsidP="0089289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vAlign w:val="bottom"/>
          </w:tcPr>
          <w:p w14:paraId="068DFA51" w14:textId="77777777" w:rsidR="00892892" w:rsidRPr="00235E63" w:rsidRDefault="00892892" w:rsidP="00892892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C8A981" w14:textId="77777777" w:rsidR="00892892" w:rsidRPr="00235E63" w:rsidRDefault="00892892" w:rsidP="00892892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1B768F" w14:textId="77777777" w:rsidR="00892892" w:rsidRPr="00235E63" w:rsidRDefault="00892892" w:rsidP="00892892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A0045E" w14:textId="77777777" w:rsidR="00892892" w:rsidRPr="00235E63" w:rsidRDefault="00892892" w:rsidP="00892892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DD481BD" w14:textId="77777777" w:rsidR="00892892" w:rsidRPr="00235E63" w:rsidRDefault="00892892" w:rsidP="00892892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81DF3E" w14:textId="77777777" w:rsidR="00892892" w:rsidRPr="00235E63" w:rsidRDefault="00892892" w:rsidP="00892892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5E0E1D" w14:textId="77777777" w:rsidR="00892892" w:rsidRPr="00235E63" w:rsidRDefault="00892892" w:rsidP="00892892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6C50380A" w14:textId="77777777" w:rsidR="00892892" w:rsidRPr="00235E63" w:rsidRDefault="00892892" w:rsidP="00892892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892892" w:rsidRPr="00235E63" w14:paraId="0A84D877" w14:textId="77777777" w:rsidTr="00A502A3">
        <w:trPr>
          <w:trHeight w:val="20"/>
        </w:trPr>
        <w:tc>
          <w:tcPr>
            <w:tcW w:w="2554" w:type="dxa"/>
          </w:tcPr>
          <w:p w14:paraId="1DF61416" w14:textId="77777777" w:rsidR="00892892" w:rsidRPr="00235E63" w:rsidRDefault="00892892" w:rsidP="00892892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046D5947" w14:textId="39F1DA41" w:rsidR="00892892" w:rsidRPr="00235E63" w:rsidRDefault="00892892" w:rsidP="00892892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2069EA1" w14:textId="4F959EEA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27,159 </w:t>
            </w:r>
          </w:p>
        </w:tc>
        <w:tc>
          <w:tcPr>
            <w:tcW w:w="900" w:type="dxa"/>
            <w:vAlign w:val="bottom"/>
          </w:tcPr>
          <w:p w14:paraId="03007C48" w14:textId="568E3998" w:rsidR="00892892" w:rsidRPr="00235E63" w:rsidRDefault="00336EEE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-  </w:t>
            </w:r>
            <w:r w:rsidR="0015405E"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  <w:r w:rsidR="00892892"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4AC77F3" w14:textId="53ED65DB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27,</w:t>
            </w:r>
            <w:r w:rsidR="00B52A3F" w:rsidRPr="00235E63">
              <w:rPr>
                <w:rFonts w:asciiTheme="majorBidi" w:hAnsiTheme="majorBidi" w:cstheme="majorBidi"/>
                <w:szCs w:val="22"/>
              </w:rPr>
              <w:t>159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7827C0C" w14:textId="63264D88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3DDAFE0" w14:textId="7777777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  <w:tc>
          <w:tcPr>
            <w:tcW w:w="900" w:type="dxa"/>
            <w:vAlign w:val="bottom"/>
          </w:tcPr>
          <w:p w14:paraId="7AB10434" w14:textId="77777777" w:rsidR="00892892" w:rsidRPr="00235E63" w:rsidRDefault="00892892" w:rsidP="00892892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73FB4B4E" w14:textId="7777777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</w:tr>
      <w:tr w:rsidR="00892892" w:rsidRPr="00235E63" w14:paraId="34EF4F61" w14:textId="77777777" w:rsidTr="00A502A3">
        <w:trPr>
          <w:trHeight w:val="20"/>
        </w:trPr>
        <w:tc>
          <w:tcPr>
            <w:tcW w:w="2554" w:type="dxa"/>
          </w:tcPr>
          <w:p w14:paraId="2570FAB7" w14:textId="77777777" w:rsidR="00892892" w:rsidRPr="00235E63" w:rsidRDefault="00892892" w:rsidP="00892892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7A4EFBC5" w14:textId="0E4ECE7A" w:rsidR="00892892" w:rsidRPr="00235E63" w:rsidRDefault="00892892" w:rsidP="00892892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31DA4BC" w14:textId="39FE5558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15,239 </w:t>
            </w:r>
          </w:p>
        </w:tc>
        <w:tc>
          <w:tcPr>
            <w:tcW w:w="900" w:type="dxa"/>
            <w:vAlign w:val="bottom"/>
          </w:tcPr>
          <w:p w14:paraId="634596FD" w14:textId="7B9A38E1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-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7FBE47D1" w14:textId="52E36485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15,239 </w:t>
            </w:r>
          </w:p>
        </w:tc>
        <w:tc>
          <w:tcPr>
            <w:tcW w:w="900" w:type="dxa"/>
            <w:vAlign w:val="bottom"/>
          </w:tcPr>
          <w:p w14:paraId="41D609F2" w14:textId="5665591D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B486DD8" w14:textId="7777777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  <w:tc>
          <w:tcPr>
            <w:tcW w:w="900" w:type="dxa"/>
            <w:vAlign w:val="bottom"/>
          </w:tcPr>
          <w:p w14:paraId="34AAC4A5" w14:textId="77777777" w:rsidR="00892892" w:rsidRPr="00235E63" w:rsidRDefault="00892892" w:rsidP="00892892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1646CB3B" w14:textId="7777777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</w:tr>
      <w:tr w:rsidR="00892892" w:rsidRPr="00235E63" w14:paraId="433391BE" w14:textId="77777777" w:rsidTr="00A502A3">
        <w:trPr>
          <w:trHeight w:val="20"/>
        </w:trPr>
        <w:tc>
          <w:tcPr>
            <w:tcW w:w="2554" w:type="dxa"/>
          </w:tcPr>
          <w:p w14:paraId="5BC517E0" w14:textId="77777777" w:rsidR="00892892" w:rsidRPr="00235E63" w:rsidRDefault="00892892" w:rsidP="00892892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3331CBD6" w14:textId="0053D027" w:rsidR="00892892" w:rsidRPr="00235E63" w:rsidRDefault="00892892" w:rsidP="00892892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186593F5" w14:textId="6D1CDEBE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1,495 </w:t>
            </w:r>
          </w:p>
        </w:tc>
        <w:tc>
          <w:tcPr>
            <w:tcW w:w="900" w:type="dxa"/>
            <w:vAlign w:val="bottom"/>
          </w:tcPr>
          <w:p w14:paraId="0BE9CEDC" w14:textId="0B25B1B8" w:rsidR="00892892" w:rsidRPr="00235E63" w:rsidRDefault="00336EEE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226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92892"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23B191E2" w14:textId="122B41F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</w:t>
            </w:r>
            <w:r w:rsidR="0015405E" w:rsidRPr="00235E63">
              <w:rPr>
                <w:rFonts w:asciiTheme="majorBidi" w:hAnsiTheme="majorBidi" w:cstheme="majorBidi"/>
                <w:szCs w:val="22"/>
              </w:rPr>
              <w:t>721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E365B46" w14:textId="091ADD68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65873E8" w14:textId="7777777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1,564 </w:t>
            </w:r>
          </w:p>
        </w:tc>
        <w:tc>
          <w:tcPr>
            <w:tcW w:w="900" w:type="dxa"/>
            <w:vAlign w:val="bottom"/>
          </w:tcPr>
          <w:p w14:paraId="7A635F46" w14:textId="77777777" w:rsidR="00892892" w:rsidRPr="00235E63" w:rsidRDefault="00892892" w:rsidP="00892892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237 </w:t>
            </w:r>
          </w:p>
        </w:tc>
        <w:tc>
          <w:tcPr>
            <w:tcW w:w="868" w:type="dxa"/>
            <w:vAlign w:val="bottom"/>
          </w:tcPr>
          <w:p w14:paraId="514AF205" w14:textId="7777777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1,801 </w:t>
            </w:r>
          </w:p>
        </w:tc>
      </w:tr>
      <w:tr w:rsidR="00892892" w:rsidRPr="00235E63" w14:paraId="60321FE5" w14:textId="77777777" w:rsidTr="00A502A3">
        <w:trPr>
          <w:trHeight w:val="20"/>
        </w:trPr>
        <w:tc>
          <w:tcPr>
            <w:tcW w:w="2554" w:type="dxa"/>
          </w:tcPr>
          <w:p w14:paraId="2C6AFD64" w14:textId="77777777" w:rsidR="00892892" w:rsidRPr="00235E63" w:rsidRDefault="00892892" w:rsidP="0089289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1F87B73A" w14:textId="2A6513A1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348CF401" w14:textId="079A0DB2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43,893 </w:t>
            </w:r>
          </w:p>
        </w:tc>
        <w:tc>
          <w:tcPr>
            <w:tcW w:w="900" w:type="dxa"/>
            <w:vAlign w:val="bottom"/>
          </w:tcPr>
          <w:p w14:paraId="1E798C3A" w14:textId="1B454360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226 </w:t>
            </w:r>
          </w:p>
        </w:tc>
        <w:tc>
          <w:tcPr>
            <w:tcW w:w="900" w:type="dxa"/>
            <w:vAlign w:val="bottom"/>
          </w:tcPr>
          <w:p w14:paraId="380559F3" w14:textId="643FC541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44,119 </w:t>
            </w:r>
          </w:p>
        </w:tc>
        <w:tc>
          <w:tcPr>
            <w:tcW w:w="900" w:type="dxa"/>
            <w:vAlign w:val="bottom"/>
          </w:tcPr>
          <w:p w14:paraId="405880B1" w14:textId="1801A8F0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E4DCFBC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47,260 </w:t>
            </w:r>
          </w:p>
        </w:tc>
        <w:tc>
          <w:tcPr>
            <w:tcW w:w="900" w:type="dxa"/>
            <w:vAlign w:val="bottom"/>
          </w:tcPr>
          <w:p w14:paraId="2A271313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237 </w:t>
            </w:r>
          </w:p>
        </w:tc>
        <w:tc>
          <w:tcPr>
            <w:tcW w:w="868" w:type="dxa"/>
            <w:vAlign w:val="bottom"/>
          </w:tcPr>
          <w:p w14:paraId="38138716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47,497 </w:t>
            </w:r>
          </w:p>
        </w:tc>
      </w:tr>
      <w:tr w:rsidR="00892892" w:rsidRPr="00235E63" w14:paraId="6D67721A" w14:textId="77777777" w:rsidTr="00A502A3">
        <w:trPr>
          <w:trHeight w:val="20"/>
        </w:trPr>
        <w:tc>
          <w:tcPr>
            <w:tcW w:w="2554" w:type="dxa"/>
          </w:tcPr>
          <w:p w14:paraId="7DFE8A46" w14:textId="77777777" w:rsidR="00892892" w:rsidRPr="00235E63" w:rsidRDefault="00892892" w:rsidP="00892892">
            <w:pPr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vAlign w:val="bottom"/>
          </w:tcPr>
          <w:p w14:paraId="290BA9D3" w14:textId="77777777" w:rsidR="00892892" w:rsidRPr="00235E63" w:rsidRDefault="00892892" w:rsidP="00892892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F7ECA03" w14:textId="77777777" w:rsidR="00892892" w:rsidRPr="00235E63" w:rsidRDefault="00892892" w:rsidP="00892892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E189E11" w14:textId="77777777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74EF3C" w14:textId="77777777" w:rsidR="00892892" w:rsidRPr="00235E63" w:rsidRDefault="00892892" w:rsidP="00892892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E0A8A6B" w14:textId="77777777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56CF880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08600DF" w14:textId="77777777" w:rsidR="00892892" w:rsidRPr="00235E63" w:rsidRDefault="00892892" w:rsidP="00892892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6FDC3197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892892" w:rsidRPr="00235E63" w14:paraId="7C7D24BE" w14:textId="77777777" w:rsidTr="00A502A3">
        <w:trPr>
          <w:trHeight w:val="20"/>
        </w:trPr>
        <w:tc>
          <w:tcPr>
            <w:tcW w:w="2554" w:type="dxa"/>
          </w:tcPr>
          <w:p w14:paraId="34914037" w14:textId="77777777" w:rsidR="00892892" w:rsidRPr="00235E63" w:rsidRDefault="00892892" w:rsidP="00892892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 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43593FB1" w14:textId="177A06A3" w:rsidR="00892892" w:rsidRPr="00235E63" w:rsidRDefault="00892892" w:rsidP="00892892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1ED4E9A" w14:textId="7535FB4F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126,32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>7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7ED59F7" w14:textId="1242A210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07A1216A" w14:textId="4EC10669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126,32</w:t>
            </w:r>
            <w:r w:rsidR="009E104D" w:rsidRPr="00235E63">
              <w:rPr>
                <w:rFonts w:asciiTheme="majorBidi" w:hAnsiTheme="majorBidi" w:cstheme="majorBidi"/>
                <w:szCs w:val="22"/>
              </w:rPr>
              <w:t>7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B8B9A53" w14:textId="4D51B3D4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5AC528B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7EE78A04" w14:textId="77777777" w:rsidR="00892892" w:rsidRPr="00235E63" w:rsidRDefault="00892892" w:rsidP="00892892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13A6AE65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96,184</w:t>
            </w:r>
          </w:p>
        </w:tc>
      </w:tr>
      <w:tr w:rsidR="00892892" w:rsidRPr="00235E63" w14:paraId="02D23F4A" w14:textId="77777777" w:rsidTr="00A502A3">
        <w:trPr>
          <w:trHeight w:val="20"/>
        </w:trPr>
        <w:tc>
          <w:tcPr>
            <w:tcW w:w="2554" w:type="dxa"/>
          </w:tcPr>
          <w:p w14:paraId="67F774DF" w14:textId="77777777" w:rsidR="00892892" w:rsidRPr="00235E63" w:rsidRDefault="00892892" w:rsidP="00892892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1B4B85ED" w14:textId="1C069D12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1,898</w:t>
            </w:r>
          </w:p>
        </w:tc>
        <w:tc>
          <w:tcPr>
            <w:tcW w:w="900" w:type="dxa"/>
            <w:vAlign w:val="bottom"/>
          </w:tcPr>
          <w:p w14:paraId="3B5D92B0" w14:textId="38D0F8DF" w:rsidR="00892892" w:rsidRPr="00235E63" w:rsidRDefault="00892892" w:rsidP="00892892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FD14F9E" w14:textId="15C1B233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2,03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>1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BE82687" w14:textId="5F417051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3,9</w:t>
            </w:r>
            <w:r w:rsidR="009E104D" w:rsidRPr="00235E63">
              <w:rPr>
                <w:rFonts w:asciiTheme="majorBidi" w:hAnsiTheme="majorBidi" w:cstheme="majorBidi"/>
                <w:szCs w:val="22"/>
              </w:rPr>
              <w:t>29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41B09D8" w14:textId="3FF7115F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C558699" w14:textId="77777777" w:rsidR="00892892" w:rsidRPr="00235E63" w:rsidRDefault="00892892" w:rsidP="00892892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8198155" w14:textId="77777777" w:rsidR="00892892" w:rsidRPr="00235E63" w:rsidRDefault="00892892" w:rsidP="00892892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868" w:type="dxa"/>
            <w:vAlign w:val="bottom"/>
          </w:tcPr>
          <w:p w14:paraId="65838D57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</w:tr>
      <w:tr w:rsidR="00892892" w:rsidRPr="00235E63" w14:paraId="1CD3E595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56D2B6F3" w14:textId="77777777" w:rsidR="00892892" w:rsidRPr="00235E63" w:rsidRDefault="00892892" w:rsidP="00892892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6CC1638A" w14:textId="2303242A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1,898 </w:t>
            </w:r>
          </w:p>
        </w:tc>
        <w:tc>
          <w:tcPr>
            <w:tcW w:w="900" w:type="dxa"/>
            <w:vAlign w:val="bottom"/>
          </w:tcPr>
          <w:p w14:paraId="52149F1E" w14:textId="458E2FFF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126,32</w:t>
            </w:r>
            <w:r w:rsidR="00643772" w:rsidRPr="00235E63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C2910A5" w14:textId="5D77EA12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2,03</w:t>
            </w:r>
            <w:r w:rsidR="00643772" w:rsidRPr="00235E63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E708679" w14:textId="31987FAD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130,256 </w:t>
            </w:r>
          </w:p>
        </w:tc>
        <w:tc>
          <w:tcPr>
            <w:tcW w:w="900" w:type="dxa"/>
            <w:vAlign w:val="bottom"/>
          </w:tcPr>
          <w:p w14:paraId="4DE3A599" w14:textId="04625171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154D006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1DBD502C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1,833 </w:t>
            </w:r>
          </w:p>
        </w:tc>
        <w:tc>
          <w:tcPr>
            <w:tcW w:w="868" w:type="dxa"/>
          </w:tcPr>
          <w:p w14:paraId="02B9613C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98,017 </w:t>
            </w:r>
          </w:p>
        </w:tc>
      </w:tr>
      <w:tr w:rsidR="00892892" w:rsidRPr="00235E63" w14:paraId="40B620A9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081B541C" w14:textId="77777777" w:rsidR="00892892" w:rsidRPr="00235E63" w:rsidRDefault="00892892" w:rsidP="0089289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1B766B86" w14:textId="76AB0DC2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13,</w:t>
            </w:r>
            <w:r w:rsidR="00C046BF" w:rsidRPr="00235E63">
              <w:rPr>
                <w:rFonts w:asciiTheme="majorBidi" w:hAnsiTheme="majorBidi" w:cstheme="majorBidi"/>
                <w:b/>
                <w:bCs/>
                <w:szCs w:val="22"/>
              </w:rPr>
              <w:t>729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907B3BF" w14:textId="103FD389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267,</w:t>
            </w:r>
            <w:r w:rsidR="00C046BF" w:rsidRPr="00235E63">
              <w:rPr>
                <w:rFonts w:asciiTheme="majorBidi" w:hAnsiTheme="majorBidi" w:cstheme="majorBidi"/>
                <w:b/>
                <w:bCs/>
                <w:szCs w:val="22"/>
              </w:rPr>
              <w:t>419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787657A" w14:textId="4403DC46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25,64</w:t>
            </w:r>
            <w:r w:rsidR="00643772" w:rsidRPr="00235E63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04CD0EA" w14:textId="4266DA54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306,794 </w:t>
            </w:r>
          </w:p>
        </w:tc>
        <w:tc>
          <w:tcPr>
            <w:tcW w:w="900" w:type="dxa"/>
            <w:vAlign w:val="bottom"/>
          </w:tcPr>
          <w:p w14:paraId="6DF76172" w14:textId="77777777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46623458" w14:textId="77777777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215,435 </w:t>
            </w:r>
          </w:p>
        </w:tc>
        <w:tc>
          <w:tcPr>
            <w:tcW w:w="900" w:type="dxa"/>
            <w:vAlign w:val="bottom"/>
          </w:tcPr>
          <w:p w14:paraId="407EFD65" w14:textId="77777777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30,336 </w:t>
            </w:r>
          </w:p>
        </w:tc>
        <w:tc>
          <w:tcPr>
            <w:tcW w:w="868" w:type="dxa"/>
          </w:tcPr>
          <w:p w14:paraId="62CBD4F8" w14:textId="77777777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259,866 </w:t>
            </w:r>
          </w:p>
        </w:tc>
      </w:tr>
      <w:tr w:rsidR="00892892" w:rsidRPr="00235E63" w14:paraId="47ED24E4" w14:textId="77777777" w:rsidTr="00A502A3">
        <w:trPr>
          <w:trHeight w:val="20"/>
        </w:trPr>
        <w:tc>
          <w:tcPr>
            <w:tcW w:w="2554" w:type="dxa"/>
          </w:tcPr>
          <w:p w14:paraId="260FC2D2" w14:textId="77777777" w:rsidR="00892892" w:rsidRPr="00235E63" w:rsidRDefault="00892892" w:rsidP="00892892">
            <w:pPr>
              <w:suppressAutoHyphens/>
              <w:spacing w:after="0" w:line="240" w:lineRule="exact"/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vAlign w:val="bottom"/>
          </w:tcPr>
          <w:p w14:paraId="45B1BA72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4A7E2E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AD79197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AF91064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FF6B18F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6067DA2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0EA304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1690B143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892892" w:rsidRPr="00235E63" w14:paraId="4615C89F" w14:textId="77777777" w:rsidTr="00A502A3">
        <w:trPr>
          <w:trHeight w:val="20"/>
        </w:trPr>
        <w:tc>
          <w:tcPr>
            <w:tcW w:w="2554" w:type="dxa"/>
          </w:tcPr>
          <w:p w14:paraId="6FAD1897" w14:textId="77777777" w:rsidR="00892892" w:rsidRPr="00235E63" w:rsidRDefault="00892892" w:rsidP="0089289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</w:rPr>
              <w:br w:type="page"/>
            </w:r>
            <w:r w:rsidRPr="00235E63">
              <w:rPr>
                <w:rFonts w:asciiTheme="majorBidi" w:hAnsiTheme="majorBidi" w:cstheme="majorBidi"/>
              </w:rPr>
              <w:br w:type="page"/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5E9549EC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41C052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57BDE9C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C17D1D3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D96C9C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287828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968E6B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61E26A52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892892" w:rsidRPr="00235E63" w14:paraId="1CFB0DFD" w14:textId="77777777" w:rsidTr="00A502A3">
        <w:trPr>
          <w:trHeight w:val="20"/>
        </w:trPr>
        <w:tc>
          <w:tcPr>
            <w:tcW w:w="2554" w:type="dxa"/>
            <w:vAlign w:val="bottom"/>
          </w:tcPr>
          <w:p w14:paraId="4CBE46C4" w14:textId="77777777" w:rsidR="00892892" w:rsidRPr="00235E63" w:rsidRDefault="00892892" w:rsidP="00892892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AADA039" w14:textId="77777777" w:rsidR="00892892" w:rsidRPr="00235E63" w:rsidRDefault="00892892" w:rsidP="00892892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31E88E70" w14:textId="1330CE2A" w:rsidR="00892892" w:rsidRPr="00235E63" w:rsidRDefault="00892892" w:rsidP="00892892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5 </w:t>
            </w:r>
          </w:p>
        </w:tc>
        <w:tc>
          <w:tcPr>
            <w:tcW w:w="900" w:type="dxa"/>
            <w:vAlign w:val="bottom"/>
          </w:tcPr>
          <w:p w14:paraId="41AD2F76" w14:textId="628D24F6" w:rsidR="00892892" w:rsidRPr="00235E63" w:rsidRDefault="00892892" w:rsidP="00892892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197 </w:t>
            </w:r>
          </w:p>
        </w:tc>
        <w:tc>
          <w:tcPr>
            <w:tcW w:w="900" w:type="dxa"/>
            <w:vAlign w:val="bottom"/>
          </w:tcPr>
          <w:p w14:paraId="2C02945D" w14:textId="02992E88" w:rsidR="00892892" w:rsidRPr="00235E63" w:rsidRDefault="00892892" w:rsidP="00892892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-  </w:t>
            </w:r>
            <w:r w:rsidR="00643772"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 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A028D19" w14:textId="7ED2911E" w:rsidR="00892892" w:rsidRPr="00235E63" w:rsidRDefault="00892892" w:rsidP="00892892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202 </w:t>
            </w:r>
          </w:p>
        </w:tc>
        <w:tc>
          <w:tcPr>
            <w:tcW w:w="900" w:type="dxa"/>
            <w:vAlign w:val="bottom"/>
          </w:tcPr>
          <w:p w14:paraId="4EEBE5B4" w14:textId="533C95CC" w:rsidR="00892892" w:rsidRPr="00235E63" w:rsidRDefault="00892892" w:rsidP="00892892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4AD7FA57" w14:textId="77777777" w:rsidR="00892892" w:rsidRPr="00235E63" w:rsidRDefault="00892892" w:rsidP="00892892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1,747 </w:t>
            </w:r>
          </w:p>
        </w:tc>
        <w:tc>
          <w:tcPr>
            <w:tcW w:w="900" w:type="dxa"/>
            <w:vAlign w:val="bottom"/>
          </w:tcPr>
          <w:p w14:paraId="5AABAE2D" w14:textId="77777777" w:rsidR="00892892" w:rsidRPr="00235E63" w:rsidRDefault="00892892" w:rsidP="00892892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0745D4A2" w14:textId="77777777" w:rsidR="00892892" w:rsidRPr="00235E63" w:rsidRDefault="00892892" w:rsidP="00892892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1,750 </w:t>
            </w:r>
          </w:p>
        </w:tc>
      </w:tr>
      <w:tr w:rsidR="00892892" w:rsidRPr="00235E63" w14:paraId="7C116B76" w14:textId="77777777" w:rsidTr="00A502A3">
        <w:trPr>
          <w:trHeight w:val="20"/>
        </w:trPr>
        <w:tc>
          <w:tcPr>
            <w:tcW w:w="2554" w:type="dxa"/>
          </w:tcPr>
          <w:p w14:paraId="66547328" w14:textId="77777777" w:rsidR="00892892" w:rsidRPr="00235E63" w:rsidRDefault="00892892" w:rsidP="00892892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50D2B3FA" w14:textId="77777777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4F4D9F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3619166" w14:textId="77777777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113B837" w14:textId="77777777" w:rsidR="00892892" w:rsidRPr="00235E63" w:rsidRDefault="00892892" w:rsidP="0089289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C8EFEBA" w14:textId="77777777" w:rsidR="00892892" w:rsidRPr="00235E63" w:rsidRDefault="00892892" w:rsidP="00892892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4CF233A" w14:textId="77777777" w:rsidR="00892892" w:rsidRPr="00235E63" w:rsidRDefault="00892892" w:rsidP="00892892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9873312" w14:textId="77777777" w:rsidR="00892892" w:rsidRPr="00235E63" w:rsidRDefault="00892892" w:rsidP="00892892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</w:tcPr>
          <w:p w14:paraId="02BF32ED" w14:textId="77777777" w:rsidR="00892892" w:rsidRPr="00235E63" w:rsidRDefault="00892892" w:rsidP="00892892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892892" w:rsidRPr="00235E63" w14:paraId="4D3587F3" w14:textId="77777777" w:rsidTr="00A502A3">
        <w:trPr>
          <w:trHeight w:val="20"/>
        </w:trPr>
        <w:tc>
          <w:tcPr>
            <w:tcW w:w="2554" w:type="dxa"/>
          </w:tcPr>
          <w:p w14:paraId="43548501" w14:textId="77777777" w:rsidR="00892892" w:rsidRPr="00235E63" w:rsidRDefault="00892892" w:rsidP="00892892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1C7F60F1" w14:textId="067E1CEE" w:rsidR="00892892" w:rsidRPr="00235E63" w:rsidRDefault="00892892" w:rsidP="00892892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DB6AE67" w14:textId="5BCFD3AC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21,968 </w:t>
            </w:r>
          </w:p>
        </w:tc>
        <w:tc>
          <w:tcPr>
            <w:tcW w:w="900" w:type="dxa"/>
            <w:vAlign w:val="bottom"/>
          </w:tcPr>
          <w:p w14:paraId="444D8FBE" w14:textId="54827976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E903C32" w14:textId="6F162C79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21,968 </w:t>
            </w:r>
          </w:p>
        </w:tc>
        <w:tc>
          <w:tcPr>
            <w:tcW w:w="900" w:type="dxa"/>
            <w:vAlign w:val="bottom"/>
          </w:tcPr>
          <w:p w14:paraId="2E6231A4" w14:textId="24531C61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8173494" w14:textId="77777777" w:rsidR="00892892" w:rsidRPr="00235E63" w:rsidRDefault="00892892" w:rsidP="00892892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29,874 </w:t>
            </w:r>
          </w:p>
        </w:tc>
        <w:tc>
          <w:tcPr>
            <w:tcW w:w="900" w:type="dxa"/>
            <w:vAlign w:val="bottom"/>
          </w:tcPr>
          <w:p w14:paraId="7D48B6A0" w14:textId="77777777" w:rsidR="00892892" w:rsidRPr="00235E63" w:rsidRDefault="00892892" w:rsidP="00892892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69932669" w14:textId="77777777" w:rsidR="00892892" w:rsidRPr="00235E63" w:rsidRDefault="00892892" w:rsidP="00892892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</w:rPr>
              <w:t xml:space="preserve"> 29,874 </w:t>
            </w:r>
          </w:p>
        </w:tc>
      </w:tr>
      <w:tr w:rsidR="00892892" w:rsidRPr="00235E63" w14:paraId="7FBEA70C" w14:textId="77777777" w:rsidTr="00A502A3">
        <w:trPr>
          <w:trHeight w:val="20"/>
        </w:trPr>
        <w:tc>
          <w:tcPr>
            <w:tcW w:w="2554" w:type="dxa"/>
          </w:tcPr>
          <w:p w14:paraId="19AD4E25" w14:textId="77777777" w:rsidR="00892892" w:rsidRPr="00235E63" w:rsidRDefault="00892892" w:rsidP="00892892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289BA541" w14:textId="2F2880B9" w:rsidR="00892892" w:rsidRPr="00235E63" w:rsidRDefault="00892892" w:rsidP="00892892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61F70D9" w14:textId="4EF85350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20,527 </w:t>
            </w:r>
          </w:p>
        </w:tc>
        <w:tc>
          <w:tcPr>
            <w:tcW w:w="900" w:type="dxa"/>
            <w:vAlign w:val="bottom"/>
          </w:tcPr>
          <w:p w14:paraId="2F39248D" w14:textId="7477206E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E3C0878" w14:textId="40B51279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20,527 </w:t>
            </w:r>
          </w:p>
        </w:tc>
        <w:tc>
          <w:tcPr>
            <w:tcW w:w="900" w:type="dxa"/>
            <w:vAlign w:val="bottom"/>
          </w:tcPr>
          <w:p w14:paraId="201DB5DE" w14:textId="5C71C174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ED6CA0F" w14:textId="77777777" w:rsidR="00892892" w:rsidRPr="00235E63" w:rsidRDefault="00892892" w:rsidP="00892892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15,941 </w:t>
            </w:r>
          </w:p>
        </w:tc>
        <w:tc>
          <w:tcPr>
            <w:tcW w:w="900" w:type="dxa"/>
            <w:vAlign w:val="bottom"/>
          </w:tcPr>
          <w:p w14:paraId="01127513" w14:textId="77777777" w:rsidR="00892892" w:rsidRPr="00235E63" w:rsidRDefault="00892892" w:rsidP="00892892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3C22024A" w14:textId="77777777" w:rsidR="00892892" w:rsidRPr="00235E63" w:rsidRDefault="00892892" w:rsidP="00892892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</w:rPr>
              <w:t xml:space="preserve"> 15,941 </w:t>
            </w:r>
          </w:p>
        </w:tc>
      </w:tr>
      <w:tr w:rsidR="00892892" w:rsidRPr="00235E63" w14:paraId="2FAC8F8C" w14:textId="77777777" w:rsidTr="00A502A3">
        <w:trPr>
          <w:trHeight w:val="20"/>
        </w:trPr>
        <w:tc>
          <w:tcPr>
            <w:tcW w:w="2554" w:type="dxa"/>
          </w:tcPr>
          <w:p w14:paraId="501B7EAE" w14:textId="77777777" w:rsidR="00892892" w:rsidRPr="00235E63" w:rsidRDefault="00892892" w:rsidP="00892892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49D7B4D9" w14:textId="3FDEFDC4" w:rsidR="00892892" w:rsidRPr="00235E63" w:rsidRDefault="00892892" w:rsidP="00892892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341C84A" w14:textId="27A0F822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173 </w:t>
            </w:r>
          </w:p>
        </w:tc>
        <w:tc>
          <w:tcPr>
            <w:tcW w:w="900" w:type="dxa"/>
            <w:vAlign w:val="bottom"/>
          </w:tcPr>
          <w:p w14:paraId="3DADA875" w14:textId="15E1110B" w:rsidR="00892892" w:rsidRPr="00235E63" w:rsidRDefault="00892892" w:rsidP="00892892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A2467CC" w14:textId="7D9270D0" w:rsidR="00892892" w:rsidRPr="00235E63" w:rsidRDefault="00892892" w:rsidP="00892892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173 </w:t>
            </w:r>
          </w:p>
        </w:tc>
        <w:tc>
          <w:tcPr>
            <w:tcW w:w="900" w:type="dxa"/>
            <w:vAlign w:val="bottom"/>
          </w:tcPr>
          <w:p w14:paraId="71AEC809" w14:textId="69657F14" w:rsidR="00892892" w:rsidRPr="00235E63" w:rsidRDefault="00892892" w:rsidP="00892892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93CF3AF" w14:textId="77777777" w:rsidR="00892892" w:rsidRPr="00235E63" w:rsidRDefault="00892892" w:rsidP="00892892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466 </w:t>
            </w:r>
          </w:p>
        </w:tc>
        <w:tc>
          <w:tcPr>
            <w:tcW w:w="900" w:type="dxa"/>
            <w:vAlign w:val="bottom"/>
          </w:tcPr>
          <w:p w14:paraId="125D6881" w14:textId="77777777" w:rsidR="00892892" w:rsidRPr="00235E63" w:rsidRDefault="00892892" w:rsidP="00892892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247ECDDE" w14:textId="77777777" w:rsidR="00892892" w:rsidRPr="00235E63" w:rsidRDefault="00892892" w:rsidP="00892892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466 </w:t>
            </w:r>
          </w:p>
        </w:tc>
      </w:tr>
      <w:tr w:rsidR="00892892" w:rsidRPr="00235E63" w14:paraId="15569D14" w14:textId="77777777" w:rsidTr="00A502A3">
        <w:trPr>
          <w:trHeight w:val="20"/>
        </w:trPr>
        <w:tc>
          <w:tcPr>
            <w:tcW w:w="2554" w:type="dxa"/>
          </w:tcPr>
          <w:p w14:paraId="0A0BB5CB" w14:textId="77777777" w:rsidR="00892892" w:rsidRPr="00235E63" w:rsidRDefault="00892892" w:rsidP="00892892">
            <w:pPr>
              <w:suppressAutoHyphens/>
              <w:spacing w:after="0" w:line="240" w:lineRule="exact"/>
              <w:ind w:left="380" w:right="-193" w:hanging="29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7E49EE9B" w14:textId="68BA29C2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7553A38C" w14:textId="655C028C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42,668 </w:t>
            </w:r>
          </w:p>
        </w:tc>
        <w:tc>
          <w:tcPr>
            <w:tcW w:w="900" w:type="dxa"/>
            <w:vAlign w:val="bottom"/>
          </w:tcPr>
          <w:p w14:paraId="24B619C9" w14:textId="19F09D8D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-  </w:t>
            </w:r>
            <w:r w:rsidR="00643772" w:rsidRPr="00235E63">
              <w:rPr>
                <w:rFonts w:asciiTheme="majorBidi" w:hAnsiTheme="majorBidi" w:cstheme="majorBidi"/>
                <w:szCs w:val="22"/>
              </w:rPr>
              <w:t xml:space="preserve">  </w:t>
            </w:r>
            <w:r w:rsidRPr="00235E63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9080B75" w14:textId="75FED8FD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42,668 </w:t>
            </w:r>
          </w:p>
        </w:tc>
        <w:tc>
          <w:tcPr>
            <w:tcW w:w="900" w:type="dxa"/>
            <w:vAlign w:val="bottom"/>
          </w:tcPr>
          <w:p w14:paraId="44AC86BB" w14:textId="3D874942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  <w:r w:rsidR="00643772"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9B99E42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46,281 </w:t>
            </w:r>
          </w:p>
        </w:tc>
        <w:tc>
          <w:tcPr>
            <w:tcW w:w="900" w:type="dxa"/>
            <w:vAlign w:val="bottom"/>
          </w:tcPr>
          <w:p w14:paraId="50F91A26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7F6D0B47" w14:textId="77777777" w:rsidR="00892892" w:rsidRPr="00235E63" w:rsidRDefault="00892892" w:rsidP="008928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46,281 </w:t>
            </w:r>
          </w:p>
        </w:tc>
      </w:tr>
      <w:tr w:rsidR="00892892" w:rsidRPr="00235E63" w14:paraId="580C7259" w14:textId="77777777" w:rsidTr="00A502A3">
        <w:trPr>
          <w:trHeight w:val="20"/>
        </w:trPr>
        <w:tc>
          <w:tcPr>
            <w:tcW w:w="2554" w:type="dxa"/>
          </w:tcPr>
          <w:p w14:paraId="36D4CC87" w14:textId="77777777" w:rsidR="00892892" w:rsidRPr="00235E63" w:rsidRDefault="00892892" w:rsidP="00892892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1CB71CBB" w14:textId="48E0E459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5 </w:t>
            </w:r>
          </w:p>
        </w:tc>
        <w:tc>
          <w:tcPr>
            <w:tcW w:w="900" w:type="dxa"/>
            <w:vAlign w:val="bottom"/>
          </w:tcPr>
          <w:p w14:paraId="37D5E290" w14:textId="15DA98AB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42,865 </w:t>
            </w:r>
          </w:p>
        </w:tc>
        <w:tc>
          <w:tcPr>
            <w:tcW w:w="900" w:type="dxa"/>
            <w:vAlign w:val="bottom"/>
          </w:tcPr>
          <w:p w14:paraId="236183BC" w14:textId="20DAAC68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-  </w:t>
            </w:r>
            <w:r w:rsidR="00643772"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 </w:t>
            </w: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F077978" w14:textId="4CD764CF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42,870 </w:t>
            </w:r>
          </w:p>
        </w:tc>
        <w:tc>
          <w:tcPr>
            <w:tcW w:w="900" w:type="dxa"/>
            <w:vAlign w:val="bottom"/>
          </w:tcPr>
          <w:p w14:paraId="0CCBD6F3" w14:textId="77777777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0301E08D" w14:textId="77777777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48,028 </w:t>
            </w:r>
          </w:p>
        </w:tc>
        <w:tc>
          <w:tcPr>
            <w:tcW w:w="900" w:type="dxa"/>
            <w:vAlign w:val="bottom"/>
          </w:tcPr>
          <w:p w14:paraId="7A104481" w14:textId="77777777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5D210D6A" w14:textId="77777777" w:rsidR="00892892" w:rsidRPr="00235E63" w:rsidRDefault="00892892" w:rsidP="00892892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48,031 </w:t>
            </w:r>
          </w:p>
        </w:tc>
      </w:tr>
    </w:tbl>
    <w:p w14:paraId="6A32BD25" w14:textId="53E91642" w:rsidR="0050624F" w:rsidRPr="00235E63" w:rsidRDefault="0050624F" w:rsidP="00BA1687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</w:p>
    <w:p w14:paraId="6D10B4A1" w14:textId="77777777" w:rsidR="007B4BAE" w:rsidRPr="00235E63" w:rsidRDefault="007B4BAE">
      <w:r w:rsidRPr="00235E63">
        <w:br w:type="page"/>
      </w: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50624F" w:rsidRPr="00235E63" w14:paraId="42D6C63F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572539DE" w14:textId="28C01C76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4A29DB81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งบการเงินเฉพาะกิจการ</w:t>
            </w:r>
          </w:p>
        </w:tc>
      </w:tr>
      <w:tr w:rsidR="0050624F" w:rsidRPr="00235E63" w14:paraId="7C1882B7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4802552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3248ABE" w14:textId="65ED6EEC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="007B4BAE" w:rsidRPr="00235E63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กันยายน</w:t>
            </w:r>
            <w:r w:rsidRPr="00235E63"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Cs w:val="22"/>
              </w:rPr>
              <w:t>2568</w:t>
            </w:r>
          </w:p>
        </w:tc>
        <w:tc>
          <w:tcPr>
            <w:tcW w:w="3568" w:type="dxa"/>
            <w:gridSpan w:val="4"/>
          </w:tcPr>
          <w:p w14:paraId="2BEB473C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</w:tr>
      <w:tr w:rsidR="0050624F" w:rsidRPr="00235E63" w14:paraId="22E4DFDF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535BA6FB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7E21D8CD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738726B5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50624F" w:rsidRPr="00235E63" w14:paraId="4106E2A5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16D3A10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6595FAA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7DB7CD27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F464D8D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1719E1C8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6F77B0A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6F38101D" w14:textId="77777777" w:rsidR="0050624F" w:rsidRPr="00235E63" w:rsidRDefault="0050624F">
            <w:pPr>
              <w:tabs>
                <w:tab w:val="left" w:pos="447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54CF0E70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vAlign w:val="bottom"/>
          </w:tcPr>
          <w:p w14:paraId="2669B9BA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50624F" w:rsidRPr="00235E63" w14:paraId="6C4FBBD0" w14:textId="77777777" w:rsidTr="00A502A3">
        <w:trPr>
          <w:trHeight w:val="20"/>
          <w:tblHeader/>
        </w:trPr>
        <w:tc>
          <w:tcPr>
            <w:tcW w:w="2560" w:type="dxa"/>
            <w:vAlign w:val="bottom"/>
          </w:tcPr>
          <w:p w14:paraId="4031B81F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4E71517B" w14:textId="77777777" w:rsidR="0050624F" w:rsidRPr="00235E63" w:rsidRDefault="0050624F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50624F" w:rsidRPr="00235E63" w14:paraId="07EF7139" w14:textId="77777777" w:rsidTr="00A502A3">
        <w:trPr>
          <w:trHeight w:val="20"/>
        </w:trPr>
        <w:tc>
          <w:tcPr>
            <w:tcW w:w="2560" w:type="dxa"/>
          </w:tcPr>
          <w:p w14:paraId="49E51C7D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582C00C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40E87FE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C83EA06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BB5BE59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65431D3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7084F28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4D193C4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</w:tcPr>
          <w:p w14:paraId="171E7EB4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50624F" w:rsidRPr="00235E63" w14:paraId="0F62A783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07D7432B" w14:textId="77777777" w:rsidR="0050624F" w:rsidRPr="00235E63" w:rsidRDefault="0050624F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68388995" w14:textId="77777777" w:rsidR="0050624F" w:rsidRPr="00235E63" w:rsidRDefault="0050624F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5C030579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AF5E5D2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7E9496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1171C88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EAE3F4E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DBF927E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963B43B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710607B5" w14:textId="77777777" w:rsidR="0050624F" w:rsidRPr="00235E63" w:rsidRDefault="0050624F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037EBB" w:rsidRPr="00235E63" w14:paraId="3C2ADDB8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00FF0023" w14:textId="49723293" w:rsidR="00037EBB" w:rsidRPr="00235E63" w:rsidRDefault="00037EBB" w:rsidP="00037EBB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หนี้</w:t>
            </w:r>
          </w:p>
        </w:tc>
        <w:tc>
          <w:tcPr>
            <w:tcW w:w="900" w:type="dxa"/>
            <w:vAlign w:val="bottom"/>
          </w:tcPr>
          <w:p w14:paraId="51B4FAE2" w14:textId="2121E419" w:rsidR="00037EBB" w:rsidRPr="00235E63" w:rsidRDefault="00037EBB" w:rsidP="00970CA4">
            <w:pP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</w:t>
            </w:r>
            <w:r w:rsidR="00970CA4"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  <w:r w:rsidR="00970CA4" w:rsidRPr="00235E63"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27098479" w14:textId="67458765" w:rsidR="00037EBB" w:rsidRPr="00235E63" w:rsidRDefault="00037EBB" w:rsidP="00970CA4">
            <w:pP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32BE921" w14:textId="03654B25" w:rsidR="00037EBB" w:rsidRPr="00235E63" w:rsidRDefault="00037EBB" w:rsidP="00037E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159 </w:t>
            </w:r>
          </w:p>
        </w:tc>
        <w:tc>
          <w:tcPr>
            <w:tcW w:w="900" w:type="dxa"/>
            <w:vAlign w:val="bottom"/>
          </w:tcPr>
          <w:p w14:paraId="369B624B" w14:textId="565356FC" w:rsidR="00037EBB" w:rsidRPr="00235E63" w:rsidRDefault="00037EBB" w:rsidP="00037E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159 </w:t>
            </w:r>
          </w:p>
        </w:tc>
        <w:tc>
          <w:tcPr>
            <w:tcW w:w="900" w:type="dxa"/>
            <w:vAlign w:val="bottom"/>
          </w:tcPr>
          <w:p w14:paraId="02169FC8" w14:textId="28095596" w:rsidR="00037EBB" w:rsidRPr="00235E63" w:rsidRDefault="00037EBB" w:rsidP="00037EBB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38FC688A" w14:textId="27D5F348" w:rsidR="00037EBB" w:rsidRPr="00235E63" w:rsidRDefault="00037EBB" w:rsidP="00037EBB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46434868" w14:textId="6B80AA28" w:rsidR="00037EBB" w:rsidRPr="00235E63" w:rsidRDefault="00037EBB" w:rsidP="00037E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868" w:type="dxa"/>
            <w:vAlign w:val="bottom"/>
          </w:tcPr>
          <w:p w14:paraId="1E3D9932" w14:textId="102099E3" w:rsidR="00037EBB" w:rsidRPr="00235E63" w:rsidRDefault="00037EBB" w:rsidP="00037EBB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</w:tr>
      <w:tr w:rsidR="00037EBB" w:rsidRPr="00235E63" w14:paraId="28E0ECBD" w14:textId="77777777" w:rsidTr="00A502A3">
        <w:trPr>
          <w:trHeight w:val="20"/>
        </w:trPr>
        <w:tc>
          <w:tcPr>
            <w:tcW w:w="2560" w:type="dxa"/>
            <w:vAlign w:val="bottom"/>
          </w:tcPr>
          <w:p w14:paraId="56C110B3" w14:textId="50CC278C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47AA8123" w14:textId="0CC1858E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7328FAF2" w14:textId="71681311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63010F3" w14:textId="600087A8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7,858 </w:t>
            </w:r>
          </w:p>
        </w:tc>
        <w:tc>
          <w:tcPr>
            <w:tcW w:w="900" w:type="dxa"/>
            <w:vAlign w:val="bottom"/>
          </w:tcPr>
          <w:p w14:paraId="7D06F7A4" w14:textId="563CE5F3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7,858 </w:t>
            </w:r>
          </w:p>
        </w:tc>
        <w:tc>
          <w:tcPr>
            <w:tcW w:w="900" w:type="dxa"/>
            <w:vAlign w:val="bottom"/>
          </w:tcPr>
          <w:p w14:paraId="0F5745B8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221A5021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6680C2E0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  <w:tc>
          <w:tcPr>
            <w:tcW w:w="868" w:type="dxa"/>
            <w:vAlign w:val="bottom"/>
          </w:tcPr>
          <w:p w14:paraId="74C0F0C0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</w:tr>
      <w:tr w:rsidR="00037EBB" w:rsidRPr="00235E63" w14:paraId="5033DB87" w14:textId="77777777" w:rsidTr="00A502A3">
        <w:trPr>
          <w:trHeight w:val="20"/>
        </w:trPr>
        <w:tc>
          <w:tcPr>
            <w:tcW w:w="2560" w:type="dxa"/>
          </w:tcPr>
          <w:p w14:paraId="57E6D338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4D41ECE6" w14:textId="02FDC988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752A206C" w14:textId="40B06A2A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C2ACC83" w14:textId="0F61213C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8,017 </w:t>
            </w:r>
          </w:p>
        </w:tc>
        <w:tc>
          <w:tcPr>
            <w:tcW w:w="900" w:type="dxa"/>
            <w:vAlign w:val="bottom"/>
          </w:tcPr>
          <w:p w14:paraId="40F4B267" w14:textId="794E8466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8,017 </w:t>
            </w:r>
          </w:p>
        </w:tc>
        <w:tc>
          <w:tcPr>
            <w:tcW w:w="900" w:type="dxa"/>
            <w:vAlign w:val="bottom"/>
          </w:tcPr>
          <w:p w14:paraId="066CFA27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1DC570C1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3A8353A3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  <w:tc>
          <w:tcPr>
            <w:tcW w:w="868" w:type="dxa"/>
          </w:tcPr>
          <w:p w14:paraId="5B2C5E8B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</w:tr>
      <w:tr w:rsidR="00037EBB" w:rsidRPr="00235E63" w14:paraId="7FD4119E" w14:textId="77777777" w:rsidTr="00A502A3">
        <w:trPr>
          <w:trHeight w:val="20"/>
        </w:trPr>
        <w:tc>
          <w:tcPr>
            <w:tcW w:w="2560" w:type="dxa"/>
          </w:tcPr>
          <w:p w14:paraId="7079AC7F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06DB77E8" w14:textId="77777777" w:rsidR="00037EBB" w:rsidRPr="00235E63" w:rsidRDefault="00037EBB" w:rsidP="00970CA4">
            <w:pP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93A4D2" w14:textId="77777777" w:rsidR="00037EBB" w:rsidRPr="00235E63" w:rsidRDefault="00037EBB" w:rsidP="00037EBB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26E634" w14:textId="77777777" w:rsidR="00037EBB" w:rsidRPr="00235E63" w:rsidRDefault="00037EBB" w:rsidP="00037E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A5A3187" w14:textId="77777777" w:rsidR="00037EBB" w:rsidRPr="00235E63" w:rsidRDefault="00037EBB" w:rsidP="00037E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12B03AD" w14:textId="77777777" w:rsidR="00037EBB" w:rsidRPr="00235E63" w:rsidRDefault="00037EBB" w:rsidP="00037E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A38D273" w14:textId="77777777" w:rsidR="00037EBB" w:rsidRPr="00235E63" w:rsidRDefault="00037EBB" w:rsidP="00037EBB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0EE4E02" w14:textId="77777777" w:rsidR="00037EBB" w:rsidRPr="00235E63" w:rsidRDefault="00037EBB" w:rsidP="00037E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vAlign w:val="bottom"/>
          </w:tcPr>
          <w:p w14:paraId="11338077" w14:textId="77777777" w:rsidR="00037EBB" w:rsidRPr="00235E63" w:rsidRDefault="00037EBB" w:rsidP="00037EBB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037EBB" w:rsidRPr="00235E63" w14:paraId="6024ABB2" w14:textId="77777777" w:rsidTr="00A502A3">
        <w:trPr>
          <w:trHeight w:val="20"/>
        </w:trPr>
        <w:tc>
          <w:tcPr>
            <w:tcW w:w="2560" w:type="dxa"/>
          </w:tcPr>
          <w:p w14:paraId="05B4EA0A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08833D0E" w14:textId="084EF4C1" w:rsidR="00037EBB" w:rsidRPr="00235E63" w:rsidRDefault="00037EBB" w:rsidP="00970CA4">
            <w:pP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2DC9F723" w14:textId="6DBAEFAF" w:rsidR="00037EBB" w:rsidRPr="00235E63" w:rsidRDefault="00037EBB" w:rsidP="00037E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42 </w:t>
            </w:r>
          </w:p>
        </w:tc>
        <w:tc>
          <w:tcPr>
            <w:tcW w:w="900" w:type="dxa"/>
            <w:vAlign w:val="bottom"/>
          </w:tcPr>
          <w:p w14:paraId="381AC445" w14:textId="73450644" w:rsidR="00037EBB" w:rsidRPr="00235E63" w:rsidRDefault="00037EBB" w:rsidP="00037EBB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5E85AA3" w14:textId="543A3730" w:rsidR="00037EBB" w:rsidRPr="00235E63" w:rsidRDefault="00037EBB" w:rsidP="00037E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42 </w:t>
            </w:r>
          </w:p>
        </w:tc>
        <w:tc>
          <w:tcPr>
            <w:tcW w:w="900" w:type="dxa"/>
            <w:vAlign w:val="bottom"/>
          </w:tcPr>
          <w:p w14:paraId="6DEA1BAB" w14:textId="77777777" w:rsidR="00037EBB" w:rsidRPr="00235E63" w:rsidRDefault="00037EBB" w:rsidP="00037EBB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49346415" w14:textId="77777777" w:rsidR="00037EBB" w:rsidRPr="00235E63" w:rsidRDefault="00037EBB" w:rsidP="00037EBB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276 </w:t>
            </w:r>
          </w:p>
        </w:tc>
        <w:tc>
          <w:tcPr>
            <w:tcW w:w="900" w:type="dxa"/>
            <w:vAlign w:val="bottom"/>
          </w:tcPr>
          <w:p w14:paraId="79F0684B" w14:textId="77777777" w:rsidR="00037EBB" w:rsidRPr="00235E63" w:rsidRDefault="00037EBB" w:rsidP="00037E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868" w:type="dxa"/>
          </w:tcPr>
          <w:p w14:paraId="16DE1051" w14:textId="77777777" w:rsidR="00037EBB" w:rsidRPr="00235E63" w:rsidRDefault="00037EBB" w:rsidP="00037EBB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276 </w:t>
            </w:r>
          </w:p>
        </w:tc>
      </w:tr>
      <w:tr w:rsidR="00037EBB" w:rsidRPr="00235E63" w14:paraId="633BB20D" w14:textId="77777777" w:rsidTr="00A502A3">
        <w:trPr>
          <w:trHeight w:val="20"/>
        </w:trPr>
        <w:tc>
          <w:tcPr>
            <w:tcW w:w="2560" w:type="dxa"/>
          </w:tcPr>
          <w:p w14:paraId="79DBB54F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7CC79C3E" w14:textId="24A43F77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10C2032B" w14:textId="378A092E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779 </w:t>
            </w:r>
          </w:p>
        </w:tc>
        <w:tc>
          <w:tcPr>
            <w:tcW w:w="900" w:type="dxa"/>
            <w:vAlign w:val="bottom"/>
          </w:tcPr>
          <w:p w14:paraId="7E0039D8" w14:textId="50A726B4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9B820A2" w14:textId="58640946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779 </w:t>
            </w:r>
          </w:p>
        </w:tc>
        <w:tc>
          <w:tcPr>
            <w:tcW w:w="900" w:type="dxa"/>
            <w:vAlign w:val="bottom"/>
          </w:tcPr>
          <w:p w14:paraId="57C8C8C8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4CCB8A01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292 </w:t>
            </w:r>
          </w:p>
        </w:tc>
        <w:tc>
          <w:tcPr>
            <w:tcW w:w="900" w:type="dxa"/>
            <w:vAlign w:val="bottom"/>
          </w:tcPr>
          <w:p w14:paraId="377A310A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868" w:type="dxa"/>
          </w:tcPr>
          <w:p w14:paraId="65B81CF4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292 </w:t>
            </w:r>
          </w:p>
        </w:tc>
      </w:tr>
      <w:tr w:rsidR="00037EBB" w:rsidRPr="00235E63" w14:paraId="3FC2B68C" w14:textId="77777777" w:rsidTr="003A667F">
        <w:trPr>
          <w:trHeight w:val="20"/>
        </w:trPr>
        <w:tc>
          <w:tcPr>
            <w:tcW w:w="2560" w:type="dxa"/>
          </w:tcPr>
          <w:p w14:paraId="042A8EC4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FB3BA36" w14:textId="1D889854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5CFB8E9E" w14:textId="458F063F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821 </w:t>
            </w:r>
          </w:p>
        </w:tc>
        <w:tc>
          <w:tcPr>
            <w:tcW w:w="900" w:type="dxa"/>
            <w:vAlign w:val="bottom"/>
          </w:tcPr>
          <w:p w14:paraId="399B3DE8" w14:textId="79B95D1B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3A2C673" w14:textId="10C49E4C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821 </w:t>
            </w:r>
          </w:p>
        </w:tc>
        <w:tc>
          <w:tcPr>
            <w:tcW w:w="900" w:type="dxa"/>
            <w:vAlign w:val="bottom"/>
          </w:tcPr>
          <w:p w14:paraId="66A3E318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384C0E33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568 </w:t>
            </w:r>
          </w:p>
        </w:tc>
        <w:tc>
          <w:tcPr>
            <w:tcW w:w="900" w:type="dxa"/>
            <w:vAlign w:val="bottom"/>
          </w:tcPr>
          <w:p w14:paraId="58C98561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</w:tcPr>
          <w:p w14:paraId="460EC5AF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568 </w:t>
            </w:r>
          </w:p>
        </w:tc>
      </w:tr>
      <w:tr w:rsidR="00037EBB" w:rsidRPr="00235E63" w14:paraId="54B09E54" w14:textId="77777777" w:rsidTr="00962D2A">
        <w:trPr>
          <w:trHeight w:val="20"/>
        </w:trPr>
        <w:tc>
          <w:tcPr>
            <w:tcW w:w="2560" w:type="dxa"/>
          </w:tcPr>
          <w:p w14:paraId="489FA377" w14:textId="5A82CFDF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F4EF6EE" w14:textId="77777777" w:rsidR="00037EBB" w:rsidRPr="00235E63" w:rsidRDefault="00037EBB" w:rsidP="00037EBB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63D51E" w14:textId="77777777" w:rsidR="00037EBB" w:rsidRPr="00235E63" w:rsidRDefault="00037EBB" w:rsidP="00037E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F38C68" w14:textId="77777777" w:rsidR="00037EBB" w:rsidRPr="00235E63" w:rsidRDefault="00037EBB" w:rsidP="00037E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5E4793" w14:textId="77777777" w:rsidR="00037EBB" w:rsidRPr="00235E63" w:rsidRDefault="00037EBB" w:rsidP="00037E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ECAB6B" w14:textId="77777777" w:rsidR="00037EBB" w:rsidRPr="00235E63" w:rsidRDefault="00037EBB" w:rsidP="00037EBB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78F99F" w14:textId="77777777" w:rsidR="00037EBB" w:rsidRPr="00235E63" w:rsidRDefault="00037EBB" w:rsidP="00037EBB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20D02C1" w14:textId="77777777" w:rsidR="00037EBB" w:rsidRPr="00235E63" w:rsidRDefault="00037EBB" w:rsidP="00037E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82F9694" w14:textId="77777777" w:rsidR="00037EBB" w:rsidRPr="00235E63" w:rsidRDefault="00037EBB" w:rsidP="00037EBB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037EBB" w:rsidRPr="00235E63" w14:paraId="30258826" w14:textId="77777777" w:rsidTr="003A667F">
        <w:trPr>
          <w:trHeight w:val="20"/>
        </w:trPr>
        <w:tc>
          <w:tcPr>
            <w:tcW w:w="2560" w:type="dxa"/>
          </w:tcPr>
          <w:p w14:paraId="55A7A003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ทุน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ที่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>กำหนดให้</w:t>
            </w:r>
          </w:p>
          <w:p w14:paraId="775C48C5" w14:textId="1FC0A467" w:rsidR="00037EBB" w:rsidRPr="00235E63" w:rsidRDefault="00037EBB" w:rsidP="00037EBB">
            <w:pPr>
              <w:suppressAutoHyphens/>
              <w:spacing w:after="0" w:line="240" w:lineRule="exact"/>
              <w:ind w:left="255" w:right="-193" w:firstLine="3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วัดมูลค่าด้วยมูลค่ายุติธรรมผ่านกำไร</w:t>
            </w:r>
          </w:p>
          <w:p w14:paraId="64B48509" w14:textId="6DA1E85E" w:rsidR="00037EBB" w:rsidRPr="00235E63" w:rsidRDefault="00037EBB" w:rsidP="00037EBB">
            <w:pPr>
              <w:suppressAutoHyphens/>
              <w:spacing w:after="0" w:line="240" w:lineRule="exact"/>
              <w:ind w:left="255" w:right="-193" w:firstLine="3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C60A633" w14:textId="27A46F23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1,898 </w:t>
            </w:r>
          </w:p>
        </w:tc>
        <w:tc>
          <w:tcPr>
            <w:tcW w:w="900" w:type="dxa"/>
            <w:vAlign w:val="bottom"/>
          </w:tcPr>
          <w:p w14:paraId="22D4DD01" w14:textId="4AE591D1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B2F272F" w14:textId="21A1888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AFF1C47" w14:textId="61F9713F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1,898 </w:t>
            </w:r>
          </w:p>
        </w:tc>
        <w:tc>
          <w:tcPr>
            <w:tcW w:w="900" w:type="dxa"/>
            <w:vAlign w:val="bottom"/>
          </w:tcPr>
          <w:p w14:paraId="67ECA057" w14:textId="286FFEAD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BD00D8E" w14:textId="6B89EE90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A50CA0" w14:textId="2592019A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1E242B3" w14:textId="6D542B03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037EBB" w:rsidRPr="00235E63" w14:paraId="742AF898" w14:textId="77777777" w:rsidTr="003A667F">
        <w:trPr>
          <w:trHeight w:val="20"/>
        </w:trPr>
        <w:tc>
          <w:tcPr>
            <w:tcW w:w="2560" w:type="dxa"/>
          </w:tcPr>
          <w:p w14:paraId="442A66B3" w14:textId="4F3C36B0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29B2B579" w14:textId="6A484976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1,898 </w:t>
            </w:r>
          </w:p>
        </w:tc>
        <w:tc>
          <w:tcPr>
            <w:tcW w:w="900" w:type="dxa"/>
            <w:vAlign w:val="bottom"/>
          </w:tcPr>
          <w:p w14:paraId="47E8B1A2" w14:textId="6417E07B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4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4F3630D" w14:textId="7B4AD69D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82BC356" w14:textId="397A5B19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1,898 </w:t>
            </w:r>
          </w:p>
        </w:tc>
        <w:tc>
          <w:tcPr>
            <w:tcW w:w="900" w:type="dxa"/>
            <w:vAlign w:val="bottom"/>
          </w:tcPr>
          <w:p w14:paraId="51F19D5F" w14:textId="6BB1C6C6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3D2F2B44" w14:textId="1E237FC2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559B9CCE" w14:textId="52E9099F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4DDB6127" w14:textId="5122F1ED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</w:tr>
      <w:tr w:rsidR="00037EBB" w:rsidRPr="00235E63" w14:paraId="3C4FCC01" w14:textId="77777777" w:rsidTr="00A502A3">
        <w:trPr>
          <w:trHeight w:val="20"/>
        </w:trPr>
        <w:tc>
          <w:tcPr>
            <w:tcW w:w="2560" w:type="dxa"/>
          </w:tcPr>
          <w:p w14:paraId="2BE1E8E2" w14:textId="77777777" w:rsidR="00037EBB" w:rsidRPr="00235E63" w:rsidRDefault="00037EBB" w:rsidP="00037EBB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4AFFFA5" w14:textId="72371319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1,898 </w:t>
            </w:r>
          </w:p>
        </w:tc>
        <w:tc>
          <w:tcPr>
            <w:tcW w:w="900" w:type="dxa"/>
            <w:vAlign w:val="bottom"/>
          </w:tcPr>
          <w:p w14:paraId="3EEF12BE" w14:textId="6CB0BCA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821 </w:t>
            </w:r>
          </w:p>
        </w:tc>
        <w:tc>
          <w:tcPr>
            <w:tcW w:w="900" w:type="dxa"/>
            <w:vAlign w:val="bottom"/>
          </w:tcPr>
          <w:p w14:paraId="74AEC688" w14:textId="174BD6B0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8,017 </w:t>
            </w:r>
          </w:p>
        </w:tc>
        <w:tc>
          <w:tcPr>
            <w:tcW w:w="900" w:type="dxa"/>
            <w:vAlign w:val="bottom"/>
          </w:tcPr>
          <w:p w14:paraId="7003427E" w14:textId="2605A66D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10,736 </w:t>
            </w:r>
          </w:p>
        </w:tc>
        <w:tc>
          <w:tcPr>
            <w:tcW w:w="900" w:type="dxa"/>
            <w:vAlign w:val="bottom"/>
          </w:tcPr>
          <w:p w14:paraId="481ADBFA" w14:textId="7777777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4975D791" w14:textId="7777777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568 </w:t>
            </w:r>
          </w:p>
        </w:tc>
        <w:tc>
          <w:tcPr>
            <w:tcW w:w="900" w:type="dxa"/>
            <w:vAlign w:val="bottom"/>
          </w:tcPr>
          <w:p w14:paraId="48DBB609" w14:textId="7777777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12,891</w:t>
            </w:r>
          </w:p>
        </w:tc>
        <w:tc>
          <w:tcPr>
            <w:tcW w:w="868" w:type="dxa"/>
            <w:vAlign w:val="bottom"/>
          </w:tcPr>
          <w:p w14:paraId="2FE34160" w14:textId="7777777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13,459</w:t>
            </w:r>
          </w:p>
        </w:tc>
      </w:tr>
      <w:tr w:rsidR="00037EBB" w:rsidRPr="00235E63" w14:paraId="7BA36302" w14:textId="77777777">
        <w:trPr>
          <w:trHeight w:val="20"/>
        </w:trPr>
        <w:tc>
          <w:tcPr>
            <w:tcW w:w="2560" w:type="dxa"/>
          </w:tcPr>
          <w:p w14:paraId="5C520AD1" w14:textId="77777777" w:rsidR="00037EBB" w:rsidRPr="00235E63" w:rsidRDefault="00037EBB" w:rsidP="00037EBB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275E691" w14:textId="77777777" w:rsidR="00037EBB" w:rsidRPr="00235E63" w:rsidRDefault="00037EBB" w:rsidP="00037EBB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1B1F12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83B992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773138C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C19EED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72FAC55C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9723D68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</w:tcPr>
          <w:p w14:paraId="4EAA704F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037EBB" w:rsidRPr="00235E63" w14:paraId="3B5DC0E6" w14:textId="77777777" w:rsidTr="00A502A3">
        <w:trPr>
          <w:trHeight w:val="20"/>
        </w:trPr>
        <w:tc>
          <w:tcPr>
            <w:tcW w:w="2560" w:type="dxa"/>
          </w:tcPr>
          <w:p w14:paraId="461A3B89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776AE1B0" w14:textId="77777777" w:rsidR="00037EBB" w:rsidRPr="00235E63" w:rsidRDefault="00037EBB" w:rsidP="00037EBB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6124DB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CFD294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ECE5C9E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C405F8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425DC80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88F96E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50D5F67C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037EBB" w:rsidRPr="00235E63" w14:paraId="2B482BF6" w14:textId="77777777" w:rsidTr="00A502A3">
        <w:trPr>
          <w:trHeight w:val="20"/>
        </w:trPr>
        <w:tc>
          <w:tcPr>
            <w:tcW w:w="2560" w:type="dxa"/>
          </w:tcPr>
          <w:p w14:paraId="16BE06D5" w14:textId="77777777" w:rsidR="00037EBB" w:rsidRPr="00235E63" w:rsidRDefault="00037EBB" w:rsidP="00037EBB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1318D39A" w14:textId="77777777" w:rsidR="00037EBB" w:rsidRPr="00235E63" w:rsidRDefault="00037EBB" w:rsidP="00037EBB">
            <w:pPr>
              <w:tabs>
                <w:tab w:val="decimal" w:pos="45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7A7397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B14DFD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B098620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6B61B4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D8FF555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C38788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76335B72" w14:textId="77777777" w:rsidR="00037EBB" w:rsidRPr="00235E63" w:rsidRDefault="00037EBB" w:rsidP="00037E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037EBB" w:rsidRPr="00235E63" w14:paraId="6D55E875" w14:textId="77777777" w:rsidTr="00A502A3">
        <w:trPr>
          <w:trHeight w:val="20"/>
        </w:trPr>
        <w:tc>
          <w:tcPr>
            <w:tcW w:w="2560" w:type="dxa"/>
          </w:tcPr>
          <w:p w14:paraId="0ACB467A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</w:t>
            </w:r>
            <w:r w:rsidRPr="00235E63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แลกเปลี่ยน</w:t>
            </w:r>
          </w:p>
        </w:tc>
        <w:tc>
          <w:tcPr>
            <w:tcW w:w="900" w:type="dxa"/>
            <w:vAlign w:val="bottom"/>
          </w:tcPr>
          <w:p w14:paraId="335B5C16" w14:textId="07285FEB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52E88072" w14:textId="53423918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26 </w:t>
            </w:r>
          </w:p>
        </w:tc>
        <w:tc>
          <w:tcPr>
            <w:tcW w:w="900" w:type="dxa"/>
            <w:vAlign w:val="bottom"/>
          </w:tcPr>
          <w:p w14:paraId="3C94880E" w14:textId="30AAFABE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934577B" w14:textId="41CE5CFE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 xml:space="preserve"> 26 </w:t>
            </w:r>
          </w:p>
        </w:tc>
        <w:tc>
          <w:tcPr>
            <w:tcW w:w="900" w:type="dxa"/>
          </w:tcPr>
          <w:p w14:paraId="580CCDB8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E3CE2FB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1,326</w:t>
            </w:r>
          </w:p>
        </w:tc>
        <w:tc>
          <w:tcPr>
            <w:tcW w:w="900" w:type="dxa"/>
          </w:tcPr>
          <w:p w14:paraId="00DCC0E8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2FE1325D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szCs w:val="22"/>
              </w:rPr>
              <w:t>1,326</w:t>
            </w:r>
          </w:p>
        </w:tc>
      </w:tr>
      <w:tr w:rsidR="00037EBB" w:rsidRPr="00235E63" w14:paraId="6618BD37" w14:textId="77777777" w:rsidTr="00A502A3">
        <w:trPr>
          <w:trHeight w:val="20"/>
        </w:trPr>
        <w:tc>
          <w:tcPr>
            <w:tcW w:w="2560" w:type="dxa"/>
          </w:tcPr>
          <w:p w14:paraId="13C3D192" w14:textId="77777777" w:rsidR="00037EBB" w:rsidRPr="00235E63" w:rsidRDefault="00037EBB" w:rsidP="00037EB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A4B900D" w14:textId="3638B309" w:rsidR="00037EBB" w:rsidRPr="00235E63" w:rsidRDefault="00037EBB" w:rsidP="00970CA4">
            <w:pPr>
              <w:pBdr>
                <w:bottom w:val="sing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1FE21D8A" w14:textId="2E95333F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26 </w:t>
            </w:r>
          </w:p>
        </w:tc>
        <w:tc>
          <w:tcPr>
            <w:tcW w:w="900" w:type="dxa"/>
            <w:vAlign w:val="bottom"/>
          </w:tcPr>
          <w:p w14:paraId="4093F04E" w14:textId="123E432F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676AA85" w14:textId="24D25B5C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26 </w:t>
            </w:r>
          </w:p>
        </w:tc>
        <w:tc>
          <w:tcPr>
            <w:tcW w:w="900" w:type="dxa"/>
          </w:tcPr>
          <w:p w14:paraId="11785D0D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5196800E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</w:tcPr>
          <w:p w14:paraId="15BB8C1B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56FA9451" w14:textId="77777777" w:rsidR="00037EBB" w:rsidRPr="00235E63" w:rsidRDefault="00037EBB" w:rsidP="00037EBB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</w:tr>
      <w:tr w:rsidR="00037EBB" w:rsidRPr="00235E63" w14:paraId="1C35580C" w14:textId="77777777" w:rsidTr="00A502A3">
        <w:trPr>
          <w:trHeight w:val="20"/>
        </w:trPr>
        <w:tc>
          <w:tcPr>
            <w:tcW w:w="2560" w:type="dxa"/>
          </w:tcPr>
          <w:p w14:paraId="5E1FE65B" w14:textId="77777777" w:rsidR="00037EBB" w:rsidRPr="00235E63" w:rsidRDefault="00037EBB" w:rsidP="00037EBB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08D5292C" w14:textId="0423177E" w:rsidR="00037EBB" w:rsidRPr="00235E63" w:rsidRDefault="00037EBB" w:rsidP="00970CA4">
            <w:pPr>
              <w:pBdr>
                <w:bottom w:val="double" w:sz="4" w:space="1" w:color="auto"/>
              </w:pBdr>
              <w:tabs>
                <w:tab w:val="decimal" w:pos="59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  <w:r w:rsidR="00970CA4"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749936FA" w14:textId="2CDBD673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26 </w:t>
            </w:r>
          </w:p>
        </w:tc>
        <w:tc>
          <w:tcPr>
            <w:tcW w:w="900" w:type="dxa"/>
            <w:vAlign w:val="bottom"/>
          </w:tcPr>
          <w:p w14:paraId="34DF054A" w14:textId="28D57D23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ADAB415" w14:textId="35079F28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 xml:space="preserve"> 26 </w:t>
            </w:r>
          </w:p>
        </w:tc>
        <w:tc>
          <w:tcPr>
            <w:tcW w:w="900" w:type="dxa"/>
            <w:vAlign w:val="bottom"/>
          </w:tcPr>
          <w:p w14:paraId="633B7F6A" w14:textId="7777777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C93F406" w14:textId="7777777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  <w:vAlign w:val="bottom"/>
          </w:tcPr>
          <w:p w14:paraId="5305874F" w14:textId="7777777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868" w:type="dxa"/>
            <w:vAlign w:val="bottom"/>
          </w:tcPr>
          <w:p w14:paraId="1624C8BA" w14:textId="77777777" w:rsidR="00037EBB" w:rsidRPr="00235E63" w:rsidRDefault="00037EBB" w:rsidP="00037EBB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235E6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</w:tr>
    </w:tbl>
    <w:p w14:paraId="144349AB" w14:textId="77777777" w:rsidR="00962D2A" w:rsidRPr="00235E63" w:rsidRDefault="00962D2A" w:rsidP="00962D2A">
      <w:pPr>
        <w:tabs>
          <w:tab w:val="left" w:pos="540"/>
          <w:tab w:val="left" w:pos="630"/>
        </w:tabs>
        <w:spacing w:after="0" w:line="240" w:lineRule="auto"/>
        <w:ind w:left="272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en-GB"/>
        </w:rPr>
      </w:pPr>
    </w:p>
    <w:p w14:paraId="13A1FD49" w14:textId="66819523" w:rsidR="00115C5C" w:rsidRPr="00235E63" w:rsidRDefault="00CD2862" w:rsidP="00962D2A">
      <w:pPr>
        <w:tabs>
          <w:tab w:val="left" w:pos="540"/>
          <w:tab w:val="left" w:pos="630"/>
        </w:tabs>
        <w:spacing w:after="0" w:line="240" w:lineRule="auto"/>
        <w:ind w:left="272"/>
        <w:rPr>
          <w:rFonts w:asciiTheme="majorBidi" w:hAnsiTheme="majorBidi" w:cstheme="majorBidi"/>
          <w:b/>
          <w:bCs/>
          <w:i/>
          <w:iCs/>
          <w:sz w:val="30"/>
          <w:szCs w:val="30"/>
          <w:lang w:eastAsia="en-GB"/>
        </w:rPr>
      </w:pPr>
      <w:r w:rsidRPr="00235E6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  <w:t>การกระทบยอดของมูลค่ายุติธรรมระดับ 3</w:t>
      </w:r>
    </w:p>
    <w:p w14:paraId="5F95A073" w14:textId="77777777" w:rsidR="00C206EF" w:rsidRPr="00235E63" w:rsidRDefault="00C206EF" w:rsidP="00E8505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890"/>
      </w:tblGrid>
      <w:tr w:rsidR="00C10A97" w:rsidRPr="00235E63" w14:paraId="77505CDE" w14:textId="2D327FFC" w:rsidTr="00BC0CD3">
        <w:trPr>
          <w:trHeight w:val="290"/>
        </w:trPr>
        <w:tc>
          <w:tcPr>
            <w:tcW w:w="5850" w:type="dxa"/>
            <w:vAlign w:val="bottom"/>
            <w:hideMark/>
          </w:tcPr>
          <w:p w14:paraId="7373B720" w14:textId="1DE998F3" w:rsidR="00C10A97" w:rsidRPr="00235E63" w:rsidRDefault="00C10A97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710" w:type="dxa"/>
          </w:tcPr>
          <w:p w14:paraId="2EFAC486" w14:textId="5A0F4DC8" w:rsidR="00C10A97" w:rsidRPr="00235E63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7D1F2A" w14:textId="77777777" w:rsidR="00C10A97" w:rsidRPr="00235E63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0564AB43" w14:textId="7AAC6154" w:rsidR="00C10A97" w:rsidRPr="00235E63" w:rsidRDefault="0043154E" w:rsidP="0043154E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235E6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54E" w:rsidRPr="00235E63" w14:paraId="361D9271" w14:textId="3AFAFC5B" w:rsidTr="00767D4E">
        <w:trPr>
          <w:trHeight w:val="290"/>
        </w:trPr>
        <w:tc>
          <w:tcPr>
            <w:tcW w:w="5850" w:type="dxa"/>
            <w:vAlign w:val="bottom"/>
          </w:tcPr>
          <w:p w14:paraId="7BD215A4" w14:textId="77777777" w:rsidR="0043154E" w:rsidRPr="00235E63" w:rsidRDefault="0043154E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3870" w:type="dxa"/>
            <w:gridSpan w:val="3"/>
          </w:tcPr>
          <w:p w14:paraId="49B00D8B" w14:textId="244C116F" w:rsidR="0043154E" w:rsidRPr="00235E63" w:rsidRDefault="0043154E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235E6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235E6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235E6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7B4BAE" w:rsidRPr="00235E63" w14:paraId="06035F8B" w14:textId="379E84AB" w:rsidTr="00BC0CD3">
        <w:trPr>
          <w:trHeight w:val="290"/>
        </w:trPr>
        <w:tc>
          <w:tcPr>
            <w:tcW w:w="5850" w:type="dxa"/>
            <w:vAlign w:val="bottom"/>
          </w:tcPr>
          <w:p w14:paraId="77D4ACD8" w14:textId="4862B85E" w:rsidR="007B4BAE" w:rsidRPr="00235E63" w:rsidRDefault="007B4BAE" w:rsidP="007B4BAE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230B7021" w14:textId="77777777" w:rsidR="007B4BAE" w:rsidRPr="00235E63" w:rsidRDefault="007B4BAE" w:rsidP="007B4BA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D5D349D" w14:textId="77777777" w:rsidR="007B4BAE" w:rsidRPr="00235E63" w:rsidRDefault="007B4BAE" w:rsidP="007B4BA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</w:tcPr>
          <w:p w14:paraId="57545C6D" w14:textId="77777777" w:rsidR="007B4BAE" w:rsidRPr="00235E63" w:rsidRDefault="007B4BAE" w:rsidP="007B4BA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E33369" w:rsidRPr="00235E63" w14:paraId="7BF7A833" w14:textId="26BC41F6" w:rsidTr="00BC0CD3">
        <w:trPr>
          <w:trHeight w:val="72"/>
        </w:trPr>
        <w:tc>
          <w:tcPr>
            <w:tcW w:w="5850" w:type="dxa"/>
            <w:vAlign w:val="bottom"/>
            <w:hideMark/>
          </w:tcPr>
          <w:p w14:paraId="6107B93E" w14:textId="321C604A" w:rsidR="00E33369" w:rsidRPr="00235E63" w:rsidRDefault="00E33369" w:rsidP="00E33369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1710" w:type="dxa"/>
          </w:tcPr>
          <w:p w14:paraId="25E68DAA" w14:textId="7DA181BF" w:rsidR="00E33369" w:rsidRPr="00235E63" w:rsidRDefault="00E33369" w:rsidP="00E33369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35E6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28,266</w:t>
            </w:r>
          </w:p>
        </w:tc>
        <w:tc>
          <w:tcPr>
            <w:tcW w:w="270" w:type="dxa"/>
          </w:tcPr>
          <w:p w14:paraId="0E2F8BD5" w14:textId="77777777" w:rsidR="00E33369" w:rsidRPr="00235E63" w:rsidRDefault="00E33369" w:rsidP="00E33369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1F3B3231" w14:textId="37FB7A58" w:rsidR="00E33369" w:rsidRPr="00235E63" w:rsidRDefault="00E33369" w:rsidP="00E33369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35E6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12,891</w:t>
            </w:r>
          </w:p>
        </w:tc>
      </w:tr>
      <w:tr w:rsidR="00E128AD" w:rsidRPr="00235E63" w14:paraId="06EAE06D" w14:textId="56780C94">
        <w:trPr>
          <w:trHeight w:val="281"/>
        </w:trPr>
        <w:tc>
          <w:tcPr>
            <w:tcW w:w="5850" w:type="dxa"/>
            <w:vAlign w:val="bottom"/>
            <w:hideMark/>
          </w:tcPr>
          <w:p w14:paraId="66FC9D11" w14:textId="411D39C6" w:rsidR="00E128AD" w:rsidRPr="00235E63" w:rsidRDefault="00E128AD" w:rsidP="00E128AD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710" w:type="dxa"/>
          </w:tcPr>
          <w:p w14:paraId="3CCC874B" w14:textId="13E8AE43" w:rsidR="00E128AD" w:rsidRPr="00235E63" w:rsidRDefault="00E128AD" w:rsidP="00E128AD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35E63">
              <w:rPr>
                <w:rFonts w:asciiTheme="majorBidi" w:hAnsiTheme="majorBidi" w:cstheme="majorBidi"/>
                <w:sz w:val="28"/>
                <w:szCs w:val="28"/>
              </w:rPr>
              <w:t xml:space="preserve"> 2,</w:t>
            </w:r>
            <w:r w:rsidR="00EE3D56" w:rsidRPr="00235E63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235E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F2F3502" w14:textId="77777777" w:rsidR="00E128AD" w:rsidRPr="00235E63" w:rsidRDefault="00E128AD" w:rsidP="00E128AD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56876F98" w14:textId="614824F7" w:rsidR="00E128AD" w:rsidRPr="00235E63" w:rsidRDefault="00E128AD" w:rsidP="00E128AD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35E63">
              <w:rPr>
                <w:rFonts w:asciiTheme="majorBidi" w:hAnsiTheme="majorBidi" w:cstheme="majorBidi"/>
                <w:sz w:val="28"/>
                <w:szCs w:val="28"/>
              </w:rPr>
              <w:t xml:space="preserve"> 1,698 </w:t>
            </w:r>
          </w:p>
        </w:tc>
      </w:tr>
      <w:tr w:rsidR="00E128AD" w:rsidRPr="00235E63" w14:paraId="4206FE20" w14:textId="39166612">
        <w:trPr>
          <w:trHeight w:val="281"/>
        </w:trPr>
        <w:tc>
          <w:tcPr>
            <w:tcW w:w="5850" w:type="dxa"/>
          </w:tcPr>
          <w:p w14:paraId="7BB06A92" w14:textId="02C3505B" w:rsidR="00E128AD" w:rsidRPr="00235E63" w:rsidRDefault="00E128AD" w:rsidP="00E128AD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จำหน่าย</w:t>
            </w:r>
          </w:p>
        </w:tc>
        <w:tc>
          <w:tcPr>
            <w:tcW w:w="1710" w:type="dxa"/>
          </w:tcPr>
          <w:p w14:paraId="129759C2" w14:textId="3EEB1202" w:rsidR="00E128AD" w:rsidRPr="00235E63" w:rsidRDefault="00E128AD" w:rsidP="00E128AD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35E63">
              <w:rPr>
                <w:rFonts w:asciiTheme="majorBidi" w:hAnsiTheme="majorBidi" w:cstheme="majorBidi"/>
                <w:sz w:val="28"/>
                <w:szCs w:val="28"/>
              </w:rPr>
              <w:t xml:space="preserve"> (7,</w:t>
            </w:r>
            <w:r w:rsidR="00EE3D56" w:rsidRPr="00235E63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235E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4D02E7" w14:textId="77777777" w:rsidR="00E128AD" w:rsidRPr="00235E63" w:rsidRDefault="00E128AD" w:rsidP="00E128AD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2B569848" w14:textId="2EBDF1AC" w:rsidR="00E128AD" w:rsidRPr="00235E63" w:rsidRDefault="00E128AD" w:rsidP="00E128AD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35E63">
              <w:rPr>
                <w:rFonts w:asciiTheme="majorBidi" w:hAnsiTheme="majorBidi" w:cstheme="majorBidi"/>
                <w:sz w:val="28"/>
                <w:szCs w:val="28"/>
              </w:rPr>
              <w:t xml:space="preserve"> (6,53</w:t>
            </w:r>
            <w:r w:rsidR="00643772" w:rsidRPr="00235E6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35E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28AD" w:rsidRPr="00235E63" w14:paraId="2DF5A0EA" w14:textId="2577DC85" w:rsidTr="0005113C">
        <w:trPr>
          <w:trHeight w:val="272"/>
        </w:trPr>
        <w:tc>
          <w:tcPr>
            <w:tcW w:w="5850" w:type="dxa"/>
          </w:tcPr>
          <w:p w14:paraId="214FE001" w14:textId="69480E4C" w:rsidR="00E128AD" w:rsidRPr="00235E63" w:rsidRDefault="00E128AD" w:rsidP="00E128AD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การเปลี่ยนแปลงสุทธิในมูลค่ายุติธรรม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 (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รวมกำไรที่ยังไม่เกิดขึ้น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235E6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710" w:type="dxa"/>
            <w:vAlign w:val="bottom"/>
          </w:tcPr>
          <w:p w14:paraId="171EFF0A" w14:textId="43ECB666" w:rsidR="00E128AD" w:rsidRPr="00235E63" w:rsidRDefault="00E128AD" w:rsidP="00E128AD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35E63">
              <w:rPr>
                <w:rFonts w:asciiTheme="majorBidi" w:hAnsiTheme="majorBidi" w:cstheme="majorBidi"/>
                <w:sz w:val="28"/>
                <w:szCs w:val="28"/>
              </w:rPr>
              <w:t xml:space="preserve"> 71</w:t>
            </w:r>
            <w:r w:rsidR="00EE3D56" w:rsidRPr="00235E6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35E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4FDCEA9" w14:textId="77777777" w:rsidR="00E128AD" w:rsidRPr="00235E63" w:rsidRDefault="00E128AD" w:rsidP="00E128AD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02539118" w14:textId="6C4A905D" w:rsidR="00E128AD" w:rsidRPr="00235E63" w:rsidRDefault="00E128AD" w:rsidP="00E128AD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35E63">
              <w:rPr>
                <w:rFonts w:asciiTheme="majorBidi" w:hAnsiTheme="majorBidi" w:cstheme="majorBidi"/>
                <w:sz w:val="28"/>
                <w:szCs w:val="28"/>
              </w:rPr>
              <w:t xml:space="preserve"> (3</w:t>
            </w:r>
            <w:r w:rsidR="00643772" w:rsidRPr="00235E6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35E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128AD" w:rsidRPr="00235E63" w14:paraId="71790658" w14:textId="1C04787E">
        <w:trPr>
          <w:trHeight w:val="68"/>
        </w:trPr>
        <w:tc>
          <w:tcPr>
            <w:tcW w:w="5850" w:type="dxa"/>
          </w:tcPr>
          <w:p w14:paraId="7CCA633B" w14:textId="68F5F9A8" w:rsidR="00E128AD" w:rsidRPr="00235E63" w:rsidRDefault="00E128AD" w:rsidP="00E128AD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กันยา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ยน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C484" w14:textId="02F15FC3" w:rsidR="00E128AD" w:rsidRPr="00235E63" w:rsidRDefault="00E128AD" w:rsidP="00E128AD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23,38</w:t>
            </w:r>
            <w:r w:rsidR="00EE3D56" w:rsidRPr="00235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235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6372A" w14:textId="77777777" w:rsidR="00E128AD" w:rsidRPr="00235E63" w:rsidRDefault="00E128AD" w:rsidP="00E128AD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F3AF5" w14:textId="14100AD6" w:rsidR="00E128AD" w:rsidRPr="00235E63" w:rsidRDefault="00E128AD" w:rsidP="00E128AD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8,017 </w:t>
            </w:r>
          </w:p>
        </w:tc>
      </w:tr>
    </w:tbl>
    <w:p w14:paraId="64FFD6CA" w14:textId="77777777" w:rsidR="00E85051" w:rsidRPr="00235E63" w:rsidRDefault="00E85051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1B4612EF" w14:textId="319B312E" w:rsidR="00406344" w:rsidRPr="00235E63" w:rsidRDefault="00805607" w:rsidP="00962D2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35E63">
        <w:rPr>
          <w:rFonts w:asciiTheme="majorBidi" w:eastAsia="Calibri" w:hAnsiTheme="majorBidi" w:cstheme="majorBidi"/>
          <w:sz w:val="30"/>
          <w:szCs w:val="30"/>
          <w:cs/>
        </w:rPr>
        <w:t xml:space="preserve">สินทรัพย์ดิจิทัลมูลค่าจำนวน </w:t>
      </w:r>
      <w:r w:rsidR="001865AF" w:rsidRPr="00235E63">
        <w:rPr>
          <w:rFonts w:asciiTheme="majorBidi" w:eastAsia="Calibri" w:hAnsiTheme="majorBidi" w:cstheme="majorBidi"/>
          <w:sz w:val="30"/>
          <w:szCs w:val="30"/>
        </w:rPr>
        <w:t xml:space="preserve">3,949 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235E6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(31 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2567 : 2,742 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235E6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ของลูกค้าไม่รวมอยู่ในงบฐานะการเงินรวม ณ วันที่</w:t>
      </w:r>
      <w:r w:rsidRPr="00235E63">
        <w:rPr>
          <w:rFonts w:asciiTheme="majorBidi" w:eastAsia="Calibri" w:hAnsiTheme="majorBidi" w:cstheme="majorBidi"/>
          <w:sz w:val="30"/>
          <w:szCs w:val="30"/>
        </w:rPr>
        <w:t xml:space="preserve"> 30 </w:t>
      </w:r>
      <w:r w:rsidR="00747336" w:rsidRPr="00235E63">
        <w:rPr>
          <w:rFonts w:asciiTheme="majorBidi" w:eastAsia="Calibri" w:hAnsiTheme="majorBidi" w:cstheme="majorBidi" w:hint="cs"/>
          <w:sz w:val="30"/>
          <w:szCs w:val="30"/>
          <w:cs/>
        </w:rPr>
        <w:t>กันยา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 xml:space="preserve">ยน </w:t>
      </w:r>
      <w:r w:rsidRPr="00235E63">
        <w:rPr>
          <w:rFonts w:asciiTheme="majorBidi" w:eastAsia="Calibri" w:hAnsiTheme="majorBidi" w:cstheme="majorBidi"/>
          <w:sz w:val="30"/>
          <w:szCs w:val="30"/>
        </w:rPr>
        <w:t>2568</w:t>
      </w:r>
    </w:p>
    <w:p w14:paraId="72AB3EED" w14:textId="2AFDC874" w:rsidR="00B01D78" w:rsidRPr="00235E63" w:rsidRDefault="00B01D78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D2372C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235E63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2C14960" w14:textId="39861B49" w:rsidR="00B01D78" w:rsidRPr="00235E63" w:rsidRDefault="00B01D78" w:rsidP="00A4318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เครื่องมือ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FE6F7A" w:rsidRPr="00235E63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C314DE" w:rsidRPr="00235E6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B4BAE" w:rsidRPr="00235E63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CA23A5" w:rsidRPr="00235E6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700BB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 w:rsidR="00BB6811" w:rsidRPr="00235E6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วันที่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>256</w:t>
      </w:r>
      <w:r w:rsidR="00700BB9"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6B75D2C3" w:rsidR="00B01D78" w:rsidRPr="00235E63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700BB9" w:rsidRPr="00235E63" w14:paraId="270A6DDE" w14:textId="77777777">
        <w:trPr>
          <w:cantSplit/>
        </w:trPr>
        <w:tc>
          <w:tcPr>
            <w:tcW w:w="2970" w:type="dxa"/>
            <w:hideMark/>
          </w:tcPr>
          <w:p w14:paraId="273C5A24" w14:textId="77777777" w:rsidR="00700BB9" w:rsidRPr="00235E63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515AE4DA" w14:textId="77777777" w:rsidR="00700BB9" w:rsidRPr="00235E63" w:rsidRDefault="00700BB9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700BB9" w:rsidRPr="00235E63" w14:paraId="59E37EC6" w14:textId="77777777">
        <w:trPr>
          <w:cantSplit/>
        </w:trPr>
        <w:tc>
          <w:tcPr>
            <w:tcW w:w="2970" w:type="dxa"/>
          </w:tcPr>
          <w:p w14:paraId="56259BFD" w14:textId="77777777" w:rsidR="00700BB9" w:rsidRPr="00235E63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7BDE178B" w14:textId="0D4BE632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7B4BAE"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235E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3240" w:type="dxa"/>
            <w:gridSpan w:val="3"/>
          </w:tcPr>
          <w:p w14:paraId="123A1926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2567</w:t>
            </w:r>
          </w:p>
        </w:tc>
      </w:tr>
      <w:tr w:rsidR="00700BB9" w:rsidRPr="00235E63" w14:paraId="56182772" w14:textId="77777777">
        <w:trPr>
          <w:cantSplit/>
        </w:trPr>
        <w:tc>
          <w:tcPr>
            <w:tcW w:w="2970" w:type="dxa"/>
          </w:tcPr>
          <w:p w14:paraId="07836613" w14:textId="77777777" w:rsidR="00700BB9" w:rsidRPr="00235E63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6EF88D8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3E61AB2C" w14:textId="77777777" w:rsidR="00700BB9" w:rsidRPr="00235E63" w:rsidRDefault="00700BB9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43F0959E" w14:textId="77777777" w:rsidR="00700BB9" w:rsidRPr="00235E63" w:rsidRDefault="00700BB9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7FA8B80B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06A9828C" w14:textId="77777777" w:rsidR="00700BB9" w:rsidRPr="00235E63" w:rsidRDefault="00700BB9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3001F4C6" w14:textId="77777777" w:rsidR="00700BB9" w:rsidRPr="00235E63" w:rsidRDefault="00700BB9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700BB9" w:rsidRPr="00235E63" w14:paraId="7B25CAC4" w14:textId="77777777">
        <w:trPr>
          <w:cantSplit/>
        </w:trPr>
        <w:tc>
          <w:tcPr>
            <w:tcW w:w="2970" w:type="dxa"/>
          </w:tcPr>
          <w:p w14:paraId="77AE203F" w14:textId="77777777" w:rsidR="00700BB9" w:rsidRPr="00235E63" w:rsidRDefault="00700BB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E17F6F0" w14:textId="77777777" w:rsidR="00700BB9" w:rsidRPr="00235E63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28693E50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688856E8" w14:textId="77777777" w:rsidR="00700BB9" w:rsidRPr="00235E63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517AE5EF" w14:textId="77777777" w:rsidR="00700BB9" w:rsidRPr="00235E63" w:rsidRDefault="00700BB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72D3F1FD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47F773E4" w14:textId="77777777" w:rsidR="00700BB9" w:rsidRPr="00235E63" w:rsidRDefault="00700BB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700BB9" w:rsidRPr="00235E63" w14:paraId="0A38FDE3" w14:textId="77777777">
        <w:trPr>
          <w:cantSplit/>
        </w:trPr>
        <w:tc>
          <w:tcPr>
            <w:tcW w:w="2970" w:type="dxa"/>
          </w:tcPr>
          <w:p w14:paraId="73E0B258" w14:textId="77777777" w:rsidR="00700BB9" w:rsidRPr="00235E63" w:rsidRDefault="00700BB9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E26BE9A" w14:textId="77777777" w:rsidR="00700BB9" w:rsidRPr="00235E63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7F6ACB52" w14:textId="77777777" w:rsidR="00700BB9" w:rsidRPr="00235E63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3F06FD87" w14:textId="77777777" w:rsidR="00700BB9" w:rsidRPr="00235E63" w:rsidRDefault="00700BB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700BB9" w:rsidRPr="00235E63" w14:paraId="13AB1F8F" w14:textId="77777777" w:rsidTr="00A502A3">
        <w:trPr>
          <w:cantSplit/>
        </w:trPr>
        <w:tc>
          <w:tcPr>
            <w:tcW w:w="2970" w:type="dxa"/>
            <w:vAlign w:val="bottom"/>
          </w:tcPr>
          <w:p w14:paraId="477098C6" w14:textId="77777777" w:rsidR="00700BB9" w:rsidRPr="00235E63" w:rsidRDefault="00700BB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5A1BD52" w14:textId="77777777" w:rsidR="00700BB9" w:rsidRPr="00235E63" w:rsidRDefault="00700BB9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68E8C103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4418235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02CF73C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78157350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9F5BEF1" w14:textId="77777777" w:rsidR="00700BB9" w:rsidRPr="00235E63" w:rsidRDefault="00700BB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614638" w:rsidRPr="00235E63" w14:paraId="58606D0B" w14:textId="77777777" w:rsidTr="00614638">
        <w:trPr>
          <w:cantSplit/>
        </w:trPr>
        <w:tc>
          <w:tcPr>
            <w:tcW w:w="2970" w:type="dxa"/>
            <w:vAlign w:val="bottom"/>
          </w:tcPr>
          <w:p w14:paraId="26E67C07" w14:textId="77777777" w:rsidR="00614638" w:rsidRPr="00235E63" w:rsidRDefault="00614638" w:rsidP="00614638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 (เพื่อป้องกัน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vAlign w:val="bottom"/>
          </w:tcPr>
          <w:p w14:paraId="08820737" w14:textId="77777777" w:rsidR="00614638" w:rsidRPr="00235E63" w:rsidRDefault="00614638" w:rsidP="00614638">
            <w:pPr>
              <w:tabs>
                <w:tab w:val="decimal" w:pos="303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7330F287" w14:textId="7F5B7E8D" w:rsidR="00614638" w:rsidRPr="00235E63" w:rsidRDefault="00614638" w:rsidP="00614638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235E6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7D52B04" w14:textId="7412E28D" w:rsidR="00614638" w:rsidRPr="00235E63" w:rsidRDefault="00614638" w:rsidP="0061463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2,125</w:t>
            </w:r>
          </w:p>
        </w:tc>
        <w:tc>
          <w:tcPr>
            <w:tcW w:w="1080" w:type="dxa"/>
            <w:vAlign w:val="bottom"/>
          </w:tcPr>
          <w:p w14:paraId="138A3AD4" w14:textId="77777777" w:rsidR="00614638" w:rsidRPr="00235E63" w:rsidRDefault="00614638" w:rsidP="00614638">
            <w:pPr>
              <w:tabs>
                <w:tab w:val="decimal" w:pos="269"/>
              </w:tabs>
              <w:spacing w:line="240" w:lineRule="atLeast"/>
              <w:ind w:left="138" w:right="-75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07E0099B" w14:textId="38FF9761" w:rsidR="00614638" w:rsidRPr="00235E63" w:rsidRDefault="00614638" w:rsidP="00614638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235E6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</w:tcPr>
          <w:p w14:paraId="38DD27EC" w14:textId="77777777" w:rsidR="00614638" w:rsidRPr="00235E63" w:rsidRDefault="00614638" w:rsidP="00614638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17514D72" w14:textId="77777777" w:rsidR="00614638" w:rsidRPr="00235E63" w:rsidRDefault="00614638" w:rsidP="00614638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2514D78C" w14:textId="77777777" w:rsidR="00614638" w:rsidRPr="00235E63" w:rsidRDefault="00614638" w:rsidP="00614638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235E6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9DD420" w14:textId="77777777" w:rsidR="00614638" w:rsidRPr="00235E63" w:rsidRDefault="00614638" w:rsidP="0061463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755 </w:t>
            </w:r>
          </w:p>
        </w:tc>
        <w:tc>
          <w:tcPr>
            <w:tcW w:w="1080" w:type="dxa"/>
          </w:tcPr>
          <w:p w14:paraId="60DFA74A" w14:textId="77777777" w:rsidR="00614638" w:rsidRPr="00235E63" w:rsidRDefault="00614638" w:rsidP="00614638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7F21AFA6" w14:textId="77777777" w:rsidR="00614638" w:rsidRPr="00235E63" w:rsidRDefault="00614638" w:rsidP="00614638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  <w:lang w:val="en-GB"/>
              </w:rPr>
            </w:pPr>
          </w:p>
          <w:p w14:paraId="4A5C777A" w14:textId="77777777" w:rsidR="00614638" w:rsidRPr="00235E63" w:rsidRDefault="00614638" w:rsidP="00614638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614638" w:rsidRPr="00235E63" w14:paraId="3F047E7C" w14:textId="77777777" w:rsidTr="00614638">
        <w:trPr>
          <w:cantSplit/>
        </w:trPr>
        <w:tc>
          <w:tcPr>
            <w:tcW w:w="2970" w:type="dxa"/>
            <w:vAlign w:val="bottom"/>
            <w:hideMark/>
          </w:tcPr>
          <w:p w14:paraId="06442427" w14:textId="77777777" w:rsidR="00614638" w:rsidRPr="00235E63" w:rsidRDefault="00614638" w:rsidP="0061463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เงินลงทุนในตราสารหนี้ที่วัดมูลค่า</w:t>
            </w:r>
          </w:p>
          <w:p w14:paraId="7F2BA7E2" w14:textId="77777777" w:rsidR="00614638" w:rsidRPr="00235E63" w:rsidRDefault="00614638" w:rsidP="0061463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vAlign w:val="bottom"/>
          </w:tcPr>
          <w:p w14:paraId="48D48063" w14:textId="405F3F34" w:rsidR="00614638" w:rsidRPr="00235E63" w:rsidRDefault="00614638" w:rsidP="00614638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217,720</w:t>
            </w:r>
          </w:p>
        </w:tc>
        <w:tc>
          <w:tcPr>
            <w:tcW w:w="1080" w:type="dxa"/>
            <w:vAlign w:val="bottom"/>
          </w:tcPr>
          <w:p w14:paraId="1B4E3666" w14:textId="21087500" w:rsidR="00614638" w:rsidRPr="00235E63" w:rsidRDefault="00614638" w:rsidP="00614638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227,467</w:t>
            </w:r>
          </w:p>
        </w:tc>
        <w:tc>
          <w:tcPr>
            <w:tcW w:w="1080" w:type="dxa"/>
            <w:vAlign w:val="bottom"/>
          </w:tcPr>
          <w:p w14:paraId="2289B821" w14:textId="5C7D42EF" w:rsidR="00614638" w:rsidRPr="00235E63" w:rsidRDefault="00614638" w:rsidP="00614638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080" w:type="dxa"/>
            <w:vAlign w:val="bottom"/>
          </w:tcPr>
          <w:p w14:paraId="186991FF" w14:textId="77777777" w:rsidR="00614638" w:rsidRPr="00235E63" w:rsidRDefault="00614638" w:rsidP="0061463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216,820 </w:t>
            </w:r>
          </w:p>
        </w:tc>
        <w:tc>
          <w:tcPr>
            <w:tcW w:w="1080" w:type="dxa"/>
            <w:vAlign w:val="bottom"/>
          </w:tcPr>
          <w:p w14:paraId="2512AC78" w14:textId="77777777" w:rsidR="00614638" w:rsidRPr="00235E63" w:rsidRDefault="00614638" w:rsidP="00614638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218,540 </w:t>
            </w:r>
          </w:p>
        </w:tc>
        <w:tc>
          <w:tcPr>
            <w:tcW w:w="1080" w:type="dxa"/>
            <w:vAlign w:val="bottom"/>
          </w:tcPr>
          <w:p w14:paraId="586F4059" w14:textId="77777777" w:rsidR="00614638" w:rsidRPr="00235E63" w:rsidRDefault="00614638" w:rsidP="00614638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106 </w:t>
            </w:r>
          </w:p>
        </w:tc>
      </w:tr>
    </w:tbl>
    <w:p w14:paraId="6BE97B16" w14:textId="77777777" w:rsidR="004B4F25" w:rsidRPr="00235E63" w:rsidRDefault="004B4F25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4D1F6A2" w14:textId="76B1512F" w:rsidR="0019799A" w:rsidRPr="00235E63" w:rsidRDefault="00E935BB" w:rsidP="00C1285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วิธีการและสมมติฐานที่ใช้เป็นไปตามที่เปิดเผยในงบการเงินสำหรับปีสิ้นสุดวันที่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2567</w:t>
      </w:r>
    </w:p>
    <w:p w14:paraId="568BE6C6" w14:textId="25B01B89" w:rsidR="00823A2C" w:rsidRPr="00235E63" w:rsidRDefault="00823A2C">
      <w:pPr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br w:type="page"/>
      </w:r>
    </w:p>
    <w:p w14:paraId="1BF66DEE" w14:textId="7B232B6F" w:rsidR="00040632" w:rsidRPr="00235E63" w:rsidRDefault="007F50FA" w:rsidP="00B63F55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</w:rPr>
      </w:pPr>
      <w:bookmarkStart w:id="39" w:name="nfs11"/>
      <w:bookmarkStart w:id="40" w:name="_12_เงินปันผล"/>
      <w:bookmarkStart w:id="41" w:name="_Toc141724701"/>
      <w:bookmarkStart w:id="42" w:name="_Toc204957136"/>
      <w:bookmarkEnd w:id="39"/>
      <w:bookmarkEnd w:id="40"/>
      <w:r w:rsidRPr="00235E63">
        <w:rPr>
          <w:rFonts w:asciiTheme="majorBidi" w:hAnsiTheme="majorBidi" w:cstheme="majorBidi" w:hint="cs"/>
          <w:cs/>
        </w:rPr>
        <w:lastRenderedPageBreak/>
        <w:t>12</w:t>
      </w:r>
      <w:r w:rsidRPr="00235E63">
        <w:rPr>
          <w:rFonts w:asciiTheme="majorBidi" w:hAnsiTheme="majorBidi" w:cstheme="majorBidi"/>
          <w:cs/>
        </w:rPr>
        <w:tab/>
      </w:r>
      <w:r w:rsidR="00E70DE3" w:rsidRPr="00235E63">
        <w:rPr>
          <w:rFonts w:asciiTheme="majorBidi" w:hAnsiTheme="majorBidi" w:cstheme="majorBidi"/>
          <w:cs/>
        </w:rPr>
        <w:t>เงินปันผล</w:t>
      </w:r>
      <w:bookmarkEnd w:id="41"/>
      <w:bookmarkEnd w:id="42"/>
    </w:p>
    <w:p w14:paraId="2852F5F2" w14:textId="77777777" w:rsidR="00767D4E" w:rsidRPr="00235E63" w:rsidRDefault="00767D4E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7EE967E0" w14:textId="5D8DE9E6" w:rsidR="003552D5" w:rsidRPr="00235E63" w:rsidRDefault="003552D5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เงินปันผลที่บริษัทจ่ายให้ผู้ถือหุ้นมีดังนี้</w:t>
      </w:r>
    </w:p>
    <w:p w14:paraId="5B42E6FF" w14:textId="77777777" w:rsidR="003552D5" w:rsidRPr="00235E63" w:rsidRDefault="003552D5" w:rsidP="003552D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44" w:type="dxa"/>
        <w:tblInd w:w="461" w:type="dxa"/>
        <w:tblLook w:val="04A0" w:firstRow="1" w:lastRow="0" w:firstColumn="1" w:lastColumn="0" w:noHBand="0" w:noVBand="1"/>
      </w:tblPr>
      <w:tblGrid>
        <w:gridCol w:w="2800"/>
        <w:gridCol w:w="1701"/>
        <w:gridCol w:w="1710"/>
        <w:gridCol w:w="1440"/>
        <w:gridCol w:w="270"/>
        <w:gridCol w:w="1423"/>
      </w:tblGrid>
      <w:tr w:rsidR="00586CAF" w:rsidRPr="00235E63" w14:paraId="1C858F26" w14:textId="77777777">
        <w:trPr>
          <w:trHeight w:val="747"/>
        </w:trPr>
        <w:tc>
          <w:tcPr>
            <w:tcW w:w="2800" w:type="dxa"/>
          </w:tcPr>
          <w:p w14:paraId="6AA963D4" w14:textId="77777777" w:rsidR="00586CAF" w:rsidRPr="00235E63" w:rsidRDefault="00586CAF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01" w:type="dxa"/>
            <w:vAlign w:val="bottom"/>
          </w:tcPr>
          <w:p w14:paraId="7F67ACB5" w14:textId="77777777" w:rsidR="00586CAF" w:rsidRPr="00235E63" w:rsidRDefault="00586CAF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7598B2C" w14:textId="77777777" w:rsidR="00586CAF" w:rsidRPr="00235E63" w:rsidRDefault="00586CAF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513CF4B8" w14:textId="77777777" w:rsidR="00586CAF" w:rsidRPr="00235E63" w:rsidRDefault="00586CAF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2A85199A" w14:textId="77777777" w:rsidR="00586CAF" w:rsidRPr="00235E63" w:rsidRDefault="00586CAF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4F33EBDB" w14:textId="77777777" w:rsidR="00586CAF" w:rsidRPr="00235E63" w:rsidRDefault="00586CAF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vAlign w:val="bottom"/>
          </w:tcPr>
          <w:p w14:paraId="15EC1245" w14:textId="77777777" w:rsidR="00586CAF" w:rsidRPr="00235E63" w:rsidRDefault="00586CAF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586CAF" w:rsidRPr="00235E63" w14:paraId="55D39F58" w14:textId="77777777">
        <w:trPr>
          <w:trHeight w:val="400"/>
        </w:trPr>
        <w:tc>
          <w:tcPr>
            <w:tcW w:w="2800" w:type="dxa"/>
          </w:tcPr>
          <w:p w14:paraId="4AD1737B" w14:textId="77777777" w:rsidR="00586CAF" w:rsidRPr="00235E63" w:rsidRDefault="00586CAF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01" w:type="dxa"/>
            <w:vAlign w:val="bottom"/>
          </w:tcPr>
          <w:p w14:paraId="604804E2" w14:textId="77777777" w:rsidR="00586CAF" w:rsidRPr="00235E63" w:rsidRDefault="00586CAF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5F02BB7" w14:textId="77777777" w:rsidR="00586CAF" w:rsidRPr="00235E63" w:rsidRDefault="00586CAF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29C9EE9D" w14:textId="77777777" w:rsidR="00586CAF" w:rsidRPr="00235E63" w:rsidRDefault="00586CAF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42D3BC6D" w14:textId="77777777" w:rsidR="00586CAF" w:rsidRPr="00235E63" w:rsidRDefault="00586CAF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</w:tcPr>
          <w:p w14:paraId="4FF06EB3" w14:textId="77777777" w:rsidR="00586CAF" w:rsidRPr="00235E63" w:rsidRDefault="00586CAF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586CAF" w:rsidRPr="00235E63" w14:paraId="68AE4C3B" w14:textId="77777777">
        <w:trPr>
          <w:trHeight w:val="400"/>
        </w:trPr>
        <w:tc>
          <w:tcPr>
            <w:tcW w:w="2800" w:type="dxa"/>
            <w:vAlign w:val="bottom"/>
          </w:tcPr>
          <w:p w14:paraId="3294D666" w14:textId="77777777" w:rsidR="00586CAF" w:rsidRPr="00235E63" w:rsidRDefault="00586CAF">
            <w:pPr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Pr="00235E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1701" w:type="dxa"/>
            <w:vAlign w:val="bottom"/>
          </w:tcPr>
          <w:p w14:paraId="12F1E252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4842067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DC0D99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7BEE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6E5908AA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0B9" w:rsidRPr="00235E63" w14:paraId="09502B4B" w14:textId="77777777">
        <w:trPr>
          <w:trHeight w:val="400"/>
        </w:trPr>
        <w:tc>
          <w:tcPr>
            <w:tcW w:w="2800" w:type="dxa"/>
            <w:vAlign w:val="bottom"/>
          </w:tcPr>
          <w:p w14:paraId="01AF519F" w14:textId="77777777" w:rsidR="004050B9" w:rsidRPr="00235E63" w:rsidRDefault="004050B9" w:rsidP="004050B9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35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3DDB009A" w14:textId="30B990FD" w:rsidR="004050B9" w:rsidRPr="00235E63" w:rsidRDefault="004050B9" w:rsidP="004050B9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4 </w:t>
            </w:r>
            <w:r w:rsidRPr="00235E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15B2E480" w14:textId="33D11DFA" w:rsidR="004050B9" w:rsidRPr="00235E63" w:rsidRDefault="004050B9" w:rsidP="004050B9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235E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0AF4B0BC" w14:textId="7877E14D" w:rsidR="004050B9" w:rsidRPr="00235E63" w:rsidRDefault="004050B9" w:rsidP="004050B9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>8.44</w:t>
            </w:r>
          </w:p>
        </w:tc>
        <w:tc>
          <w:tcPr>
            <w:tcW w:w="270" w:type="dxa"/>
          </w:tcPr>
          <w:p w14:paraId="682CD28B" w14:textId="77777777" w:rsidR="004050B9" w:rsidRPr="00235E63" w:rsidRDefault="004050B9" w:rsidP="004050B9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1A960BD2" w14:textId="2A0B2CE0" w:rsidR="004050B9" w:rsidRPr="00235E63" w:rsidRDefault="004050B9" w:rsidP="004050B9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>28,418</w:t>
            </w:r>
          </w:p>
        </w:tc>
      </w:tr>
      <w:tr w:rsidR="005B0853" w:rsidRPr="00235E63" w14:paraId="2E23E5F2" w14:textId="77777777">
        <w:trPr>
          <w:trHeight w:val="400"/>
        </w:trPr>
        <w:tc>
          <w:tcPr>
            <w:tcW w:w="2800" w:type="dxa"/>
            <w:vAlign w:val="bottom"/>
          </w:tcPr>
          <w:p w14:paraId="639991F8" w14:textId="77777777" w:rsidR="005B0853" w:rsidRPr="00235E63" w:rsidRDefault="005B0853" w:rsidP="005B0853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เงินปันผลระหว่างกาลปี</w:t>
            </w:r>
            <w:r w:rsidRPr="00235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1581BA01" w14:textId="5DC043BE" w:rsidR="005B0853" w:rsidRPr="00235E63" w:rsidRDefault="005B0853" w:rsidP="005B0853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235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CC962D9" w14:textId="30835D82" w:rsidR="005B0853" w:rsidRPr="00235E63" w:rsidRDefault="005B0853" w:rsidP="005B0853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235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1F84C" w14:textId="2B254598" w:rsidR="005B0853" w:rsidRPr="00235E63" w:rsidRDefault="005B0853" w:rsidP="005B0853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2BFF50CE" w14:textId="77777777" w:rsidR="005B0853" w:rsidRPr="00235E63" w:rsidRDefault="005B0853" w:rsidP="005B0853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CCBB677" w14:textId="30559B4D" w:rsidR="005B0853" w:rsidRPr="00235E63" w:rsidRDefault="005B0853" w:rsidP="005B0853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>6,73</w:t>
            </w:r>
            <w:r w:rsidR="00EE4A10" w:rsidRPr="00235E63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5B0853" w:rsidRPr="00235E63" w14:paraId="6D919081" w14:textId="77777777">
        <w:trPr>
          <w:trHeight w:val="409"/>
        </w:trPr>
        <w:tc>
          <w:tcPr>
            <w:tcW w:w="2800" w:type="dxa"/>
            <w:vAlign w:val="bottom"/>
          </w:tcPr>
          <w:p w14:paraId="3239525A" w14:textId="77777777" w:rsidR="005B0853" w:rsidRPr="00235E63" w:rsidRDefault="005B0853" w:rsidP="005B0853">
            <w:pPr>
              <w:tabs>
                <w:tab w:val="decimal" w:pos="0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</w:t>
            </w:r>
            <w:r w:rsidRPr="00235E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701" w:type="dxa"/>
            <w:vAlign w:val="bottom"/>
          </w:tcPr>
          <w:p w14:paraId="5C190D93" w14:textId="77777777" w:rsidR="005B0853" w:rsidRPr="00235E63" w:rsidRDefault="005B0853" w:rsidP="005B0853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2ABA29" w14:textId="77777777" w:rsidR="005B0853" w:rsidRPr="00235E63" w:rsidRDefault="005B0853" w:rsidP="005B0853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4971B" w14:textId="203779D4" w:rsidR="005B0853" w:rsidRPr="00235E63" w:rsidRDefault="005B0853" w:rsidP="005B0853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10.44</w:t>
            </w:r>
          </w:p>
        </w:tc>
        <w:tc>
          <w:tcPr>
            <w:tcW w:w="270" w:type="dxa"/>
          </w:tcPr>
          <w:p w14:paraId="3E95A2FA" w14:textId="77777777" w:rsidR="005B0853" w:rsidRPr="00235E63" w:rsidRDefault="005B0853" w:rsidP="005B0853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A2531" w14:textId="5B4BDF29" w:rsidR="005B0853" w:rsidRPr="00235E63" w:rsidRDefault="005B0853" w:rsidP="005B0853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35,15</w:t>
            </w:r>
            <w:r w:rsidR="00EE4A10" w:rsidRPr="00235E6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586CAF" w:rsidRPr="00235E63" w14:paraId="6941A98A" w14:textId="77777777">
        <w:trPr>
          <w:trHeight w:val="409"/>
        </w:trPr>
        <w:tc>
          <w:tcPr>
            <w:tcW w:w="2800" w:type="dxa"/>
            <w:vAlign w:val="bottom"/>
          </w:tcPr>
          <w:p w14:paraId="04619E8D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00C3A1A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01DB7BB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F1E7B4A" w14:textId="77777777" w:rsidR="00586CAF" w:rsidRPr="00235E63" w:rsidRDefault="00586CAF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CB778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08C784E3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CAF" w:rsidRPr="00235E63" w14:paraId="6FED09A2" w14:textId="77777777">
        <w:trPr>
          <w:trHeight w:val="409"/>
        </w:trPr>
        <w:tc>
          <w:tcPr>
            <w:tcW w:w="2800" w:type="dxa"/>
            <w:vAlign w:val="bottom"/>
          </w:tcPr>
          <w:p w14:paraId="1712125D" w14:textId="77777777" w:rsidR="00586CAF" w:rsidRPr="00235E63" w:rsidRDefault="00586CAF">
            <w:pPr>
              <w:tabs>
                <w:tab w:val="decimal" w:pos="1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E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Pr="00235E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701" w:type="dxa"/>
            <w:vAlign w:val="bottom"/>
          </w:tcPr>
          <w:p w14:paraId="2B573D99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CE2D8D1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A4B9A5" w14:textId="77777777" w:rsidR="00586CAF" w:rsidRPr="00235E63" w:rsidRDefault="00586CAF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2C21E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4C8D9DD6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CAF" w:rsidRPr="00235E63" w14:paraId="0296224D" w14:textId="77777777">
        <w:trPr>
          <w:trHeight w:val="409"/>
        </w:trPr>
        <w:tc>
          <w:tcPr>
            <w:tcW w:w="2800" w:type="dxa"/>
            <w:vAlign w:val="bottom"/>
          </w:tcPr>
          <w:p w14:paraId="73978575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35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16E7D237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35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5678536F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35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1259FCA" w14:textId="77777777" w:rsidR="00586CAF" w:rsidRPr="00235E63" w:rsidRDefault="00586CAF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7.84</w:t>
            </w:r>
          </w:p>
        </w:tc>
        <w:tc>
          <w:tcPr>
            <w:tcW w:w="270" w:type="dxa"/>
          </w:tcPr>
          <w:p w14:paraId="7B6FF9BF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11CD0DC6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26,398</w:t>
            </w:r>
          </w:p>
        </w:tc>
      </w:tr>
      <w:tr w:rsidR="00586CAF" w:rsidRPr="00235E63" w14:paraId="64BFB611" w14:textId="77777777">
        <w:trPr>
          <w:trHeight w:val="409"/>
        </w:trPr>
        <w:tc>
          <w:tcPr>
            <w:tcW w:w="2800" w:type="dxa"/>
            <w:vAlign w:val="bottom"/>
          </w:tcPr>
          <w:p w14:paraId="54AE8E62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เงินปันผลระหว่างกาลปี</w:t>
            </w:r>
            <w:r w:rsidRPr="00235E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4799181A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235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573E6766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235E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235E6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1989D" w14:textId="77777777" w:rsidR="00586CAF" w:rsidRPr="00235E63" w:rsidRDefault="00586CAF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0E18695F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598F2D0A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6,734</w:t>
            </w:r>
          </w:p>
        </w:tc>
      </w:tr>
      <w:tr w:rsidR="00586CAF" w:rsidRPr="00235E63" w14:paraId="6473FE88" w14:textId="77777777">
        <w:trPr>
          <w:trHeight w:val="409"/>
        </w:trPr>
        <w:tc>
          <w:tcPr>
            <w:tcW w:w="2800" w:type="dxa"/>
            <w:vAlign w:val="bottom"/>
          </w:tcPr>
          <w:p w14:paraId="29B8976C" w14:textId="77777777" w:rsidR="00586CAF" w:rsidRPr="00235E63" w:rsidRDefault="00586CAF">
            <w:pPr>
              <w:tabs>
                <w:tab w:val="decimal" w:pos="1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</w:t>
            </w:r>
            <w:r w:rsidRPr="00235E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701" w:type="dxa"/>
            <w:vAlign w:val="bottom"/>
          </w:tcPr>
          <w:p w14:paraId="2995DDA2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56449B1" w14:textId="77777777" w:rsidR="00586CAF" w:rsidRPr="00235E63" w:rsidRDefault="00586CAF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C1432" w14:textId="77777777" w:rsidR="00586CAF" w:rsidRPr="00235E63" w:rsidRDefault="00586CAF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9.84</w:t>
            </w:r>
          </w:p>
        </w:tc>
        <w:tc>
          <w:tcPr>
            <w:tcW w:w="270" w:type="dxa"/>
          </w:tcPr>
          <w:p w14:paraId="044F969D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1AD58" w14:textId="77777777" w:rsidR="00586CAF" w:rsidRPr="00235E63" w:rsidRDefault="00586CAF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33,132</w:t>
            </w:r>
          </w:p>
        </w:tc>
      </w:tr>
    </w:tbl>
    <w:p w14:paraId="5BF25D62" w14:textId="2FD1705D" w:rsidR="00A81BB4" w:rsidRPr="00235E63" w:rsidRDefault="00A81BB4" w:rsidP="00111D6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val="th-TH" w:eastAsia="zh-CN"/>
        </w:rPr>
      </w:pPr>
      <w:bookmarkStart w:id="43" w:name="nfs12"/>
      <w:bookmarkStart w:id="44" w:name="_Toc141724702"/>
      <w:bookmarkEnd w:id="43"/>
    </w:p>
    <w:p w14:paraId="47B4926E" w14:textId="5C6C4D4D" w:rsidR="00B742E5" w:rsidRPr="00235E63" w:rsidRDefault="007F50FA" w:rsidP="007F50FA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5" w:name="_13_สินทรัพย์ที่มีภาระผูกพันและข้อจำ"/>
      <w:bookmarkStart w:id="46" w:name="_Toc204957137"/>
      <w:bookmarkEnd w:id="45"/>
      <w:r w:rsidRPr="00235E63">
        <w:rPr>
          <w:rFonts w:asciiTheme="majorBidi" w:hAnsiTheme="majorBidi" w:cstheme="majorBidi" w:hint="cs"/>
          <w:cs/>
        </w:rPr>
        <w:t>13</w:t>
      </w:r>
      <w:r w:rsidRPr="00235E63">
        <w:rPr>
          <w:rFonts w:asciiTheme="majorBidi" w:hAnsiTheme="majorBidi" w:cstheme="majorBidi"/>
          <w:cs/>
        </w:rPr>
        <w:tab/>
      </w:r>
      <w:r w:rsidR="00B742E5" w:rsidRPr="00235E63">
        <w:rPr>
          <w:rFonts w:asciiTheme="majorBidi" w:hAnsiTheme="majorBidi" w:cstheme="majorBidi"/>
          <w:cs/>
        </w:rPr>
        <w:t>สินทรัพย์ที่มีภาระผูกพันและข้อจำ</w:t>
      </w:r>
      <w:r w:rsidR="00357723" w:rsidRPr="00235E63">
        <w:rPr>
          <w:rFonts w:asciiTheme="majorBidi" w:hAnsiTheme="majorBidi" w:cstheme="majorBidi"/>
          <w:cs/>
        </w:rPr>
        <w:t>กัด</w:t>
      </w:r>
      <w:bookmarkEnd w:id="44"/>
      <w:bookmarkEnd w:id="46"/>
    </w:p>
    <w:p w14:paraId="1D14B0F1" w14:textId="77777777" w:rsidR="00767D4E" w:rsidRPr="00235E63" w:rsidRDefault="00767D4E" w:rsidP="00767D4E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593"/>
        <w:gridCol w:w="270"/>
        <w:gridCol w:w="1530"/>
      </w:tblGrid>
      <w:tr w:rsidR="00301934" w:rsidRPr="00235E63" w14:paraId="36F3D079" w14:textId="77777777" w:rsidTr="00A502A3">
        <w:tc>
          <w:tcPr>
            <w:tcW w:w="6120" w:type="dxa"/>
            <w:vAlign w:val="bottom"/>
          </w:tcPr>
          <w:p w14:paraId="184CE54B" w14:textId="77777777" w:rsidR="00301934" w:rsidRPr="00235E63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59052F48" w14:textId="77777777" w:rsidR="00301934" w:rsidRPr="00235E63" w:rsidRDefault="00301934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301934" w:rsidRPr="00235E63" w14:paraId="7F827F57" w14:textId="77777777" w:rsidTr="00A502A3">
        <w:tc>
          <w:tcPr>
            <w:tcW w:w="6120" w:type="dxa"/>
            <w:vAlign w:val="bottom"/>
          </w:tcPr>
          <w:p w14:paraId="42917A57" w14:textId="77777777" w:rsidR="00301934" w:rsidRPr="00235E63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93" w:type="dxa"/>
            <w:vAlign w:val="bottom"/>
          </w:tcPr>
          <w:p w14:paraId="620F20EA" w14:textId="6A2C65BB" w:rsidR="00301934" w:rsidRPr="00235E63" w:rsidRDefault="0030193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5660F2" w:rsidRPr="00235E6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  <w:r w:rsidRPr="00235E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2568</w:t>
            </w:r>
          </w:p>
        </w:tc>
        <w:tc>
          <w:tcPr>
            <w:tcW w:w="270" w:type="dxa"/>
          </w:tcPr>
          <w:p w14:paraId="796E8B85" w14:textId="77777777" w:rsidR="00301934" w:rsidRPr="00235E63" w:rsidRDefault="0030193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0EB5758" w14:textId="77777777" w:rsidR="00301934" w:rsidRPr="00235E63" w:rsidRDefault="0030193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2567</w:t>
            </w:r>
          </w:p>
        </w:tc>
      </w:tr>
      <w:tr w:rsidR="00301934" w:rsidRPr="00235E63" w14:paraId="7E1245FF" w14:textId="77777777" w:rsidTr="00A502A3">
        <w:tc>
          <w:tcPr>
            <w:tcW w:w="6120" w:type="dxa"/>
            <w:vAlign w:val="bottom"/>
          </w:tcPr>
          <w:p w14:paraId="4C5C2B89" w14:textId="77777777" w:rsidR="00301934" w:rsidRPr="00235E63" w:rsidRDefault="0030193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vAlign w:val="bottom"/>
          </w:tcPr>
          <w:p w14:paraId="06FEF539" w14:textId="77777777" w:rsidR="00301934" w:rsidRPr="00235E63" w:rsidRDefault="0030193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354E9A" w:rsidRPr="00235E63" w14:paraId="1B3F1036" w14:textId="77777777">
        <w:tc>
          <w:tcPr>
            <w:tcW w:w="6120" w:type="dxa"/>
          </w:tcPr>
          <w:p w14:paraId="1E1453FB" w14:textId="77777777" w:rsidR="00354E9A" w:rsidRPr="00235E63" w:rsidRDefault="00354E9A" w:rsidP="00354E9A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593" w:type="dxa"/>
            <w:vAlign w:val="bottom"/>
          </w:tcPr>
          <w:p w14:paraId="0CE67FE8" w14:textId="75C701E2" w:rsidR="00354E9A" w:rsidRPr="00235E63" w:rsidRDefault="00354E9A" w:rsidP="00354E9A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168,690</w:t>
            </w:r>
          </w:p>
        </w:tc>
        <w:tc>
          <w:tcPr>
            <w:tcW w:w="270" w:type="dxa"/>
          </w:tcPr>
          <w:p w14:paraId="01C591D8" w14:textId="77777777" w:rsidR="00354E9A" w:rsidRPr="00235E63" w:rsidRDefault="00354E9A" w:rsidP="00354E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</w:tcPr>
          <w:p w14:paraId="1378C58B" w14:textId="77777777" w:rsidR="00354E9A" w:rsidRPr="00235E63" w:rsidRDefault="00354E9A" w:rsidP="00354E9A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110,385</w:t>
            </w:r>
          </w:p>
        </w:tc>
      </w:tr>
      <w:tr w:rsidR="00354E9A" w:rsidRPr="00235E63" w14:paraId="7B86617E" w14:textId="77777777" w:rsidTr="00A502A3">
        <w:tc>
          <w:tcPr>
            <w:tcW w:w="6120" w:type="dxa"/>
          </w:tcPr>
          <w:p w14:paraId="5D5DA043" w14:textId="77777777" w:rsidR="00354E9A" w:rsidRPr="00235E63" w:rsidRDefault="00354E9A" w:rsidP="00354E9A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593" w:type="dxa"/>
            <w:vAlign w:val="bottom"/>
          </w:tcPr>
          <w:p w14:paraId="6BDA1077" w14:textId="6EA02E1D" w:rsidR="00354E9A" w:rsidRPr="00235E63" w:rsidRDefault="00354E9A" w:rsidP="00354E9A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270" w:type="dxa"/>
          </w:tcPr>
          <w:p w14:paraId="27B6952D" w14:textId="77777777" w:rsidR="00354E9A" w:rsidRPr="00235E63" w:rsidRDefault="00354E9A" w:rsidP="00354E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2285A136" w14:textId="77777777" w:rsidR="00354E9A" w:rsidRPr="00235E63" w:rsidRDefault="00354E9A" w:rsidP="00354E9A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354E9A" w:rsidRPr="00235E63" w14:paraId="3EEBA69A" w14:textId="77777777">
        <w:tc>
          <w:tcPr>
            <w:tcW w:w="6120" w:type="dxa"/>
          </w:tcPr>
          <w:p w14:paraId="6D57068C" w14:textId="77777777" w:rsidR="00354E9A" w:rsidRPr="00235E63" w:rsidRDefault="00354E9A" w:rsidP="00354E9A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93" w:type="dxa"/>
            <w:vAlign w:val="bottom"/>
          </w:tcPr>
          <w:p w14:paraId="3EA318BA" w14:textId="121607D9" w:rsidR="00354E9A" w:rsidRPr="00235E63" w:rsidRDefault="00354E9A" w:rsidP="00354E9A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1F878C1" w14:textId="77777777" w:rsidR="00354E9A" w:rsidRPr="00235E63" w:rsidRDefault="00354E9A" w:rsidP="00354E9A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43D4E25" w14:textId="77777777" w:rsidR="00354E9A" w:rsidRPr="00235E63" w:rsidRDefault="00354E9A" w:rsidP="00354E9A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54E9A" w:rsidRPr="00235E63" w14:paraId="2E177E60" w14:textId="77777777">
        <w:tc>
          <w:tcPr>
            <w:tcW w:w="6120" w:type="dxa"/>
          </w:tcPr>
          <w:p w14:paraId="71632E85" w14:textId="77777777" w:rsidR="00354E9A" w:rsidRPr="00235E63" w:rsidRDefault="00354E9A" w:rsidP="00354E9A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4FC9696" w14:textId="7237C64D" w:rsidR="00354E9A" w:rsidRPr="00235E63" w:rsidRDefault="00354E9A" w:rsidP="00354E9A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169,808</w:t>
            </w:r>
          </w:p>
        </w:tc>
        <w:tc>
          <w:tcPr>
            <w:tcW w:w="270" w:type="dxa"/>
          </w:tcPr>
          <w:p w14:paraId="6929AC1E" w14:textId="77777777" w:rsidR="00354E9A" w:rsidRPr="00235E63" w:rsidRDefault="00354E9A" w:rsidP="00354E9A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</w:tcPr>
          <w:p w14:paraId="7EBCDA81" w14:textId="77777777" w:rsidR="00354E9A" w:rsidRPr="00235E63" w:rsidRDefault="00354E9A" w:rsidP="00354E9A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111,607</w:t>
            </w:r>
          </w:p>
        </w:tc>
      </w:tr>
    </w:tbl>
    <w:p w14:paraId="3A621D6F" w14:textId="24887363" w:rsidR="002F4ECA" w:rsidRPr="00235E63" w:rsidRDefault="002F4ECA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7" w:name="_14_หนี้สินที่อาจเกิดขึ้น"/>
      <w:bookmarkStart w:id="48" w:name="_Toc141724703"/>
      <w:bookmarkEnd w:id="47"/>
    </w:p>
    <w:p w14:paraId="21BF6041" w14:textId="77777777" w:rsidR="002F4ECA" w:rsidRPr="00235E63" w:rsidRDefault="002F4EC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235E63">
        <w:rPr>
          <w:rFonts w:asciiTheme="majorBidi" w:hAnsiTheme="majorBidi" w:cstheme="majorBidi"/>
        </w:rPr>
        <w:br w:type="page"/>
      </w:r>
    </w:p>
    <w:p w14:paraId="0E48B470" w14:textId="02095081" w:rsidR="00F20B48" w:rsidRPr="00235E63" w:rsidRDefault="00C24DB3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spacing w:val="-4"/>
        </w:rPr>
      </w:pPr>
      <w:bookmarkStart w:id="49" w:name="_Toc204957138"/>
      <w:r w:rsidRPr="00235E63">
        <w:rPr>
          <w:rFonts w:asciiTheme="majorBidi" w:hAnsiTheme="majorBidi" w:cstheme="majorBidi" w:hint="cs"/>
          <w:cs/>
        </w:rPr>
        <w:lastRenderedPageBreak/>
        <w:t>14</w:t>
      </w:r>
      <w:r w:rsidRPr="00235E63">
        <w:rPr>
          <w:rFonts w:asciiTheme="majorBidi" w:hAnsiTheme="majorBidi" w:cstheme="majorBidi"/>
          <w:cs/>
        </w:rPr>
        <w:tab/>
      </w:r>
      <w:r w:rsidR="00F20B48" w:rsidRPr="00235E63">
        <w:rPr>
          <w:rFonts w:asciiTheme="majorBidi" w:hAnsiTheme="majorBidi" w:cstheme="majorBidi"/>
          <w:cs/>
        </w:rPr>
        <w:t>หนี้สินที่อาจเกิดขึ้น</w:t>
      </w:r>
      <w:bookmarkEnd w:id="48"/>
      <w:r w:rsidR="00414AC3" w:rsidRPr="00235E63">
        <w:rPr>
          <w:rFonts w:asciiTheme="majorBidi" w:hAnsiTheme="majorBidi" w:cstheme="majorBidi" w:hint="cs"/>
          <w:cs/>
        </w:rPr>
        <w:t>และภาระผูกพัน</w:t>
      </w:r>
      <w:bookmarkEnd w:id="49"/>
    </w:p>
    <w:p w14:paraId="327ED562" w14:textId="77777777" w:rsidR="00FD2829" w:rsidRPr="00235E63" w:rsidRDefault="00FD2829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0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428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1C08B8" w:rsidRPr="00235E63" w14:paraId="65A9B1F9" w14:textId="77777777" w:rsidTr="006C2888">
        <w:trPr>
          <w:trHeight w:val="324"/>
        </w:trPr>
        <w:tc>
          <w:tcPr>
            <w:tcW w:w="4428" w:type="dxa"/>
            <w:vAlign w:val="bottom"/>
          </w:tcPr>
          <w:p w14:paraId="1BD46793" w14:textId="77777777" w:rsidR="001C08B8" w:rsidRPr="00235E63" w:rsidRDefault="001C08B8" w:rsidP="00AA5065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2387" w:type="dxa"/>
            <w:gridSpan w:val="4"/>
            <w:vAlign w:val="bottom"/>
          </w:tcPr>
          <w:p w14:paraId="3E962F2B" w14:textId="77777777" w:rsidR="001C08B8" w:rsidRPr="00235E63" w:rsidRDefault="001C08B8" w:rsidP="00AA5065">
            <w:pPr>
              <w:suppressAutoHyphens/>
              <w:spacing w:after="0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vAlign w:val="bottom"/>
          </w:tcPr>
          <w:p w14:paraId="229C6A60" w14:textId="6062BD88" w:rsidR="001C08B8" w:rsidRPr="00235E63" w:rsidRDefault="001C08B8" w:rsidP="00AA5065">
            <w:pPr>
              <w:suppressAutoHyphens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</w:t>
            </w:r>
            <w:r w:rsidR="00547886" w:rsidRPr="00235E6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กิจการ</w:t>
            </w:r>
          </w:p>
        </w:tc>
      </w:tr>
      <w:tr w:rsidR="001C08B8" w:rsidRPr="00235E63" w14:paraId="45645336" w14:textId="77777777" w:rsidTr="006C2888">
        <w:trPr>
          <w:trHeight w:val="339"/>
        </w:trPr>
        <w:tc>
          <w:tcPr>
            <w:tcW w:w="4428" w:type="dxa"/>
            <w:vAlign w:val="bottom"/>
          </w:tcPr>
          <w:p w14:paraId="3A1D9A23" w14:textId="77777777" w:rsidR="001C08B8" w:rsidRPr="00235E63" w:rsidRDefault="001C08B8" w:rsidP="00AA5065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AF1426" w14:textId="77777777" w:rsidR="001C08B8" w:rsidRPr="00235E63" w:rsidRDefault="001C08B8" w:rsidP="00AA5065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68" w:type="dxa"/>
          </w:tcPr>
          <w:p w14:paraId="03A4AAB5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vAlign w:val="bottom"/>
          </w:tcPr>
          <w:p w14:paraId="5F359E5F" w14:textId="77777777" w:rsidR="001C08B8" w:rsidRPr="00235E63" w:rsidRDefault="001C08B8" w:rsidP="00AA5065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8" w:type="dxa"/>
          </w:tcPr>
          <w:p w14:paraId="27097A54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vAlign w:val="bottom"/>
          </w:tcPr>
          <w:p w14:paraId="31A6BDDC" w14:textId="77777777" w:rsidR="001C08B8" w:rsidRPr="00235E63" w:rsidRDefault="001C08B8" w:rsidP="00AA5065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68" w:type="dxa"/>
          </w:tcPr>
          <w:p w14:paraId="64CE767D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5FA483E2" w14:textId="77777777" w:rsidR="001C08B8" w:rsidRPr="00235E63" w:rsidRDefault="001C08B8" w:rsidP="00AA5065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1C08B8" w:rsidRPr="00235E63" w14:paraId="5D037F73" w14:textId="77777777" w:rsidTr="006C2888">
        <w:trPr>
          <w:trHeight w:val="339"/>
        </w:trPr>
        <w:tc>
          <w:tcPr>
            <w:tcW w:w="4428" w:type="dxa"/>
            <w:vAlign w:val="bottom"/>
          </w:tcPr>
          <w:p w14:paraId="34D91DDA" w14:textId="77777777" w:rsidR="001C08B8" w:rsidRPr="00235E63" w:rsidRDefault="001C08B8" w:rsidP="00AA5065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5B08DE" w14:textId="77777777" w:rsidR="001C08B8" w:rsidRPr="00235E63" w:rsidRDefault="001C08B8" w:rsidP="00AA5065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68" w:type="dxa"/>
          </w:tcPr>
          <w:p w14:paraId="276FE9DE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vAlign w:val="bottom"/>
          </w:tcPr>
          <w:p w14:paraId="0B6BAC7D" w14:textId="77777777" w:rsidR="001C08B8" w:rsidRPr="00235E63" w:rsidRDefault="001C08B8" w:rsidP="00AA5065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68" w:type="dxa"/>
          </w:tcPr>
          <w:p w14:paraId="3CC4EBC9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vAlign w:val="bottom"/>
          </w:tcPr>
          <w:p w14:paraId="69965695" w14:textId="77777777" w:rsidR="001C08B8" w:rsidRPr="00235E63" w:rsidRDefault="001C08B8" w:rsidP="00AA5065">
            <w:pPr>
              <w:suppressAutoHyphens/>
              <w:spacing w:after="0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68" w:type="dxa"/>
          </w:tcPr>
          <w:p w14:paraId="478486CB" w14:textId="77777777" w:rsidR="001C08B8" w:rsidRPr="00235E63" w:rsidRDefault="001C08B8" w:rsidP="00AA5065">
            <w:pPr>
              <w:suppressAutoHyphens/>
              <w:snapToGrid w:val="0"/>
              <w:spacing w:after="0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vAlign w:val="bottom"/>
          </w:tcPr>
          <w:p w14:paraId="4233EC78" w14:textId="77777777" w:rsidR="001C08B8" w:rsidRPr="00235E63" w:rsidRDefault="001C08B8" w:rsidP="00AA5065">
            <w:pPr>
              <w:suppressAutoHyphens/>
              <w:spacing w:after="0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</w:tr>
      <w:tr w:rsidR="001C08B8" w:rsidRPr="00235E63" w14:paraId="6BCF9A1A" w14:textId="77777777" w:rsidTr="006C2888">
        <w:trPr>
          <w:trHeight w:val="324"/>
        </w:trPr>
        <w:tc>
          <w:tcPr>
            <w:tcW w:w="4428" w:type="dxa"/>
            <w:vAlign w:val="bottom"/>
          </w:tcPr>
          <w:p w14:paraId="6A3D4008" w14:textId="77777777" w:rsidR="001C08B8" w:rsidRPr="00235E63" w:rsidRDefault="001C08B8" w:rsidP="00AA5065">
            <w:pPr>
              <w:suppressAutoHyphens/>
              <w:snapToGrid w:val="0"/>
              <w:spacing w:after="0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4972" w:type="dxa"/>
            <w:gridSpan w:val="8"/>
            <w:vAlign w:val="bottom"/>
          </w:tcPr>
          <w:p w14:paraId="4ACE6A44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pacing w:after="0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C08B8" w:rsidRPr="00235E63" w14:paraId="1898BB86" w14:textId="77777777" w:rsidTr="006C2888">
        <w:trPr>
          <w:trHeight w:val="339"/>
        </w:trPr>
        <w:tc>
          <w:tcPr>
            <w:tcW w:w="4428" w:type="dxa"/>
            <w:vAlign w:val="bottom"/>
          </w:tcPr>
          <w:p w14:paraId="1657CAC3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</w:tcPr>
          <w:p w14:paraId="410A634C" w14:textId="77777777" w:rsidR="001C08B8" w:rsidRPr="00235E63" w:rsidRDefault="001C08B8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10,308</w:t>
            </w:r>
          </w:p>
        </w:tc>
        <w:tc>
          <w:tcPr>
            <w:tcW w:w="275" w:type="dxa"/>
            <w:gridSpan w:val="2"/>
          </w:tcPr>
          <w:p w14:paraId="469026E3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2330A8DC" w14:textId="77777777" w:rsidR="001C08B8" w:rsidRPr="00235E63" w:rsidRDefault="001C08B8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10,409</w:t>
            </w:r>
          </w:p>
        </w:tc>
        <w:tc>
          <w:tcPr>
            <w:tcW w:w="268" w:type="dxa"/>
          </w:tcPr>
          <w:p w14:paraId="1CCAC3F6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29CC6526" w14:textId="34C5D132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8" w:type="dxa"/>
            <w:vAlign w:val="bottom"/>
          </w:tcPr>
          <w:p w14:paraId="21511FCC" w14:textId="77777777" w:rsidR="001C08B8" w:rsidRPr="00235E63" w:rsidRDefault="001C08B8" w:rsidP="00AA5065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403DA967" w14:textId="74817C54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C08B8" w:rsidRPr="00235E63" w14:paraId="0370FB0E" w14:textId="77777777" w:rsidTr="006C2888">
        <w:trPr>
          <w:trHeight w:val="339"/>
        </w:trPr>
        <w:tc>
          <w:tcPr>
            <w:tcW w:w="4428" w:type="dxa"/>
            <w:vAlign w:val="bottom"/>
          </w:tcPr>
          <w:p w14:paraId="365EB4C2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</w:tcPr>
          <w:p w14:paraId="6A494F57" w14:textId="77777777" w:rsidR="001C08B8" w:rsidRPr="00235E63" w:rsidRDefault="001C08B8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3,334</w:t>
            </w:r>
          </w:p>
        </w:tc>
        <w:tc>
          <w:tcPr>
            <w:tcW w:w="275" w:type="dxa"/>
            <w:gridSpan w:val="2"/>
          </w:tcPr>
          <w:p w14:paraId="1975A6C8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518C08E4" w14:textId="77777777" w:rsidR="001C08B8" w:rsidRPr="00235E63" w:rsidRDefault="001C08B8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2,718</w:t>
            </w:r>
          </w:p>
        </w:tc>
        <w:tc>
          <w:tcPr>
            <w:tcW w:w="268" w:type="dxa"/>
          </w:tcPr>
          <w:p w14:paraId="043E028D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59F48807" w14:textId="23F730D9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8" w:type="dxa"/>
            <w:vAlign w:val="bottom"/>
          </w:tcPr>
          <w:p w14:paraId="15136636" w14:textId="77777777" w:rsidR="001C08B8" w:rsidRPr="00235E63" w:rsidRDefault="001C08B8" w:rsidP="00AA5065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2444EE26" w14:textId="268B9D07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C08B8" w:rsidRPr="00235E63" w14:paraId="1F7116B1" w14:textId="77777777" w:rsidTr="006C2888">
        <w:trPr>
          <w:trHeight w:val="339"/>
        </w:trPr>
        <w:tc>
          <w:tcPr>
            <w:tcW w:w="4428" w:type="dxa"/>
            <w:vAlign w:val="bottom"/>
          </w:tcPr>
          <w:p w14:paraId="205BF3FF" w14:textId="77777777" w:rsidR="001C08B8" w:rsidRPr="00235E63" w:rsidRDefault="001C08B8" w:rsidP="00AA5065">
            <w:pPr>
              <w:suppressAutoHyphens/>
              <w:spacing w:after="0"/>
              <w:ind w:left="246" w:right="-83" w:hanging="180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</w:tcPr>
          <w:p w14:paraId="02AC420D" w14:textId="77777777" w:rsidR="001C08B8" w:rsidRPr="00235E63" w:rsidRDefault="001C08B8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51,344</w:t>
            </w:r>
          </w:p>
        </w:tc>
        <w:tc>
          <w:tcPr>
            <w:tcW w:w="275" w:type="dxa"/>
            <w:gridSpan w:val="2"/>
          </w:tcPr>
          <w:p w14:paraId="256E99FB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1F1600F0" w14:textId="77777777" w:rsidR="001C08B8" w:rsidRPr="00235E63" w:rsidRDefault="001C08B8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39,785</w:t>
            </w:r>
          </w:p>
        </w:tc>
        <w:tc>
          <w:tcPr>
            <w:tcW w:w="268" w:type="dxa"/>
          </w:tcPr>
          <w:p w14:paraId="2A2EBDFF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5E3BAC10" w14:textId="5D19CBD3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8" w:type="dxa"/>
            <w:vAlign w:val="bottom"/>
          </w:tcPr>
          <w:p w14:paraId="3244C625" w14:textId="77777777" w:rsidR="001C08B8" w:rsidRPr="00235E63" w:rsidRDefault="001C08B8" w:rsidP="00AA5065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1372353D" w14:textId="5513D60E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C08B8" w:rsidRPr="00235E63" w14:paraId="65873746" w14:textId="77777777" w:rsidTr="006C2888">
        <w:trPr>
          <w:trHeight w:val="324"/>
        </w:trPr>
        <w:tc>
          <w:tcPr>
            <w:tcW w:w="4428" w:type="dxa"/>
            <w:vAlign w:val="bottom"/>
          </w:tcPr>
          <w:p w14:paraId="50803A40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</w:tcPr>
          <w:p w14:paraId="62477AB2" w14:textId="77777777" w:rsidR="001C08B8" w:rsidRPr="00235E63" w:rsidRDefault="001C08B8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24,376</w:t>
            </w:r>
          </w:p>
        </w:tc>
        <w:tc>
          <w:tcPr>
            <w:tcW w:w="275" w:type="dxa"/>
            <w:gridSpan w:val="2"/>
          </w:tcPr>
          <w:p w14:paraId="6B3AE982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4E1D212D" w14:textId="77777777" w:rsidR="001C08B8" w:rsidRPr="00235E63" w:rsidRDefault="001C08B8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23,311</w:t>
            </w:r>
          </w:p>
        </w:tc>
        <w:tc>
          <w:tcPr>
            <w:tcW w:w="268" w:type="dxa"/>
          </w:tcPr>
          <w:p w14:paraId="4E8EAC6A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52793C04" w14:textId="41AD3312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8" w:type="dxa"/>
            <w:vAlign w:val="bottom"/>
          </w:tcPr>
          <w:p w14:paraId="100059AC" w14:textId="77777777" w:rsidR="001C08B8" w:rsidRPr="00235E63" w:rsidRDefault="001C08B8" w:rsidP="00AA5065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787CC464" w14:textId="7507BFFC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C08B8" w:rsidRPr="00235E63" w14:paraId="45D2E036" w14:textId="77777777" w:rsidTr="006C2888">
        <w:trPr>
          <w:trHeight w:val="339"/>
        </w:trPr>
        <w:tc>
          <w:tcPr>
            <w:tcW w:w="4428" w:type="dxa"/>
            <w:vAlign w:val="bottom"/>
          </w:tcPr>
          <w:p w14:paraId="0F605784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หนี้สินที่อาจเกิดขึ้นและภาระผูกพันอื่น</w:t>
            </w:r>
          </w:p>
        </w:tc>
        <w:tc>
          <w:tcPr>
            <w:tcW w:w="1073" w:type="dxa"/>
          </w:tcPr>
          <w:p w14:paraId="7E0A29AF" w14:textId="77777777" w:rsidR="001C08B8" w:rsidRPr="00235E63" w:rsidRDefault="001C08B8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66EE0A65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5511AD37" w14:textId="77777777" w:rsidR="001C08B8" w:rsidRPr="00235E63" w:rsidRDefault="001C08B8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</w:tcPr>
          <w:p w14:paraId="222EFFBB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0015803B" w14:textId="77777777" w:rsidR="001C08B8" w:rsidRPr="00235E63" w:rsidRDefault="001C08B8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vAlign w:val="bottom"/>
          </w:tcPr>
          <w:p w14:paraId="53E4FBFF" w14:textId="77777777" w:rsidR="001C08B8" w:rsidRPr="00235E63" w:rsidRDefault="001C08B8" w:rsidP="00AA5065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12A4580F" w14:textId="77777777" w:rsidR="001C08B8" w:rsidRPr="00235E63" w:rsidRDefault="001C08B8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1C08B8" w:rsidRPr="00235E63" w14:paraId="08BF8A6B" w14:textId="77777777" w:rsidTr="006C2888">
        <w:trPr>
          <w:trHeight w:val="324"/>
        </w:trPr>
        <w:tc>
          <w:tcPr>
            <w:tcW w:w="4428" w:type="dxa"/>
            <w:vAlign w:val="bottom"/>
          </w:tcPr>
          <w:p w14:paraId="45F04A43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</w:tcPr>
          <w:p w14:paraId="2E5DD398" w14:textId="77777777" w:rsidR="001C08B8" w:rsidRPr="00235E63" w:rsidRDefault="001C08B8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191,004</w:t>
            </w:r>
          </w:p>
        </w:tc>
        <w:tc>
          <w:tcPr>
            <w:tcW w:w="275" w:type="dxa"/>
            <w:gridSpan w:val="2"/>
          </w:tcPr>
          <w:p w14:paraId="608B2D3B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5653276B" w14:textId="77777777" w:rsidR="001C08B8" w:rsidRPr="00235E63" w:rsidRDefault="001C08B8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188,007</w:t>
            </w:r>
          </w:p>
        </w:tc>
        <w:tc>
          <w:tcPr>
            <w:tcW w:w="268" w:type="dxa"/>
          </w:tcPr>
          <w:p w14:paraId="4F1C1ECB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</w:tcPr>
          <w:p w14:paraId="04D6334F" w14:textId="2C8D1614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8" w:type="dxa"/>
            <w:vAlign w:val="bottom"/>
          </w:tcPr>
          <w:p w14:paraId="287AFDD8" w14:textId="77777777" w:rsidR="001C08B8" w:rsidRPr="00235E63" w:rsidRDefault="001C08B8" w:rsidP="00AA5065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11691E64" w14:textId="455D0BC6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C08B8" w:rsidRPr="00235E63" w14:paraId="12756201" w14:textId="77777777" w:rsidTr="006C2888">
        <w:trPr>
          <w:trHeight w:val="324"/>
        </w:trPr>
        <w:tc>
          <w:tcPr>
            <w:tcW w:w="4428" w:type="dxa"/>
            <w:vAlign w:val="bottom"/>
          </w:tcPr>
          <w:p w14:paraId="372DE52B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</w:tcPr>
          <w:p w14:paraId="76BD623B" w14:textId="77777777" w:rsidR="001C08B8" w:rsidRPr="00235E63" w:rsidRDefault="001C08B8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162,327</w:t>
            </w:r>
          </w:p>
        </w:tc>
        <w:tc>
          <w:tcPr>
            <w:tcW w:w="275" w:type="dxa"/>
            <w:gridSpan w:val="2"/>
          </w:tcPr>
          <w:p w14:paraId="5A6E79CD" w14:textId="77777777" w:rsidR="001C08B8" w:rsidRPr="00235E63" w:rsidRDefault="001C08B8" w:rsidP="00AA5065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5B439DCA" w14:textId="77777777" w:rsidR="001C08B8" w:rsidRPr="00235E63" w:rsidRDefault="001C08B8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165,891</w:t>
            </w:r>
          </w:p>
        </w:tc>
        <w:tc>
          <w:tcPr>
            <w:tcW w:w="268" w:type="dxa"/>
          </w:tcPr>
          <w:p w14:paraId="4C0932F0" w14:textId="77777777" w:rsidR="001C08B8" w:rsidRPr="00235E63" w:rsidRDefault="001C08B8" w:rsidP="00AA5065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</w:tcPr>
          <w:p w14:paraId="17F3F1E3" w14:textId="3B94BD41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8" w:type="dxa"/>
            <w:vAlign w:val="bottom"/>
          </w:tcPr>
          <w:p w14:paraId="04935CFF" w14:textId="77777777" w:rsidR="001C08B8" w:rsidRPr="00235E63" w:rsidRDefault="001C08B8" w:rsidP="00AA5065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246359B6" w14:textId="1D99940E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C08B8" w:rsidRPr="00235E63" w14:paraId="4D44243A" w14:textId="77777777" w:rsidTr="006C2888">
        <w:trPr>
          <w:trHeight w:val="324"/>
        </w:trPr>
        <w:tc>
          <w:tcPr>
            <w:tcW w:w="4428" w:type="dxa"/>
            <w:vAlign w:val="bottom"/>
          </w:tcPr>
          <w:p w14:paraId="3C3D6D65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/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</w:tcPr>
          <w:p w14:paraId="1B9A9BE7" w14:textId="77777777" w:rsidR="001C08B8" w:rsidRPr="00235E63" w:rsidRDefault="001C08B8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6,058</w:t>
            </w:r>
          </w:p>
        </w:tc>
        <w:tc>
          <w:tcPr>
            <w:tcW w:w="275" w:type="dxa"/>
            <w:gridSpan w:val="2"/>
          </w:tcPr>
          <w:p w14:paraId="155BA917" w14:textId="77777777" w:rsidR="001C08B8" w:rsidRPr="00235E63" w:rsidRDefault="001C08B8" w:rsidP="00AA5065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</w:tcPr>
          <w:p w14:paraId="7872855C" w14:textId="77777777" w:rsidR="001C08B8" w:rsidRPr="00235E63" w:rsidRDefault="001C08B8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25,833</w:t>
            </w:r>
          </w:p>
        </w:tc>
        <w:tc>
          <w:tcPr>
            <w:tcW w:w="268" w:type="dxa"/>
          </w:tcPr>
          <w:p w14:paraId="5C73087D" w14:textId="77777777" w:rsidR="001C08B8" w:rsidRPr="00235E63" w:rsidRDefault="001C08B8" w:rsidP="00AA5065">
            <w:pPr>
              <w:tabs>
                <w:tab w:val="decimal" w:pos="1165"/>
              </w:tabs>
              <w:suppressAutoHyphens/>
              <w:snapToGrid w:val="0"/>
              <w:spacing w:after="0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</w:tcPr>
          <w:p w14:paraId="44199D2B" w14:textId="542D4519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68" w:type="dxa"/>
            <w:vAlign w:val="bottom"/>
          </w:tcPr>
          <w:p w14:paraId="25AF5AD5" w14:textId="77777777" w:rsidR="001C08B8" w:rsidRPr="00235E63" w:rsidRDefault="001C08B8" w:rsidP="00AA5065">
            <w:pPr>
              <w:tabs>
                <w:tab w:val="decimal" w:pos="987"/>
              </w:tabs>
              <w:suppressAutoHyphens/>
              <w:snapToGrid w:val="0"/>
              <w:spacing w:after="0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</w:tcPr>
          <w:p w14:paraId="533C598C" w14:textId="27D1B0DC" w:rsidR="001C08B8" w:rsidRPr="00235E63" w:rsidRDefault="005B13E7" w:rsidP="005B13E7">
            <w:pPr>
              <w:tabs>
                <w:tab w:val="decimal" w:pos="5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C08B8" w:rsidRPr="00235E63" w14:paraId="6273C4A6" w14:textId="77777777" w:rsidTr="006C2888">
        <w:trPr>
          <w:trHeight w:val="339"/>
        </w:trPr>
        <w:tc>
          <w:tcPr>
            <w:tcW w:w="4428" w:type="dxa"/>
            <w:vAlign w:val="bottom"/>
          </w:tcPr>
          <w:p w14:paraId="4A2EB324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อื่น ๆ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7C9B3F65" w14:textId="5E20827B" w:rsidR="001C08B8" w:rsidRPr="00235E63" w:rsidRDefault="00380A2A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169,522</w:t>
            </w:r>
          </w:p>
        </w:tc>
        <w:tc>
          <w:tcPr>
            <w:tcW w:w="275" w:type="dxa"/>
            <w:gridSpan w:val="2"/>
          </w:tcPr>
          <w:p w14:paraId="6ADC054B" w14:textId="77777777" w:rsidR="001C08B8" w:rsidRPr="00235E63" w:rsidRDefault="001C08B8" w:rsidP="00AA5065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</w:tcPr>
          <w:p w14:paraId="15C3F4FA" w14:textId="56CD6FCF" w:rsidR="001C08B8" w:rsidRPr="00235E63" w:rsidRDefault="00380A2A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168,352</w:t>
            </w:r>
          </w:p>
        </w:tc>
        <w:tc>
          <w:tcPr>
            <w:tcW w:w="268" w:type="dxa"/>
          </w:tcPr>
          <w:p w14:paraId="1999CF7F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</w:tcPr>
          <w:p w14:paraId="3CBA0936" w14:textId="31818A70" w:rsidR="001C08B8" w:rsidRPr="00235E63" w:rsidRDefault="005B13E7" w:rsidP="00AA5065">
            <w:pPr>
              <w:tabs>
                <w:tab w:val="decimal" w:pos="770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521</w:t>
            </w:r>
          </w:p>
        </w:tc>
        <w:tc>
          <w:tcPr>
            <w:tcW w:w="268" w:type="dxa"/>
            <w:vAlign w:val="bottom"/>
          </w:tcPr>
          <w:p w14:paraId="480040CC" w14:textId="77777777" w:rsidR="001C08B8" w:rsidRPr="00235E63" w:rsidRDefault="001C08B8" w:rsidP="00AA5065">
            <w:pPr>
              <w:tabs>
                <w:tab w:val="decimal" w:pos="666"/>
              </w:tabs>
              <w:suppressAutoHyphens/>
              <w:snapToGrid w:val="0"/>
              <w:spacing w:after="0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</w:tcPr>
          <w:p w14:paraId="4CC2A654" w14:textId="000C5765" w:rsidR="001C08B8" w:rsidRPr="00235E63" w:rsidRDefault="005B13E7" w:rsidP="00AA5065">
            <w:pPr>
              <w:tabs>
                <w:tab w:val="decimal" w:pos="835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715</w:t>
            </w:r>
          </w:p>
        </w:tc>
      </w:tr>
      <w:tr w:rsidR="001C08B8" w:rsidRPr="00235E63" w14:paraId="79913E69" w14:textId="77777777" w:rsidTr="006C2888">
        <w:trPr>
          <w:trHeight w:val="339"/>
        </w:trPr>
        <w:tc>
          <w:tcPr>
            <w:tcW w:w="4428" w:type="dxa"/>
            <w:vAlign w:val="bottom"/>
          </w:tcPr>
          <w:p w14:paraId="0E4BEFDF" w14:textId="77777777" w:rsidR="001C08B8" w:rsidRPr="00235E63" w:rsidRDefault="001C08B8" w:rsidP="00AA5065">
            <w:pPr>
              <w:suppressAutoHyphens/>
              <w:spacing w:after="0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23DF024" w14:textId="25F21BF3" w:rsidR="001C08B8" w:rsidRPr="00235E63" w:rsidRDefault="00380A2A" w:rsidP="00AA5065">
            <w:pPr>
              <w:tabs>
                <w:tab w:val="decimal" w:pos="864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618,273</w:t>
            </w:r>
          </w:p>
        </w:tc>
        <w:tc>
          <w:tcPr>
            <w:tcW w:w="275" w:type="dxa"/>
            <w:gridSpan w:val="2"/>
          </w:tcPr>
          <w:p w14:paraId="6D325C68" w14:textId="77777777" w:rsidR="001C08B8" w:rsidRPr="00235E63" w:rsidRDefault="001C08B8" w:rsidP="00AA5065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00FFEFD" w14:textId="52727814" w:rsidR="001C08B8" w:rsidRPr="00235E63" w:rsidRDefault="00380A2A" w:rsidP="00AA5065">
            <w:pPr>
              <w:tabs>
                <w:tab w:val="decimal" w:pos="831"/>
              </w:tabs>
              <w:suppressAutoHyphens/>
              <w:spacing w:after="0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624,306</w:t>
            </w:r>
          </w:p>
        </w:tc>
        <w:tc>
          <w:tcPr>
            <w:tcW w:w="268" w:type="dxa"/>
          </w:tcPr>
          <w:p w14:paraId="40B5F778" w14:textId="77777777" w:rsidR="001C08B8" w:rsidRPr="00235E63" w:rsidRDefault="001C08B8" w:rsidP="00AA5065">
            <w:pPr>
              <w:tabs>
                <w:tab w:val="decimal" w:pos="818"/>
              </w:tabs>
              <w:suppressAutoHyphens/>
              <w:snapToGrid w:val="0"/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FE37BFB" w14:textId="63E71D26" w:rsidR="001C08B8" w:rsidRPr="00235E63" w:rsidRDefault="005B13E7" w:rsidP="00AA5065">
            <w:pPr>
              <w:tabs>
                <w:tab w:val="decimal" w:pos="770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521</w:t>
            </w:r>
          </w:p>
        </w:tc>
        <w:tc>
          <w:tcPr>
            <w:tcW w:w="268" w:type="dxa"/>
            <w:vAlign w:val="bottom"/>
          </w:tcPr>
          <w:p w14:paraId="7518074D" w14:textId="77777777" w:rsidR="001C08B8" w:rsidRPr="00235E63" w:rsidRDefault="001C08B8" w:rsidP="00AA5065">
            <w:pPr>
              <w:tabs>
                <w:tab w:val="decimal" w:pos="666"/>
              </w:tabs>
              <w:suppressAutoHyphens/>
              <w:snapToGrid w:val="0"/>
              <w:spacing w:after="0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5DCFAE0" w14:textId="45B332CB" w:rsidR="001C08B8" w:rsidRPr="00235E63" w:rsidRDefault="005B13E7" w:rsidP="00AA5065">
            <w:pPr>
              <w:tabs>
                <w:tab w:val="decimal" w:pos="835"/>
              </w:tabs>
              <w:suppressAutoHyphens/>
              <w:spacing w:after="0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715</w:t>
            </w:r>
          </w:p>
        </w:tc>
      </w:tr>
    </w:tbl>
    <w:p w14:paraId="47B615F7" w14:textId="77777777" w:rsidR="00CF4E93" w:rsidRPr="00235E63" w:rsidRDefault="00CF4E93" w:rsidP="00823B25">
      <w:pPr>
        <w:tabs>
          <w:tab w:val="left" w:pos="90"/>
          <w:tab w:val="left" w:pos="540"/>
        </w:tabs>
        <w:suppressAutoHyphens/>
        <w:spacing w:after="0"/>
        <w:ind w:right="-2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  <w:bookmarkStart w:id="50" w:name="_15_บุคคลหรือกิจการที่เกี่ยวข้องกัน"/>
      <w:bookmarkStart w:id="51" w:name="_Toc141724704"/>
      <w:bookmarkStart w:id="52" w:name="_Toc204957139"/>
      <w:bookmarkEnd w:id="50"/>
    </w:p>
    <w:p w14:paraId="2F75876A" w14:textId="77777777" w:rsidR="00CF4E93" w:rsidRPr="00235E63" w:rsidRDefault="00CF4E93" w:rsidP="00CF4E93">
      <w:pPr>
        <w:shd w:val="clear" w:color="auto" w:fill="FFFFFF"/>
        <w:suppressAutoHyphens/>
        <w:ind w:left="720" w:right="-79" w:hanging="153"/>
        <w:rPr>
          <w:rFonts w:asciiTheme="majorBidi" w:eastAsia="Times New Roman" w:hAnsiTheme="majorBidi" w:cstheme="majorBidi"/>
          <w:spacing w:val="-2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val="en-GB" w:eastAsia="zh-CN"/>
        </w:rPr>
        <w:t>*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zh-CN"/>
        </w:rPr>
        <w:t xml:space="preserve">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zh-CN"/>
        </w:rPr>
        <w:tab/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รวมรายการที่ทำสัญญาแล้วแต่ยังไม่รับรู้</w:t>
      </w:r>
    </w:p>
    <w:p w14:paraId="624A2C63" w14:textId="2E35462C" w:rsidR="00B742E5" w:rsidRPr="00235E63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</w:rPr>
      </w:pPr>
      <w:r w:rsidRPr="00235E63">
        <w:rPr>
          <w:rFonts w:asciiTheme="majorBidi" w:hAnsiTheme="majorBidi" w:cstheme="majorBidi" w:hint="cs"/>
          <w:cs/>
        </w:rPr>
        <w:t>15</w:t>
      </w:r>
      <w:r w:rsidRPr="00235E63">
        <w:rPr>
          <w:rFonts w:asciiTheme="majorBidi" w:hAnsiTheme="majorBidi" w:cstheme="majorBidi"/>
          <w:cs/>
        </w:rPr>
        <w:tab/>
      </w:r>
      <w:r w:rsidR="00B742E5" w:rsidRPr="00235E63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bookmarkEnd w:id="51"/>
      <w:bookmarkEnd w:id="52"/>
    </w:p>
    <w:p w14:paraId="6DEADD3F" w14:textId="77777777" w:rsidR="00B77ABA" w:rsidRPr="00235E63" w:rsidRDefault="00B77AB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11CBA5D" w14:textId="5BC4C8FB" w:rsidR="00E24BDE" w:rsidRPr="00235E63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235E63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235E63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 w:rsidRPr="00235E63">
        <w:rPr>
          <w:rFonts w:asciiTheme="majorBidi" w:eastAsia="Calibri" w:hAnsiTheme="majorBidi" w:cstheme="majorBidi"/>
          <w:sz w:val="30"/>
          <w:szCs w:val="30"/>
        </w:rPr>
        <w:br/>
      </w:r>
      <w:r w:rsidRPr="00235E63">
        <w:rPr>
          <w:rFonts w:asciiTheme="majorBidi" w:eastAsia="Calibri" w:hAnsiTheme="majorBidi" w:cstheme="majorBidi"/>
          <w:sz w:val="30"/>
          <w:szCs w:val="30"/>
          <w:cs/>
        </w:rPr>
        <w:t>ในการคิดราคา โดยเป็นเงื่อนไขปกติของการทำธุรกิจ หรือเป็นไปตามสัญญาที่ตกลงกันไว้</w:t>
      </w:r>
      <w:r w:rsidR="00B77ABA" w:rsidRPr="00235E6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94CA2CD" w14:textId="77777777" w:rsidR="00377247" w:rsidRPr="00235E63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68025B" w14:textId="77777777" w:rsidR="00111D64" w:rsidRPr="00235E63" w:rsidRDefault="00111D64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37F68E9" w14:textId="1C905DB7" w:rsidR="00B742E5" w:rsidRPr="00235E63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A05CDC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หนี้สินและภาระผูกพัน</w:t>
      </w:r>
    </w:p>
    <w:p w14:paraId="2D8D2432" w14:textId="02E330E3" w:rsidR="00380C2A" w:rsidRPr="00235E63" w:rsidRDefault="00380C2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8B2E6E" w:rsidRPr="00235E63" w14:paraId="59FB313E" w14:textId="77777777">
        <w:trPr>
          <w:cantSplit/>
          <w:tblHeader/>
        </w:trPr>
        <w:tc>
          <w:tcPr>
            <w:tcW w:w="4049" w:type="dxa"/>
          </w:tcPr>
          <w:p w14:paraId="7827D474" w14:textId="77777777" w:rsidR="008B2E6E" w:rsidRPr="00235E63" w:rsidRDefault="008B2E6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2B0E4DFE" w14:textId="77777777" w:rsidR="008B2E6E" w:rsidRPr="00235E63" w:rsidRDefault="008B2E6E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ED2D9D2" w14:textId="77777777" w:rsidR="008B2E6E" w:rsidRPr="00235E63" w:rsidRDefault="008B2E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5660F2" w:rsidRPr="00235E63" w14:paraId="0D3AFF53" w14:textId="77777777" w:rsidTr="00A502A3">
        <w:trPr>
          <w:cantSplit/>
          <w:tblHeader/>
        </w:trPr>
        <w:tc>
          <w:tcPr>
            <w:tcW w:w="4049" w:type="dxa"/>
          </w:tcPr>
          <w:p w14:paraId="149CFD34" w14:textId="77777777" w:rsidR="005660F2" w:rsidRPr="00235E63" w:rsidRDefault="005660F2" w:rsidP="005660F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5AA7A06" w14:textId="2C53F523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349" w:type="dxa"/>
            <w:vAlign w:val="bottom"/>
          </w:tcPr>
          <w:p w14:paraId="5818129E" w14:textId="77777777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vAlign w:val="bottom"/>
          </w:tcPr>
          <w:p w14:paraId="2E8F1A74" w14:textId="1D907F8B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</w:p>
        </w:tc>
        <w:tc>
          <w:tcPr>
            <w:tcW w:w="1349" w:type="dxa"/>
            <w:vAlign w:val="bottom"/>
          </w:tcPr>
          <w:p w14:paraId="42F6B2ED" w14:textId="77777777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5660F2" w:rsidRPr="00235E63" w14:paraId="02677CED" w14:textId="77777777" w:rsidTr="00A502A3">
        <w:trPr>
          <w:cantSplit/>
          <w:tblHeader/>
        </w:trPr>
        <w:tc>
          <w:tcPr>
            <w:tcW w:w="4049" w:type="dxa"/>
          </w:tcPr>
          <w:p w14:paraId="2B61C2BC" w14:textId="77777777" w:rsidR="005660F2" w:rsidRPr="00235E63" w:rsidRDefault="005660F2" w:rsidP="005660F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07866E2" w14:textId="77777777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349" w:type="dxa"/>
            <w:vAlign w:val="bottom"/>
          </w:tcPr>
          <w:p w14:paraId="060FDBF9" w14:textId="77777777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353" w:type="dxa"/>
            <w:vAlign w:val="bottom"/>
          </w:tcPr>
          <w:p w14:paraId="29769A34" w14:textId="77777777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349" w:type="dxa"/>
            <w:vAlign w:val="bottom"/>
          </w:tcPr>
          <w:p w14:paraId="46067FF4" w14:textId="77777777" w:rsidR="005660F2" w:rsidRPr="00235E63" w:rsidRDefault="005660F2" w:rsidP="005660F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5660F2" w:rsidRPr="00235E63" w14:paraId="503AF132" w14:textId="77777777">
        <w:trPr>
          <w:cantSplit/>
          <w:tblHeader/>
        </w:trPr>
        <w:tc>
          <w:tcPr>
            <w:tcW w:w="4049" w:type="dxa"/>
          </w:tcPr>
          <w:p w14:paraId="573035EF" w14:textId="77777777" w:rsidR="005660F2" w:rsidRPr="00235E63" w:rsidRDefault="005660F2" w:rsidP="005660F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6F92079C" w14:textId="77777777" w:rsidR="005660F2" w:rsidRPr="00235E63" w:rsidRDefault="005660F2" w:rsidP="005660F2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660F2" w:rsidRPr="00235E63" w14:paraId="54F74CE8" w14:textId="77777777">
        <w:trPr>
          <w:cantSplit/>
        </w:trPr>
        <w:tc>
          <w:tcPr>
            <w:tcW w:w="4049" w:type="dxa"/>
          </w:tcPr>
          <w:p w14:paraId="0043D905" w14:textId="77777777" w:rsidR="005660F2" w:rsidRPr="00235E63" w:rsidRDefault="005660F2" w:rsidP="005660F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45E93DBA" w14:textId="77777777" w:rsidR="005660F2" w:rsidRPr="00235E63" w:rsidRDefault="005660F2" w:rsidP="005660F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FF1E928" w14:textId="77777777" w:rsidR="005660F2" w:rsidRPr="00235E63" w:rsidRDefault="005660F2" w:rsidP="005660F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E8A6A91" w14:textId="77777777" w:rsidR="005660F2" w:rsidRPr="00235E63" w:rsidRDefault="005660F2" w:rsidP="005660F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F26F7A5" w14:textId="77777777" w:rsidR="005660F2" w:rsidRPr="00235E63" w:rsidRDefault="005660F2" w:rsidP="005660F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40EC0" w:rsidRPr="00235E63" w14:paraId="30DD75EB" w14:textId="77777777">
        <w:trPr>
          <w:cantSplit/>
        </w:trPr>
        <w:tc>
          <w:tcPr>
            <w:tcW w:w="4049" w:type="dxa"/>
          </w:tcPr>
          <w:p w14:paraId="2E4E4390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50" w:type="dxa"/>
          </w:tcPr>
          <w:p w14:paraId="0B82B8A4" w14:textId="22351BA7" w:rsidR="00740EC0" w:rsidRPr="00235E63" w:rsidRDefault="00740EC0" w:rsidP="00740EC0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9" w:type="dxa"/>
          </w:tcPr>
          <w:p w14:paraId="30F23070" w14:textId="179A0063" w:rsidR="00740EC0" w:rsidRPr="00235E63" w:rsidRDefault="00740EC0" w:rsidP="00740EC0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</w:tcPr>
          <w:p w14:paraId="56390FC1" w14:textId="4A0B679C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1,361 </w:t>
            </w:r>
          </w:p>
        </w:tc>
        <w:tc>
          <w:tcPr>
            <w:tcW w:w="1349" w:type="dxa"/>
          </w:tcPr>
          <w:p w14:paraId="661E3B7F" w14:textId="77777777" w:rsidR="00740EC0" w:rsidRPr="00235E63" w:rsidRDefault="00740EC0" w:rsidP="00740EC0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</w:tr>
      <w:tr w:rsidR="00740EC0" w:rsidRPr="00235E63" w14:paraId="141333D0" w14:textId="77777777">
        <w:trPr>
          <w:cantSplit/>
        </w:trPr>
        <w:tc>
          <w:tcPr>
            <w:tcW w:w="4049" w:type="dxa"/>
          </w:tcPr>
          <w:p w14:paraId="3B0178BC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42819F43" w14:textId="6A7287A5" w:rsidR="00740EC0" w:rsidRPr="00235E63" w:rsidRDefault="00740EC0" w:rsidP="00740EC0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9" w:type="dxa"/>
          </w:tcPr>
          <w:p w14:paraId="01C79473" w14:textId="4818DAC9" w:rsidR="00740EC0" w:rsidRPr="00235E63" w:rsidRDefault="00740EC0" w:rsidP="00740EC0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</w:tcPr>
          <w:p w14:paraId="6096C1B6" w14:textId="3292A729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128,741 </w:t>
            </w:r>
          </w:p>
        </w:tc>
        <w:tc>
          <w:tcPr>
            <w:tcW w:w="1349" w:type="dxa"/>
          </w:tcPr>
          <w:p w14:paraId="12925D55" w14:textId="77777777" w:rsidR="00740EC0" w:rsidRPr="00235E63" w:rsidRDefault="00740EC0" w:rsidP="00740EC0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141,116 </w:t>
            </w:r>
          </w:p>
        </w:tc>
      </w:tr>
      <w:tr w:rsidR="00740EC0" w:rsidRPr="00235E63" w14:paraId="5921DA7C" w14:textId="77777777">
        <w:trPr>
          <w:cantSplit/>
        </w:trPr>
        <w:tc>
          <w:tcPr>
            <w:tcW w:w="4049" w:type="dxa"/>
          </w:tcPr>
          <w:p w14:paraId="3FB7734D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</w:tcPr>
          <w:p w14:paraId="7BCF2869" w14:textId="46CAA4B3" w:rsidR="00740EC0" w:rsidRPr="00235E63" w:rsidRDefault="00740EC0" w:rsidP="00740EC0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9" w:type="dxa"/>
          </w:tcPr>
          <w:p w14:paraId="554E435F" w14:textId="76EC361F" w:rsidR="00740EC0" w:rsidRPr="00235E63" w:rsidRDefault="00740EC0" w:rsidP="00740EC0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</w:tcPr>
          <w:p w14:paraId="367B7DD6" w14:textId="3F23A16B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1,746 </w:t>
            </w:r>
          </w:p>
        </w:tc>
        <w:tc>
          <w:tcPr>
            <w:tcW w:w="1349" w:type="dxa"/>
          </w:tcPr>
          <w:p w14:paraId="3A974AEB" w14:textId="77777777" w:rsidR="00740EC0" w:rsidRPr="00235E63" w:rsidRDefault="00740EC0" w:rsidP="00740EC0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2,302 </w:t>
            </w:r>
          </w:p>
        </w:tc>
      </w:tr>
      <w:tr w:rsidR="00740EC0" w:rsidRPr="00235E63" w14:paraId="6E7EF1FB" w14:textId="77777777">
        <w:trPr>
          <w:cantSplit/>
        </w:trPr>
        <w:tc>
          <w:tcPr>
            <w:tcW w:w="4049" w:type="dxa"/>
          </w:tcPr>
          <w:p w14:paraId="02C79AF8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</w:tcPr>
          <w:p w14:paraId="3E90E05B" w14:textId="671D461C" w:rsidR="00740EC0" w:rsidRPr="00235E63" w:rsidRDefault="00740EC0" w:rsidP="00740EC0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9" w:type="dxa"/>
          </w:tcPr>
          <w:p w14:paraId="56FBC8BE" w14:textId="1D3FF3A2" w:rsidR="00740EC0" w:rsidRPr="00235E63" w:rsidRDefault="00740EC0" w:rsidP="00740EC0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</w:tcPr>
          <w:p w14:paraId="14510F05" w14:textId="54F45153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49,900 </w:t>
            </w:r>
          </w:p>
        </w:tc>
        <w:tc>
          <w:tcPr>
            <w:tcW w:w="1349" w:type="dxa"/>
          </w:tcPr>
          <w:p w14:paraId="04B9FF2C" w14:textId="77777777" w:rsidR="00740EC0" w:rsidRPr="00235E63" w:rsidRDefault="00740EC0" w:rsidP="00740EC0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53,525 </w:t>
            </w:r>
          </w:p>
        </w:tc>
      </w:tr>
      <w:tr w:rsidR="00740EC0" w:rsidRPr="00235E63" w14:paraId="22B65066" w14:textId="77777777">
        <w:trPr>
          <w:cantSplit/>
        </w:trPr>
        <w:tc>
          <w:tcPr>
            <w:tcW w:w="4049" w:type="dxa"/>
          </w:tcPr>
          <w:p w14:paraId="17161077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</w:tcPr>
          <w:p w14:paraId="44825675" w14:textId="69178D44" w:rsidR="00740EC0" w:rsidRPr="00235E63" w:rsidRDefault="00740EC0" w:rsidP="00740EC0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9" w:type="dxa"/>
          </w:tcPr>
          <w:p w14:paraId="573BAD4E" w14:textId="7290FF09" w:rsidR="00740EC0" w:rsidRPr="00235E63" w:rsidRDefault="00740EC0" w:rsidP="00740EC0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</w:tcPr>
          <w:p w14:paraId="27746B45" w14:textId="3BE0B39F" w:rsidR="00740EC0" w:rsidRPr="00235E63" w:rsidRDefault="00740EC0" w:rsidP="00740EC0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(29)</w:t>
            </w:r>
          </w:p>
        </w:tc>
        <w:tc>
          <w:tcPr>
            <w:tcW w:w="1349" w:type="dxa"/>
          </w:tcPr>
          <w:p w14:paraId="3843F90E" w14:textId="77777777" w:rsidR="00740EC0" w:rsidRPr="00235E63" w:rsidRDefault="00740EC0" w:rsidP="00740EC0">
            <w:pPr>
              <w:tabs>
                <w:tab w:val="left" w:pos="877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(35)</w:t>
            </w:r>
          </w:p>
        </w:tc>
      </w:tr>
      <w:tr w:rsidR="00740EC0" w:rsidRPr="00235E63" w14:paraId="26C10DE4" w14:textId="77777777">
        <w:trPr>
          <w:cantSplit/>
        </w:trPr>
        <w:tc>
          <w:tcPr>
            <w:tcW w:w="4049" w:type="dxa"/>
          </w:tcPr>
          <w:p w14:paraId="47372961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</w:tcPr>
          <w:p w14:paraId="2A3B3D4A" w14:textId="47935586" w:rsidR="00740EC0" w:rsidRPr="00235E63" w:rsidRDefault="00740EC0" w:rsidP="00740EC0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9" w:type="dxa"/>
          </w:tcPr>
          <w:p w14:paraId="3DAB0B90" w14:textId="4D9E8E0E" w:rsidR="00740EC0" w:rsidRPr="00235E63" w:rsidRDefault="00740EC0" w:rsidP="00740EC0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</w:tcPr>
          <w:p w14:paraId="65E75852" w14:textId="3657A5C4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64 </w:t>
            </w:r>
          </w:p>
        </w:tc>
        <w:tc>
          <w:tcPr>
            <w:tcW w:w="1349" w:type="dxa"/>
          </w:tcPr>
          <w:p w14:paraId="773426CA" w14:textId="77777777" w:rsidR="00740EC0" w:rsidRPr="00235E63" w:rsidRDefault="00740EC0" w:rsidP="00740EC0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123 </w:t>
            </w:r>
          </w:p>
        </w:tc>
      </w:tr>
      <w:tr w:rsidR="00740EC0" w:rsidRPr="00235E63" w14:paraId="47C30910" w14:textId="77777777">
        <w:trPr>
          <w:cantSplit/>
        </w:trPr>
        <w:tc>
          <w:tcPr>
            <w:tcW w:w="4049" w:type="dxa"/>
          </w:tcPr>
          <w:p w14:paraId="573EBD11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50" w:type="dxa"/>
          </w:tcPr>
          <w:p w14:paraId="1CE81BD4" w14:textId="7A44DE20" w:rsidR="00740EC0" w:rsidRPr="00235E63" w:rsidRDefault="00740EC0" w:rsidP="00740EC0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9" w:type="dxa"/>
          </w:tcPr>
          <w:p w14:paraId="0F806803" w14:textId="1D0B392C" w:rsidR="00740EC0" w:rsidRPr="00235E63" w:rsidRDefault="00740EC0" w:rsidP="00740EC0">
            <w:pPr>
              <w:tabs>
                <w:tab w:val="decimal" w:pos="7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</w:tcPr>
          <w:p w14:paraId="4C230651" w14:textId="5B7F2339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3,170 </w:t>
            </w:r>
          </w:p>
        </w:tc>
        <w:tc>
          <w:tcPr>
            <w:tcW w:w="1349" w:type="dxa"/>
          </w:tcPr>
          <w:p w14:paraId="76B63959" w14:textId="77777777" w:rsidR="00740EC0" w:rsidRPr="00235E63" w:rsidRDefault="00740EC0" w:rsidP="00740EC0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6,703 </w:t>
            </w:r>
          </w:p>
        </w:tc>
      </w:tr>
      <w:tr w:rsidR="00740EC0" w:rsidRPr="00235E63" w14:paraId="048B3958" w14:textId="77777777">
        <w:trPr>
          <w:cantSplit/>
          <w:trHeight w:val="110"/>
        </w:trPr>
        <w:tc>
          <w:tcPr>
            <w:tcW w:w="4049" w:type="dxa"/>
          </w:tcPr>
          <w:p w14:paraId="203F7CDC" w14:textId="77777777" w:rsidR="00740EC0" w:rsidRPr="00235E63" w:rsidRDefault="00740EC0" w:rsidP="00740EC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3EA5D9CA" w14:textId="77777777" w:rsidR="00740EC0" w:rsidRPr="00235E63" w:rsidRDefault="00740EC0" w:rsidP="00740EC0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BA0FA5D" w14:textId="77777777" w:rsidR="00740EC0" w:rsidRPr="00235E63" w:rsidRDefault="00740EC0" w:rsidP="00740EC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9B1B5C6" w14:textId="77777777" w:rsidR="00740EC0" w:rsidRPr="00235E63" w:rsidRDefault="00740EC0" w:rsidP="00740EC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61974DA9" w14:textId="77777777" w:rsidR="00740EC0" w:rsidRPr="00235E63" w:rsidRDefault="00740EC0" w:rsidP="00740EC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40EC0" w:rsidRPr="00235E63" w14:paraId="7351EB90" w14:textId="77777777">
        <w:trPr>
          <w:cantSplit/>
          <w:trHeight w:val="60"/>
        </w:trPr>
        <w:tc>
          <w:tcPr>
            <w:tcW w:w="4049" w:type="dxa"/>
          </w:tcPr>
          <w:p w14:paraId="6C239C7D" w14:textId="77777777" w:rsidR="00740EC0" w:rsidRPr="00235E63" w:rsidRDefault="00740EC0" w:rsidP="00740EC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2D37581B" w14:textId="77777777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F3BBE7A" w14:textId="77777777" w:rsidR="00740EC0" w:rsidRPr="00235E63" w:rsidRDefault="00740EC0" w:rsidP="00740EC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720730C6" w14:textId="77777777" w:rsidR="00740EC0" w:rsidRPr="00235E63" w:rsidRDefault="00740EC0" w:rsidP="00740EC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8E70FB2" w14:textId="77777777" w:rsidR="00740EC0" w:rsidRPr="00235E63" w:rsidRDefault="00740EC0" w:rsidP="00740EC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740EC0" w:rsidRPr="00235E63" w14:paraId="650E4CD7" w14:textId="77777777">
        <w:trPr>
          <w:cantSplit/>
        </w:trPr>
        <w:tc>
          <w:tcPr>
            <w:tcW w:w="4049" w:type="dxa"/>
          </w:tcPr>
          <w:p w14:paraId="28C6F397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37BC07E" w14:textId="3F0A79C5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7,707 </w:t>
            </w:r>
          </w:p>
        </w:tc>
        <w:tc>
          <w:tcPr>
            <w:tcW w:w="1349" w:type="dxa"/>
          </w:tcPr>
          <w:p w14:paraId="6D949D67" w14:textId="77777777" w:rsidR="00740EC0" w:rsidRPr="00235E63" w:rsidRDefault="00740EC0" w:rsidP="00740EC0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7,546 </w:t>
            </w:r>
          </w:p>
        </w:tc>
        <w:tc>
          <w:tcPr>
            <w:tcW w:w="1353" w:type="dxa"/>
          </w:tcPr>
          <w:p w14:paraId="79676D87" w14:textId="37772570" w:rsidR="00740EC0" w:rsidRPr="00235E63" w:rsidRDefault="00740EC0" w:rsidP="00740EC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        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49" w:type="dxa"/>
          </w:tcPr>
          <w:p w14:paraId="0FE1D0A7" w14:textId="77777777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40EC0" w:rsidRPr="00235E63" w14:paraId="79E6AB9E" w14:textId="77777777">
        <w:trPr>
          <w:cantSplit/>
        </w:trPr>
        <w:tc>
          <w:tcPr>
            <w:tcW w:w="4049" w:type="dxa"/>
          </w:tcPr>
          <w:p w14:paraId="70A6BA74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74BF8FD" w14:textId="0FEE560F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378 </w:t>
            </w:r>
          </w:p>
        </w:tc>
        <w:tc>
          <w:tcPr>
            <w:tcW w:w="1349" w:type="dxa"/>
          </w:tcPr>
          <w:p w14:paraId="489BDDB2" w14:textId="77777777" w:rsidR="00740EC0" w:rsidRPr="00235E63" w:rsidRDefault="00740EC0" w:rsidP="00740EC0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234 </w:t>
            </w:r>
          </w:p>
        </w:tc>
        <w:tc>
          <w:tcPr>
            <w:tcW w:w="1353" w:type="dxa"/>
          </w:tcPr>
          <w:p w14:paraId="1E94E310" w14:textId="70E40A75" w:rsidR="00740EC0" w:rsidRPr="00235E63" w:rsidRDefault="00740EC0" w:rsidP="00740EC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        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49" w:type="dxa"/>
          </w:tcPr>
          <w:p w14:paraId="50D797C8" w14:textId="77777777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40EC0" w:rsidRPr="00235E63" w14:paraId="5C58B573" w14:textId="77777777">
        <w:trPr>
          <w:cantSplit/>
        </w:trPr>
        <w:tc>
          <w:tcPr>
            <w:tcW w:w="4049" w:type="dxa"/>
          </w:tcPr>
          <w:p w14:paraId="2152D60B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01EA3167" w14:textId="4568289C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114 </w:t>
            </w:r>
          </w:p>
        </w:tc>
        <w:tc>
          <w:tcPr>
            <w:tcW w:w="1349" w:type="dxa"/>
          </w:tcPr>
          <w:p w14:paraId="1075E1E3" w14:textId="77777777" w:rsidR="00740EC0" w:rsidRPr="00235E63" w:rsidRDefault="00740EC0" w:rsidP="00740EC0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186 </w:t>
            </w:r>
          </w:p>
        </w:tc>
        <w:tc>
          <w:tcPr>
            <w:tcW w:w="1353" w:type="dxa"/>
          </w:tcPr>
          <w:p w14:paraId="15676E0D" w14:textId="7772235C" w:rsidR="00740EC0" w:rsidRPr="00235E63" w:rsidRDefault="00740EC0" w:rsidP="00740EC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        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49" w:type="dxa"/>
          </w:tcPr>
          <w:p w14:paraId="3BF5B620" w14:textId="77777777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40EC0" w:rsidRPr="00235E63" w14:paraId="363FDBE0" w14:textId="77777777">
        <w:trPr>
          <w:cantSplit/>
          <w:trHeight w:val="80"/>
        </w:trPr>
        <w:tc>
          <w:tcPr>
            <w:tcW w:w="4049" w:type="dxa"/>
          </w:tcPr>
          <w:p w14:paraId="5235F616" w14:textId="77777777" w:rsidR="00740EC0" w:rsidRPr="00235E63" w:rsidRDefault="00740EC0" w:rsidP="00740EC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7B2E86C0" w14:textId="77777777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2F46F02" w14:textId="77777777" w:rsidR="00740EC0" w:rsidRPr="00235E63" w:rsidRDefault="00740EC0" w:rsidP="00740EC0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65371EC" w14:textId="77777777" w:rsidR="00740EC0" w:rsidRPr="00235E63" w:rsidRDefault="00740EC0" w:rsidP="00740EC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A464E8A" w14:textId="77777777" w:rsidR="00740EC0" w:rsidRPr="00235E63" w:rsidRDefault="00740EC0" w:rsidP="00740EC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40EC0" w:rsidRPr="00235E63" w14:paraId="24820164" w14:textId="77777777">
        <w:trPr>
          <w:cantSplit/>
        </w:trPr>
        <w:tc>
          <w:tcPr>
            <w:tcW w:w="4049" w:type="dxa"/>
          </w:tcPr>
          <w:p w14:paraId="4AE2EEC0" w14:textId="77777777" w:rsidR="00740EC0" w:rsidRPr="00235E63" w:rsidRDefault="00740EC0" w:rsidP="00740EC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7EEE1570" w14:textId="77777777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0EB953CA" w14:textId="77777777" w:rsidR="00740EC0" w:rsidRPr="00235E63" w:rsidRDefault="00740EC0" w:rsidP="00740EC0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6D027A6" w14:textId="77777777" w:rsidR="00740EC0" w:rsidRPr="00235E63" w:rsidRDefault="00740EC0" w:rsidP="00740EC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A8DFF25" w14:textId="77777777" w:rsidR="00740EC0" w:rsidRPr="00235E63" w:rsidRDefault="00740EC0" w:rsidP="00740EC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40EC0" w:rsidRPr="00235E63" w14:paraId="55334911" w14:textId="77777777">
        <w:trPr>
          <w:cantSplit/>
        </w:trPr>
        <w:tc>
          <w:tcPr>
            <w:tcW w:w="4049" w:type="dxa"/>
          </w:tcPr>
          <w:p w14:paraId="2A7C0FBA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4742776" w14:textId="47EAB420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9,301 </w:t>
            </w:r>
          </w:p>
        </w:tc>
        <w:tc>
          <w:tcPr>
            <w:tcW w:w="1349" w:type="dxa"/>
          </w:tcPr>
          <w:p w14:paraId="271AD25B" w14:textId="77777777" w:rsidR="00740EC0" w:rsidRPr="00235E63" w:rsidRDefault="00740EC0" w:rsidP="00740EC0">
            <w:pPr>
              <w:suppressAutoHyphens/>
              <w:spacing w:after="0" w:line="240" w:lineRule="auto"/>
              <w:ind w:right="6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9,502 </w:t>
            </w:r>
          </w:p>
        </w:tc>
        <w:tc>
          <w:tcPr>
            <w:tcW w:w="1353" w:type="dxa"/>
          </w:tcPr>
          <w:p w14:paraId="4B04A388" w14:textId="70C3802C" w:rsidR="00740EC0" w:rsidRPr="00235E63" w:rsidRDefault="00740EC0" w:rsidP="00740EC0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9,301</w:t>
            </w:r>
          </w:p>
        </w:tc>
        <w:tc>
          <w:tcPr>
            <w:tcW w:w="1349" w:type="dxa"/>
          </w:tcPr>
          <w:p w14:paraId="0C027446" w14:textId="77777777" w:rsidR="00740EC0" w:rsidRPr="00235E63" w:rsidRDefault="00740EC0" w:rsidP="00740EC0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9,502</w:t>
            </w:r>
          </w:p>
        </w:tc>
      </w:tr>
      <w:tr w:rsidR="00740EC0" w:rsidRPr="00235E63" w14:paraId="151BEE27" w14:textId="77777777">
        <w:trPr>
          <w:cantSplit/>
        </w:trPr>
        <w:tc>
          <w:tcPr>
            <w:tcW w:w="4049" w:type="dxa"/>
          </w:tcPr>
          <w:p w14:paraId="2B86EE63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7274244D" w14:textId="120D0618" w:rsidR="00740EC0" w:rsidRPr="00235E63" w:rsidRDefault="00740EC0" w:rsidP="00740EC0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505 </w:t>
            </w:r>
          </w:p>
        </w:tc>
        <w:tc>
          <w:tcPr>
            <w:tcW w:w="1349" w:type="dxa"/>
          </w:tcPr>
          <w:p w14:paraId="6CA1A418" w14:textId="77777777" w:rsidR="00740EC0" w:rsidRPr="00235E63" w:rsidRDefault="00740EC0" w:rsidP="00740EC0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636 </w:t>
            </w:r>
          </w:p>
        </w:tc>
        <w:tc>
          <w:tcPr>
            <w:tcW w:w="1353" w:type="dxa"/>
          </w:tcPr>
          <w:p w14:paraId="10210BF5" w14:textId="12CA5F5E" w:rsidR="00740EC0" w:rsidRPr="00235E63" w:rsidRDefault="00740EC0" w:rsidP="00740EC0">
            <w:pPr>
              <w:tabs>
                <w:tab w:val="left" w:pos="615"/>
                <w:tab w:val="left" w:pos="705"/>
              </w:tabs>
              <w:suppressAutoHyphens/>
              <w:spacing w:after="0" w:line="240" w:lineRule="auto"/>
              <w:ind w:left="165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ED46462" w14:textId="066B1074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40EC0" w:rsidRPr="00235E63" w14:paraId="1C86449E" w14:textId="77777777">
        <w:trPr>
          <w:cantSplit/>
        </w:trPr>
        <w:tc>
          <w:tcPr>
            <w:tcW w:w="4049" w:type="dxa"/>
          </w:tcPr>
          <w:p w14:paraId="6B8C0CE1" w14:textId="77777777" w:rsidR="00740EC0" w:rsidRPr="00235E63" w:rsidRDefault="00740EC0" w:rsidP="00740EC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76D71536" w14:textId="77777777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455B406" w14:textId="77777777" w:rsidR="00740EC0" w:rsidRPr="00235E63" w:rsidRDefault="00740EC0" w:rsidP="00740EC0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6E82A50" w14:textId="77777777" w:rsidR="00740EC0" w:rsidRPr="00235E63" w:rsidRDefault="00740EC0" w:rsidP="00740EC0">
            <w:pPr>
              <w:tabs>
                <w:tab w:val="decimal" w:pos="876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3AC1AA0" w14:textId="45D47450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40EC0" w:rsidRPr="00235E63" w14:paraId="13A60A97" w14:textId="77777777">
        <w:trPr>
          <w:cantSplit/>
        </w:trPr>
        <w:tc>
          <w:tcPr>
            <w:tcW w:w="4049" w:type="dxa"/>
          </w:tcPr>
          <w:p w14:paraId="660328BA" w14:textId="77777777" w:rsidR="00740EC0" w:rsidRPr="00235E63" w:rsidRDefault="00740EC0" w:rsidP="00740EC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23E64C7" w14:textId="77777777" w:rsidR="00740EC0" w:rsidRPr="00235E63" w:rsidRDefault="00740EC0" w:rsidP="00740EC0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EACEDC6" w14:textId="77777777" w:rsidR="00740EC0" w:rsidRPr="00235E63" w:rsidRDefault="00740EC0" w:rsidP="00740EC0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5B2AA9B5" w14:textId="77777777" w:rsidR="00740EC0" w:rsidRPr="00235E63" w:rsidRDefault="00740EC0" w:rsidP="00740EC0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EBD6A5C" w14:textId="027F0399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40EC0" w:rsidRPr="00235E63" w14:paraId="2C46E4CE" w14:textId="77777777">
        <w:trPr>
          <w:cantSplit/>
        </w:trPr>
        <w:tc>
          <w:tcPr>
            <w:tcW w:w="4049" w:type="dxa"/>
          </w:tcPr>
          <w:p w14:paraId="63F0FB0D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2EDC0468" w14:textId="37355664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14,</w:t>
            </w:r>
            <w:r w:rsidR="00FF316F" w:rsidRPr="00235E63">
              <w:rPr>
                <w:rFonts w:asciiTheme="majorBidi" w:hAnsiTheme="majorBidi" w:cstheme="majorBidi"/>
                <w:sz w:val="26"/>
                <w:szCs w:val="26"/>
              </w:rPr>
              <w:t>556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49A1C5B9" w14:textId="77777777" w:rsidR="00740EC0" w:rsidRPr="00235E63" w:rsidRDefault="00740EC0" w:rsidP="00740EC0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12,497</w:t>
            </w:r>
          </w:p>
        </w:tc>
        <w:tc>
          <w:tcPr>
            <w:tcW w:w="1353" w:type="dxa"/>
          </w:tcPr>
          <w:p w14:paraId="5E2B3008" w14:textId="75D7E8FD" w:rsidR="00740EC0" w:rsidRPr="00235E63" w:rsidRDefault="00740EC0" w:rsidP="00740EC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9DE9D57" w14:textId="0E6C4266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54E9A" w:rsidRPr="00235E63" w14:paraId="43D22FA0" w14:textId="77777777">
        <w:trPr>
          <w:cantSplit/>
        </w:trPr>
        <w:tc>
          <w:tcPr>
            <w:tcW w:w="4049" w:type="dxa"/>
          </w:tcPr>
          <w:p w14:paraId="36C47047" w14:textId="77777777" w:rsidR="00354E9A" w:rsidRPr="00235E63" w:rsidRDefault="00354E9A" w:rsidP="00354E9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9142B89" w14:textId="77777777" w:rsidR="00354E9A" w:rsidRPr="00235E63" w:rsidRDefault="00354E9A" w:rsidP="00354E9A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05D6F526" w14:textId="77777777" w:rsidR="00354E9A" w:rsidRPr="00235E63" w:rsidRDefault="00354E9A" w:rsidP="00354E9A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2876622" w14:textId="77777777" w:rsidR="00354E9A" w:rsidRPr="00235E63" w:rsidRDefault="00354E9A" w:rsidP="00354E9A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65EA16" w14:textId="5DB9B296" w:rsidR="00354E9A" w:rsidRPr="00235E63" w:rsidRDefault="00354E9A" w:rsidP="00354E9A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54E9A" w:rsidRPr="00235E63" w14:paraId="7D195C4F" w14:textId="77777777">
        <w:trPr>
          <w:cantSplit/>
        </w:trPr>
        <w:tc>
          <w:tcPr>
            <w:tcW w:w="4049" w:type="dxa"/>
          </w:tcPr>
          <w:p w14:paraId="7179DA99" w14:textId="77777777" w:rsidR="00354E9A" w:rsidRPr="00235E63" w:rsidRDefault="00354E9A" w:rsidP="00354E9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6AC418BD" w14:textId="77777777" w:rsidR="00354E9A" w:rsidRPr="00235E63" w:rsidRDefault="00354E9A" w:rsidP="00354E9A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7FF5FFEB" w14:textId="77777777" w:rsidR="00354E9A" w:rsidRPr="00235E63" w:rsidRDefault="00354E9A" w:rsidP="00354E9A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B67E4D7" w14:textId="77777777" w:rsidR="00354E9A" w:rsidRPr="00235E63" w:rsidRDefault="00354E9A" w:rsidP="00354E9A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BC2D95A" w14:textId="38051291" w:rsidR="00354E9A" w:rsidRPr="00235E63" w:rsidRDefault="00354E9A" w:rsidP="00354E9A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54E9A" w:rsidRPr="00235E63" w14:paraId="36097A3B" w14:textId="77777777">
        <w:trPr>
          <w:cantSplit/>
        </w:trPr>
        <w:tc>
          <w:tcPr>
            <w:tcW w:w="4049" w:type="dxa"/>
          </w:tcPr>
          <w:p w14:paraId="50F74466" w14:textId="77777777" w:rsidR="00354E9A" w:rsidRPr="00235E63" w:rsidRDefault="00354E9A" w:rsidP="00354E9A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บุคคลดังกล่าวที่มีอิทธิพลอย่างมีสาระสำคัญ</w:t>
            </w:r>
          </w:p>
        </w:tc>
        <w:tc>
          <w:tcPr>
            <w:tcW w:w="1350" w:type="dxa"/>
          </w:tcPr>
          <w:p w14:paraId="3907E714" w14:textId="31773BBB" w:rsidR="00354E9A" w:rsidRPr="00235E63" w:rsidRDefault="00354E9A" w:rsidP="00354E9A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F38C4ED" w14:textId="77777777" w:rsidR="00354E9A" w:rsidRPr="00235E63" w:rsidRDefault="00354E9A" w:rsidP="00354E9A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3" w:type="dxa"/>
          </w:tcPr>
          <w:p w14:paraId="3FE7B00F" w14:textId="771216E9" w:rsidR="00354E9A" w:rsidRPr="00235E63" w:rsidRDefault="00354E9A" w:rsidP="00354E9A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65A01F2" w14:textId="35A608A3" w:rsidR="00354E9A" w:rsidRPr="00235E63" w:rsidRDefault="00354E9A" w:rsidP="00354E9A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40EC0" w:rsidRPr="00235E63" w14:paraId="5B309403" w14:textId="77777777">
        <w:trPr>
          <w:cantSplit/>
        </w:trPr>
        <w:tc>
          <w:tcPr>
            <w:tcW w:w="4049" w:type="dxa"/>
          </w:tcPr>
          <w:p w14:paraId="24A2F0B1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19F8862D" w14:textId="5AD3E5F3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11,905 </w:t>
            </w:r>
          </w:p>
        </w:tc>
        <w:tc>
          <w:tcPr>
            <w:tcW w:w="1349" w:type="dxa"/>
          </w:tcPr>
          <w:p w14:paraId="6E4037F3" w14:textId="77777777" w:rsidR="00740EC0" w:rsidRPr="00235E63" w:rsidRDefault="00740EC0" w:rsidP="00740EC0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36,513 </w:t>
            </w:r>
          </w:p>
        </w:tc>
        <w:tc>
          <w:tcPr>
            <w:tcW w:w="1353" w:type="dxa"/>
          </w:tcPr>
          <w:p w14:paraId="30AF49AF" w14:textId="58E82868" w:rsidR="00740EC0" w:rsidRPr="00235E63" w:rsidRDefault="00740EC0" w:rsidP="00740EC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4FAA8156" w14:textId="69CE3C18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740EC0" w:rsidRPr="00235E63" w14:paraId="681B57C8" w14:textId="77777777">
        <w:trPr>
          <w:cantSplit/>
          <w:trHeight w:val="73"/>
        </w:trPr>
        <w:tc>
          <w:tcPr>
            <w:tcW w:w="4049" w:type="dxa"/>
          </w:tcPr>
          <w:p w14:paraId="71AB13C6" w14:textId="77777777" w:rsidR="00740EC0" w:rsidRPr="00235E63" w:rsidRDefault="00740EC0" w:rsidP="00740EC0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228738" w14:textId="67FE4CE4" w:rsidR="00740EC0" w:rsidRPr="00235E63" w:rsidRDefault="00740EC0" w:rsidP="00740EC0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FF316F" w:rsidRPr="00235E63">
              <w:rPr>
                <w:rFonts w:asciiTheme="majorBidi" w:hAnsiTheme="majorBidi" w:cstheme="majorBidi"/>
                <w:sz w:val="26"/>
                <w:szCs w:val="26"/>
              </w:rPr>
              <w:t>8,026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06AA4597" w14:textId="77777777" w:rsidR="00740EC0" w:rsidRPr="00235E63" w:rsidRDefault="00740EC0" w:rsidP="00740EC0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31,253 </w:t>
            </w:r>
          </w:p>
        </w:tc>
        <w:tc>
          <w:tcPr>
            <w:tcW w:w="1353" w:type="dxa"/>
          </w:tcPr>
          <w:p w14:paraId="4D3C67F4" w14:textId="3AADEA52" w:rsidR="00740EC0" w:rsidRPr="00235E63" w:rsidRDefault="00740EC0" w:rsidP="00740EC0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16CDB07" w14:textId="7B2F5AE2" w:rsidR="00740EC0" w:rsidRPr="00235E63" w:rsidRDefault="00740EC0" w:rsidP="00740EC0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F316F" w:rsidRPr="00235E63" w14:paraId="575F4249" w14:textId="77777777">
        <w:trPr>
          <w:cantSplit/>
        </w:trPr>
        <w:tc>
          <w:tcPr>
            <w:tcW w:w="4049" w:type="dxa"/>
          </w:tcPr>
          <w:p w14:paraId="7C03955B" w14:textId="77777777" w:rsidR="00FF316F" w:rsidRPr="00235E63" w:rsidRDefault="00FF316F" w:rsidP="00FF316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3085AE02" w14:textId="6989FA08" w:rsidR="00FF316F" w:rsidRPr="00235E63" w:rsidRDefault="00FF316F" w:rsidP="00FF316F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1,142 </w:t>
            </w:r>
          </w:p>
        </w:tc>
        <w:tc>
          <w:tcPr>
            <w:tcW w:w="1349" w:type="dxa"/>
          </w:tcPr>
          <w:p w14:paraId="13715693" w14:textId="77777777" w:rsidR="00FF316F" w:rsidRPr="00235E63" w:rsidRDefault="00FF316F" w:rsidP="00FF316F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507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3" w:type="dxa"/>
          </w:tcPr>
          <w:p w14:paraId="7E1302B1" w14:textId="3654167C" w:rsidR="00FF316F" w:rsidRPr="00235E63" w:rsidRDefault="00FF316F" w:rsidP="00FF316F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A5B3078" w14:textId="441D2D39" w:rsidR="00FF316F" w:rsidRPr="00235E63" w:rsidRDefault="00FF316F" w:rsidP="00FF316F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660F2" w:rsidRPr="00235E63" w14:paraId="751AC9CD" w14:textId="77777777">
        <w:trPr>
          <w:cantSplit/>
        </w:trPr>
        <w:tc>
          <w:tcPr>
            <w:tcW w:w="4049" w:type="dxa"/>
          </w:tcPr>
          <w:p w14:paraId="7C7ECA6D" w14:textId="77777777" w:rsidR="005660F2" w:rsidRPr="00235E63" w:rsidRDefault="005660F2" w:rsidP="005660F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728A49F" w14:textId="77777777" w:rsidR="005660F2" w:rsidRPr="00235E63" w:rsidRDefault="005660F2" w:rsidP="005660F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5D402653" w14:textId="77777777" w:rsidR="005660F2" w:rsidRPr="00235E63" w:rsidRDefault="005660F2" w:rsidP="005660F2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010B31B2" w14:textId="77777777" w:rsidR="005660F2" w:rsidRPr="00235E63" w:rsidRDefault="005660F2" w:rsidP="005660F2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57E3097" w14:textId="77777777" w:rsidR="005660F2" w:rsidRPr="00235E63" w:rsidRDefault="005660F2" w:rsidP="005660F2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660F2" w:rsidRPr="00235E63" w14:paraId="203B6ED6" w14:textId="77777777">
        <w:trPr>
          <w:cantSplit/>
        </w:trPr>
        <w:tc>
          <w:tcPr>
            <w:tcW w:w="4049" w:type="dxa"/>
          </w:tcPr>
          <w:p w14:paraId="1FBCA49D" w14:textId="77777777" w:rsidR="005660F2" w:rsidRPr="00235E63" w:rsidRDefault="005660F2" w:rsidP="005660F2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kern w:val="2"/>
                <w:sz w:val="24"/>
                <w:szCs w:val="24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  <w:p w14:paraId="2303E2E5" w14:textId="77777777" w:rsidR="005660F2" w:rsidRPr="00235E63" w:rsidRDefault="005660F2" w:rsidP="005660F2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**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   </w:t>
            </w:r>
            <w:r w:rsidRPr="00235E63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ค่าใช้จ่ายการออกหุ้นกู้จ่ายล่วงหน้า</w:t>
            </w:r>
          </w:p>
        </w:tc>
        <w:tc>
          <w:tcPr>
            <w:tcW w:w="1350" w:type="dxa"/>
          </w:tcPr>
          <w:p w14:paraId="67242615" w14:textId="77777777" w:rsidR="005660F2" w:rsidRPr="00235E63" w:rsidRDefault="005660F2" w:rsidP="005660F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0D5EAFD" w14:textId="77777777" w:rsidR="005660F2" w:rsidRPr="00235E63" w:rsidRDefault="005660F2" w:rsidP="005660F2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59A4D34F" w14:textId="77777777" w:rsidR="005660F2" w:rsidRPr="00235E63" w:rsidRDefault="005660F2" w:rsidP="005660F2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34B7104" w14:textId="77777777" w:rsidR="005660F2" w:rsidRPr="00235E63" w:rsidRDefault="005660F2" w:rsidP="005660F2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5159B40E" w14:textId="77777777" w:rsidR="008B2E6E" w:rsidRPr="00235E63" w:rsidRDefault="008B2E6E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1DF7A36" w14:textId="77777777" w:rsidR="008B2E6E" w:rsidRPr="00235E63" w:rsidRDefault="008B2E6E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115D18C" w14:textId="76CA216C" w:rsidR="00B742E5" w:rsidRPr="00235E63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A05CDC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235E63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235E63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bookmarkStart w:id="53" w:name="_Toc133445145"/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5"/>
        <w:gridCol w:w="1350"/>
        <w:gridCol w:w="1350"/>
        <w:gridCol w:w="1351"/>
        <w:gridCol w:w="1353"/>
      </w:tblGrid>
      <w:tr w:rsidR="00514F79" w:rsidRPr="00235E63" w14:paraId="7BADE6F9" w14:textId="77777777">
        <w:trPr>
          <w:cantSplit/>
          <w:tblHeader/>
        </w:trPr>
        <w:tc>
          <w:tcPr>
            <w:tcW w:w="4045" w:type="dxa"/>
          </w:tcPr>
          <w:p w14:paraId="396DF6F7" w14:textId="77777777" w:rsidR="00514F79" w:rsidRPr="00235E63" w:rsidRDefault="00514F79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4AA83C9E" w14:textId="77777777" w:rsidR="00514F79" w:rsidRPr="00235E63" w:rsidRDefault="00514F79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332A5FE7" w14:textId="77777777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235E6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14F79" w:rsidRPr="00235E63" w14:paraId="1A33AB28" w14:textId="77777777">
        <w:trPr>
          <w:cantSplit/>
          <w:trHeight w:val="308"/>
          <w:tblHeader/>
        </w:trPr>
        <w:tc>
          <w:tcPr>
            <w:tcW w:w="4045" w:type="dxa"/>
          </w:tcPr>
          <w:p w14:paraId="5982D84A" w14:textId="77777777" w:rsidR="00514F79" w:rsidRPr="00235E63" w:rsidRDefault="00514F79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35E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235E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เก้าเ</w:t>
            </w:r>
            <w:r w:rsidRPr="00235E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ดือนสิ้นสุดวันที่ </w:t>
            </w:r>
            <w:r w:rsidRPr="00235E6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235E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center"/>
          </w:tcPr>
          <w:p w14:paraId="0BB07636" w14:textId="77777777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center"/>
          </w:tcPr>
          <w:p w14:paraId="0BB3BB9B" w14:textId="77777777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1" w:type="dxa"/>
            <w:vAlign w:val="center"/>
          </w:tcPr>
          <w:p w14:paraId="0930CF73" w14:textId="77777777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3" w:type="dxa"/>
            <w:vAlign w:val="center"/>
          </w:tcPr>
          <w:p w14:paraId="309333B6" w14:textId="77777777" w:rsidR="00514F79" w:rsidRPr="00235E63" w:rsidRDefault="00514F7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14F79" w:rsidRPr="00235E63" w14:paraId="043F71BF" w14:textId="77777777">
        <w:trPr>
          <w:cantSplit/>
          <w:tblHeader/>
        </w:trPr>
        <w:tc>
          <w:tcPr>
            <w:tcW w:w="4045" w:type="dxa"/>
          </w:tcPr>
          <w:p w14:paraId="4B39CF6F" w14:textId="77777777" w:rsidR="00514F79" w:rsidRPr="00235E63" w:rsidRDefault="00514F79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03D7AE1E" w14:textId="77777777" w:rsidR="00514F79" w:rsidRPr="00235E63" w:rsidRDefault="00514F79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14F79" w:rsidRPr="00235E63" w14:paraId="6DD40CED" w14:textId="77777777">
        <w:trPr>
          <w:cantSplit/>
        </w:trPr>
        <w:tc>
          <w:tcPr>
            <w:tcW w:w="4045" w:type="dxa"/>
          </w:tcPr>
          <w:p w14:paraId="10FB4C62" w14:textId="77777777" w:rsidR="00514F79" w:rsidRPr="00235E63" w:rsidRDefault="00514F7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ย่อย</w:t>
            </w:r>
          </w:p>
        </w:tc>
        <w:tc>
          <w:tcPr>
            <w:tcW w:w="1350" w:type="dxa"/>
          </w:tcPr>
          <w:p w14:paraId="13AE1496" w14:textId="77777777" w:rsidR="00514F79" w:rsidRPr="00235E63" w:rsidRDefault="00514F79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586ED3" w14:textId="77777777" w:rsidR="00514F79" w:rsidRPr="00235E63" w:rsidRDefault="00514F79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3A04E33" w14:textId="77777777" w:rsidR="00514F79" w:rsidRPr="00235E63" w:rsidRDefault="00514F79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7E4C130" w14:textId="77777777" w:rsidR="00514F79" w:rsidRPr="00235E63" w:rsidRDefault="00514F79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8DA" w:rsidRPr="00235E63" w14:paraId="547ED673" w14:textId="77777777" w:rsidTr="00C418DA">
        <w:trPr>
          <w:cantSplit/>
        </w:trPr>
        <w:tc>
          <w:tcPr>
            <w:tcW w:w="4045" w:type="dxa"/>
          </w:tcPr>
          <w:p w14:paraId="7B00CCAA" w14:textId="77777777" w:rsidR="00C418DA" w:rsidRPr="00235E63" w:rsidRDefault="00C418DA" w:rsidP="00C418D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8B89D9A" w14:textId="1D8842D1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D8302ED" w14:textId="01428414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7613F9BD" w14:textId="69BADB27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2,956 </w:t>
            </w:r>
          </w:p>
        </w:tc>
        <w:tc>
          <w:tcPr>
            <w:tcW w:w="1353" w:type="dxa"/>
          </w:tcPr>
          <w:p w14:paraId="7760B7FA" w14:textId="77777777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3,424 </w:t>
            </w:r>
          </w:p>
        </w:tc>
      </w:tr>
      <w:tr w:rsidR="00C418DA" w:rsidRPr="00235E63" w14:paraId="708D94F8" w14:textId="77777777" w:rsidTr="00C418DA">
        <w:trPr>
          <w:cantSplit/>
        </w:trPr>
        <w:tc>
          <w:tcPr>
            <w:tcW w:w="4045" w:type="dxa"/>
          </w:tcPr>
          <w:p w14:paraId="20F5D185" w14:textId="77777777" w:rsidR="00C418DA" w:rsidRPr="00235E63" w:rsidRDefault="00C418DA" w:rsidP="00C418D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1173A9B2" w14:textId="0F780CAB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41C4FE" w14:textId="5AD0E35B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7F2F0801" w14:textId="148EB10E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826 </w:t>
            </w:r>
          </w:p>
        </w:tc>
        <w:tc>
          <w:tcPr>
            <w:tcW w:w="1353" w:type="dxa"/>
          </w:tcPr>
          <w:p w14:paraId="4A53165C" w14:textId="77777777" w:rsidR="00C418DA" w:rsidRPr="00235E63" w:rsidRDefault="00C418DA" w:rsidP="00C418DA">
            <w:pPr>
              <w:tabs>
                <w:tab w:val="decimal" w:pos="972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1,701 </w:t>
            </w:r>
          </w:p>
        </w:tc>
      </w:tr>
      <w:tr w:rsidR="00C418DA" w:rsidRPr="00235E63" w14:paraId="5AE4C9A1" w14:textId="77777777" w:rsidTr="00C418DA">
        <w:trPr>
          <w:cantSplit/>
        </w:trPr>
        <w:tc>
          <w:tcPr>
            <w:tcW w:w="4045" w:type="dxa"/>
          </w:tcPr>
          <w:p w14:paraId="0298EE3A" w14:textId="77777777" w:rsidR="00C418DA" w:rsidRPr="00235E63" w:rsidRDefault="00C418DA" w:rsidP="00C418D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350" w:type="dxa"/>
          </w:tcPr>
          <w:p w14:paraId="3FF7CB90" w14:textId="0B8AAD34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0491867" w14:textId="48112AB9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2F39DDAB" w14:textId="2FC520DD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1,846 </w:t>
            </w:r>
          </w:p>
        </w:tc>
        <w:tc>
          <w:tcPr>
            <w:tcW w:w="1353" w:type="dxa"/>
          </w:tcPr>
          <w:p w14:paraId="59F9B014" w14:textId="77777777" w:rsidR="00C418DA" w:rsidRPr="00235E63" w:rsidRDefault="00C418DA" w:rsidP="00C418DA">
            <w:pPr>
              <w:tabs>
                <w:tab w:val="decimal" w:pos="972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1,801 </w:t>
            </w:r>
          </w:p>
        </w:tc>
      </w:tr>
      <w:tr w:rsidR="00C418DA" w:rsidRPr="00235E63" w14:paraId="4C2E9CB4" w14:textId="77777777" w:rsidTr="00C418DA">
        <w:trPr>
          <w:cantSplit/>
          <w:trHeight w:val="60"/>
        </w:trPr>
        <w:tc>
          <w:tcPr>
            <w:tcW w:w="4045" w:type="dxa"/>
          </w:tcPr>
          <w:p w14:paraId="16180194" w14:textId="77777777" w:rsidR="00C418DA" w:rsidRPr="00235E63" w:rsidRDefault="00C418DA" w:rsidP="00C418D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3201474F" w14:textId="62235664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19728B" w14:textId="152889E6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494C3E53" w14:textId="33E4845F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40,204 </w:t>
            </w:r>
          </w:p>
        </w:tc>
        <w:tc>
          <w:tcPr>
            <w:tcW w:w="1353" w:type="dxa"/>
          </w:tcPr>
          <w:p w14:paraId="0CFFCB80" w14:textId="3E9992FE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6EA8" w:rsidRPr="00235E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="00286EA8" w:rsidRPr="00235E6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418DA" w:rsidRPr="00235E63" w14:paraId="7AAA6D9E" w14:textId="77777777" w:rsidTr="00C418DA">
        <w:trPr>
          <w:cantSplit/>
        </w:trPr>
        <w:tc>
          <w:tcPr>
            <w:tcW w:w="4045" w:type="dxa"/>
          </w:tcPr>
          <w:p w14:paraId="2B8743FF" w14:textId="77777777" w:rsidR="006B0E16" w:rsidRPr="00235E63" w:rsidRDefault="006B0E16" w:rsidP="006B0E1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)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สุทธิจากเครื่องมือทางการเงินที่วัด</w:t>
            </w:r>
          </w:p>
          <w:p w14:paraId="0221EF66" w14:textId="7F4859C3" w:rsidR="00C418DA" w:rsidRPr="00235E63" w:rsidRDefault="006B0E16" w:rsidP="006B0E1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6AE9D4EC" w14:textId="00B62481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79A5CC5" w14:textId="3C9C73CD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67E5C5DC" w14:textId="69992A6A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(203)</w:t>
            </w:r>
          </w:p>
        </w:tc>
        <w:tc>
          <w:tcPr>
            <w:tcW w:w="1353" w:type="dxa"/>
            <w:vAlign w:val="bottom"/>
          </w:tcPr>
          <w:p w14:paraId="74E47005" w14:textId="77777777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  <w:tr w:rsidR="00C418DA" w:rsidRPr="00235E63" w14:paraId="3FD62E16" w14:textId="77777777" w:rsidTr="00C418DA">
        <w:trPr>
          <w:cantSplit/>
        </w:trPr>
        <w:tc>
          <w:tcPr>
            <w:tcW w:w="4045" w:type="dxa"/>
          </w:tcPr>
          <w:p w14:paraId="773C45B3" w14:textId="77777777" w:rsidR="00C418DA" w:rsidRPr="00235E63" w:rsidRDefault="00C418DA" w:rsidP="00C418D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5E4AD53E" w14:textId="66A32B19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7E3970B" w14:textId="58500CF9" w:rsidR="00C418DA" w:rsidRPr="00235E63" w:rsidRDefault="00C418DA" w:rsidP="00C418DA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712673EF" w14:textId="11BB28B0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76 </w:t>
            </w:r>
          </w:p>
        </w:tc>
        <w:tc>
          <w:tcPr>
            <w:tcW w:w="1353" w:type="dxa"/>
          </w:tcPr>
          <w:p w14:paraId="6B3A8A3D" w14:textId="77777777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C418DA" w:rsidRPr="00235E63" w14:paraId="2D5F8831" w14:textId="77777777" w:rsidTr="00C418DA">
        <w:trPr>
          <w:cantSplit/>
        </w:trPr>
        <w:tc>
          <w:tcPr>
            <w:tcW w:w="4045" w:type="dxa"/>
          </w:tcPr>
          <w:p w14:paraId="16B2D970" w14:textId="77777777" w:rsidR="00C418DA" w:rsidRPr="00235E63" w:rsidRDefault="00C418DA" w:rsidP="00C418D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64C5030" w14:textId="77777777" w:rsidR="00C418DA" w:rsidRPr="00235E63" w:rsidRDefault="00C418DA" w:rsidP="00C418DA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AD2B9D" w14:textId="77777777" w:rsidR="00C418DA" w:rsidRPr="00235E63" w:rsidRDefault="00C418DA" w:rsidP="00C418DA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66EE846" w14:textId="77777777" w:rsidR="00C418DA" w:rsidRPr="00235E63" w:rsidRDefault="00C418DA" w:rsidP="00C418DA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7D18EC9" w14:textId="77777777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418DA" w:rsidRPr="00235E63" w14:paraId="7C4FEDFB" w14:textId="77777777" w:rsidTr="00C418DA">
        <w:trPr>
          <w:cantSplit/>
        </w:trPr>
        <w:tc>
          <w:tcPr>
            <w:tcW w:w="4045" w:type="dxa"/>
          </w:tcPr>
          <w:p w14:paraId="44F88B1B" w14:textId="77777777" w:rsidR="00C418DA" w:rsidRPr="00235E63" w:rsidRDefault="00C418DA" w:rsidP="00C418D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0DFD5358" w14:textId="77777777" w:rsidR="00C418DA" w:rsidRPr="00235E63" w:rsidRDefault="00C418DA" w:rsidP="00C418DA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7303DA" w14:textId="77777777" w:rsidR="00C418DA" w:rsidRPr="00235E63" w:rsidRDefault="00C418DA" w:rsidP="00C418DA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9679478" w14:textId="77777777" w:rsidR="00C418DA" w:rsidRPr="00235E63" w:rsidRDefault="00C418DA" w:rsidP="00C418DA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5B78401" w14:textId="77777777" w:rsidR="00C418DA" w:rsidRPr="00235E63" w:rsidRDefault="00C418DA" w:rsidP="00C418DA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E75D6" w:rsidRPr="00235E63" w14:paraId="10837FA8" w14:textId="77777777">
        <w:trPr>
          <w:cantSplit/>
        </w:trPr>
        <w:tc>
          <w:tcPr>
            <w:tcW w:w="4045" w:type="dxa"/>
          </w:tcPr>
          <w:p w14:paraId="2169AB4C" w14:textId="77777777" w:rsidR="00FE75D6" w:rsidRPr="00235E63" w:rsidRDefault="00FE75D6" w:rsidP="00FE75D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DDD58D9" w14:textId="51EA5988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 </w:t>
            </w:r>
          </w:p>
        </w:tc>
        <w:tc>
          <w:tcPr>
            <w:tcW w:w="1350" w:type="dxa"/>
          </w:tcPr>
          <w:p w14:paraId="5FA67FA8" w14:textId="52BB9DD9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11 </w:t>
            </w:r>
          </w:p>
        </w:tc>
        <w:tc>
          <w:tcPr>
            <w:tcW w:w="1351" w:type="dxa"/>
          </w:tcPr>
          <w:p w14:paraId="117C2F91" w14:textId="5F15AF5D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43997DA" w14:textId="77777777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E75D6" w:rsidRPr="00235E63" w14:paraId="7B907A4D" w14:textId="77777777">
        <w:trPr>
          <w:cantSplit/>
        </w:trPr>
        <w:tc>
          <w:tcPr>
            <w:tcW w:w="4045" w:type="dxa"/>
          </w:tcPr>
          <w:p w14:paraId="1FC5145E" w14:textId="77777777" w:rsidR="00FE75D6" w:rsidRPr="00235E63" w:rsidRDefault="00FE75D6" w:rsidP="00FE75D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66AB26CC" w14:textId="222F2096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1350" w:type="dxa"/>
          </w:tcPr>
          <w:p w14:paraId="4EFC5958" w14:textId="548A639A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1351" w:type="dxa"/>
          </w:tcPr>
          <w:p w14:paraId="41FC5AC3" w14:textId="28905C11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0932C3DC" w14:textId="77777777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E75D6" w:rsidRPr="00235E63" w14:paraId="51AD9277" w14:textId="77777777">
        <w:trPr>
          <w:cantSplit/>
        </w:trPr>
        <w:tc>
          <w:tcPr>
            <w:tcW w:w="4045" w:type="dxa"/>
          </w:tcPr>
          <w:p w14:paraId="70B0E2B1" w14:textId="77777777" w:rsidR="00FE75D6" w:rsidRPr="00235E63" w:rsidRDefault="00FE75D6" w:rsidP="00FE75D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CF590EB" w14:textId="319AD104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257 </w:t>
            </w:r>
          </w:p>
        </w:tc>
        <w:tc>
          <w:tcPr>
            <w:tcW w:w="1350" w:type="dxa"/>
          </w:tcPr>
          <w:p w14:paraId="03C56184" w14:textId="33DD2A70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728 </w:t>
            </w:r>
          </w:p>
        </w:tc>
        <w:tc>
          <w:tcPr>
            <w:tcW w:w="1351" w:type="dxa"/>
          </w:tcPr>
          <w:p w14:paraId="463AA5C6" w14:textId="475EB409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2F665D6" w14:textId="77777777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E75D6" w:rsidRPr="00235E63" w14:paraId="32BEAFE2" w14:textId="77777777" w:rsidTr="00C418DA">
        <w:trPr>
          <w:cantSplit/>
        </w:trPr>
        <w:tc>
          <w:tcPr>
            <w:tcW w:w="4045" w:type="dxa"/>
          </w:tcPr>
          <w:p w14:paraId="0AD8C343" w14:textId="136B5EFB" w:rsidR="00FE75D6" w:rsidRPr="00235E63" w:rsidRDefault="00FE75D6" w:rsidP="00FE75D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กำไรสุทธิจากเครื่องมือทางการเงินที่วัด</w:t>
            </w:r>
            <w:r w:rsidR="006B0E16"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</w:t>
            </w:r>
          </w:p>
          <w:p w14:paraId="38C7A7A0" w14:textId="7E72DA2C" w:rsidR="00FE75D6" w:rsidRPr="00235E63" w:rsidRDefault="00FE75D6" w:rsidP="00FE75D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5E766723" w14:textId="1B2D1754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24 </w:t>
            </w:r>
          </w:p>
        </w:tc>
        <w:tc>
          <w:tcPr>
            <w:tcW w:w="1350" w:type="dxa"/>
            <w:vAlign w:val="bottom"/>
          </w:tcPr>
          <w:p w14:paraId="7F5F8486" w14:textId="319600D8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51" w:type="dxa"/>
            <w:vAlign w:val="bottom"/>
          </w:tcPr>
          <w:p w14:paraId="0E6C0E94" w14:textId="49199538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vAlign w:val="bottom"/>
          </w:tcPr>
          <w:p w14:paraId="62780E05" w14:textId="77777777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E75D6" w:rsidRPr="00235E63" w14:paraId="22B6AFDC" w14:textId="77777777" w:rsidTr="00C418DA">
        <w:trPr>
          <w:cantSplit/>
        </w:trPr>
        <w:tc>
          <w:tcPr>
            <w:tcW w:w="4045" w:type="dxa"/>
          </w:tcPr>
          <w:p w14:paraId="586E3150" w14:textId="77777777" w:rsidR="00FE75D6" w:rsidRPr="00235E63" w:rsidRDefault="00FE75D6" w:rsidP="00FE75D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1666BD74" w14:textId="77777777" w:rsidR="00FE75D6" w:rsidRPr="00235E63" w:rsidRDefault="00FE75D6" w:rsidP="00FE75D6">
            <w:pPr>
              <w:tabs>
                <w:tab w:val="decimal" w:pos="1030"/>
                <w:tab w:val="decimal" w:pos="116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7EDA7C" w14:textId="77777777" w:rsidR="00FE75D6" w:rsidRPr="00235E63" w:rsidRDefault="00FE75D6" w:rsidP="00FE75D6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6390D4F6" w14:textId="77777777" w:rsidR="00FE75D6" w:rsidRPr="00235E63" w:rsidRDefault="00FE75D6" w:rsidP="00FE75D6">
            <w:pPr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4646BC68" w14:textId="77777777" w:rsidR="00FE75D6" w:rsidRPr="00235E63" w:rsidRDefault="00FE75D6" w:rsidP="00FE75D6">
            <w:pPr>
              <w:tabs>
                <w:tab w:val="decimal" w:pos="972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E75D6" w:rsidRPr="00235E63" w14:paraId="28441C6A" w14:textId="77777777" w:rsidTr="00C418DA">
        <w:trPr>
          <w:cantSplit/>
        </w:trPr>
        <w:tc>
          <w:tcPr>
            <w:tcW w:w="4045" w:type="dxa"/>
            <w:vAlign w:val="center"/>
          </w:tcPr>
          <w:p w14:paraId="558548BD" w14:textId="77777777" w:rsidR="00FE75D6" w:rsidRPr="00235E63" w:rsidRDefault="00FE75D6" w:rsidP="00FE75D6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75444EE0" w14:textId="77777777" w:rsidR="00FE75D6" w:rsidRPr="00235E63" w:rsidRDefault="00FE75D6" w:rsidP="00FE75D6">
            <w:pPr>
              <w:tabs>
                <w:tab w:val="decimal" w:pos="774"/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92EDDF" w14:textId="77777777" w:rsidR="00FE75D6" w:rsidRPr="00235E63" w:rsidRDefault="00FE75D6" w:rsidP="00FE75D6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7BC5FA7" w14:textId="77777777" w:rsidR="00FE75D6" w:rsidRPr="00235E63" w:rsidRDefault="00FE75D6" w:rsidP="00FE75D6">
            <w:pPr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AE42C4" w14:textId="77777777" w:rsidR="00FE75D6" w:rsidRPr="00235E63" w:rsidRDefault="00FE75D6" w:rsidP="00FE75D6">
            <w:pPr>
              <w:tabs>
                <w:tab w:val="decimal" w:pos="972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5D6" w:rsidRPr="00235E63" w14:paraId="1DA3BDF9" w14:textId="77777777" w:rsidTr="00C418DA">
        <w:trPr>
          <w:cantSplit/>
        </w:trPr>
        <w:tc>
          <w:tcPr>
            <w:tcW w:w="4045" w:type="dxa"/>
          </w:tcPr>
          <w:p w14:paraId="5802E5B9" w14:textId="77777777" w:rsidR="00FE75D6" w:rsidRPr="00235E63" w:rsidRDefault="00FE75D6" w:rsidP="00FE75D6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0233D489" w14:textId="7D6F57E2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206 </w:t>
            </w:r>
          </w:p>
        </w:tc>
        <w:tc>
          <w:tcPr>
            <w:tcW w:w="1350" w:type="dxa"/>
          </w:tcPr>
          <w:p w14:paraId="196D3595" w14:textId="5E28DA08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351" w:type="dxa"/>
            <w:vAlign w:val="bottom"/>
          </w:tcPr>
          <w:p w14:paraId="0DAD563F" w14:textId="39D0E345" w:rsidR="00FE75D6" w:rsidRPr="00235E63" w:rsidRDefault="00FE75D6" w:rsidP="00FE75D6">
            <w:pPr>
              <w:tabs>
                <w:tab w:val="decimal" w:pos="97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353" w:type="dxa"/>
          </w:tcPr>
          <w:p w14:paraId="4DD27372" w14:textId="77777777" w:rsidR="00FE75D6" w:rsidRPr="00235E63" w:rsidRDefault="00FE75D6" w:rsidP="00FE75D6">
            <w:pPr>
              <w:tabs>
                <w:tab w:val="decimal" w:pos="972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184</w:t>
            </w:r>
          </w:p>
        </w:tc>
      </w:tr>
      <w:tr w:rsidR="00C418DA" w:rsidRPr="00235E63" w14:paraId="1602F481" w14:textId="77777777" w:rsidTr="00C418DA">
        <w:trPr>
          <w:cantSplit/>
        </w:trPr>
        <w:tc>
          <w:tcPr>
            <w:tcW w:w="4045" w:type="dxa"/>
          </w:tcPr>
          <w:p w14:paraId="2DBBBFF7" w14:textId="77777777" w:rsidR="00C418DA" w:rsidRPr="00235E63" w:rsidRDefault="00C418DA" w:rsidP="00C418DA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16C03DA6" w14:textId="77777777" w:rsidR="00C418DA" w:rsidRPr="00235E63" w:rsidRDefault="00C418DA" w:rsidP="00C418DA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09D7C1" w14:textId="77777777" w:rsidR="00C418DA" w:rsidRPr="00235E63" w:rsidRDefault="00C418DA" w:rsidP="00C418DA">
            <w:pPr>
              <w:tabs>
                <w:tab w:val="left" w:pos="240"/>
                <w:tab w:val="decimal" w:pos="774"/>
                <w:tab w:val="left" w:pos="10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CA6E7C5" w14:textId="77777777" w:rsidR="00C418DA" w:rsidRPr="00235E63" w:rsidRDefault="00C418DA" w:rsidP="00C418DA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A16568C" w14:textId="77777777" w:rsidR="00C418DA" w:rsidRPr="00235E63" w:rsidRDefault="00C418DA" w:rsidP="00C418DA">
            <w:pPr>
              <w:tabs>
                <w:tab w:val="decimal" w:pos="972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8DA" w:rsidRPr="00235E63" w14:paraId="6AA5CD7A" w14:textId="77777777" w:rsidTr="00C418DA">
        <w:trPr>
          <w:cantSplit/>
        </w:trPr>
        <w:tc>
          <w:tcPr>
            <w:tcW w:w="4045" w:type="dxa"/>
          </w:tcPr>
          <w:p w14:paraId="0A6AC2D2" w14:textId="77777777" w:rsidR="00C418DA" w:rsidRPr="00235E63" w:rsidRDefault="00C418DA" w:rsidP="00C418DA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3CC0B07B" w14:textId="77777777" w:rsidR="00C418DA" w:rsidRPr="00235E63" w:rsidRDefault="00C418DA" w:rsidP="00C418DA">
            <w:pPr>
              <w:tabs>
                <w:tab w:val="left" w:pos="240"/>
                <w:tab w:val="decimal" w:pos="1167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3F2F62" w14:textId="77777777" w:rsidR="00C418DA" w:rsidRPr="00235E63" w:rsidRDefault="00C418DA" w:rsidP="00C418DA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E098E21" w14:textId="77777777" w:rsidR="00C418DA" w:rsidRPr="00235E63" w:rsidRDefault="00C418DA" w:rsidP="00C418DA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F9E656D" w14:textId="77777777" w:rsidR="00C418DA" w:rsidRPr="00235E63" w:rsidRDefault="00C418DA" w:rsidP="00C418DA">
            <w:pPr>
              <w:tabs>
                <w:tab w:val="decimal" w:pos="972"/>
              </w:tabs>
              <w:spacing w:after="0" w:line="240" w:lineRule="auto"/>
              <w:ind w:left="150"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5D6" w:rsidRPr="00235E63" w14:paraId="1314CBDA" w14:textId="77777777" w:rsidTr="00C418DA">
        <w:trPr>
          <w:cantSplit/>
        </w:trPr>
        <w:tc>
          <w:tcPr>
            <w:tcW w:w="4045" w:type="dxa"/>
          </w:tcPr>
          <w:p w14:paraId="75C8BB13" w14:textId="77777777" w:rsidR="00FE75D6" w:rsidRPr="00235E63" w:rsidRDefault="00FE75D6" w:rsidP="00FE75D6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30BDCE7A" w14:textId="6BCDAB8F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210 </w:t>
            </w:r>
          </w:p>
        </w:tc>
        <w:tc>
          <w:tcPr>
            <w:tcW w:w="1350" w:type="dxa"/>
          </w:tcPr>
          <w:p w14:paraId="7CA6DA7C" w14:textId="463B6714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183 </w:t>
            </w:r>
          </w:p>
        </w:tc>
        <w:tc>
          <w:tcPr>
            <w:tcW w:w="1351" w:type="dxa"/>
            <w:vAlign w:val="bottom"/>
          </w:tcPr>
          <w:p w14:paraId="2818C1C8" w14:textId="5DBCBC4C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8CEDD83" w14:textId="77777777" w:rsidR="00FE75D6" w:rsidRPr="00235E63" w:rsidRDefault="00FE75D6" w:rsidP="00FE75D6">
            <w:pPr>
              <w:tabs>
                <w:tab w:val="decimal" w:pos="702"/>
              </w:tabs>
              <w:spacing w:after="0" w:line="240" w:lineRule="auto"/>
              <w:ind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E75D6" w:rsidRPr="00235E63" w14:paraId="24E6502C" w14:textId="77777777" w:rsidTr="00C418DA">
        <w:trPr>
          <w:cantSplit/>
        </w:trPr>
        <w:tc>
          <w:tcPr>
            <w:tcW w:w="4045" w:type="dxa"/>
          </w:tcPr>
          <w:p w14:paraId="1FDD14D5" w14:textId="77777777" w:rsidR="00FE75D6" w:rsidRPr="00235E63" w:rsidRDefault="00FE75D6" w:rsidP="00FE75D6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7F74F06A" w14:textId="207E0721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20 </w:t>
            </w:r>
          </w:p>
        </w:tc>
        <w:tc>
          <w:tcPr>
            <w:tcW w:w="1350" w:type="dxa"/>
          </w:tcPr>
          <w:p w14:paraId="443805D3" w14:textId="237DE88F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  <w:tc>
          <w:tcPr>
            <w:tcW w:w="1351" w:type="dxa"/>
            <w:vAlign w:val="bottom"/>
          </w:tcPr>
          <w:p w14:paraId="3444381C" w14:textId="40A80A6E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38295673" w14:textId="77777777" w:rsidR="00FE75D6" w:rsidRPr="00235E63" w:rsidRDefault="00FE75D6" w:rsidP="00FE75D6">
            <w:pPr>
              <w:tabs>
                <w:tab w:val="decimal" w:pos="702"/>
              </w:tabs>
              <w:spacing w:after="0" w:line="240" w:lineRule="auto"/>
              <w:ind w:right="-108" w:firstLine="253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418DA" w:rsidRPr="00235E63" w14:paraId="290F83DE" w14:textId="77777777">
        <w:trPr>
          <w:cantSplit/>
        </w:trPr>
        <w:tc>
          <w:tcPr>
            <w:tcW w:w="4045" w:type="dxa"/>
          </w:tcPr>
          <w:p w14:paraId="329E6C05" w14:textId="77777777" w:rsidR="00C418DA" w:rsidRPr="00235E63" w:rsidRDefault="00C418DA" w:rsidP="00C418DA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02A2D2F6" w14:textId="77777777" w:rsidR="00C418DA" w:rsidRPr="00235E63" w:rsidRDefault="00C418DA" w:rsidP="00C418DA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83E45C" w14:textId="77777777" w:rsidR="00C418DA" w:rsidRPr="00235E63" w:rsidRDefault="00C418DA" w:rsidP="00C418DA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DDC71B8" w14:textId="77777777" w:rsidR="00C418DA" w:rsidRPr="00235E63" w:rsidRDefault="00C418DA" w:rsidP="00C418DA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D037796" w14:textId="77777777" w:rsidR="00C418DA" w:rsidRPr="00235E63" w:rsidRDefault="00C418DA" w:rsidP="00C418DA">
            <w:pPr>
              <w:tabs>
                <w:tab w:val="decimal" w:pos="702"/>
              </w:tabs>
              <w:spacing w:after="0" w:line="240" w:lineRule="auto"/>
              <w:ind w:right="-108" w:firstLine="25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418DA" w:rsidRPr="00235E63" w14:paraId="7694FFBA" w14:textId="77777777">
        <w:trPr>
          <w:cantSplit/>
        </w:trPr>
        <w:tc>
          <w:tcPr>
            <w:tcW w:w="4045" w:type="dxa"/>
          </w:tcPr>
          <w:p w14:paraId="5342B556" w14:textId="77777777" w:rsidR="00C418DA" w:rsidRPr="00235E63" w:rsidRDefault="00C418DA" w:rsidP="00C418D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41338E57" w14:textId="77777777" w:rsidR="00C418DA" w:rsidRPr="00235E63" w:rsidRDefault="00C418DA" w:rsidP="00C418D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E8813C" w14:textId="77777777" w:rsidR="00C418DA" w:rsidRPr="00235E63" w:rsidRDefault="00C418DA" w:rsidP="00C418D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FB2CEA2" w14:textId="77777777" w:rsidR="00C418DA" w:rsidRPr="00235E63" w:rsidRDefault="00C418DA" w:rsidP="00C418DA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9AE162A" w14:textId="77777777" w:rsidR="00C418DA" w:rsidRPr="00235E63" w:rsidRDefault="00C418DA" w:rsidP="00C418DA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18DA" w:rsidRPr="00235E63" w14:paraId="33E42B86" w14:textId="77777777">
        <w:trPr>
          <w:cantSplit/>
        </w:trPr>
        <w:tc>
          <w:tcPr>
            <w:tcW w:w="4045" w:type="dxa"/>
          </w:tcPr>
          <w:p w14:paraId="4D2384CC" w14:textId="77777777" w:rsidR="00C418DA" w:rsidRPr="00235E63" w:rsidRDefault="00C418DA" w:rsidP="00C418DA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บุคคลดังกล่าวที่มีอิทธิ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พ</w:t>
            </w:r>
            <w:r w:rsidRPr="00235E63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ลอย่างมีสาระสำคัญ</w:t>
            </w:r>
          </w:p>
        </w:tc>
        <w:tc>
          <w:tcPr>
            <w:tcW w:w="1350" w:type="dxa"/>
          </w:tcPr>
          <w:p w14:paraId="66AA5442" w14:textId="77777777" w:rsidR="00C418DA" w:rsidRPr="00235E63" w:rsidRDefault="00C418DA" w:rsidP="00C418DA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F5320" w14:textId="77777777" w:rsidR="00C418DA" w:rsidRPr="00235E63" w:rsidRDefault="00C418DA" w:rsidP="00C418DA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CD4C2B9" w14:textId="77777777" w:rsidR="00C418DA" w:rsidRPr="00235E63" w:rsidRDefault="00C418DA" w:rsidP="00C418DA">
            <w:pPr>
              <w:tabs>
                <w:tab w:val="decimal" w:pos="11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93F13B6" w14:textId="77777777" w:rsidR="00C418DA" w:rsidRPr="00235E63" w:rsidRDefault="00C418DA" w:rsidP="00C418DA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5D6" w:rsidRPr="00235E63" w14:paraId="7B961D0B" w14:textId="77777777">
        <w:trPr>
          <w:cantSplit/>
        </w:trPr>
        <w:tc>
          <w:tcPr>
            <w:tcW w:w="4045" w:type="dxa"/>
          </w:tcPr>
          <w:p w14:paraId="53667790" w14:textId="77777777" w:rsidR="00FE75D6" w:rsidRPr="00235E63" w:rsidRDefault="00FE75D6" w:rsidP="00FE75D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1D05BEE2" w14:textId="1F47D085" w:rsidR="00FE75D6" w:rsidRPr="00235E63" w:rsidRDefault="00B446C1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  <w:r w:rsidR="00FE75D6"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078A957" w14:textId="74DF25FC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1,287 </w:t>
            </w:r>
          </w:p>
        </w:tc>
        <w:tc>
          <w:tcPr>
            <w:tcW w:w="1351" w:type="dxa"/>
          </w:tcPr>
          <w:p w14:paraId="30051BCA" w14:textId="1607C314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F07DC2A" w14:textId="77777777" w:rsidR="00FE75D6" w:rsidRPr="00235E63" w:rsidRDefault="00FE75D6" w:rsidP="00FE75D6">
            <w:pPr>
              <w:tabs>
                <w:tab w:val="decimal" w:pos="702"/>
              </w:tabs>
              <w:spacing w:after="0" w:line="240" w:lineRule="auto"/>
              <w:ind w:right="-108" w:firstLine="18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E75D6" w:rsidRPr="00235E63" w14:paraId="4CFCDDC7" w14:textId="77777777">
        <w:trPr>
          <w:cantSplit/>
        </w:trPr>
        <w:tc>
          <w:tcPr>
            <w:tcW w:w="4045" w:type="dxa"/>
          </w:tcPr>
          <w:p w14:paraId="48E5392A" w14:textId="77777777" w:rsidR="00FE75D6" w:rsidRPr="00235E63" w:rsidRDefault="00FE75D6" w:rsidP="00FE75D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1CCED800" w14:textId="65A5DD57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="004D1E5F" w:rsidRPr="00235E63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46414660" w14:textId="232B2ED3" w:rsidR="00FE75D6" w:rsidRPr="00235E63" w:rsidRDefault="00FE75D6" w:rsidP="00FE75D6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187 </w:t>
            </w:r>
          </w:p>
        </w:tc>
        <w:tc>
          <w:tcPr>
            <w:tcW w:w="1351" w:type="dxa"/>
          </w:tcPr>
          <w:p w14:paraId="5135AA90" w14:textId="42D3A205" w:rsidR="00FE75D6" w:rsidRPr="00235E63" w:rsidRDefault="00FE75D6" w:rsidP="00FE75D6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2DD406A" w14:textId="77777777" w:rsidR="00FE75D6" w:rsidRPr="00235E63" w:rsidRDefault="00FE75D6" w:rsidP="00FE75D6">
            <w:pPr>
              <w:tabs>
                <w:tab w:val="decimal" w:pos="702"/>
              </w:tabs>
              <w:spacing w:after="0" w:line="240" w:lineRule="auto"/>
              <w:ind w:right="-108" w:firstLine="18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C418DA" w:rsidRPr="00235E63" w14:paraId="1ABABDEC" w14:textId="77777777">
        <w:trPr>
          <w:cantSplit/>
        </w:trPr>
        <w:tc>
          <w:tcPr>
            <w:tcW w:w="4045" w:type="dxa"/>
          </w:tcPr>
          <w:p w14:paraId="1BD4E8C5" w14:textId="77777777" w:rsidR="00C418DA" w:rsidRPr="00235E63" w:rsidRDefault="00C418DA" w:rsidP="00C418DA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51F2A05D" w14:textId="7D9B0142" w:rsidR="00C418DA" w:rsidRPr="00235E63" w:rsidRDefault="00FF316F" w:rsidP="00C418DA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350" w:type="dxa"/>
          </w:tcPr>
          <w:p w14:paraId="63FEDE9C" w14:textId="61E6611C" w:rsidR="00C418DA" w:rsidRPr="00235E63" w:rsidRDefault="00C418DA" w:rsidP="00C418DA">
            <w:pPr>
              <w:tabs>
                <w:tab w:val="decimal" w:pos="98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127 </w:t>
            </w:r>
          </w:p>
        </w:tc>
        <w:tc>
          <w:tcPr>
            <w:tcW w:w="1351" w:type="dxa"/>
          </w:tcPr>
          <w:p w14:paraId="43AEE3CF" w14:textId="4BFB65CB" w:rsidR="00C418DA" w:rsidRPr="00235E63" w:rsidRDefault="00C418DA" w:rsidP="00C418DA">
            <w:pPr>
              <w:tabs>
                <w:tab w:val="decimal" w:pos="702"/>
              </w:tabs>
              <w:suppressAutoHyphens/>
              <w:spacing w:after="0" w:line="240" w:lineRule="auto"/>
              <w:ind w:left="255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7664D93" w14:textId="77777777" w:rsidR="00C418DA" w:rsidRPr="00235E63" w:rsidRDefault="00C418DA" w:rsidP="00C418DA">
            <w:pPr>
              <w:tabs>
                <w:tab w:val="decimal" w:pos="702"/>
              </w:tabs>
              <w:spacing w:after="0" w:line="240" w:lineRule="auto"/>
              <w:ind w:right="-108" w:firstLine="18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</w:tbl>
    <w:p w14:paraId="75FF3AB3" w14:textId="77777777" w:rsidR="00807D10" w:rsidRPr="00235E63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4" w:name="_16_ผลประโยชน์อื่นที่จ่ายแก่กรรมการแ"/>
      <w:bookmarkStart w:id="55" w:name="_Toc141724705"/>
      <w:bookmarkEnd w:id="54"/>
      <w:r w:rsidRPr="00235E63">
        <w:rPr>
          <w:rFonts w:asciiTheme="majorBidi" w:hAnsiTheme="majorBidi" w:cstheme="majorBidi"/>
          <w:cs/>
        </w:rPr>
        <w:br w:type="page"/>
      </w:r>
    </w:p>
    <w:p w14:paraId="537DF258" w14:textId="1D7A403E" w:rsidR="00B742E5" w:rsidRPr="00235E63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6" w:name="_Toc204957140"/>
      <w:r w:rsidRPr="00235E63">
        <w:rPr>
          <w:rFonts w:asciiTheme="majorBidi" w:hAnsiTheme="majorBidi" w:cstheme="majorBidi" w:hint="cs"/>
          <w:cs/>
        </w:rPr>
        <w:lastRenderedPageBreak/>
        <w:t>16</w:t>
      </w:r>
      <w:r w:rsidRPr="00235E63">
        <w:rPr>
          <w:rFonts w:asciiTheme="majorBidi" w:hAnsiTheme="majorBidi" w:cstheme="majorBidi"/>
          <w:cs/>
        </w:rPr>
        <w:tab/>
      </w:r>
      <w:r w:rsidR="00B742E5" w:rsidRPr="00235E63">
        <w:rPr>
          <w:rFonts w:asciiTheme="majorBidi" w:hAnsiTheme="majorBidi" w:cstheme="majorBidi"/>
          <w:cs/>
        </w:rPr>
        <w:t>ผลประโยชน์อื่นที่จ่ายแก่กรรมการและผู้มีอำนาจในการจัดการ</w:t>
      </w:r>
      <w:bookmarkEnd w:id="53"/>
      <w:bookmarkEnd w:id="55"/>
      <w:bookmarkEnd w:id="56"/>
    </w:p>
    <w:p w14:paraId="738EACCE" w14:textId="77777777" w:rsidR="004051E0" w:rsidRPr="00235E63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3884D5E" w14:textId="60BF74B7" w:rsidR="004051E0" w:rsidRPr="00235E63" w:rsidRDefault="004051E0" w:rsidP="00E07642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235E63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0BE7C96C" w14:textId="143670BC" w:rsidR="00D27AB7" w:rsidRPr="00235E63" w:rsidRDefault="00871BD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นอกเหนือจากผลประโยชน์</w:t>
      </w:r>
      <w:r w:rsidR="00CC17EB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ค่าพาหนะและสวัสดิการต่าง ๆ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051E0"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ตามระเบียบของ</w:t>
      </w:r>
      <w:r w:rsidRPr="00235E63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</w:p>
    <w:p w14:paraId="29897272" w14:textId="77777777" w:rsidR="00B9444B" w:rsidRPr="00235E63" w:rsidRDefault="00B9444B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63"/>
      </w:tblGrid>
      <w:tr w:rsidR="00FA3A3E" w:rsidRPr="00235E63" w14:paraId="40A5C5EB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2C50F471" w14:textId="77777777" w:rsidR="00FA3A3E" w:rsidRPr="00235E63" w:rsidRDefault="00FA3A3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8BE6A91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7C0B1C81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3" w:type="dxa"/>
            <w:gridSpan w:val="3"/>
          </w:tcPr>
          <w:p w14:paraId="51518D47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235E6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FA3A3E" w:rsidRPr="00235E63" w14:paraId="1B15A2C4" w14:textId="77777777" w:rsidTr="00FA3A3E">
        <w:trPr>
          <w:trHeight w:val="74"/>
        </w:trPr>
        <w:tc>
          <w:tcPr>
            <w:tcW w:w="3870" w:type="dxa"/>
            <w:vAlign w:val="bottom"/>
          </w:tcPr>
          <w:p w14:paraId="32A69C24" w14:textId="77777777" w:rsidR="00FA3A3E" w:rsidRPr="00235E63" w:rsidRDefault="00FA3A3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 w:rsidRPr="00235E6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สาม</w:t>
            </w: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235E6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</w:t>
            </w: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นยายน</w:t>
            </w:r>
          </w:p>
        </w:tc>
        <w:tc>
          <w:tcPr>
            <w:tcW w:w="1170" w:type="dxa"/>
            <w:vAlign w:val="bottom"/>
          </w:tcPr>
          <w:p w14:paraId="3CC0EDC4" w14:textId="56A6FCB4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1A3C9E"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506E4621" w14:textId="77777777" w:rsidR="00FA3A3E" w:rsidRPr="00235E63" w:rsidRDefault="00FA3A3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185363B" w14:textId="37A120C8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1A3C9E"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5E7E51E5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F189D94" w14:textId="2E718DC3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1A3C9E"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5E61F302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6EB46F10" w14:textId="53982ADD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1A3C9E"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</w:tr>
      <w:tr w:rsidR="00FA3A3E" w:rsidRPr="00235E63" w14:paraId="0D74C03E" w14:textId="77777777" w:rsidTr="00FA3A3E">
        <w:trPr>
          <w:trHeight w:val="173"/>
        </w:trPr>
        <w:tc>
          <w:tcPr>
            <w:tcW w:w="3870" w:type="dxa"/>
            <w:vAlign w:val="bottom"/>
          </w:tcPr>
          <w:p w14:paraId="2811E6B0" w14:textId="77777777" w:rsidR="00FA3A3E" w:rsidRPr="00235E63" w:rsidRDefault="00FA3A3E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vAlign w:val="bottom"/>
          </w:tcPr>
          <w:p w14:paraId="51CBAB3A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82FED" w:rsidRPr="00235E63" w14:paraId="4DDFF2E1" w14:textId="77777777" w:rsidTr="00FA3A3E">
        <w:trPr>
          <w:trHeight w:val="74"/>
        </w:trPr>
        <w:tc>
          <w:tcPr>
            <w:tcW w:w="3870" w:type="dxa"/>
            <w:vAlign w:val="bottom"/>
          </w:tcPr>
          <w:p w14:paraId="52FFBAC7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37AD3D3C" w14:textId="002F4A3C" w:rsidR="00C82FED" w:rsidRPr="00235E63" w:rsidRDefault="00C82FED" w:rsidP="00C82FE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518 </w:t>
            </w:r>
          </w:p>
        </w:tc>
        <w:tc>
          <w:tcPr>
            <w:tcW w:w="270" w:type="dxa"/>
          </w:tcPr>
          <w:p w14:paraId="0C12F194" w14:textId="77777777" w:rsidR="00C82FED" w:rsidRPr="00235E63" w:rsidRDefault="00C82FED" w:rsidP="00C82FED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4DCA78E1" w14:textId="77777777" w:rsidR="00C82FED" w:rsidRPr="00235E63" w:rsidRDefault="00C82FED" w:rsidP="00C82FED">
            <w:pPr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615 </w:t>
            </w:r>
          </w:p>
        </w:tc>
        <w:tc>
          <w:tcPr>
            <w:tcW w:w="270" w:type="dxa"/>
          </w:tcPr>
          <w:p w14:paraId="6B8C3FD4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E799E06" w14:textId="19A5D66E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173 </w:t>
            </w:r>
          </w:p>
        </w:tc>
        <w:tc>
          <w:tcPr>
            <w:tcW w:w="270" w:type="dxa"/>
          </w:tcPr>
          <w:p w14:paraId="1AB04FAE" w14:textId="77777777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78ED97A8" w14:textId="77777777" w:rsidR="00C82FED" w:rsidRPr="00235E63" w:rsidRDefault="00C82FED" w:rsidP="00C82FED">
            <w:pPr>
              <w:tabs>
                <w:tab w:val="decimal" w:pos="800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93 </w:t>
            </w:r>
          </w:p>
        </w:tc>
      </w:tr>
      <w:tr w:rsidR="00C82FED" w:rsidRPr="00235E63" w14:paraId="2A6764FD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23757C7A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</w:tcPr>
          <w:p w14:paraId="6D352CE2" w14:textId="313F9E4A" w:rsidR="00C82FED" w:rsidRPr="00235E63" w:rsidRDefault="00C82FED" w:rsidP="00C82FE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</w:p>
        </w:tc>
        <w:tc>
          <w:tcPr>
            <w:tcW w:w="270" w:type="dxa"/>
          </w:tcPr>
          <w:p w14:paraId="2C07CEC4" w14:textId="77777777" w:rsidR="00C82FED" w:rsidRPr="00235E63" w:rsidRDefault="00C82FED" w:rsidP="00C82FE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42940800" w14:textId="77777777" w:rsidR="00C82FED" w:rsidRPr="00235E63" w:rsidRDefault="00C82FED" w:rsidP="00C82FE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15 </w:t>
            </w:r>
          </w:p>
        </w:tc>
        <w:tc>
          <w:tcPr>
            <w:tcW w:w="270" w:type="dxa"/>
          </w:tcPr>
          <w:p w14:paraId="4403B6D3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5D8999C9" w14:textId="6B15E04E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2DDABC2" w14:textId="77777777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D12EEFF" w14:textId="6C2DDB03" w:rsidR="00C82FED" w:rsidRPr="00235E63" w:rsidRDefault="00C82FED" w:rsidP="00C82FED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="001865AF"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C82FED" w:rsidRPr="00235E63" w14:paraId="42C03BE8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5B99F8CB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</w:tcPr>
          <w:p w14:paraId="3CEA6BDC" w14:textId="70A84317" w:rsidR="00C82FED" w:rsidRPr="00235E63" w:rsidRDefault="00C82FED" w:rsidP="00C82FE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</w:p>
        </w:tc>
        <w:tc>
          <w:tcPr>
            <w:tcW w:w="270" w:type="dxa"/>
          </w:tcPr>
          <w:p w14:paraId="0838AC7E" w14:textId="77777777" w:rsidR="00C82FED" w:rsidRPr="00235E63" w:rsidRDefault="00C82FED" w:rsidP="00C82FE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013E21E3" w14:textId="77777777" w:rsidR="00C82FED" w:rsidRPr="00235E63" w:rsidRDefault="00C82FED" w:rsidP="00C82FE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</w:p>
        </w:tc>
        <w:tc>
          <w:tcPr>
            <w:tcW w:w="270" w:type="dxa"/>
          </w:tcPr>
          <w:p w14:paraId="47A6B936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621C2BDA" w14:textId="09CFE63A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</w:p>
        </w:tc>
        <w:tc>
          <w:tcPr>
            <w:tcW w:w="270" w:type="dxa"/>
          </w:tcPr>
          <w:p w14:paraId="6DCB2A53" w14:textId="77777777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2623B414" w14:textId="77777777" w:rsidR="00C82FED" w:rsidRPr="00235E63" w:rsidRDefault="00C82FED" w:rsidP="00C82FED">
            <w:pPr>
              <w:tabs>
                <w:tab w:val="decimal" w:pos="792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</w:tr>
      <w:tr w:rsidR="00C82FED" w:rsidRPr="00235E63" w14:paraId="23F06B41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63C7088C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</w:tcPr>
          <w:p w14:paraId="659FD7D2" w14:textId="0222B927" w:rsidR="00C82FED" w:rsidRPr="00235E63" w:rsidRDefault="00C82FED" w:rsidP="00C82FE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16 </w:t>
            </w:r>
          </w:p>
        </w:tc>
        <w:tc>
          <w:tcPr>
            <w:tcW w:w="270" w:type="dxa"/>
          </w:tcPr>
          <w:p w14:paraId="402781E2" w14:textId="77777777" w:rsidR="00C82FED" w:rsidRPr="00235E63" w:rsidRDefault="00C82FED" w:rsidP="00C82FE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46AE98D6" w14:textId="77777777" w:rsidR="00C82FED" w:rsidRPr="00235E63" w:rsidRDefault="00C82FED" w:rsidP="00C82FE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15 </w:t>
            </w:r>
          </w:p>
        </w:tc>
        <w:tc>
          <w:tcPr>
            <w:tcW w:w="270" w:type="dxa"/>
          </w:tcPr>
          <w:p w14:paraId="332A2C80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3F9ED68" w14:textId="0E4DC28D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5615B6DA" w14:textId="77777777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1A149DA4" w14:textId="3C697AD8" w:rsidR="00C82FED" w:rsidRPr="00235E63" w:rsidRDefault="00C82FED" w:rsidP="00C82FED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="001865AF"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C82FED" w:rsidRPr="00235E63" w14:paraId="5BC2AC16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594F6BD0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170" w:type="dxa"/>
          </w:tcPr>
          <w:p w14:paraId="56E7E42D" w14:textId="48D892C0" w:rsidR="00C82FED" w:rsidRPr="00235E63" w:rsidRDefault="00C82FED" w:rsidP="001865AF">
            <w:pPr>
              <w:tabs>
                <w:tab w:val="decimal" w:pos="76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1865AF" w:rsidRPr="00235E6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1929757B" w14:textId="77777777" w:rsidR="00C82FED" w:rsidRPr="00235E63" w:rsidRDefault="00C82FED" w:rsidP="00C82FE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668CAF12" w14:textId="77777777" w:rsidR="00C82FED" w:rsidRPr="00235E63" w:rsidRDefault="00C82FED" w:rsidP="00C82FED">
            <w:pPr>
              <w:tabs>
                <w:tab w:val="decimal" w:pos="793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0" w:type="dxa"/>
          </w:tcPr>
          <w:p w14:paraId="3E253901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08B1AF" w14:textId="6E7379C9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99543A4" w14:textId="77777777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E50C5D7" w14:textId="59715267" w:rsidR="00C82FED" w:rsidRPr="00235E63" w:rsidRDefault="00C82FED" w:rsidP="00C82FED">
            <w:pPr>
              <w:tabs>
                <w:tab w:val="decimal" w:pos="60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="001865AF"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C82FED" w:rsidRPr="00235E63" w14:paraId="3A9FF68B" w14:textId="77777777" w:rsidTr="00FA3A3E">
        <w:trPr>
          <w:trHeight w:val="74"/>
        </w:trPr>
        <w:tc>
          <w:tcPr>
            <w:tcW w:w="3870" w:type="dxa"/>
            <w:vAlign w:val="bottom"/>
          </w:tcPr>
          <w:p w14:paraId="56509FCF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6E0F9D8A" w14:textId="0867CB1A" w:rsidR="00C82FED" w:rsidRPr="00235E63" w:rsidRDefault="00C82FED" w:rsidP="00C82FED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558 </w:t>
            </w:r>
          </w:p>
        </w:tc>
        <w:tc>
          <w:tcPr>
            <w:tcW w:w="270" w:type="dxa"/>
          </w:tcPr>
          <w:p w14:paraId="681BB310" w14:textId="77777777" w:rsidR="00C82FED" w:rsidRPr="00235E63" w:rsidRDefault="00C82FED" w:rsidP="00C82FE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9B15770" w14:textId="77777777" w:rsidR="00C82FED" w:rsidRPr="00235E63" w:rsidRDefault="00C82FED" w:rsidP="00C82FED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656 </w:t>
            </w:r>
          </w:p>
        </w:tc>
        <w:tc>
          <w:tcPr>
            <w:tcW w:w="270" w:type="dxa"/>
            <w:tcBorders>
              <w:left w:val="nil"/>
            </w:tcBorders>
          </w:tcPr>
          <w:p w14:paraId="7374295E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</w:tcPr>
          <w:p w14:paraId="4A63F881" w14:textId="2C32D2EB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183 </w:t>
            </w:r>
          </w:p>
        </w:tc>
        <w:tc>
          <w:tcPr>
            <w:tcW w:w="270" w:type="dxa"/>
          </w:tcPr>
          <w:p w14:paraId="7841425A" w14:textId="77777777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7A9B808F" w14:textId="77777777" w:rsidR="00C82FED" w:rsidRPr="00235E63" w:rsidRDefault="00C82FED" w:rsidP="00C82FED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103 </w:t>
            </w:r>
          </w:p>
        </w:tc>
      </w:tr>
    </w:tbl>
    <w:p w14:paraId="025E263A" w14:textId="77777777" w:rsidR="00FA3A3E" w:rsidRPr="00235E63" w:rsidRDefault="00FA3A3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65"/>
        <w:gridCol w:w="1175"/>
        <w:gridCol w:w="277"/>
        <w:gridCol w:w="1156"/>
      </w:tblGrid>
      <w:tr w:rsidR="00FA3A3E" w:rsidRPr="00235E63" w14:paraId="42B7C15E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7DA67F65" w14:textId="77777777" w:rsidR="00FA3A3E" w:rsidRPr="00235E63" w:rsidRDefault="00FA3A3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7723448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5" w:type="dxa"/>
          </w:tcPr>
          <w:p w14:paraId="734CB241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8" w:type="dxa"/>
            <w:gridSpan w:val="3"/>
          </w:tcPr>
          <w:p w14:paraId="605F4A71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235E6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FA3A3E" w:rsidRPr="00235E63" w14:paraId="223C651C" w14:textId="77777777" w:rsidTr="00FA3A3E">
        <w:trPr>
          <w:trHeight w:val="74"/>
        </w:trPr>
        <w:tc>
          <w:tcPr>
            <w:tcW w:w="3870" w:type="dxa"/>
            <w:vAlign w:val="bottom"/>
          </w:tcPr>
          <w:p w14:paraId="1E8217B4" w14:textId="77777777" w:rsidR="00FA3A3E" w:rsidRPr="00235E63" w:rsidRDefault="00FA3A3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 w:rsidRPr="00235E6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เก้า</w:t>
            </w: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235E63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FD42516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0" w:type="dxa"/>
            <w:vAlign w:val="bottom"/>
          </w:tcPr>
          <w:p w14:paraId="089FAEE3" w14:textId="77777777" w:rsidR="00FA3A3E" w:rsidRPr="00235E63" w:rsidRDefault="00FA3A3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104F189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65" w:type="dxa"/>
          </w:tcPr>
          <w:p w14:paraId="65B30203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5" w:type="dxa"/>
          </w:tcPr>
          <w:p w14:paraId="1F612700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2568</w:t>
            </w:r>
          </w:p>
        </w:tc>
        <w:tc>
          <w:tcPr>
            <w:tcW w:w="277" w:type="dxa"/>
          </w:tcPr>
          <w:p w14:paraId="6D21F2C7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4A6BBCF2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2567</w:t>
            </w:r>
          </w:p>
        </w:tc>
      </w:tr>
      <w:tr w:rsidR="00FA3A3E" w:rsidRPr="00235E63" w14:paraId="1D91A7CE" w14:textId="77777777" w:rsidTr="00FA3A3E">
        <w:trPr>
          <w:trHeight w:val="173"/>
        </w:trPr>
        <w:tc>
          <w:tcPr>
            <w:tcW w:w="3870" w:type="dxa"/>
            <w:vAlign w:val="bottom"/>
          </w:tcPr>
          <w:p w14:paraId="01FFAACF" w14:textId="77777777" w:rsidR="00FA3A3E" w:rsidRPr="00235E63" w:rsidRDefault="00FA3A3E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83" w:type="dxa"/>
            <w:gridSpan w:val="7"/>
            <w:vAlign w:val="bottom"/>
          </w:tcPr>
          <w:p w14:paraId="48486D30" w14:textId="77777777" w:rsidR="00FA3A3E" w:rsidRPr="00235E63" w:rsidRDefault="00FA3A3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35E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82FED" w:rsidRPr="00235E63" w14:paraId="72E991C6" w14:textId="77777777" w:rsidTr="00FA3A3E">
        <w:trPr>
          <w:trHeight w:val="74"/>
        </w:trPr>
        <w:tc>
          <w:tcPr>
            <w:tcW w:w="3870" w:type="dxa"/>
            <w:vAlign w:val="bottom"/>
          </w:tcPr>
          <w:p w14:paraId="77DF3A63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49CFDCC7" w14:textId="4A7C628E" w:rsidR="00C82FED" w:rsidRPr="00235E63" w:rsidRDefault="00C82FED" w:rsidP="001865A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2,274 </w:t>
            </w:r>
          </w:p>
        </w:tc>
        <w:tc>
          <w:tcPr>
            <w:tcW w:w="270" w:type="dxa"/>
          </w:tcPr>
          <w:p w14:paraId="46559F06" w14:textId="77777777" w:rsidR="00C82FED" w:rsidRPr="00235E63" w:rsidRDefault="00C82FED" w:rsidP="00C82FED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5DC29620" w14:textId="77777777" w:rsidR="00C82FED" w:rsidRPr="00235E63" w:rsidRDefault="00C82FED" w:rsidP="00C82FE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2,148 </w:t>
            </w:r>
          </w:p>
        </w:tc>
        <w:tc>
          <w:tcPr>
            <w:tcW w:w="265" w:type="dxa"/>
          </w:tcPr>
          <w:p w14:paraId="0D062783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175" w:type="dxa"/>
          </w:tcPr>
          <w:p w14:paraId="402696EB" w14:textId="3CFCDE7B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451 </w:t>
            </w:r>
          </w:p>
        </w:tc>
        <w:tc>
          <w:tcPr>
            <w:tcW w:w="277" w:type="dxa"/>
          </w:tcPr>
          <w:p w14:paraId="23789668" w14:textId="77777777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642ECFDF" w14:textId="77777777" w:rsidR="00C82FED" w:rsidRPr="00235E63" w:rsidRDefault="00C82FED" w:rsidP="00C82FED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308 </w:t>
            </w:r>
          </w:p>
        </w:tc>
      </w:tr>
      <w:tr w:rsidR="00C82FED" w:rsidRPr="00235E63" w14:paraId="7ADB5DD9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058A4B20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</w:tcPr>
          <w:p w14:paraId="2570B736" w14:textId="20DDAE2A" w:rsidR="00C82FED" w:rsidRPr="00235E63" w:rsidRDefault="00C82FED" w:rsidP="001865A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44 </w:t>
            </w:r>
          </w:p>
        </w:tc>
        <w:tc>
          <w:tcPr>
            <w:tcW w:w="270" w:type="dxa"/>
          </w:tcPr>
          <w:p w14:paraId="70314903" w14:textId="77777777" w:rsidR="00C82FED" w:rsidRPr="00235E63" w:rsidRDefault="00C82FED" w:rsidP="00C82FE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2DCAF359" w14:textId="77777777" w:rsidR="00C82FED" w:rsidRPr="00235E63" w:rsidRDefault="00C82FED" w:rsidP="00C82FE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44 </w:t>
            </w:r>
          </w:p>
        </w:tc>
        <w:tc>
          <w:tcPr>
            <w:tcW w:w="265" w:type="dxa"/>
          </w:tcPr>
          <w:p w14:paraId="5DE66F87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5" w:type="dxa"/>
          </w:tcPr>
          <w:p w14:paraId="6C5171D8" w14:textId="4C381673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7" w:type="dxa"/>
          </w:tcPr>
          <w:p w14:paraId="0B896994" w14:textId="77777777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1A3FADA" w14:textId="60C223F1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="001865AF"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C82FED" w:rsidRPr="00235E63" w14:paraId="7CDA5F9F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4CAC5A2C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70" w:type="dxa"/>
          </w:tcPr>
          <w:p w14:paraId="0B0C2C12" w14:textId="736F4D28" w:rsidR="00C82FED" w:rsidRPr="00235E63" w:rsidRDefault="00C82FED" w:rsidP="001865A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</w:p>
        </w:tc>
        <w:tc>
          <w:tcPr>
            <w:tcW w:w="270" w:type="dxa"/>
          </w:tcPr>
          <w:p w14:paraId="6D035919" w14:textId="77777777" w:rsidR="00C82FED" w:rsidRPr="00235E63" w:rsidRDefault="00C82FED" w:rsidP="00C82FE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347DF484" w14:textId="77777777" w:rsidR="00C82FED" w:rsidRPr="00235E63" w:rsidRDefault="00C82FED" w:rsidP="00C82FE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</w:p>
        </w:tc>
        <w:tc>
          <w:tcPr>
            <w:tcW w:w="265" w:type="dxa"/>
          </w:tcPr>
          <w:p w14:paraId="5F1A3D19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5" w:type="dxa"/>
          </w:tcPr>
          <w:p w14:paraId="0CA6DD6C" w14:textId="4E2E4165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</w:p>
        </w:tc>
        <w:tc>
          <w:tcPr>
            <w:tcW w:w="277" w:type="dxa"/>
          </w:tcPr>
          <w:p w14:paraId="78893CF1" w14:textId="77777777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43F3D90B" w14:textId="77777777" w:rsidR="00C82FED" w:rsidRPr="00235E63" w:rsidRDefault="00C82FED" w:rsidP="00C82FED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28"/>
              </w:rPr>
              <w:t xml:space="preserve"> 30 </w:t>
            </w:r>
          </w:p>
        </w:tc>
      </w:tr>
      <w:tr w:rsidR="00C82FED" w:rsidRPr="00235E63" w14:paraId="748D2F8C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609354CA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</w:tcPr>
          <w:p w14:paraId="0F28B74E" w14:textId="0FEFF7D0" w:rsidR="00C82FED" w:rsidRPr="00235E63" w:rsidRDefault="00C82FED" w:rsidP="001865A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61 </w:t>
            </w:r>
          </w:p>
        </w:tc>
        <w:tc>
          <w:tcPr>
            <w:tcW w:w="270" w:type="dxa"/>
          </w:tcPr>
          <w:p w14:paraId="280CF0B9" w14:textId="77777777" w:rsidR="00C82FED" w:rsidRPr="00235E63" w:rsidRDefault="00C82FED" w:rsidP="00C82FE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137BA454" w14:textId="77777777" w:rsidR="00C82FED" w:rsidRPr="00235E63" w:rsidRDefault="00C82FED" w:rsidP="00C82FE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33 </w:t>
            </w:r>
          </w:p>
        </w:tc>
        <w:tc>
          <w:tcPr>
            <w:tcW w:w="265" w:type="dxa"/>
          </w:tcPr>
          <w:p w14:paraId="095BEA0F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5" w:type="dxa"/>
          </w:tcPr>
          <w:p w14:paraId="262EF620" w14:textId="406DF006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7" w:type="dxa"/>
          </w:tcPr>
          <w:p w14:paraId="72A4F7B3" w14:textId="77777777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</w:tcPr>
          <w:p w14:paraId="3DBF7235" w14:textId="73413327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="001865AF"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C82FED" w:rsidRPr="00235E63" w14:paraId="03166638" w14:textId="77777777" w:rsidTr="00FA3A3E">
        <w:trPr>
          <w:trHeight w:val="83"/>
        </w:trPr>
        <w:tc>
          <w:tcPr>
            <w:tcW w:w="3870" w:type="dxa"/>
            <w:vAlign w:val="bottom"/>
          </w:tcPr>
          <w:p w14:paraId="6765F4F5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35E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170" w:type="dxa"/>
          </w:tcPr>
          <w:p w14:paraId="4D7358CF" w14:textId="7EC43956" w:rsidR="00C82FED" w:rsidRPr="00235E63" w:rsidRDefault="00C82FED" w:rsidP="001865AF">
            <w:pPr>
              <w:tabs>
                <w:tab w:val="decimal" w:pos="76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1865AF"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5D22D610" w14:textId="77777777" w:rsidR="00C82FED" w:rsidRPr="00235E63" w:rsidRDefault="00C82FED" w:rsidP="00C82FED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1C7B0DFD" w14:textId="77777777" w:rsidR="00C82FED" w:rsidRPr="00235E63" w:rsidRDefault="00C82FED" w:rsidP="00C82FED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</w:p>
        </w:tc>
        <w:tc>
          <w:tcPr>
            <w:tcW w:w="265" w:type="dxa"/>
          </w:tcPr>
          <w:p w14:paraId="37D46526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A392C28" w14:textId="1666433B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35E6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7" w:type="dxa"/>
          </w:tcPr>
          <w:p w14:paraId="2E5FF411" w14:textId="77777777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222FB7B" w14:textId="2EF3C62F" w:rsidR="00C82FED" w:rsidRPr="00235E63" w:rsidRDefault="00C82FED" w:rsidP="00C82FED">
            <w:pPr>
              <w:tabs>
                <w:tab w:val="decimal" w:pos="62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="001865AF" w:rsidRPr="00235E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</w:p>
        </w:tc>
      </w:tr>
      <w:tr w:rsidR="00C82FED" w:rsidRPr="00235E63" w14:paraId="697B8EEC" w14:textId="77777777" w:rsidTr="00FA3A3E">
        <w:trPr>
          <w:trHeight w:val="74"/>
        </w:trPr>
        <w:tc>
          <w:tcPr>
            <w:tcW w:w="3870" w:type="dxa"/>
            <w:vAlign w:val="bottom"/>
          </w:tcPr>
          <w:p w14:paraId="0D5C1F3B" w14:textId="77777777" w:rsidR="00C82FED" w:rsidRPr="00235E63" w:rsidRDefault="00C82FED" w:rsidP="00C82FE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35E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2226C659" w14:textId="72AE455F" w:rsidR="00C82FED" w:rsidRPr="00235E63" w:rsidRDefault="00C82FED" w:rsidP="001865AF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2,409 </w:t>
            </w:r>
          </w:p>
        </w:tc>
        <w:tc>
          <w:tcPr>
            <w:tcW w:w="270" w:type="dxa"/>
          </w:tcPr>
          <w:p w14:paraId="4493F962" w14:textId="77777777" w:rsidR="00C82FED" w:rsidRPr="00235E63" w:rsidRDefault="00C82FED" w:rsidP="00C82FE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BD2EF27" w14:textId="77777777" w:rsidR="00C82FED" w:rsidRPr="00235E63" w:rsidRDefault="00C82FED" w:rsidP="00C82FED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2,257 </w:t>
            </w:r>
          </w:p>
        </w:tc>
        <w:tc>
          <w:tcPr>
            <w:tcW w:w="265" w:type="dxa"/>
            <w:tcBorders>
              <w:left w:val="nil"/>
            </w:tcBorders>
          </w:tcPr>
          <w:p w14:paraId="662DA11A" w14:textId="77777777" w:rsidR="00C82FED" w:rsidRPr="00235E63" w:rsidRDefault="00C82FED" w:rsidP="00C82FED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000000"/>
            </w:tcBorders>
          </w:tcPr>
          <w:p w14:paraId="7F8A5F0C" w14:textId="496D24B5" w:rsidR="00C82FED" w:rsidRPr="00235E63" w:rsidRDefault="00C82FED" w:rsidP="00C82FED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481 </w:t>
            </w:r>
          </w:p>
        </w:tc>
        <w:tc>
          <w:tcPr>
            <w:tcW w:w="277" w:type="dxa"/>
          </w:tcPr>
          <w:p w14:paraId="7A6D522E" w14:textId="77777777" w:rsidR="00C82FED" w:rsidRPr="00235E63" w:rsidRDefault="00C82FED" w:rsidP="00C82FED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000000"/>
            </w:tcBorders>
          </w:tcPr>
          <w:p w14:paraId="4EF6B49B" w14:textId="77777777" w:rsidR="00C82FED" w:rsidRPr="00235E63" w:rsidRDefault="00C82FED" w:rsidP="00C82FED">
            <w:pPr>
              <w:tabs>
                <w:tab w:val="decimal" w:pos="80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235E63">
              <w:rPr>
                <w:rFonts w:asciiTheme="majorBidi" w:hAnsiTheme="majorBidi" w:cstheme="majorBidi"/>
                <w:b/>
                <w:bCs/>
                <w:sz w:val="28"/>
              </w:rPr>
              <w:t xml:space="preserve"> 338 </w:t>
            </w:r>
          </w:p>
        </w:tc>
      </w:tr>
    </w:tbl>
    <w:p w14:paraId="4BF08351" w14:textId="77777777" w:rsidR="00974B3B" w:rsidRPr="00235E63" w:rsidRDefault="00974B3B" w:rsidP="00974B3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cs/>
          <w:lang w:val="th-TH" w:eastAsia="zh-CN"/>
        </w:rPr>
      </w:pPr>
    </w:p>
    <w:p w14:paraId="39E807D6" w14:textId="77777777" w:rsidR="00807D10" w:rsidRPr="00235E63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7" w:name="_17_ส่วนงานดำเนินงาน"/>
      <w:bookmarkStart w:id="58" w:name="_Toc141724706"/>
      <w:bookmarkEnd w:id="57"/>
      <w:r w:rsidRPr="00235E63">
        <w:rPr>
          <w:rFonts w:asciiTheme="majorBidi" w:hAnsiTheme="majorBidi" w:cstheme="majorBidi"/>
          <w:cs/>
        </w:rPr>
        <w:br w:type="page"/>
      </w:r>
    </w:p>
    <w:p w14:paraId="567080D1" w14:textId="5B7BDD5C" w:rsidR="00540EFF" w:rsidRPr="00235E63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9" w:name="_Toc204957141"/>
      <w:r w:rsidRPr="00235E63">
        <w:rPr>
          <w:rFonts w:asciiTheme="majorBidi" w:hAnsiTheme="majorBidi" w:cstheme="majorBidi" w:hint="cs"/>
          <w:cs/>
        </w:rPr>
        <w:lastRenderedPageBreak/>
        <w:t>17</w:t>
      </w:r>
      <w:r w:rsidRPr="00235E63">
        <w:rPr>
          <w:rFonts w:asciiTheme="majorBidi" w:hAnsiTheme="majorBidi" w:cstheme="majorBidi"/>
          <w:cs/>
        </w:rPr>
        <w:tab/>
      </w:r>
      <w:r w:rsidR="00540EFF" w:rsidRPr="00235E63">
        <w:rPr>
          <w:rFonts w:asciiTheme="majorBidi" w:hAnsiTheme="majorBidi" w:cstheme="majorBidi"/>
          <w:cs/>
        </w:rPr>
        <w:t>ส่วนงานดำเนินงาน</w:t>
      </w:r>
      <w:bookmarkEnd w:id="58"/>
      <w:bookmarkEnd w:id="59"/>
    </w:p>
    <w:p w14:paraId="56C7BB39" w14:textId="77777777" w:rsidR="00B9444B" w:rsidRPr="00235E63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05183EF" w14:textId="77777777" w:rsidR="0049752E" w:rsidRPr="00235E63" w:rsidRDefault="0049752E" w:rsidP="0049752E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ข้อมูลโครงสร้างการดำเนินงานของกลุ่มบริษัทดำเนินงานผ่านกลุ่มธุรกิจทางการเงิน 3 กลุ่ม ประกอบด้วย             กลุ่มธุรกิจธนาคาร (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15935BF" w14:textId="066FE6BD" w:rsidR="00B9444B" w:rsidRPr="00235E63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5B7866" w:rsidRPr="00235E63" w14:paraId="0606A77B" w14:textId="77777777">
        <w:trPr>
          <w:cantSplit/>
        </w:trPr>
        <w:tc>
          <w:tcPr>
            <w:tcW w:w="3060" w:type="dxa"/>
          </w:tcPr>
          <w:p w14:paraId="3ED7F43D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7DC191E3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7866" w:rsidRPr="00235E63" w14:paraId="65EED648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4853D075" w14:textId="1B4116E1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ยน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68" w:type="dxa"/>
            <w:vAlign w:val="bottom"/>
          </w:tcPr>
          <w:p w14:paraId="5270E9E0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50C91A41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4E010E52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98F5069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2A0C7FD9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3C91680C" w14:textId="77777777" w:rsidR="005B7866" w:rsidRPr="00235E63" w:rsidRDefault="005B7866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31516163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1A11E251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3B23FE9D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EEBA7EC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195EF3C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007BD38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3F2E0D0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7A772BE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DE99B11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866" w:rsidRPr="00235E63" w14:paraId="6BE8FEB4" w14:textId="77777777">
        <w:trPr>
          <w:cantSplit/>
        </w:trPr>
        <w:tc>
          <w:tcPr>
            <w:tcW w:w="3060" w:type="dxa"/>
          </w:tcPr>
          <w:p w14:paraId="169F72B5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E004877" w14:textId="77777777" w:rsidR="005B7866" w:rsidRPr="00235E63" w:rsidRDefault="005B7866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2FED" w:rsidRPr="00235E63" w14:paraId="12E03444" w14:textId="77777777">
        <w:trPr>
          <w:cantSplit/>
          <w:trHeight w:val="80"/>
        </w:trPr>
        <w:tc>
          <w:tcPr>
            <w:tcW w:w="3060" w:type="dxa"/>
          </w:tcPr>
          <w:p w14:paraId="64803ACC" w14:textId="77777777" w:rsidR="00C82FED" w:rsidRPr="00235E63" w:rsidRDefault="00C82FED" w:rsidP="00C82FE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vAlign w:val="bottom"/>
          </w:tcPr>
          <w:p w14:paraId="265C843F" w14:textId="7752688A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23,16</w:t>
            </w:r>
            <w:r w:rsidR="00261E94" w:rsidRPr="00235E6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64A1A16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3D7967C" w14:textId="59498798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6,217 </w:t>
            </w:r>
          </w:p>
        </w:tc>
        <w:tc>
          <w:tcPr>
            <w:tcW w:w="183" w:type="dxa"/>
            <w:vAlign w:val="bottom"/>
          </w:tcPr>
          <w:p w14:paraId="20B4DA61" w14:textId="77777777" w:rsidR="00C82FED" w:rsidRPr="00235E63" w:rsidRDefault="00C82FED" w:rsidP="00C82FE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552A9214" w14:textId="74E3BF63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69 </w:t>
            </w:r>
          </w:p>
        </w:tc>
        <w:tc>
          <w:tcPr>
            <w:tcW w:w="180" w:type="dxa"/>
            <w:vAlign w:val="bottom"/>
          </w:tcPr>
          <w:p w14:paraId="5D32F71C" w14:textId="77777777" w:rsidR="00C82FED" w:rsidRPr="00235E63" w:rsidRDefault="00C82FED" w:rsidP="00C82FE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73ED1F4" w14:textId="60322BC1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(39)</w:t>
            </w:r>
          </w:p>
        </w:tc>
        <w:tc>
          <w:tcPr>
            <w:tcW w:w="180" w:type="dxa"/>
            <w:vAlign w:val="bottom"/>
          </w:tcPr>
          <w:p w14:paraId="10093CE2" w14:textId="77777777" w:rsidR="00C82FED" w:rsidRPr="00235E63" w:rsidRDefault="00C82FED" w:rsidP="00C82FED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716944" w14:textId="2AB67C6D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29,41</w:t>
            </w:r>
            <w:r w:rsidR="00261E94" w:rsidRPr="00235E6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82FED" w:rsidRPr="00235E63" w14:paraId="70ACC359" w14:textId="77777777">
        <w:trPr>
          <w:cantSplit/>
        </w:trPr>
        <w:tc>
          <w:tcPr>
            <w:tcW w:w="3060" w:type="dxa"/>
          </w:tcPr>
          <w:p w14:paraId="3E41D105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vAlign w:val="bottom"/>
          </w:tcPr>
          <w:p w14:paraId="7DFC8F1E" w14:textId="54512435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9,564 </w:t>
            </w:r>
          </w:p>
        </w:tc>
        <w:tc>
          <w:tcPr>
            <w:tcW w:w="178" w:type="dxa"/>
            <w:vAlign w:val="bottom"/>
          </w:tcPr>
          <w:p w14:paraId="5D0B7E16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CF10C81" w14:textId="47E6DD4B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936 </w:t>
            </w:r>
          </w:p>
        </w:tc>
        <w:tc>
          <w:tcPr>
            <w:tcW w:w="183" w:type="dxa"/>
            <w:vAlign w:val="bottom"/>
          </w:tcPr>
          <w:p w14:paraId="667963AA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59F15071" w14:textId="7EC4707E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1,000 </w:t>
            </w:r>
          </w:p>
        </w:tc>
        <w:tc>
          <w:tcPr>
            <w:tcW w:w="180" w:type="dxa"/>
            <w:vAlign w:val="bottom"/>
          </w:tcPr>
          <w:p w14:paraId="19A7D72B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F65779" w14:textId="511C8157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(614)</w:t>
            </w:r>
          </w:p>
        </w:tc>
        <w:tc>
          <w:tcPr>
            <w:tcW w:w="180" w:type="dxa"/>
            <w:vAlign w:val="bottom"/>
          </w:tcPr>
          <w:p w14:paraId="4386A868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F76364" w14:textId="4D9AD247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10,886 </w:t>
            </w:r>
          </w:p>
        </w:tc>
      </w:tr>
      <w:tr w:rsidR="00C82FED" w:rsidRPr="00235E63" w14:paraId="7AB76E89" w14:textId="77777777">
        <w:trPr>
          <w:cantSplit/>
        </w:trPr>
        <w:tc>
          <w:tcPr>
            <w:tcW w:w="3060" w:type="dxa"/>
          </w:tcPr>
          <w:p w14:paraId="2ECF2D3C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D073308" w14:textId="148034C0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2,78</w:t>
            </w:r>
            <w:r w:rsidR="00261E94" w:rsidRPr="00235E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783DAABF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0CC505A" w14:textId="58EE425C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25 </w:t>
            </w:r>
          </w:p>
        </w:tc>
        <w:tc>
          <w:tcPr>
            <w:tcW w:w="183" w:type="dxa"/>
            <w:vAlign w:val="bottom"/>
          </w:tcPr>
          <w:p w14:paraId="69338D58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9C26486" w14:textId="47749E16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424 </w:t>
            </w:r>
          </w:p>
        </w:tc>
        <w:tc>
          <w:tcPr>
            <w:tcW w:w="180" w:type="dxa"/>
            <w:vAlign w:val="bottom"/>
          </w:tcPr>
          <w:p w14:paraId="319756AD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4F734" w14:textId="5FE18396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149 </w:t>
            </w:r>
          </w:p>
        </w:tc>
        <w:tc>
          <w:tcPr>
            <w:tcW w:w="180" w:type="dxa"/>
            <w:vAlign w:val="bottom"/>
          </w:tcPr>
          <w:p w14:paraId="0BEC3CE4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E8B6BF" w14:textId="0FA1F394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3,38</w:t>
            </w:r>
            <w:r w:rsidR="00261E94" w:rsidRPr="00235E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82FED" w:rsidRPr="00235E63" w14:paraId="6140AEE3" w14:textId="77777777">
        <w:trPr>
          <w:cantSplit/>
        </w:trPr>
        <w:tc>
          <w:tcPr>
            <w:tcW w:w="3060" w:type="dxa"/>
          </w:tcPr>
          <w:p w14:paraId="6A1883F7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98B8C65" w14:textId="3CD11824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35,514 </w:t>
            </w:r>
          </w:p>
        </w:tc>
        <w:tc>
          <w:tcPr>
            <w:tcW w:w="178" w:type="dxa"/>
            <w:vAlign w:val="bottom"/>
          </w:tcPr>
          <w:p w14:paraId="0995ED97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57C866BD" w14:textId="3C97E875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7,178 </w:t>
            </w:r>
          </w:p>
        </w:tc>
        <w:tc>
          <w:tcPr>
            <w:tcW w:w="183" w:type="dxa"/>
            <w:vAlign w:val="bottom"/>
          </w:tcPr>
          <w:p w14:paraId="3E1A32EF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20BF3D" w14:textId="2ABDA001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1,493 </w:t>
            </w:r>
          </w:p>
        </w:tc>
        <w:tc>
          <w:tcPr>
            <w:tcW w:w="180" w:type="dxa"/>
            <w:vAlign w:val="bottom"/>
          </w:tcPr>
          <w:p w14:paraId="1955346B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C8BB9E" w14:textId="47B0157D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(504)</w:t>
            </w:r>
          </w:p>
        </w:tc>
        <w:tc>
          <w:tcPr>
            <w:tcW w:w="180" w:type="dxa"/>
            <w:vAlign w:val="bottom"/>
          </w:tcPr>
          <w:p w14:paraId="53D298EE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41B81A" w14:textId="49352F0E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43,681 </w:t>
            </w:r>
          </w:p>
        </w:tc>
      </w:tr>
      <w:tr w:rsidR="00C82FED" w:rsidRPr="00235E63" w14:paraId="37873A16" w14:textId="77777777">
        <w:trPr>
          <w:cantSplit/>
        </w:trPr>
        <w:tc>
          <w:tcPr>
            <w:tcW w:w="3060" w:type="dxa"/>
          </w:tcPr>
          <w:p w14:paraId="09821475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E5785BF" w14:textId="008F5116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21DB8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13,724</w:t>
            </w:r>
            <w:r w:rsidR="00C21DB8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EB2E7E5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10773188" w14:textId="5E60E6D9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21DB8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3,026</w:t>
            </w:r>
            <w:r w:rsidR="00583AA7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47B3F31E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D828F07" w14:textId="74F9AE55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83AA7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1,191</w:t>
            </w:r>
            <w:r w:rsidR="00583AA7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4B5E42B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FF43A8" w14:textId="45DA543C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366</w:t>
            </w:r>
          </w:p>
        </w:tc>
        <w:tc>
          <w:tcPr>
            <w:tcW w:w="180" w:type="dxa"/>
            <w:vAlign w:val="bottom"/>
          </w:tcPr>
          <w:p w14:paraId="5BD32539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47E774" w14:textId="58CDEDCF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B2371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17,575</w:t>
            </w:r>
            <w:r w:rsidR="007B2371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82FED" w:rsidRPr="00235E63" w14:paraId="38B22688" w14:textId="77777777">
        <w:trPr>
          <w:cantSplit/>
        </w:trPr>
        <w:tc>
          <w:tcPr>
            <w:tcW w:w="3060" w:type="dxa"/>
          </w:tcPr>
          <w:p w14:paraId="59CC3BE0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จากการดำเนินงานก่อน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1F112" w14:textId="159145AC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21,790 </w:t>
            </w:r>
          </w:p>
        </w:tc>
        <w:tc>
          <w:tcPr>
            <w:tcW w:w="178" w:type="dxa"/>
            <w:vAlign w:val="bottom"/>
          </w:tcPr>
          <w:p w14:paraId="3029FA36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0A5B5" w14:textId="012A880B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4,152 </w:t>
            </w:r>
          </w:p>
        </w:tc>
        <w:tc>
          <w:tcPr>
            <w:tcW w:w="183" w:type="dxa"/>
            <w:vAlign w:val="bottom"/>
          </w:tcPr>
          <w:p w14:paraId="5D920484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42E25" w14:textId="57B1B615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302 </w:t>
            </w:r>
          </w:p>
        </w:tc>
        <w:tc>
          <w:tcPr>
            <w:tcW w:w="180" w:type="dxa"/>
            <w:vAlign w:val="bottom"/>
          </w:tcPr>
          <w:p w14:paraId="122B1464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9F6BB" w14:textId="57A32449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(138)</w:t>
            </w:r>
          </w:p>
        </w:tc>
        <w:tc>
          <w:tcPr>
            <w:tcW w:w="180" w:type="dxa"/>
            <w:vAlign w:val="bottom"/>
          </w:tcPr>
          <w:p w14:paraId="0E3B1278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40315B" w14:textId="28B3F5F6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26,106 </w:t>
            </w:r>
          </w:p>
        </w:tc>
      </w:tr>
      <w:tr w:rsidR="00FE75D6" w:rsidRPr="00235E63" w14:paraId="1C261D37" w14:textId="77777777">
        <w:trPr>
          <w:cantSplit/>
        </w:trPr>
        <w:tc>
          <w:tcPr>
            <w:tcW w:w="3060" w:type="dxa"/>
          </w:tcPr>
          <w:p w14:paraId="257D0B45" w14:textId="77777777" w:rsidR="00FE75D6" w:rsidRPr="00235E63" w:rsidRDefault="00FE75D6" w:rsidP="00FE75D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49262411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57427D63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2CD1174F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6C77EB18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4F82D6CD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7763A4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4367D5F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74637A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19217A" w14:textId="613942B6" w:rsidR="00FE75D6" w:rsidRPr="00235E63" w:rsidRDefault="00FE75D6" w:rsidP="00FE75D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3DFC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10,823</w:t>
            </w:r>
            <w:r w:rsidR="00FB3DFC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E75D6" w:rsidRPr="00235E63" w14:paraId="73E03FC5" w14:textId="77777777">
        <w:trPr>
          <w:cantSplit/>
        </w:trPr>
        <w:tc>
          <w:tcPr>
            <w:tcW w:w="3060" w:type="dxa"/>
          </w:tcPr>
          <w:p w14:paraId="7D3B7CED" w14:textId="77777777" w:rsidR="00FE75D6" w:rsidRPr="00235E63" w:rsidRDefault="00FE75D6" w:rsidP="00FE75D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vAlign w:val="bottom"/>
          </w:tcPr>
          <w:p w14:paraId="6E3487E8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704EBA34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74A3E86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164D683C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32A47933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CA643B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7408F1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87F9C5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85A38D" w14:textId="4A355956" w:rsidR="00FE75D6" w:rsidRPr="00235E63" w:rsidRDefault="00FE75D6" w:rsidP="00FE75D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B3DFC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3,036</w:t>
            </w:r>
            <w:r w:rsidR="00FB3DFC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E75D6" w:rsidRPr="00235E63" w14:paraId="6356BF69" w14:textId="77777777">
        <w:trPr>
          <w:cantSplit/>
        </w:trPr>
        <w:tc>
          <w:tcPr>
            <w:tcW w:w="3060" w:type="dxa"/>
          </w:tcPr>
          <w:p w14:paraId="7CFB69F7" w14:textId="77777777" w:rsidR="00FE75D6" w:rsidRPr="00235E63" w:rsidRDefault="00FE75D6" w:rsidP="00FE75D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vAlign w:val="bottom"/>
          </w:tcPr>
          <w:p w14:paraId="541D1D3E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7BF7BEBE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A5D7C73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1F7C4AAE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7E49B532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B94402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7302E1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4238D8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B9EC6" w14:textId="0F15F37D" w:rsidR="00FE75D6" w:rsidRPr="00235E63" w:rsidRDefault="00FE75D6" w:rsidP="00FE75D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12,247 </w:t>
            </w:r>
          </w:p>
        </w:tc>
      </w:tr>
    </w:tbl>
    <w:p w14:paraId="534AE8B5" w14:textId="77777777" w:rsidR="005B7866" w:rsidRPr="00235E63" w:rsidRDefault="005B7866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86F0C5B" w14:textId="77777777" w:rsidR="005B7866" w:rsidRPr="00235E63" w:rsidRDefault="005B7866">
      <w:r w:rsidRPr="00235E63"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5B7866" w:rsidRPr="00235E63" w14:paraId="150AD766" w14:textId="77777777">
        <w:trPr>
          <w:cantSplit/>
        </w:trPr>
        <w:tc>
          <w:tcPr>
            <w:tcW w:w="3060" w:type="dxa"/>
          </w:tcPr>
          <w:p w14:paraId="49FA177F" w14:textId="01A029C5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</w:tcPr>
          <w:p w14:paraId="1A644DD6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7866" w:rsidRPr="00235E63" w14:paraId="40D229C9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5BF61090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ยน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vAlign w:val="bottom"/>
          </w:tcPr>
          <w:p w14:paraId="09E63A1C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604FF6D2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76BCCE65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446FF6A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72C14FC2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7D1DC5E6" w14:textId="77777777" w:rsidR="005B7866" w:rsidRPr="00235E63" w:rsidRDefault="005B7866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A3E15A4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3AD135FB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0710AC56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B02407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162F0A3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BB6A415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8C1B809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ABDF53B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475A89B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866" w:rsidRPr="00235E63" w14:paraId="13D87D40" w14:textId="77777777">
        <w:trPr>
          <w:cantSplit/>
        </w:trPr>
        <w:tc>
          <w:tcPr>
            <w:tcW w:w="3060" w:type="dxa"/>
          </w:tcPr>
          <w:p w14:paraId="5999D7F0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DFDFCCF" w14:textId="77777777" w:rsidR="005B7866" w:rsidRPr="00235E63" w:rsidRDefault="005B7866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7866" w:rsidRPr="00235E63" w14:paraId="3B8D44BA" w14:textId="77777777">
        <w:trPr>
          <w:cantSplit/>
          <w:trHeight w:val="80"/>
        </w:trPr>
        <w:tc>
          <w:tcPr>
            <w:tcW w:w="3060" w:type="dxa"/>
          </w:tcPr>
          <w:p w14:paraId="7349B107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6D193CE5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26,410 </w:t>
            </w:r>
          </w:p>
        </w:tc>
        <w:tc>
          <w:tcPr>
            <w:tcW w:w="178" w:type="dxa"/>
          </w:tcPr>
          <w:p w14:paraId="7C4217FF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E9F86C1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6,064 </w:t>
            </w:r>
          </w:p>
        </w:tc>
        <w:tc>
          <w:tcPr>
            <w:tcW w:w="183" w:type="dxa"/>
          </w:tcPr>
          <w:p w14:paraId="190149FF" w14:textId="77777777" w:rsidR="005B7866" w:rsidRPr="00235E63" w:rsidRDefault="005B786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18071BC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46 </w:t>
            </w:r>
          </w:p>
        </w:tc>
        <w:tc>
          <w:tcPr>
            <w:tcW w:w="180" w:type="dxa"/>
          </w:tcPr>
          <w:p w14:paraId="179818AF" w14:textId="77777777" w:rsidR="005B7866" w:rsidRPr="00235E63" w:rsidRDefault="005B786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0F7ADD1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115 </w:t>
            </w:r>
          </w:p>
        </w:tc>
        <w:tc>
          <w:tcPr>
            <w:tcW w:w="180" w:type="dxa"/>
          </w:tcPr>
          <w:p w14:paraId="78D40643" w14:textId="77777777" w:rsidR="005B7866" w:rsidRPr="00235E63" w:rsidRDefault="005B7866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9012249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32,635 </w:t>
            </w:r>
          </w:p>
        </w:tc>
      </w:tr>
      <w:tr w:rsidR="005B7866" w:rsidRPr="00235E63" w14:paraId="1CA06974" w14:textId="77777777">
        <w:trPr>
          <w:cantSplit/>
        </w:trPr>
        <w:tc>
          <w:tcPr>
            <w:tcW w:w="3060" w:type="dxa"/>
          </w:tcPr>
          <w:p w14:paraId="3592774D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4EF795BF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9,047 </w:t>
            </w:r>
          </w:p>
        </w:tc>
        <w:tc>
          <w:tcPr>
            <w:tcW w:w="178" w:type="dxa"/>
          </w:tcPr>
          <w:p w14:paraId="0B3892E3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467C16B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1,187 </w:t>
            </w:r>
          </w:p>
        </w:tc>
        <w:tc>
          <w:tcPr>
            <w:tcW w:w="183" w:type="dxa"/>
          </w:tcPr>
          <w:p w14:paraId="6B73ED20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95CDADC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1,182 </w:t>
            </w:r>
          </w:p>
        </w:tc>
        <w:tc>
          <w:tcPr>
            <w:tcW w:w="180" w:type="dxa"/>
          </w:tcPr>
          <w:p w14:paraId="5A451C09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51779D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(944)</w:t>
            </w:r>
          </w:p>
        </w:tc>
        <w:tc>
          <w:tcPr>
            <w:tcW w:w="180" w:type="dxa"/>
          </w:tcPr>
          <w:p w14:paraId="58667C8E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C5281A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10,472 </w:t>
            </w:r>
          </w:p>
        </w:tc>
      </w:tr>
      <w:tr w:rsidR="005B7866" w:rsidRPr="00235E63" w14:paraId="3F677DC9" w14:textId="77777777">
        <w:trPr>
          <w:cantSplit/>
        </w:trPr>
        <w:tc>
          <w:tcPr>
            <w:tcW w:w="3060" w:type="dxa"/>
          </w:tcPr>
          <w:p w14:paraId="50FA524B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E33E834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467 </w:t>
            </w:r>
          </w:p>
        </w:tc>
        <w:tc>
          <w:tcPr>
            <w:tcW w:w="178" w:type="dxa"/>
          </w:tcPr>
          <w:p w14:paraId="185FEE61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348D0C3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(79)</w:t>
            </w:r>
          </w:p>
        </w:tc>
        <w:tc>
          <w:tcPr>
            <w:tcW w:w="183" w:type="dxa"/>
          </w:tcPr>
          <w:p w14:paraId="0B7D944C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BAED7B6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(2,493)</w:t>
            </w:r>
          </w:p>
        </w:tc>
        <w:tc>
          <w:tcPr>
            <w:tcW w:w="180" w:type="dxa"/>
          </w:tcPr>
          <w:p w14:paraId="2D96527C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E73224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1,293 </w:t>
            </w:r>
          </w:p>
        </w:tc>
        <w:tc>
          <w:tcPr>
            <w:tcW w:w="180" w:type="dxa"/>
          </w:tcPr>
          <w:p w14:paraId="127B79C7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FB93F2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>(812)</w:t>
            </w:r>
          </w:p>
        </w:tc>
      </w:tr>
      <w:tr w:rsidR="005B7866" w:rsidRPr="00235E63" w14:paraId="000200C3" w14:textId="77777777">
        <w:trPr>
          <w:cantSplit/>
        </w:trPr>
        <w:tc>
          <w:tcPr>
            <w:tcW w:w="3060" w:type="dxa"/>
          </w:tcPr>
          <w:p w14:paraId="00515DD1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C88CD94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35,924 </w:t>
            </w:r>
          </w:p>
        </w:tc>
        <w:tc>
          <w:tcPr>
            <w:tcW w:w="178" w:type="dxa"/>
          </w:tcPr>
          <w:p w14:paraId="37437884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2732856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7,172 </w:t>
            </w:r>
          </w:p>
        </w:tc>
        <w:tc>
          <w:tcPr>
            <w:tcW w:w="183" w:type="dxa"/>
          </w:tcPr>
          <w:p w14:paraId="06DF308E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B566BBD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(1,265)</w:t>
            </w:r>
          </w:p>
        </w:tc>
        <w:tc>
          <w:tcPr>
            <w:tcW w:w="180" w:type="dxa"/>
          </w:tcPr>
          <w:p w14:paraId="7D6FF551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232574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464 </w:t>
            </w:r>
          </w:p>
        </w:tc>
        <w:tc>
          <w:tcPr>
            <w:tcW w:w="180" w:type="dxa"/>
          </w:tcPr>
          <w:p w14:paraId="1E60A4E4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A278D2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42,295 </w:t>
            </w:r>
          </w:p>
        </w:tc>
      </w:tr>
      <w:tr w:rsidR="005B7866" w:rsidRPr="00235E63" w14:paraId="4628E48A" w14:textId="77777777">
        <w:trPr>
          <w:cantSplit/>
        </w:trPr>
        <w:tc>
          <w:tcPr>
            <w:tcW w:w="3060" w:type="dxa"/>
          </w:tcPr>
          <w:p w14:paraId="67E3DEAD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BE288A3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(13,740)</w:t>
            </w:r>
          </w:p>
        </w:tc>
        <w:tc>
          <w:tcPr>
            <w:tcW w:w="178" w:type="dxa"/>
          </w:tcPr>
          <w:p w14:paraId="2CA0AB3C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AD5E45B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(2,958)</w:t>
            </w:r>
          </w:p>
        </w:tc>
        <w:tc>
          <w:tcPr>
            <w:tcW w:w="183" w:type="dxa"/>
          </w:tcPr>
          <w:p w14:paraId="6AA63C71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6699C89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(1,636)</w:t>
            </w:r>
          </w:p>
        </w:tc>
        <w:tc>
          <w:tcPr>
            <w:tcW w:w="180" w:type="dxa"/>
          </w:tcPr>
          <w:p w14:paraId="1CA6F350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D0F8BD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727 </w:t>
            </w:r>
          </w:p>
        </w:tc>
        <w:tc>
          <w:tcPr>
            <w:tcW w:w="180" w:type="dxa"/>
          </w:tcPr>
          <w:p w14:paraId="2AE338BD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046879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(17,607)</w:t>
            </w:r>
          </w:p>
        </w:tc>
      </w:tr>
      <w:tr w:rsidR="005B7866" w:rsidRPr="00235E63" w14:paraId="0FBB937C" w14:textId="77777777">
        <w:trPr>
          <w:cantSplit/>
        </w:trPr>
        <w:tc>
          <w:tcPr>
            <w:tcW w:w="3060" w:type="dxa"/>
          </w:tcPr>
          <w:p w14:paraId="29D46244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จากการดำเนินงานก่อน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AA644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22,184 </w:t>
            </w:r>
          </w:p>
        </w:tc>
        <w:tc>
          <w:tcPr>
            <w:tcW w:w="178" w:type="dxa"/>
            <w:vAlign w:val="bottom"/>
          </w:tcPr>
          <w:p w14:paraId="20595732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2E080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4,214 </w:t>
            </w:r>
          </w:p>
        </w:tc>
        <w:tc>
          <w:tcPr>
            <w:tcW w:w="183" w:type="dxa"/>
            <w:vAlign w:val="bottom"/>
          </w:tcPr>
          <w:p w14:paraId="381B3EFB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BEAAB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(2,901)</w:t>
            </w:r>
          </w:p>
        </w:tc>
        <w:tc>
          <w:tcPr>
            <w:tcW w:w="180" w:type="dxa"/>
            <w:vAlign w:val="bottom"/>
          </w:tcPr>
          <w:p w14:paraId="63766089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24D5F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1,191 </w:t>
            </w:r>
          </w:p>
        </w:tc>
        <w:tc>
          <w:tcPr>
            <w:tcW w:w="180" w:type="dxa"/>
            <w:vAlign w:val="bottom"/>
          </w:tcPr>
          <w:p w14:paraId="093F1B0B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FD2D31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24,688 </w:t>
            </w:r>
          </w:p>
        </w:tc>
      </w:tr>
      <w:tr w:rsidR="005B7866" w:rsidRPr="00235E63" w14:paraId="77410AEC" w14:textId="77777777">
        <w:trPr>
          <w:cantSplit/>
        </w:trPr>
        <w:tc>
          <w:tcPr>
            <w:tcW w:w="3060" w:type="dxa"/>
          </w:tcPr>
          <w:p w14:paraId="2A15B7FE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E404ABD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238008BB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01DBC022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666695CA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88D647E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54F4CA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3FBA01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CFA349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B80913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(10,967)</w:t>
            </w:r>
          </w:p>
        </w:tc>
      </w:tr>
      <w:tr w:rsidR="005B7866" w:rsidRPr="00235E63" w14:paraId="1A2AC5FC" w14:textId="77777777">
        <w:trPr>
          <w:cantSplit/>
        </w:trPr>
        <w:tc>
          <w:tcPr>
            <w:tcW w:w="3060" w:type="dxa"/>
          </w:tcPr>
          <w:p w14:paraId="154CE497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41EA3B37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51EE75F6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430350F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0870605C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A2D7014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31941F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0C2F78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F85F000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550EEF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(2,626)</w:t>
            </w:r>
          </w:p>
        </w:tc>
      </w:tr>
      <w:tr w:rsidR="005B7866" w:rsidRPr="00235E63" w14:paraId="31BB77E8" w14:textId="77777777">
        <w:trPr>
          <w:cantSplit/>
        </w:trPr>
        <w:tc>
          <w:tcPr>
            <w:tcW w:w="3060" w:type="dxa"/>
          </w:tcPr>
          <w:p w14:paraId="75FA223F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1800B297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DD00D50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19BBAAF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2E55B8E5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9A3038E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CC3AAC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F3BB64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768BC2C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07E3D1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11,095 </w:t>
            </w:r>
          </w:p>
        </w:tc>
      </w:tr>
    </w:tbl>
    <w:p w14:paraId="40A66193" w14:textId="77777777" w:rsidR="005B7866" w:rsidRPr="00235E63" w:rsidRDefault="005B7866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5B7866" w:rsidRPr="00235E63" w14:paraId="5EC58C7B" w14:textId="77777777">
        <w:trPr>
          <w:cantSplit/>
        </w:trPr>
        <w:tc>
          <w:tcPr>
            <w:tcW w:w="3060" w:type="dxa"/>
          </w:tcPr>
          <w:p w14:paraId="25F2AD86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</w:tcPr>
          <w:p w14:paraId="69F7B41C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7866" w:rsidRPr="00235E63" w14:paraId="5705133C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5BAB439E" w14:textId="79F160F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้า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ยน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68" w:type="dxa"/>
            <w:vAlign w:val="bottom"/>
          </w:tcPr>
          <w:p w14:paraId="544DE4AE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4B4AD0B6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1035A65E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53C2C3A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2079A33C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7577F981" w14:textId="77777777" w:rsidR="005B7866" w:rsidRPr="00235E63" w:rsidRDefault="005B7866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6ABB95C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54F2BCB0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7F3D839A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5EE98B6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5D65825D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A471A8E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4D27B39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09CE180C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27D2BC6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866" w:rsidRPr="00235E63" w14:paraId="149E8C14" w14:textId="77777777">
        <w:trPr>
          <w:cantSplit/>
        </w:trPr>
        <w:tc>
          <w:tcPr>
            <w:tcW w:w="3060" w:type="dxa"/>
          </w:tcPr>
          <w:p w14:paraId="78BFC97F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0A21222" w14:textId="77777777" w:rsidR="005B7866" w:rsidRPr="00235E63" w:rsidRDefault="005B7866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2FED" w:rsidRPr="00235E63" w14:paraId="0FA8B6A0" w14:textId="77777777">
        <w:trPr>
          <w:cantSplit/>
          <w:trHeight w:val="80"/>
        </w:trPr>
        <w:tc>
          <w:tcPr>
            <w:tcW w:w="3060" w:type="dxa"/>
          </w:tcPr>
          <w:p w14:paraId="21709A22" w14:textId="77777777" w:rsidR="00C82FED" w:rsidRPr="00235E63" w:rsidRDefault="00C82FED" w:rsidP="00C82FE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vAlign w:val="bottom"/>
          </w:tcPr>
          <w:p w14:paraId="77D5CD09" w14:textId="5D59B494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71,997 </w:t>
            </w:r>
          </w:p>
        </w:tc>
        <w:tc>
          <w:tcPr>
            <w:tcW w:w="178" w:type="dxa"/>
            <w:vAlign w:val="bottom"/>
          </w:tcPr>
          <w:p w14:paraId="6027C56F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70CE1434" w14:textId="55716BD4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18,655 </w:t>
            </w:r>
          </w:p>
        </w:tc>
        <w:tc>
          <w:tcPr>
            <w:tcW w:w="183" w:type="dxa"/>
            <w:vAlign w:val="bottom"/>
          </w:tcPr>
          <w:p w14:paraId="2CEA09C6" w14:textId="77777777" w:rsidR="00C82FED" w:rsidRPr="00235E63" w:rsidRDefault="00C82FED" w:rsidP="00C82FE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2985C693" w14:textId="7B428A97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165 </w:t>
            </w:r>
          </w:p>
        </w:tc>
        <w:tc>
          <w:tcPr>
            <w:tcW w:w="180" w:type="dxa"/>
            <w:vAlign w:val="bottom"/>
          </w:tcPr>
          <w:p w14:paraId="0C1FC07C" w14:textId="77777777" w:rsidR="00C82FED" w:rsidRPr="00235E63" w:rsidRDefault="00C82FED" w:rsidP="00C82FED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2808AC" w14:textId="42CBB63F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47 </w:t>
            </w:r>
          </w:p>
        </w:tc>
        <w:tc>
          <w:tcPr>
            <w:tcW w:w="180" w:type="dxa"/>
            <w:vAlign w:val="bottom"/>
          </w:tcPr>
          <w:p w14:paraId="4FE18E18" w14:textId="77777777" w:rsidR="00C82FED" w:rsidRPr="00235E63" w:rsidRDefault="00C82FED" w:rsidP="00C82FED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B14FFDE" w14:textId="1C1B5E3D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90,864 </w:t>
            </w:r>
          </w:p>
        </w:tc>
      </w:tr>
      <w:tr w:rsidR="00C82FED" w:rsidRPr="00235E63" w14:paraId="70B772B8" w14:textId="77777777">
        <w:trPr>
          <w:cantSplit/>
        </w:trPr>
        <w:tc>
          <w:tcPr>
            <w:tcW w:w="3060" w:type="dxa"/>
          </w:tcPr>
          <w:p w14:paraId="5672DCD5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vAlign w:val="bottom"/>
          </w:tcPr>
          <w:p w14:paraId="0F8EC6E0" w14:textId="60FB0B59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27,238 </w:t>
            </w:r>
          </w:p>
        </w:tc>
        <w:tc>
          <w:tcPr>
            <w:tcW w:w="178" w:type="dxa"/>
            <w:vAlign w:val="bottom"/>
          </w:tcPr>
          <w:p w14:paraId="73703DA3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33F9943F" w14:textId="19EF3039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2,957 </w:t>
            </w:r>
          </w:p>
        </w:tc>
        <w:tc>
          <w:tcPr>
            <w:tcW w:w="183" w:type="dxa"/>
            <w:vAlign w:val="bottom"/>
          </w:tcPr>
          <w:p w14:paraId="08B8FC72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3BB966CC" w14:textId="0819BAD9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3,110 </w:t>
            </w:r>
          </w:p>
        </w:tc>
        <w:tc>
          <w:tcPr>
            <w:tcW w:w="180" w:type="dxa"/>
            <w:vAlign w:val="bottom"/>
          </w:tcPr>
          <w:p w14:paraId="52A98197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DD63C2" w14:textId="5E21DCE3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(2,130)</w:t>
            </w:r>
          </w:p>
        </w:tc>
        <w:tc>
          <w:tcPr>
            <w:tcW w:w="180" w:type="dxa"/>
            <w:vAlign w:val="bottom"/>
          </w:tcPr>
          <w:p w14:paraId="0748E485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736A08" w14:textId="5423EA4C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31,175 </w:t>
            </w:r>
          </w:p>
        </w:tc>
      </w:tr>
      <w:tr w:rsidR="00C82FED" w:rsidRPr="00235E63" w14:paraId="46B644F5" w14:textId="77777777">
        <w:trPr>
          <w:cantSplit/>
        </w:trPr>
        <w:tc>
          <w:tcPr>
            <w:tcW w:w="3060" w:type="dxa"/>
          </w:tcPr>
          <w:p w14:paraId="48B8F76D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AF8F0BA" w14:textId="00E04CCA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7,019 </w:t>
            </w:r>
          </w:p>
        </w:tc>
        <w:tc>
          <w:tcPr>
            <w:tcW w:w="178" w:type="dxa"/>
            <w:vAlign w:val="bottom"/>
          </w:tcPr>
          <w:p w14:paraId="3B38117F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1040DC6" w14:textId="37EE996E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35 </w:t>
            </w:r>
          </w:p>
        </w:tc>
        <w:tc>
          <w:tcPr>
            <w:tcW w:w="183" w:type="dxa"/>
            <w:vAlign w:val="bottom"/>
          </w:tcPr>
          <w:p w14:paraId="43916090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B324310" w14:textId="5780E5B4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1,042 </w:t>
            </w:r>
          </w:p>
        </w:tc>
        <w:tc>
          <w:tcPr>
            <w:tcW w:w="180" w:type="dxa"/>
            <w:vAlign w:val="bottom"/>
          </w:tcPr>
          <w:p w14:paraId="124392FC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6A7CAD" w14:textId="06F92068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193 </w:t>
            </w:r>
          </w:p>
        </w:tc>
        <w:tc>
          <w:tcPr>
            <w:tcW w:w="180" w:type="dxa"/>
            <w:vAlign w:val="bottom"/>
          </w:tcPr>
          <w:p w14:paraId="213DDC5B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3B4AED" w14:textId="1E5CEC7B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8,289 </w:t>
            </w:r>
          </w:p>
        </w:tc>
      </w:tr>
      <w:tr w:rsidR="00C82FED" w:rsidRPr="00235E63" w14:paraId="20398170" w14:textId="77777777">
        <w:trPr>
          <w:cantSplit/>
        </w:trPr>
        <w:tc>
          <w:tcPr>
            <w:tcW w:w="3060" w:type="dxa"/>
          </w:tcPr>
          <w:p w14:paraId="59804331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89EA6FD" w14:textId="6DE8F516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106,254 </w:t>
            </w:r>
          </w:p>
        </w:tc>
        <w:tc>
          <w:tcPr>
            <w:tcW w:w="178" w:type="dxa"/>
            <w:vAlign w:val="bottom"/>
          </w:tcPr>
          <w:p w14:paraId="6978F8DF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0F06F5B" w14:textId="1D0F34FF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21,647 </w:t>
            </w:r>
          </w:p>
        </w:tc>
        <w:tc>
          <w:tcPr>
            <w:tcW w:w="183" w:type="dxa"/>
            <w:vAlign w:val="bottom"/>
          </w:tcPr>
          <w:p w14:paraId="02ECE8ED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5B09108" w14:textId="6B70D29B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4,317 </w:t>
            </w:r>
          </w:p>
        </w:tc>
        <w:tc>
          <w:tcPr>
            <w:tcW w:w="180" w:type="dxa"/>
            <w:vAlign w:val="bottom"/>
          </w:tcPr>
          <w:p w14:paraId="71B8BDF1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5BB5D1" w14:textId="624C7872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(1,890)</w:t>
            </w:r>
          </w:p>
        </w:tc>
        <w:tc>
          <w:tcPr>
            <w:tcW w:w="180" w:type="dxa"/>
            <w:vAlign w:val="bottom"/>
          </w:tcPr>
          <w:p w14:paraId="745B0916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787BFD" w14:textId="2AB59C3C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130,328 </w:t>
            </w:r>
          </w:p>
        </w:tc>
      </w:tr>
      <w:tr w:rsidR="00C82FED" w:rsidRPr="00235E63" w14:paraId="325B8B50" w14:textId="77777777">
        <w:trPr>
          <w:cantSplit/>
        </w:trPr>
        <w:tc>
          <w:tcPr>
            <w:tcW w:w="3060" w:type="dxa"/>
          </w:tcPr>
          <w:p w14:paraId="59276813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7D07831" w14:textId="5679A32D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40,644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39FE117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78B21C5" w14:textId="4C8067F1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9,342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0F9B6A7F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8513B23" w14:textId="790649FE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3,656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F56A5FA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2A2FC0" w14:textId="3247B66A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1,397</w:t>
            </w:r>
          </w:p>
        </w:tc>
        <w:tc>
          <w:tcPr>
            <w:tcW w:w="180" w:type="dxa"/>
            <w:vAlign w:val="bottom"/>
          </w:tcPr>
          <w:p w14:paraId="3F76C0FA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D603C5" w14:textId="6A1C33AC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52,245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82FED" w:rsidRPr="00235E63" w14:paraId="24900C58" w14:textId="77777777">
        <w:trPr>
          <w:cantSplit/>
        </w:trPr>
        <w:tc>
          <w:tcPr>
            <w:tcW w:w="3060" w:type="dxa"/>
          </w:tcPr>
          <w:p w14:paraId="7CFC415E" w14:textId="77777777" w:rsidR="00C82FED" w:rsidRPr="00235E63" w:rsidRDefault="00C82FED" w:rsidP="00C82FED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จากการดำเนินงานก่อน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4B406" w14:textId="04E938D8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65,610 </w:t>
            </w:r>
          </w:p>
        </w:tc>
        <w:tc>
          <w:tcPr>
            <w:tcW w:w="178" w:type="dxa"/>
            <w:vAlign w:val="bottom"/>
          </w:tcPr>
          <w:p w14:paraId="565B3434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E89A2" w14:textId="02367736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12,305 </w:t>
            </w:r>
          </w:p>
        </w:tc>
        <w:tc>
          <w:tcPr>
            <w:tcW w:w="183" w:type="dxa"/>
            <w:vAlign w:val="bottom"/>
          </w:tcPr>
          <w:p w14:paraId="7122BE0D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1ED62" w14:textId="7E8803B1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661 </w:t>
            </w:r>
          </w:p>
        </w:tc>
        <w:tc>
          <w:tcPr>
            <w:tcW w:w="180" w:type="dxa"/>
            <w:vAlign w:val="bottom"/>
          </w:tcPr>
          <w:p w14:paraId="625CC1C2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224AB" w14:textId="43029C88" w:rsidR="00C82FED" w:rsidRPr="00235E63" w:rsidRDefault="00C82FED" w:rsidP="00C82FED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(493)</w:t>
            </w:r>
          </w:p>
        </w:tc>
        <w:tc>
          <w:tcPr>
            <w:tcW w:w="180" w:type="dxa"/>
            <w:vAlign w:val="bottom"/>
          </w:tcPr>
          <w:p w14:paraId="6AC56AE4" w14:textId="77777777" w:rsidR="00C82FED" w:rsidRPr="00235E63" w:rsidRDefault="00C82FED" w:rsidP="00C82FED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A2A491" w14:textId="563BE84B" w:rsidR="00C82FED" w:rsidRPr="00235E63" w:rsidRDefault="00C82FED" w:rsidP="00C82FED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78,083 </w:t>
            </w:r>
          </w:p>
        </w:tc>
      </w:tr>
      <w:tr w:rsidR="00FE75D6" w:rsidRPr="00235E63" w14:paraId="5637BAD7" w14:textId="77777777">
        <w:trPr>
          <w:cantSplit/>
        </w:trPr>
        <w:tc>
          <w:tcPr>
            <w:tcW w:w="3060" w:type="dxa"/>
          </w:tcPr>
          <w:p w14:paraId="45365240" w14:textId="77777777" w:rsidR="00FE75D6" w:rsidRPr="00235E63" w:rsidRDefault="00FE75D6" w:rsidP="00FE75D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4FFE49A0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695B59F0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962BB8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4C182263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4EC0336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4400E3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E2EF3D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00CADC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730948" w14:textId="66CFAD21" w:rsidR="00FE75D6" w:rsidRPr="00235E63" w:rsidRDefault="00FE75D6" w:rsidP="00FE75D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30,505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E75D6" w:rsidRPr="00235E63" w14:paraId="1207483B" w14:textId="77777777">
        <w:trPr>
          <w:cantSplit/>
        </w:trPr>
        <w:tc>
          <w:tcPr>
            <w:tcW w:w="3060" w:type="dxa"/>
          </w:tcPr>
          <w:p w14:paraId="3307AB7A" w14:textId="77777777" w:rsidR="00FE75D6" w:rsidRPr="00235E63" w:rsidRDefault="00FE75D6" w:rsidP="00FE75D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vAlign w:val="bottom"/>
          </w:tcPr>
          <w:p w14:paraId="484A2F8D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610F11F5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A30C6C3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5C45E9C0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01254C76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F2F8F4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4550F5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3F7B57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6BA0DE" w14:textId="355915FF" w:rsidR="00FE75D6" w:rsidRPr="00235E63" w:rsidRDefault="00FE75D6" w:rsidP="00FE75D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9,607</w:t>
            </w:r>
            <w:r w:rsidR="00C87D85"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E75D6" w:rsidRPr="00235E63" w14:paraId="07F6878E" w14:textId="77777777">
        <w:trPr>
          <w:cantSplit/>
        </w:trPr>
        <w:tc>
          <w:tcPr>
            <w:tcW w:w="3060" w:type="dxa"/>
          </w:tcPr>
          <w:p w14:paraId="3C6AC245" w14:textId="77777777" w:rsidR="00FE75D6" w:rsidRPr="00235E63" w:rsidRDefault="00FE75D6" w:rsidP="00FE75D6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vAlign w:val="bottom"/>
          </w:tcPr>
          <w:p w14:paraId="66ABABCD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62EAD666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62FFBB7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vAlign w:val="bottom"/>
          </w:tcPr>
          <w:p w14:paraId="59D89490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64C84688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46B0A9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F43AC2" w14:textId="77777777" w:rsidR="00FE75D6" w:rsidRPr="00235E63" w:rsidRDefault="00FE75D6" w:rsidP="00FE75D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7EE596" w14:textId="77777777" w:rsidR="00FE75D6" w:rsidRPr="00235E63" w:rsidRDefault="00FE75D6" w:rsidP="00FE75D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AA5C6" w14:textId="441A0AF7" w:rsidR="00FE75D6" w:rsidRPr="00235E63" w:rsidRDefault="00FE75D6" w:rsidP="00FE75D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37,971 </w:t>
            </w:r>
          </w:p>
        </w:tc>
      </w:tr>
    </w:tbl>
    <w:p w14:paraId="0FB058EF" w14:textId="77777777" w:rsidR="005B7866" w:rsidRPr="00235E63" w:rsidRDefault="005B7866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5B7866" w:rsidRPr="00235E63" w14:paraId="04858652" w14:textId="77777777">
        <w:trPr>
          <w:cantSplit/>
        </w:trPr>
        <w:tc>
          <w:tcPr>
            <w:tcW w:w="3060" w:type="dxa"/>
          </w:tcPr>
          <w:p w14:paraId="5FFCE1BD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</w:tcPr>
          <w:p w14:paraId="036CEB24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B7866" w:rsidRPr="00235E63" w14:paraId="3CCA1D5B" w14:textId="77777777">
        <w:trPr>
          <w:cantSplit/>
          <w:trHeight w:val="744"/>
        </w:trPr>
        <w:tc>
          <w:tcPr>
            <w:tcW w:w="3060" w:type="dxa"/>
            <w:vAlign w:val="bottom"/>
          </w:tcPr>
          <w:p w14:paraId="117E9AC9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้า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235E6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ยน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vAlign w:val="bottom"/>
          </w:tcPr>
          <w:p w14:paraId="4104BDD4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6DF33951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vAlign w:val="bottom"/>
          </w:tcPr>
          <w:p w14:paraId="26EAC752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7ED680A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09BCF38B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vAlign w:val="bottom"/>
          </w:tcPr>
          <w:p w14:paraId="30D7DFE8" w14:textId="77777777" w:rsidR="005B7866" w:rsidRPr="00235E63" w:rsidRDefault="005B7866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64B59AE6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26045EAB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10B09C4B" w14:textId="77777777" w:rsidR="005B7866" w:rsidRPr="00235E63" w:rsidRDefault="005B786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2689860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1AA7E61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4BF3178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5D9A775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9F9E554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2DFBFB3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7866" w:rsidRPr="00235E63" w14:paraId="30275F6F" w14:textId="77777777">
        <w:trPr>
          <w:cantSplit/>
        </w:trPr>
        <w:tc>
          <w:tcPr>
            <w:tcW w:w="3060" w:type="dxa"/>
          </w:tcPr>
          <w:p w14:paraId="30D4F20B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4565C7F" w14:textId="77777777" w:rsidR="005B7866" w:rsidRPr="00235E63" w:rsidRDefault="005B7866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7866" w:rsidRPr="00235E63" w14:paraId="33D9D838" w14:textId="77777777">
        <w:trPr>
          <w:cantSplit/>
          <w:trHeight w:val="80"/>
        </w:trPr>
        <w:tc>
          <w:tcPr>
            <w:tcW w:w="3060" w:type="dxa"/>
          </w:tcPr>
          <w:p w14:paraId="7185035B" w14:textId="77777777" w:rsidR="005B7866" w:rsidRPr="00235E63" w:rsidRDefault="005B786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</w:tcPr>
          <w:p w14:paraId="16DEB8B1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78,762 </w:t>
            </w:r>
          </w:p>
        </w:tc>
        <w:tc>
          <w:tcPr>
            <w:tcW w:w="178" w:type="dxa"/>
          </w:tcPr>
          <w:p w14:paraId="796010E0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5745284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17,949 </w:t>
            </w:r>
          </w:p>
        </w:tc>
        <w:tc>
          <w:tcPr>
            <w:tcW w:w="183" w:type="dxa"/>
          </w:tcPr>
          <w:p w14:paraId="0A8E7696" w14:textId="77777777" w:rsidR="005B7866" w:rsidRPr="00235E63" w:rsidRDefault="005B786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66809DF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162 </w:t>
            </w:r>
          </w:p>
        </w:tc>
        <w:tc>
          <w:tcPr>
            <w:tcW w:w="180" w:type="dxa"/>
          </w:tcPr>
          <w:p w14:paraId="304F7E63" w14:textId="77777777" w:rsidR="005B7866" w:rsidRPr="00235E63" w:rsidRDefault="005B7866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4B075A7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99 </w:t>
            </w:r>
          </w:p>
        </w:tc>
        <w:tc>
          <w:tcPr>
            <w:tcW w:w="180" w:type="dxa"/>
          </w:tcPr>
          <w:p w14:paraId="309E71C5" w14:textId="77777777" w:rsidR="005B7866" w:rsidRPr="00235E63" w:rsidRDefault="005B7866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97F4DD6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96,972 </w:t>
            </w:r>
          </w:p>
        </w:tc>
      </w:tr>
      <w:tr w:rsidR="005B7866" w:rsidRPr="00235E63" w14:paraId="01BE42BE" w14:textId="77777777">
        <w:trPr>
          <w:cantSplit/>
        </w:trPr>
        <w:tc>
          <w:tcPr>
            <w:tcW w:w="3060" w:type="dxa"/>
          </w:tcPr>
          <w:p w14:paraId="4748AF24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</w:tcPr>
          <w:p w14:paraId="4A73C6E7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26,458 </w:t>
            </w:r>
          </w:p>
        </w:tc>
        <w:tc>
          <w:tcPr>
            <w:tcW w:w="178" w:type="dxa"/>
          </w:tcPr>
          <w:p w14:paraId="56A2690E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FA50F76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3,475 </w:t>
            </w:r>
          </w:p>
        </w:tc>
        <w:tc>
          <w:tcPr>
            <w:tcW w:w="183" w:type="dxa"/>
          </w:tcPr>
          <w:p w14:paraId="6A4EDF62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EDC914F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3,582 </w:t>
            </w:r>
          </w:p>
        </w:tc>
        <w:tc>
          <w:tcPr>
            <w:tcW w:w="180" w:type="dxa"/>
          </w:tcPr>
          <w:p w14:paraId="1EBF7452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DE2191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(3,023)</w:t>
            </w:r>
          </w:p>
        </w:tc>
        <w:tc>
          <w:tcPr>
            <w:tcW w:w="180" w:type="dxa"/>
          </w:tcPr>
          <w:p w14:paraId="31BA7EDC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A186D3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30,492 </w:t>
            </w:r>
          </w:p>
        </w:tc>
      </w:tr>
      <w:tr w:rsidR="005B7866" w:rsidRPr="00235E63" w14:paraId="0761A81C" w14:textId="77777777">
        <w:trPr>
          <w:cantSplit/>
        </w:trPr>
        <w:tc>
          <w:tcPr>
            <w:tcW w:w="3060" w:type="dxa"/>
          </w:tcPr>
          <w:p w14:paraId="7B1330B0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A3FBC96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2,986 </w:t>
            </w:r>
          </w:p>
        </w:tc>
        <w:tc>
          <w:tcPr>
            <w:tcW w:w="178" w:type="dxa"/>
          </w:tcPr>
          <w:p w14:paraId="6A329F94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320EFD8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(69)</w:t>
            </w:r>
          </w:p>
        </w:tc>
        <w:tc>
          <w:tcPr>
            <w:tcW w:w="183" w:type="dxa"/>
          </w:tcPr>
          <w:p w14:paraId="119E0DB5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780A33B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(1,393)</w:t>
            </w:r>
          </w:p>
        </w:tc>
        <w:tc>
          <w:tcPr>
            <w:tcW w:w="180" w:type="dxa"/>
          </w:tcPr>
          <w:p w14:paraId="1D02FD68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C032B6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(444)</w:t>
            </w:r>
          </w:p>
        </w:tc>
        <w:tc>
          <w:tcPr>
            <w:tcW w:w="180" w:type="dxa"/>
          </w:tcPr>
          <w:p w14:paraId="66661EDF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BB3809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1,080 </w:t>
            </w:r>
          </w:p>
        </w:tc>
      </w:tr>
      <w:tr w:rsidR="005B7866" w:rsidRPr="00235E63" w14:paraId="4866BD1A" w14:textId="77777777">
        <w:trPr>
          <w:cantSplit/>
        </w:trPr>
        <w:tc>
          <w:tcPr>
            <w:tcW w:w="3060" w:type="dxa"/>
          </w:tcPr>
          <w:p w14:paraId="487AF0F2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F7A454A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108,206 </w:t>
            </w:r>
          </w:p>
        </w:tc>
        <w:tc>
          <w:tcPr>
            <w:tcW w:w="178" w:type="dxa"/>
          </w:tcPr>
          <w:p w14:paraId="00C0E567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32D58C5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21,355 </w:t>
            </w:r>
          </w:p>
        </w:tc>
        <w:tc>
          <w:tcPr>
            <w:tcW w:w="183" w:type="dxa"/>
          </w:tcPr>
          <w:p w14:paraId="7DB32174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C176B11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2,351 </w:t>
            </w:r>
          </w:p>
        </w:tc>
        <w:tc>
          <w:tcPr>
            <w:tcW w:w="180" w:type="dxa"/>
          </w:tcPr>
          <w:p w14:paraId="09734984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D7F45E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(3,368)</w:t>
            </w:r>
          </w:p>
        </w:tc>
        <w:tc>
          <w:tcPr>
            <w:tcW w:w="180" w:type="dxa"/>
          </w:tcPr>
          <w:p w14:paraId="45C68274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780D8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128,544 </w:t>
            </w:r>
          </w:p>
        </w:tc>
      </w:tr>
      <w:tr w:rsidR="005B7866" w:rsidRPr="00235E63" w14:paraId="2D4E6149" w14:textId="77777777">
        <w:trPr>
          <w:cantSplit/>
        </w:trPr>
        <w:tc>
          <w:tcPr>
            <w:tcW w:w="3060" w:type="dxa"/>
          </w:tcPr>
          <w:p w14:paraId="2871782C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41BEEC7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(41,043)</w:t>
            </w:r>
          </w:p>
        </w:tc>
        <w:tc>
          <w:tcPr>
            <w:tcW w:w="178" w:type="dxa"/>
          </w:tcPr>
          <w:p w14:paraId="5EA40402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53AB803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(9,347)</w:t>
            </w:r>
          </w:p>
        </w:tc>
        <w:tc>
          <w:tcPr>
            <w:tcW w:w="183" w:type="dxa"/>
          </w:tcPr>
          <w:p w14:paraId="48B22B86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63C84C0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(6,146)</w:t>
            </w:r>
          </w:p>
        </w:tc>
        <w:tc>
          <w:tcPr>
            <w:tcW w:w="180" w:type="dxa"/>
          </w:tcPr>
          <w:p w14:paraId="0ABDA81F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E7762B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2,261 </w:t>
            </w:r>
          </w:p>
        </w:tc>
        <w:tc>
          <w:tcPr>
            <w:tcW w:w="180" w:type="dxa"/>
          </w:tcPr>
          <w:p w14:paraId="52AD1F58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856FF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(54,275)</w:t>
            </w:r>
          </w:p>
        </w:tc>
      </w:tr>
      <w:tr w:rsidR="005B7866" w:rsidRPr="00235E63" w14:paraId="30CBF37D" w14:textId="77777777">
        <w:trPr>
          <w:cantSplit/>
        </w:trPr>
        <w:tc>
          <w:tcPr>
            <w:tcW w:w="3060" w:type="dxa"/>
          </w:tcPr>
          <w:p w14:paraId="32F6EF88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จากการดำเนินงานก่อน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00F38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67,163 </w:t>
            </w:r>
          </w:p>
        </w:tc>
        <w:tc>
          <w:tcPr>
            <w:tcW w:w="178" w:type="dxa"/>
            <w:vAlign w:val="bottom"/>
          </w:tcPr>
          <w:p w14:paraId="0864B6E2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89FEB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12,008 </w:t>
            </w:r>
          </w:p>
        </w:tc>
        <w:tc>
          <w:tcPr>
            <w:tcW w:w="183" w:type="dxa"/>
            <w:vAlign w:val="bottom"/>
          </w:tcPr>
          <w:p w14:paraId="1DABCD78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638ED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(3,795)</w:t>
            </w:r>
          </w:p>
        </w:tc>
        <w:tc>
          <w:tcPr>
            <w:tcW w:w="180" w:type="dxa"/>
            <w:vAlign w:val="bottom"/>
          </w:tcPr>
          <w:p w14:paraId="1AF2CF1D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05E67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(1,107)</w:t>
            </w:r>
          </w:p>
        </w:tc>
        <w:tc>
          <w:tcPr>
            <w:tcW w:w="180" w:type="dxa"/>
            <w:vAlign w:val="bottom"/>
          </w:tcPr>
          <w:p w14:paraId="59329193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078D7F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74,269 </w:t>
            </w:r>
          </w:p>
        </w:tc>
      </w:tr>
      <w:tr w:rsidR="005B7866" w:rsidRPr="00235E63" w14:paraId="2301816F" w14:textId="77777777">
        <w:trPr>
          <w:cantSplit/>
        </w:trPr>
        <w:tc>
          <w:tcPr>
            <w:tcW w:w="3060" w:type="dxa"/>
          </w:tcPr>
          <w:p w14:paraId="1B48DEA6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59250C8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6931F79F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3CF58F57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3388CAC2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21D73943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C8F70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D79C32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900234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B16F24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(32,795)</w:t>
            </w:r>
          </w:p>
        </w:tc>
      </w:tr>
      <w:tr w:rsidR="005B7866" w:rsidRPr="00235E63" w14:paraId="5C67C997" w14:textId="77777777">
        <w:trPr>
          <w:cantSplit/>
        </w:trPr>
        <w:tc>
          <w:tcPr>
            <w:tcW w:w="3060" w:type="dxa"/>
          </w:tcPr>
          <w:p w14:paraId="0BCF5280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</w:tcPr>
          <w:p w14:paraId="2B9C9D71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3250C095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EF8E75F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0DD12026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ACB1637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200F9A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0355B3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FB63D4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31B7E0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(8,888)</w:t>
            </w:r>
          </w:p>
        </w:tc>
      </w:tr>
      <w:tr w:rsidR="005B7866" w:rsidRPr="00235E63" w14:paraId="7BD0E71A" w14:textId="77777777">
        <w:trPr>
          <w:cantSplit/>
        </w:trPr>
        <w:tc>
          <w:tcPr>
            <w:tcW w:w="3060" w:type="dxa"/>
          </w:tcPr>
          <w:p w14:paraId="14AD8F0F" w14:textId="77777777" w:rsidR="005B7866" w:rsidRPr="00235E63" w:rsidRDefault="005B7866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</w:tcPr>
          <w:p w14:paraId="6155E6D3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14:paraId="37850538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52603A6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</w:tcPr>
          <w:p w14:paraId="1E66A3AA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2A1789D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9D004A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210E3F" w14:textId="77777777" w:rsidR="005B7866" w:rsidRPr="00235E63" w:rsidRDefault="005B7866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2C47ED" w14:textId="77777777" w:rsidR="005B7866" w:rsidRPr="00235E63" w:rsidRDefault="005B7866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D01C0C" w14:textId="77777777" w:rsidR="005B7866" w:rsidRPr="00235E63" w:rsidRDefault="005B7866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32,586 </w:t>
            </w:r>
          </w:p>
        </w:tc>
      </w:tr>
    </w:tbl>
    <w:p w14:paraId="69C30BA7" w14:textId="2CFEEE89" w:rsidR="00E24BDE" w:rsidRPr="00235E63" w:rsidRDefault="00E24BDE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BA688C" w:rsidRPr="00235E63" w14:paraId="051EFD4C" w14:textId="77777777" w:rsidTr="00A502A3">
        <w:trPr>
          <w:cantSplit/>
          <w:trHeight w:val="273"/>
        </w:trPr>
        <w:tc>
          <w:tcPr>
            <w:tcW w:w="3060" w:type="dxa"/>
          </w:tcPr>
          <w:p w14:paraId="38D9789A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9F48856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688C" w:rsidRPr="00235E63" w14:paraId="79C60157" w14:textId="77777777" w:rsidTr="00A502A3">
        <w:trPr>
          <w:cantSplit/>
          <w:trHeight w:val="255"/>
        </w:trPr>
        <w:tc>
          <w:tcPr>
            <w:tcW w:w="3060" w:type="dxa"/>
          </w:tcPr>
          <w:p w14:paraId="10E80CFA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146876C" w14:textId="3B82BC31" w:rsidR="00BA688C" w:rsidRPr="00235E63" w:rsidRDefault="00BA688C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="005B7866"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  <w:r w:rsidRPr="00235E6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2568</w:t>
            </w:r>
          </w:p>
        </w:tc>
      </w:tr>
      <w:tr w:rsidR="00BA688C" w:rsidRPr="00235E63" w14:paraId="7EB38CBD" w14:textId="77777777" w:rsidTr="00A502A3">
        <w:trPr>
          <w:cantSplit/>
          <w:trHeight w:val="1084"/>
        </w:trPr>
        <w:tc>
          <w:tcPr>
            <w:tcW w:w="3060" w:type="dxa"/>
            <w:vAlign w:val="bottom"/>
          </w:tcPr>
          <w:p w14:paraId="3C2E4EE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5795EE20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2DDD254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17EC04F7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48727FC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015C77C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vAlign w:val="bottom"/>
          </w:tcPr>
          <w:p w14:paraId="3E92D130" w14:textId="77777777" w:rsidR="00BA688C" w:rsidRPr="00235E63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17002EB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612CBB19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0C12A419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22E09C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B3A080F" w14:textId="77777777" w:rsidR="00BA688C" w:rsidRPr="00235E63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C540F72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FE18D1D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AEF5F63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C2B283D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688C" w:rsidRPr="00235E63" w14:paraId="2B330BDA" w14:textId="77777777" w:rsidTr="00A502A3">
        <w:trPr>
          <w:cantSplit/>
          <w:trHeight w:val="147"/>
        </w:trPr>
        <w:tc>
          <w:tcPr>
            <w:tcW w:w="3060" w:type="dxa"/>
            <w:vAlign w:val="bottom"/>
          </w:tcPr>
          <w:p w14:paraId="492B340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977FD09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C82FED" w:rsidRPr="00235E63" w14:paraId="7213F7B3" w14:textId="77777777" w:rsidTr="00A502A3">
        <w:trPr>
          <w:cantSplit/>
          <w:trHeight w:val="60"/>
        </w:trPr>
        <w:tc>
          <w:tcPr>
            <w:tcW w:w="3060" w:type="dxa"/>
          </w:tcPr>
          <w:p w14:paraId="605A6BE8" w14:textId="77777777" w:rsidR="00C82FED" w:rsidRPr="00235E63" w:rsidRDefault="00C82FED" w:rsidP="00C82FED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07EA8897" w14:textId="40869BBD" w:rsidR="00C82FED" w:rsidRPr="00235E63" w:rsidRDefault="00C82FED" w:rsidP="00C82FED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2,233,876 </w:t>
            </w:r>
          </w:p>
        </w:tc>
        <w:tc>
          <w:tcPr>
            <w:tcW w:w="180" w:type="dxa"/>
          </w:tcPr>
          <w:p w14:paraId="4B86AC25" w14:textId="77777777" w:rsidR="00C82FED" w:rsidRPr="00235E63" w:rsidRDefault="00C82FED" w:rsidP="00C82FED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886F67D" w14:textId="0711689F" w:rsidR="00C82FED" w:rsidRPr="00235E63" w:rsidRDefault="00C82FED" w:rsidP="00C82FED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157,427 </w:t>
            </w:r>
          </w:p>
        </w:tc>
        <w:tc>
          <w:tcPr>
            <w:tcW w:w="180" w:type="dxa"/>
          </w:tcPr>
          <w:p w14:paraId="3CAAD43B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09CA578" w14:textId="41E74FC3" w:rsidR="00C82FED" w:rsidRPr="00235E63" w:rsidRDefault="00C82FED" w:rsidP="00C82FED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2,767 </w:t>
            </w:r>
          </w:p>
        </w:tc>
        <w:tc>
          <w:tcPr>
            <w:tcW w:w="180" w:type="dxa"/>
          </w:tcPr>
          <w:p w14:paraId="14848B64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BE447E8" w14:textId="61EBC7ED" w:rsidR="00C82FED" w:rsidRPr="00235E63" w:rsidRDefault="00C82FED" w:rsidP="00C82FED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(40,600)</w:t>
            </w:r>
          </w:p>
        </w:tc>
        <w:tc>
          <w:tcPr>
            <w:tcW w:w="180" w:type="dxa"/>
          </w:tcPr>
          <w:p w14:paraId="3FA766AF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41B302D" w14:textId="2D61B201" w:rsidR="00C82FED" w:rsidRPr="00235E63" w:rsidRDefault="00C82FED" w:rsidP="00C82FED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2,353,470 </w:t>
            </w:r>
          </w:p>
        </w:tc>
      </w:tr>
      <w:tr w:rsidR="00C82FED" w:rsidRPr="00235E63" w14:paraId="520355C1" w14:textId="77777777" w:rsidTr="00A502A3">
        <w:trPr>
          <w:cantSplit/>
          <w:trHeight w:val="358"/>
        </w:trPr>
        <w:tc>
          <w:tcPr>
            <w:tcW w:w="3060" w:type="dxa"/>
          </w:tcPr>
          <w:p w14:paraId="03128791" w14:textId="77777777" w:rsidR="00C82FED" w:rsidRPr="00235E63" w:rsidRDefault="00C82FED" w:rsidP="00C82FED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8E76AC3" w14:textId="17F6A137" w:rsidR="00C82FED" w:rsidRPr="00235E63" w:rsidRDefault="00C82FED" w:rsidP="00C82FED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3,367,655 </w:t>
            </w:r>
          </w:p>
        </w:tc>
        <w:tc>
          <w:tcPr>
            <w:tcW w:w="180" w:type="dxa"/>
          </w:tcPr>
          <w:p w14:paraId="60F7B7AC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1A4E2391" w14:textId="6B936E14" w:rsidR="00C82FED" w:rsidRPr="00235E63" w:rsidRDefault="00C82FED" w:rsidP="00C82FED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169,142 </w:t>
            </w:r>
          </w:p>
        </w:tc>
        <w:tc>
          <w:tcPr>
            <w:tcW w:w="180" w:type="dxa"/>
          </w:tcPr>
          <w:p w14:paraId="42B74299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B82C805" w14:textId="11F2F0D3" w:rsidR="00C82FED" w:rsidRPr="00235E63" w:rsidRDefault="00C82FED" w:rsidP="00C82FED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38,076 </w:t>
            </w:r>
          </w:p>
        </w:tc>
        <w:tc>
          <w:tcPr>
            <w:tcW w:w="180" w:type="dxa"/>
          </w:tcPr>
          <w:p w14:paraId="33401287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C138D0D" w14:textId="62F8B521" w:rsidR="00C82FED" w:rsidRPr="00235E63" w:rsidRDefault="00C82FED" w:rsidP="00C82FED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(41,16</w:t>
            </w:r>
            <w:r w:rsidR="00EE4A10" w:rsidRPr="00235E6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516F48D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6CB0B457" w14:textId="7389C8BA" w:rsidR="00C82FED" w:rsidRPr="00235E63" w:rsidRDefault="00C82FED" w:rsidP="00C82FED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3,533,71</w:t>
            </w:r>
            <w:r w:rsidR="00EE4A10" w:rsidRPr="00235E6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82FED" w:rsidRPr="00235E63" w14:paraId="5FD4476F" w14:textId="77777777" w:rsidTr="00A502A3">
        <w:trPr>
          <w:cantSplit/>
          <w:trHeight w:val="358"/>
        </w:trPr>
        <w:tc>
          <w:tcPr>
            <w:tcW w:w="3060" w:type="dxa"/>
          </w:tcPr>
          <w:p w14:paraId="64FDB988" w14:textId="77777777" w:rsidR="00C82FED" w:rsidRPr="00235E63" w:rsidRDefault="00C82FED" w:rsidP="00C82FED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74C3903D" w14:textId="1364C444" w:rsidR="00C82FED" w:rsidRPr="00235E63" w:rsidRDefault="00C82FED" w:rsidP="00C82FED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2,930,987 </w:t>
            </w:r>
          </w:p>
        </w:tc>
        <w:tc>
          <w:tcPr>
            <w:tcW w:w="180" w:type="dxa"/>
          </w:tcPr>
          <w:p w14:paraId="0D815B57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699D0BA" w14:textId="1BCA24FE" w:rsidR="00C82FED" w:rsidRPr="00235E63" w:rsidRDefault="00C82FED" w:rsidP="00C82FED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140,725 </w:t>
            </w:r>
          </w:p>
        </w:tc>
        <w:tc>
          <w:tcPr>
            <w:tcW w:w="180" w:type="dxa"/>
          </w:tcPr>
          <w:p w14:paraId="45E94B48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1F9EF96" w14:textId="34F9F845" w:rsidR="00C82FED" w:rsidRPr="00235E63" w:rsidRDefault="00C82FED" w:rsidP="00C82FED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10,409 </w:t>
            </w:r>
          </w:p>
        </w:tc>
        <w:tc>
          <w:tcPr>
            <w:tcW w:w="180" w:type="dxa"/>
          </w:tcPr>
          <w:p w14:paraId="0C690C96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51487B9" w14:textId="74B63A4B" w:rsidR="00C82FED" w:rsidRPr="00235E63" w:rsidRDefault="00C82FED" w:rsidP="00C82FED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(40,825)</w:t>
            </w:r>
          </w:p>
        </w:tc>
        <w:tc>
          <w:tcPr>
            <w:tcW w:w="180" w:type="dxa"/>
          </w:tcPr>
          <w:p w14:paraId="6FA784A5" w14:textId="77777777" w:rsidR="00C82FED" w:rsidRPr="00235E63" w:rsidRDefault="00C82FED" w:rsidP="00C82FED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8988FE0" w14:textId="7D48E505" w:rsidR="00C82FED" w:rsidRPr="00235E63" w:rsidRDefault="00C82FED" w:rsidP="00C82FED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3,041,296 </w:t>
            </w:r>
          </w:p>
        </w:tc>
      </w:tr>
    </w:tbl>
    <w:p w14:paraId="3DE0252E" w14:textId="77777777" w:rsidR="00321C93" w:rsidRPr="00235E63" w:rsidRDefault="00321C93" w:rsidP="00321C9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4481DC7" w14:textId="77777777" w:rsidR="00A302F7" w:rsidRPr="00235E63" w:rsidRDefault="00A302F7" w:rsidP="00A302F7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ไม่รวมผล</w:t>
      </w:r>
      <w:r w:rsidRPr="00235E6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กำไร (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ขาดทุน</w:t>
      </w:r>
      <w:r w:rsidRPr="00235E6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)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03E8AB9C" w14:textId="77777777" w:rsidR="00816382" w:rsidRPr="00235E63" w:rsidRDefault="00816382">
      <w:r w:rsidRPr="00235E63"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BA688C" w:rsidRPr="00235E63" w14:paraId="7A007A4B" w14:textId="77777777" w:rsidTr="00A502A3">
        <w:trPr>
          <w:cantSplit/>
          <w:trHeight w:val="273"/>
        </w:trPr>
        <w:tc>
          <w:tcPr>
            <w:tcW w:w="3060" w:type="dxa"/>
          </w:tcPr>
          <w:p w14:paraId="478C624C" w14:textId="4B11C613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FA3CD1B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235E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688C" w:rsidRPr="00235E63" w14:paraId="0DF53F9D" w14:textId="77777777" w:rsidTr="00A502A3">
        <w:trPr>
          <w:cantSplit/>
          <w:trHeight w:val="255"/>
        </w:trPr>
        <w:tc>
          <w:tcPr>
            <w:tcW w:w="3060" w:type="dxa"/>
          </w:tcPr>
          <w:p w14:paraId="7F608840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580CF1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235E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2567</w:t>
            </w:r>
          </w:p>
        </w:tc>
      </w:tr>
      <w:tr w:rsidR="00BA688C" w:rsidRPr="00235E63" w14:paraId="10067955" w14:textId="77777777" w:rsidTr="00A502A3">
        <w:trPr>
          <w:cantSplit/>
          <w:trHeight w:val="1084"/>
        </w:trPr>
        <w:tc>
          <w:tcPr>
            <w:tcW w:w="3060" w:type="dxa"/>
            <w:vAlign w:val="bottom"/>
          </w:tcPr>
          <w:p w14:paraId="14961725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vAlign w:val="bottom"/>
          </w:tcPr>
          <w:p w14:paraId="5D02A741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49D74706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2CC85EC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B3A994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7217443B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vAlign w:val="bottom"/>
          </w:tcPr>
          <w:p w14:paraId="01A18CEA" w14:textId="77777777" w:rsidR="00BA688C" w:rsidRPr="00235E63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DA79BB1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120C8F00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vAlign w:val="bottom"/>
          </w:tcPr>
          <w:p w14:paraId="06D6ACBC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4AD6D31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C42DE89" w14:textId="77777777" w:rsidR="00BA688C" w:rsidRPr="00235E63" w:rsidRDefault="00BA688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C5FF506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847DD6B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8061DA0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5DAB4F1A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A688C" w:rsidRPr="00235E63" w14:paraId="03C6F217" w14:textId="77777777" w:rsidTr="00A502A3">
        <w:trPr>
          <w:cantSplit/>
          <w:trHeight w:val="147"/>
        </w:trPr>
        <w:tc>
          <w:tcPr>
            <w:tcW w:w="3060" w:type="dxa"/>
            <w:vAlign w:val="bottom"/>
          </w:tcPr>
          <w:p w14:paraId="63696008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C960EE9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5E63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BA688C" w:rsidRPr="00235E63" w14:paraId="5D9E94A0" w14:textId="77777777" w:rsidTr="00A502A3">
        <w:trPr>
          <w:cantSplit/>
          <w:trHeight w:val="70"/>
        </w:trPr>
        <w:tc>
          <w:tcPr>
            <w:tcW w:w="3060" w:type="dxa"/>
          </w:tcPr>
          <w:p w14:paraId="02420FFC" w14:textId="77777777" w:rsidR="00BA688C" w:rsidRPr="00235E63" w:rsidRDefault="00BA688C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235E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3B6BEFCB" w14:textId="77777777" w:rsidR="00BA688C" w:rsidRPr="00235E63" w:rsidRDefault="00BA688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2,272,376 </w:t>
            </w:r>
          </w:p>
        </w:tc>
        <w:tc>
          <w:tcPr>
            <w:tcW w:w="180" w:type="dxa"/>
          </w:tcPr>
          <w:p w14:paraId="36DB0FE6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CFDAA2C" w14:textId="77777777" w:rsidR="00BA688C" w:rsidRPr="00235E63" w:rsidRDefault="00BA688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172,310 </w:t>
            </w:r>
          </w:p>
        </w:tc>
        <w:tc>
          <w:tcPr>
            <w:tcW w:w="180" w:type="dxa"/>
          </w:tcPr>
          <w:p w14:paraId="7A7615A0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F288B72" w14:textId="77777777" w:rsidR="00BA688C" w:rsidRPr="00235E63" w:rsidRDefault="00BA688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2,800 </w:t>
            </w:r>
          </w:p>
        </w:tc>
        <w:tc>
          <w:tcPr>
            <w:tcW w:w="180" w:type="dxa"/>
          </w:tcPr>
          <w:p w14:paraId="717A52AD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CC2B4E0" w14:textId="77777777" w:rsidR="00BA688C" w:rsidRPr="00235E63" w:rsidRDefault="00BA688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(44,108)</w:t>
            </w:r>
          </w:p>
        </w:tc>
        <w:tc>
          <w:tcPr>
            <w:tcW w:w="180" w:type="dxa"/>
          </w:tcPr>
          <w:p w14:paraId="54A1E34B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6199A011" w14:textId="77777777" w:rsidR="00BA688C" w:rsidRPr="00235E63" w:rsidRDefault="00BA688C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2,403,378 </w:t>
            </w:r>
          </w:p>
        </w:tc>
      </w:tr>
      <w:tr w:rsidR="00BA688C" w:rsidRPr="00235E63" w14:paraId="31939BB8" w14:textId="77777777" w:rsidTr="00A502A3">
        <w:trPr>
          <w:cantSplit/>
          <w:trHeight w:val="70"/>
        </w:trPr>
        <w:tc>
          <w:tcPr>
            <w:tcW w:w="3060" w:type="dxa"/>
          </w:tcPr>
          <w:p w14:paraId="27B89FE9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0DB62B1" w14:textId="77777777" w:rsidR="00BA688C" w:rsidRPr="00235E63" w:rsidRDefault="00BA688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3,310,703 </w:t>
            </w:r>
          </w:p>
        </w:tc>
        <w:tc>
          <w:tcPr>
            <w:tcW w:w="180" w:type="dxa"/>
          </w:tcPr>
          <w:p w14:paraId="2B661138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5AF60FF" w14:textId="77777777" w:rsidR="00BA688C" w:rsidRPr="00235E63" w:rsidRDefault="00BA688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181,591 </w:t>
            </w:r>
          </w:p>
        </w:tc>
        <w:tc>
          <w:tcPr>
            <w:tcW w:w="180" w:type="dxa"/>
          </w:tcPr>
          <w:p w14:paraId="3428CD56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C5A26A6" w14:textId="77777777" w:rsidR="00BA688C" w:rsidRPr="00235E63" w:rsidRDefault="00BA688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38,478 </w:t>
            </w:r>
          </w:p>
        </w:tc>
        <w:tc>
          <w:tcPr>
            <w:tcW w:w="180" w:type="dxa"/>
          </w:tcPr>
          <w:p w14:paraId="49896FF1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8984EE3" w14:textId="77777777" w:rsidR="00BA688C" w:rsidRPr="00235E63" w:rsidRDefault="00BA688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(44,233)</w:t>
            </w:r>
          </w:p>
        </w:tc>
        <w:tc>
          <w:tcPr>
            <w:tcW w:w="180" w:type="dxa"/>
          </w:tcPr>
          <w:p w14:paraId="4617283E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16F9AD5" w14:textId="77777777" w:rsidR="00BA688C" w:rsidRPr="00235E63" w:rsidRDefault="00BA688C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3,486,539 </w:t>
            </w:r>
          </w:p>
        </w:tc>
      </w:tr>
      <w:tr w:rsidR="00BA688C" w:rsidRPr="00235E63" w14:paraId="5CC4DF6F" w14:textId="77777777" w:rsidTr="00A502A3">
        <w:trPr>
          <w:cantSplit/>
          <w:trHeight w:val="70"/>
        </w:trPr>
        <w:tc>
          <w:tcPr>
            <w:tcW w:w="3060" w:type="dxa"/>
          </w:tcPr>
          <w:p w14:paraId="06C9C07C" w14:textId="77777777" w:rsidR="00BA688C" w:rsidRPr="00235E63" w:rsidRDefault="00BA688C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35E6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04E9FD7A" w14:textId="77777777" w:rsidR="00BA688C" w:rsidRPr="00235E63" w:rsidRDefault="00BA688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2,872,496 </w:t>
            </w:r>
          </w:p>
        </w:tc>
        <w:tc>
          <w:tcPr>
            <w:tcW w:w="180" w:type="dxa"/>
          </w:tcPr>
          <w:p w14:paraId="1FADD16E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A482936" w14:textId="77777777" w:rsidR="00BA688C" w:rsidRPr="00235E63" w:rsidRDefault="00BA688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154,161 </w:t>
            </w:r>
          </w:p>
        </w:tc>
        <w:tc>
          <w:tcPr>
            <w:tcW w:w="180" w:type="dxa"/>
          </w:tcPr>
          <w:p w14:paraId="6D61E04F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5EE71735" w14:textId="77777777" w:rsidR="00BA688C" w:rsidRPr="00235E63" w:rsidRDefault="00BA688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10,429 </w:t>
            </w:r>
          </w:p>
        </w:tc>
        <w:tc>
          <w:tcPr>
            <w:tcW w:w="180" w:type="dxa"/>
          </w:tcPr>
          <w:p w14:paraId="6272244B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FE73B7E" w14:textId="77777777" w:rsidR="00BA688C" w:rsidRPr="00235E63" w:rsidRDefault="00BA688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(45,384)</w:t>
            </w:r>
          </w:p>
        </w:tc>
        <w:tc>
          <w:tcPr>
            <w:tcW w:w="180" w:type="dxa"/>
          </w:tcPr>
          <w:p w14:paraId="74E24057" w14:textId="77777777" w:rsidR="00BA688C" w:rsidRPr="00235E63" w:rsidRDefault="00BA688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6CB3534" w14:textId="77777777" w:rsidR="00BA688C" w:rsidRPr="00235E63" w:rsidRDefault="00BA688C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35E63">
              <w:rPr>
                <w:rFonts w:asciiTheme="majorBidi" w:hAnsiTheme="majorBidi" w:cstheme="majorBidi"/>
                <w:sz w:val="26"/>
                <w:szCs w:val="26"/>
              </w:rPr>
              <w:t xml:space="preserve"> 2,991,702 </w:t>
            </w:r>
          </w:p>
        </w:tc>
      </w:tr>
    </w:tbl>
    <w:p w14:paraId="10B2DD1E" w14:textId="77777777" w:rsidR="00BA688C" w:rsidRPr="00235E63" w:rsidRDefault="00BA688C" w:rsidP="00E24BD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9A4BF63" w14:textId="197B01AB" w:rsidR="00A575DC" w:rsidRPr="00235E63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235E63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235E63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ไม่รวมผล</w:t>
      </w:r>
      <w:r w:rsidR="00754879" w:rsidRPr="00235E6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กำไร (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ขาดทุน</w:t>
      </w:r>
      <w:r w:rsidR="00754879" w:rsidRPr="00235E6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) </w:t>
      </w:r>
      <w:r w:rsidRPr="00235E6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0973A9CF" w14:textId="77777777" w:rsidR="00A66AAF" w:rsidRPr="00235E63" w:rsidRDefault="00A66AAF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29AAF23A" w14:textId="4C88E56F" w:rsidR="00A66AAF" w:rsidRPr="00235E63" w:rsidRDefault="00A66AAF" w:rsidP="00A66AAF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/>
          <w:cs/>
        </w:rPr>
      </w:pPr>
      <w:r w:rsidRPr="00235E63">
        <w:rPr>
          <w:rFonts w:asciiTheme="majorBidi" w:hAnsiTheme="majorBidi" w:cstheme="majorBidi" w:hint="cs"/>
          <w:cs/>
        </w:rPr>
        <w:t>1</w:t>
      </w:r>
      <w:r w:rsidR="006F1CEC" w:rsidRPr="00235E63">
        <w:rPr>
          <w:rFonts w:asciiTheme="majorBidi" w:hAnsiTheme="majorBidi" w:cstheme="majorBidi"/>
          <w:lang w:val="en-US"/>
        </w:rPr>
        <w:t>8</w:t>
      </w:r>
      <w:r w:rsidRPr="00235E63">
        <w:rPr>
          <w:rFonts w:asciiTheme="majorBidi" w:hAnsiTheme="majorBidi" w:cstheme="majorBidi"/>
          <w:cs/>
        </w:rPr>
        <w:tab/>
      </w:r>
      <w:r w:rsidR="00C16089" w:rsidRPr="00235E63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631B7A26" w14:textId="77777777" w:rsidR="00B254E7" w:rsidRPr="00235E63" w:rsidRDefault="00B254E7" w:rsidP="00B254E7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63AD7711" w14:textId="085519BB" w:rsidR="00D92C17" w:rsidRPr="00A66DA1" w:rsidRDefault="00D92C17" w:rsidP="00B254E7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ในเดือนตุลาคม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</w:t>
      </w:r>
      <w:r w:rsidR="005B4DB5"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68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 เอสซีบี เท็นเอกซ์ จำกัด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ซึ่งเป็นบริษัทย่อยของบริษัท ได้ลดทุนจดทะเบียนจำนวน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1,512 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โดยเป็นการลดมูลค่าหุ้นที่ตราไว้ จากเดิมหุ้นละ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90.4 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บาท เป็นหุ้นละ </w:t>
      </w:r>
      <w:r w:rsidRPr="00235E6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83.2 </w:t>
      </w:r>
      <w:r w:rsidRPr="00235E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บาท</w:t>
      </w:r>
    </w:p>
    <w:p w14:paraId="6009AF34" w14:textId="0BD947FA" w:rsidR="00A66AAF" w:rsidRDefault="00A66AAF" w:rsidP="00A66AAF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5184FA14" w14:textId="77777777" w:rsidR="00A575DC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sectPr w:rsidR="00A575DC" w:rsidSect="00962D2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691" w:right="1152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B6273" w14:textId="77777777" w:rsidR="00261B88" w:rsidRDefault="00261B88" w:rsidP="00B742E5">
      <w:pPr>
        <w:spacing w:after="0" w:line="240" w:lineRule="auto"/>
      </w:pPr>
      <w:r>
        <w:separator/>
      </w:r>
    </w:p>
  </w:endnote>
  <w:endnote w:type="continuationSeparator" w:id="0">
    <w:p w14:paraId="7D83CFCC" w14:textId="77777777" w:rsidR="00261B88" w:rsidRDefault="00261B88" w:rsidP="00B742E5">
      <w:pPr>
        <w:spacing w:after="0" w:line="240" w:lineRule="auto"/>
      </w:pPr>
      <w:r>
        <w:continuationSeparator/>
      </w:r>
    </w:p>
  </w:endnote>
  <w:endnote w:type="continuationNotice" w:id="1">
    <w:p w14:paraId="3C291F92" w14:textId="77777777" w:rsidR="00261B88" w:rsidRDefault="00261B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192F" w14:textId="77777777" w:rsidR="005D22E0" w:rsidRDefault="005D22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2BFE4E6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E86A" w14:textId="77777777" w:rsidR="005D22E0" w:rsidRDefault="005D2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4D328" w14:textId="77777777" w:rsidR="00261B88" w:rsidRDefault="00261B88" w:rsidP="00B742E5">
      <w:pPr>
        <w:spacing w:after="0" w:line="240" w:lineRule="auto"/>
      </w:pPr>
      <w:r>
        <w:separator/>
      </w:r>
    </w:p>
  </w:footnote>
  <w:footnote w:type="continuationSeparator" w:id="0">
    <w:p w14:paraId="09EB7ADF" w14:textId="77777777" w:rsidR="00261B88" w:rsidRDefault="00261B88" w:rsidP="00B742E5">
      <w:pPr>
        <w:spacing w:after="0" w:line="240" w:lineRule="auto"/>
      </w:pPr>
      <w:r>
        <w:continuationSeparator/>
      </w:r>
    </w:p>
  </w:footnote>
  <w:footnote w:type="continuationNotice" w:id="1">
    <w:p w14:paraId="7B8B93FE" w14:textId="77777777" w:rsidR="00261B88" w:rsidRDefault="00261B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2D7D1" w14:textId="77777777" w:rsidR="005D22E0" w:rsidRDefault="005D22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7E48C06B" w:rsidR="00682B90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7D0537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 w:rsidR="00AB3E1B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AB3E1B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 w:rsidR="001D525A">
      <w:rPr>
        <w:rFonts w:ascii="Angsana New" w:hAnsi="Angsana New" w:cs="Angsana New"/>
        <w:b/>
        <w:bCs/>
        <w:sz w:val="32"/>
        <w:szCs w:val="32"/>
      </w:rPr>
      <w:t>8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8659" w14:textId="77777777" w:rsidR="005D22E0" w:rsidRDefault="005D22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B20FA0"/>
    <w:multiLevelType w:val="hybridMultilevel"/>
    <w:tmpl w:val="216A23D4"/>
    <w:lvl w:ilvl="0" w:tplc="FCE460B2">
      <w:start w:val="1"/>
      <w:numFmt w:val="bullet"/>
      <w:lvlText w:val="-"/>
      <w:lvlJc w:val="left"/>
      <w:pPr>
        <w:ind w:left="68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7" w15:restartNumberingAfterBreak="0">
    <w:nsid w:val="33591016"/>
    <w:multiLevelType w:val="multilevel"/>
    <w:tmpl w:val="F342ABD4"/>
    <w:numStyleLink w:val="Style3"/>
  </w:abstractNum>
  <w:abstractNum w:abstractNumId="18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C1231B"/>
    <w:multiLevelType w:val="multilevel"/>
    <w:tmpl w:val="D3E226E0"/>
    <w:numStyleLink w:val="Style4"/>
  </w:abstractNum>
  <w:abstractNum w:abstractNumId="21" w15:restartNumberingAfterBreak="0">
    <w:nsid w:val="40E72C31"/>
    <w:multiLevelType w:val="multilevel"/>
    <w:tmpl w:val="792890D4"/>
    <w:numStyleLink w:val="Style6"/>
  </w:abstractNum>
  <w:abstractNum w:abstractNumId="22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4934"/>
    <w:multiLevelType w:val="multilevel"/>
    <w:tmpl w:val="1D82791C"/>
    <w:numStyleLink w:val="Style7"/>
  </w:abstractNum>
  <w:abstractNum w:abstractNumId="2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4774CC9"/>
    <w:multiLevelType w:val="multilevel"/>
    <w:tmpl w:val="5D2E3B0C"/>
    <w:numStyleLink w:val="Style1"/>
  </w:abstractNum>
  <w:abstractNum w:abstractNumId="35" w15:restartNumberingAfterBreak="0">
    <w:nsid w:val="75A214DB"/>
    <w:multiLevelType w:val="multilevel"/>
    <w:tmpl w:val="8CC048B8"/>
    <w:numStyleLink w:val="Style2"/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5"/>
  </w:num>
  <w:num w:numId="5" w16cid:durableId="1017463650">
    <w:abstractNumId w:val="26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7"/>
  </w:num>
  <w:num w:numId="12" w16cid:durableId="1079213365">
    <w:abstractNumId w:val="35"/>
  </w:num>
  <w:num w:numId="13" w16cid:durableId="2121144082">
    <w:abstractNumId w:val="20"/>
  </w:num>
  <w:num w:numId="14" w16cid:durableId="130103983">
    <w:abstractNumId w:val="28"/>
  </w:num>
  <w:num w:numId="15" w16cid:durableId="648099037">
    <w:abstractNumId w:val="21"/>
  </w:num>
  <w:num w:numId="16" w16cid:durableId="718013683">
    <w:abstractNumId w:val="13"/>
  </w:num>
  <w:num w:numId="17" w16cid:durableId="344477718">
    <w:abstractNumId w:val="34"/>
  </w:num>
  <w:num w:numId="18" w16cid:durableId="1275213852">
    <w:abstractNumId w:val="24"/>
  </w:num>
  <w:num w:numId="19" w16cid:durableId="154105463">
    <w:abstractNumId w:val="23"/>
  </w:num>
  <w:num w:numId="20" w16cid:durableId="1712001587">
    <w:abstractNumId w:val="19"/>
  </w:num>
  <w:num w:numId="21" w16cid:durableId="480658548">
    <w:abstractNumId w:val="30"/>
  </w:num>
  <w:num w:numId="22" w16cid:durableId="41443713">
    <w:abstractNumId w:val="29"/>
  </w:num>
  <w:num w:numId="23" w16cid:durableId="1956671288">
    <w:abstractNumId w:val="15"/>
  </w:num>
  <w:num w:numId="24" w16cid:durableId="352877558">
    <w:abstractNumId w:val="37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2"/>
  </w:num>
  <w:num w:numId="30" w16cid:durableId="1191919438">
    <w:abstractNumId w:val="32"/>
  </w:num>
  <w:num w:numId="31" w16cid:durableId="2049185075">
    <w:abstractNumId w:val="18"/>
  </w:num>
  <w:num w:numId="32" w16cid:durableId="636952049">
    <w:abstractNumId w:val="31"/>
  </w:num>
  <w:num w:numId="33" w16cid:durableId="1462722087">
    <w:abstractNumId w:val="27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3"/>
  </w:num>
  <w:num w:numId="37" w16cid:durableId="938875106">
    <w:abstractNumId w:val="10"/>
  </w:num>
  <w:num w:numId="38" w16cid:durableId="1199048853">
    <w:abstractNumId w:val="1"/>
  </w:num>
  <w:num w:numId="39" w16cid:durableId="1248081226">
    <w:abstractNumId w:val="1"/>
  </w:num>
  <w:num w:numId="40" w16cid:durableId="21943934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0892"/>
    <w:rsid w:val="00001A79"/>
    <w:rsid w:val="00001EA8"/>
    <w:rsid w:val="00001FE5"/>
    <w:rsid w:val="00002144"/>
    <w:rsid w:val="00002CC9"/>
    <w:rsid w:val="00003249"/>
    <w:rsid w:val="00003670"/>
    <w:rsid w:val="00003838"/>
    <w:rsid w:val="00004DCF"/>
    <w:rsid w:val="00005535"/>
    <w:rsid w:val="000058F5"/>
    <w:rsid w:val="00005FF3"/>
    <w:rsid w:val="0000681E"/>
    <w:rsid w:val="00006836"/>
    <w:rsid w:val="00006C31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422"/>
    <w:rsid w:val="00012666"/>
    <w:rsid w:val="00012983"/>
    <w:rsid w:val="00012E0E"/>
    <w:rsid w:val="00013027"/>
    <w:rsid w:val="00013766"/>
    <w:rsid w:val="000146C3"/>
    <w:rsid w:val="00014794"/>
    <w:rsid w:val="00015829"/>
    <w:rsid w:val="0001650F"/>
    <w:rsid w:val="00016932"/>
    <w:rsid w:val="00016A89"/>
    <w:rsid w:val="00017458"/>
    <w:rsid w:val="00017545"/>
    <w:rsid w:val="00017DB8"/>
    <w:rsid w:val="00020014"/>
    <w:rsid w:val="00020814"/>
    <w:rsid w:val="00020B88"/>
    <w:rsid w:val="00021654"/>
    <w:rsid w:val="0002201B"/>
    <w:rsid w:val="000220F6"/>
    <w:rsid w:val="00022597"/>
    <w:rsid w:val="000230D7"/>
    <w:rsid w:val="0002365E"/>
    <w:rsid w:val="000239DD"/>
    <w:rsid w:val="00023DA5"/>
    <w:rsid w:val="00023E6B"/>
    <w:rsid w:val="00024352"/>
    <w:rsid w:val="0002451A"/>
    <w:rsid w:val="00024686"/>
    <w:rsid w:val="00024AC2"/>
    <w:rsid w:val="00024F42"/>
    <w:rsid w:val="00025211"/>
    <w:rsid w:val="00025241"/>
    <w:rsid w:val="000257AF"/>
    <w:rsid w:val="000257DD"/>
    <w:rsid w:val="00025969"/>
    <w:rsid w:val="00025AE1"/>
    <w:rsid w:val="000262CC"/>
    <w:rsid w:val="000264B9"/>
    <w:rsid w:val="0002682B"/>
    <w:rsid w:val="00026AF5"/>
    <w:rsid w:val="00026B22"/>
    <w:rsid w:val="0002781A"/>
    <w:rsid w:val="000279E6"/>
    <w:rsid w:val="000301DB"/>
    <w:rsid w:val="00030311"/>
    <w:rsid w:val="00030858"/>
    <w:rsid w:val="00030FF6"/>
    <w:rsid w:val="000314C6"/>
    <w:rsid w:val="00031540"/>
    <w:rsid w:val="00031C08"/>
    <w:rsid w:val="00031F9C"/>
    <w:rsid w:val="00031FD5"/>
    <w:rsid w:val="00032758"/>
    <w:rsid w:val="0003275E"/>
    <w:rsid w:val="00032D07"/>
    <w:rsid w:val="00032F28"/>
    <w:rsid w:val="00034155"/>
    <w:rsid w:val="00034358"/>
    <w:rsid w:val="000345DF"/>
    <w:rsid w:val="00034B29"/>
    <w:rsid w:val="00035020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37EBB"/>
    <w:rsid w:val="000402FB"/>
    <w:rsid w:val="00040632"/>
    <w:rsid w:val="00040E99"/>
    <w:rsid w:val="00040EE0"/>
    <w:rsid w:val="0004128F"/>
    <w:rsid w:val="000418D8"/>
    <w:rsid w:val="000419F7"/>
    <w:rsid w:val="00041D03"/>
    <w:rsid w:val="00042CDB"/>
    <w:rsid w:val="00042DED"/>
    <w:rsid w:val="00043B35"/>
    <w:rsid w:val="00043C19"/>
    <w:rsid w:val="0004413B"/>
    <w:rsid w:val="00044B7E"/>
    <w:rsid w:val="00044DF2"/>
    <w:rsid w:val="00044ECE"/>
    <w:rsid w:val="00044FEA"/>
    <w:rsid w:val="00045740"/>
    <w:rsid w:val="000457AB"/>
    <w:rsid w:val="00045A76"/>
    <w:rsid w:val="0004629A"/>
    <w:rsid w:val="00046567"/>
    <w:rsid w:val="000466CE"/>
    <w:rsid w:val="00046715"/>
    <w:rsid w:val="00046AF7"/>
    <w:rsid w:val="00046E9A"/>
    <w:rsid w:val="00047679"/>
    <w:rsid w:val="00047794"/>
    <w:rsid w:val="00047975"/>
    <w:rsid w:val="00047E5F"/>
    <w:rsid w:val="00050120"/>
    <w:rsid w:val="000509BE"/>
    <w:rsid w:val="0005113C"/>
    <w:rsid w:val="00051B65"/>
    <w:rsid w:val="00051C70"/>
    <w:rsid w:val="0005258F"/>
    <w:rsid w:val="000526E0"/>
    <w:rsid w:val="00053051"/>
    <w:rsid w:val="0005325D"/>
    <w:rsid w:val="0005336C"/>
    <w:rsid w:val="00053648"/>
    <w:rsid w:val="00053675"/>
    <w:rsid w:val="00054496"/>
    <w:rsid w:val="000547E4"/>
    <w:rsid w:val="00054C04"/>
    <w:rsid w:val="000554E6"/>
    <w:rsid w:val="00055550"/>
    <w:rsid w:val="00055892"/>
    <w:rsid w:val="0005592B"/>
    <w:rsid w:val="0005645D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3B6"/>
    <w:rsid w:val="0006140F"/>
    <w:rsid w:val="00061ABB"/>
    <w:rsid w:val="00061C33"/>
    <w:rsid w:val="000624C8"/>
    <w:rsid w:val="00062B5E"/>
    <w:rsid w:val="00063740"/>
    <w:rsid w:val="00063BE0"/>
    <w:rsid w:val="00063CB3"/>
    <w:rsid w:val="00064B76"/>
    <w:rsid w:val="00064DD6"/>
    <w:rsid w:val="00065A25"/>
    <w:rsid w:val="00065B20"/>
    <w:rsid w:val="00065DAB"/>
    <w:rsid w:val="00066810"/>
    <w:rsid w:val="000669D4"/>
    <w:rsid w:val="00066D8C"/>
    <w:rsid w:val="0006711F"/>
    <w:rsid w:val="00067188"/>
    <w:rsid w:val="000671B5"/>
    <w:rsid w:val="00067463"/>
    <w:rsid w:val="00070FD6"/>
    <w:rsid w:val="00071507"/>
    <w:rsid w:val="00071791"/>
    <w:rsid w:val="00071FD1"/>
    <w:rsid w:val="00072A0B"/>
    <w:rsid w:val="0007304E"/>
    <w:rsid w:val="0007314E"/>
    <w:rsid w:val="00074242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77694"/>
    <w:rsid w:val="00080451"/>
    <w:rsid w:val="000805D5"/>
    <w:rsid w:val="00080660"/>
    <w:rsid w:val="00080BA2"/>
    <w:rsid w:val="000817D4"/>
    <w:rsid w:val="00081E14"/>
    <w:rsid w:val="000822F4"/>
    <w:rsid w:val="000825C5"/>
    <w:rsid w:val="00082ABB"/>
    <w:rsid w:val="00082F1E"/>
    <w:rsid w:val="0008301E"/>
    <w:rsid w:val="00083259"/>
    <w:rsid w:val="00083C46"/>
    <w:rsid w:val="00083CED"/>
    <w:rsid w:val="00083EB1"/>
    <w:rsid w:val="00083EC6"/>
    <w:rsid w:val="00085317"/>
    <w:rsid w:val="000854BD"/>
    <w:rsid w:val="00085552"/>
    <w:rsid w:val="00085A81"/>
    <w:rsid w:val="0008606C"/>
    <w:rsid w:val="000861E1"/>
    <w:rsid w:val="000862AB"/>
    <w:rsid w:val="000863E6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0D84"/>
    <w:rsid w:val="00091AB2"/>
    <w:rsid w:val="00091D21"/>
    <w:rsid w:val="000927F4"/>
    <w:rsid w:val="000932AD"/>
    <w:rsid w:val="00093C4B"/>
    <w:rsid w:val="000951BC"/>
    <w:rsid w:val="000951C0"/>
    <w:rsid w:val="00096ACE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22D"/>
    <w:rsid w:val="000A09FE"/>
    <w:rsid w:val="000A0C6C"/>
    <w:rsid w:val="000A101A"/>
    <w:rsid w:val="000A108F"/>
    <w:rsid w:val="000A1295"/>
    <w:rsid w:val="000A15FC"/>
    <w:rsid w:val="000A1713"/>
    <w:rsid w:val="000A1C97"/>
    <w:rsid w:val="000A206B"/>
    <w:rsid w:val="000A23BE"/>
    <w:rsid w:val="000A2589"/>
    <w:rsid w:val="000A3A89"/>
    <w:rsid w:val="000A3B0E"/>
    <w:rsid w:val="000A494A"/>
    <w:rsid w:val="000A49A4"/>
    <w:rsid w:val="000A4BB7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6A9"/>
    <w:rsid w:val="000B07E9"/>
    <w:rsid w:val="000B0858"/>
    <w:rsid w:val="000B08E2"/>
    <w:rsid w:val="000B0A26"/>
    <w:rsid w:val="000B1601"/>
    <w:rsid w:val="000B17EB"/>
    <w:rsid w:val="000B189D"/>
    <w:rsid w:val="000B1A42"/>
    <w:rsid w:val="000B2749"/>
    <w:rsid w:val="000B2E63"/>
    <w:rsid w:val="000B3179"/>
    <w:rsid w:val="000B345E"/>
    <w:rsid w:val="000B3D4D"/>
    <w:rsid w:val="000B43B7"/>
    <w:rsid w:val="000B4642"/>
    <w:rsid w:val="000B4A19"/>
    <w:rsid w:val="000B4CCC"/>
    <w:rsid w:val="000B533E"/>
    <w:rsid w:val="000B5826"/>
    <w:rsid w:val="000B5A6C"/>
    <w:rsid w:val="000B5BEE"/>
    <w:rsid w:val="000B6048"/>
    <w:rsid w:val="000B7CBD"/>
    <w:rsid w:val="000C0315"/>
    <w:rsid w:val="000C0D2C"/>
    <w:rsid w:val="000C0ED8"/>
    <w:rsid w:val="000C0FD3"/>
    <w:rsid w:val="000C1234"/>
    <w:rsid w:val="000C1535"/>
    <w:rsid w:val="000C17D7"/>
    <w:rsid w:val="000C191A"/>
    <w:rsid w:val="000C1FF0"/>
    <w:rsid w:val="000C2715"/>
    <w:rsid w:val="000C272E"/>
    <w:rsid w:val="000C27EF"/>
    <w:rsid w:val="000C2A69"/>
    <w:rsid w:val="000C2D31"/>
    <w:rsid w:val="000C3603"/>
    <w:rsid w:val="000C376D"/>
    <w:rsid w:val="000C3C85"/>
    <w:rsid w:val="000C4831"/>
    <w:rsid w:val="000C4844"/>
    <w:rsid w:val="000C4C2D"/>
    <w:rsid w:val="000C4D07"/>
    <w:rsid w:val="000C5355"/>
    <w:rsid w:val="000C5943"/>
    <w:rsid w:val="000C66F5"/>
    <w:rsid w:val="000C7248"/>
    <w:rsid w:val="000C79DD"/>
    <w:rsid w:val="000C7C45"/>
    <w:rsid w:val="000D069E"/>
    <w:rsid w:val="000D0DB2"/>
    <w:rsid w:val="000D0ECB"/>
    <w:rsid w:val="000D0FB9"/>
    <w:rsid w:val="000D1465"/>
    <w:rsid w:val="000D2344"/>
    <w:rsid w:val="000D26B7"/>
    <w:rsid w:val="000D3222"/>
    <w:rsid w:val="000D3B5B"/>
    <w:rsid w:val="000D3CB5"/>
    <w:rsid w:val="000D3D45"/>
    <w:rsid w:val="000D49C9"/>
    <w:rsid w:val="000D4B51"/>
    <w:rsid w:val="000D5224"/>
    <w:rsid w:val="000D546B"/>
    <w:rsid w:val="000D5848"/>
    <w:rsid w:val="000D6176"/>
    <w:rsid w:val="000D6180"/>
    <w:rsid w:val="000D6335"/>
    <w:rsid w:val="000D655B"/>
    <w:rsid w:val="000D6C57"/>
    <w:rsid w:val="000D6C9E"/>
    <w:rsid w:val="000D7294"/>
    <w:rsid w:val="000D747A"/>
    <w:rsid w:val="000D7703"/>
    <w:rsid w:val="000D776F"/>
    <w:rsid w:val="000D77AD"/>
    <w:rsid w:val="000D78B5"/>
    <w:rsid w:val="000D7D7F"/>
    <w:rsid w:val="000E003B"/>
    <w:rsid w:val="000E03B3"/>
    <w:rsid w:val="000E03C0"/>
    <w:rsid w:val="000E0CA3"/>
    <w:rsid w:val="000E10A7"/>
    <w:rsid w:val="000E1BCE"/>
    <w:rsid w:val="000E1FCE"/>
    <w:rsid w:val="000E2449"/>
    <w:rsid w:val="000E26DB"/>
    <w:rsid w:val="000E26E7"/>
    <w:rsid w:val="000E2CE3"/>
    <w:rsid w:val="000E31E0"/>
    <w:rsid w:val="000E36D1"/>
    <w:rsid w:val="000E4B6C"/>
    <w:rsid w:val="000E50FC"/>
    <w:rsid w:val="000E5EB7"/>
    <w:rsid w:val="000E6092"/>
    <w:rsid w:val="000E641A"/>
    <w:rsid w:val="000E6867"/>
    <w:rsid w:val="000E7292"/>
    <w:rsid w:val="000E74F9"/>
    <w:rsid w:val="000E7573"/>
    <w:rsid w:val="000E7782"/>
    <w:rsid w:val="000E78B4"/>
    <w:rsid w:val="000E796F"/>
    <w:rsid w:val="000E7A8C"/>
    <w:rsid w:val="000F0A85"/>
    <w:rsid w:val="000F122B"/>
    <w:rsid w:val="000F1592"/>
    <w:rsid w:val="000F2FA8"/>
    <w:rsid w:val="000F3387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672"/>
    <w:rsid w:val="000F5973"/>
    <w:rsid w:val="000F5E03"/>
    <w:rsid w:val="000F6595"/>
    <w:rsid w:val="000F6603"/>
    <w:rsid w:val="000F6A9B"/>
    <w:rsid w:val="000F6C9D"/>
    <w:rsid w:val="000F6E86"/>
    <w:rsid w:val="000F7414"/>
    <w:rsid w:val="000F7A39"/>
    <w:rsid w:val="00100611"/>
    <w:rsid w:val="00100639"/>
    <w:rsid w:val="00100E29"/>
    <w:rsid w:val="00100EB4"/>
    <w:rsid w:val="0010108E"/>
    <w:rsid w:val="0010111A"/>
    <w:rsid w:val="00101CC7"/>
    <w:rsid w:val="001020B3"/>
    <w:rsid w:val="001023AB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4D6"/>
    <w:rsid w:val="00110503"/>
    <w:rsid w:val="001106ED"/>
    <w:rsid w:val="00110796"/>
    <w:rsid w:val="00110C86"/>
    <w:rsid w:val="00111391"/>
    <w:rsid w:val="001117C2"/>
    <w:rsid w:val="00111A24"/>
    <w:rsid w:val="00111D64"/>
    <w:rsid w:val="00112B18"/>
    <w:rsid w:val="00113513"/>
    <w:rsid w:val="001136BE"/>
    <w:rsid w:val="00113991"/>
    <w:rsid w:val="001140C0"/>
    <w:rsid w:val="0011438E"/>
    <w:rsid w:val="00114485"/>
    <w:rsid w:val="0011473E"/>
    <w:rsid w:val="0011474C"/>
    <w:rsid w:val="0011537E"/>
    <w:rsid w:val="0011599A"/>
    <w:rsid w:val="00115A4C"/>
    <w:rsid w:val="00115C5C"/>
    <w:rsid w:val="00115F2E"/>
    <w:rsid w:val="00116524"/>
    <w:rsid w:val="00116C92"/>
    <w:rsid w:val="00116F73"/>
    <w:rsid w:val="0011777B"/>
    <w:rsid w:val="00117EAB"/>
    <w:rsid w:val="0012022C"/>
    <w:rsid w:val="001202B4"/>
    <w:rsid w:val="0012087A"/>
    <w:rsid w:val="0012094F"/>
    <w:rsid w:val="00121401"/>
    <w:rsid w:val="0012199A"/>
    <w:rsid w:val="0012210C"/>
    <w:rsid w:val="001226D8"/>
    <w:rsid w:val="00122AE4"/>
    <w:rsid w:val="00122BF9"/>
    <w:rsid w:val="00122E19"/>
    <w:rsid w:val="00122F06"/>
    <w:rsid w:val="001230DF"/>
    <w:rsid w:val="00123283"/>
    <w:rsid w:val="00123724"/>
    <w:rsid w:val="00123B34"/>
    <w:rsid w:val="001241D1"/>
    <w:rsid w:val="00124C24"/>
    <w:rsid w:val="00124DEB"/>
    <w:rsid w:val="00125732"/>
    <w:rsid w:val="001263C5"/>
    <w:rsid w:val="00126608"/>
    <w:rsid w:val="001269B5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26EA"/>
    <w:rsid w:val="00132CF2"/>
    <w:rsid w:val="00132D53"/>
    <w:rsid w:val="00133EA3"/>
    <w:rsid w:val="00133F1C"/>
    <w:rsid w:val="001342D0"/>
    <w:rsid w:val="001345F7"/>
    <w:rsid w:val="00134786"/>
    <w:rsid w:val="001351E7"/>
    <w:rsid w:val="00135446"/>
    <w:rsid w:val="00135525"/>
    <w:rsid w:val="00135763"/>
    <w:rsid w:val="001359F0"/>
    <w:rsid w:val="00135AA6"/>
    <w:rsid w:val="00135AFC"/>
    <w:rsid w:val="00135D50"/>
    <w:rsid w:val="00136028"/>
    <w:rsid w:val="00136329"/>
    <w:rsid w:val="0013653F"/>
    <w:rsid w:val="0013681C"/>
    <w:rsid w:val="001369DE"/>
    <w:rsid w:val="00136E6A"/>
    <w:rsid w:val="00137075"/>
    <w:rsid w:val="00137368"/>
    <w:rsid w:val="00137BAD"/>
    <w:rsid w:val="00137D39"/>
    <w:rsid w:val="00140399"/>
    <w:rsid w:val="00140B5A"/>
    <w:rsid w:val="00140EF5"/>
    <w:rsid w:val="00141062"/>
    <w:rsid w:val="001412C1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1832"/>
    <w:rsid w:val="0015226C"/>
    <w:rsid w:val="00152798"/>
    <w:rsid w:val="001532AB"/>
    <w:rsid w:val="00153F52"/>
    <w:rsid w:val="00153FE3"/>
    <w:rsid w:val="0015405E"/>
    <w:rsid w:val="00154243"/>
    <w:rsid w:val="00154603"/>
    <w:rsid w:val="00154C6B"/>
    <w:rsid w:val="001555F5"/>
    <w:rsid w:val="001557F1"/>
    <w:rsid w:val="00155CF2"/>
    <w:rsid w:val="001567A1"/>
    <w:rsid w:val="00157A7C"/>
    <w:rsid w:val="00157AE2"/>
    <w:rsid w:val="00160251"/>
    <w:rsid w:val="00160258"/>
    <w:rsid w:val="0016059C"/>
    <w:rsid w:val="00160DF0"/>
    <w:rsid w:val="00160E02"/>
    <w:rsid w:val="00160E8E"/>
    <w:rsid w:val="001612C3"/>
    <w:rsid w:val="00162A0D"/>
    <w:rsid w:val="00162ADC"/>
    <w:rsid w:val="00162BB8"/>
    <w:rsid w:val="00162D8A"/>
    <w:rsid w:val="00163078"/>
    <w:rsid w:val="00163487"/>
    <w:rsid w:val="001634D3"/>
    <w:rsid w:val="00164B91"/>
    <w:rsid w:val="00165493"/>
    <w:rsid w:val="00165EB7"/>
    <w:rsid w:val="001667D2"/>
    <w:rsid w:val="0016769C"/>
    <w:rsid w:val="00167B86"/>
    <w:rsid w:val="00170B01"/>
    <w:rsid w:val="0017103E"/>
    <w:rsid w:val="0017139F"/>
    <w:rsid w:val="00171619"/>
    <w:rsid w:val="00171A9B"/>
    <w:rsid w:val="00171BAB"/>
    <w:rsid w:val="00171F4F"/>
    <w:rsid w:val="00172012"/>
    <w:rsid w:val="001723E7"/>
    <w:rsid w:val="00172AB1"/>
    <w:rsid w:val="00172BFB"/>
    <w:rsid w:val="00172CC5"/>
    <w:rsid w:val="00172D0E"/>
    <w:rsid w:val="00172EC2"/>
    <w:rsid w:val="001734E7"/>
    <w:rsid w:val="00173554"/>
    <w:rsid w:val="0017375A"/>
    <w:rsid w:val="001737B1"/>
    <w:rsid w:val="00173820"/>
    <w:rsid w:val="00173B6E"/>
    <w:rsid w:val="001746D8"/>
    <w:rsid w:val="00174EC1"/>
    <w:rsid w:val="001754B8"/>
    <w:rsid w:val="001761BB"/>
    <w:rsid w:val="00176A4D"/>
    <w:rsid w:val="00176F37"/>
    <w:rsid w:val="00176FF2"/>
    <w:rsid w:val="001771CB"/>
    <w:rsid w:val="0017739F"/>
    <w:rsid w:val="0017744B"/>
    <w:rsid w:val="00180219"/>
    <w:rsid w:val="001809B8"/>
    <w:rsid w:val="00180A9E"/>
    <w:rsid w:val="0018117F"/>
    <w:rsid w:val="001815BB"/>
    <w:rsid w:val="0018186A"/>
    <w:rsid w:val="00181925"/>
    <w:rsid w:val="00181BE4"/>
    <w:rsid w:val="00181C56"/>
    <w:rsid w:val="00181C87"/>
    <w:rsid w:val="00182183"/>
    <w:rsid w:val="00182214"/>
    <w:rsid w:val="001822B5"/>
    <w:rsid w:val="0018320F"/>
    <w:rsid w:val="00183329"/>
    <w:rsid w:val="00183330"/>
    <w:rsid w:val="00183606"/>
    <w:rsid w:val="001836CD"/>
    <w:rsid w:val="001837D6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2C0"/>
    <w:rsid w:val="001865AF"/>
    <w:rsid w:val="00186EEA"/>
    <w:rsid w:val="00187100"/>
    <w:rsid w:val="00187403"/>
    <w:rsid w:val="0018797C"/>
    <w:rsid w:val="00187BF5"/>
    <w:rsid w:val="00190C22"/>
    <w:rsid w:val="00190FE1"/>
    <w:rsid w:val="00191536"/>
    <w:rsid w:val="00191B21"/>
    <w:rsid w:val="0019201A"/>
    <w:rsid w:val="0019212C"/>
    <w:rsid w:val="001922EE"/>
    <w:rsid w:val="00192D54"/>
    <w:rsid w:val="00193514"/>
    <w:rsid w:val="00193C27"/>
    <w:rsid w:val="00193F64"/>
    <w:rsid w:val="0019500C"/>
    <w:rsid w:val="001950F2"/>
    <w:rsid w:val="001953C2"/>
    <w:rsid w:val="0019594B"/>
    <w:rsid w:val="0019595C"/>
    <w:rsid w:val="00195C2A"/>
    <w:rsid w:val="00195CC6"/>
    <w:rsid w:val="00195E41"/>
    <w:rsid w:val="00195FC0"/>
    <w:rsid w:val="001962DE"/>
    <w:rsid w:val="00197322"/>
    <w:rsid w:val="0019768A"/>
    <w:rsid w:val="0019799A"/>
    <w:rsid w:val="00197CA3"/>
    <w:rsid w:val="001A0735"/>
    <w:rsid w:val="001A1382"/>
    <w:rsid w:val="001A158B"/>
    <w:rsid w:val="001A195D"/>
    <w:rsid w:val="001A1A3E"/>
    <w:rsid w:val="001A1FE8"/>
    <w:rsid w:val="001A20D1"/>
    <w:rsid w:val="001A27CD"/>
    <w:rsid w:val="001A282A"/>
    <w:rsid w:val="001A2A06"/>
    <w:rsid w:val="001A2B33"/>
    <w:rsid w:val="001A308B"/>
    <w:rsid w:val="001A327C"/>
    <w:rsid w:val="001A3B67"/>
    <w:rsid w:val="001A3C9E"/>
    <w:rsid w:val="001A4780"/>
    <w:rsid w:val="001A4A8C"/>
    <w:rsid w:val="001A5987"/>
    <w:rsid w:val="001A5A8D"/>
    <w:rsid w:val="001A5CE0"/>
    <w:rsid w:val="001A5FAF"/>
    <w:rsid w:val="001A601C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0D04"/>
    <w:rsid w:val="001B14C2"/>
    <w:rsid w:val="001B155E"/>
    <w:rsid w:val="001B1EA5"/>
    <w:rsid w:val="001B252C"/>
    <w:rsid w:val="001B2732"/>
    <w:rsid w:val="001B277D"/>
    <w:rsid w:val="001B2CFF"/>
    <w:rsid w:val="001B36C5"/>
    <w:rsid w:val="001B4278"/>
    <w:rsid w:val="001B4950"/>
    <w:rsid w:val="001B49D9"/>
    <w:rsid w:val="001B4B9D"/>
    <w:rsid w:val="001B4DCD"/>
    <w:rsid w:val="001B5679"/>
    <w:rsid w:val="001B5B8F"/>
    <w:rsid w:val="001B6828"/>
    <w:rsid w:val="001B68D1"/>
    <w:rsid w:val="001B716E"/>
    <w:rsid w:val="001B74DF"/>
    <w:rsid w:val="001B7514"/>
    <w:rsid w:val="001B7966"/>
    <w:rsid w:val="001B7E83"/>
    <w:rsid w:val="001C0028"/>
    <w:rsid w:val="001C05A8"/>
    <w:rsid w:val="001C08B8"/>
    <w:rsid w:val="001C0C49"/>
    <w:rsid w:val="001C0EE0"/>
    <w:rsid w:val="001C1469"/>
    <w:rsid w:val="001C16C3"/>
    <w:rsid w:val="001C2167"/>
    <w:rsid w:val="001C2723"/>
    <w:rsid w:val="001C2FDF"/>
    <w:rsid w:val="001C31AA"/>
    <w:rsid w:val="001C3443"/>
    <w:rsid w:val="001C3544"/>
    <w:rsid w:val="001C35B5"/>
    <w:rsid w:val="001C36A3"/>
    <w:rsid w:val="001C4AEB"/>
    <w:rsid w:val="001C4D23"/>
    <w:rsid w:val="001C51D1"/>
    <w:rsid w:val="001C53FC"/>
    <w:rsid w:val="001C578E"/>
    <w:rsid w:val="001C59A2"/>
    <w:rsid w:val="001C5CE1"/>
    <w:rsid w:val="001C6053"/>
    <w:rsid w:val="001C613B"/>
    <w:rsid w:val="001C6294"/>
    <w:rsid w:val="001C6305"/>
    <w:rsid w:val="001C7349"/>
    <w:rsid w:val="001D084F"/>
    <w:rsid w:val="001D0993"/>
    <w:rsid w:val="001D1674"/>
    <w:rsid w:val="001D1A85"/>
    <w:rsid w:val="001D26DE"/>
    <w:rsid w:val="001D29C4"/>
    <w:rsid w:val="001D3806"/>
    <w:rsid w:val="001D3AE3"/>
    <w:rsid w:val="001D3D94"/>
    <w:rsid w:val="001D436D"/>
    <w:rsid w:val="001D4790"/>
    <w:rsid w:val="001D4A18"/>
    <w:rsid w:val="001D4C2C"/>
    <w:rsid w:val="001D4E93"/>
    <w:rsid w:val="001D525A"/>
    <w:rsid w:val="001D52AA"/>
    <w:rsid w:val="001D57EB"/>
    <w:rsid w:val="001D5E24"/>
    <w:rsid w:val="001D67A1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170"/>
    <w:rsid w:val="001E118A"/>
    <w:rsid w:val="001E1D64"/>
    <w:rsid w:val="001E201A"/>
    <w:rsid w:val="001E2500"/>
    <w:rsid w:val="001E2586"/>
    <w:rsid w:val="001E3975"/>
    <w:rsid w:val="001E5A63"/>
    <w:rsid w:val="001E5C54"/>
    <w:rsid w:val="001E5DD0"/>
    <w:rsid w:val="001E6393"/>
    <w:rsid w:val="001E6894"/>
    <w:rsid w:val="001E6F00"/>
    <w:rsid w:val="001E7406"/>
    <w:rsid w:val="001E74CA"/>
    <w:rsid w:val="001E78E8"/>
    <w:rsid w:val="001E792C"/>
    <w:rsid w:val="001E7C91"/>
    <w:rsid w:val="001E7ED5"/>
    <w:rsid w:val="001E7ED8"/>
    <w:rsid w:val="001E7F7D"/>
    <w:rsid w:val="001F01E9"/>
    <w:rsid w:val="001F030A"/>
    <w:rsid w:val="001F035F"/>
    <w:rsid w:val="001F0FD3"/>
    <w:rsid w:val="001F10FF"/>
    <w:rsid w:val="001F19C7"/>
    <w:rsid w:val="001F1BA6"/>
    <w:rsid w:val="001F1FB6"/>
    <w:rsid w:val="001F2060"/>
    <w:rsid w:val="001F2D3A"/>
    <w:rsid w:val="001F359C"/>
    <w:rsid w:val="001F35A1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A0E"/>
    <w:rsid w:val="001F7B45"/>
    <w:rsid w:val="00200456"/>
    <w:rsid w:val="00200493"/>
    <w:rsid w:val="002009DB"/>
    <w:rsid w:val="00200C24"/>
    <w:rsid w:val="00200C4C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4E"/>
    <w:rsid w:val="002071A7"/>
    <w:rsid w:val="00207582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33"/>
    <w:rsid w:val="002134D7"/>
    <w:rsid w:val="0021352B"/>
    <w:rsid w:val="002138BB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5BAE"/>
    <w:rsid w:val="00215E41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D8D"/>
    <w:rsid w:val="00217E69"/>
    <w:rsid w:val="002204BD"/>
    <w:rsid w:val="0022067C"/>
    <w:rsid w:val="00220BB5"/>
    <w:rsid w:val="00220EF5"/>
    <w:rsid w:val="00221D59"/>
    <w:rsid w:val="00221DFC"/>
    <w:rsid w:val="002237F1"/>
    <w:rsid w:val="002241E3"/>
    <w:rsid w:val="00224229"/>
    <w:rsid w:val="00224418"/>
    <w:rsid w:val="00224623"/>
    <w:rsid w:val="00224F5B"/>
    <w:rsid w:val="002257BF"/>
    <w:rsid w:val="00226614"/>
    <w:rsid w:val="00226CCE"/>
    <w:rsid w:val="002270A0"/>
    <w:rsid w:val="002272A0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518B"/>
    <w:rsid w:val="002353F2"/>
    <w:rsid w:val="0023586A"/>
    <w:rsid w:val="00235AD4"/>
    <w:rsid w:val="00235B02"/>
    <w:rsid w:val="00235E63"/>
    <w:rsid w:val="00235F5E"/>
    <w:rsid w:val="00236F24"/>
    <w:rsid w:val="00237E96"/>
    <w:rsid w:val="00240038"/>
    <w:rsid w:val="00241064"/>
    <w:rsid w:val="0024144C"/>
    <w:rsid w:val="00242645"/>
    <w:rsid w:val="00242A6E"/>
    <w:rsid w:val="00242AE7"/>
    <w:rsid w:val="00243075"/>
    <w:rsid w:val="002433B3"/>
    <w:rsid w:val="00243604"/>
    <w:rsid w:val="0024370D"/>
    <w:rsid w:val="00243738"/>
    <w:rsid w:val="00243BFC"/>
    <w:rsid w:val="00244025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2EE"/>
    <w:rsid w:val="002534F6"/>
    <w:rsid w:val="0025399F"/>
    <w:rsid w:val="00253C30"/>
    <w:rsid w:val="0025424B"/>
    <w:rsid w:val="00254BA0"/>
    <w:rsid w:val="00254C2A"/>
    <w:rsid w:val="00254DF0"/>
    <w:rsid w:val="00254EFA"/>
    <w:rsid w:val="00255749"/>
    <w:rsid w:val="00255B92"/>
    <w:rsid w:val="002563C7"/>
    <w:rsid w:val="002566B9"/>
    <w:rsid w:val="00256881"/>
    <w:rsid w:val="00256C42"/>
    <w:rsid w:val="00257002"/>
    <w:rsid w:val="002573E1"/>
    <w:rsid w:val="00257C70"/>
    <w:rsid w:val="00260AAE"/>
    <w:rsid w:val="00260D18"/>
    <w:rsid w:val="00261579"/>
    <w:rsid w:val="002617E6"/>
    <w:rsid w:val="00261A0F"/>
    <w:rsid w:val="00261B88"/>
    <w:rsid w:val="00261E94"/>
    <w:rsid w:val="00261F5B"/>
    <w:rsid w:val="0026208F"/>
    <w:rsid w:val="00262577"/>
    <w:rsid w:val="0026261D"/>
    <w:rsid w:val="00262BA4"/>
    <w:rsid w:val="00263102"/>
    <w:rsid w:val="00263A4B"/>
    <w:rsid w:val="00263E02"/>
    <w:rsid w:val="002645F8"/>
    <w:rsid w:val="00264804"/>
    <w:rsid w:val="00264829"/>
    <w:rsid w:val="00264963"/>
    <w:rsid w:val="00265831"/>
    <w:rsid w:val="002660C7"/>
    <w:rsid w:val="00266149"/>
    <w:rsid w:val="00266B5D"/>
    <w:rsid w:val="00266BFE"/>
    <w:rsid w:val="002679E2"/>
    <w:rsid w:val="00267D0D"/>
    <w:rsid w:val="00267D64"/>
    <w:rsid w:val="002701BB"/>
    <w:rsid w:val="0027050A"/>
    <w:rsid w:val="00270CC1"/>
    <w:rsid w:val="00270F16"/>
    <w:rsid w:val="00271998"/>
    <w:rsid w:val="00271B57"/>
    <w:rsid w:val="0027214B"/>
    <w:rsid w:val="00272C1B"/>
    <w:rsid w:val="0027307C"/>
    <w:rsid w:val="0027318B"/>
    <w:rsid w:val="00273618"/>
    <w:rsid w:val="0027378F"/>
    <w:rsid w:val="00274428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117"/>
    <w:rsid w:val="002779C3"/>
    <w:rsid w:val="00277B8C"/>
    <w:rsid w:val="00277DCF"/>
    <w:rsid w:val="00277F43"/>
    <w:rsid w:val="00280493"/>
    <w:rsid w:val="0028068F"/>
    <w:rsid w:val="00280A96"/>
    <w:rsid w:val="00280B44"/>
    <w:rsid w:val="00281284"/>
    <w:rsid w:val="00281CBE"/>
    <w:rsid w:val="00281D65"/>
    <w:rsid w:val="00281F08"/>
    <w:rsid w:val="002834DA"/>
    <w:rsid w:val="00283CD3"/>
    <w:rsid w:val="0028435A"/>
    <w:rsid w:val="002848D1"/>
    <w:rsid w:val="0028529F"/>
    <w:rsid w:val="00285D01"/>
    <w:rsid w:val="002861F7"/>
    <w:rsid w:val="00286EA8"/>
    <w:rsid w:val="00286ED7"/>
    <w:rsid w:val="00287625"/>
    <w:rsid w:val="00287923"/>
    <w:rsid w:val="00290469"/>
    <w:rsid w:val="00290A66"/>
    <w:rsid w:val="002910AE"/>
    <w:rsid w:val="0029192F"/>
    <w:rsid w:val="00291BA8"/>
    <w:rsid w:val="00292006"/>
    <w:rsid w:val="00292BEF"/>
    <w:rsid w:val="0029309C"/>
    <w:rsid w:val="002932A9"/>
    <w:rsid w:val="0029330A"/>
    <w:rsid w:val="002933CC"/>
    <w:rsid w:val="002935D1"/>
    <w:rsid w:val="00293899"/>
    <w:rsid w:val="002948DE"/>
    <w:rsid w:val="00294AF1"/>
    <w:rsid w:val="00294F4F"/>
    <w:rsid w:val="0029544D"/>
    <w:rsid w:val="00295E18"/>
    <w:rsid w:val="002969A4"/>
    <w:rsid w:val="00296BD6"/>
    <w:rsid w:val="002975A9"/>
    <w:rsid w:val="0029774F"/>
    <w:rsid w:val="00297A91"/>
    <w:rsid w:val="00297C0C"/>
    <w:rsid w:val="002A0274"/>
    <w:rsid w:val="002A0637"/>
    <w:rsid w:val="002A0CC2"/>
    <w:rsid w:val="002A0DFA"/>
    <w:rsid w:val="002A12D1"/>
    <w:rsid w:val="002A1516"/>
    <w:rsid w:val="002A18C7"/>
    <w:rsid w:val="002A2D0E"/>
    <w:rsid w:val="002A2F0F"/>
    <w:rsid w:val="002A30F5"/>
    <w:rsid w:val="002A33FC"/>
    <w:rsid w:val="002A3813"/>
    <w:rsid w:val="002A391F"/>
    <w:rsid w:val="002A3CDA"/>
    <w:rsid w:val="002A3FA7"/>
    <w:rsid w:val="002A4114"/>
    <w:rsid w:val="002A4A4F"/>
    <w:rsid w:val="002A527C"/>
    <w:rsid w:val="002A58FE"/>
    <w:rsid w:val="002A5B3C"/>
    <w:rsid w:val="002A69DA"/>
    <w:rsid w:val="002A6C9C"/>
    <w:rsid w:val="002A6E36"/>
    <w:rsid w:val="002A6E50"/>
    <w:rsid w:val="002A73A4"/>
    <w:rsid w:val="002A7519"/>
    <w:rsid w:val="002A76C2"/>
    <w:rsid w:val="002A77C8"/>
    <w:rsid w:val="002A7823"/>
    <w:rsid w:val="002B0152"/>
    <w:rsid w:val="002B020B"/>
    <w:rsid w:val="002B0707"/>
    <w:rsid w:val="002B0FFA"/>
    <w:rsid w:val="002B12AF"/>
    <w:rsid w:val="002B13BB"/>
    <w:rsid w:val="002B1446"/>
    <w:rsid w:val="002B187F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68DA"/>
    <w:rsid w:val="002B6BFF"/>
    <w:rsid w:val="002B6FC7"/>
    <w:rsid w:val="002B6FFD"/>
    <w:rsid w:val="002B70F3"/>
    <w:rsid w:val="002B758D"/>
    <w:rsid w:val="002B7AF0"/>
    <w:rsid w:val="002B7D05"/>
    <w:rsid w:val="002C031A"/>
    <w:rsid w:val="002C04D4"/>
    <w:rsid w:val="002C0F15"/>
    <w:rsid w:val="002C1733"/>
    <w:rsid w:val="002C20B5"/>
    <w:rsid w:val="002C221F"/>
    <w:rsid w:val="002C2518"/>
    <w:rsid w:val="002C251F"/>
    <w:rsid w:val="002C2A40"/>
    <w:rsid w:val="002C2B3F"/>
    <w:rsid w:val="002C3D0D"/>
    <w:rsid w:val="002C3FF1"/>
    <w:rsid w:val="002C40DA"/>
    <w:rsid w:val="002C457A"/>
    <w:rsid w:val="002C4CE2"/>
    <w:rsid w:val="002C67AC"/>
    <w:rsid w:val="002C6846"/>
    <w:rsid w:val="002C69E0"/>
    <w:rsid w:val="002C6A95"/>
    <w:rsid w:val="002C7381"/>
    <w:rsid w:val="002C764F"/>
    <w:rsid w:val="002D0D6B"/>
    <w:rsid w:val="002D1138"/>
    <w:rsid w:val="002D12A7"/>
    <w:rsid w:val="002D1A61"/>
    <w:rsid w:val="002D2EDB"/>
    <w:rsid w:val="002D312B"/>
    <w:rsid w:val="002D368F"/>
    <w:rsid w:val="002D423F"/>
    <w:rsid w:val="002D4FFC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23"/>
    <w:rsid w:val="002E1C37"/>
    <w:rsid w:val="002E1EFE"/>
    <w:rsid w:val="002E2096"/>
    <w:rsid w:val="002E2455"/>
    <w:rsid w:val="002E2867"/>
    <w:rsid w:val="002E2ED0"/>
    <w:rsid w:val="002E2F2A"/>
    <w:rsid w:val="002E3186"/>
    <w:rsid w:val="002E3792"/>
    <w:rsid w:val="002E3AAF"/>
    <w:rsid w:val="002E405E"/>
    <w:rsid w:val="002E4AE8"/>
    <w:rsid w:val="002E528D"/>
    <w:rsid w:val="002E534B"/>
    <w:rsid w:val="002E554C"/>
    <w:rsid w:val="002E5AD9"/>
    <w:rsid w:val="002E5EDB"/>
    <w:rsid w:val="002E68FA"/>
    <w:rsid w:val="002E76E9"/>
    <w:rsid w:val="002E7C96"/>
    <w:rsid w:val="002E7D04"/>
    <w:rsid w:val="002F0210"/>
    <w:rsid w:val="002F2291"/>
    <w:rsid w:val="002F2367"/>
    <w:rsid w:val="002F24FE"/>
    <w:rsid w:val="002F2737"/>
    <w:rsid w:val="002F287A"/>
    <w:rsid w:val="002F378F"/>
    <w:rsid w:val="002F3D41"/>
    <w:rsid w:val="002F40C7"/>
    <w:rsid w:val="002F4304"/>
    <w:rsid w:val="002F4D35"/>
    <w:rsid w:val="002F4ECA"/>
    <w:rsid w:val="002F5359"/>
    <w:rsid w:val="002F5BD0"/>
    <w:rsid w:val="002F5C89"/>
    <w:rsid w:val="002F5DA2"/>
    <w:rsid w:val="002F5E92"/>
    <w:rsid w:val="002F64FB"/>
    <w:rsid w:val="002F6823"/>
    <w:rsid w:val="002F6C8E"/>
    <w:rsid w:val="002F7191"/>
    <w:rsid w:val="0030048B"/>
    <w:rsid w:val="00300D9B"/>
    <w:rsid w:val="003010A2"/>
    <w:rsid w:val="00301934"/>
    <w:rsid w:val="003019B4"/>
    <w:rsid w:val="003019F4"/>
    <w:rsid w:val="003020B4"/>
    <w:rsid w:val="003023A5"/>
    <w:rsid w:val="00302C4F"/>
    <w:rsid w:val="00303A0A"/>
    <w:rsid w:val="00303A41"/>
    <w:rsid w:val="00303B25"/>
    <w:rsid w:val="00303BC9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665"/>
    <w:rsid w:val="0030794F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488C"/>
    <w:rsid w:val="00314B12"/>
    <w:rsid w:val="00314DA3"/>
    <w:rsid w:val="003151A1"/>
    <w:rsid w:val="00315238"/>
    <w:rsid w:val="0031546F"/>
    <w:rsid w:val="00315691"/>
    <w:rsid w:val="00315984"/>
    <w:rsid w:val="00315B10"/>
    <w:rsid w:val="00315B44"/>
    <w:rsid w:val="00316227"/>
    <w:rsid w:val="0031656E"/>
    <w:rsid w:val="003166AC"/>
    <w:rsid w:val="00316A89"/>
    <w:rsid w:val="00316E23"/>
    <w:rsid w:val="00317151"/>
    <w:rsid w:val="00317758"/>
    <w:rsid w:val="00317EBB"/>
    <w:rsid w:val="0032025B"/>
    <w:rsid w:val="00321C93"/>
    <w:rsid w:val="00321F58"/>
    <w:rsid w:val="0032256C"/>
    <w:rsid w:val="00322958"/>
    <w:rsid w:val="00322FDD"/>
    <w:rsid w:val="0032352A"/>
    <w:rsid w:val="003235DE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96D"/>
    <w:rsid w:val="003279DB"/>
    <w:rsid w:val="00330347"/>
    <w:rsid w:val="00330AB6"/>
    <w:rsid w:val="00330FC8"/>
    <w:rsid w:val="003310C7"/>
    <w:rsid w:val="003314D4"/>
    <w:rsid w:val="00331D0F"/>
    <w:rsid w:val="0033207D"/>
    <w:rsid w:val="00332639"/>
    <w:rsid w:val="00332961"/>
    <w:rsid w:val="00332A94"/>
    <w:rsid w:val="00333EE7"/>
    <w:rsid w:val="00333F63"/>
    <w:rsid w:val="003349AD"/>
    <w:rsid w:val="00334EC7"/>
    <w:rsid w:val="00335C08"/>
    <w:rsid w:val="00335C96"/>
    <w:rsid w:val="003360B1"/>
    <w:rsid w:val="00336128"/>
    <w:rsid w:val="003362E7"/>
    <w:rsid w:val="00336E3F"/>
    <w:rsid w:val="00336EEE"/>
    <w:rsid w:val="00336F90"/>
    <w:rsid w:val="00337A19"/>
    <w:rsid w:val="003402DD"/>
    <w:rsid w:val="00340369"/>
    <w:rsid w:val="00340DF3"/>
    <w:rsid w:val="00343765"/>
    <w:rsid w:val="00343BF8"/>
    <w:rsid w:val="00343DBE"/>
    <w:rsid w:val="00343F4F"/>
    <w:rsid w:val="0034445C"/>
    <w:rsid w:val="00344AED"/>
    <w:rsid w:val="00344CB8"/>
    <w:rsid w:val="00344CBD"/>
    <w:rsid w:val="003458DC"/>
    <w:rsid w:val="00345CE1"/>
    <w:rsid w:val="00346BDA"/>
    <w:rsid w:val="00347034"/>
    <w:rsid w:val="003476CA"/>
    <w:rsid w:val="00347AA1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2A9C"/>
    <w:rsid w:val="00353A3B"/>
    <w:rsid w:val="00353CA5"/>
    <w:rsid w:val="00353E1F"/>
    <w:rsid w:val="00354174"/>
    <w:rsid w:val="00354549"/>
    <w:rsid w:val="00354E7F"/>
    <w:rsid w:val="00354E9A"/>
    <w:rsid w:val="00354EDD"/>
    <w:rsid w:val="003550F3"/>
    <w:rsid w:val="00355137"/>
    <w:rsid w:val="003552D5"/>
    <w:rsid w:val="0035562B"/>
    <w:rsid w:val="00355A2F"/>
    <w:rsid w:val="00356145"/>
    <w:rsid w:val="0035668B"/>
    <w:rsid w:val="00356A6A"/>
    <w:rsid w:val="00356BBF"/>
    <w:rsid w:val="00357126"/>
    <w:rsid w:val="003573C5"/>
    <w:rsid w:val="00357723"/>
    <w:rsid w:val="00360102"/>
    <w:rsid w:val="003601CB"/>
    <w:rsid w:val="00361226"/>
    <w:rsid w:val="00361576"/>
    <w:rsid w:val="00361DDB"/>
    <w:rsid w:val="00361F6C"/>
    <w:rsid w:val="00362281"/>
    <w:rsid w:val="0036288C"/>
    <w:rsid w:val="003628D0"/>
    <w:rsid w:val="00363180"/>
    <w:rsid w:val="00364788"/>
    <w:rsid w:val="00364930"/>
    <w:rsid w:val="00364C54"/>
    <w:rsid w:val="003656CF"/>
    <w:rsid w:val="00366B08"/>
    <w:rsid w:val="00367067"/>
    <w:rsid w:val="00370629"/>
    <w:rsid w:val="00370CD1"/>
    <w:rsid w:val="00371CC0"/>
    <w:rsid w:val="00371F64"/>
    <w:rsid w:val="00372967"/>
    <w:rsid w:val="00372C94"/>
    <w:rsid w:val="00372EB5"/>
    <w:rsid w:val="00372F30"/>
    <w:rsid w:val="0037327F"/>
    <w:rsid w:val="00373C44"/>
    <w:rsid w:val="00373F73"/>
    <w:rsid w:val="0037410A"/>
    <w:rsid w:val="00374279"/>
    <w:rsid w:val="00374C5C"/>
    <w:rsid w:val="00374E49"/>
    <w:rsid w:val="00374FB9"/>
    <w:rsid w:val="00375957"/>
    <w:rsid w:val="0037596E"/>
    <w:rsid w:val="00375D48"/>
    <w:rsid w:val="00375DF8"/>
    <w:rsid w:val="00376075"/>
    <w:rsid w:val="00376083"/>
    <w:rsid w:val="0037659A"/>
    <w:rsid w:val="00376C72"/>
    <w:rsid w:val="0037711E"/>
    <w:rsid w:val="00377247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A2A"/>
    <w:rsid w:val="00380C2A"/>
    <w:rsid w:val="003813B4"/>
    <w:rsid w:val="00381ECE"/>
    <w:rsid w:val="003821DC"/>
    <w:rsid w:val="00382A12"/>
    <w:rsid w:val="00382FE0"/>
    <w:rsid w:val="003834FB"/>
    <w:rsid w:val="00383B41"/>
    <w:rsid w:val="00383BF8"/>
    <w:rsid w:val="00384284"/>
    <w:rsid w:val="00384560"/>
    <w:rsid w:val="00384D18"/>
    <w:rsid w:val="00385370"/>
    <w:rsid w:val="0038555C"/>
    <w:rsid w:val="00385AA1"/>
    <w:rsid w:val="00385CBA"/>
    <w:rsid w:val="003869C8"/>
    <w:rsid w:val="003873C2"/>
    <w:rsid w:val="003873DE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0BD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9A3"/>
    <w:rsid w:val="003A0B7C"/>
    <w:rsid w:val="003A0D93"/>
    <w:rsid w:val="003A0F83"/>
    <w:rsid w:val="003A0FBD"/>
    <w:rsid w:val="003A1A38"/>
    <w:rsid w:val="003A20D1"/>
    <w:rsid w:val="003A244F"/>
    <w:rsid w:val="003A289C"/>
    <w:rsid w:val="003A2979"/>
    <w:rsid w:val="003A2A49"/>
    <w:rsid w:val="003A2AB2"/>
    <w:rsid w:val="003A38DC"/>
    <w:rsid w:val="003A3ABA"/>
    <w:rsid w:val="003A4525"/>
    <w:rsid w:val="003A4621"/>
    <w:rsid w:val="003A4965"/>
    <w:rsid w:val="003A5432"/>
    <w:rsid w:val="003A54C2"/>
    <w:rsid w:val="003A55BF"/>
    <w:rsid w:val="003A60BA"/>
    <w:rsid w:val="003A667F"/>
    <w:rsid w:val="003A6A11"/>
    <w:rsid w:val="003A6D93"/>
    <w:rsid w:val="003A73D4"/>
    <w:rsid w:val="003A7C46"/>
    <w:rsid w:val="003B03D9"/>
    <w:rsid w:val="003B072C"/>
    <w:rsid w:val="003B0E2C"/>
    <w:rsid w:val="003B17DE"/>
    <w:rsid w:val="003B1BCA"/>
    <w:rsid w:val="003B1BF6"/>
    <w:rsid w:val="003B2253"/>
    <w:rsid w:val="003B22EA"/>
    <w:rsid w:val="003B2581"/>
    <w:rsid w:val="003B28C5"/>
    <w:rsid w:val="003B31B7"/>
    <w:rsid w:val="003B33CE"/>
    <w:rsid w:val="003B419C"/>
    <w:rsid w:val="003B43E8"/>
    <w:rsid w:val="003B44D7"/>
    <w:rsid w:val="003B4AFB"/>
    <w:rsid w:val="003B550D"/>
    <w:rsid w:val="003B5B2A"/>
    <w:rsid w:val="003B61B7"/>
    <w:rsid w:val="003B66FE"/>
    <w:rsid w:val="003B7067"/>
    <w:rsid w:val="003B719A"/>
    <w:rsid w:val="003C0055"/>
    <w:rsid w:val="003C05E7"/>
    <w:rsid w:val="003C09C3"/>
    <w:rsid w:val="003C0F69"/>
    <w:rsid w:val="003C163A"/>
    <w:rsid w:val="003C1A0B"/>
    <w:rsid w:val="003C1ABC"/>
    <w:rsid w:val="003C2134"/>
    <w:rsid w:val="003C26D5"/>
    <w:rsid w:val="003C2B00"/>
    <w:rsid w:val="003C2B83"/>
    <w:rsid w:val="003C2EFC"/>
    <w:rsid w:val="003C32FE"/>
    <w:rsid w:val="003C3BA7"/>
    <w:rsid w:val="003C3BD8"/>
    <w:rsid w:val="003C3E0E"/>
    <w:rsid w:val="003C4091"/>
    <w:rsid w:val="003C44E8"/>
    <w:rsid w:val="003C4C9B"/>
    <w:rsid w:val="003C4E82"/>
    <w:rsid w:val="003C52B0"/>
    <w:rsid w:val="003C5919"/>
    <w:rsid w:val="003C5D33"/>
    <w:rsid w:val="003C5DC8"/>
    <w:rsid w:val="003C5FBA"/>
    <w:rsid w:val="003C68FA"/>
    <w:rsid w:val="003C6BB9"/>
    <w:rsid w:val="003C76B9"/>
    <w:rsid w:val="003C773F"/>
    <w:rsid w:val="003C7743"/>
    <w:rsid w:val="003C7C5E"/>
    <w:rsid w:val="003D01B8"/>
    <w:rsid w:val="003D034F"/>
    <w:rsid w:val="003D059D"/>
    <w:rsid w:val="003D05D1"/>
    <w:rsid w:val="003D07BD"/>
    <w:rsid w:val="003D0B9A"/>
    <w:rsid w:val="003D11AE"/>
    <w:rsid w:val="003D12EA"/>
    <w:rsid w:val="003D2041"/>
    <w:rsid w:val="003D205A"/>
    <w:rsid w:val="003D20E7"/>
    <w:rsid w:val="003D2476"/>
    <w:rsid w:val="003D3063"/>
    <w:rsid w:val="003D35DF"/>
    <w:rsid w:val="003D365F"/>
    <w:rsid w:val="003D38B6"/>
    <w:rsid w:val="003D390C"/>
    <w:rsid w:val="003D39A0"/>
    <w:rsid w:val="003D4B69"/>
    <w:rsid w:val="003D501E"/>
    <w:rsid w:val="003D51CD"/>
    <w:rsid w:val="003D5247"/>
    <w:rsid w:val="003D56CE"/>
    <w:rsid w:val="003D58BF"/>
    <w:rsid w:val="003D5A08"/>
    <w:rsid w:val="003D5B17"/>
    <w:rsid w:val="003D6A26"/>
    <w:rsid w:val="003D6EC3"/>
    <w:rsid w:val="003D7CCA"/>
    <w:rsid w:val="003D7EE8"/>
    <w:rsid w:val="003D7F61"/>
    <w:rsid w:val="003D7FBB"/>
    <w:rsid w:val="003E05FA"/>
    <w:rsid w:val="003E0686"/>
    <w:rsid w:val="003E07A0"/>
    <w:rsid w:val="003E09ED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5A2"/>
    <w:rsid w:val="003E4826"/>
    <w:rsid w:val="003E4907"/>
    <w:rsid w:val="003E4BFA"/>
    <w:rsid w:val="003E4D70"/>
    <w:rsid w:val="003E4EFD"/>
    <w:rsid w:val="003E5026"/>
    <w:rsid w:val="003E555E"/>
    <w:rsid w:val="003E5EA4"/>
    <w:rsid w:val="003E643F"/>
    <w:rsid w:val="003E6541"/>
    <w:rsid w:val="003E6720"/>
    <w:rsid w:val="003E728E"/>
    <w:rsid w:val="003E7CB2"/>
    <w:rsid w:val="003F05FB"/>
    <w:rsid w:val="003F1AC7"/>
    <w:rsid w:val="003F1CF7"/>
    <w:rsid w:val="003F2ADE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51C1"/>
    <w:rsid w:val="003F5700"/>
    <w:rsid w:val="003F5E15"/>
    <w:rsid w:val="003F5EF2"/>
    <w:rsid w:val="003F671B"/>
    <w:rsid w:val="003F67FC"/>
    <w:rsid w:val="003F6ACC"/>
    <w:rsid w:val="003F7030"/>
    <w:rsid w:val="00400CA1"/>
    <w:rsid w:val="00400FD4"/>
    <w:rsid w:val="00401CCA"/>
    <w:rsid w:val="00401E34"/>
    <w:rsid w:val="00402601"/>
    <w:rsid w:val="00402DA0"/>
    <w:rsid w:val="004039EB"/>
    <w:rsid w:val="00403B34"/>
    <w:rsid w:val="00403F3A"/>
    <w:rsid w:val="004044C1"/>
    <w:rsid w:val="00404A07"/>
    <w:rsid w:val="004050B9"/>
    <w:rsid w:val="004051E0"/>
    <w:rsid w:val="0040523D"/>
    <w:rsid w:val="00405313"/>
    <w:rsid w:val="00405C50"/>
    <w:rsid w:val="00405C5D"/>
    <w:rsid w:val="00406344"/>
    <w:rsid w:val="00406626"/>
    <w:rsid w:val="00406852"/>
    <w:rsid w:val="00406D80"/>
    <w:rsid w:val="00406ECA"/>
    <w:rsid w:val="00407619"/>
    <w:rsid w:val="00410851"/>
    <w:rsid w:val="00410E79"/>
    <w:rsid w:val="0041130C"/>
    <w:rsid w:val="00411865"/>
    <w:rsid w:val="0041197E"/>
    <w:rsid w:val="00411D78"/>
    <w:rsid w:val="00411FA0"/>
    <w:rsid w:val="004126EE"/>
    <w:rsid w:val="00412C67"/>
    <w:rsid w:val="004136A6"/>
    <w:rsid w:val="00413AF8"/>
    <w:rsid w:val="00413CAE"/>
    <w:rsid w:val="0041435E"/>
    <w:rsid w:val="00414681"/>
    <w:rsid w:val="004149CC"/>
    <w:rsid w:val="00414AC3"/>
    <w:rsid w:val="004151DE"/>
    <w:rsid w:val="00415A7C"/>
    <w:rsid w:val="00415BA7"/>
    <w:rsid w:val="00416F50"/>
    <w:rsid w:val="00417004"/>
    <w:rsid w:val="004170B0"/>
    <w:rsid w:val="0041754C"/>
    <w:rsid w:val="0041757D"/>
    <w:rsid w:val="00417E68"/>
    <w:rsid w:val="0042032E"/>
    <w:rsid w:val="00420371"/>
    <w:rsid w:val="004216B7"/>
    <w:rsid w:val="004216CC"/>
    <w:rsid w:val="00421858"/>
    <w:rsid w:val="004218FF"/>
    <w:rsid w:val="00421F35"/>
    <w:rsid w:val="0042375B"/>
    <w:rsid w:val="00423C1F"/>
    <w:rsid w:val="00425B17"/>
    <w:rsid w:val="00425F43"/>
    <w:rsid w:val="0042629B"/>
    <w:rsid w:val="004262EB"/>
    <w:rsid w:val="00426457"/>
    <w:rsid w:val="00426F37"/>
    <w:rsid w:val="0043076E"/>
    <w:rsid w:val="0043105A"/>
    <w:rsid w:val="00431404"/>
    <w:rsid w:val="0043154E"/>
    <w:rsid w:val="00431712"/>
    <w:rsid w:val="00431B65"/>
    <w:rsid w:val="00431F0E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5CB"/>
    <w:rsid w:val="00435878"/>
    <w:rsid w:val="00435947"/>
    <w:rsid w:val="0043596D"/>
    <w:rsid w:val="00435B70"/>
    <w:rsid w:val="00435D3C"/>
    <w:rsid w:val="00436A49"/>
    <w:rsid w:val="00437B7C"/>
    <w:rsid w:val="00441409"/>
    <w:rsid w:val="0044148C"/>
    <w:rsid w:val="00441704"/>
    <w:rsid w:val="00441D2C"/>
    <w:rsid w:val="00442EE6"/>
    <w:rsid w:val="00443372"/>
    <w:rsid w:val="004440D0"/>
    <w:rsid w:val="004444F8"/>
    <w:rsid w:val="00444652"/>
    <w:rsid w:val="004447AB"/>
    <w:rsid w:val="00444CBA"/>
    <w:rsid w:val="00444E2B"/>
    <w:rsid w:val="00444F37"/>
    <w:rsid w:val="00445289"/>
    <w:rsid w:val="00445383"/>
    <w:rsid w:val="00445BD3"/>
    <w:rsid w:val="00445C0B"/>
    <w:rsid w:val="004460E4"/>
    <w:rsid w:val="00446510"/>
    <w:rsid w:val="00446712"/>
    <w:rsid w:val="004468AC"/>
    <w:rsid w:val="00446912"/>
    <w:rsid w:val="00446B52"/>
    <w:rsid w:val="00447150"/>
    <w:rsid w:val="0044744C"/>
    <w:rsid w:val="00447BB6"/>
    <w:rsid w:val="00447CC4"/>
    <w:rsid w:val="00450310"/>
    <w:rsid w:val="0045058E"/>
    <w:rsid w:val="004505D2"/>
    <w:rsid w:val="00450800"/>
    <w:rsid w:val="00450A1B"/>
    <w:rsid w:val="00450D2F"/>
    <w:rsid w:val="0045192A"/>
    <w:rsid w:val="00451F6E"/>
    <w:rsid w:val="004521EF"/>
    <w:rsid w:val="0045265A"/>
    <w:rsid w:val="00452664"/>
    <w:rsid w:val="00452B86"/>
    <w:rsid w:val="00453A93"/>
    <w:rsid w:val="00454686"/>
    <w:rsid w:val="00454693"/>
    <w:rsid w:val="004546CA"/>
    <w:rsid w:val="00454736"/>
    <w:rsid w:val="00454BB7"/>
    <w:rsid w:val="00455436"/>
    <w:rsid w:val="00455772"/>
    <w:rsid w:val="00455C49"/>
    <w:rsid w:val="00456363"/>
    <w:rsid w:val="0045683A"/>
    <w:rsid w:val="00456F74"/>
    <w:rsid w:val="00456FEB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AD5"/>
    <w:rsid w:val="00463E20"/>
    <w:rsid w:val="0046419C"/>
    <w:rsid w:val="00464A2A"/>
    <w:rsid w:val="00464A96"/>
    <w:rsid w:val="00465069"/>
    <w:rsid w:val="0046557D"/>
    <w:rsid w:val="00465696"/>
    <w:rsid w:val="004656E4"/>
    <w:rsid w:val="00465C0F"/>
    <w:rsid w:val="00466177"/>
    <w:rsid w:val="004663E5"/>
    <w:rsid w:val="00466E0C"/>
    <w:rsid w:val="004671BE"/>
    <w:rsid w:val="0046740D"/>
    <w:rsid w:val="004675B2"/>
    <w:rsid w:val="00470563"/>
    <w:rsid w:val="004709FF"/>
    <w:rsid w:val="00470E49"/>
    <w:rsid w:val="004710AA"/>
    <w:rsid w:val="004711C4"/>
    <w:rsid w:val="004712AB"/>
    <w:rsid w:val="00471641"/>
    <w:rsid w:val="00471719"/>
    <w:rsid w:val="00471FAC"/>
    <w:rsid w:val="0047222F"/>
    <w:rsid w:val="00472367"/>
    <w:rsid w:val="00472C36"/>
    <w:rsid w:val="0047339A"/>
    <w:rsid w:val="004736A5"/>
    <w:rsid w:val="0047406E"/>
    <w:rsid w:val="004741AE"/>
    <w:rsid w:val="00474D75"/>
    <w:rsid w:val="00474DF0"/>
    <w:rsid w:val="004758EE"/>
    <w:rsid w:val="00476834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2ED4"/>
    <w:rsid w:val="00483253"/>
    <w:rsid w:val="00483275"/>
    <w:rsid w:val="00483B95"/>
    <w:rsid w:val="00483F5D"/>
    <w:rsid w:val="00484418"/>
    <w:rsid w:val="0048506B"/>
    <w:rsid w:val="00485780"/>
    <w:rsid w:val="00485BBE"/>
    <w:rsid w:val="00485C43"/>
    <w:rsid w:val="0048625F"/>
    <w:rsid w:val="00486549"/>
    <w:rsid w:val="00486895"/>
    <w:rsid w:val="00486F45"/>
    <w:rsid w:val="00487B20"/>
    <w:rsid w:val="00487F36"/>
    <w:rsid w:val="004907A8"/>
    <w:rsid w:val="00490DA6"/>
    <w:rsid w:val="00491836"/>
    <w:rsid w:val="00492AC3"/>
    <w:rsid w:val="0049331E"/>
    <w:rsid w:val="0049339B"/>
    <w:rsid w:val="004933ED"/>
    <w:rsid w:val="00494ACF"/>
    <w:rsid w:val="0049583B"/>
    <w:rsid w:val="00495E6F"/>
    <w:rsid w:val="00495FEE"/>
    <w:rsid w:val="00496315"/>
    <w:rsid w:val="0049680A"/>
    <w:rsid w:val="00496B89"/>
    <w:rsid w:val="00496BE9"/>
    <w:rsid w:val="004973C5"/>
    <w:rsid w:val="0049752E"/>
    <w:rsid w:val="00497544"/>
    <w:rsid w:val="0049799D"/>
    <w:rsid w:val="004A06EE"/>
    <w:rsid w:val="004A0885"/>
    <w:rsid w:val="004A13B5"/>
    <w:rsid w:val="004A20A8"/>
    <w:rsid w:val="004A20B1"/>
    <w:rsid w:val="004A242C"/>
    <w:rsid w:val="004A26DD"/>
    <w:rsid w:val="004A28C4"/>
    <w:rsid w:val="004A3066"/>
    <w:rsid w:val="004A37C3"/>
    <w:rsid w:val="004A396E"/>
    <w:rsid w:val="004A3D3D"/>
    <w:rsid w:val="004A3EF6"/>
    <w:rsid w:val="004A5491"/>
    <w:rsid w:val="004A5504"/>
    <w:rsid w:val="004A5ABF"/>
    <w:rsid w:val="004A5AC2"/>
    <w:rsid w:val="004A5D74"/>
    <w:rsid w:val="004A6029"/>
    <w:rsid w:val="004A64B9"/>
    <w:rsid w:val="004A673D"/>
    <w:rsid w:val="004A70B0"/>
    <w:rsid w:val="004A772B"/>
    <w:rsid w:val="004A78C0"/>
    <w:rsid w:val="004A7D27"/>
    <w:rsid w:val="004A7EC3"/>
    <w:rsid w:val="004B02F1"/>
    <w:rsid w:val="004B0423"/>
    <w:rsid w:val="004B1725"/>
    <w:rsid w:val="004B229C"/>
    <w:rsid w:val="004B2333"/>
    <w:rsid w:val="004B23CC"/>
    <w:rsid w:val="004B2698"/>
    <w:rsid w:val="004B2DD1"/>
    <w:rsid w:val="004B2F3C"/>
    <w:rsid w:val="004B31CF"/>
    <w:rsid w:val="004B32ED"/>
    <w:rsid w:val="004B3755"/>
    <w:rsid w:val="004B380F"/>
    <w:rsid w:val="004B3C6D"/>
    <w:rsid w:val="004B3E35"/>
    <w:rsid w:val="004B3EC0"/>
    <w:rsid w:val="004B4331"/>
    <w:rsid w:val="004B4BD9"/>
    <w:rsid w:val="004B4F25"/>
    <w:rsid w:val="004B5C1C"/>
    <w:rsid w:val="004B6048"/>
    <w:rsid w:val="004B60FB"/>
    <w:rsid w:val="004B6247"/>
    <w:rsid w:val="004B77FA"/>
    <w:rsid w:val="004B7B88"/>
    <w:rsid w:val="004B7D2C"/>
    <w:rsid w:val="004B7D4E"/>
    <w:rsid w:val="004B7D7F"/>
    <w:rsid w:val="004C0393"/>
    <w:rsid w:val="004C0431"/>
    <w:rsid w:val="004C0F2F"/>
    <w:rsid w:val="004C167B"/>
    <w:rsid w:val="004C1999"/>
    <w:rsid w:val="004C1CB1"/>
    <w:rsid w:val="004C1E59"/>
    <w:rsid w:val="004C1FFC"/>
    <w:rsid w:val="004C234B"/>
    <w:rsid w:val="004C2762"/>
    <w:rsid w:val="004C30AB"/>
    <w:rsid w:val="004C37CF"/>
    <w:rsid w:val="004C3F5F"/>
    <w:rsid w:val="004C4C0C"/>
    <w:rsid w:val="004C538E"/>
    <w:rsid w:val="004C5F6F"/>
    <w:rsid w:val="004C5FAA"/>
    <w:rsid w:val="004C6988"/>
    <w:rsid w:val="004C6A42"/>
    <w:rsid w:val="004C6D36"/>
    <w:rsid w:val="004C726E"/>
    <w:rsid w:val="004C7395"/>
    <w:rsid w:val="004C7856"/>
    <w:rsid w:val="004D0036"/>
    <w:rsid w:val="004D083D"/>
    <w:rsid w:val="004D08CE"/>
    <w:rsid w:val="004D0D2E"/>
    <w:rsid w:val="004D1042"/>
    <w:rsid w:val="004D144F"/>
    <w:rsid w:val="004D1E5F"/>
    <w:rsid w:val="004D22EF"/>
    <w:rsid w:val="004D2D07"/>
    <w:rsid w:val="004D2E8A"/>
    <w:rsid w:val="004D33A4"/>
    <w:rsid w:val="004D3542"/>
    <w:rsid w:val="004D3B01"/>
    <w:rsid w:val="004D3CAE"/>
    <w:rsid w:val="004D429C"/>
    <w:rsid w:val="004D42CD"/>
    <w:rsid w:val="004D437F"/>
    <w:rsid w:val="004D4496"/>
    <w:rsid w:val="004D4898"/>
    <w:rsid w:val="004D524C"/>
    <w:rsid w:val="004D5442"/>
    <w:rsid w:val="004D568D"/>
    <w:rsid w:val="004D56AF"/>
    <w:rsid w:val="004D573E"/>
    <w:rsid w:val="004D5C07"/>
    <w:rsid w:val="004D6ECE"/>
    <w:rsid w:val="004D7651"/>
    <w:rsid w:val="004D7ED8"/>
    <w:rsid w:val="004E01D5"/>
    <w:rsid w:val="004E04C8"/>
    <w:rsid w:val="004E04D7"/>
    <w:rsid w:val="004E07A4"/>
    <w:rsid w:val="004E0889"/>
    <w:rsid w:val="004E0B85"/>
    <w:rsid w:val="004E1578"/>
    <w:rsid w:val="004E1CC2"/>
    <w:rsid w:val="004E1E07"/>
    <w:rsid w:val="004E21ED"/>
    <w:rsid w:val="004E2366"/>
    <w:rsid w:val="004E2673"/>
    <w:rsid w:val="004E2AA3"/>
    <w:rsid w:val="004E2B1D"/>
    <w:rsid w:val="004E3428"/>
    <w:rsid w:val="004E3499"/>
    <w:rsid w:val="004E39DC"/>
    <w:rsid w:val="004E57F9"/>
    <w:rsid w:val="004E60A9"/>
    <w:rsid w:val="004F0015"/>
    <w:rsid w:val="004F04C9"/>
    <w:rsid w:val="004F080E"/>
    <w:rsid w:val="004F18DF"/>
    <w:rsid w:val="004F1F4A"/>
    <w:rsid w:val="004F1FF5"/>
    <w:rsid w:val="004F21AB"/>
    <w:rsid w:val="004F21D8"/>
    <w:rsid w:val="004F23D4"/>
    <w:rsid w:val="004F2DF2"/>
    <w:rsid w:val="004F30A0"/>
    <w:rsid w:val="004F34C0"/>
    <w:rsid w:val="004F3609"/>
    <w:rsid w:val="004F360F"/>
    <w:rsid w:val="004F3833"/>
    <w:rsid w:val="004F38CD"/>
    <w:rsid w:val="004F3DC0"/>
    <w:rsid w:val="004F4222"/>
    <w:rsid w:val="004F4BA3"/>
    <w:rsid w:val="004F5737"/>
    <w:rsid w:val="004F600E"/>
    <w:rsid w:val="004F60E7"/>
    <w:rsid w:val="004F6551"/>
    <w:rsid w:val="004F7788"/>
    <w:rsid w:val="00500324"/>
    <w:rsid w:val="005006B8"/>
    <w:rsid w:val="00500808"/>
    <w:rsid w:val="005011F2"/>
    <w:rsid w:val="005016B6"/>
    <w:rsid w:val="00501A3C"/>
    <w:rsid w:val="00501A45"/>
    <w:rsid w:val="00501EB6"/>
    <w:rsid w:val="005020C3"/>
    <w:rsid w:val="005021AA"/>
    <w:rsid w:val="005022F9"/>
    <w:rsid w:val="00502A12"/>
    <w:rsid w:val="005035D6"/>
    <w:rsid w:val="00504290"/>
    <w:rsid w:val="00504529"/>
    <w:rsid w:val="00504AC1"/>
    <w:rsid w:val="00504C72"/>
    <w:rsid w:val="00504EEC"/>
    <w:rsid w:val="00505861"/>
    <w:rsid w:val="00505885"/>
    <w:rsid w:val="00505F29"/>
    <w:rsid w:val="0050624F"/>
    <w:rsid w:val="00506892"/>
    <w:rsid w:val="0050693E"/>
    <w:rsid w:val="00506D25"/>
    <w:rsid w:val="00506F92"/>
    <w:rsid w:val="005075BF"/>
    <w:rsid w:val="005075CA"/>
    <w:rsid w:val="005077FF"/>
    <w:rsid w:val="00507B92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C0C"/>
    <w:rsid w:val="00514F00"/>
    <w:rsid w:val="00514F79"/>
    <w:rsid w:val="00516B7B"/>
    <w:rsid w:val="00516DF6"/>
    <w:rsid w:val="00517A74"/>
    <w:rsid w:val="00521170"/>
    <w:rsid w:val="00521DDC"/>
    <w:rsid w:val="00522190"/>
    <w:rsid w:val="005224A2"/>
    <w:rsid w:val="0052279A"/>
    <w:rsid w:val="00522D63"/>
    <w:rsid w:val="00523376"/>
    <w:rsid w:val="00523830"/>
    <w:rsid w:val="00523952"/>
    <w:rsid w:val="0052422B"/>
    <w:rsid w:val="005247C0"/>
    <w:rsid w:val="00524F56"/>
    <w:rsid w:val="00525104"/>
    <w:rsid w:val="00525AB0"/>
    <w:rsid w:val="005262BB"/>
    <w:rsid w:val="005263A1"/>
    <w:rsid w:val="0052702B"/>
    <w:rsid w:val="005277A1"/>
    <w:rsid w:val="00527976"/>
    <w:rsid w:val="00527A0B"/>
    <w:rsid w:val="00527D59"/>
    <w:rsid w:val="00530315"/>
    <w:rsid w:val="00530F2D"/>
    <w:rsid w:val="00531059"/>
    <w:rsid w:val="0053111F"/>
    <w:rsid w:val="0053114E"/>
    <w:rsid w:val="005314EA"/>
    <w:rsid w:val="005315C3"/>
    <w:rsid w:val="00531979"/>
    <w:rsid w:val="00532E2B"/>
    <w:rsid w:val="00532FCE"/>
    <w:rsid w:val="00533655"/>
    <w:rsid w:val="00533698"/>
    <w:rsid w:val="00533E61"/>
    <w:rsid w:val="00534009"/>
    <w:rsid w:val="0053443E"/>
    <w:rsid w:val="005348CF"/>
    <w:rsid w:val="00534A44"/>
    <w:rsid w:val="0053577C"/>
    <w:rsid w:val="00535BDF"/>
    <w:rsid w:val="00535C70"/>
    <w:rsid w:val="00535CA2"/>
    <w:rsid w:val="00536C7C"/>
    <w:rsid w:val="005377C3"/>
    <w:rsid w:val="005404E2"/>
    <w:rsid w:val="005406FA"/>
    <w:rsid w:val="00540BA0"/>
    <w:rsid w:val="00540C84"/>
    <w:rsid w:val="00540D44"/>
    <w:rsid w:val="00540DBB"/>
    <w:rsid w:val="00540EFF"/>
    <w:rsid w:val="0054107B"/>
    <w:rsid w:val="00541272"/>
    <w:rsid w:val="00541556"/>
    <w:rsid w:val="00541575"/>
    <w:rsid w:val="00541608"/>
    <w:rsid w:val="005417BF"/>
    <w:rsid w:val="005420DF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69FC"/>
    <w:rsid w:val="00547886"/>
    <w:rsid w:val="005505A4"/>
    <w:rsid w:val="00550682"/>
    <w:rsid w:val="00551ADC"/>
    <w:rsid w:val="00552142"/>
    <w:rsid w:val="00552917"/>
    <w:rsid w:val="00552D95"/>
    <w:rsid w:val="00553E23"/>
    <w:rsid w:val="005544BD"/>
    <w:rsid w:val="005549A3"/>
    <w:rsid w:val="00554DBD"/>
    <w:rsid w:val="00554FA1"/>
    <w:rsid w:val="005550FF"/>
    <w:rsid w:val="005553B3"/>
    <w:rsid w:val="00555520"/>
    <w:rsid w:val="0055562A"/>
    <w:rsid w:val="00555ABF"/>
    <w:rsid w:val="00556325"/>
    <w:rsid w:val="005567FF"/>
    <w:rsid w:val="00556D17"/>
    <w:rsid w:val="00556EF2"/>
    <w:rsid w:val="00557240"/>
    <w:rsid w:val="00557A4D"/>
    <w:rsid w:val="00557AAE"/>
    <w:rsid w:val="00560293"/>
    <w:rsid w:val="0056091F"/>
    <w:rsid w:val="00560F12"/>
    <w:rsid w:val="00561250"/>
    <w:rsid w:val="00561326"/>
    <w:rsid w:val="00561691"/>
    <w:rsid w:val="005624FE"/>
    <w:rsid w:val="005625CF"/>
    <w:rsid w:val="00562796"/>
    <w:rsid w:val="00562843"/>
    <w:rsid w:val="00562D66"/>
    <w:rsid w:val="00562FF6"/>
    <w:rsid w:val="00563623"/>
    <w:rsid w:val="00563958"/>
    <w:rsid w:val="00563C3A"/>
    <w:rsid w:val="005644AB"/>
    <w:rsid w:val="00564511"/>
    <w:rsid w:val="00564A84"/>
    <w:rsid w:val="00565760"/>
    <w:rsid w:val="0056583D"/>
    <w:rsid w:val="00565DEA"/>
    <w:rsid w:val="005660F2"/>
    <w:rsid w:val="005666C8"/>
    <w:rsid w:val="00566D92"/>
    <w:rsid w:val="00566F0D"/>
    <w:rsid w:val="0056792B"/>
    <w:rsid w:val="00567B65"/>
    <w:rsid w:val="005703F1"/>
    <w:rsid w:val="00570CED"/>
    <w:rsid w:val="00570EDC"/>
    <w:rsid w:val="00571002"/>
    <w:rsid w:val="00571252"/>
    <w:rsid w:val="005715FD"/>
    <w:rsid w:val="005727E9"/>
    <w:rsid w:val="00572C76"/>
    <w:rsid w:val="00572CFA"/>
    <w:rsid w:val="005738E5"/>
    <w:rsid w:val="00575C7F"/>
    <w:rsid w:val="00575CFB"/>
    <w:rsid w:val="00575EBC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AB4"/>
    <w:rsid w:val="00580CDE"/>
    <w:rsid w:val="0058107F"/>
    <w:rsid w:val="0058176E"/>
    <w:rsid w:val="005819E5"/>
    <w:rsid w:val="00581B67"/>
    <w:rsid w:val="00581F21"/>
    <w:rsid w:val="00582172"/>
    <w:rsid w:val="005824B3"/>
    <w:rsid w:val="00582776"/>
    <w:rsid w:val="00582A56"/>
    <w:rsid w:val="005834ED"/>
    <w:rsid w:val="005834FC"/>
    <w:rsid w:val="00583AA7"/>
    <w:rsid w:val="005844C3"/>
    <w:rsid w:val="00584D4B"/>
    <w:rsid w:val="0058593C"/>
    <w:rsid w:val="0058594D"/>
    <w:rsid w:val="00585A6B"/>
    <w:rsid w:val="0058603A"/>
    <w:rsid w:val="00586B4C"/>
    <w:rsid w:val="00586CAF"/>
    <w:rsid w:val="00586D4E"/>
    <w:rsid w:val="005871A1"/>
    <w:rsid w:val="005875AC"/>
    <w:rsid w:val="005876CB"/>
    <w:rsid w:val="00587EB6"/>
    <w:rsid w:val="00590346"/>
    <w:rsid w:val="0059101F"/>
    <w:rsid w:val="00591302"/>
    <w:rsid w:val="0059157C"/>
    <w:rsid w:val="005915B9"/>
    <w:rsid w:val="00591E40"/>
    <w:rsid w:val="005922B2"/>
    <w:rsid w:val="00592A42"/>
    <w:rsid w:val="00592AA9"/>
    <w:rsid w:val="00593095"/>
    <w:rsid w:val="00593338"/>
    <w:rsid w:val="00593480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9BE"/>
    <w:rsid w:val="00596F54"/>
    <w:rsid w:val="00597371"/>
    <w:rsid w:val="00597EA1"/>
    <w:rsid w:val="005A056D"/>
    <w:rsid w:val="005A104E"/>
    <w:rsid w:val="005A12E1"/>
    <w:rsid w:val="005A12FE"/>
    <w:rsid w:val="005A1410"/>
    <w:rsid w:val="005A1B4C"/>
    <w:rsid w:val="005A1BE3"/>
    <w:rsid w:val="005A2011"/>
    <w:rsid w:val="005A2E10"/>
    <w:rsid w:val="005A31B2"/>
    <w:rsid w:val="005A35AB"/>
    <w:rsid w:val="005A3A70"/>
    <w:rsid w:val="005A3E76"/>
    <w:rsid w:val="005A3F0B"/>
    <w:rsid w:val="005A4520"/>
    <w:rsid w:val="005A4771"/>
    <w:rsid w:val="005A4A67"/>
    <w:rsid w:val="005A5CAF"/>
    <w:rsid w:val="005A5E30"/>
    <w:rsid w:val="005A6695"/>
    <w:rsid w:val="005A68B1"/>
    <w:rsid w:val="005A69B5"/>
    <w:rsid w:val="005A6A15"/>
    <w:rsid w:val="005A6AE7"/>
    <w:rsid w:val="005A7248"/>
    <w:rsid w:val="005A7EA8"/>
    <w:rsid w:val="005B02C3"/>
    <w:rsid w:val="005B0763"/>
    <w:rsid w:val="005B0853"/>
    <w:rsid w:val="005B0C52"/>
    <w:rsid w:val="005B10D8"/>
    <w:rsid w:val="005B11C2"/>
    <w:rsid w:val="005B13E7"/>
    <w:rsid w:val="005B25B2"/>
    <w:rsid w:val="005B2C94"/>
    <w:rsid w:val="005B394C"/>
    <w:rsid w:val="005B3A67"/>
    <w:rsid w:val="005B4428"/>
    <w:rsid w:val="005B47C7"/>
    <w:rsid w:val="005B4DB5"/>
    <w:rsid w:val="005B4DF0"/>
    <w:rsid w:val="005B502D"/>
    <w:rsid w:val="005B5131"/>
    <w:rsid w:val="005B525D"/>
    <w:rsid w:val="005B5498"/>
    <w:rsid w:val="005B5E9A"/>
    <w:rsid w:val="005B5FDC"/>
    <w:rsid w:val="005B6411"/>
    <w:rsid w:val="005B68BC"/>
    <w:rsid w:val="005B71A5"/>
    <w:rsid w:val="005B7260"/>
    <w:rsid w:val="005B72EA"/>
    <w:rsid w:val="005B77BC"/>
    <w:rsid w:val="005B7866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CE1"/>
    <w:rsid w:val="005C2E19"/>
    <w:rsid w:val="005C318B"/>
    <w:rsid w:val="005C358C"/>
    <w:rsid w:val="005C3778"/>
    <w:rsid w:val="005C3A78"/>
    <w:rsid w:val="005C3D76"/>
    <w:rsid w:val="005C3FAA"/>
    <w:rsid w:val="005C418B"/>
    <w:rsid w:val="005C4B2F"/>
    <w:rsid w:val="005C4C2A"/>
    <w:rsid w:val="005C5282"/>
    <w:rsid w:val="005C733C"/>
    <w:rsid w:val="005C7667"/>
    <w:rsid w:val="005D0260"/>
    <w:rsid w:val="005D033A"/>
    <w:rsid w:val="005D0EFD"/>
    <w:rsid w:val="005D0F2E"/>
    <w:rsid w:val="005D1183"/>
    <w:rsid w:val="005D15A6"/>
    <w:rsid w:val="005D19DB"/>
    <w:rsid w:val="005D19E5"/>
    <w:rsid w:val="005D1D1B"/>
    <w:rsid w:val="005D1D93"/>
    <w:rsid w:val="005D22E0"/>
    <w:rsid w:val="005D26C7"/>
    <w:rsid w:val="005D2D03"/>
    <w:rsid w:val="005D2EE9"/>
    <w:rsid w:val="005D38C1"/>
    <w:rsid w:val="005D58CA"/>
    <w:rsid w:val="005D60CA"/>
    <w:rsid w:val="005D62CF"/>
    <w:rsid w:val="005D6784"/>
    <w:rsid w:val="005D6CA2"/>
    <w:rsid w:val="005D754D"/>
    <w:rsid w:val="005D7D04"/>
    <w:rsid w:val="005D7D07"/>
    <w:rsid w:val="005E0147"/>
    <w:rsid w:val="005E05D2"/>
    <w:rsid w:val="005E1ABC"/>
    <w:rsid w:val="005E1C27"/>
    <w:rsid w:val="005E1D8F"/>
    <w:rsid w:val="005E250A"/>
    <w:rsid w:val="005E2567"/>
    <w:rsid w:val="005E329A"/>
    <w:rsid w:val="005E3713"/>
    <w:rsid w:val="005E3DB3"/>
    <w:rsid w:val="005E3E47"/>
    <w:rsid w:val="005E4AF7"/>
    <w:rsid w:val="005E515B"/>
    <w:rsid w:val="005E55F3"/>
    <w:rsid w:val="005E60A5"/>
    <w:rsid w:val="005E672A"/>
    <w:rsid w:val="005E68D7"/>
    <w:rsid w:val="005E6919"/>
    <w:rsid w:val="005E697F"/>
    <w:rsid w:val="005E742F"/>
    <w:rsid w:val="005E7D31"/>
    <w:rsid w:val="005F0624"/>
    <w:rsid w:val="005F07AE"/>
    <w:rsid w:val="005F156A"/>
    <w:rsid w:val="005F2146"/>
    <w:rsid w:val="005F246F"/>
    <w:rsid w:val="005F2D04"/>
    <w:rsid w:val="005F3187"/>
    <w:rsid w:val="005F35DB"/>
    <w:rsid w:val="005F3AAB"/>
    <w:rsid w:val="005F3C17"/>
    <w:rsid w:val="005F3EA7"/>
    <w:rsid w:val="005F40DD"/>
    <w:rsid w:val="005F4149"/>
    <w:rsid w:val="005F48BB"/>
    <w:rsid w:val="005F4A97"/>
    <w:rsid w:val="005F6270"/>
    <w:rsid w:val="005F62E0"/>
    <w:rsid w:val="005F6530"/>
    <w:rsid w:val="005F6C33"/>
    <w:rsid w:val="00600278"/>
    <w:rsid w:val="0060075F"/>
    <w:rsid w:val="00600A01"/>
    <w:rsid w:val="00600C6E"/>
    <w:rsid w:val="00600F4A"/>
    <w:rsid w:val="00601062"/>
    <w:rsid w:val="00601B23"/>
    <w:rsid w:val="00601E78"/>
    <w:rsid w:val="006021E1"/>
    <w:rsid w:val="006031A3"/>
    <w:rsid w:val="0060320D"/>
    <w:rsid w:val="006039E6"/>
    <w:rsid w:val="00603DF0"/>
    <w:rsid w:val="0060452E"/>
    <w:rsid w:val="006047FD"/>
    <w:rsid w:val="00604910"/>
    <w:rsid w:val="00605B98"/>
    <w:rsid w:val="00605CBF"/>
    <w:rsid w:val="006061F9"/>
    <w:rsid w:val="00606612"/>
    <w:rsid w:val="00606B31"/>
    <w:rsid w:val="00606DCB"/>
    <w:rsid w:val="006071DA"/>
    <w:rsid w:val="00607EB4"/>
    <w:rsid w:val="0061038C"/>
    <w:rsid w:val="00610789"/>
    <w:rsid w:val="00610C43"/>
    <w:rsid w:val="00610C4F"/>
    <w:rsid w:val="00610EED"/>
    <w:rsid w:val="006110B9"/>
    <w:rsid w:val="00611612"/>
    <w:rsid w:val="006118D9"/>
    <w:rsid w:val="006121E0"/>
    <w:rsid w:val="00612A7A"/>
    <w:rsid w:val="00612C0A"/>
    <w:rsid w:val="0061338B"/>
    <w:rsid w:val="00613B1E"/>
    <w:rsid w:val="00613B3B"/>
    <w:rsid w:val="00613E70"/>
    <w:rsid w:val="006142CA"/>
    <w:rsid w:val="00614386"/>
    <w:rsid w:val="00614638"/>
    <w:rsid w:val="0061476D"/>
    <w:rsid w:val="00614B9E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7FB"/>
    <w:rsid w:val="00617CFC"/>
    <w:rsid w:val="00617E40"/>
    <w:rsid w:val="0062019F"/>
    <w:rsid w:val="006201FF"/>
    <w:rsid w:val="006202EF"/>
    <w:rsid w:val="006205E3"/>
    <w:rsid w:val="00620A23"/>
    <w:rsid w:val="00620AC8"/>
    <w:rsid w:val="00620EE9"/>
    <w:rsid w:val="00621120"/>
    <w:rsid w:val="00621553"/>
    <w:rsid w:val="006221B5"/>
    <w:rsid w:val="00622768"/>
    <w:rsid w:val="0062290B"/>
    <w:rsid w:val="00622BB4"/>
    <w:rsid w:val="00623536"/>
    <w:rsid w:val="00624243"/>
    <w:rsid w:val="006244A3"/>
    <w:rsid w:val="006246AC"/>
    <w:rsid w:val="00624A74"/>
    <w:rsid w:val="00624C6B"/>
    <w:rsid w:val="00624E0C"/>
    <w:rsid w:val="00626341"/>
    <w:rsid w:val="00626D5F"/>
    <w:rsid w:val="006270A5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6FC"/>
    <w:rsid w:val="00634854"/>
    <w:rsid w:val="00634931"/>
    <w:rsid w:val="00634B33"/>
    <w:rsid w:val="00634FFE"/>
    <w:rsid w:val="0063544D"/>
    <w:rsid w:val="00635567"/>
    <w:rsid w:val="006355E2"/>
    <w:rsid w:val="00635A0B"/>
    <w:rsid w:val="00635F83"/>
    <w:rsid w:val="00636105"/>
    <w:rsid w:val="00636430"/>
    <w:rsid w:val="006364BD"/>
    <w:rsid w:val="00636799"/>
    <w:rsid w:val="00636D7E"/>
    <w:rsid w:val="00637112"/>
    <w:rsid w:val="006373BD"/>
    <w:rsid w:val="0063749E"/>
    <w:rsid w:val="00637CDF"/>
    <w:rsid w:val="00637EF4"/>
    <w:rsid w:val="00640362"/>
    <w:rsid w:val="00640975"/>
    <w:rsid w:val="00640AB1"/>
    <w:rsid w:val="0064109F"/>
    <w:rsid w:val="00643772"/>
    <w:rsid w:val="00643CB6"/>
    <w:rsid w:val="00643F2A"/>
    <w:rsid w:val="006449AA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670"/>
    <w:rsid w:val="00647BBC"/>
    <w:rsid w:val="00650311"/>
    <w:rsid w:val="00650567"/>
    <w:rsid w:val="00650F5B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3CEF"/>
    <w:rsid w:val="00654008"/>
    <w:rsid w:val="0065433B"/>
    <w:rsid w:val="00654E96"/>
    <w:rsid w:val="006564FB"/>
    <w:rsid w:val="006567E4"/>
    <w:rsid w:val="00656FAE"/>
    <w:rsid w:val="00657121"/>
    <w:rsid w:val="006575A4"/>
    <w:rsid w:val="00657AC9"/>
    <w:rsid w:val="00657EF0"/>
    <w:rsid w:val="00657F45"/>
    <w:rsid w:val="00657F7D"/>
    <w:rsid w:val="00660F6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3EAE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66A66"/>
    <w:rsid w:val="006703C4"/>
    <w:rsid w:val="00670B1C"/>
    <w:rsid w:val="00671262"/>
    <w:rsid w:val="00671F81"/>
    <w:rsid w:val="0067222B"/>
    <w:rsid w:val="006727CF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72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654"/>
    <w:rsid w:val="00681E25"/>
    <w:rsid w:val="00682367"/>
    <w:rsid w:val="0068281D"/>
    <w:rsid w:val="00682B24"/>
    <w:rsid w:val="00682B90"/>
    <w:rsid w:val="00683099"/>
    <w:rsid w:val="00683685"/>
    <w:rsid w:val="00684703"/>
    <w:rsid w:val="00684BFB"/>
    <w:rsid w:val="00684D24"/>
    <w:rsid w:val="00684FB4"/>
    <w:rsid w:val="00685BD3"/>
    <w:rsid w:val="00685C36"/>
    <w:rsid w:val="00685C84"/>
    <w:rsid w:val="00685D8E"/>
    <w:rsid w:val="006866D2"/>
    <w:rsid w:val="00686948"/>
    <w:rsid w:val="00686C45"/>
    <w:rsid w:val="0068714C"/>
    <w:rsid w:val="006874D5"/>
    <w:rsid w:val="00687A3C"/>
    <w:rsid w:val="00687A7B"/>
    <w:rsid w:val="0069012D"/>
    <w:rsid w:val="0069060D"/>
    <w:rsid w:val="006907D3"/>
    <w:rsid w:val="006908F7"/>
    <w:rsid w:val="00690BE1"/>
    <w:rsid w:val="00690FB6"/>
    <w:rsid w:val="00691191"/>
    <w:rsid w:val="0069126F"/>
    <w:rsid w:val="006913A0"/>
    <w:rsid w:val="00691607"/>
    <w:rsid w:val="00691B7E"/>
    <w:rsid w:val="00691F0B"/>
    <w:rsid w:val="006923A4"/>
    <w:rsid w:val="00692561"/>
    <w:rsid w:val="00692CA6"/>
    <w:rsid w:val="00692D30"/>
    <w:rsid w:val="00693645"/>
    <w:rsid w:val="006939A6"/>
    <w:rsid w:val="0069405A"/>
    <w:rsid w:val="0069473B"/>
    <w:rsid w:val="0069663A"/>
    <w:rsid w:val="006966C1"/>
    <w:rsid w:val="006970C3"/>
    <w:rsid w:val="0069739B"/>
    <w:rsid w:val="00697436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231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2DC"/>
    <w:rsid w:val="006A533B"/>
    <w:rsid w:val="006A57D6"/>
    <w:rsid w:val="006A5C84"/>
    <w:rsid w:val="006A6B5D"/>
    <w:rsid w:val="006B044F"/>
    <w:rsid w:val="006B0B50"/>
    <w:rsid w:val="006B0E16"/>
    <w:rsid w:val="006B13EF"/>
    <w:rsid w:val="006B17BE"/>
    <w:rsid w:val="006B215D"/>
    <w:rsid w:val="006B273B"/>
    <w:rsid w:val="006B28D8"/>
    <w:rsid w:val="006B34CC"/>
    <w:rsid w:val="006B3BDD"/>
    <w:rsid w:val="006B3CEE"/>
    <w:rsid w:val="006B3D5D"/>
    <w:rsid w:val="006B48D9"/>
    <w:rsid w:val="006B4E58"/>
    <w:rsid w:val="006B52B5"/>
    <w:rsid w:val="006B5417"/>
    <w:rsid w:val="006B57A1"/>
    <w:rsid w:val="006B5B5C"/>
    <w:rsid w:val="006B5FDE"/>
    <w:rsid w:val="006B609C"/>
    <w:rsid w:val="006B6396"/>
    <w:rsid w:val="006B6605"/>
    <w:rsid w:val="006B67F3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82F"/>
    <w:rsid w:val="006C0DFC"/>
    <w:rsid w:val="006C0F9C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5C11"/>
    <w:rsid w:val="006C6222"/>
    <w:rsid w:val="006C72F8"/>
    <w:rsid w:val="006C78BE"/>
    <w:rsid w:val="006D04AB"/>
    <w:rsid w:val="006D0AE7"/>
    <w:rsid w:val="006D0BE4"/>
    <w:rsid w:val="006D1194"/>
    <w:rsid w:val="006D155C"/>
    <w:rsid w:val="006D1AB8"/>
    <w:rsid w:val="006D1BF4"/>
    <w:rsid w:val="006D1E24"/>
    <w:rsid w:val="006D20F0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C4"/>
    <w:rsid w:val="006D4C92"/>
    <w:rsid w:val="006D56B5"/>
    <w:rsid w:val="006D5771"/>
    <w:rsid w:val="006D5E72"/>
    <w:rsid w:val="006D61AC"/>
    <w:rsid w:val="006D6296"/>
    <w:rsid w:val="006D6325"/>
    <w:rsid w:val="006D647E"/>
    <w:rsid w:val="006D65CB"/>
    <w:rsid w:val="006D67D9"/>
    <w:rsid w:val="006D7A01"/>
    <w:rsid w:val="006D7AA6"/>
    <w:rsid w:val="006D7DA0"/>
    <w:rsid w:val="006E004D"/>
    <w:rsid w:val="006E0776"/>
    <w:rsid w:val="006E08C9"/>
    <w:rsid w:val="006E11E9"/>
    <w:rsid w:val="006E13ED"/>
    <w:rsid w:val="006E1A6E"/>
    <w:rsid w:val="006E2219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4837"/>
    <w:rsid w:val="006E5714"/>
    <w:rsid w:val="006E5B11"/>
    <w:rsid w:val="006E5EF6"/>
    <w:rsid w:val="006E602D"/>
    <w:rsid w:val="006E60AE"/>
    <w:rsid w:val="006E61F4"/>
    <w:rsid w:val="006E63DF"/>
    <w:rsid w:val="006E677F"/>
    <w:rsid w:val="006E6E49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72F"/>
    <w:rsid w:val="006F0CF3"/>
    <w:rsid w:val="006F11C3"/>
    <w:rsid w:val="006F1336"/>
    <w:rsid w:val="006F1CB8"/>
    <w:rsid w:val="006F1CEC"/>
    <w:rsid w:val="006F2EE8"/>
    <w:rsid w:val="006F3770"/>
    <w:rsid w:val="006F3A50"/>
    <w:rsid w:val="006F3B66"/>
    <w:rsid w:val="006F3CF6"/>
    <w:rsid w:val="006F3DEC"/>
    <w:rsid w:val="006F3FFB"/>
    <w:rsid w:val="006F45FA"/>
    <w:rsid w:val="006F4657"/>
    <w:rsid w:val="006F51CD"/>
    <w:rsid w:val="006F5851"/>
    <w:rsid w:val="006F5A5C"/>
    <w:rsid w:val="006F6553"/>
    <w:rsid w:val="006F6698"/>
    <w:rsid w:val="006F6B3B"/>
    <w:rsid w:val="006F7760"/>
    <w:rsid w:val="006F78E9"/>
    <w:rsid w:val="006F7BC8"/>
    <w:rsid w:val="007007AC"/>
    <w:rsid w:val="007007C6"/>
    <w:rsid w:val="00700999"/>
    <w:rsid w:val="00700AB3"/>
    <w:rsid w:val="00700BB9"/>
    <w:rsid w:val="00700C00"/>
    <w:rsid w:val="00700E1A"/>
    <w:rsid w:val="00701033"/>
    <w:rsid w:val="00701083"/>
    <w:rsid w:val="007010D0"/>
    <w:rsid w:val="00701614"/>
    <w:rsid w:val="00701648"/>
    <w:rsid w:val="007016F6"/>
    <w:rsid w:val="00701D1A"/>
    <w:rsid w:val="00701D6A"/>
    <w:rsid w:val="00702232"/>
    <w:rsid w:val="0070231B"/>
    <w:rsid w:val="00703239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885"/>
    <w:rsid w:val="00705926"/>
    <w:rsid w:val="0070623D"/>
    <w:rsid w:val="007064A7"/>
    <w:rsid w:val="00706535"/>
    <w:rsid w:val="007067FB"/>
    <w:rsid w:val="00707056"/>
    <w:rsid w:val="007072FA"/>
    <w:rsid w:val="0070731C"/>
    <w:rsid w:val="00707E8C"/>
    <w:rsid w:val="007104C6"/>
    <w:rsid w:val="007105B4"/>
    <w:rsid w:val="00710B25"/>
    <w:rsid w:val="00710D91"/>
    <w:rsid w:val="007117EC"/>
    <w:rsid w:val="00711AD0"/>
    <w:rsid w:val="00711C21"/>
    <w:rsid w:val="0071210F"/>
    <w:rsid w:val="00712407"/>
    <w:rsid w:val="00712B9F"/>
    <w:rsid w:val="00713A1B"/>
    <w:rsid w:val="007142DA"/>
    <w:rsid w:val="00714315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52F"/>
    <w:rsid w:val="007228C1"/>
    <w:rsid w:val="00722B63"/>
    <w:rsid w:val="00722B78"/>
    <w:rsid w:val="00723532"/>
    <w:rsid w:val="00723DAD"/>
    <w:rsid w:val="0072402D"/>
    <w:rsid w:val="00724C24"/>
    <w:rsid w:val="00725521"/>
    <w:rsid w:val="007258D8"/>
    <w:rsid w:val="00725DCA"/>
    <w:rsid w:val="00726CDE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418"/>
    <w:rsid w:val="007333E4"/>
    <w:rsid w:val="00733400"/>
    <w:rsid w:val="00733513"/>
    <w:rsid w:val="007337A2"/>
    <w:rsid w:val="007337F9"/>
    <w:rsid w:val="00733BC6"/>
    <w:rsid w:val="00733D39"/>
    <w:rsid w:val="00733EDB"/>
    <w:rsid w:val="007341F4"/>
    <w:rsid w:val="00734964"/>
    <w:rsid w:val="00734DC9"/>
    <w:rsid w:val="00734FC5"/>
    <w:rsid w:val="0073503A"/>
    <w:rsid w:val="007357AA"/>
    <w:rsid w:val="007359C2"/>
    <w:rsid w:val="00735AC2"/>
    <w:rsid w:val="00735AF0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0EC0"/>
    <w:rsid w:val="0074231A"/>
    <w:rsid w:val="007423FC"/>
    <w:rsid w:val="007425E8"/>
    <w:rsid w:val="00742EB5"/>
    <w:rsid w:val="00742FEF"/>
    <w:rsid w:val="0074305D"/>
    <w:rsid w:val="00743460"/>
    <w:rsid w:val="00743914"/>
    <w:rsid w:val="00743BE0"/>
    <w:rsid w:val="00743C16"/>
    <w:rsid w:val="00744C4E"/>
    <w:rsid w:val="0074518E"/>
    <w:rsid w:val="00745369"/>
    <w:rsid w:val="0074553E"/>
    <w:rsid w:val="007457FE"/>
    <w:rsid w:val="00745B09"/>
    <w:rsid w:val="0074655F"/>
    <w:rsid w:val="0074695B"/>
    <w:rsid w:val="00746E6B"/>
    <w:rsid w:val="00747336"/>
    <w:rsid w:val="0074743D"/>
    <w:rsid w:val="00747BBB"/>
    <w:rsid w:val="007503E1"/>
    <w:rsid w:val="00750593"/>
    <w:rsid w:val="00750622"/>
    <w:rsid w:val="00750944"/>
    <w:rsid w:val="0075124C"/>
    <w:rsid w:val="00751A88"/>
    <w:rsid w:val="007520DD"/>
    <w:rsid w:val="007527B7"/>
    <w:rsid w:val="0075291F"/>
    <w:rsid w:val="00752A55"/>
    <w:rsid w:val="00752B2F"/>
    <w:rsid w:val="00752EB3"/>
    <w:rsid w:val="00752F94"/>
    <w:rsid w:val="007536E7"/>
    <w:rsid w:val="007541FC"/>
    <w:rsid w:val="0075429E"/>
    <w:rsid w:val="00754879"/>
    <w:rsid w:val="00754B9E"/>
    <w:rsid w:val="00754CD8"/>
    <w:rsid w:val="00754F61"/>
    <w:rsid w:val="007553AB"/>
    <w:rsid w:val="00755A6B"/>
    <w:rsid w:val="00755C59"/>
    <w:rsid w:val="00755EF9"/>
    <w:rsid w:val="00756020"/>
    <w:rsid w:val="0075698C"/>
    <w:rsid w:val="007569A1"/>
    <w:rsid w:val="00756D79"/>
    <w:rsid w:val="00757453"/>
    <w:rsid w:val="0075785E"/>
    <w:rsid w:val="00757A7B"/>
    <w:rsid w:val="00757CD9"/>
    <w:rsid w:val="00760657"/>
    <w:rsid w:val="00760FBF"/>
    <w:rsid w:val="00761049"/>
    <w:rsid w:val="0076146D"/>
    <w:rsid w:val="007618D3"/>
    <w:rsid w:val="0076228A"/>
    <w:rsid w:val="007628CE"/>
    <w:rsid w:val="00763019"/>
    <w:rsid w:val="0076339F"/>
    <w:rsid w:val="0076368A"/>
    <w:rsid w:val="0076387B"/>
    <w:rsid w:val="00763DA8"/>
    <w:rsid w:val="0076420D"/>
    <w:rsid w:val="007644B9"/>
    <w:rsid w:val="00764D14"/>
    <w:rsid w:val="00765110"/>
    <w:rsid w:val="00765C6F"/>
    <w:rsid w:val="00765D21"/>
    <w:rsid w:val="00766168"/>
    <w:rsid w:val="007666BA"/>
    <w:rsid w:val="007669C3"/>
    <w:rsid w:val="00766C93"/>
    <w:rsid w:val="00767102"/>
    <w:rsid w:val="00767D4E"/>
    <w:rsid w:val="00770117"/>
    <w:rsid w:val="007701D2"/>
    <w:rsid w:val="0077067C"/>
    <w:rsid w:val="00770B07"/>
    <w:rsid w:val="00771B3E"/>
    <w:rsid w:val="00772A5F"/>
    <w:rsid w:val="0077341D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73E"/>
    <w:rsid w:val="00775EB1"/>
    <w:rsid w:val="007768B5"/>
    <w:rsid w:val="00776CFB"/>
    <w:rsid w:val="00776D4F"/>
    <w:rsid w:val="00776D6E"/>
    <w:rsid w:val="00776E6E"/>
    <w:rsid w:val="00776F65"/>
    <w:rsid w:val="0077739C"/>
    <w:rsid w:val="00777A99"/>
    <w:rsid w:val="00780035"/>
    <w:rsid w:val="00780381"/>
    <w:rsid w:val="00780F28"/>
    <w:rsid w:val="0078139D"/>
    <w:rsid w:val="007816A2"/>
    <w:rsid w:val="00781916"/>
    <w:rsid w:val="0078207D"/>
    <w:rsid w:val="0078238B"/>
    <w:rsid w:val="007826A8"/>
    <w:rsid w:val="007826C3"/>
    <w:rsid w:val="007828A6"/>
    <w:rsid w:val="00782E16"/>
    <w:rsid w:val="00783101"/>
    <w:rsid w:val="007835B9"/>
    <w:rsid w:val="0078379D"/>
    <w:rsid w:val="0078405C"/>
    <w:rsid w:val="007845B1"/>
    <w:rsid w:val="00784611"/>
    <w:rsid w:val="0078465A"/>
    <w:rsid w:val="007847D3"/>
    <w:rsid w:val="0078483D"/>
    <w:rsid w:val="00784D91"/>
    <w:rsid w:val="0078535E"/>
    <w:rsid w:val="00785696"/>
    <w:rsid w:val="00786482"/>
    <w:rsid w:val="00786B00"/>
    <w:rsid w:val="00786F16"/>
    <w:rsid w:val="0078705E"/>
    <w:rsid w:val="00787163"/>
    <w:rsid w:val="007873BE"/>
    <w:rsid w:val="00787683"/>
    <w:rsid w:val="007878C9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2D17"/>
    <w:rsid w:val="00792D3E"/>
    <w:rsid w:val="0079349B"/>
    <w:rsid w:val="00793DC3"/>
    <w:rsid w:val="00793F81"/>
    <w:rsid w:val="00794AF1"/>
    <w:rsid w:val="00794AF7"/>
    <w:rsid w:val="00795015"/>
    <w:rsid w:val="00795612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656"/>
    <w:rsid w:val="007979F7"/>
    <w:rsid w:val="00797CB6"/>
    <w:rsid w:val="00797E20"/>
    <w:rsid w:val="007A0436"/>
    <w:rsid w:val="007A04E0"/>
    <w:rsid w:val="007A058F"/>
    <w:rsid w:val="007A109C"/>
    <w:rsid w:val="007A1359"/>
    <w:rsid w:val="007A17FC"/>
    <w:rsid w:val="007A19AA"/>
    <w:rsid w:val="007A203F"/>
    <w:rsid w:val="007A2236"/>
    <w:rsid w:val="007A2416"/>
    <w:rsid w:val="007A26F4"/>
    <w:rsid w:val="007A2A10"/>
    <w:rsid w:val="007A2BEF"/>
    <w:rsid w:val="007A2D95"/>
    <w:rsid w:val="007A3389"/>
    <w:rsid w:val="007A49B2"/>
    <w:rsid w:val="007A4FD7"/>
    <w:rsid w:val="007A5549"/>
    <w:rsid w:val="007A5880"/>
    <w:rsid w:val="007A59CA"/>
    <w:rsid w:val="007A6217"/>
    <w:rsid w:val="007A688B"/>
    <w:rsid w:val="007A6A55"/>
    <w:rsid w:val="007A6B93"/>
    <w:rsid w:val="007A7474"/>
    <w:rsid w:val="007A7CCB"/>
    <w:rsid w:val="007B02D1"/>
    <w:rsid w:val="007B07A6"/>
    <w:rsid w:val="007B084D"/>
    <w:rsid w:val="007B0943"/>
    <w:rsid w:val="007B0BA2"/>
    <w:rsid w:val="007B0BD7"/>
    <w:rsid w:val="007B1122"/>
    <w:rsid w:val="007B2371"/>
    <w:rsid w:val="007B23DD"/>
    <w:rsid w:val="007B23EB"/>
    <w:rsid w:val="007B296C"/>
    <w:rsid w:val="007B2ADD"/>
    <w:rsid w:val="007B2B12"/>
    <w:rsid w:val="007B33E2"/>
    <w:rsid w:val="007B3C61"/>
    <w:rsid w:val="007B4BAE"/>
    <w:rsid w:val="007B4DDD"/>
    <w:rsid w:val="007B5380"/>
    <w:rsid w:val="007B53B4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90A"/>
    <w:rsid w:val="007B7DAB"/>
    <w:rsid w:val="007C0124"/>
    <w:rsid w:val="007C0BB8"/>
    <w:rsid w:val="007C0C9D"/>
    <w:rsid w:val="007C0F53"/>
    <w:rsid w:val="007C114A"/>
    <w:rsid w:val="007C278E"/>
    <w:rsid w:val="007C2CEC"/>
    <w:rsid w:val="007C2E70"/>
    <w:rsid w:val="007C34A6"/>
    <w:rsid w:val="007C355A"/>
    <w:rsid w:val="007C3BB3"/>
    <w:rsid w:val="007C3E55"/>
    <w:rsid w:val="007C5695"/>
    <w:rsid w:val="007C57C3"/>
    <w:rsid w:val="007C59D0"/>
    <w:rsid w:val="007C59E2"/>
    <w:rsid w:val="007C5B11"/>
    <w:rsid w:val="007C5C18"/>
    <w:rsid w:val="007C5D23"/>
    <w:rsid w:val="007C5EBC"/>
    <w:rsid w:val="007C60E0"/>
    <w:rsid w:val="007C63F3"/>
    <w:rsid w:val="007C6ECB"/>
    <w:rsid w:val="007C71A8"/>
    <w:rsid w:val="007C7719"/>
    <w:rsid w:val="007C7EBB"/>
    <w:rsid w:val="007D04D7"/>
    <w:rsid w:val="007D0537"/>
    <w:rsid w:val="007D099F"/>
    <w:rsid w:val="007D0C5D"/>
    <w:rsid w:val="007D0D94"/>
    <w:rsid w:val="007D0EFC"/>
    <w:rsid w:val="007D1F24"/>
    <w:rsid w:val="007D21B4"/>
    <w:rsid w:val="007D254D"/>
    <w:rsid w:val="007D3391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569"/>
    <w:rsid w:val="007E5A31"/>
    <w:rsid w:val="007E6752"/>
    <w:rsid w:val="007E70A2"/>
    <w:rsid w:val="007E794A"/>
    <w:rsid w:val="007F00B1"/>
    <w:rsid w:val="007F018A"/>
    <w:rsid w:val="007F0BCB"/>
    <w:rsid w:val="007F0E07"/>
    <w:rsid w:val="007F0E3F"/>
    <w:rsid w:val="007F0E74"/>
    <w:rsid w:val="007F0F5B"/>
    <w:rsid w:val="007F1103"/>
    <w:rsid w:val="007F1210"/>
    <w:rsid w:val="007F1845"/>
    <w:rsid w:val="007F19D9"/>
    <w:rsid w:val="007F1EB9"/>
    <w:rsid w:val="007F1FD2"/>
    <w:rsid w:val="007F2805"/>
    <w:rsid w:val="007F2A30"/>
    <w:rsid w:val="007F2D05"/>
    <w:rsid w:val="007F33AE"/>
    <w:rsid w:val="007F41BD"/>
    <w:rsid w:val="007F4527"/>
    <w:rsid w:val="007F4867"/>
    <w:rsid w:val="007F4E0D"/>
    <w:rsid w:val="007F50FA"/>
    <w:rsid w:val="007F5BAB"/>
    <w:rsid w:val="007F5E03"/>
    <w:rsid w:val="007F68FF"/>
    <w:rsid w:val="007F693D"/>
    <w:rsid w:val="007F6DE6"/>
    <w:rsid w:val="007F7440"/>
    <w:rsid w:val="007F7A3B"/>
    <w:rsid w:val="007F7BAE"/>
    <w:rsid w:val="00800154"/>
    <w:rsid w:val="00800177"/>
    <w:rsid w:val="0080030A"/>
    <w:rsid w:val="00800312"/>
    <w:rsid w:val="008005C5"/>
    <w:rsid w:val="00800C4C"/>
    <w:rsid w:val="00800C96"/>
    <w:rsid w:val="00800D7C"/>
    <w:rsid w:val="00800DAA"/>
    <w:rsid w:val="00800E8A"/>
    <w:rsid w:val="00801A43"/>
    <w:rsid w:val="00801B2E"/>
    <w:rsid w:val="00801D67"/>
    <w:rsid w:val="008020F0"/>
    <w:rsid w:val="00802252"/>
    <w:rsid w:val="0080225E"/>
    <w:rsid w:val="0080229F"/>
    <w:rsid w:val="00802D31"/>
    <w:rsid w:val="00802DD4"/>
    <w:rsid w:val="00803E6C"/>
    <w:rsid w:val="00804131"/>
    <w:rsid w:val="00804371"/>
    <w:rsid w:val="00804726"/>
    <w:rsid w:val="008051E8"/>
    <w:rsid w:val="00805453"/>
    <w:rsid w:val="00805607"/>
    <w:rsid w:val="00805806"/>
    <w:rsid w:val="008059AF"/>
    <w:rsid w:val="0080622D"/>
    <w:rsid w:val="0080647B"/>
    <w:rsid w:val="0080674E"/>
    <w:rsid w:val="00806C26"/>
    <w:rsid w:val="00806CB5"/>
    <w:rsid w:val="008073B5"/>
    <w:rsid w:val="0080797B"/>
    <w:rsid w:val="00807D10"/>
    <w:rsid w:val="00810F82"/>
    <w:rsid w:val="0081173D"/>
    <w:rsid w:val="00811B31"/>
    <w:rsid w:val="00811CDD"/>
    <w:rsid w:val="00811D11"/>
    <w:rsid w:val="00812E48"/>
    <w:rsid w:val="00812E4A"/>
    <w:rsid w:val="0081329A"/>
    <w:rsid w:val="00813547"/>
    <w:rsid w:val="008135FA"/>
    <w:rsid w:val="008146EE"/>
    <w:rsid w:val="008147AF"/>
    <w:rsid w:val="0081498B"/>
    <w:rsid w:val="00814D85"/>
    <w:rsid w:val="008153FC"/>
    <w:rsid w:val="0081596B"/>
    <w:rsid w:val="008159E1"/>
    <w:rsid w:val="00816382"/>
    <w:rsid w:val="00816C9D"/>
    <w:rsid w:val="008171C5"/>
    <w:rsid w:val="00817B78"/>
    <w:rsid w:val="008205D0"/>
    <w:rsid w:val="008211AF"/>
    <w:rsid w:val="0082213D"/>
    <w:rsid w:val="008227D7"/>
    <w:rsid w:val="0082291D"/>
    <w:rsid w:val="00822BA0"/>
    <w:rsid w:val="00823A2C"/>
    <w:rsid w:val="00823B25"/>
    <w:rsid w:val="00824210"/>
    <w:rsid w:val="0082453C"/>
    <w:rsid w:val="008245BE"/>
    <w:rsid w:val="00824798"/>
    <w:rsid w:val="00824872"/>
    <w:rsid w:val="00824D45"/>
    <w:rsid w:val="00824E38"/>
    <w:rsid w:val="00824F72"/>
    <w:rsid w:val="00825A00"/>
    <w:rsid w:val="00825C8F"/>
    <w:rsid w:val="00825D7B"/>
    <w:rsid w:val="00825DDE"/>
    <w:rsid w:val="008267B4"/>
    <w:rsid w:val="00826F1B"/>
    <w:rsid w:val="00827476"/>
    <w:rsid w:val="00827933"/>
    <w:rsid w:val="00827C57"/>
    <w:rsid w:val="0083058B"/>
    <w:rsid w:val="00831440"/>
    <w:rsid w:val="0083147B"/>
    <w:rsid w:val="00831CD8"/>
    <w:rsid w:val="00831DEA"/>
    <w:rsid w:val="0083285A"/>
    <w:rsid w:val="00832976"/>
    <w:rsid w:val="00833350"/>
    <w:rsid w:val="0083402A"/>
    <w:rsid w:val="0083441A"/>
    <w:rsid w:val="00834724"/>
    <w:rsid w:val="00834D24"/>
    <w:rsid w:val="00836BF7"/>
    <w:rsid w:val="008370D8"/>
    <w:rsid w:val="008371BE"/>
    <w:rsid w:val="00837605"/>
    <w:rsid w:val="00837E79"/>
    <w:rsid w:val="0084003E"/>
    <w:rsid w:val="00840590"/>
    <w:rsid w:val="008405CE"/>
    <w:rsid w:val="00840708"/>
    <w:rsid w:val="008407FA"/>
    <w:rsid w:val="00840F9F"/>
    <w:rsid w:val="00841126"/>
    <w:rsid w:val="008413E2"/>
    <w:rsid w:val="00841868"/>
    <w:rsid w:val="00841ABD"/>
    <w:rsid w:val="00841C9C"/>
    <w:rsid w:val="00841E35"/>
    <w:rsid w:val="00841E7D"/>
    <w:rsid w:val="00842153"/>
    <w:rsid w:val="0084218A"/>
    <w:rsid w:val="008423A0"/>
    <w:rsid w:val="00842A8E"/>
    <w:rsid w:val="00843220"/>
    <w:rsid w:val="00843619"/>
    <w:rsid w:val="00843F41"/>
    <w:rsid w:val="00844146"/>
    <w:rsid w:val="00844CE9"/>
    <w:rsid w:val="00845B53"/>
    <w:rsid w:val="00845CB1"/>
    <w:rsid w:val="008460AD"/>
    <w:rsid w:val="00846786"/>
    <w:rsid w:val="00846BD5"/>
    <w:rsid w:val="00846EBA"/>
    <w:rsid w:val="008477C0"/>
    <w:rsid w:val="00847816"/>
    <w:rsid w:val="00847920"/>
    <w:rsid w:val="008502D9"/>
    <w:rsid w:val="00850531"/>
    <w:rsid w:val="00850B26"/>
    <w:rsid w:val="00850BE3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3DA8"/>
    <w:rsid w:val="008544A6"/>
    <w:rsid w:val="00854719"/>
    <w:rsid w:val="00854901"/>
    <w:rsid w:val="00854B30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15EE"/>
    <w:rsid w:val="0086222B"/>
    <w:rsid w:val="0086247C"/>
    <w:rsid w:val="00862BFE"/>
    <w:rsid w:val="00863177"/>
    <w:rsid w:val="00863639"/>
    <w:rsid w:val="00863CAD"/>
    <w:rsid w:val="00864A47"/>
    <w:rsid w:val="00864ECD"/>
    <w:rsid w:val="00865C71"/>
    <w:rsid w:val="008660B6"/>
    <w:rsid w:val="0086631D"/>
    <w:rsid w:val="0086694C"/>
    <w:rsid w:val="00867369"/>
    <w:rsid w:val="00867441"/>
    <w:rsid w:val="008676BC"/>
    <w:rsid w:val="008679A8"/>
    <w:rsid w:val="00870CD9"/>
    <w:rsid w:val="0087120C"/>
    <w:rsid w:val="00871675"/>
    <w:rsid w:val="00871A95"/>
    <w:rsid w:val="00871BDE"/>
    <w:rsid w:val="00871F12"/>
    <w:rsid w:val="0087235D"/>
    <w:rsid w:val="00872402"/>
    <w:rsid w:val="008725A0"/>
    <w:rsid w:val="008727DE"/>
    <w:rsid w:val="0087282E"/>
    <w:rsid w:val="00872C48"/>
    <w:rsid w:val="00873013"/>
    <w:rsid w:val="00873083"/>
    <w:rsid w:val="008734D5"/>
    <w:rsid w:val="00873685"/>
    <w:rsid w:val="00873DEF"/>
    <w:rsid w:val="00873ECB"/>
    <w:rsid w:val="008741C0"/>
    <w:rsid w:val="00874500"/>
    <w:rsid w:val="008745E9"/>
    <w:rsid w:val="00874D3A"/>
    <w:rsid w:val="00874D53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286"/>
    <w:rsid w:val="0088257F"/>
    <w:rsid w:val="00882820"/>
    <w:rsid w:val="008828C9"/>
    <w:rsid w:val="00882B2A"/>
    <w:rsid w:val="00882E70"/>
    <w:rsid w:val="00883038"/>
    <w:rsid w:val="00883D02"/>
    <w:rsid w:val="00883DA9"/>
    <w:rsid w:val="00883DCB"/>
    <w:rsid w:val="00884AD2"/>
    <w:rsid w:val="00884BC1"/>
    <w:rsid w:val="00885654"/>
    <w:rsid w:val="00885D1F"/>
    <w:rsid w:val="00886735"/>
    <w:rsid w:val="0088684E"/>
    <w:rsid w:val="008904E5"/>
    <w:rsid w:val="0089091D"/>
    <w:rsid w:val="008911FF"/>
    <w:rsid w:val="0089189E"/>
    <w:rsid w:val="0089279A"/>
    <w:rsid w:val="00892892"/>
    <w:rsid w:val="00892E6C"/>
    <w:rsid w:val="008935D6"/>
    <w:rsid w:val="00893721"/>
    <w:rsid w:val="00893BC4"/>
    <w:rsid w:val="00894D91"/>
    <w:rsid w:val="00895956"/>
    <w:rsid w:val="00895BF7"/>
    <w:rsid w:val="008960AA"/>
    <w:rsid w:val="00896A19"/>
    <w:rsid w:val="00896B3D"/>
    <w:rsid w:val="0089717A"/>
    <w:rsid w:val="00897526"/>
    <w:rsid w:val="00897841"/>
    <w:rsid w:val="00897A71"/>
    <w:rsid w:val="00897D42"/>
    <w:rsid w:val="008A04D2"/>
    <w:rsid w:val="008A0AB8"/>
    <w:rsid w:val="008A1190"/>
    <w:rsid w:val="008A15B4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A75BB"/>
    <w:rsid w:val="008A7A54"/>
    <w:rsid w:val="008B0042"/>
    <w:rsid w:val="008B019B"/>
    <w:rsid w:val="008B05FC"/>
    <w:rsid w:val="008B0E24"/>
    <w:rsid w:val="008B16C2"/>
    <w:rsid w:val="008B18EE"/>
    <w:rsid w:val="008B19FF"/>
    <w:rsid w:val="008B1B1D"/>
    <w:rsid w:val="008B1D31"/>
    <w:rsid w:val="008B2A68"/>
    <w:rsid w:val="008B2E2F"/>
    <w:rsid w:val="008B2E6E"/>
    <w:rsid w:val="008B3693"/>
    <w:rsid w:val="008B3A2C"/>
    <w:rsid w:val="008B3E7C"/>
    <w:rsid w:val="008B41EC"/>
    <w:rsid w:val="008B44FF"/>
    <w:rsid w:val="008B4E3A"/>
    <w:rsid w:val="008B64F4"/>
    <w:rsid w:val="008B6571"/>
    <w:rsid w:val="008B668F"/>
    <w:rsid w:val="008C01D6"/>
    <w:rsid w:val="008C04EA"/>
    <w:rsid w:val="008C0826"/>
    <w:rsid w:val="008C0C4B"/>
    <w:rsid w:val="008C0E57"/>
    <w:rsid w:val="008C1884"/>
    <w:rsid w:val="008C19F9"/>
    <w:rsid w:val="008C1DAB"/>
    <w:rsid w:val="008C22CB"/>
    <w:rsid w:val="008C30C3"/>
    <w:rsid w:val="008C3267"/>
    <w:rsid w:val="008C3517"/>
    <w:rsid w:val="008C3853"/>
    <w:rsid w:val="008C3A8E"/>
    <w:rsid w:val="008C4617"/>
    <w:rsid w:val="008C46A8"/>
    <w:rsid w:val="008C4762"/>
    <w:rsid w:val="008C4D41"/>
    <w:rsid w:val="008C630F"/>
    <w:rsid w:val="008C6334"/>
    <w:rsid w:val="008C6567"/>
    <w:rsid w:val="008C6721"/>
    <w:rsid w:val="008C6AC9"/>
    <w:rsid w:val="008C6C5B"/>
    <w:rsid w:val="008C6FCB"/>
    <w:rsid w:val="008C7133"/>
    <w:rsid w:val="008C7720"/>
    <w:rsid w:val="008C77D6"/>
    <w:rsid w:val="008C7954"/>
    <w:rsid w:val="008C7AD5"/>
    <w:rsid w:val="008C7CAA"/>
    <w:rsid w:val="008C7D25"/>
    <w:rsid w:val="008C7ED0"/>
    <w:rsid w:val="008D0050"/>
    <w:rsid w:val="008D090A"/>
    <w:rsid w:val="008D0C6B"/>
    <w:rsid w:val="008D16ED"/>
    <w:rsid w:val="008D1817"/>
    <w:rsid w:val="008D1AAC"/>
    <w:rsid w:val="008D1CF0"/>
    <w:rsid w:val="008D2A72"/>
    <w:rsid w:val="008D324B"/>
    <w:rsid w:val="008D33B3"/>
    <w:rsid w:val="008D3718"/>
    <w:rsid w:val="008D3A5A"/>
    <w:rsid w:val="008D3ED5"/>
    <w:rsid w:val="008D42DD"/>
    <w:rsid w:val="008D4507"/>
    <w:rsid w:val="008D4C1F"/>
    <w:rsid w:val="008D4E24"/>
    <w:rsid w:val="008D50E9"/>
    <w:rsid w:val="008D5E98"/>
    <w:rsid w:val="008D5F73"/>
    <w:rsid w:val="008D60A1"/>
    <w:rsid w:val="008D6483"/>
    <w:rsid w:val="008D6630"/>
    <w:rsid w:val="008D6A68"/>
    <w:rsid w:val="008D74EC"/>
    <w:rsid w:val="008D78CE"/>
    <w:rsid w:val="008D7D42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AFA"/>
    <w:rsid w:val="008E5496"/>
    <w:rsid w:val="008E556F"/>
    <w:rsid w:val="008E5822"/>
    <w:rsid w:val="008E5D1F"/>
    <w:rsid w:val="008E5DE4"/>
    <w:rsid w:val="008E6604"/>
    <w:rsid w:val="008E70B8"/>
    <w:rsid w:val="008E78B8"/>
    <w:rsid w:val="008E7E28"/>
    <w:rsid w:val="008F0860"/>
    <w:rsid w:val="008F0962"/>
    <w:rsid w:val="008F19F9"/>
    <w:rsid w:val="008F1FA8"/>
    <w:rsid w:val="008F267B"/>
    <w:rsid w:val="008F268B"/>
    <w:rsid w:val="008F2825"/>
    <w:rsid w:val="008F28E5"/>
    <w:rsid w:val="008F28E6"/>
    <w:rsid w:val="008F30B7"/>
    <w:rsid w:val="008F3D9A"/>
    <w:rsid w:val="008F45BB"/>
    <w:rsid w:val="008F45E8"/>
    <w:rsid w:val="008F4D20"/>
    <w:rsid w:val="008F4F29"/>
    <w:rsid w:val="008F57D8"/>
    <w:rsid w:val="008F5C08"/>
    <w:rsid w:val="008F6241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FB4"/>
    <w:rsid w:val="0090390D"/>
    <w:rsid w:val="00903A41"/>
    <w:rsid w:val="00903CC0"/>
    <w:rsid w:val="00903E46"/>
    <w:rsid w:val="009044BC"/>
    <w:rsid w:val="0090482D"/>
    <w:rsid w:val="0090484E"/>
    <w:rsid w:val="009048E2"/>
    <w:rsid w:val="0090500E"/>
    <w:rsid w:val="009066D1"/>
    <w:rsid w:val="009068A9"/>
    <w:rsid w:val="00907125"/>
    <w:rsid w:val="00910116"/>
    <w:rsid w:val="009105FA"/>
    <w:rsid w:val="00910B06"/>
    <w:rsid w:val="00910B7F"/>
    <w:rsid w:val="00910F9A"/>
    <w:rsid w:val="00911054"/>
    <w:rsid w:val="0091164B"/>
    <w:rsid w:val="00912D45"/>
    <w:rsid w:val="00913695"/>
    <w:rsid w:val="00913933"/>
    <w:rsid w:val="00914448"/>
    <w:rsid w:val="00914689"/>
    <w:rsid w:val="0091480C"/>
    <w:rsid w:val="00915584"/>
    <w:rsid w:val="00915AFC"/>
    <w:rsid w:val="009165A0"/>
    <w:rsid w:val="009170E0"/>
    <w:rsid w:val="00917224"/>
    <w:rsid w:val="009172A4"/>
    <w:rsid w:val="00917690"/>
    <w:rsid w:val="00917EC8"/>
    <w:rsid w:val="00920774"/>
    <w:rsid w:val="00920BEF"/>
    <w:rsid w:val="00920CF4"/>
    <w:rsid w:val="0092118A"/>
    <w:rsid w:val="0092124F"/>
    <w:rsid w:val="009219DE"/>
    <w:rsid w:val="00921C7E"/>
    <w:rsid w:val="009220DA"/>
    <w:rsid w:val="0092230B"/>
    <w:rsid w:val="00922472"/>
    <w:rsid w:val="009227BA"/>
    <w:rsid w:val="009227CB"/>
    <w:rsid w:val="00922D4D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6629"/>
    <w:rsid w:val="00927148"/>
    <w:rsid w:val="00930C1C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D8C"/>
    <w:rsid w:val="0093503B"/>
    <w:rsid w:val="00935216"/>
    <w:rsid w:val="0093548C"/>
    <w:rsid w:val="00935DF0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DD1"/>
    <w:rsid w:val="00942F90"/>
    <w:rsid w:val="009435CC"/>
    <w:rsid w:val="009438E0"/>
    <w:rsid w:val="00943A2A"/>
    <w:rsid w:val="00943ABE"/>
    <w:rsid w:val="00943B82"/>
    <w:rsid w:val="009440C8"/>
    <w:rsid w:val="00944210"/>
    <w:rsid w:val="009443B8"/>
    <w:rsid w:val="00944765"/>
    <w:rsid w:val="00944897"/>
    <w:rsid w:val="00944CCD"/>
    <w:rsid w:val="00944DBB"/>
    <w:rsid w:val="00944EA9"/>
    <w:rsid w:val="009452AC"/>
    <w:rsid w:val="009460DE"/>
    <w:rsid w:val="0094617C"/>
    <w:rsid w:val="00946700"/>
    <w:rsid w:val="00946D21"/>
    <w:rsid w:val="00947273"/>
    <w:rsid w:val="009472C7"/>
    <w:rsid w:val="009478B7"/>
    <w:rsid w:val="009507B7"/>
    <w:rsid w:val="0095087D"/>
    <w:rsid w:val="00950A37"/>
    <w:rsid w:val="00950A7D"/>
    <w:rsid w:val="00950CC4"/>
    <w:rsid w:val="00950EEC"/>
    <w:rsid w:val="00950FBB"/>
    <w:rsid w:val="00951B18"/>
    <w:rsid w:val="00951BB6"/>
    <w:rsid w:val="00951D02"/>
    <w:rsid w:val="00951EED"/>
    <w:rsid w:val="009529F9"/>
    <w:rsid w:val="00953484"/>
    <w:rsid w:val="0095352E"/>
    <w:rsid w:val="009549E3"/>
    <w:rsid w:val="0095550D"/>
    <w:rsid w:val="00955EA8"/>
    <w:rsid w:val="009565A4"/>
    <w:rsid w:val="00956A4D"/>
    <w:rsid w:val="00956A92"/>
    <w:rsid w:val="009579EC"/>
    <w:rsid w:val="009600F4"/>
    <w:rsid w:val="00960300"/>
    <w:rsid w:val="0096051A"/>
    <w:rsid w:val="009606F6"/>
    <w:rsid w:val="0096073F"/>
    <w:rsid w:val="009610BC"/>
    <w:rsid w:val="009613B1"/>
    <w:rsid w:val="009615B9"/>
    <w:rsid w:val="00962175"/>
    <w:rsid w:val="00962D2A"/>
    <w:rsid w:val="00962E01"/>
    <w:rsid w:val="00963B4E"/>
    <w:rsid w:val="00963DAB"/>
    <w:rsid w:val="00964A26"/>
    <w:rsid w:val="00964F94"/>
    <w:rsid w:val="009653BF"/>
    <w:rsid w:val="00965708"/>
    <w:rsid w:val="009657E7"/>
    <w:rsid w:val="00965A99"/>
    <w:rsid w:val="00965E23"/>
    <w:rsid w:val="00965F4F"/>
    <w:rsid w:val="0096619E"/>
    <w:rsid w:val="009663FA"/>
    <w:rsid w:val="009672A1"/>
    <w:rsid w:val="0096754D"/>
    <w:rsid w:val="00970086"/>
    <w:rsid w:val="009707D4"/>
    <w:rsid w:val="00970C53"/>
    <w:rsid w:val="00970CA4"/>
    <w:rsid w:val="00970D24"/>
    <w:rsid w:val="0097279A"/>
    <w:rsid w:val="00972A6E"/>
    <w:rsid w:val="00972A7C"/>
    <w:rsid w:val="00972AE0"/>
    <w:rsid w:val="009735ED"/>
    <w:rsid w:val="00973CA1"/>
    <w:rsid w:val="00973D3A"/>
    <w:rsid w:val="00973F6D"/>
    <w:rsid w:val="00974B3B"/>
    <w:rsid w:val="00974CC1"/>
    <w:rsid w:val="00975289"/>
    <w:rsid w:val="009757A2"/>
    <w:rsid w:val="00975BB8"/>
    <w:rsid w:val="00976083"/>
    <w:rsid w:val="009766E0"/>
    <w:rsid w:val="00976D6F"/>
    <w:rsid w:val="00976E02"/>
    <w:rsid w:val="00976FB5"/>
    <w:rsid w:val="0097736C"/>
    <w:rsid w:val="009809E5"/>
    <w:rsid w:val="00980A96"/>
    <w:rsid w:val="00980B4C"/>
    <w:rsid w:val="0098107E"/>
    <w:rsid w:val="0098161E"/>
    <w:rsid w:val="00981738"/>
    <w:rsid w:val="009817F7"/>
    <w:rsid w:val="00982849"/>
    <w:rsid w:val="0098286C"/>
    <w:rsid w:val="00982D8F"/>
    <w:rsid w:val="00982F71"/>
    <w:rsid w:val="009838A7"/>
    <w:rsid w:val="00983AFF"/>
    <w:rsid w:val="00983CC2"/>
    <w:rsid w:val="00983FEC"/>
    <w:rsid w:val="009843ED"/>
    <w:rsid w:val="0098441B"/>
    <w:rsid w:val="00984DD3"/>
    <w:rsid w:val="00986D6B"/>
    <w:rsid w:val="00987539"/>
    <w:rsid w:val="00987668"/>
    <w:rsid w:val="00987891"/>
    <w:rsid w:val="00987C51"/>
    <w:rsid w:val="00990481"/>
    <w:rsid w:val="00990CBC"/>
    <w:rsid w:val="00992240"/>
    <w:rsid w:val="00992D5A"/>
    <w:rsid w:val="0099371C"/>
    <w:rsid w:val="00994068"/>
    <w:rsid w:val="009949DD"/>
    <w:rsid w:val="00994A18"/>
    <w:rsid w:val="00994A37"/>
    <w:rsid w:val="00995388"/>
    <w:rsid w:val="009953DE"/>
    <w:rsid w:val="00995C32"/>
    <w:rsid w:val="00995DD2"/>
    <w:rsid w:val="009963F4"/>
    <w:rsid w:val="009967C4"/>
    <w:rsid w:val="00996D44"/>
    <w:rsid w:val="0099724E"/>
    <w:rsid w:val="009973D4"/>
    <w:rsid w:val="00997A9D"/>
    <w:rsid w:val="00997BC7"/>
    <w:rsid w:val="00997F5B"/>
    <w:rsid w:val="009A041E"/>
    <w:rsid w:val="009A04F1"/>
    <w:rsid w:val="009A09E9"/>
    <w:rsid w:val="009A0C1C"/>
    <w:rsid w:val="009A12C5"/>
    <w:rsid w:val="009A13B6"/>
    <w:rsid w:val="009A18D7"/>
    <w:rsid w:val="009A1A08"/>
    <w:rsid w:val="009A1C64"/>
    <w:rsid w:val="009A1E75"/>
    <w:rsid w:val="009A201E"/>
    <w:rsid w:val="009A2470"/>
    <w:rsid w:val="009A2B72"/>
    <w:rsid w:val="009A3313"/>
    <w:rsid w:val="009A3350"/>
    <w:rsid w:val="009A35DA"/>
    <w:rsid w:val="009A3A63"/>
    <w:rsid w:val="009A401F"/>
    <w:rsid w:val="009A460C"/>
    <w:rsid w:val="009A4840"/>
    <w:rsid w:val="009A4881"/>
    <w:rsid w:val="009A568F"/>
    <w:rsid w:val="009A56A6"/>
    <w:rsid w:val="009A5755"/>
    <w:rsid w:val="009A5924"/>
    <w:rsid w:val="009A5B6A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36A"/>
    <w:rsid w:val="009B17E3"/>
    <w:rsid w:val="009B1C19"/>
    <w:rsid w:val="009B2365"/>
    <w:rsid w:val="009B248C"/>
    <w:rsid w:val="009B2687"/>
    <w:rsid w:val="009B301D"/>
    <w:rsid w:val="009B3641"/>
    <w:rsid w:val="009B3DC8"/>
    <w:rsid w:val="009B3F76"/>
    <w:rsid w:val="009B4037"/>
    <w:rsid w:val="009B42FE"/>
    <w:rsid w:val="009B4576"/>
    <w:rsid w:val="009B4A89"/>
    <w:rsid w:val="009B4D63"/>
    <w:rsid w:val="009B51C8"/>
    <w:rsid w:val="009B66DB"/>
    <w:rsid w:val="009B6A4B"/>
    <w:rsid w:val="009B6C1A"/>
    <w:rsid w:val="009B6CBB"/>
    <w:rsid w:val="009C04CA"/>
    <w:rsid w:val="009C0D52"/>
    <w:rsid w:val="009C14D7"/>
    <w:rsid w:val="009C2484"/>
    <w:rsid w:val="009C30AF"/>
    <w:rsid w:val="009C365B"/>
    <w:rsid w:val="009C381D"/>
    <w:rsid w:val="009C387E"/>
    <w:rsid w:val="009C3E45"/>
    <w:rsid w:val="009C4B2A"/>
    <w:rsid w:val="009C511F"/>
    <w:rsid w:val="009C5340"/>
    <w:rsid w:val="009C53BA"/>
    <w:rsid w:val="009C562C"/>
    <w:rsid w:val="009C58B5"/>
    <w:rsid w:val="009C5911"/>
    <w:rsid w:val="009C61C6"/>
    <w:rsid w:val="009C628B"/>
    <w:rsid w:val="009C6A51"/>
    <w:rsid w:val="009C6D01"/>
    <w:rsid w:val="009C6E40"/>
    <w:rsid w:val="009C7A2E"/>
    <w:rsid w:val="009C7F0F"/>
    <w:rsid w:val="009D0D4B"/>
    <w:rsid w:val="009D0DA3"/>
    <w:rsid w:val="009D0F32"/>
    <w:rsid w:val="009D10BE"/>
    <w:rsid w:val="009D1335"/>
    <w:rsid w:val="009D17DA"/>
    <w:rsid w:val="009D1BA8"/>
    <w:rsid w:val="009D2672"/>
    <w:rsid w:val="009D2680"/>
    <w:rsid w:val="009D3699"/>
    <w:rsid w:val="009D3A81"/>
    <w:rsid w:val="009D3B73"/>
    <w:rsid w:val="009D4AC8"/>
    <w:rsid w:val="009D583D"/>
    <w:rsid w:val="009D5EEB"/>
    <w:rsid w:val="009D6588"/>
    <w:rsid w:val="009D6AB6"/>
    <w:rsid w:val="009D6C17"/>
    <w:rsid w:val="009D763F"/>
    <w:rsid w:val="009D7A09"/>
    <w:rsid w:val="009E027A"/>
    <w:rsid w:val="009E0570"/>
    <w:rsid w:val="009E09E0"/>
    <w:rsid w:val="009E0DD4"/>
    <w:rsid w:val="009E0EC6"/>
    <w:rsid w:val="009E104D"/>
    <w:rsid w:val="009E1D4C"/>
    <w:rsid w:val="009E21E0"/>
    <w:rsid w:val="009E2A18"/>
    <w:rsid w:val="009E3211"/>
    <w:rsid w:val="009E397A"/>
    <w:rsid w:val="009E3A68"/>
    <w:rsid w:val="009E3E4B"/>
    <w:rsid w:val="009E468F"/>
    <w:rsid w:val="009E4857"/>
    <w:rsid w:val="009E4C02"/>
    <w:rsid w:val="009E52A9"/>
    <w:rsid w:val="009E687D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0E2C"/>
    <w:rsid w:val="009F12D2"/>
    <w:rsid w:val="009F2BF0"/>
    <w:rsid w:val="009F31EB"/>
    <w:rsid w:val="009F35A9"/>
    <w:rsid w:val="009F3889"/>
    <w:rsid w:val="009F39AA"/>
    <w:rsid w:val="009F3B48"/>
    <w:rsid w:val="009F48D9"/>
    <w:rsid w:val="009F4C24"/>
    <w:rsid w:val="009F5A9D"/>
    <w:rsid w:val="009F6C72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2E39"/>
    <w:rsid w:val="00A033F0"/>
    <w:rsid w:val="00A038E5"/>
    <w:rsid w:val="00A03BAB"/>
    <w:rsid w:val="00A04175"/>
    <w:rsid w:val="00A04A24"/>
    <w:rsid w:val="00A051CC"/>
    <w:rsid w:val="00A0595C"/>
    <w:rsid w:val="00A05CDC"/>
    <w:rsid w:val="00A0624A"/>
    <w:rsid w:val="00A06797"/>
    <w:rsid w:val="00A06D6F"/>
    <w:rsid w:val="00A07056"/>
    <w:rsid w:val="00A071EA"/>
    <w:rsid w:val="00A0736B"/>
    <w:rsid w:val="00A07459"/>
    <w:rsid w:val="00A10434"/>
    <w:rsid w:val="00A108A3"/>
    <w:rsid w:val="00A10A7E"/>
    <w:rsid w:val="00A110F8"/>
    <w:rsid w:val="00A11252"/>
    <w:rsid w:val="00A11462"/>
    <w:rsid w:val="00A115C4"/>
    <w:rsid w:val="00A11B53"/>
    <w:rsid w:val="00A1203F"/>
    <w:rsid w:val="00A122C7"/>
    <w:rsid w:val="00A12E7A"/>
    <w:rsid w:val="00A13E0D"/>
    <w:rsid w:val="00A14569"/>
    <w:rsid w:val="00A14E50"/>
    <w:rsid w:val="00A14F3D"/>
    <w:rsid w:val="00A1580E"/>
    <w:rsid w:val="00A15E3C"/>
    <w:rsid w:val="00A15FE5"/>
    <w:rsid w:val="00A161EA"/>
    <w:rsid w:val="00A1672F"/>
    <w:rsid w:val="00A16B35"/>
    <w:rsid w:val="00A17065"/>
    <w:rsid w:val="00A170D9"/>
    <w:rsid w:val="00A17340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137"/>
    <w:rsid w:val="00A242FA"/>
    <w:rsid w:val="00A24773"/>
    <w:rsid w:val="00A24F04"/>
    <w:rsid w:val="00A251B4"/>
    <w:rsid w:val="00A252CB"/>
    <w:rsid w:val="00A265D2"/>
    <w:rsid w:val="00A26AE3"/>
    <w:rsid w:val="00A27185"/>
    <w:rsid w:val="00A27CE7"/>
    <w:rsid w:val="00A302F7"/>
    <w:rsid w:val="00A304D4"/>
    <w:rsid w:val="00A30541"/>
    <w:rsid w:val="00A3066F"/>
    <w:rsid w:val="00A30A25"/>
    <w:rsid w:val="00A312F7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12"/>
    <w:rsid w:val="00A353A0"/>
    <w:rsid w:val="00A353C2"/>
    <w:rsid w:val="00A35497"/>
    <w:rsid w:val="00A3557B"/>
    <w:rsid w:val="00A360D4"/>
    <w:rsid w:val="00A36620"/>
    <w:rsid w:val="00A3689F"/>
    <w:rsid w:val="00A36D0D"/>
    <w:rsid w:val="00A36F7F"/>
    <w:rsid w:val="00A36FB1"/>
    <w:rsid w:val="00A37AB5"/>
    <w:rsid w:val="00A37C47"/>
    <w:rsid w:val="00A37F7A"/>
    <w:rsid w:val="00A40097"/>
    <w:rsid w:val="00A405B4"/>
    <w:rsid w:val="00A406EC"/>
    <w:rsid w:val="00A40B05"/>
    <w:rsid w:val="00A40C92"/>
    <w:rsid w:val="00A40CF1"/>
    <w:rsid w:val="00A411A1"/>
    <w:rsid w:val="00A41C72"/>
    <w:rsid w:val="00A429F3"/>
    <w:rsid w:val="00A42EE4"/>
    <w:rsid w:val="00A4318E"/>
    <w:rsid w:val="00A43CA9"/>
    <w:rsid w:val="00A44575"/>
    <w:rsid w:val="00A44877"/>
    <w:rsid w:val="00A44A13"/>
    <w:rsid w:val="00A467EC"/>
    <w:rsid w:val="00A46A27"/>
    <w:rsid w:val="00A46BEE"/>
    <w:rsid w:val="00A46CE1"/>
    <w:rsid w:val="00A46D8E"/>
    <w:rsid w:val="00A46EE1"/>
    <w:rsid w:val="00A472C2"/>
    <w:rsid w:val="00A479FF"/>
    <w:rsid w:val="00A47B39"/>
    <w:rsid w:val="00A47D4A"/>
    <w:rsid w:val="00A5003C"/>
    <w:rsid w:val="00A502A3"/>
    <w:rsid w:val="00A50B54"/>
    <w:rsid w:val="00A50D4F"/>
    <w:rsid w:val="00A51101"/>
    <w:rsid w:val="00A5146D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3D2F"/>
    <w:rsid w:val="00A5416C"/>
    <w:rsid w:val="00A541C3"/>
    <w:rsid w:val="00A55B8A"/>
    <w:rsid w:val="00A55D0D"/>
    <w:rsid w:val="00A563D1"/>
    <w:rsid w:val="00A56943"/>
    <w:rsid w:val="00A56FC7"/>
    <w:rsid w:val="00A571C7"/>
    <w:rsid w:val="00A575DC"/>
    <w:rsid w:val="00A575FC"/>
    <w:rsid w:val="00A576B5"/>
    <w:rsid w:val="00A577FD"/>
    <w:rsid w:val="00A57AFC"/>
    <w:rsid w:val="00A57DB1"/>
    <w:rsid w:val="00A601D0"/>
    <w:rsid w:val="00A60B38"/>
    <w:rsid w:val="00A60C36"/>
    <w:rsid w:val="00A60D42"/>
    <w:rsid w:val="00A61A2D"/>
    <w:rsid w:val="00A61A99"/>
    <w:rsid w:val="00A61D32"/>
    <w:rsid w:val="00A6223F"/>
    <w:rsid w:val="00A628C3"/>
    <w:rsid w:val="00A62C63"/>
    <w:rsid w:val="00A634B2"/>
    <w:rsid w:val="00A634DB"/>
    <w:rsid w:val="00A64C0C"/>
    <w:rsid w:val="00A64CD9"/>
    <w:rsid w:val="00A6595D"/>
    <w:rsid w:val="00A66AAF"/>
    <w:rsid w:val="00A66DA1"/>
    <w:rsid w:val="00A66F06"/>
    <w:rsid w:val="00A67A1B"/>
    <w:rsid w:val="00A706B7"/>
    <w:rsid w:val="00A70C1B"/>
    <w:rsid w:val="00A70C73"/>
    <w:rsid w:val="00A70CAC"/>
    <w:rsid w:val="00A71709"/>
    <w:rsid w:val="00A7180E"/>
    <w:rsid w:val="00A720E2"/>
    <w:rsid w:val="00A721CE"/>
    <w:rsid w:val="00A725DA"/>
    <w:rsid w:val="00A72F25"/>
    <w:rsid w:val="00A739BA"/>
    <w:rsid w:val="00A73A29"/>
    <w:rsid w:val="00A74375"/>
    <w:rsid w:val="00A743D6"/>
    <w:rsid w:val="00A745B5"/>
    <w:rsid w:val="00A74CF8"/>
    <w:rsid w:val="00A74DC0"/>
    <w:rsid w:val="00A74E0F"/>
    <w:rsid w:val="00A74E51"/>
    <w:rsid w:val="00A753CE"/>
    <w:rsid w:val="00A75674"/>
    <w:rsid w:val="00A76A1D"/>
    <w:rsid w:val="00A76FBF"/>
    <w:rsid w:val="00A77A5A"/>
    <w:rsid w:val="00A77ADF"/>
    <w:rsid w:val="00A77B3A"/>
    <w:rsid w:val="00A77DFE"/>
    <w:rsid w:val="00A8003D"/>
    <w:rsid w:val="00A80DC3"/>
    <w:rsid w:val="00A811D4"/>
    <w:rsid w:val="00A814EB"/>
    <w:rsid w:val="00A815EB"/>
    <w:rsid w:val="00A816C1"/>
    <w:rsid w:val="00A81BB4"/>
    <w:rsid w:val="00A821BE"/>
    <w:rsid w:val="00A822AD"/>
    <w:rsid w:val="00A82696"/>
    <w:rsid w:val="00A82F84"/>
    <w:rsid w:val="00A8325E"/>
    <w:rsid w:val="00A83621"/>
    <w:rsid w:val="00A83991"/>
    <w:rsid w:val="00A83A60"/>
    <w:rsid w:val="00A84430"/>
    <w:rsid w:val="00A844EE"/>
    <w:rsid w:val="00A84677"/>
    <w:rsid w:val="00A848D9"/>
    <w:rsid w:val="00A84A3B"/>
    <w:rsid w:val="00A85005"/>
    <w:rsid w:val="00A85965"/>
    <w:rsid w:val="00A85A73"/>
    <w:rsid w:val="00A85B85"/>
    <w:rsid w:val="00A85E07"/>
    <w:rsid w:val="00A86765"/>
    <w:rsid w:val="00A86AC5"/>
    <w:rsid w:val="00A87105"/>
    <w:rsid w:val="00A8728B"/>
    <w:rsid w:val="00A901C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FEA"/>
    <w:rsid w:val="00A93123"/>
    <w:rsid w:val="00A93546"/>
    <w:rsid w:val="00A93C19"/>
    <w:rsid w:val="00A93D4C"/>
    <w:rsid w:val="00A94CD8"/>
    <w:rsid w:val="00A952E6"/>
    <w:rsid w:val="00A95336"/>
    <w:rsid w:val="00A953DB"/>
    <w:rsid w:val="00A955CA"/>
    <w:rsid w:val="00A957F4"/>
    <w:rsid w:val="00A95EF6"/>
    <w:rsid w:val="00A9664E"/>
    <w:rsid w:val="00A97655"/>
    <w:rsid w:val="00A9770B"/>
    <w:rsid w:val="00A97F34"/>
    <w:rsid w:val="00AA01D4"/>
    <w:rsid w:val="00AA0B76"/>
    <w:rsid w:val="00AA10FF"/>
    <w:rsid w:val="00AA14F8"/>
    <w:rsid w:val="00AA1708"/>
    <w:rsid w:val="00AA180F"/>
    <w:rsid w:val="00AA1DAA"/>
    <w:rsid w:val="00AA2A95"/>
    <w:rsid w:val="00AA2D4F"/>
    <w:rsid w:val="00AA2FD2"/>
    <w:rsid w:val="00AA40B0"/>
    <w:rsid w:val="00AA455C"/>
    <w:rsid w:val="00AA49E6"/>
    <w:rsid w:val="00AA4EAC"/>
    <w:rsid w:val="00AA5028"/>
    <w:rsid w:val="00AA5065"/>
    <w:rsid w:val="00AA508D"/>
    <w:rsid w:val="00AA537C"/>
    <w:rsid w:val="00AA5535"/>
    <w:rsid w:val="00AA55C1"/>
    <w:rsid w:val="00AA58AF"/>
    <w:rsid w:val="00AA5D75"/>
    <w:rsid w:val="00AA5F07"/>
    <w:rsid w:val="00AA640C"/>
    <w:rsid w:val="00AA657C"/>
    <w:rsid w:val="00AA6C98"/>
    <w:rsid w:val="00AA714D"/>
    <w:rsid w:val="00AA7868"/>
    <w:rsid w:val="00AA7C7D"/>
    <w:rsid w:val="00AA7E69"/>
    <w:rsid w:val="00AB0883"/>
    <w:rsid w:val="00AB0A7B"/>
    <w:rsid w:val="00AB0C7C"/>
    <w:rsid w:val="00AB18C3"/>
    <w:rsid w:val="00AB18FB"/>
    <w:rsid w:val="00AB1AC1"/>
    <w:rsid w:val="00AB2391"/>
    <w:rsid w:val="00AB2406"/>
    <w:rsid w:val="00AB2477"/>
    <w:rsid w:val="00AB26E4"/>
    <w:rsid w:val="00AB27B9"/>
    <w:rsid w:val="00AB2C06"/>
    <w:rsid w:val="00AB2E62"/>
    <w:rsid w:val="00AB376C"/>
    <w:rsid w:val="00AB3A2C"/>
    <w:rsid w:val="00AB3B52"/>
    <w:rsid w:val="00AB3E1B"/>
    <w:rsid w:val="00AB3E6C"/>
    <w:rsid w:val="00AB4D0E"/>
    <w:rsid w:val="00AB4ED5"/>
    <w:rsid w:val="00AB4FE7"/>
    <w:rsid w:val="00AB55C8"/>
    <w:rsid w:val="00AB5897"/>
    <w:rsid w:val="00AB58B2"/>
    <w:rsid w:val="00AB5AC5"/>
    <w:rsid w:val="00AB5D25"/>
    <w:rsid w:val="00AB63BF"/>
    <w:rsid w:val="00AB68D2"/>
    <w:rsid w:val="00AB6DF7"/>
    <w:rsid w:val="00AB78EB"/>
    <w:rsid w:val="00AB791D"/>
    <w:rsid w:val="00AB7B0F"/>
    <w:rsid w:val="00AB7BA2"/>
    <w:rsid w:val="00AB7FD9"/>
    <w:rsid w:val="00AC13DB"/>
    <w:rsid w:val="00AC143D"/>
    <w:rsid w:val="00AC1D81"/>
    <w:rsid w:val="00AC2AD0"/>
    <w:rsid w:val="00AC31E1"/>
    <w:rsid w:val="00AC3423"/>
    <w:rsid w:val="00AC3C90"/>
    <w:rsid w:val="00AC3EEC"/>
    <w:rsid w:val="00AC441A"/>
    <w:rsid w:val="00AC445C"/>
    <w:rsid w:val="00AC4967"/>
    <w:rsid w:val="00AC4B68"/>
    <w:rsid w:val="00AC5203"/>
    <w:rsid w:val="00AC5C86"/>
    <w:rsid w:val="00AC6383"/>
    <w:rsid w:val="00AC63DC"/>
    <w:rsid w:val="00AC6821"/>
    <w:rsid w:val="00AC6B6E"/>
    <w:rsid w:val="00AC6E11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CBA"/>
    <w:rsid w:val="00AD3D7D"/>
    <w:rsid w:val="00AD5AC0"/>
    <w:rsid w:val="00AD5B72"/>
    <w:rsid w:val="00AD6097"/>
    <w:rsid w:val="00AD6976"/>
    <w:rsid w:val="00AD72E1"/>
    <w:rsid w:val="00AD7381"/>
    <w:rsid w:val="00AD748A"/>
    <w:rsid w:val="00AD7B4C"/>
    <w:rsid w:val="00AD7DC5"/>
    <w:rsid w:val="00AD7DF7"/>
    <w:rsid w:val="00AD7E4F"/>
    <w:rsid w:val="00AD7F6D"/>
    <w:rsid w:val="00AE04B7"/>
    <w:rsid w:val="00AE04D1"/>
    <w:rsid w:val="00AE1760"/>
    <w:rsid w:val="00AE17D5"/>
    <w:rsid w:val="00AE1D0B"/>
    <w:rsid w:val="00AE1ECD"/>
    <w:rsid w:val="00AE2101"/>
    <w:rsid w:val="00AE213C"/>
    <w:rsid w:val="00AE2219"/>
    <w:rsid w:val="00AE2851"/>
    <w:rsid w:val="00AE2DAF"/>
    <w:rsid w:val="00AE2E1C"/>
    <w:rsid w:val="00AE4463"/>
    <w:rsid w:val="00AE48E1"/>
    <w:rsid w:val="00AE4A2F"/>
    <w:rsid w:val="00AE4ADF"/>
    <w:rsid w:val="00AE4BC6"/>
    <w:rsid w:val="00AE4C6B"/>
    <w:rsid w:val="00AE4DDA"/>
    <w:rsid w:val="00AE580E"/>
    <w:rsid w:val="00AE5911"/>
    <w:rsid w:val="00AE61D0"/>
    <w:rsid w:val="00AE6678"/>
    <w:rsid w:val="00AE6C33"/>
    <w:rsid w:val="00AE6F9B"/>
    <w:rsid w:val="00AE7060"/>
    <w:rsid w:val="00AE70BF"/>
    <w:rsid w:val="00AE7780"/>
    <w:rsid w:val="00AE78AA"/>
    <w:rsid w:val="00AE7DFD"/>
    <w:rsid w:val="00AF0264"/>
    <w:rsid w:val="00AF04FC"/>
    <w:rsid w:val="00AF06C2"/>
    <w:rsid w:val="00AF0912"/>
    <w:rsid w:val="00AF108C"/>
    <w:rsid w:val="00AF12AF"/>
    <w:rsid w:val="00AF2327"/>
    <w:rsid w:val="00AF2A54"/>
    <w:rsid w:val="00AF3A97"/>
    <w:rsid w:val="00AF3B73"/>
    <w:rsid w:val="00AF451C"/>
    <w:rsid w:val="00AF4EA1"/>
    <w:rsid w:val="00AF4EE6"/>
    <w:rsid w:val="00AF4F63"/>
    <w:rsid w:val="00AF50F2"/>
    <w:rsid w:val="00AF540C"/>
    <w:rsid w:val="00AF540D"/>
    <w:rsid w:val="00AF5984"/>
    <w:rsid w:val="00AF5C00"/>
    <w:rsid w:val="00AF60D6"/>
    <w:rsid w:val="00AF62EE"/>
    <w:rsid w:val="00AF63A8"/>
    <w:rsid w:val="00AF6DB5"/>
    <w:rsid w:val="00AF71E3"/>
    <w:rsid w:val="00AF72EE"/>
    <w:rsid w:val="00B0012F"/>
    <w:rsid w:val="00B00450"/>
    <w:rsid w:val="00B00469"/>
    <w:rsid w:val="00B00574"/>
    <w:rsid w:val="00B01402"/>
    <w:rsid w:val="00B01A72"/>
    <w:rsid w:val="00B01D78"/>
    <w:rsid w:val="00B0218C"/>
    <w:rsid w:val="00B0280A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3E"/>
    <w:rsid w:val="00B065A4"/>
    <w:rsid w:val="00B06627"/>
    <w:rsid w:val="00B06E34"/>
    <w:rsid w:val="00B070A4"/>
    <w:rsid w:val="00B0710A"/>
    <w:rsid w:val="00B071D9"/>
    <w:rsid w:val="00B07878"/>
    <w:rsid w:val="00B07B1A"/>
    <w:rsid w:val="00B07E26"/>
    <w:rsid w:val="00B10822"/>
    <w:rsid w:val="00B11919"/>
    <w:rsid w:val="00B11951"/>
    <w:rsid w:val="00B11F43"/>
    <w:rsid w:val="00B129B1"/>
    <w:rsid w:val="00B1358D"/>
    <w:rsid w:val="00B13E2A"/>
    <w:rsid w:val="00B14D99"/>
    <w:rsid w:val="00B1572F"/>
    <w:rsid w:val="00B162B6"/>
    <w:rsid w:val="00B17117"/>
    <w:rsid w:val="00B17210"/>
    <w:rsid w:val="00B173FD"/>
    <w:rsid w:val="00B17C7F"/>
    <w:rsid w:val="00B2043F"/>
    <w:rsid w:val="00B2069B"/>
    <w:rsid w:val="00B20B9A"/>
    <w:rsid w:val="00B20EFA"/>
    <w:rsid w:val="00B20FFC"/>
    <w:rsid w:val="00B213C2"/>
    <w:rsid w:val="00B2181D"/>
    <w:rsid w:val="00B21973"/>
    <w:rsid w:val="00B22156"/>
    <w:rsid w:val="00B22517"/>
    <w:rsid w:val="00B228CB"/>
    <w:rsid w:val="00B234DB"/>
    <w:rsid w:val="00B24A0D"/>
    <w:rsid w:val="00B24BD0"/>
    <w:rsid w:val="00B24DAD"/>
    <w:rsid w:val="00B254E7"/>
    <w:rsid w:val="00B25AB7"/>
    <w:rsid w:val="00B25B98"/>
    <w:rsid w:val="00B26527"/>
    <w:rsid w:val="00B26B43"/>
    <w:rsid w:val="00B26B80"/>
    <w:rsid w:val="00B27DCE"/>
    <w:rsid w:val="00B30680"/>
    <w:rsid w:val="00B307BC"/>
    <w:rsid w:val="00B30CAE"/>
    <w:rsid w:val="00B311E7"/>
    <w:rsid w:val="00B319F9"/>
    <w:rsid w:val="00B31ABB"/>
    <w:rsid w:val="00B31C2B"/>
    <w:rsid w:val="00B3239B"/>
    <w:rsid w:val="00B32576"/>
    <w:rsid w:val="00B32693"/>
    <w:rsid w:val="00B326CD"/>
    <w:rsid w:val="00B327B8"/>
    <w:rsid w:val="00B32AC6"/>
    <w:rsid w:val="00B32C7B"/>
    <w:rsid w:val="00B3325E"/>
    <w:rsid w:val="00B33C57"/>
    <w:rsid w:val="00B34128"/>
    <w:rsid w:val="00B34421"/>
    <w:rsid w:val="00B34649"/>
    <w:rsid w:val="00B34E0D"/>
    <w:rsid w:val="00B34E31"/>
    <w:rsid w:val="00B34E5D"/>
    <w:rsid w:val="00B35381"/>
    <w:rsid w:val="00B35583"/>
    <w:rsid w:val="00B357AF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0662"/>
    <w:rsid w:val="00B40A0F"/>
    <w:rsid w:val="00B414BC"/>
    <w:rsid w:val="00B41587"/>
    <w:rsid w:val="00B4195D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6FE"/>
    <w:rsid w:val="00B43B69"/>
    <w:rsid w:val="00B4459E"/>
    <w:rsid w:val="00B445D8"/>
    <w:rsid w:val="00B446C1"/>
    <w:rsid w:val="00B448F4"/>
    <w:rsid w:val="00B44ADF"/>
    <w:rsid w:val="00B44C3E"/>
    <w:rsid w:val="00B452F3"/>
    <w:rsid w:val="00B45897"/>
    <w:rsid w:val="00B459DE"/>
    <w:rsid w:val="00B45AE9"/>
    <w:rsid w:val="00B463D0"/>
    <w:rsid w:val="00B46B27"/>
    <w:rsid w:val="00B47080"/>
    <w:rsid w:val="00B473EE"/>
    <w:rsid w:val="00B500BA"/>
    <w:rsid w:val="00B50404"/>
    <w:rsid w:val="00B50579"/>
    <w:rsid w:val="00B50BF6"/>
    <w:rsid w:val="00B51931"/>
    <w:rsid w:val="00B51B79"/>
    <w:rsid w:val="00B5240D"/>
    <w:rsid w:val="00B52A3F"/>
    <w:rsid w:val="00B52E47"/>
    <w:rsid w:val="00B533D3"/>
    <w:rsid w:val="00B53BF1"/>
    <w:rsid w:val="00B53CF2"/>
    <w:rsid w:val="00B53EC0"/>
    <w:rsid w:val="00B53F19"/>
    <w:rsid w:val="00B5425A"/>
    <w:rsid w:val="00B5449C"/>
    <w:rsid w:val="00B5568B"/>
    <w:rsid w:val="00B55CE8"/>
    <w:rsid w:val="00B5608C"/>
    <w:rsid w:val="00B56E0A"/>
    <w:rsid w:val="00B57951"/>
    <w:rsid w:val="00B60767"/>
    <w:rsid w:val="00B60907"/>
    <w:rsid w:val="00B6125C"/>
    <w:rsid w:val="00B614D3"/>
    <w:rsid w:val="00B61AE8"/>
    <w:rsid w:val="00B62A4D"/>
    <w:rsid w:val="00B63119"/>
    <w:rsid w:val="00B6315F"/>
    <w:rsid w:val="00B63553"/>
    <w:rsid w:val="00B63889"/>
    <w:rsid w:val="00B63E82"/>
    <w:rsid w:val="00B63F55"/>
    <w:rsid w:val="00B64626"/>
    <w:rsid w:val="00B64E35"/>
    <w:rsid w:val="00B650E9"/>
    <w:rsid w:val="00B65597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99B"/>
    <w:rsid w:val="00B71A35"/>
    <w:rsid w:val="00B742E5"/>
    <w:rsid w:val="00B74A05"/>
    <w:rsid w:val="00B7555F"/>
    <w:rsid w:val="00B75796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69D"/>
    <w:rsid w:val="00B8098D"/>
    <w:rsid w:val="00B80F2D"/>
    <w:rsid w:val="00B8154D"/>
    <w:rsid w:val="00B81638"/>
    <w:rsid w:val="00B82BE5"/>
    <w:rsid w:val="00B8311D"/>
    <w:rsid w:val="00B834FE"/>
    <w:rsid w:val="00B83BA1"/>
    <w:rsid w:val="00B8421D"/>
    <w:rsid w:val="00B84A6F"/>
    <w:rsid w:val="00B84BDD"/>
    <w:rsid w:val="00B8527C"/>
    <w:rsid w:val="00B86119"/>
    <w:rsid w:val="00B861CD"/>
    <w:rsid w:val="00B862A8"/>
    <w:rsid w:val="00B86417"/>
    <w:rsid w:val="00B86F15"/>
    <w:rsid w:val="00B87083"/>
    <w:rsid w:val="00B87102"/>
    <w:rsid w:val="00B87537"/>
    <w:rsid w:val="00B878EB"/>
    <w:rsid w:val="00B90251"/>
    <w:rsid w:val="00B9059B"/>
    <w:rsid w:val="00B905FC"/>
    <w:rsid w:val="00B90698"/>
    <w:rsid w:val="00B90A70"/>
    <w:rsid w:val="00B90E40"/>
    <w:rsid w:val="00B90F04"/>
    <w:rsid w:val="00B91327"/>
    <w:rsid w:val="00B9199E"/>
    <w:rsid w:val="00B91CA0"/>
    <w:rsid w:val="00B923CE"/>
    <w:rsid w:val="00B92897"/>
    <w:rsid w:val="00B9367D"/>
    <w:rsid w:val="00B93B81"/>
    <w:rsid w:val="00B93FEF"/>
    <w:rsid w:val="00B9444B"/>
    <w:rsid w:val="00B94F95"/>
    <w:rsid w:val="00B9516F"/>
    <w:rsid w:val="00B95A74"/>
    <w:rsid w:val="00B96715"/>
    <w:rsid w:val="00B96821"/>
    <w:rsid w:val="00B9685E"/>
    <w:rsid w:val="00B96CFA"/>
    <w:rsid w:val="00B96EF2"/>
    <w:rsid w:val="00B971B5"/>
    <w:rsid w:val="00BA0166"/>
    <w:rsid w:val="00BA0C1F"/>
    <w:rsid w:val="00BA10A2"/>
    <w:rsid w:val="00BA1561"/>
    <w:rsid w:val="00BA1687"/>
    <w:rsid w:val="00BA24C0"/>
    <w:rsid w:val="00BA26C4"/>
    <w:rsid w:val="00BA29BB"/>
    <w:rsid w:val="00BA29D4"/>
    <w:rsid w:val="00BA2E1B"/>
    <w:rsid w:val="00BA2F4A"/>
    <w:rsid w:val="00BA435B"/>
    <w:rsid w:val="00BA4543"/>
    <w:rsid w:val="00BA4B6F"/>
    <w:rsid w:val="00BA4E60"/>
    <w:rsid w:val="00BA5708"/>
    <w:rsid w:val="00BA5FA3"/>
    <w:rsid w:val="00BA688C"/>
    <w:rsid w:val="00BA6AA9"/>
    <w:rsid w:val="00BA6AC0"/>
    <w:rsid w:val="00BA6B65"/>
    <w:rsid w:val="00BA7169"/>
    <w:rsid w:val="00BA735B"/>
    <w:rsid w:val="00BA7A9E"/>
    <w:rsid w:val="00BA7B44"/>
    <w:rsid w:val="00BA7E93"/>
    <w:rsid w:val="00BA7F9A"/>
    <w:rsid w:val="00BB06E8"/>
    <w:rsid w:val="00BB1732"/>
    <w:rsid w:val="00BB22A5"/>
    <w:rsid w:val="00BB263E"/>
    <w:rsid w:val="00BB30C8"/>
    <w:rsid w:val="00BB3299"/>
    <w:rsid w:val="00BB3D40"/>
    <w:rsid w:val="00BB45B2"/>
    <w:rsid w:val="00BB4A38"/>
    <w:rsid w:val="00BB52EA"/>
    <w:rsid w:val="00BB53D6"/>
    <w:rsid w:val="00BB6811"/>
    <w:rsid w:val="00BB6864"/>
    <w:rsid w:val="00BB79DF"/>
    <w:rsid w:val="00BB7CC3"/>
    <w:rsid w:val="00BC018B"/>
    <w:rsid w:val="00BC09F6"/>
    <w:rsid w:val="00BC0CD3"/>
    <w:rsid w:val="00BC0EE6"/>
    <w:rsid w:val="00BC1130"/>
    <w:rsid w:val="00BC14BC"/>
    <w:rsid w:val="00BC1646"/>
    <w:rsid w:val="00BC2707"/>
    <w:rsid w:val="00BC2E8A"/>
    <w:rsid w:val="00BC354B"/>
    <w:rsid w:val="00BC3CD2"/>
    <w:rsid w:val="00BC3EA4"/>
    <w:rsid w:val="00BC4070"/>
    <w:rsid w:val="00BC4470"/>
    <w:rsid w:val="00BC5F70"/>
    <w:rsid w:val="00BC6B82"/>
    <w:rsid w:val="00BC70AA"/>
    <w:rsid w:val="00BC70D2"/>
    <w:rsid w:val="00BC72DE"/>
    <w:rsid w:val="00BC780D"/>
    <w:rsid w:val="00BC7C97"/>
    <w:rsid w:val="00BD078C"/>
    <w:rsid w:val="00BD0C2B"/>
    <w:rsid w:val="00BD0E2F"/>
    <w:rsid w:val="00BD0F52"/>
    <w:rsid w:val="00BD171A"/>
    <w:rsid w:val="00BD18FF"/>
    <w:rsid w:val="00BD1951"/>
    <w:rsid w:val="00BD218B"/>
    <w:rsid w:val="00BD25FC"/>
    <w:rsid w:val="00BD2BF2"/>
    <w:rsid w:val="00BD2CFE"/>
    <w:rsid w:val="00BD2E79"/>
    <w:rsid w:val="00BD3218"/>
    <w:rsid w:val="00BD33AC"/>
    <w:rsid w:val="00BD378C"/>
    <w:rsid w:val="00BD3E1E"/>
    <w:rsid w:val="00BD3E32"/>
    <w:rsid w:val="00BD4A01"/>
    <w:rsid w:val="00BD4A08"/>
    <w:rsid w:val="00BD54EB"/>
    <w:rsid w:val="00BD5AC8"/>
    <w:rsid w:val="00BD63B0"/>
    <w:rsid w:val="00BD664D"/>
    <w:rsid w:val="00BD6ED3"/>
    <w:rsid w:val="00BD757A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AE3"/>
    <w:rsid w:val="00BE6BF9"/>
    <w:rsid w:val="00BE7B1F"/>
    <w:rsid w:val="00BE7C72"/>
    <w:rsid w:val="00BE7CE6"/>
    <w:rsid w:val="00BF0179"/>
    <w:rsid w:val="00BF022C"/>
    <w:rsid w:val="00BF02F4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446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07D8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6BF"/>
    <w:rsid w:val="00C048AA"/>
    <w:rsid w:val="00C04DA6"/>
    <w:rsid w:val="00C052F9"/>
    <w:rsid w:val="00C055AA"/>
    <w:rsid w:val="00C05730"/>
    <w:rsid w:val="00C05744"/>
    <w:rsid w:val="00C05E88"/>
    <w:rsid w:val="00C061AF"/>
    <w:rsid w:val="00C0633F"/>
    <w:rsid w:val="00C06A47"/>
    <w:rsid w:val="00C07501"/>
    <w:rsid w:val="00C102E6"/>
    <w:rsid w:val="00C10323"/>
    <w:rsid w:val="00C10A97"/>
    <w:rsid w:val="00C1117F"/>
    <w:rsid w:val="00C11B7C"/>
    <w:rsid w:val="00C123FF"/>
    <w:rsid w:val="00C12464"/>
    <w:rsid w:val="00C12851"/>
    <w:rsid w:val="00C129B1"/>
    <w:rsid w:val="00C12C2F"/>
    <w:rsid w:val="00C1323D"/>
    <w:rsid w:val="00C1382A"/>
    <w:rsid w:val="00C13D9C"/>
    <w:rsid w:val="00C141F3"/>
    <w:rsid w:val="00C14280"/>
    <w:rsid w:val="00C147FA"/>
    <w:rsid w:val="00C153BD"/>
    <w:rsid w:val="00C15468"/>
    <w:rsid w:val="00C15722"/>
    <w:rsid w:val="00C1582C"/>
    <w:rsid w:val="00C15925"/>
    <w:rsid w:val="00C15B1C"/>
    <w:rsid w:val="00C16089"/>
    <w:rsid w:val="00C16979"/>
    <w:rsid w:val="00C17A70"/>
    <w:rsid w:val="00C205EC"/>
    <w:rsid w:val="00C206EF"/>
    <w:rsid w:val="00C208DE"/>
    <w:rsid w:val="00C209C5"/>
    <w:rsid w:val="00C21194"/>
    <w:rsid w:val="00C211C8"/>
    <w:rsid w:val="00C21315"/>
    <w:rsid w:val="00C2156C"/>
    <w:rsid w:val="00C21D7A"/>
    <w:rsid w:val="00C21DB8"/>
    <w:rsid w:val="00C21E98"/>
    <w:rsid w:val="00C22492"/>
    <w:rsid w:val="00C225D8"/>
    <w:rsid w:val="00C229DF"/>
    <w:rsid w:val="00C22D33"/>
    <w:rsid w:val="00C22FCB"/>
    <w:rsid w:val="00C2397A"/>
    <w:rsid w:val="00C239C0"/>
    <w:rsid w:val="00C23A9E"/>
    <w:rsid w:val="00C24362"/>
    <w:rsid w:val="00C24CBB"/>
    <w:rsid w:val="00C24DB3"/>
    <w:rsid w:val="00C2518A"/>
    <w:rsid w:val="00C252CB"/>
    <w:rsid w:val="00C254DD"/>
    <w:rsid w:val="00C25650"/>
    <w:rsid w:val="00C261DB"/>
    <w:rsid w:val="00C26522"/>
    <w:rsid w:val="00C26AFA"/>
    <w:rsid w:val="00C26CDA"/>
    <w:rsid w:val="00C273D1"/>
    <w:rsid w:val="00C30026"/>
    <w:rsid w:val="00C30334"/>
    <w:rsid w:val="00C30E40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4CE7"/>
    <w:rsid w:val="00C350AF"/>
    <w:rsid w:val="00C35B75"/>
    <w:rsid w:val="00C35CFE"/>
    <w:rsid w:val="00C35F86"/>
    <w:rsid w:val="00C36540"/>
    <w:rsid w:val="00C37010"/>
    <w:rsid w:val="00C37642"/>
    <w:rsid w:val="00C3781F"/>
    <w:rsid w:val="00C37C9B"/>
    <w:rsid w:val="00C40657"/>
    <w:rsid w:val="00C411D4"/>
    <w:rsid w:val="00C41593"/>
    <w:rsid w:val="00C415C9"/>
    <w:rsid w:val="00C418DA"/>
    <w:rsid w:val="00C429F2"/>
    <w:rsid w:val="00C445AF"/>
    <w:rsid w:val="00C44874"/>
    <w:rsid w:val="00C449EB"/>
    <w:rsid w:val="00C44F0A"/>
    <w:rsid w:val="00C44FE3"/>
    <w:rsid w:val="00C450A6"/>
    <w:rsid w:val="00C45661"/>
    <w:rsid w:val="00C457CC"/>
    <w:rsid w:val="00C45A40"/>
    <w:rsid w:val="00C46212"/>
    <w:rsid w:val="00C4672E"/>
    <w:rsid w:val="00C4678A"/>
    <w:rsid w:val="00C46CF6"/>
    <w:rsid w:val="00C46FF1"/>
    <w:rsid w:val="00C47116"/>
    <w:rsid w:val="00C473DD"/>
    <w:rsid w:val="00C47E7D"/>
    <w:rsid w:val="00C5029D"/>
    <w:rsid w:val="00C509A0"/>
    <w:rsid w:val="00C51AA3"/>
    <w:rsid w:val="00C52069"/>
    <w:rsid w:val="00C52103"/>
    <w:rsid w:val="00C52107"/>
    <w:rsid w:val="00C52717"/>
    <w:rsid w:val="00C5276B"/>
    <w:rsid w:val="00C5386D"/>
    <w:rsid w:val="00C53C66"/>
    <w:rsid w:val="00C54237"/>
    <w:rsid w:val="00C5466A"/>
    <w:rsid w:val="00C5480D"/>
    <w:rsid w:val="00C54A51"/>
    <w:rsid w:val="00C5566F"/>
    <w:rsid w:val="00C55A61"/>
    <w:rsid w:val="00C5610B"/>
    <w:rsid w:val="00C5651C"/>
    <w:rsid w:val="00C56A0F"/>
    <w:rsid w:val="00C571F1"/>
    <w:rsid w:val="00C577D8"/>
    <w:rsid w:val="00C57C12"/>
    <w:rsid w:val="00C57F3C"/>
    <w:rsid w:val="00C6002A"/>
    <w:rsid w:val="00C601EC"/>
    <w:rsid w:val="00C60341"/>
    <w:rsid w:val="00C60479"/>
    <w:rsid w:val="00C606BE"/>
    <w:rsid w:val="00C608AF"/>
    <w:rsid w:val="00C60F92"/>
    <w:rsid w:val="00C61EA6"/>
    <w:rsid w:val="00C62994"/>
    <w:rsid w:val="00C62B9F"/>
    <w:rsid w:val="00C634F4"/>
    <w:rsid w:val="00C647FA"/>
    <w:rsid w:val="00C648E7"/>
    <w:rsid w:val="00C64959"/>
    <w:rsid w:val="00C64F52"/>
    <w:rsid w:val="00C666CF"/>
    <w:rsid w:val="00C667CC"/>
    <w:rsid w:val="00C66D8F"/>
    <w:rsid w:val="00C66E61"/>
    <w:rsid w:val="00C66F53"/>
    <w:rsid w:val="00C67337"/>
    <w:rsid w:val="00C675EF"/>
    <w:rsid w:val="00C676F7"/>
    <w:rsid w:val="00C7063E"/>
    <w:rsid w:val="00C71C32"/>
    <w:rsid w:val="00C72081"/>
    <w:rsid w:val="00C725F8"/>
    <w:rsid w:val="00C731BE"/>
    <w:rsid w:val="00C7329E"/>
    <w:rsid w:val="00C739C7"/>
    <w:rsid w:val="00C739FC"/>
    <w:rsid w:val="00C73D27"/>
    <w:rsid w:val="00C73E6F"/>
    <w:rsid w:val="00C74EC6"/>
    <w:rsid w:val="00C7513F"/>
    <w:rsid w:val="00C75573"/>
    <w:rsid w:val="00C75FCB"/>
    <w:rsid w:val="00C76A49"/>
    <w:rsid w:val="00C76C3D"/>
    <w:rsid w:val="00C77370"/>
    <w:rsid w:val="00C7749A"/>
    <w:rsid w:val="00C7761F"/>
    <w:rsid w:val="00C777E1"/>
    <w:rsid w:val="00C77900"/>
    <w:rsid w:val="00C77A0A"/>
    <w:rsid w:val="00C77A81"/>
    <w:rsid w:val="00C77D5F"/>
    <w:rsid w:val="00C80274"/>
    <w:rsid w:val="00C809A6"/>
    <w:rsid w:val="00C80EDD"/>
    <w:rsid w:val="00C80FF7"/>
    <w:rsid w:val="00C81AE8"/>
    <w:rsid w:val="00C81D26"/>
    <w:rsid w:val="00C81D68"/>
    <w:rsid w:val="00C81F29"/>
    <w:rsid w:val="00C82120"/>
    <w:rsid w:val="00C823BF"/>
    <w:rsid w:val="00C82BB9"/>
    <w:rsid w:val="00C82FED"/>
    <w:rsid w:val="00C8346D"/>
    <w:rsid w:val="00C8367D"/>
    <w:rsid w:val="00C839EA"/>
    <w:rsid w:val="00C83E95"/>
    <w:rsid w:val="00C8423E"/>
    <w:rsid w:val="00C8446F"/>
    <w:rsid w:val="00C84552"/>
    <w:rsid w:val="00C84F49"/>
    <w:rsid w:val="00C8535B"/>
    <w:rsid w:val="00C8628E"/>
    <w:rsid w:val="00C86681"/>
    <w:rsid w:val="00C86721"/>
    <w:rsid w:val="00C87D85"/>
    <w:rsid w:val="00C90443"/>
    <w:rsid w:val="00C90B4B"/>
    <w:rsid w:val="00C90FC2"/>
    <w:rsid w:val="00C9204F"/>
    <w:rsid w:val="00C92902"/>
    <w:rsid w:val="00C92914"/>
    <w:rsid w:val="00C92B7B"/>
    <w:rsid w:val="00C92D01"/>
    <w:rsid w:val="00C92E84"/>
    <w:rsid w:val="00C932A7"/>
    <w:rsid w:val="00C93500"/>
    <w:rsid w:val="00C935CB"/>
    <w:rsid w:val="00C938A4"/>
    <w:rsid w:val="00C938DA"/>
    <w:rsid w:val="00C93E49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62E"/>
    <w:rsid w:val="00C978A4"/>
    <w:rsid w:val="00C97BCA"/>
    <w:rsid w:val="00CA0751"/>
    <w:rsid w:val="00CA0C6C"/>
    <w:rsid w:val="00CA1F51"/>
    <w:rsid w:val="00CA1FDE"/>
    <w:rsid w:val="00CA23A5"/>
    <w:rsid w:val="00CA2801"/>
    <w:rsid w:val="00CA2851"/>
    <w:rsid w:val="00CA2DF6"/>
    <w:rsid w:val="00CA351A"/>
    <w:rsid w:val="00CA3F9A"/>
    <w:rsid w:val="00CA4249"/>
    <w:rsid w:val="00CA4A25"/>
    <w:rsid w:val="00CA4A57"/>
    <w:rsid w:val="00CA5A5A"/>
    <w:rsid w:val="00CA5AB6"/>
    <w:rsid w:val="00CA6204"/>
    <w:rsid w:val="00CA6B08"/>
    <w:rsid w:val="00CA781F"/>
    <w:rsid w:val="00CB035B"/>
    <w:rsid w:val="00CB099C"/>
    <w:rsid w:val="00CB0DB2"/>
    <w:rsid w:val="00CB0E0A"/>
    <w:rsid w:val="00CB1051"/>
    <w:rsid w:val="00CB15D7"/>
    <w:rsid w:val="00CB1867"/>
    <w:rsid w:val="00CB1E86"/>
    <w:rsid w:val="00CB24F9"/>
    <w:rsid w:val="00CB2835"/>
    <w:rsid w:val="00CB292A"/>
    <w:rsid w:val="00CB2A0D"/>
    <w:rsid w:val="00CB2C80"/>
    <w:rsid w:val="00CB3169"/>
    <w:rsid w:val="00CB3329"/>
    <w:rsid w:val="00CB338B"/>
    <w:rsid w:val="00CB37FB"/>
    <w:rsid w:val="00CB387C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D3A"/>
    <w:rsid w:val="00CB7D9E"/>
    <w:rsid w:val="00CC112D"/>
    <w:rsid w:val="00CC17EB"/>
    <w:rsid w:val="00CC180D"/>
    <w:rsid w:val="00CC1CC6"/>
    <w:rsid w:val="00CC1D64"/>
    <w:rsid w:val="00CC1FC2"/>
    <w:rsid w:val="00CC22EF"/>
    <w:rsid w:val="00CC36FB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674"/>
    <w:rsid w:val="00CC67FE"/>
    <w:rsid w:val="00CC6C71"/>
    <w:rsid w:val="00CC75D3"/>
    <w:rsid w:val="00CC764B"/>
    <w:rsid w:val="00CC7AFB"/>
    <w:rsid w:val="00CC7DD3"/>
    <w:rsid w:val="00CD01DB"/>
    <w:rsid w:val="00CD0343"/>
    <w:rsid w:val="00CD10BD"/>
    <w:rsid w:val="00CD1BF7"/>
    <w:rsid w:val="00CD1F70"/>
    <w:rsid w:val="00CD20E8"/>
    <w:rsid w:val="00CD212A"/>
    <w:rsid w:val="00CD216B"/>
    <w:rsid w:val="00CD237F"/>
    <w:rsid w:val="00CD2862"/>
    <w:rsid w:val="00CD2AE1"/>
    <w:rsid w:val="00CD3028"/>
    <w:rsid w:val="00CD3417"/>
    <w:rsid w:val="00CD369D"/>
    <w:rsid w:val="00CD3815"/>
    <w:rsid w:val="00CD3BF8"/>
    <w:rsid w:val="00CD3D81"/>
    <w:rsid w:val="00CD53DA"/>
    <w:rsid w:val="00CD554A"/>
    <w:rsid w:val="00CD57E9"/>
    <w:rsid w:val="00CD58E3"/>
    <w:rsid w:val="00CD5915"/>
    <w:rsid w:val="00CD5972"/>
    <w:rsid w:val="00CD5BAF"/>
    <w:rsid w:val="00CD6B67"/>
    <w:rsid w:val="00CD6C04"/>
    <w:rsid w:val="00CD70D0"/>
    <w:rsid w:val="00CD719D"/>
    <w:rsid w:val="00CD7A13"/>
    <w:rsid w:val="00CD7D7A"/>
    <w:rsid w:val="00CD7F0C"/>
    <w:rsid w:val="00CE01C3"/>
    <w:rsid w:val="00CE034D"/>
    <w:rsid w:val="00CE0923"/>
    <w:rsid w:val="00CE0BCD"/>
    <w:rsid w:val="00CE1152"/>
    <w:rsid w:val="00CE1214"/>
    <w:rsid w:val="00CE154B"/>
    <w:rsid w:val="00CE173F"/>
    <w:rsid w:val="00CE186A"/>
    <w:rsid w:val="00CE1B8F"/>
    <w:rsid w:val="00CE1C5D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2"/>
    <w:rsid w:val="00CE621A"/>
    <w:rsid w:val="00CE6375"/>
    <w:rsid w:val="00CE6439"/>
    <w:rsid w:val="00CE64A0"/>
    <w:rsid w:val="00CE65E7"/>
    <w:rsid w:val="00CE6B89"/>
    <w:rsid w:val="00CE6E65"/>
    <w:rsid w:val="00CE6F54"/>
    <w:rsid w:val="00CE6FDC"/>
    <w:rsid w:val="00CE746A"/>
    <w:rsid w:val="00CE7E90"/>
    <w:rsid w:val="00CF059E"/>
    <w:rsid w:val="00CF0822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E93"/>
    <w:rsid w:val="00CF4F24"/>
    <w:rsid w:val="00CF583F"/>
    <w:rsid w:val="00CF5CDF"/>
    <w:rsid w:val="00CF5FE9"/>
    <w:rsid w:val="00CF6648"/>
    <w:rsid w:val="00CF7680"/>
    <w:rsid w:val="00CF78CB"/>
    <w:rsid w:val="00D0069D"/>
    <w:rsid w:val="00D00987"/>
    <w:rsid w:val="00D0102B"/>
    <w:rsid w:val="00D0134B"/>
    <w:rsid w:val="00D01378"/>
    <w:rsid w:val="00D017FF"/>
    <w:rsid w:val="00D01AC3"/>
    <w:rsid w:val="00D0222B"/>
    <w:rsid w:val="00D0267B"/>
    <w:rsid w:val="00D0295C"/>
    <w:rsid w:val="00D030DB"/>
    <w:rsid w:val="00D0313D"/>
    <w:rsid w:val="00D034BD"/>
    <w:rsid w:val="00D03AD2"/>
    <w:rsid w:val="00D03C7F"/>
    <w:rsid w:val="00D03DC9"/>
    <w:rsid w:val="00D03E3F"/>
    <w:rsid w:val="00D03FA6"/>
    <w:rsid w:val="00D040A7"/>
    <w:rsid w:val="00D040F7"/>
    <w:rsid w:val="00D0438A"/>
    <w:rsid w:val="00D04656"/>
    <w:rsid w:val="00D0546D"/>
    <w:rsid w:val="00D05A66"/>
    <w:rsid w:val="00D06173"/>
    <w:rsid w:val="00D06CC9"/>
    <w:rsid w:val="00D0733F"/>
    <w:rsid w:val="00D07425"/>
    <w:rsid w:val="00D07C7D"/>
    <w:rsid w:val="00D10C73"/>
    <w:rsid w:val="00D1132C"/>
    <w:rsid w:val="00D128F0"/>
    <w:rsid w:val="00D13AFD"/>
    <w:rsid w:val="00D13C84"/>
    <w:rsid w:val="00D13D19"/>
    <w:rsid w:val="00D15128"/>
    <w:rsid w:val="00D157EA"/>
    <w:rsid w:val="00D1585C"/>
    <w:rsid w:val="00D16664"/>
    <w:rsid w:val="00D16BD1"/>
    <w:rsid w:val="00D16C58"/>
    <w:rsid w:val="00D1715B"/>
    <w:rsid w:val="00D1751B"/>
    <w:rsid w:val="00D17808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EAE"/>
    <w:rsid w:val="00D21F25"/>
    <w:rsid w:val="00D22A99"/>
    <w:rsid w:val="00D22C09"/>
    <w:rsid w:val="00D22FB0"/>
    <w:rsid w:val="00D2372C"/>
    <w:rsid w:val="00D237AE"/>
    <w:rsid w:val="00D240D9"/>
    <w:rsid w:val="00D24546"/>
    <w:rsid w:val="00D247E1"/>
    <w:rsid w:val="00D24FB0"/>
    <w:rsid w:val="00D25B7F"/>
    <w:rsid w:val="00D25D29"/>
    <w:rsid w:val="00D26496"/>
    <w:rsid w:val="00D2662B"/>
    <w:rsid w:val="00D27215"/>
    <w:rsid w:val="00D27926"/>
    <w:rsid w:val="00D27AB7"/>
    <w:rsid w:val="00D27BA9"/>
    <w:rsid w:val="00D30AB5"/>
    <w:rsid w:val="00D30CD6"/>
    <w:rsid w:val="00D30DDC"/>
    <w:rsid w:val="00D311F7"/>
    <w:rsid w:val="00D3133E"/>
    <w:rsid w:val="00D3161E"/>
    <w:rsid w:val="00D319FF"/>
    <w:rsid w:val="00D31A2F"/>
    <w:rsid w:val="00D31A3D"/>
    <w:rsid w:val="00D31E77"/>
    <w:rsid w:val="00D32192"/>
    <w:rsid w:val="00D321FC"/>
    <w:rsid w:val="00D32825"/>
    <w:rsid w:val="00D32C56"/>
    <w:rsid w:val="00D32D0F"/>
    <w:rsid w:val="00D333D5"/>
    <w:rsid w:val="00D33418"/>
    <w:rsid w:val="00D335E9"/>
    <w:rsid w:val="00D342D8"/>
    <w:rsid w:val="00D345AF"/>
    <w:rsid w:val="00D347ED"/>
    <w:rsid w:val="00D3534B"/>
    <w:rsid w:val="00D356E6"/>
    <w:rsid w:val="00D35DBF"/>
    <w:rsid w:val="00D36A23"/>
    <w:rsid w:val="00D36DE5"/>
    <w:rsid w:val="00D375F1"/>
    <w:rsid w:val="00D37B5E"/>
    <w:rsid w:val="00D37BAF"/>
    <w:rsid w:val="00D37C04"/>
    <w:rsid w:val="00D37CE5"/>
    <w:rsid w:val="00D40022"/>
    <w:rsid w:val="00D409EB"/>
    <w:rsid w:val="00D42F72"/>
    <w:rsid w:val="00D42FD7"/>
    <w:rsid w:val="00D436D3"/>
    <w:rsid w:val="00D43B39"/>
    <w:rsid w:val="00D43CF8"/>
    <w:rsid w:val="00D442D3"/>
    <w:rsid w:val="00D44A60"/>
    <w:rsid w:val="00D44C17"/>
    <w:rsid w:val="00D453C8"/>
    <w:rsid w:val="00D45512"/>
    <w:rsid w:val="00D45DB9"/>
    <w:rsid w:val="00D45F0C"/>
    <w:rsid w:val="00D46190"/>
    <w:rsid w:val="00D46857"/>
    <w:rsid w:val="00D46862"/>
    <w:rsid w:val="00D46866"/>
    <w:rsid w:val="00D46B8A"/>
    <w:rsid w:val="00D46BCF"/>
    <w:rsid w:val="00D517D6"/>
    <w:rsid w:val="00D51CA6"/>
    <w:rsid w:val="00D5222B"/>
    <w:rsid w:val="00D533B9"/>
    <w:rsid w:val="00D53410"/>
    <w:rsid w:val="00D5408C"/>
    <w:rsid w:val="00D546AB"/>
    <w:rsid w:val="00D55714"/>
    <w:rsid w:val="00D5579D"/>
    <w:rsid w:val="00D55D4F"/>
    <w:rsid w:val="00D55E22"/>
    <w:rsid w:val="00D56785"/>
    <w:rsid w:val="00D570B3"/>
    <w:rsid w:val="00D57481"/>
    <w:rsid w:val="00D57E82"/>
    <w:rsid w:val="00D6043B"/>
    <w:rsid w:val="00D61DB7"/>
    <w:rsid w:val="00D62325"/>
    <w:rsid w:val="00D6287E"/>
    <w:rsid w:val="00D634E4"/>
    <w:rsid w:val="00D63879"/>
    <w:rsid w:val="00D638FC"/>
    <w:rsid w:val="00D64A59"/>
    <w:rsid w:val="00D64FD3"/>
    <w:rsid w:val="00D657B8"/>
    <w:rsid w:val="00D6583B"/>
    <w:rsid w:val="00D65C17"/>
    <w:rsid w:val="00D66284"/>
    <w:rsid w:val="00D66549"/>
    <w:rsid w:val="00D6657D"/>
    <w:rsid w:val="00D6678C"/>
    <w:rsid w:val="00D67112"/>
    <w:rsid w:val="00D67179"/>
    <w:rsid w:val="00D676FD"/>
    <w:rsid w:val="00D67D80"/>
    <w:rsid w:val="00D67E62"/>
    <w:rsid w:val="00D7122E"/>
    <w:rsid w:val="00D7164D"/>
    <w:rsid w:val="00D71F06"/>
    <w:rsid w:val="00D72332"/>
    <w:rsid w:val="00D7256D"/>
    <w:rsid w:val="00D7277C"/>
    <w:rsid w:val="00D72A94"/>
    <w:rsid w:val="00D73641"/>
    <w:rsid w:val="00D73A5D"/>
    <w:rsid w:val="00D742FD"/>
    <w:rsid w:val="00D74F97"/>
    <w:rsid w:val="00D753DB"/>
    <w:rsid w:val="00D76110"/>
    <w:rsid w:val="00D765EF"/>
    <w:rsid w:val="00D769C5"/>
    <w:rsid w:val="00D76C9D"/>
    <w:rsid w:val="00D76D7F"/>
    <w:rsid w:val="00D76E6F"/>
    <w:rsid w:val="00D77011"/>
    <w:rsid w:val="00D77165"/>
    <w:rsid w:val="00D77338"/>
    <w:rsid w:val="00D775F1"/>
    <w:rsid w:val="00D77B41"/>
    <w:rsid w:val="00D77C74"/>
    <w:rsid w:val="00D77E10"/>
    <w:rsid w:val="00D80504"/>
    <w:rsid w:val="00D807C5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1E1"/>
    <w:rsid w:val="00D84D74"/>
    <w:rsid w:val="00D84DA3"/>
    <w:rsid w:val="00D84E35"/>
    <w:rsid w:val="00D84F26"/>
    <w:rsid w:val="00D85457"/>
    <w:rsid w:val="00D858D7"/>
    <w:rsid w:val="00D859DD"/>
    <w:rsid w:val="00D85D4C"/>
    <w:rsid w:val="00D85E5A"/>
    <w:rsid w:val="00D8660D"/>
    <w:rsid w:val="00D866D2"/>
    <w:rsid w:val="00D86A0A"/>
    <w:rsid w:val="00D86D09"/>
    <w:rsid w:val="00D86F1E"/>
    <w:rsid w:val="00D870D4"/>
    <w:rsid w:val="00D87612"/>
    <w:rsid w:val="00D8796F"/>
    <w:rsid w:val="00D879D6"/>
    <w:rsid w:val="00D87D70"/>
    <w:rsid w:val="00D87D8F"/>
    <w:rsid w:val="00D87EEB"/>
    <w:rsid w:val="00D87F77"/>
    <w:rsid w:val="00D9003C"/>
    <w:rsid w:val="00D9025A"/>
    <w:rsid w:val="00D90483"/>
    <w:rsid w:val="00D906A5"/>
    <w:rsid w:val="00D90885"/>
    <w:rsid w:val="00D90925"/>
    <w:rsid w:val="00D91301"/>
    <w:rsid w:val="00D916B9"/>
    <w:rsid w:val="00D91810"/>
    <w:rsid w:val="00D9182B"/>
    <w:rsid w:val="00D91863"/>
    <w:rsid w:val="00D918CC"/>
    <w:rsid w:val="00D91EE2"/>
    <w:rsid w:val="00D91FC0"/>
    <w:rsid w:val="00D928B7"/>
    <w:rsid w:val="00D92B65"/>
    <w:rsid w:val="00D92C17"/>
    <w:rsid w:val="00D93255"/>
    <w:rsid w:val="00D93AD2"/>
    <w:rsid w:val="00D93DCF"/>
    <w:rsid w:val="00D94104"/>
    <w:rsid w:val="00D953B8"/>
    <w:rsid w:val="00D95966"/>
    <w:rsid w:val="00D95FE0"/>
    <w:rsid w:val="00D96182"/>
    <w:rsid w:val="00D961E2"/>
    <w:rsid w:val="00D965BB"/>
    <w:rsid w:val="00D9759C"/>
    <w:rsid w:val="00D977BA"/>
    <w:rsid w:val="00D97849"/>
    <w:rsid w:val="00D97F45"/>
    <w:rsid w:val="00DA0B23"/>
    <w:rsid w:val="00DA1286"/>
    <w:rsid w:val="00DA1A67"/>
    <w:rsid w:val="00DA29FA"/>
    <w:rsid w:val="00DA306E"/>
    <w:rsid w:val="00DA3BEF"/>
    <w:rsid w:val="00DA3D63"/>
    <w:rsid w:val="00DA3E42"/>
    <w:rsid w:val="00DA3F3F"/>
    <w:rsid w:val="00DA45FD"/>
    <w:rsid w:val="00DA4EF8"/>
    <w:rsid w:val="00DA56B8"/>
    <w:rsid w:val="00DA60D2"/>
    <w:rsid w:val="00DA62D0"/>
    <w:rsid w:val="00DA75E4"/>
    <w:rsid w:val="00DA7BF9"/>
    <w:rsid w:val="00DA7CC0"/>
    <w:rsid w:val="00DA7F89"/>
    <w:rsid w:val="00DB05DD"/>
    <w:rsid w:val="00DB062D"/>
    <w:rsid w:val="00DB0C33"/>
    <w:rsid w:val="00DB0C59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B7030"/>
    <w:rsid w:val="00DB7380"/>
    <w:rsid w:val="00DB7BAC"/>
    <w:rsid w:val="00DC0345"/>
    <w:rsid w:val="00DC0AD6"/>
    <w:rsid w:val="00DC0B69"/>
    <w:rsid w:val="00DC1572"/>
    <w:rsid w:val="00DC15F4"/>
    <w:rsid w:val="00DC18E0"/>
    <w:rsid w:val="00DC19A2"/>
    <w:rsid w:val="00DC1BFE"/>
    <w:rsid w:val="00DC1E20"/>
    <w:rsid w:val="00DC20A3"/>
    <w:rsid w:val="00DC229E"/>
    <w:rsid w:val="00DC27B1"/>
    <w:rsid w:val="00DC2C14"/>
    <w:rsid w:val="00DC2E27"/>
    <w:rsid w:val="00DC357E"/>
    <w:rsid w:val="00DC38F9"/>
    <w:rsid w:val="00DC4185"/>
    <w:rsid w:val="00DC4344"/>
    <w:rsid w:val="00DC4C1A"/>
    <w:rsid w:val="00DC513D"/>
    <w:rsid w:val="00DC5775"/>
    <w:rsid w:val="00DC5F03"/>
    <w:rsid w:val="00DC738B"/>
    <w:rsid w:val="00DC7617"/>
    <w:rsid w:val="00DD0731"/>
    <w:rsid w:val="00DD1778"/>
    <w:rsid w:val="00DD1AC2"/>
    <w:rsid w:val="00DD1D2B"/>
    <w:rsid w:val="00DD1E88"/>
    <w:rsid w:val="00DD21D8"/>
    <w:rsid w:val="00DD24E8"/>
    <w:rsid w:val="00DD2A4F"/>
    <w:rsid w:val="00DD2B58"/>
    <w:rsid w:val="00DD2F38"/>
    <w:rsid w:val="00DD2FD6"/>
    <w:rsid w:val="00DD32E4"/>
    <w:rsid w:val="00DD3D47"/>
    <w:rsid w:val="00DD3E07"/>
    <w:rsid w:val="00DD3E6D"/>
    <w:rsid w:val="00DD3EFC"/>
    <w:rsid w:val="00DD4499"/>
    <w:rsid w:val="00DD4646"/>
    <w:rsid w:val="00DD46CA"/>
    <w:rsid w:val="00DD48A6"/>
    <w:rsid w:val="00DD4975"/>
    <w:rsid w:val="00DD4BB0"/>
    <w:rsid w:val="00DD4CEB"/>
    <w:rsid w:val="00DD5257"/>
    <w:rsid w:val="00DD5D95"/>
    <w:rsid w:val="00DD63CB"/>
    <w:rsid w:val="00DD7016"/>
    <w:rsid w:val="00DD73D8"/>
    <w:rsid w:val="00DD79C0"/>
    <w:rsid w:val="00DE042F"/>
    <w:rsid w:val="00DE0571"/>
    <w:rsid w:val="00DE0A6E"/>
    <w:rsid w:val="00DE0DA0"/>
    <w:rsid w:val="00DE1175"/>
    <w:rsid w:val="00DE1178"/>
    <w:rsid w:val="00DE193F"/>
    <w:rsid w:val="00DE1DA3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4B73"/>
    <w:rsid w:val="00DE5531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F4F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3BDC"/>
    <w:rsid w:val="00DF42DB"/>
    <w:rsid w:val="00DF43BF"/>
    <w:rsid w:val="00DF4A11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136E"/>
    <w:rsid w:val="00E01404"/>
    <w:rsid w:val="00E02ECE"/>
    <w:rsid w:val="00E0341C"/>
    <w:rsid w:val="00E035D1"/>
    <w:rsid w:val="00E03BE2"/>
    <w:rsid w:val="00E04C42"/>
    <w:rsid w:val="00E04C75"/>
    <w:rsid w:val="00E0513F"/>
    <w:rsid w:val="00E05266"/>
    <w:rsid w:val="00E05741"/>
    <w:rsid w:val="00E066B5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016"/>
    <w:rsid w:val="00E11679"/>
    <w:rsid w:val="00E117DD"/>
    <w:rsid w:val="00E11855"/>
    <w:rsid w:val="00E11947"/>
    <w:rsid w:val="00E12708"/>
    <w:rsid w:val="00E127D8"/>
    <w:rsid w:val="00E128AD"/>
    <w:rsid w:val="00E12A0C"/>
    <w:rsid w:val="00E12BBD"/>
    <w:rsid w:val="00E12FC9"/>
    <w:rsid w:val="00E133E1"/>
    <w:rsid w:val="00E13CD4"/>
    <w:rsid w:val="00E142AD"/>
    <w:rsid w:val="00E143B9"/>
    <w:rsid w:val="00E1462C"/>
    <w:rsid w:val="00E14C0B"/>
    <w:rsid w:val="00E14C2D"/>
    <w:rsid w:val="00E14DA1"/>
    <w:rsid w:val="00E14DD8"/>
    <w:rsid w:val="00E14EC6"/>
    <w:rsid w:val="00E15404"/>
    <w:rsid w:val="00E15CCD"/>
    <w:rsid w:val="00E15F0B"/>
    <w:rsid w:val="00E1624B"/>
    <w:rsid w:val="00E1653D"/>
    <w:rsid w:val="00E166CA"/>
    <w:rsid w:val="00E1688A"/>
    <w:rsid w:val="00E2072C"/>
    <w:rsid w:val="00E207F4"/>
    <w:rsid w:val="00E20B30"/>
    <w:rsid w:val="00E20B6D"/>
    <w:rsid w:val="00E21C0E"/>
    <w:rsid w:val="00E21FF8"/>
    <w:rsid w:val="00E222D0"/>
    <w:rsid w:val="00E223CB"/>
    <w:rsid w:val="00E225BC"/>
    <w:rsid w:val="00E2327B"/>
    <w:rsid w:val="00E23295"/>
    <w:rsid w:val="00E237AA"/>
    <w:rsid w:val="00E2455E"/>
    <w:rsid w:val="00E24823"/>
    <w:rsid w:val="00E24BDE"/>
    <w:rsid w:val="00E252A9"/>
    <w:rsid w:val="00E258E8"/>
    <w:rsid w:val="00E25A01"/>
    <w:rsid w:val="00E25B9A"/>
    <w:rsid w:val="00E267F6"/>
    <w:rsid w:val="00E2682B"/>
    <w:rsid w:val="00E26852"/>
    <w:rsid w:val="00E26F38"/>
    <w:rsid w:val="00E270CF"/>
    <w:rsid w:val="00E275D9"/>
    <w:rsid w:val="00E275F0"/>
    <w:rsid w:val="00E2795E"/>
    <w:rsid w:val="00E27D58"/>
    <w:rsid w:val="00E302E6"/>
    <w:rsid w:val="00E305DA"/>
    <w:rsid w:val="00E30D0C"/>
    <w:rsid w:val="00E311D9"/>
    <w:rsid w:val="00E32C95"/>
    <w:rsid w:val="00E32E76"/>
    <w:rsid w:val="00E3326C"/>
    <w:rsid w:val="00E33369"/>
    <w:rsid w:val="00E33BCC"/>
    <w:rsid w:val="00E346A2"/>
    <w:rsid w:val="00E34A8B"/>
    <w:rsid w:val="00E35543"/>
    <w:rsid w:val="00E3559A"/>
    <w:rsid w:val="00E3586F"/>
    <w:rsid w:val="00E35CCE"/>
    <w:rsid w:val="00E35DE5"/>
    <w:rsid w:val="00E36023"/>
    <w:rsid w:val="00E364D1"/>
    <w:rsid w:val="00E404EF"/>
    <w:rsid w:val="00E40536"/>
    <w:rsid w:val="00E40BF1"/>
    <w:rsid w:val="00E41363"/>
    <w:rsid w:val="00E41751"/>
    <w:rsid w:val="00E41EC6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461"/>
    <w:rsid w:val="00E47605"/>
    <w:rsid w:val="00E4794A"/>
    <w:rsid w:val="00E47D97"/>
    <w:rsid w:val="00E47F64"/>
    <w:rsid w:val="00E47F8A"/>
    <w:rsid w:val="00E501CB"/>
    <w:rsid w:val="00E5044E"/>
    <w:rsid w:val="00E5053A"/>
    <w:rsid w:val="00E505AC"/>
    <w:rsid w:val="00E5186F"/>
    <w:rsid w:val="00E51B77"/>
    <w:rsid w:val="00E52715"/>
    <w:rsid w:val="00E52F2A"/>
    <w:rsid w:val="00E53995"/>
    <w:rsid w:val="00E5500D"/>
    <w:rsid w:val="00E5598A"/>
    <w:rsid w:val="00E55F0E"/>
    <w:rsid w:val="00E56017"/>
    <w:rsid w:val="00E5616E"/>
    <w:rsid w:val="00E57033"/>
    <w:rsid w:val="00E57090"/>
    <w:rsid w:val="00E57EA7"/>
    <w:rsid w:val="00E6004D"/>
    <w:rsid w:val="00E6064F"/>
    <w:rsid w:val="00E60D80"/>
    <w:rsid w:val="00E60E0E"/>
    <w:rsid w:val="00E61293"/>
    <w:rsid w:val="00E619C7"/>
    <w:rsid w:val="00E61E6B"/>
    <w:rsid w:val="00E624E1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CC6"/>
    <w:rsid w:val="00E64DCA"/>
    <w:rsid w:val="00E65010"/>
    <w:rsid w:val="00E654A6"/>
    <w:rsid w:val="00E65E89"/>
    <w:rsid w:val="00E6644B"/>
    <w:rsid w:val="00E66B98"/>
    <w:rsid w:val="00E6706E"/>
    <w:rsid w:val="00E67201"/>
    <w:rsid w:val="00E6727E"/>
    <w:rsid w:val="00E674B7"/>
    <w:rsid w:val="00E675A5"/>
    <w:rsid w:val="00E67E94"/>
    <w:rsid w:val="00E703F5"/>
    <w:rsid w:val="00E70546"/>
    <w:rsid w:val="00E705DD"/>
    <w:rsid w:val="00E70CC4"/>
    <w:rsid w:val="00E70DE3"/>
    <w:rsid w:val="00E71582"/>
    <w:rsid w:val="00E71AFE"/>
    <w:rsid w:val="00E72843"/>
    <w:rsid w:val="00E72937"/>
    <w:rsid w:val="00E733CF"/>
    <w:rsid w:val="00E737F2"/>
    <w:rsid w:val="00E73E25"/>
    <w:rsid w:val="00E73EBC"/>
    <w:rsid w:val="00E73F54"/>
    <w:rsid w:val="00E74043"/>
    <w:rsid w:val="00E74101"/>
    <w:rsid w:val="00E7422E"/>
    <w:rsid w:val="00E747A6"/>
    <w:rsid w:val="00E74ACB"/>
    <w:rsid w:val="00E7518D"/>
    <w:rsid w:val="00E75AC6"/>
    <w:rsid w:val="00E7654C"/>
    <w:rsid w:val="00E76E7E"/>
    <w:rsid w:val="00E808B9"/>
    <w:rsid w:val="00E80CF1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5051"/>
    <w:rsid w:val="00E8668C"/>
    <w:rsid w:val="00E86952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2C"/>
    <w:rsid w:val="00E91648"/>
    <w:rsid w:val="00E916E2"/>
    <w:rsid w:val="00E91F55"/>
    <w:rsid w:val="00E9244D"/>
    <w:rsid w:val="00E924E8"/>
    <w:rsid w:val="00E92616"/>
    <w:rsid w:val="00E9340D"/>
    <w:rsid w:val="00E935BB"/>
    <w:rsid w:val="00E93EA2"/>
    <w:rsid w:val="00E940C5"/>
    <w:rsid w:val="00E943C9"/>
    <w:rsid w:val="00E94B1B"/>
    <w:rsid w:val="00E94CD2"/>
    <w:rsid w:val="00E94D4E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F4"/>
    <w:rsid w:val="00EA0A5A"/>
    <w:rsid w:val="00EA0B7B"/>
    <w:rsid w:val="00EA11E1"/>
    <w:rsid w:val="00EA2023"/>
    <w:rsid w:val="00EA266B"/>
    <w:rsid w:val="00EA2B46"/>
    <w:rsid w:val="00EA2BCA"/>
    <w:rsid w:val="00EA3534"/>
    <w:rsid w:val="00EA3A98"/>
    <w:rsid w:val="00EA451B"/>
    <w:rsid w:val="00EA46D4"/>
    <w:rsid w:val="00EA46F7"/>
    <w:rsid w:val="00EA4882"/>
    <w:rsid w:val="00EA4A1F"/>
    <w:rsid w:val="00EA4ADC"/>
    <w:rsid w:val="00EA4DB6"/>
    <w:rsid w:val="00EA4E78"/>
    <w:rsid w:val="00EA4F31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233"/>
    <w:rsid w:val="00EB0A54"/>
    <w:rsid w:val="00EB0D30"/>
    <w:rsid w:val="00EB0EC9"/>
    <w:rsid w:val="00EB0F5A"/>
    <w:rsid w:val="00EB2641"/>
    <w:rsid w:val="00EB2689"/>
    <w:rsid w:val="00EB274D"/>
    <w:rsid w:val="00EB27FE"/>
    <w:rsid w:val="00EB2B96"/>
    <w:rsid w:val="00EB2D3D"/>
    <w:rsid w:val="00EB2E28"/>
    <w:rsid w:val="00EB2E4F"/>
    <w:rsid w:val="00EB32C9"/>
    <w:rsid w:val="00EB3373"/>
    <w:rsid w:val="00EB3FAF"/>
    <w:rsid w:val="00EB4116"/>
    <w:rsid w:val="00EB4419"/>
    <w:rsid w:val="00EB4844"/>
    <w:rsid w:val="00EB4849"/>
    <w:rsid w:val="00EB5198"/>
    <w:rsid w:val="00EB5838"/>
    <w:rsid w:val="00EB5876"/>
    <w:rsid w:val="00EB597D"/>
    <w:rsid w:val="00EB5B7B"/>
    <w:rsid w:val="00EB5FDA"/>
    <w:rsid w:val="00EB6C52"/>
    <w:rsid w:val="00EB6EBD"/>
    <w:rsid w:val="00EB7218"/>
    <w:rsid w:val="00EB732C"/>
    <w:rsid w:val="00EB7439"/>
    <w:rsid w:val="00EB7554"/>
    <w:rsid w:val="00EB7A47"/>
    <w:rsid w:val="00EB7B58"/>
    <w:rsid w:val="00EC0130"/>
    <w:rsid w:val="00EC1004"/>
    <w:rsid w:val="00EC1302"/>
    <w:rsid w:val="00EC1839"/>
    <w:rsid w:val="00EC21FB"/>
    <w:rsid w:val="00EC2C4E"/>
    <w:rsid w:val="00EC2E20"/>
    <w:rsid w:val="00EC3221"/>
    <w:rsid w:val="00EC3425"/>
    <w:rsid w:val="00EC34C3"/>
    <w:rsid w:val="00EC3901"/>
    <w:rsid w:val="00EC3931"/>
    <w:rsid w:val="00EC39B5"/>
    <w:rsid w:val="00EC3BCB"/>
    <w:rsid w:val="00EC4317"/>
    <w:rsid w:val="00EC4687"/>
    <w:rsid w:val="00EC4899"/>
    <w:rsid w:val="00EC543A"/>
    <w:rsid w:val="00EC54C1"/>
    <w:rsid w:val="00EC5FB7"/>
    <w:rsid w:val="00EC63A9"/>
    <w:rsid w:val="00EC6BB6"/>
    <w:rsid w:val="00EC79E6"/>
    <w:rsid w:val="00ED02FD"/>
    <w:rsid w:val="00ED0910"/>
    <w:rsid w:val="00ED0D10"/>
    <w:rsid w:val="00ED0EEA"/>
    <w:rsid w:val="00ED115C"/>
    <w:rsid w:val="00ED1A2E"/>
    <w:rsid w:val="00ED21AA"/>
    <w:rsid w:val="00ED25F5"/>
    <w:rsid w:val="00ED2AFA"/>
    <w:rsid w:val="00ED2C10"/>
    <w:rsid w:val="00ED2C48"/>
    <w:rsid w:val="00ED30A4"/>
    <w:rsid w:val="00ED325B"/>
    <w:rsid w:val="00ED3CE8"/>
    <w:rsid w:val="00ED44B1"/>
    <w:rsid w:val="00ED45A4"/>
    <w:rsid w:val="00ED46D3"/>
    <w:rsid w:val="00ED48AF"/>
    <w:rsid w:val="00ED4C59"/>
    <w:rsid w:val="00ED516F"/>
    <w:rsid w:val="00ED5643"/>
    <w:rsid w:val="00ED5B97"/>
    <w:rsid w:val="00ED6785"/>
    <w:rsid w:val="00ED69BA"/>
    <w:rsid w:val="00ED7462"/>
    <w:rsid w:val="00ED7573"/>
    <w:rsid w:val="00ED75FA"/>
    <w:rsid w:val="00ED7863"/>
    <w:rsid w:val="00ED7C48"/>
    <w:rsid w:val="00EE06FF"/>
    <w:rsid w:val="00EE1429"/>
    <w:rsid w:val="00EE2439"/>
    <w:rsid w:val="00EE245F"/>
    <w:rsid w:val="00EE26B8"/>
    <w:rsid w:val="00EE27F0"/>
    <w:rsid w:val="00EE2AF1"/>
    <w:rsid w:val="00EE2F46"/>
    <w:rsid w:val="00EE31DE"/>
    <w:rsid w:val="00EE32E6"/>
    <w:rsid w:val="00EE3D56"/>
    <w:rsid w:val="00EE41D0"/>
    <w:rsid w:val="00EE42B7"/>
    <w:rsid w:val="00EE46F7"/>
    <w:rsid w:val="00EE4857"/>
    <w:rsid w:val="00EE495B"/>
    <w:rsid w:val="00EE4A10"/>
    <w:rsid w:val="00EE4CF0"/>
    <w:rsid w:val="00EE52FC"/>
    <w:rsid w:val="00EE58E7"/>
    <w:rsid w:val="00EE6A99"/>
    <w:rsid w:val="00EE76BA"/>
    <w:rsid w:val="00EF060D"/>
    <w:rsid w:val="00EF0CD2"/>
    <w:rsid w:val="00EF1444"/>
    <w:rsid w:val="00EF172E"/>
    <w:rsid w:val="00EF1C91"/>
    <w:rsid w:val="00EF2659"/>
    <w:rsid w:val="00EF2D7B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6ED3"/>
    <w:rsid w:val="00EF7E40"/>
    <w:rsid w:val="00F000C9"/>
    <w:rsid w:val="00F00557"/>
    <w:rsid w:val="00F01012"/>
    <w:rsid w:val="00F0132C"/>
    <w:rsid w:val="00F01555"/>
    <w:rsid w:val="00F0165A"/>
    <w:rsid w:val="00F01AB5"/>
    <w:rsid w:val="00F01EF2"/>
    <w:rsid w:val="00F01FD5"/>
    <w:rsid w:val="00F02258"/>
    <w:rsid w:val="00F02FC7"/>
    <w:rsid w:val="00F03051"/>
    <w:rsid w:val="00F03228"/>
    <w:rsid w:val="00F03FC1"/>
    <w:rsid w:val="00F04413"/>
    <w:rsid w:val="00F0481E"/>
    <w:rsid w:val="00F048BA"/>
    <w:rsid w:val="00F04A15"/>
    <w:rsid w:val="00F04B6E"/>
    <w:rsid w:val="00F04E57"/>
    <w:rsid w:val="00F0787E"/>
    <w:rsid w:val="00F0798C"/>
    <w:rsid w:val="00F103EF"/>
    <w:rsid w:val="00F103FE"/>
    <w:rsid w:val="00F10F22"/>
    <w:rsid w:val="00F10FBF"/>
    <w:rsid w:val="00F122D0"/>
    <w:rsid w:val="00F1242F"/>
    <w:rsid w:val="00F129EB"/>
    <w:rsid w:val="00F12DD4"/>
    <w:rsid w:val="00F137C6"/>
    <w:rsid w:val="00F13EA8"/>
    <w:rsid w:val="00F14479"/>
    <w:rsid w:val="00F14A45"/>
    <w:rsid w:val="00F14CFC"/>
    <w:rsid w:val="00F14DA6"/>
    <w:rsid w:val="00F15756"/>
    <w:rsid w:val="00F15A39"/>
    <w:rsid w:val="00F15D25"/>
    <w:rsid w:val="00F16064"/>
    <w:rsid w:val="00F16357"/>
    <w:rsid w:val="00F16C0D"/>
    <w:rsid w:val="00F16C4B"/>
    <w:rsid w:val="00F16F35"/>
    <w:rsid w:val="00F17985"/>
    <w:rsid w:val="00F205F6"/>
    <w:rsid w:val="00F20944"/>
    <w:rsid w:val="00F20A7C"/>
    <w:rsid w:val="00F20B48"/>
    <w:rsid w:val="00F223ED"/>
    <w:rsid w:val="00F22610"/>
    <w:rsid w:val="00F227E7"/>
    <w:rsid w:val="00F22977"/>
    <w:rsid w:val="00F23138"/>
    <w:rsid w:val="00F23570"/>
    <w:rsid w:val="00F23602"/>
    <w:rsid w:val="00F239B3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80A"/>
    <w:rsid w:val="00F26A23"/>
    <w:rsid w:val="00F27A07"/>
    <w:rsid w:val="00F301AB"/>
    <w:rsid w:val="00F302A1"/>
    <w:rsid w:val="00F30667"/>
    <w:rsid w:val="00F30718"/>
    <w:rsid w:val="00F30F34"/>
    <w:rsid w:val="00F30FF7"/>
    <w:rsid w:val="00F31164"/>
    <w:rsid w:val="00F3148D"/>
    <w:rsid w:val="00F31566"/>
    <w:rsid w:val="00F31D48"/>
    <w:rsid w:val="00F31F18"/>
    <w:rsid w:val="00F3220D"/>
    <w:rsid w:val="00F323F5"/>
    <w:rsid w:val="00F32B48"/>
    <w:rsid w:val="00F32C4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5D08"/>
    <w:rsid w:val="00F3609E"/>
    <w:rsid w:val="00F36547"/>
    <w:rsid w:val="00F369E3"/>
    <w:rsid w:val="00F36E4F"/>
    <w:rsid w:val="00F36F16"/>
    <w:rsid w:val="00F3709F"/>
    <w:rsid w:val="00F3717A"/>
    <w:rsid w:val="00F371CC"/>
    <w:rsid w:val="00F373CF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FE5"/>
    <w:rsid w:val="00F4302E"/>
    <w:rsid w:val="00F43370"/>
    <w:rsid w:val="00F436E0"/>
    <w:rsid w:val="00F4387A"/>
    <w:rsid w:val="00F438D1"/>
    <w:rsid w:val="00F4391B"/>
    <w:rsid w:val="00F43A15"/>
    <w:rsid w:val="00F43F7D"/>
    <w:rsid w:val="00F44154"/>
    <w:rsid w:val="00F4440F"/>
    <w:rsid w:val="00F447D2"/>
    <w:rsid w:val="00F44874"/>
    <w:rsid w:val="00F45620"/>
    <w:rsid w:val="00F45B4D"/>
    <w:rsid w:val="00F46393"/>
    <w:rsid w:val="00F46A2C"/>
    <w:rsid w:val="00F46B74"/>
    <w:rsid w:val="00F46D59"/>
    <w:rsid w:val="00F46FC2"/>
    <w:rsid w:val="00F47846"/>
    <w:rsid w:val="00F47D44"/>
    <w:rsid w:val="00F47DCD"/>
    <w:rsid w:val="00F501FF"/>
    <w:rsid w:val="00F5070B"/>
    <w:rsid w:val="00F507C2"/>
    <w:rsid w:val="00F50BC5"/>
    <w:rsid w:val="00F50DEF"/>
    <w:rsid w:val="00F51106"/>
    <w:rsid w:val="00F5140E"/>
    <w:rsid w:val="00F51D85"/>
    <w:rsid w:val="00F51DF4"/>
    <w:rsid w:val="00F52471"/>
    <w:rsid w:val="00F525DD"/>
    <w:rsid w:val="00F527D0"/>
    <w:rsid w:val="00F52C4E"/>
    <w:rsid w:val="00F52D6C"/>
    <w:rsid w:val="00F52DDA"/>
    <w:rsid w:val="00F5307C"/>
    <w:rsid w:val="00F5353C"/>
    <w:rsid w:val="00F53BC1"/>
    <w:rsid w:val="00F53DB8"/>
    <w:rsid w:val="00F541B0"/>
    <w:rsid w:val="00F543EE"/>
    <w:rsid w:val="00F54626"/>
    <w:rsid w:val="00F54945"/>
    <w:rsid w:val="00F56735"/>
    <w:rsid w:val="00F567E9"/>
    <w:rsid w:val="00F56C0A"/>
    <w:rsid w:val="00F56FC8"/>
    <w:rsid w:val="00F57012"/>
    <w:rsid w:val="00F57040"/>
    <w:rsid w:val="00F5705A"/>
    <w:rsid w:val="00F57339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1A40"/>
    <w:rsid w:val="00F61AC7"/>
    <w:rsid w:val="00F62307"/>
    <w:rsid w:val="00F627F5"/>
    <w:rsid w:val="00F62C09"/>
    <w:rsid w:val="00F6339D"/>
    <w:rsid w:val="00F633B8"/>
    <w:rsid w:val="00F638A8"/>
    <w:rsid w:val="00F63B8D"/>
    <w:rsid w:val="00F64686"/>
    <w:rsid w:val="00F6471E"/>
    <w:rsid w:val="00F6525A"/>
    <w:rsid w:val="00F654D3"/>
    <w:rsid w:val="00F66025"/>
    <w:rsid w:val="00F6638C"/>
    <w:rsid w:val="00F667A2"/>
    <w:rsid w:val="00F667D7"/>
    <w:rsid w:val="00F672D4"/>
    <w:rsid w:val="00F67BD4"/>
    <w:rsid w:val="00F67ED2"/>
    <w:rsid w:val="00F70530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207"/>
    <w:rsid w:val="00F76E72"/>
    <w:rsid w:val="00F771D3"/>
    <w:rsid w:val="00F77EF0"/>
    <w:rsid w:val="00F77F10"/>
    <w:rsid w:val="00F807D3"/>
    <w:rsid w:val="00F80BEF"/>
    <w:rsid w:val="00F80F00"/>
    <w:rsid w:val="00F814A2"/>
    <w:rsid w:val="00F81A2D"/>
    <w:rsid w:val="00F81A55"/>
    <w:rsid w:val="00F81CE0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775D"/>
    <w:rsid w:val="00F878AB"/>
    <w:rsid w:val="00F87FED"/>
    <w:rsid w:val="00F9061E"/>
    <w:rsid w:val="00F90B09"/>
    <w:rsid w:val="00F90B72"/>
    <w:rsid w:val="00F9213A"/>
    <w:rsid w:val="00F925B9"/>
    <w:rsid w:val="00F92967"/>
    <w:rsid w:val="00F92B80"/>
    <w:rsid w:val="00F931AE"/>
    <w:rsid w:val="00F93325"/>
    <w:rsid w:val="00F9332B"/>
    <w:rsid w:val="00F938CB"/>
    <w:rsid w:val="00F946E1"/>
    <w:rsid w:val="00F948D9"/>
    <w:rsid w:val="00F949B7"/>
    <w:rsid w:val="00F94DB8"/>
    <w:rsid w:val="00F95103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360"/>
    <w:rsid w:val="00F97A4E"/>
    <w:rsid w:val="00F97A8F"/>
    <w:rsid w:val="00F97DED"/>
    <w:rsid w:val="00FA0833"/>
    <w:rsid w:val="00FA0C20"/>
    <w:rsid w:val="00FA0D60"/>
    <w:rsid w:val="00FA0E0A"/>
    <w:rsid w:val="00FA14BA"/>
    <w:rsid w:val="00FA14D5"/>
    <w:rsid w:val="00FA1DC0"/>
    <w:rsid w:val="00FA21A9"/>
    <w:rsid w:val="00FA26E0"/>
    <w:rsid w:val="00FA297B"/>
    <w:rsid w:val="00FA2F1A"/>
    <w:rsid w:val="00FA3001"/>
    <w:rsid w:val="00FA33D3"/>
    <w:rsid w:val="00FA3A3E"/>
    <w:rsid w:val="00FA400E"/>
    <w:rsid w:val="00FA4538"/>
    <w:rsid w:val="00FA4CE9"/>
    <w:rsid w:val="00FA546F"/>
    <w:rsid w:val="00FA5C2A"/>
    <w:rsid w:val="00FA6B25"/>
    <w:rsid w:val="00FA7401"/>
    <w:rsid w:val="00FA7868"/>
    <w:rsid w:val="00FA786A"/>
    <w:rsid w:val="00FB0211"/>
    <w:rsid w:val="00FB02DB"/>
    <w:rsid w:val="00FB0C9F"/>
    <w:rsid w:val="00FB0CFF"/>
    <w:rsid w:val="00FB0D11"/>
    <w:rsid w:val="00FB0EFD"/>
    <w:rsid w:val="00FB0F38"/>
    <w:rsid w:val="00FB11F2"/>
    <w:rsid w:val="00FB164C"/>
    <w:rsid w:val="00FB207E"/>
    <w:rsid w:val="00FB23E0"/>
    <w:rsid w:val="00FB2659"/>
    <w:rsid w:val="00FB31CB"/>
    <w:rsid w:val="00FB3DFC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9D2"/>
    <w:rsid w:val="00FC2B9E"/>
    <w:rsid w:val="00FC2F33"/>
    <w:rsid w:val="00FC3602"/>
    <w:rsid w:val="00FC3BD8"/>
    <w:rsid w:val="00FC3C80"/>
    <w:rsid w:val="00FC3EC4"/>
    <w:rsid w:val="00FC4143"/>
    <w:rsid w:val="00FC42B7"/>
    <w:rsid w:val="00FC42BB"/>
    <w:rsid w:val="00FC52C1"/>
    <w:rsid w:val="00FC57F1"/>
    <w:rsid w:val="00FC58B5"/>
    <w:rsid w:val="00FC600A"/>
    <w:rsid w:val="00FC64B0"/>
    <w:rsid w:val="00FC6D54"/>
    <w:rsid w:val="00FC6EE2"/>
    <w:rsid w:val="00FC73FE"/>
    <w:rsid w:val="00FC7743"/>
    <w:rsid w:val="00FD088E"/>
    <w:rsid w:val="00FD1515"/>
    <w:rsid w:val="00FD1800"/>
    <w:rsid w:val="00FD212D"/>
    <w:rsid w:val="00FD24DC"/>
    <w:rsid w:val="00FD2827"/>
    <w:rsid w:val="00FD2829"/>
    <w:rsid w:val="00FD3753"/>
    <w:rsid w:val="00FD3877"/>
    <w:rsid w:val="00FD3B60"/>
    <w:rsid w:val="00FD4237"/>
    <w:rsid w:val="00FD45C5"/>
    <w:rsid w:val="00FD4984"/>
    <w:rsid w:val="00FD5664"/>
    <w:rsid w:val="00FD5AC7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2F6A"/>
    <w:rsid w:val="00FE3525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5B6"/>
    <w:rsid w:val="00FE75D6"/>
    <w:rsid w:val="00FE762B"/>
    <w:rsid w:val="00FF01A8"/>
    <w:rsid w:val="00FF05EF"/>
    <w:rsid w:val="00FF0918"/>
    <w:rsid w:val="00FF0E1D"/>
    <w:rsid w:val="00FF1E3A"/>
    <w:rsid w:val="00FF23A8"/>
    <w:rsid w:val="00FF23D3"/>
    <w:rsid w:val="00FF2827"/>
    <w:rsid w:val="00FF28BA"/>
    <w:rsid w:val="00FF316F"/>
    <w:rsid w:val="00FF33FE"/>
    <w:rsid w:val="00FF35A2"/>
    <w:rsid w:val="00FF369D"/>
    <w:rsid w:val="00FF3A78"/>
    <w:rsid w:val="00FF3C3D"/>
    <w:rsid w:val="00FF40CC"/>
    <w:rsid w:val="00FF4310"/>
    <w:rsid w:val="00FF4B47"/>
    <w:rsid w:val="00FF50A8"/>
    <w:rsid w:val="00FF5790"/>
    <w:rsid w:val="00FF5A29"/>
    <w:rsid w:val="00FF5AE3"/>
    <w:rsid w:val="00FF5F08"/>
    <w:rsid w:val="00FF6056"/>
    <w:rsid w:val="00FF636C"/>
    <w:rsid w:val="00FF6600"/>
    <w:rsid w:val="00FF6BA9"/>
    <w:rsid w:val="00FF6E67"/>
    <w:rsid w:val="00FF6F78"/>
    <w:rsid w:val="00FF70AC"/>
    <w:rsid w:val="00FF74F9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5B08913C-1A04-4187-8DD2-9071B9EA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4D4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/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/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/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/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B20B9A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sz w:val="30"/>
      <w:szCs w:val="30"/>
      <w:lang w:eastAsia="en-GB"/>
    </w:rPr>
  </w:style>
  <w:style w:type="character" w:customStyle="1" w:styleId="ui-provider">
    <w:name w:val="ui-provider"/>
    <w:basedOn w:val="DefaultParagraphFont"/>
    <w:rsid w:val="002A1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ffe9f6a488d588262525975df530d3cf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c76efc520e1bc2d7dae36d95a2a8fed2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EBA412-5F74-4977-9827-26C8FCABF7D6}"/>
</file>

<file path=customXml/itemProps2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5202dee-4088-4e8c-8ebd-c01f56740e8f}" enabled="0" method="" siteId="{45202dee-4088-4e8c-8ebd-c01f56740e8f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10894</TotalTime>
  <Pages>31</Pages>
  <Words>6625</Words>
  <Characters>37767</Characters>
  <Application>Microsoft Office Word</Application>
  <DocSecurity>0</DocSecurity>
  <Lines>314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44304</CharactersWithSpaces>
  <SharedDoc>false</SharedDoc>
  <HLinks>
    <vt:vector size="126" baseType="variant">
      <vt:variant>
        <vt:i4>6357036</vt:i4>
      </vt:variant>
      <vt:variant>
        <vt:i4>108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105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102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99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1900594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_Toc204957141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_Toc204957140</vt:lpwstr>
      </vt:variant>
      <vt:variant>
        <vt:i4>1703986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_Toc204957139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_Toc204957138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_Toc204957137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_Toc204957136</vt:lpwstr>
      </vt:variant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_Toc204957135</vt:lpwstr>
      </vt:variant>
      <vt:variant>
        <vt:i4>1703986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_Toc204957134</vt:lpwstr>
      </vt:variant>
      <vt:variant>
        <vt:i4>1703986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_Toc204957133</vt:lpwstr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_Toc204957132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_Toc204957131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_Toc204957130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_Toc204957129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_Toc204957128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_Toc204957127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_Toc204957126</vt:lpwstr>
      </vt:variant>
      <vt:variant>
        <vt:i4>1769522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_Toc204957125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Siriwit, Chomchuenthirasot</cp:lastModifiedBy>
  <cp:revision>1253</cp:revision>
  <cp:lastPrinted>2025-11-14T08:09:00Z</cp:lastPrinted>
  <dcterms:created xsi:type="dcterms:W3CDTF">2023-05-01T04:49:00Z</dcterms:created>
  <dcterms:modified xsi:type="dcterms:W3CDTF">2025-11-14T08:10:00Z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