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8065" w14:textId="717F3CB9" w:rsidR="00CE7369" w:rsidRPr="004F52FF" w:rsidRDefault="00CE7369" w:rsidP="00D947D5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736D87" w14:paraId="11BE58C4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30C85DAC" w14:textId="326F07F1" w:rsidR="00B54E28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736D87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3B1C34" w14:textId="1666EE24" w:rsidR="003D7A40" w:rsidRPr="00736D87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ข้อมูลทางการเงิน</w:t>
      </w:r>
      <w:r w:rsidR="008314B3"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ฉบับที่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34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E60DF4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736D8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1EA885" w14:textId="26157CE3" w:rsidR="00305DB7" w:rsidRPr="00736D8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5B9F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E5B9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4869CA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D70F004" w14:textId="77777777" w:rsidR="00DC1207" w:rsidRPr="00736D87" w:rsidRDefault="00DC120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3DF38" w14:textId="673CA6E0" w:rsidR="003D7A40" w:rsidRPr="00736D8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8314B3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</w:t>
      </w:r>
      <w:r w:rsidR="00A15B61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</w:t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442AEF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</w:t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D7A40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ให้ใช้</w:t>
      </w:r>
      <w:r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="003D7A40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736D87" w:rsidRDefault="004723C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736D87" w14:paraId="71B28522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251A84D" w14:textId="3384C959" w:rsidR="00B54E28" w:rsidRPr="00736D87" w:rsidRDefault="00D41E11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445D9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A7CAA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B1EE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B1EE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736D87" w:rsidRDefault="00B54E28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AB923A" w14:textId="36C2AC6A" w:rsidR="00A5401A" w:rsidRPr="00736D87" w:rsidRDefault="00E6776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6A15BB32" w14:textId="77777777" w:rsidR="00A5401A" w:rsidRPr="00736D87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B5E61" w14:textId="441C61F2" w:rsidR="00E6776D" w:rsidRPr="00736D87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473DDE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ฉบับ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ปรับปรุง ซึ่งมีผลบังคับใช้</w:t>
      </w:r>
      <w:r w:rsidR="001264B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ตั้งแต่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1E263F" w:rsidRP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มกราคม</w:t>
      </w:r>
      <w:r w:rsidR="00473DDE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33328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473DDE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ข้อมูลทางการเงินของ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736D87" w:rsidRDefault="0085693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736D87" w14:paraId="162325E3" w14:textId="77777777" w:rsidTr="007C5CA5">
        <w:trPr>
          <w:trHeight w:val="386"/>
        </w:trPr>
        <w:tc>
          <w:tcPr>
            <w:tcW w:w="9461" w:type="dxa"/>
            <w:vAlign w:val="center"/>
          </w:tcPr>
          <w:p w14:paraId="5EDB178B" w14:textId="2D422851" w:rsidR="001D0E21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D0E21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0E21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736D87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736D87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736D87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736D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736D87" w:rsidRDefault="00286CFB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736D87" w14:paraId="054C54FB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0ED10F80" w14:textId="49E7EB6F" w:rsidR="00AE08BD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E08B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736D87" w:rsidRDefault="00AE08B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9F45D" w14:textId="0DEEAC13" w:rsidR="00482F97" w:rsidRPr="00736D87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นี้</w:t>
      </w:r>
    </w:p>
    <w:p w14:paraId="741D7653" w14:textId="29515360" w:rsidR="00482F97" w:rsidRPr="00736D87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DCB7BD" w14:textId="77777777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3C81ACBF" w14:textId="77777777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5CCE21E" w14:textId="03CE75DB" w:rsidR="00482F97" w:rsidRPr="00C47850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</w:t>
      </w:r>
      <w:r w:rsidRPr="00C478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</w:t>
      </w:r>
      <w:r w:rsidR="00C478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478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 w:rsidRPr="00C478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C478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56991B05" w14:textId="77777777" w:rsidR="00252909" w:rsidRPr="00736D87" w:rsidRDefault="00252909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33474AA" w14:textId="03EDD88C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</w:t>
      </w:r>
      <w:r w:rsidR="00C41BBE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5E6C4BEA" w14:textId="77777777" w:rsidR="001666DF" w:rsidRPr="00736D87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A925A6" w14:textId="60F5F617" w:rsidR="001666DF" w:rsidRPr="00736D87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55662A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3EB7" w:rsidRPr="00736D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D63E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D63E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66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1666D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มีรายได้ตามกลุ่มผลิตภัณฑ์ดังนี้</w:t>
      </w:r>
    </w:p>
    <w:p w14:paraId="231642C0" w14:textId="1A035B9A" w:rsidR="001666DF" w:rsidRPr="00736D87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969CF" w:rsidRPr="00736D87" w14:paraId="74F75A7E" w14:textId="6EE6A45C" w:rsidTr="00C9506A">
        <w:trPr>
          <w:trHeight w:val="20"/>
        </w:trPr>
        <w:tc>
          <w:tcPr>
            <w:tcW w:w="6696" w:type="dxa"/>
            <w:vAlign w:val="bottom"/>
          </w:tcPr>
          <w:p w14:paraId="1E47E96C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BB56A1" w14:textId="10E72A4D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13C5981" w14:textId="61961222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69CF" w:rsidRPr="00736D87" w14:paraId="6A6571A1" w14:textId="23427BE9" w:rsidTr="007C5CA5">
        <w:trPr>
          <w:trHeight w:val="20"/>
        </w:trPr>
        <w:tc>
          <w:tcPr>
            <w:tcW w:w="6696" w:type="dxa"/>
            <w:vAlign w:val="bottom"/>
          </w:tcPr>
          <w:p w14:paraId="5057854A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71B76" w14:textId="5F5EF839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86F83" w14:textId="27940DE5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69CF" w:rsidRPr="00736D87" w14:paraId="052A2259" w14:textId="1AFAD493" w:rsidTr="007C5CA5">
        <w:trPr>
          <w:trHeight w:val="20"/>
        </w:trPr>
        <w:tc>
          <w:tcPr>
            <w:tcW w:w="6696" w:type="dxa"/>
            <w:vAlign w:val="bottom"/>
          </w:tcPr>
          <w:p w14:paraId="50C51FC1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472A2F" w14:textId="77777777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B9D908" w14:textId="77777777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B10D68" w:rsidRPr="00736D87" w14:paraId="7B52E83A" w14:textId="2BC7C247" w:rsidTr="007C5CA5">
        <w:trPr>
          <w:trHeight w:val="20"/>
        </w:trPr>
        <w:tc>
          <w:tcPr>
            <w:tcW w:w="6696" w:type="dxa"/>
            <w:vAlign w:val="bottom"/>
          </w:tcPr>
          <w:p w14:paraId="3C745892" w14:textId="77777777" w:rsidR="00B10D68" w:rsidRPr="00736D87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015B1CE" w14:textId="6BC9B500" w:rsidR="00B10D68" w:rsidRPr="00736D87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705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677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885</w:t>
            </w:r>
          </w:p>
        </w:tc>
        <w:tc>
          <w:tcPr>
            <w:tcW w:w="1440" w:type="dxa"/>
            <w:vAlign w:val="center"/>
          </w:tcPr>
          <w:p w14:paraId="2974E461" w14:textId="4682C26F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047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539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301</w:t>
            </w:r>
          </w:p>
        </w:tc>
      </w:tr>
      <w:tr w:rsidR="00B10D68" w:rsidRPr="00736D87" w14:paraId="3BE055D0" w14:textId="046A14C4" w:rsidTr="007C5CA5">
        <w:trPr>
          <w:trHeight w:val="20"/>
        </w:trPr>
        <w:tc>
          <w:tcPr>
            <w:tcW w:w="6696" w:type="dxa"/>
            <w:vAlign w:val="bottom"/>
          </w:tcPr>
          <w:p w14:paraId="36A3E258" w14:textId="77777777" w:rsidR="00B10D68" w:rsidRPr="00736D87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AE4029" w14:textId="0B17A928" w:rsidR="00B10D68" w:rsidRPr="00736D87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215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982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AB472A" w14:textId="7988B152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125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038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490</w:t>
            </w:r>
          </w:p>
        </w:tc>
      </w:tr>
      <w:tr w:rsidR="00B10D68" w:rsidRPr="00736D87" w14:paraId="0AA847D6" w14:textId="69D61DA7" w:rsidTr="007C5CA5">
        <w:trPr>
          <w:trHeight w:val="20"/>
        </w:trPr>
        <w:tc>
          <w:tcPr>
            <w:tcW w:w="6696" w:type="dxa"/>
            <w:vAlign w:val="bottom"/>
          </w:tcPr>
          <w:p w14:paraId="2848DC23" w14:textId="77777777" w:rsidR="00B10D68" w:rsidRPr="00736D87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5D3BA" w14:textId="1D8CB7CC" w:rsidR="00B10D68" w:rsidRPr="00736D87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4F52FF"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921</w:t>
            </w:r>
            <w:r w:rsidR="004F52FF"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659</w:t>
            </w:r>
            <w:r w:rsidR="004F52FF"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3C7233" w14:textId="66EE28F1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B10D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172</w:t>
            </w:r>
            <w:r w:rsidR="00B10D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577</w:t>
            </w:r>
            <w:r w:rsidR="00B10D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791</w:t>
            </w:r>
          </w:p>
        </w:tc>
      </w:tr>
    </w:tbl>
    <w:p w14:paraId="56853528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F5530AC" w14:textId="271C0369" w:rsidR="008372FA" w:rsidRPr="00736D87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</w:t>
      </w:r>
      <w:r w:rsidR="00B61234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226F8A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</w:t>
      </w:r>
      <w:r w:rsidR="00C41BBE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736D87" w:rsidRDefault="008372FA" w:rsidP="008372F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A0F4A5" w14:textId="63B3E0C4" w:rsidR="00D969CF" w:rsidRPr="00736D87" w:rsidRDefault="00D63EB7" w:rsidP="00D969C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736D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969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D969C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มีรายได้ตามที่ตั้งทางภูมิศาสตร์ดังนี้</w:t>
      </w:r>
    </w:p>
    <w:p w14:paraId="3DAB6184" w14:textId="7F6A2B5F" w:rsidR="008372FA" w:rsidRPr="00397213" w:rsidRDefault="00397213" w:rsidP="008619C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t>.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142CF" w:rsidRPr="00736D87" w14:paraId="38916C2A" w14:textId="77777777" w:rsidTr="00C9506A">
        <w:trPr>
          <w:trHeight w:val="20"/>
        </w:trPr>
        <w:tc>
          <w:tcPr>
            <w:tcW w:w="6696" w:type="dxa"/>
            <w:vAlign w:val="bottom"/>
          </w:tcPr>
          <w:p w14:paraId="1D566363" w14:textId="77777777" w:rsidR="00D969CF" w:rsidRPr="00736D87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2F8A56" w14:textId="76B1115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8DAAFA7" w14:textId="7A260332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42CF" w:rsidRPr="00736D87" w14:paraId="2C3A77AC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3DEF6093" w14:textId="77777777" w:rsidR="00D969CF" w:rsidRPr="00736D87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8AEA9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15945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42CF" w:rsidRPr="00736D87" w14:paraId="4D9C20FF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5A0DBF86" w14:textId="77777777" w:rsidR="00D969CF" w:rsidRPr="00736D87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7960CD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83929B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B10D68" w:rsidRPr="00736D87" w14:paraId="308D0D9D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79AAA48F" w14:textId="77777777" w:rsidR="00B10D68" w:rsidRPr="00736D87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277FE8F" w14:textId="42815289" w:rsidR="00B10D68" w:rsidRPr="00736D87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890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486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255</w:t>
            </w:r>
          </w:p>
        </w:tc>
        <w:tc>
          <w:tcPr>
            <w:tcW w:w="1440" w:type="dxa"/>
            <w:vAlign w:val="center"/>
          </w:tcPr>
          <w:p w14:paraId="706D6A1F" w14:textId="4A562A7D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740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043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952</w:t>
            </w:r>
          </w:p>
        </w:tc>
      </w:tr>
      <w:tr w:rsidR="00B10D68" w:rsidRPr="00736D87" w14:paraId="78A8C9F3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2E501EAC" w14:textId="77777777" w:rsidR="00B10D68" w:rsidRPr="00736D87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B56FC5" w14:textId="1BF128BA" w:rsidR="00B10D68" w:rsidRPr="00736D87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031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173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8DB6C1" w14:textId="780B7043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432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533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639</w:t>
            </w:r>
          </w:p>
        </w:tc>
      </w:tr>
      <w:tr w:rsidR="00B10D68" w:rsidRPr="00736D87" w14:paraId="60B2F19E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7E58662F" w14:textId="77777777" w:rsidR="00B10D68" w:rsidRPr="00736D87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552378" w14:textId="58261956" w:rsidR="00B10D68" w:rsidRPr="00736D87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921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659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E78F3" w14:textId="36D2DDA0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172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577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791</w:t>
            </w:r>
          </w:p>
        </w:tc>
      </w:tr>
    </w:tbl>
    <w:p w14:paraId="3B81F511" w14:textId="77777777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A51FCB" w14:textId="4734B934" w:rsidR="00D969CF" w:rsidRPr="00736D87" w:rsidRDefault="00D63EB7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736D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ระยะเวลา</w:t>
      </w:r>
      <w:r w:rsidR="00B10D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969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เมื่อปฏิบัติตามภาระที่ต้องปฏิบัติเสร็จสิ้น (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EEA5665" w14:textId="085643B3" w:rsidR="0061617E" w:rsidRPr="00736D87" w:rsidRDefault="0061617E" w:rsidP="0061617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FD83D9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65B7EF9A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63103E" w14:textId="5C7F3DAD" w:rsidR="00D969CF" w:rsidRPr="001E263F" w:rsidRDefault="00D63EB7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263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Pr="001E263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B10D68" w:rsidRPr="001E26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1E2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10D68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0D68" w:rsidRPr="001E26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1E26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8171D1" w:rsidRPr="001E263F">
        <w:rPr>
          <w:rFonts w:ascii="Browallia New" w:hAnsi="Browallia New" w:cs="Browallia New"/>
          <w:color w:val="000000"/>
          <w:sz w:val="26"/>
          <w:szCs w:val="26"/>
        </w:rPr>
        <w:br/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กลุ่มกิจการดังนี้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10D68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0D68" w:rsidRPr="001E26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1E263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8171D1" w:rsidRPr="001E263F">
        <w:rPr>
          <w:rFonts w:ascii="Browallia New" w:hAnsi="Browallia New" w:cs="Browallia New"/>
          <w:color w:val="000000"/>
          <w:sz w:val="26"/>
          <w:szCs w:val="26"/>
        </w:rPr>
        <w:br/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69CF" w:rsidRPr="001E263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กลุ่มกิจการ)</w:t>
      </w:r>
    </w:p>
    <w:p w14:paraId="1BE270D4" w14:textId="77777777" w:rsidR="00D969CF" w:rsidRPr="00736D87" w:rsidRDefault="00D969CF" w:rsidP="00D969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969CF" w:rsidRPr="00736D87" w14:paraId="4FD1F5A8" w14:textId="095EC765" w:rsidTr="00C9506A">
        <w:trPr>
          <w:trHeight w:val="20"/>
        </w:trPr>
        <w:tc>
          <w:tcPr>
            <w:tcW w:w="6696" w:type="dxa"/>
            <w:vAlign w:val="bottom"/>
          </w:tcPr>
          <w:p w14:paraId="1F26279B" w14:textId="77777777" w:rsidR="00D969CF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F1EB06" w14:textId="4D88397D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414254B" w14:textId="33CC394F" w:rsidR="00D969CF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63EB7" w:rsidRPr="00736D87" w14:paraId="65AA4118" w14:textId="63E7592E" w:rsidTr="003D6DD0">
        <w:trPr>
          <w:trHeight w:val="20"/>
        </w:trPr>
        <w:tc>
          <w:tcPr>
            <w:tcW w:w="6696" w:type="dxa"/>
            <w:vAlign w:val="bottom"/>
          </w:tcPr>
          <w:p w14:paraId="44CA1BE0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5CEC5" w14:textId="51690A66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55169F" w14:textId="1139E0C0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3EB7" w:rsidRPr="00736D87" w14:paraId="46C9FE2B" w14:textId="0451B499" w:rsidTr="003D6DD0">
        <w:trPr>
          <w:trHeight w:val="20"/>
        </w:trPr>
        <w:tc>
          <w:tcPr>
            <w:tcW w:w="6696" w:type="dxa"/>
            <w:vAlign w:val="bottom"/>
          </w:tcPr>
          <w:p w14:paraId="4F901447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726644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9F519" w14:textId="77777777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B10D68" w:rsidRPr="00736D87" w14:paraId="31FD56CA" w14:textId="4EB151B4" w:rsidTr="007C5CA5">
        <w:trPr>
          <w:trHeight w:val="20"/>
        </w:trPr>
        <w:tc>
          <w:tcPr>
            <w:tcW w:w="6696" w:type="dxa"/>
            <w:vAlign w:val="bottom"/>
          </w:tcPr>
          <w:p w14:paraId="3D58C29F" w14:textId="1F274771" w:rsidR="00B10D68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590F109E" w14:textId="081BFE3F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</w:tcPr>
          <w:p w14:paraId="0398476D" w14:textId="45AAE735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439</w:t>
            </w:r>
          </w:p>
        </w:tc>
      </w:tr>
      <w:tr w:rsidR="00B10D68" w:rsidRPr="00736D87" w14:paraId="749D0648" w14:textId="03F8DCB2" w:rsidTr="004F52FF">
        <w:trPr>
          <w:trHeight w:val="20"/>
        </w:trPr>
        <w:tc>
          <w:tcPr>
            <w:tcW w:w="6696" w:type="dxa"/>
            <w:vAlign w:val="bottom"/>
          </w:tcPr>
          <w:p w14:paraId="5EF7519B" w14:textId="0DF22653" w:rsidR="00B10D68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6BC4B693" w14:textId="4112E189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</w:tcPr>
          <w:p w14:paraId="7D373FB3" w14:textId="534C24D1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894</w:t>
            </w:r>
          </w:p>
        </w:tc>
      </w:tr>
      <w:tr w:rsidR="00B10D68" w:rsidRPr="00736D87" w14:paraId="36947118" w14:textId="4B93A838" w:rsidTr="004F52FF">
        <w:trPr>
          <w:trHeight w:val="20"/>
        </w:trPr>
        <w:tc>
          <w:tcPr>
            <w:tcW w:w="6696" w:type="dxa"/>
            <w:vAlign w:val="bottom"/>
          </w:tcPr>
          <w:p w14:paraId="4706F31D" w14:textId="0A4F8DA6" w:rsidR="00B10D68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310F64A2" w14:textId="009E0345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</w:tcPr>
          <w:p w14:paraId="7AA93F49" w14:textId="677700C3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B10D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122</w:t>
            </w:r>
          </w:p>
        </w:tc>
      </w:tr>
      <w:tr w:rsidR="004F52FF" w:rsidRPr="00736D87" w14:paraId="189A85D3" w14:textId="77777777" w:rsidTr="004F52FF">
        <w:trPr>
          <w:trHeight w:val="20"/>
        </w:trPr>
        <w:tc>
          <w:tcPr>
            <w:tcW w:w="6696" w:type="dxa"/>
            <w:vAlign w:val="bottom"/>
          </w:tcPr>
          <w:p w14:paraId="167EF25D" w14:textId="74D60075" w:rsidR="004F52FF" w:rsidRDefault="004F52FF" w:rsidP="00B10D6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4A9D0" w14:textId="3DF3524D" w:rsidR="004F52FF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343BD" w14:textId="067A9FCF" w:rsidR="004F52FF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917</w:t>
            </w:r>
          </w:p>
        </w:tc>
      </w:tr>
      <w:tr w:rsidR="00B10D68" w:rsidRPr="00736D87" w14:paraId="32F5485D" w14:textId="49EDD6A5" w:rsidTr="003D6DD0">
        <w:trPr>
          <w:trHeight w:val="20"/>
        </w:trPr>
        <w:tc>
          <w:tcPr>
            <w:tcW w:w="6696" w:type="dxa"/>
            <w:vAlign w:val="bottom"/>
          </w:tcPr>
          <w:p w14:paraId="77C3822D" w14:textId="77777777" w:rsidR="00B10D68" w:rsidRDefault="00B10D68" w:rsidP="00B10D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D1C166" w14:textId="35A671A9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04CFC" w14:textId="1BC70EF3" w:rsidR="00B10D68" w:rsidRDefault="001E263F" w:rsidP="00B10D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14:paraId="16D33006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129532" w14:textId="3529E0DD" w:rsidR="0061617E" w:rsidRPr="00736D87" w:rsidRDefault="00473DDE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1666D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079FD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ลูกค้าที่อยู่ภายใต้การควบคุมเดียวกัน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3EE61E43" w14:textId="53F272C8" w:rsidR="00374590" w:rsidRPr="00736D87" w:rsidRDefault="00EF795D" w:rsidP="001A088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33F77" w:rsidRPr="00736D87" w14:paraId="7F8EE9B5" w14:textId="77777777" w:rsidTr="007C5CA5">
        <w:trPr>
          <w:trHeight w:val="386"/>
        </w:trPr>
        <w:tc>
          <w:tcPr>
            <w:tcW w:w="9450" w:type="dxa"/>
            <w:vAlign w:val="center"/>
          </w:tcPr>
          <w:p w14:paraId="1D23C024" w14:textId="506D9B80" w:rsidR="00D33F77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117004257"/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33F7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3F7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736D87" w:rsidRDefault="00D33F77" w:rsidP="00D33F7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FairValue"/>
      <w:bookmarkEnd w:id="0"/>
      <w:bookmarkEnd w:id="1"/>
    </w:p>
    <w:p w14:paraId="6FCC2366" w14:textId="77777777" w:rsidR="00D33F77" w:rsidRPr="00736D87" w:rsidRDefault="00D33F77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736D87" w:rsidRDefault="00816499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736D87" w14:paraId="573D1CA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4E2B" w14:textId="77777777" w:rsidR="002947B6" w:rsidRPr="00736D87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2A1FC" w14:textId="77777777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18"/>
                <w:szCs w:val="18"/>
                <w:cs/>
              </w:rPr>
              <w:t>แสดงเงินลงทุน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736D87" w14:paraId="38A5647B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55C1" w14:textId="77777777" w:rsidR="002947B6" w:rsidRPr="00736D87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6C452" w14:textId="092D85F8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67D9F" w14:textId="2A3628A6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DEBBD" w14:textId="0AF8ACEE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9AD98" w14:textId="77777777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91914" w14:paraId="58578030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885E" w14:textId="77777777" w:rsidR="007C25C2" w:rsidRPr="00736D87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CD1EA" w14:textId="0FA536E6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3E1F76B" w14:textId="31BD3E82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51471B7F" w14:textId="0DC8DEA4" w:rsidR="007C25C2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039776CB" w14:textId="2238F500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460D77C6" w:rsidR="007C25C2" w:rsidRDefault="001E263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3F501450" w:rsidR="007C25C2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41278" w14:textId="77777777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75189BC" w14:textId="068297D1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0D0B47C9" w14:textId="622172A9" w:rsidR="007C25C2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C472E06" w14:textId="0915506B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313208B9" w:rsidR="007C25C2" w:rsidRDefault="001E263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6F0B9F16" w:rsidR="007C25C2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90341" w14:textId="77777777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73B72911" w14:textId="02EE99A7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EFE2924" w14:textId="3E1EA1B1" w:rsidR="007C25C2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0B2FAD5" w14:textId="4494D725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2CF5ECE2" w:rsidR="007C25C2" w:rsidRDefault="001E263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51057135" w:rsidR="007C25C2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637C9" w14:textId="77777777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BA9FE28" w14:textId="5A15FCB0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</w:p>
          <w:p w14:paraId="797B0EAA" w14:textId="7B4461ED" w:rsidR="007C25C2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70276084" w14:textId="4FB56354" w:rsidR="007C25C2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47401D2B" w:rsidR="007C25C2" w:rsidRDefault="001E263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52C2D6F6" w:rsidR="007C25C2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</w:tr>
      <w:tr w:rsidR="0037348D" w:rsidRPr="00736D87" w14:paraId="5FCEA1B3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DC0A" w14:textId="77777777" w:rsidR="0037348D" w:rsidRPr="00736D87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54625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0E378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326E6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7F0CA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D47CF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0E274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736D87" w14:paraId="40E1AEE7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96" w14:textId="77777777" w:rsidR="007C25C2" w:rsidRPr="00736D87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F697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F5D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CAD3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EAE8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6945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6040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736D87" w14:paraId="52D79BD0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FAA0" w14:textId="77777777" w:rsidR="006B290B" w:rsidRPr="00736D87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736D87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736D87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54A4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0F9C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D393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8AA3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800F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1B0B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3684A" w:rsidRPr="00736D87" w14:paraId="3CF09003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2BEB" w14:textId="053FCBD7" w:rsidR="0043684A" w:rsidRPr="00736D87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8CC4" w14:textId="32B3D174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886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D3676" w14:textId="72660B9A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F1EFE" w14:textId="05BF863C" w:rsidR="0043684A" w:rsidRPr="00736D87" w:rsidRDefault="000F0DF5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4ACBF" w14:textId="7AE8A56A" w:rsidR="0043684A" w:rsidRPr="00736D87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3F740" w14:textId="7A9A81F2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598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1203F" w14:textId="5F2FC34E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F1477" w14:textId="5EACB84E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877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CB34" w14:textId="3020F48B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</w:tr>
      <w:tr w:rsidR="0043684A" w:rsidRPr="00736D87" w14:paraId="5E48576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5A5F" w14:textId="076CC7EC" w:rsidR="0043684A" w:rsidRPr="00736D87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5A9C8" w14:textId="0D3663C9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886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F2B23" w14:textId="3806C5EC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68A27" w14:textId="1F8D5250" w:rsidR="0043684A" w:rsidRPr="00736D87" w:rsidRDefault="000F0DF5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EA2A2" w14:textId="4A1ED343" w:rsidR="0043684A" w:rsidRPr="00736D87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1D7A0" w14:textId="3F8D298E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598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9E67F" w14:textId="2E4B621C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C7A05" w14:textId="3D99FD37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877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0F0DF5" w:rsidRPr="000F0DF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1CA3C" w14:textId="3EFC9083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</w:tr>
      <w:tr w:rsidR="00200BD6" w:rsidRPr="00736D87" w14:paraId="1F61AF2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08C" w14:textId="69826A3B" w:rsidR="00200BD6" w:rsidRPr="00736D87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65B72" w14:textId="4B32385E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F1448" w14:textId="60A94D4E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9EF44" w14:textId="5A079D66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CC6C5" w14:textId="712E39C1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2167C" w14:textId="308949A6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3E9AD" w14:textId="1D44816E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00BD6" w:rsidRPr="00736D87" w14:paraId="3AED346B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6BDE" w14:textId="6A46D474" w:rsidR="00200BD6" w:rsidRPr="00736D87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E62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7E4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447D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343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3243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A0D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736D87" w14:paraId="202F6F9C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6DE7" w14:textId="77777777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200BD6" w:rsidRPr="00736D87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3035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43A3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8AA6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D24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DA2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158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736D87" w14:paraId="2D0DA59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F262" w14:textId="0CF394D3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5C1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B012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8FB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058B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89D4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EE1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736D87" w14:paraId="0AF45C5F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9698" w14:textId="7F64A6FF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</w:t>
            </w:r>
            <w:r w:rsidR="00473DDE"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4D24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24BC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526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B0F6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B749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6584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43684A" w:rsidRPr="00736D87" w14:paraId="20A8364C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6AF9" w14:textId="53678F8E" w:rsidR="0043684A" w:rsidRPr="00736D87" w:rsidRDefault="0043684A" w:rsidP="0043684A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B0B8" w14:textId="1D2DCDB3" w:rsidR="0043684A" w:rsidRPr="00736D87" w:rsidRDefault="000F0DF5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449A7" w14:textId="1E9B3888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A5818" w14:textId="72314A4E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2750D" w14:textId="73987DB5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12F85" w14:textId="0B9B93FA" w:rsidR="0043684A" w:rsidRPr="00736D87" w:rsidRDefault="000F0DF5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8B2D7" w14:textId="560861C9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1E4C8" w14:textId="605D8091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9E1B" w14:textId="04205642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  <w:tr w:rsidR="0043684A" w:rsidRPr="00736D87" w14:paraId="787FA48A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B5D5" w14:textId="05827E8F" w:rsidR="0043684A" w:rsidRPr="00736D87" w:rsidRDefault="0043684A" w:rsidP="0043684A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79D5F" w14:textId="013913F6" w:rsidR="0043684A" w:rsidRPr="00736D87" w:rsidRDefault="000F0DF5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D1C0D" w14:textId="43D481F0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A170E" w14:textId="4C12E0C9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3695A" w14:textId="1578DF7A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D5F83" w14:textId="6A8887E4" w:rsidR="0043684A" w:rsidRPr="00736D87" w:rsidRDefault="000F0DF5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5F8CF" w14:textId="1A9C4E96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6FD55" w14:textId="24FF7F45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18172" w14:textId="09BCB853" w:rsidR="0043684A" w:rsidRPr="00736D87" w:rsidRDefault="001E263F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</w:tbl>
    <w:p w14:paraId="11D34199" w14:textId="77777777" w:rsidR="00340823" w:rsidRPr="00736D87" w:rsidRDefault="00340823" w:rsidP="00DC42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AE49F1" w14:textId="7993427E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315774D3" w14:textId="77777777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98711" w14:textId="1C4C2E92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612514" w14:textId="6A017330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1CD83713" w14:textId="77777777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C5A055" w14:textId="0733A6A3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5329F" w14:textId="6242300B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7803FC03" w14:textId="77777777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7449D" w14:textId="6995F7B4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736D87" w:rsidRDefault="00DF7A77" w:rsidP="003C4B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5C40611" w14:textId="7248E0F5" w:rsidR="00D969CF" w:rsidRPr="00736D87" w:rsidRDefault="00D969CF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1E263F" w:rsidRP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สำหรับรอบ</w:t>
      </w:r>
      <w:r w:rsidR="00D63E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ระยะเวลา</w:t>
      </w:r>
      <w:r w:rsidR="00B10D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เก้าเดือน</w:t>
      </w:r>
      <w:r w:rsidR="00D63E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="00D63E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736D87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736D87" w14:paraId="2A47E9F4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FB8" w14:textId="77777777" w:rsidR="003C4BE0" w:rsidRPr="00736D87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736D87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6614" w14:textId="77777777" w:rsidR="003C4BE0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736D87" w14:paraId="7E326B2F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0391" w14:textId="77777777" w:rsidR="003C4BE0" w:rsidRPr="00736D87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54180" w14:textId="77777777" w:rsidR="00161257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ที่ไม่อยู่ในความต้องการ</w:t>
            </w:r>
          </w:p>
          <w:p w14:paraId="07C3D0EB" w14:textId="5E73B1B4" w:rsidR="003C4BE0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ของตลาด</w:t>
            </w:r>
          </w:p>
        </w:tc>
      </w:tr>
      <w:tr w:rsidR="00D26C6B" w:rsidRPr="00736D87" w14:paraId="106A9601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6A22" w14:textId="77777777" w:rsidR="00D26C6B" w:rsidRPr="00736D87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736D87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3FDC1" w14:textId="0187F063" w:rsidR="00D26C6B" w:rsidRPr="00736D87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C4BE0" w:rsidRPr="00736D87" w14:paraId="1B915E80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E388" w14:textId="77777777" w:rsidR="003C4BE0" w:rsidRPr="00736D87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38F67" w14:textId="77777777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736D87" w14:paraId="3F858636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268C" w14:textId="77777777" w:rsidR="003C4BE0" w:rsidRPr="00736D87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9EBA" w14:textId="77777777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8258D" w14:textId="77777777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63EB7" w:rsidRPr="00736D87" w14:paraId="3E019F27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A65B" w14:textId="769896ED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9146" w14:textId="67FE8C1F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2EAE" w14:textId="2B2EEC6A" w:rsidR="00D63EB7" w:rsidRPr="00716C5B" w:rsidRDefault="001E263F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D63EB7" w:rsidRPr="00736D87" w14:paraId="1E4B9A1E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DCE7" w14:textId="23F0368B" w:rsidR="00D63EB7" w:rsidRPr="00736D87" w:rsidRDefault="00D8150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</w:t>
            </w:r>
            <w:r w:rsidR="001422FD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ุน</w:t>
            </w:r>
            <w:r w:rsidR="00D63EB7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7C7C" w14:textId="51CA91D9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47078" w14:textId="244FFB0C" w:rsidR="00D63EB7" w:rsidRPr="00736D87" w:rsidRDefault="00716C5B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3174192A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214D" w14:textId="5EFB88C9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6DD9" w14:textId="634A02FA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906BC" w14:textId="146E9CAE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</w:tbl>
    <w:p w14:paraId="4DF622F2" w14:textId="77777777" w:rsidR="00A05BB9" w:rsidRPr="00736D87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" w:name="_Toc48681841"/>
    </w:p>
    <w:p w14:paraId="76A76AB6" w14:textId="77777777" w:rsidR="000E17CB" w:rsidRPr="00736D87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2"/>
    </w:p>
    <w:p w14:paraId="0FB5CF4B" w14:textId="77777777" w:rsidR="000E17CB" w:rsidRPr="00736D87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E176F" w14:textId="77777777" w:rsidR="000E17CB" w:rsidRPr="00736D87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เกี่ยวกับ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736D87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F89580F" w14:textId="2EC3D4D0" w:rsidR="00613EDB" w:rsidRPr="00736D87" w:rsidRDefault="000E17CB" w:rsidP="00DC427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1E263F" w:rsidRPr="001E26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คือปัจจัยการขาดสภาพคล่อง (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Marketability : DLOM)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(International Valuation </w:t>
      </w:r>
      <w:r w:rsidR="005B059C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tandards)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โดยบริษัทได้ใช้</w:t>
      </w:r>
      <w:r w:rsidR="00EB390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736D87" w:rsidRDefault="00D6070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736D87" w14:paraId="4FA90C2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76C07081" w14:textId="2F0ACD1B" w:rsidR="00AE08BD" w:rsidRPr="00736D87" w:rsidRDefault="00DC427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2B8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E08B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08B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736D87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31D1F94" w14:textId="77FE3E88" w:rsidR="00EB0EB1" w:rsidRPr="00736D87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 </w:t>
      </w:r>
      <w:r w:rsidR="00333200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แต่ไม่เกิน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12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</w:t>
      </w:r>
    </w:p>
    <w:p w14:paraId="7F5133F9" w14:textId="77777777" w:rsidR="00AE08BD" w:rsidRPr="00736D87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943D509" w14:textId="1BF52D46" w:rsidR="00C83BD7" w:rsidRPr="00736D8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การเปลี่ยนแปลงของเงินลงทุนระยะสั้น</w:t>
      </w:r>
      <w:r w:rsidR="00122920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="00F84D6F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736D8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D63EB7" w:rsidRPr="00736D87" w14:paraId="161EECC2" w14:textId="77777777" w:rsidTr="007C5CA5">
        <w:tc>
          <w:tcPr>
            <w:tcW w:w="7978" w:type="dxa"/>
            <w:vAlign w:val="bottom"/>
          </w:tcPr>
          <w:p w14:paraId="32C72B65" w14:textId="12FBAC4B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รอบ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ระยะเวลา</w:t>
            </w:r>
            <w:r w:rsidR="00B10D6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DD882CE" w14:textId="5EA3C1B2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50C5F" w:rsidRPr="00736D87" w14:paraId="098ED58E" w14:textId="77777777" w:rsidTr="007C5CA5">
        <w:tc>
          <w:tcPr>
            <w:tcW w:w="7978" w:type="dxa"/>
            <w:vAlign w:val="bottom"/>
          </w:tcPr>
          <w:p w14:paraId="4B001AC1" w14:textId="050E21B1" w:rsidR="00350C5F" w:rsidRPr="00736D87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736D87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C5F" w:rsidRPr="00397213" w14:paraId="0E6960F7" w14:textId="77777777" w:rsidTr="007C5CA5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397213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A32257" w14:textId="698B73DD" w:rsidR="00350C5F" w:rsidRPr="00397213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B622AC" w:rsidRPr="00736D87" w14:paraId="5CC568D4" w14:textId="77777777" w:rsidTr="007C5CA5">
        <w:trPr>
          <w:trHeight w:val="85"/>
        </w:trPr>
        <w:tc>
          <w:tcPr>
            <w:tcW w:w="7978" w:type="dxa"/>
            <w:vAlign w:val="bottom"/>
          </w:tcPr>
          <w:p w14:paraId="7BB992DB" w14:textId="5445BD77" w:rsidR="00B622AC" w:rsidRPr="00736D87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943E56E" w14:textId="5049CB42" w:rsidR="00B622AC" w:rsidRPr="00736D87" w:rsidRDefault="001E263F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736D87" w14:paraId="0712B480" w14:textId="77777777" w:rsidTr="007C5CA5">
        <w:tc>
          <w:tcPr>
            <w:tcW w:w="7978" w:type="dxa"/>
            <w:vAlign w:val="bottom"/>
          </w:tcPr>
          <w:p w14:paraId="1C536BE1" w14:textId="2D4B7E48" w:rsidR="00E62C25" w:rsidRPr="00736D87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vAlign w:val="bottom"/>
          </w:tcPr>
          <w:p w14:paraId="475E4891" w14:textId="6B466D88" w:rsidR="00E62C25" w:rsidRPr="00736D87" w:rsidRDefault="001E263F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cyan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366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461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736D87" w14:paraId="4CB884A2" w14:textId="77777777" w:rsidTr="007C5CA5">
        <w:tc>
          <w:tcPr>
            <w:tcW w:w="7978" w:type="dxa"/>
            <w:vAlign w:val="bottom"/>
          </w:tcPr>
          <w:p w14:paraId="73A35376" w14:textId="419800B5" w:rsidR="00E62C25" w:rsidRPr="00736D87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C5C236" w14:textId="72EE2CC4" w:rsidR="00E62C25" w:rsidRPr="00736D87" w:rsidRDefault="00716C5B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323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E62C25" w:rsidRPr="00736D87" w14:paraId="4B530104" w14:textId="77777777" w:rsidTr="003168B5">
        <w:tc>
          <w:tcPr>
            <w:tcW w:w="7978" w:type="dxa"/>
            <w:vAlign w:val="bottom"/>
          </w:tcPr>
          <w:p w14:paraId="5DC50DB9" w14:textId="1956B330" w:rsidR="00E62C25" w:rsidRPr="00736D87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47FF" w14:textId="7CEF3E8A" w:rsidR="00E62C25" w:rsidRPr="00736D87" w:rsidRDefault="001E263F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632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461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736D8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959AF1" w14:textId="7EA3F27B" w:rsidR="00200BD6" w:rsidRPr="00736D87" w:rsidRDefault="001E1D2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ณ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ธันวาคม</w:t>
      </w:r>
      <w:r w:rsidR="00D63EB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เงินลงทุนระยะสั้นมีอัตราดอกเบี้ยร้อยละ</w:t>
      </w:r>
      <w:r w:rsidR="00A54445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</w:t>
      </w:r>
      <w:r w:rsidR="00716C5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70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ถึงร้อยละ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716C5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35</w:t>
      </w:r>
      <w:r w:rsidR="00B10D68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 (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มีนาคม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: </w:t>
      </w:r>
      <w:r w:rsidR="008171D1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ร้อยละ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F766F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="00200BD6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</w:t>
      </w:r>
      <w:r w:rsidR="00200BD6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CF766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200BD6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ต่อปี)</w:t>
      </w:r>
    </w:p>
    <w:p w14:paraId="773BA48A" w14:textId="4C9DB781" w:rsidR="009B262E" w:rsidRPr="00736D87" w:rsidRDefault="0037348D" w:rsidP="00200BD6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445D9" w:rsidRPr="00736D87" w14:paraId="778D74E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6243EE3" w14:textId="19DB3DF8" w:rsidR="00D445D9" w:rsidRPr="00736D87" w:rsidRDefault="00D445D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50D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8CBF94D" w14:textId="77777777" w:rsidR="00D445D9" w:rsidRPr="00736D87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1427B7D9" w14:textId="51067D4C" w:rsidR="00D445D9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รายละเอียดของลูกหนี้การค้าและลูกหนี้</w:t>
      </w:r>
      <w:r w:rsidR="006550DB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หมุนเวียน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อื่น สุทธิ </w:t>
      </w:r>
      <w:r w:rsidR="001E1D26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ณ </w:t>
      </w:r>
      <w:r w:rsidR="00D63EB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ธันวาคม</w:t>
      </w:r>
      <w:r w:rsidR="00D63EB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E1D2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="001E1D2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และวันที่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มีนาคม </w:t>
      </w:r>
      <w:r w:rsidR="00F3332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91914" w14:paraId="07156EBD" w14:textId="77777777" w:rsidTr="007C5CA5">
        <w:tc>
          <w:tcPr>
            <w:tcW w:w="6399" w:type="dxa"/>
          </w:tcPr>
          <w:p w14:paraId="5E59584B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9D1E73" w14:textId="1DA1A765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3AA5D627" w14:textId="0E0A0FF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91914" w14:paraId="3A1077CC" w14:textId="77777777" w:rsidTr="007C5CA5">
        <w:tc>
          <w:tcPr>
            <w:tcW w:w="6399" w:type="dxa"/>
          </w:tcPr>
          <w:p w14:paraId="46909F04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7C14D763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CE86250" w14:textId="4D0EDBC0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91914" w14:paraId="4977410F" w14:textId="77777777" w:rsidTr="007C5CA5">
        <w:tc>
          <w:tcPr>
            <w:tcW w:w="6399" w:type="dxa"/>
          </w:tcPr>
          <w:p w14:paraId="5C45F098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3652E759" w:rsidR="008619CB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AAEA831" w14:textId="0A9B8CA9" w:rsidR="008619CB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619CB" w:rsidRPr="00736D87" w14:paraId="7E15B13C" w14:textId="77777777" w:rsidTr="007C5CA5">
        <w:tc>
          <w:tcPr>
            <w:tcW w:w="6399" w:type="dxa"/>
          </w:tcPr>
          <w:p w14:paraId="7F07C472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9CB" w:rsidRPr="00736D87" w14:paraId="47124EBD" w14:textId="77777777" w:rsidTr="007C5CA5">
        <w:tc>
          <w:tcPr>
            <w:tcW w:w="6399" w:type="dxa"/>
          </w:tcPr>
          <w:p w14:paraId="213D51BF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75C51B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D566D1" w:rsidRPr="00736D87" w14:paraId="5CB3DFA3" w14:textId="77777777" w:rsidTr="00742686">
        <w:tc>
          <w:tcPr>
            <w:tcW w:w="6399" w:type="dxa"/>
            <w:vAlign w:val="bottom"/>
          </w:tcPr>
          <w:p w14:paraId="2463911D" w14:textId="2165428E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</w:tcPr>
          <w:p w14:paraId="1AC2C0F5" w14:textId="3A9EBF59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516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vAlign w:val="center"/>
          </w:tcPr>
          <w:p w14:paraId="3C712C0E" w14:textId="126EE460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743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D566D1" w:rsidRPr="00736D87" w14:paraId="7852F9DA" w14:textId="77777777" w:rsidTr="00742686">
        <w:tc>
          <w:tcPr>
            <w:tcW w:w="6399" w:type="dxa"/>
            <w:vAlign w:val="bottom"/>
          </w:tcPr>
          <w:p w14:paraId="7B976626" w14:textId="034DEE51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36BC42" w14:textId="4C3AF060" w:rsidR="00D566D1" w:rsidRPr="00D566D1" w:rsidRDefault="00D566D1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6A4F1277" w:rsidR="00D566D1" w:rsidRPr="00736D87" w:rsidRDefault="00D566D1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66D1" w:rsidRPr="00736D87" w14:paraId="3530FAFF" w14:textId="77777777" w:rsidTr="00C86397">
        <w:tc>
          <w:tcPr>
            <w:tcW w:w="6399" w:type="dxa"/>
            <w:vAlign w:val="bottom"/>
          </w:tcPr>
          <w:p w14:paraId="22482B44" w14:textId="38C7D696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B087F9" w14:textId="6B5E1E97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514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116FACA9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741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830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D566D1" w:rsidRPr="00736D87" w14:paraId="78BB41C5" w14:textId="77777777" w:rsidTr="00C86397">
        <w:tc>
          <w:tcPr>
            <w:tcW w:w="6399" w:type="dxa"/>
            <w:vAlign w:val="bottom"/>
          </w:tcPr>
          <w:p w14:paraId="3319C87A" w14:textId="149D8A67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F2CC0DD" w14:textId="4A9C6D0E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153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vAlign w:val="bottom"/>
          </w:tcPr>
          <w:p w14:paraId="72EFE89A" w14:textId="35F209A5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D566D1" w:rsidRPr="00736D87" w14:paraId="0F886BEE" w14:textId="77777777" w:rsidTr="00C86397">
        <w:tc>
          <w:tcPr>
            <w:tcW w:w="6399" w:type="dxa"/>
            <w:vAlign w:val="bottom"/>
          </w:tcPr>
          <w:p w14:paraId="42D71D13" w14:textId="5BE9D439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</w:tcPr>
          <w:p w14:paraId="51833B24" w14:textId="4E31A3C0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514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584" w:type="dxa"/>
            <w:vAlign w:val="bottom"/>
          </w:tcPr>
          <w:p w14:paraId="3280BABB" w14:textId="0B33DC04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D566D1" w:rsidRPr="00736D87" w14:paraId="5B411C82" w14:textId="77777777" w:rsidTr="00C86397">
        <w:tc>
          <w:tcPr>
            <w:tcW w:w="6399" w:type="dxa"/>
            <w:vAlign w:val="bottom"/>
          </w:tcPr>
          <w:p w14:paraId="7FA154AF" w14:textId="14C7C539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6B3ACBDC" w14:textId="61BF890F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vAlign w:val="bottom"/>
          </w:tcPr>
          <w:p w14:paraId="49ABB4BA" w14:textId="0D587CF8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D566D1" w:rsidRPr="00736D87" w14:paraId="3D6B57DD" w14:textId="77777777" w:rsidTr="00C86397">
        <w:tc>
          <w:tcPr>
            <w:tcW w:w="6399" w:type="dxa"/>
            <w:vAlign w:val="bottom"/>
          </w:tcPr>
          <w:p w14:paraId="6BEF985E" w14:textId="77E25477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61B532A0" w14:textId="4CFED019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84" w:type="dxa"/>
            <w:vAlign w:val="bottom"/>
          </w:tcPr>
          <w:p w14:paraId="7F64144A" w14:textId="498CA2CA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670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D566D1" w:rsidRPr="00736D87" w14:paraId="575B58CA" w14:textId="77777777" w:rsidTr="00C86397">
        <w:tc>
          <w:tcPr>
            <w:tcW w:w="6399" w:type="dxa"/>
            <w:vAlign w:val="bottom"/>
          </w:tcPr>
          <w:p w14:paraId="5A169239" w14:textId="1E24415E" w:rsidR="00D566D1" w:rsidRPr="00736D87" w:rsidRDefault="00D566D1" w:rsidP="00D566D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รายได้ค้างรับ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F485DA" w14:textId="505C1D04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BFBA4F" w14:textId="7BA1C7A1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351</w:t>
            </w:r>
            <w:r w:rsidR="00D566D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0242CB" w:rsidRPr="00736D87" w14:paraId="7A54A72A" w14:textId="77777777" w:rsidTr="003168B5">
        <w:tc>
          <w:tcPr>
            <w:tcW w:w="6399" w:type="dxa"/>
            <w:vAlign w:val="bottom"/>
          </w:tcPr>
          <w:p w14:paraId="042585FB" w14:textId="77777777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9599" w14:textId="0961C4F1" w:rsidR="000242CB" w:rsidRPr="00736D87" w:rsidRDefault="001E263F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736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4DE4809C" w:rsidR="000242CB" w:rsidRPr="00736D87" w:rsidRDefault="001E263F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14A6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957</w:t>
            </w:r>
            <w:r w:rsidR="00314A6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  <w:r w:rsidR="00314A6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</w:tbl>
    <w:p w14:paraId="509074C6" w14:textId="747A64B1" w:rsidR="00160629" w:rsidRPr="00736D87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00EF24E" w14:textId="6FB3DAF9" w:rsidR="001E1D26" w:rsidRDefault="001E1D26" w:rsidP="001E1D2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ลูกหนี้การค้า </w:t>
      </w:r>
      <w:r w:rsidR="00D63EB7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ณ </w:t>
      </w:r>
      <w:r w:rsidR="00D63EB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ธันวาคม</w:t>
      </w:r>
      <w:r w:rsidR="00D63EB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891914" w14:paraId="2171FA82" w14:textId="77777777" w:rsidTr="007C5CA5">
        <w:tc>
          <w:tcPr>
            <w:tcW w:w="3240" w:type="dxa"/>
            <w:vAlign w:val="bottom"/>
          </w:tcPr>
          <w:p w14:paraId="538A2D69" w14:textId="77777777" w:rsidR="00C4097A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6FCE6F7" w14:textId="77777777" w:rsidR="00C4097A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CC1B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F35790E" w14:textId="77777777" w:rsidR="00C4097A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A74E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91914" w14:paraId="12A14492" w14:textId="77777777" w:rsidTr="007C5CA5">
        <w:tc>
          <w:tcPr>
            <w:tcW w:w="3240" w:type="dxa"/>
            <w:vAlign w:val="bottom"/>
          </w:tcPr>
          <w:p w14:paraId="2CA420B3" w14:textId="77777777" w:rsidR="008619CB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91914" w14:paraId="7E4BF27E" w14:textId="77777777" w:rsidTr="007C5CA5">
        <w:tc>
          <w:tcPr>
            <w:tcW w:w="3240" w:type="dxa"/>
            <w:vAlign w:val="bottom"/>
          </w:tcPr>
          <w:p w14:paraId="605FB5D6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78182AA5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040E4274" w14:textId="05C052D6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4CBF98EC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D61717F" w14:textId="429F3EC1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91914" w14:paraId="55C69E93" w14:textId="77777777" w:rsidTr="007C5CA5">
        <w:tc>
          <w:tcPr>
            <w:tcW w:w="3240" w:type="dxa"/>
            <w:vAlign w:val="bottom"/>
          </w:tcPr>
          <w:p w14:paraId="4FD045D1" w14:textId="77777777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11C3D534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27C0C73" w14:textId="6EAE4608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BF67EE2" w14:textId="5562A016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A6E552E" w14:textId="138A465A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63EB7" w:rsidRPr="00736D87" w14:paraId="6E0E6B01" w14:textId="77777777" w:rsidTr="007C5CA5">
        <w:tc>
          <w:tcPr>
            <w:tcW w:w="3240" w:type="dxa"/>
            <w:vAlign w:val="bottom"/>
          </w:tcPr>
          <w:p w14:paraId="3FBE5793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736D87" w14:paraId="493B6FD8" w14:textId="77777777" w:rsidTr="007C5CA5">
        <w:tc>
          <w:tcPr>
            <w:tcW w:w="3240" w:type="dxa"/>
            <w:vAlign w:val="bottom"/>
          </w:tcPr>
          <w:p w14:paraId="3A2BFEF9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E168CE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F0777C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63EB7" w:rsidRPr="00736D87" w14:paraId="4BC3B965" w14:textId="77777777" w:rsidTr="007C5CA5">
        <w:tc>
          <w:tcPr>
            <w:tcW w:w="3240" w:type="dxa"/>
            <w:vAlign w:val="bottom"/>
          </w:tcPr>
          <w:p w14:paraId="083E98B9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vAlign w:val="bottom"/>
          </w:tcPr>
          <w:p w14:paraId="6475B038" w14:textId="38AB91C2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456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989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529</w:t>
            </w:r>
          </w:p>
        </w:tc>
        <w:tc>
          <w:tcPr>
            <w:tcW w:w="1584" w:type="dxa"/>
            <w:vAlign w:val="bottom"/>
          </w:tcPr>
          <w:p w14:paraId="11F64B55" w14:textId="0B459CC8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697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487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018</w:t>
            </w:r>
          </w:p>
        </w:tc>
        <w:tc>
          <w:tcPr>
            <w:tcW w:w="1584" w:type="dxa"/>
            <w:vAlign w:val="bottom"/>
          </w:tcPr>
          <w:p w14:paraId="30B4C071" w14:textId="707DC711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828</w:t>
            </w:r>
          </w:p>
        </w:tc>
        <w:tc>
          <w:tcPr>
            <w:tcW w:w="1584" w:type="dxa"/>
            <w:vAlign w:val="bottom"/>
          </w:tcPr>
          <w:p w14:paraId="21476A3F" w14:textId="617B4C81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D63EB7" w:rsidRPr="00736D87" w14:paraId="32045E82" w14:textId="77777777" w:rsidTr="007C5CA5">
        <w:tc>
          <w:tcPr>
            <w:tcW w:w="3240" w:type="dxa"/>
            <w:vAlign w:val="bottom"/>
          </w:tcPr>
          <w:p w14:paraId="2EAC2E9C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vAlign w:val="bottom"/>
          </w:tcPr>
          <w:p w14:paraId="1E84E520" w14:textId="4019638E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72BFB897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78B43B58" w14:textId="3FF3458B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3555A76A" w14:textId="5CD05900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D63EB7" w:rsidRPr="00736D87" w14:paraId="07322DEB" w14:textId="77777777" w:rsidTr="007C5CA5">
        <w:tc>
          <w:tcPr>
            <w:tcW w:w="3240" w:type="dxa"/>
            <w:vAlign w:val="bottom"/>
          </w:tcPr>
          <w:p w14:paraId="6CAA6243" w14:textId="4DFC663A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5F8897A7" w14:textId="20AE29B7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788</w:t>
            </w:r>
          </w:p>
        </w:tc>
        <w:tc>
          <w:tcPr>
            <w:tcW w:w="1584" w:type="dxa"/>
            <w:vAlign w:val="bottom"/>
          </w:tcPr>
          <w:p w14:paraId="162ED07D" w14:textId="43F15F31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162</w:t>
            </w:r>
          </w:p>
        </w:tc>
        <w:tc>
          <w:tcPr>
            <w:tcW w:w="1584" w:type="dxa"/>
            <w:vAlign w:val="bottom"/>
          </w:tcPr>
          <w:p w14:paraId="1D0117B1" w14:textId="04E726EA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273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964</w:t>
            </w:r>
          </w:p>
        </w:tc>
        <w:tc>
          <w:tcPr>
            <w:tcW w:w="1584" w:type="dxa"/>
            <w:vAlign w:val="bottom"/>
          </w:tcPr>
          <w:p w14:paraId="4DF69154" w14:textId="6ED43CEE" w:rsidR="00D63EB7" w:rsidRPr="00736D87" w:rsidRDefault="001E263F" w:rsidP="00D63EB7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795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</w:tr>
      <w:tr w:rsidR="00D63EB7" w:rsidRPr="00736D87" w14:paraId="1CC2B845" w14:textId="77777777" w:rsidTr="007C5CA5">
        <w:tc>
          <w:tcPr>
            <w:tcW w:w="3240" w:type="dxa"/>
            <w:vAlign w:val="bottom"/>
          </w:tcPr>
          <w:p w14:paraId="2B184127" w14:textId="73C1ADB8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5C883228" w14:textId="2B6CE732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410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197</w:t>
            </w:r>
          </w:p>
        </w:tc>
        <w:tc>
          <w:tcPr>
            <w:tcW w:w="1584" w:type="dxa"/>
            <w:vAlign w:val="bottom"/>
          </w:tcPr>
          <w:p w14:paraId="6FF92330" w14:textId="5A822A9D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852</w:t>
            </w:r>
          </w:p>
        </w:tc>
        <w:tc>
          <w:tcPr>
            <w:tcW w:w="1584" w:type="dxa"/>
            <w:vAlign w:val="bottom"/>
          </w:tcPr>
          <w:p w14:paraId="43C7CF8A" w14:textId="4E457245" w:rsidR="00D63EB7" w:rsidRPr="00736D87" w:rsidRDefault="001E263F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500</w:t>
            </w:r>
          </w:p>
        </w:tc>
        <w:tc>
          <w:tcPr>
            <w:tcW w:w="1584" w:type="dxa"/>
            <w:vAlign w:val="bottom"/>
          </w:tcPr>
          <w:p w14:paraId="6371B893" w14:textId="00EEF550" w:rsidR="00D63EB7" w:rsidRPr="00736D87" w:rsidRDefault="001E263F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270</w:t>
            </w:r>
          </w:p>
        </w:tc>
      </w:tr>
      <w:tr w:rsidR="00D63EB7" w:rsidRPr="00736D87" w14:paraId="04CB070F" w14:textId="77777777" w:rsidTr="007C5CA5">
        <w:tc>
          <w:tcPr>
            <w:tcW w:w="3240" w:type="dxa"/>
            <w:vAlign w:val="bottom"/>
          </w:tcPr>
          <w:p w14:paraId="7523F2E0" w14:textId="0DC6DDD3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7F2963F9" w14:textId="32F934DA" w:rsidR="00D63EB7" w:rsidRPr="00736D87" w:rsidRDefault="00D566D1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1ED372C" w14:textId="67097E97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346A8C98" w14:textId="6A5C3C80" w:rsidR="00D63EB7" w:rsidRPr="00736D87" w:rsidRDefault="00D566D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2B076022" w:rsidR="00D63EB7" w:rsidRPr="00736D87" w:rsidRDefault="00D63EB7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63EB7" w:rsidRPr="00736D87" w14:paraId="4F77AA8B" w14:textId="77777777" w:rsidTr="007C5CA5">
        <w:tc>
          <w:tcPr>
            <w:tcW w:w="3240" w:type="dxa"/>
            <w:vAlign w:val="bottom"/>
          </w:tcPr>
          <w:p w14:paraId="7BDA73BB" w14:textId="5BAACBC9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96D05D" w14:textId="1D6D4E5D" w:rsidR="00D63EB7" w:rsidRPr="00736D87" w:rsidRDefault="00D566D1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724A64BB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A4FD66" w14:textId="4208E594" w:rsidR="00D63EB7" w:rsidRPr="00736D87" w:rsidRDefault="00D566D1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7474F607" w:rsidR="00D63EB7" w:rsidRPr="00736D87" w:rsidRDefault="00D63EB7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63EB7" w:rsidRPr="00736D87" w14:paraId="64553368" w14:textId="77777777" w:rsidTr="003168B5">
        <w:tc>
          <w:tcPr>
            <w:tcW w:w="3240" w:type="dxa"/>
            <w:vAlign w:val="bottom"/>
          </w:tcPr>
          <w:p w14:paraId="3CD67E1F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4D1F" w14:textId="60E50E7D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516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48AD32F9" w:rsidR="00D63EB7" w:rsidRPr="00736D87" w:rsidRDefault="001E263F" w:rsidP="00D63EB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840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4298" w14:textId="298C7D8D" w:rsidR="00D63EB7" w:rsidRPr="00736D87" w:rsidRDefault="001E263F" w:rsidP="00D63EB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153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70E828A5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114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425</w:t>
            </w:r>
          </w:p>
        </w:tc>
      </w:tr>
    </w:tbl>
    <w:p w14:paraId="68E1E7E4" w14:textId="3D8A04A6" w:rsidR="00160629" w:rsidRPr="00736D87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3C5" w:rsidRPr="00736D87" w14:paraId="3730F93E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35B33625" w14:textId="281254B3" w:rsidR="009263C5" w:rsidRPr="00736D87" w:rsidRDefault="00D2726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63C5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63C5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C47850" w:rsidRDefault="00E074E1" w:rsidP="002657B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C98DB0E" w14:textId="5391C348" w:rsidR="00907AFC" w:rsidRPr="00736D87" w:rsidRDefault="00907AFC" w:rsidP="008C69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69CA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โดยถือหุ้น</w:t>
      </w:r>
      <w:r w:rsidR="0006126A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ทางอ้อม</w:t>
      </w:r>
      <w:r w:rsidR="00003B21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ในบริษัท</w:t>
      </w:r>
      <w:r w:rsidR="00003B2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คิดเป็นสัดส่วนร้อยละ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0690D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447155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403767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02248F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DD42B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23BD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D42B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C47850" w:rsidRDefault="00BB3A10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C7C18FB" w14:textId="62489BDD" w:rsidR="00BB3A10" w:rsidRPr="00736D87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C47850" w:rsidRDefault="00C65F34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9F087E" w:rsidRPr="00864311" w14:paraId="33A4B4E8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500C" w14:textId="6010E770" w:rsidR="009F087E" w:rsidRDefault="009F087E" w:rsidP="00E30A7B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CE41" w14:textId="0528D61A" w:rsidR="009F087E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563A" w14:textId="2FBBBA20" w:rsidR="009F087E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F087E" w:rsidRPr="00864311" w14:paraId="1691747A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E6D8" w14:textId="77777777" w:rsidR="009F087E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0E001" w14:textId="77777777" w:rsidR="009F087E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8A04" w14:textId="77777777" w:rsidR="009F087E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7D60" w:rsidRPr="00864311" w14:paraId="47575DE1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51F" w14:textId="2B201F41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C4963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86715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207D60" w:rsidRPr="00864311" w14:paraId="0795BF26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67EC" w14:textId="16D2D313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97B5" w14:textId="2D335C76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259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814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E5D4" w14:textId="09F0B274" w:rsidR="00207D6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307</w:t>
            </w:r>
            <w:r w:rsidR="00207D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736</w:t>
            </w:r>
            <w:r w:rsidR="00207D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379</w:t>
            </w:r>
          </w:p>
        </w:tc>
      </w:tr>
      <w:tr w:rsidR="00D566D1" w:rsidRPr="00864311" w14:paraId="2EE39C77" w14:textId="77777777" w:rsidTr="00170941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E230" w14:textId="6CF64E2E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72D85" w14:textId="723C57F1" w:rsidR="00D566D1" w:rsidRPr="00D566D1" w:rsidRDefault="00D566D1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 xml:space="preserve">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825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443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1851" w14:textId="68784912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013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563</w:t>
            </w:r>
          </w:p>
        </w:tc>
      </w:tr>
      <w:tr w:rsidR="00D566D1" w:rsidRPr="00864311" w14:paraId="4E141B91" w14:textId="77777777" w:rsidTr="00170941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E8E9" w14:textId="747272A6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7F4F4" w14:textId="43300A7C" w:rsidR="00D566D1" w:rsidRPr="00D566D1" w:rsidRDefault="00D566D1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 xml:space="preserve">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</w:t>
            </w:r>
            <w:r w:rsidR="00830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127</w:t>
            </w:r>
            <w:r w:rsidR="00830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361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B54" w14:textId="092C55E0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62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110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100</w:t>
            </w:r>
          </w:p>
        </w:tc>
      </w:tr>
      <w:tr w:rsidR="00D566D1" w:rsidRPr="00864311" w14:paraId="7C26ED8B" w14:textId="77777777" w:rsidTr="00170941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D14E" w14:textId="7C73EDEB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D9F55" w14:textId="3E8F9FCD" w:rsidR="00D566D1" w:rsidRPr="00D566D1" w:rsidRDefault="00D566D1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 xml:space="preserve"> 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159</w:t>
            </w:r>
            <w:r w:rsidR="00830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807</w:t>
            </w:r>
            <w:r w:rsidR="00830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130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685C6" w14:textId="57C2F4B0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137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996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222</w:t>
            </w:r>
          </w:p>
        </w:tc>
      </w:tr>
      <w:tr w:rsidR="00207D60" w:rsidRPr="00864311" w14:paraId="2E081565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F62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14C5F" w14:textId="7114DDD8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545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574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BB412" w14:textId="3FE21419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575</w:t>
            </w:r>
            <w:r w:rsidR="00207D60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856</w:t>
            </w:r>
            <w:r w:rsidR="00207D60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264</w:t>
            </w:r>
          </w:p>
        </w:tc>
      </w:tr>
      <w:tr w:rsidR="00207D60" w:rsidRPr="00864311" w14:paraId="32E6E67B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ADF6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E60EE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94488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207D60" w:rsidRPr="00864311" w14:paraId="330C4213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8BF7" w14:textId="784F98D8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2247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C355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D566D1" w:rsidRPr="00864311" w14:paraId="6FA54802" w14:textId="77777777" w:rsidTr="00582A5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0A2E" w14:textId="32C8589B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27D8D" w14:textId="2D43EAE6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902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40FF" w14:textId="65D626D7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073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821</w:t>
            </w:r>
          </w:p>
        </w:tc>
      </w:tr>
      <w:tr w:rsidR="00D566D1" w:rsidRPr="00864311" w14:paraId="4B677B86" w14:textId="77777777" w:rsidTr="00582A5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0A14" w14:textId="5BFA96D9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D05C02" w14:textId="4139CB79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6A227" w14:textId="1658B451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636</w:t>
            </w:r>
          </w:p>
        </w:tc>
      </w:tr>
      <w:tr w:rsidR="00D566D1" w:rsidRPr="00864311" w14:paraId="21812910" w14:textId="77777777" w:rsidTr="00582A5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3276" w14:textId="7311204E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AAC7D" w14:textId="1980BC74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80629" w14:textId="64A33924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</w:t>
            </w:r>
            <w:r w:rsid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440</w:t>
            </w:r>
          </w:p>
        </w:tc>
      </w:tr>
      <w:tr w:rsidR="00207D60" w:rsidRPr="00864311" w14:paraId="03C9C375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A8CC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97DB1" w14:textId="36BF1C50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7B223" w14:textId="1ACEE84D" w:rsidR="00207D6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7D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207D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</w:p>
        </w:tc>
      </w:tr>
      <w:tr w:rsidR="00207D60" w:rsidRPr="00864311" w14:paraId="4E34F849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E73C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5BA2A" w14:textId="77777777" w:rsidR="00207D60" w:rsidRPr="00D566D1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E77F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207D60" w:rsidRPr="00864311" w14:paraId="0AFF51A0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D048" w14:textId="7FEB21B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37BE" w14:textId="77777777" w:rsidR="00207D60" w:rsidRPr="00D566D1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48D8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07D60" w:rsidRPr="00864311" w14:paraId="0647282A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323E" w14:textId="72DC78F2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3BC7" w14:textId="6896E5FF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269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247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3787" w14:textId="04AFA3C8" w:rsidR="00207D6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  <w:r w:rsidR="00207D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265</w:t>
            </w:r>
            <w:r w:rsidR="00207D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D566D1" w:rsidRPr="00864311" w14:paraId="4B2D561D" w14:textId="77777777" w:rsidTr="00B773C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4AAB" w14:textId="254D6AAE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882EB" w14:textId="468073B4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480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7ADD" w14:textId="767EDE79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D566D1" w:rsidRPr="00864311" w14:paraId="32147450" w14:textId="77777777" w:rsidTr="00B773C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A0FE" w14:textId="14BA850D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 w:rsidR="008A0D1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7F5E3" w14:textId="493F2CA5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419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0BAA1" w14:textId="0784A8A4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755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207D60" w:rsidRPr="00864311" w14:paraId="68F19B66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930C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E0A21" w14:textId="2E2E6AF3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693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663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75480" w14:textId="6871C230" w:rsidR="00207D6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329</w:t>
            </w:r>
            <w:r w:rsidR="00207D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680</w:t>
            </w:r>
            <w:r w:rsidR="00207D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207D60" w:rsidRPr="00864311" w14:paraId="308CDC81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4DBE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E4BCA" w14:textId="77777777" w:rsidR="00207D60" w:rsidRPr="00D566D1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E4F17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/>
              </w:rPr>
            </w:pPr>
          </w:p>
        </w:tc>
      </w:tr>
      <w:tr w:rsidR="00207D60" w:rsidRPr="00864311" w14:paraId="35341B50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40C0" w14:textId="2B08ADD8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CC7C" w14:textId="77777777" w:rsidR="00207D60" w:rsidRPr="00D566D1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7682" w14:textId="77777777" w:rsidR="00207D6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6D1" w:rsidRPr="00864311" w14:paraId="1A6E4CB0" w14:textId="77777777" w:rsidTr="00C217C4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DE8D" w14:textId="1480B7F5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2A3AE" w14:textId="4C73AB81" w:rsidR="00D566D1" w:rsidRPr="00D566D1" w:rsidRDefault="00D566D1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856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4FF4" w14:textId="3EB11912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D566D1" w:rsidRPr="00864311" w14:paraId="1F7489C8" w14:textId="77777777" w:rsidTr="00C217C4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BD37" w14:textId="54D68AE8" w:rsidR="00D566D1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6AEFE" w14:textId="2C46C483" w:rsidR="00D566D1" w:rsidRPr="00D566D1" w:rsidRDefault="00D566D1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186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195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3E8BD" w14:textId="01DB1567" w:rsid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219</w:t>
            </w:r>
            <w:r w:rsid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207D60" w:rsidRPr="00864311" w14:paraId="44903931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914C" w14:textId="77777777" w:rsidR="00207D6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BE9D9" w14:textId="5FACF1D2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7107B" w14:textId="6E77FC75" w:rsidR="00207D6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207D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059</w:t>
            </w:r>
            <w:r w:rsidR="00207D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1E263F" w:rsidRPr="00864311" w14:paraId="0291674F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BC7C" w14:textId="77777777" w:rsidR="001E263F" w:rsidRDefault="001E263F" w:rsidP="00E832CC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9A59B" w14:textId="77777777" w:rsidR="001E263F" w:rsidRDefault="001E263F" w:rsidP="00E83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30CDE" w14:textId="77777777" w:rsidR="001E263F" w:rsidRDefault="001E263F" w:rsidP="00E832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207D60" w:rsidRPr="00864311" w14:paraId="288EE376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6E29" w14:textId="0CB8DD8B" w:rsidR="00207D60" w:rsidRPr="00C4785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C478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C478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E0E1" w14:textId="77777777" w:rsidR="00207D60" w:rsidRPr="00C4785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E43E" w14:textId="77777777" w:rsidR="00207D60" w:rsidRPr="00C4785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6D1" w:rsidRPr="00864311" w14:paraId="0DE34715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4434" w14:textId="632AB38A" w:rsidR="00D566D1" w:rsidRPr="00C47850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86E4F" w14:textId="5FB32A37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828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919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BCAA70" w14:textId="0D4DD85B" w:rsidR="00D566D1" w:rsidRPr="00C47850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612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D566D1" w:rsidRPr="00864311" w14:paraId="7BDCEEA9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F69F" w14:textId="65BCC819" w:rsidR="00D566D1" w:rsidRPr="00C47850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8EEE7" w14:textId="2A26F684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287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018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1F625" w14:textId="6EC272CD" w:rsidR="00D566D1" w:rsidRPr="00C47850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317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715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D566D1" w:rsidRPr="00864311" w14:paraId="2326A860" w14:textId="77777777" w:rsidTr="00E03F9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90E3" w14:textId="1D1642C5" w:rsidR="00D566D1" w:rsidRPr="00C47850" w:rsidRDefault="00D566D1" w:rsidP="00D566D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34814" w14:textId="22705DCB" w:rsidR="00D566D1" w:rsidRPr="00D566D1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760</w:t>
            </w:r>
            <w:r w:rsidR="006D591E" w:rsidRPr="006D59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10B98" w14:textId="08EC2715" w:rsidR="00D566D1" w:rsidRPr="00C47850" w:rsidRDefault="001E263F" w:rsidP="00D566D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264</w:t>
            </w:r>
            <w:r w:rsidR="00D566D1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207D60" w:rsidRPr="00864311" w14:paraId="5E9C4FAD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94BE" w14:textId="77777777" w:rsidR="00207D60" w:rsidRPr="00C4785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83A4E" w14:textId="3E666429" w:rsidR="00207D60" w:rsidRPr="00D566D1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136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698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190CA" w14:textId="680A25CB" w:rsidR="00207D60" w:rsidRPr="00C4785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207D60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387</w:t>
            </w:r>
            <w:r w:rsidR="00207D60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592</w:t>
            </w:r>
            <w:r w:rsidR="00207D60"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1E263F" w:rsidRPr="00864311" w14:paraId="6A1CB395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0031" w14:textId="77777777" w:rsidR="001E263F" w:rsidRDefault="001E263F" w:rsidP="00E832CC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51E03" w14:textId="77777777" w:rsidR="001E263F" w:rsidRDefault="001E263F" w:rsidP="00E83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D2B24" w14:textId="77777777" w:rsidR="001E263F" w:rsidRDefault="001E263F" w:rsidP="00E832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207D60" w:rsidRPr="00864311" w14:paraId="6D4FE662" w14:textId="77777777" w:rsidTr="001E263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C129" w14:textId="2D46375D" w:rsidR="00207D60" w:rsidRPr="00C4785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33C9" w14:textId="77777777" w:rsidR="00207D60" w:rsidRPr="00C4785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8375" w14:textId="77777777" w:rsidR="00207D60" w:rsidRPr="00C47850" w:rsidRDefault="00207D60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7D60" w:rsidRPr="00864311" w14:paraId="66967A12" w14:textId="77777777" w:rsidTr="00207D6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9C5A" w14:textId="35D5ED4A" w:rsidR="00207D60" w:rsidRPr="00C47850" w:rsidRDefault="00207D60" w:rsidP="00207D60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0D221" w14:textId="5DE26B4B" w:rsidR="00207D60" w:rsidRPr="00C4785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349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230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A26FC" w14:textId="22B22137" w:rsidR="00207D60" w:rsidRPr="00C47850" w:rsidRDefault="001E263F" w:rsidP="00207D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358</w:t>
            </w:r>
            <w:r w:rsidR="00207D60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757</w:t>
            </w:r>
            <w:r w:rsidR="00207D60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363</w:t>
            </w:r>
          </w:p>
        </w:tc>
      </w:tr>
    </w:tbl>
    <w:p w14:paraId="07ADA496" w14:textId="77777777" w:rsidR="00207D60" w:rsidRPr="00C47850" w:rsidRDefault="00207D60" w:rsidP="00C47850">
      <w:pPr>
        <w:ind w:right="-162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7783A16C" w14:textId="458BBE9D" w:rsidR="0046026E" w:rsidRDefault="009F087E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* </w:t>
      </w:r>
      <w:r w:rsidR="001D08EF" w:rsidRPr="001D08E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รายได้เงินปันผลจากบริษัทร่วมเป็นรายการแสดงสำหรับข้อมูลทางการเงินเฉพาะกิจการเท่านั้น</w:t>
      </w:r>
    </w:p>
    <w:p w14:paraId="60F59A0E" w14:textId="468494DA" w:rsidR="009F087E" w:rsidRDefault="0046026E" w:rsidP="00C4785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9F087E" w:rsidRPr="00864311" w14:paraId="1E57EF03" w14:textId="77777777" w:rsidTr="00E30A7B">
        <w:tc>
          <w:tcPr>
            <w:tcW w:w="6869" w:type="dxa"/>
            <w:vAlign w:val="bottom"/>
          </w:tcPr>
          <w:p w14:paraId="7E1B92BD" w14:textId="06D070BF" w:rsidR="009F087E" w:rsidRDefault="009F087E" w:rsidP="00E30A7B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D95214" w14:textId="6DB8A4AA" w:rsidR="009F087E" w:rsidRPr="00864311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2E6EA7" w14:textId="6DB5D579" w:rsidR="009F087E" w:rsidRPr="00864311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F087E" w:rsidRPr="00864311" w14:paraId="6A9004E4" w14:textId="77777777" w:rsidTr="00E30A7B">
        <w:tc>
          <w:tcPr>
            <w:tcW w:w="6869" w:type="dxa"/>
            <w:vAlign w:val="bottom"/>
          </w:tcPr>
          <w:p w14:paraId="2E79179D" w14:textId="77777777" w:rsidR="009F087E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68BAD7C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8B6AE0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087E" w:rsidRPr="00C47850" w14:paraId="212FF234" w14:textId="77777777" w:rsidTr="00E30A7B">
        <w:tc>
          <w:tcPr>
            <w:tcW w:w="6869" w:type="dxa"/>
            <w:vAlign w:val="bottom"/>
          </w:tcPr>
          <w:p w14:paraId="32187FC9" w14:textId="77777777" w:rsidR="009F087E" w:rsidRPr="00C47850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0EB1D81" w14:textId="77777777" w:rsidR="009F087E" w:rsidRPr="00C47850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D7D5C1" w14:textId="77777777" w:rsidR="009F087E" w:rsidRPr="00C47850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</w:tr>
      <w:tr w:rsidR="009F087E" w:rsidRPr="00864311" w14:paraId="16800421" w14:textId="77777777" w:rsidTr="00E30A7B">
        <w:tc>
          <w:tcPr>
            <w:tcW w:w="6869" w:type="dxa"/>
            <w:vAlign w:val="bottom"/>
          </w:tcPr>
          <w:p w14:paraId="476B8B5C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vAlign w:val="bottom"/>
          </w:tcPr>
          <w:p w14:paraId="03CE136E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3CC0F9F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736917" w:rsidRPr="00864311" w14:paraId="058D3236" w14:textId="77777777" w:rsidTr="00E30A7B">
        <w:tc>
          <w:tcPr>
            <w:tcW w:w="6869" w:type="dxa"/>
            <w:vAlign w:val="bottom"/>
          </w:tcPr>
          <w:p w14:paraId="482B36C3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bookmarkStart w:id="3" w:name="OLE_LINK7"/>
            <w:bookmarkStart w:id="4" w:name="OLE_LINK4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vAlign w:val="bottom"/>
          </w:tcPr>
          <w:p w14:paraId="3CE0A956" w14:textId="287CDC8C" w:rsidR="00736917" w:rsidRPr="00B57C40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502</w:t>
            </w:r>
          </w:p>
        </w:tc>
        <w:tc>
          <w:tcPr>
            <w:tcW w:w="1440" w:type="dxa"/>
            <w:vAlign w:val="bottom"/>
          </w:tcPr>
          <w:p w14:paraId="11CD218F" w14:textId="12F4E30A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125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444</w:t>
            </w:r>
          </w:p>
        </w:tc>
      </w:tr>
      <w:tr w:rsidR="00736917" w:rsidRPr="00864311" w14:paraId="01C61A1B" w14:textId="77777777" w:rsidTr="00E30A7B">
        <w:tc>
          <w:tcPr>
            <w:tcW w:w="6869" w:type="dxa"/>
            <w:vAlign w:val="bottom"/>
          </w:tcPr>
          <w:p w14:paraId="14CBEB21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vAlign w:val="bottom"/>
          </w:tcPr>
          <w:p w14:paraId="6E081C97" w14:textId="144FD55E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bottom"/>
          </w:tcPr>
          <w:p w14:paraId="483DB142" w14:textId="7DE42E14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117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684</w:t>
            </w:r>
          </w:p>
        </w:tc>
      </w:tr>
      <w:tr w:rsidR="00736917" w:rsidRPr="00864311" w14:paraId="679B51F9" w14:textId="77777777" w:rsidTr="00E30A7B">
        <w:tc>
          <w:tcPr>
            <w:tcW w:w="6869" w:type="dxa"/>
            <w:vAlign w:val="bottom"/>
          </w:tcPr>
          <w:p w14:paraId="27E42B38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AB9AB" w14:textId="3CC2C75C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1BA0C" w14:textId="6EE6B9EC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433</w:t>
            </w:r>
          </w:p>
        </w:tc>
      </w:tr>
      <w:tr w:rsidR="00736917" w:rsidRPr="00864311" w14:paraId="7CF76C78" w14:textId="77777777" w:rsidTr="00E30A7B">
        <w:tc>
          <w:tcPr>
            <w:tcW w:w="6869" w:type="dxa"/>
            <w:vAlign w:val="bottom"/>
          </w:tcPr>
          <w:p w14:paraId="4CA4A1C9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F7E2C" w14:textId="19CB78D5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637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85C3D" w14:textId="60F634A0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327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561</w:t>
            </w:r>
          </w:p>
        </w:tc>
      </w:tr>
      <w:tr w:rsidR="00736917" w:rsidRPr="00C47850" w14:paraId="3AFA05C4" w14:textId="77777777" w:rsidTr="00E30A7B">
        <w:tc>
          <w:tcPr>
            <w:tcW w:w="6869" w:type="dxa"/>
            <w:vAlign w:val="bottom"/>
          </w:tcPr>
          <w:p w14:paraId="3B092F68" w14:textId="77777777" w:rsidR="00736917" w:rsidRPr="00C47850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C6D57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8429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highlight w:val="green"/>
                <w:lang w:eastAsia="ja-JP"/>
              </w:rPr>
            </w:pPr>
          </w:p>
        </w:tc>
      </w:tr>
      <w:tr w:rsidR="00736917" w:rsidRPr="00864311" w14:paraId="4022CDE8" w14:textId="77777777" w:rsidTr="00E30A7B">
        <w:tc>
          <w:tcPr>
            <w:tcW w:w="6869" w:type="dxa"/>
            <w:vAlign w:val="bottom"/>
          </w:tcPr>
          <w:p w14:paraId="24BC071F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vAlign w:val="bottom"/>
          </w:tcPr>
          <w:p w14:paraId="5C69FEB6" w14:textId="77777777" w:rsidR="00736917" w:rsidRPr="00864311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vAlign w:val="bottom"/>
          </w:tcPr>
          <w:p w14:paraId="695D6CC6" w14:textId="77777777" w:rsidR="00736917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736917" w:rsidRPr="00864311" w14:paraId="3D930D4F" w14:textId="77777777" w:rsidTr="00E30A7B">
        <w:tc>
          <w:tcPr>
            <w:tcW w:w="6869" w:type="dxa"/>
            <w:vAlign w:val="bottom"/>
          </w:tcPr>
          <w:p w14:paraId="12421F4A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B723D7" w14:textId="125F2925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6AD4C" w14:textId="761AC96C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631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432</w:t>
            </w:r>
          </w:p>
        </w:tc>
      </w:tr>
      <w:tr w:rsidR="00736917" w:rsidRPr="00C47850" w14:paraId="3AAB4491" w14:textId="77777777" w:rsidTr="00E30A7B">
        <w:tc>
          <w:tcPr>
            <w:tcW w:w="6869" w:type="dxa"/>
            <w:vAlign w:val="bottom"/>
          </w:tcPr>
          <w:p w14:paraId="4D725B3A" w14:textId="77777777" w:rsidR="00736917" w:rsidRPr="00C47850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29D82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14B1C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ja-JP"/>
              </w:rPr>
            </w:pPr>
          </w:p>
        </w:tc>
      </w:tr>
      <w:tr w:rsidR="00736917" w:rsidRPr="00864311" w14:paraId="61326769" w14:textId="77777777" w:rsidTr="00E30A7B">
        <w:tc>
          <w:tcPr>
            <w:tcW w:w="6869" w:type="dxa"/>
            <w:vAlign w:val="bottom"/>
          </w:tcPr>
          <w:p w14:paraId="57724EE2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vAlign w:val="bottom"/>
          </w:tcPr>
          <w:p w14:paraId="574916A2" w14:textId="77777777" w:rsidR="00736917" w:rsidRPr="00864311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F61939" w14:textId="77777777" w:rsidR="00736917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36917" w:rsidRPr="00864311" w14:paraId="1CE546B3" w14:textId="77777777" w:rsidTr="00E30A7B">
        <w:tc>
          <w:tcPr>
            <w:tcW w:w="6869" w:type="dxa"/>
            <w:vAlign w:val="bottom"/>
          </w:tcPr>
          <w:p w14:paraId="65B620D3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63E42" w14:textId="4107AB0E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630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F2A44" w14:textId="638469DD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708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191</w:t>
            </w:r>
          </w:p>
        </w:tc>
      </w:tr>
      <w:tr w:rsidR="00736917" w:rsidRPr="00C47850" w14:paraId="53321A65" w14:textId="77777777" w:rsidTr="00E30A7B">
        <w:tc>
          <w:tcPr>
            <w:tcW w:w="6869" w:type="dxa"/>
            <w:vAlign w:val="bottom"/>
          </w:tcPr>
          <w:p w14:paraId="22D60C42" w14:textId="77777777" w:rsidR="00736917" w:rsidRPr="00C47850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1018B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C4E280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736917" w:rsidRPr="00864311" w14:paraId="17DA2B9D" w14:textId="77777777" w:rsidTr="00E30A7B">
        <w:tc>
          <w:tcPr>
            <w:tcW w:w="6869" w:type="dxa"/>
            <w:vAlign w:val="bottom"/>
          </w:tcPr>
          <w:p w14:paraId="442B82FC" w14:textId="77777777" w:rsidR="00736917" w:rsidRPr="00864311" w:rsidRDefault="00736917" w:rsidP="0073691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vAlign w:val="bottom"/>
          </w:tcPr>
          <w:p w14:paraId="544CE5C5" w14:textId="77777777" w:rsidR="00736917" w:rsidRPr="00864311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17A9CF" w14:textId="77777777" w:rsidR="00736917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6917" w:rsidRPr="00864311" w14:paraId="70539E91" w14:textId="77777777" w:rsidTr="00E30A7B">
        <w:tc>
          <w:tcPr>
            <w:tcW w:w="6869" w:type="dxa"/>
            <w:vAlign w:val="bottom"/>
          </w:tcPr>
          <w:p w14:paraId="27C7EF77" w14:textId="77777777" w:rsidR="00736917" w:rsidRPr="00864311" w:rsidRDefault="00736917" w:rsidP="0073691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A825F" w14:textId="71D006C5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54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613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83DB2" w14:textId="34093F25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774</w:t>
            </w:r>
            <w:r w:rsidR="007369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185</w:t>
            </w:r>
          </w:p>
        </w:tc>
      </w:tr>
      <w:tr w:rsidR="00736917" w:rsidRPr="00C47850" w14:paraId="6EE55CC5" w14:textId="77777777" w:rsidTr="00E30A7B">
        <w:tc>
          <w:tcPr>
            <w:tcW w:w="6869" w:type="dxa"/>
            <w:vAlign w:val="bottom"/>
          </w:tcPr>
          <w:p w14:paraId="52F716C3" w14:textId="77777777" w:rsidR="00736917" w:rsidRPr="00C47850" w:rsidRDefault="00736917" w:rsidP="0073691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11ADE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0A34C" w14:textId="77777777" w:rsidR="00736917" w:rsidRPr="00C47850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</w:tr>
      <w:tr w:rsidR="00736917" w:rsidRPr="00864311" w14:paraId="396880A2" w14:textId="77777777" w:rsidTr="00E30A7B">
        <w:tc>
          <w:tcPr>
            <w:tcW w:w="6869" w:type="dxa"/>
            <w:vAlign w:val="bottom"/>
          </w:tcPr>
          <w:p w14:paraId="7024DA50" w14:textId="77777777" w:rsidR="00736917" w:rsidRPr="00864311" w:rsidRDefault="00736917" w:rsidP="0073691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50D82CDE" w14:textId="77777777" w:rsidR="00736917" w:rsidRPr="00864311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03E1997" w14:textId="77777777" w:rsidR="00736917" w:rsidRDefault="00736917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736917" w:rsidRPr="00864311" w14:paraId="5B7923D9" w14:textId="77777777" w:rsidTr="00E30A7B">
        <w:tc>
          <w:tcPr>
            <w:tcW w:w="6869" w:type="dxa"/>
            <w:vAlign w:val="bottom"/>
          </w:tcPr>
          <w:p w14:paraId="791BAB54" w14:textId="77777777" w:rsidR="00736917" w:rsidRPr="00864311" w:rsidRDefault="00736917" w:rsidP="0073691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8A59C" w14:textId="44AAFD41" w:rsidR="00736917" w:rsidRPr="00864311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358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62152" w14:textId="0A54F7B0" w:rsidR="00736917" w:rsidRDefault="001E263F" w:rsidP="0073691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7369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  <w:r w:rsidR="007369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57</w:t>
            </w:r>
            <w:r w:rsidRPr="001E263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bookmarkEnd w:id="3"/>
      <w:bookmarkEnd w:id="4"/>
    </w:tbl>
    <w:p w14:paraId="117199EA" w14:textId="77777777" w:rsidR="009F087E" w:rsidRPr="00C47850" w:rsidRDefault="009F087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4FE77096" w14:textId="7EE4B0F5" w:rsidR="00D0554B" w:rsidRPr="00736D87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C47850" w:rsidRDefault="008619CB" w:rsidP="00D947D5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100612" w:rsidRPr="00736D87" w14:paraId="6A5600A3" w14:textId="77777777" w:rsidTr="009F087E">
        <w:tc>
          <w:tcPr>
            <w:tcW w:w="6408" w:type="dxa"/>
            <w:vAlign w:val="bottom"/>
          </w:tcPr>
          <w:p w14:paraId="31D83585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E8A057C" w14:textId="168281A1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20013B8B" w14:textId="5EF5984D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00612" w:rsidRPr="00736D87" w14:paraId="224D1C70" w14:textId="77777777" w:rsidTr="007C5CA5">
        <w:tc>
          <w:tcPr>
            <w:tcW w:w="6408" w:type="dxa"/>
            <w:vAlign w:val="bottom"/>
          </w:tcPr>
          <w:p w14:paraId="618E6E60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6669BFAF" w:rsidR="00100612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25858A2" w14:textId="46C4F1A5" w:rsidR="00100612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0061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0061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100612" w:rsidRPr="00100612" w14:paraId="783ED5A7" w14:textId="77777777" w:rsidTr="007C5CA5">
        <w:tc>
          <w:tcPr>
            <w:tcW w:w="6408" w:type="dxa"/>
            <w:vAlign w:val="bottom"/>
          </w:tcPr>
          <w:p w14:paraId="0348C983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769602C0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7C3A934" w14:textId="02962B28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00612" w:rsidRPr="00736D87" w14:paraId="353335CE" w14:textId="77777777" w:rsidTr="007C5CA5">
        <w:tc>
          <w:tcPr>
            <w:tcW w:w="6408" w:type="dxa"/>
            <w:vAlign w:val="bottom"/>
          </w:tcPr>
          <w:p w14:paraId="1D97567D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0612" w:rsidRPr="00736D87" w14:paraId="1BC98DB2" w14:textId="77777777" w:rsidTr="007C5CA5">
        <w:tc>
          <w:tcPr>
            <w:tcW w:w="6408" w:type="dxa"/>
            <w:vAlign w:val="bottom"/>
          </w:tcPr>
          <w:p w14:paraId="08A3F75B" w14:textId="73A89023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5551788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47C18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21566B30" w14:textId="77777777" w:rsidTr="007C5CA5">
        <w:tc>
          <w:tcPr>
            <w:tcW w:w="6408" w:type="dxa"/>
            <w:vAlign w:val="bottom"/>
          </w:tcPr>
          <w:p w14:paraId="1E4DAB93" w14:textId="5F26D8A2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5" w:name="OLE_LINK8"/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vAlign w:val="bottom"/>
          </w:tcPr>
          <w:p w14:paraId="24BBEBF0" w14:textId="7414FDB7" w:rsidR="00100612" w:rsidRPr="00D566D1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497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  <w:vAlign w:val="bottom"/>
          </w:tcPr>
          <w:p w14:paraId="58571F3E" w14:textId="2E0237F5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D566D1" w:rsidRPr="00736D87" w14:paraId="3FA00471" w14:textId="77777777" w:rsidTr="00675AC1">
        <w:tc>
          <w:tcPr>
            <w:tcW w:w="6408" w:type="dxa"/>
            <w:vAlign w:val="bottom"/>
          </w:tcPr>
          <w:p w14:paraId="0B5AC5DD" w14:textId="58600D24" w:rsidR="00D566D1" w:rsidRPr="00736D87" w:rsidRDefault="00D566D1" w:rsidP="00D566D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</w:tcPr>
          <w:p w14:paraId="34657651" w14:textId="5C2B0E76" w:rsidR="00D566D1" w:rsidRPr="00D566D1" w:rsidRDefault="00D566D1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922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514</w:t>
            </w:r>
            <w:r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378E2C2" w14:textId="4B138715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D566D1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  <w:r w:rsidR="00D566D1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D566D1" w:rsidRPr="00736D87" w14:paraId="596F05AD" w14:textId="77777777" w:rsidTr="00675AC1">
        <w:tc>
          <w:tcPr>
            <w:tcW w:w="6408" w:type="dxa"/>
            <w:vAlign w:val="bottom"/>
          </w:tcPr>
          <w:p w14:paraId="78D74654" w14:textId="68C63B5F" w:rsidR="00D566D1" w:rsidRPr="00736D87" w:rsidRDefault="00D566D1" w:rsidP="00D566D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</w:tcPr>
          <w:p w14:paraId="75B1F834" w14:textId="2F4429EC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4E01B3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724</w:t>
            </w:r>
            <w:r w:rsidR="004E01B3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vAlign w:val="bottom"/>
          </w:tcPr>
          <w:p w14:paraId="478BCE1D" w14:textId="199E5462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D566D1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098</w:t>
            </w:r>
            <w:r w:rsidR="00D566D1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D566D1" w:rsidRPr="00736D87" w14:paraId="1DBA7BCB" w14:textId="77777777" w:rsidTr="00675AC1">
        <w:tc>
          <w:tcPr>
            <w:tcW w:w="6408" w:type="dxa"/>
            <w:vAlign w:val="bottom"/>
          </w:tcPr>
          <w:p w14:paraId="1339A135" w14:textId="188BF917" w:rsidR="00D566D1" w:rsidRPr="00736D87" w:rsidRDefault="00D566D1" w:rsidP="00D566D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EA1C30" w14:textId="2E2CF26C" w:rsidR="00D566D1" w:rsidRPr="00D566D1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4E01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417</w:t>
            </w:r>
            <w:r w:rsidR="004E01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199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63AF424C" w:rsidR="00D566D1" w:rsidRPr="00736D87" w:rsidRDefault="001E263F" w:rsidP="00D566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D566D1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721</w:t>
            </w:r>
            <w:r w:rsidR="00D566D1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100612" w:rsidRPr="00736D87" w14:paraId="783FB813" w14:textId="77777777" w:rsidTr="007C5CA5">
        <w:tc>
          <w:tcPr>
            <w:tcW w:w="6408" w:type="dxa"/>
            <w:vAlign w:val="bottom"/>
          </w:tcPr>
          <w:p w14:paraId="162BCD40" w14:textId="77777777" w:rsidR="00100612" w:rsidRPr="00736D87" w:rsidRDefault="00100612" w:rsidP="00100612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D410" w14:textId="3E035E52" w:rsidR="00100612" w:rsidRPr="00D566D1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153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562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0EE51604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100612" w:rsidRPr="00C47850" w14:paraId="0F72A12E" w14:textId="77777777" w:rsidTr="007C5CA5">
        <w:tc>
          <w:tcPr>
            <w:tcW w:w="6408" w:type="dxa"/>
            <w:vAlign w:val="bottom"/>
          </w:tcPr>
          <w:p w14:paraId="3F85AA83" w14:textId="3D401C8C" w:rsidR="00100612" w:rsidRPr="00C47850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5EB35F1" w14:textId="77777777" w:rsidR="00100612" w:rsidRPr="00C47850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B810391" w14:textId="77777777" w:rsidR="00100612" w:rsidRPr="00C47850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00612" w:rsidRPr="00736D87" w14:paraId="5FC0588A" w14:textId="77777777" w:rsidTr="007C5CA5">
        <w:tc>
          <w:tcPr>
            <w:tcW w:w="6408" w:type="dxa"/>
            <w:vAlign w:val="bottom"/>
          </w:tcPr>
          <w:p w14:paraId="3B9E0A79" w14:textId="755A0566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904969B" w14:textId="5814678C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03AB276E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73BC7949" w14:textId="77777777" w:rsidTr="007C5CA5">
        <w:tc>
          <w:tcPr>
            <w:tcW w:w="6408" w:type="dxa"/>
            <w:vAlign w:val="bottom"/>
          </w:tcPr>
          <w:p w14:paraId="6B74410F" w14:textId="2EAA43AE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F0BF94" w14:textId="2E9E840B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27697" w14:textId="3129AD76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100612" w:rsidRPr="00C47850" w14:paraId="46C24A50" w14:textId="77777777" w:rsidTr="007C5CA5">
        <w:tc>
          <w:tcPr>
            <w:tcW w:w="6408" w:type="dxa"/>
            <w:vAlign w:val="bottom"/>
          </w:tcPr>
          <w:p w14:paraId="71119D1E" w14:textId="2E4B4590" w:rsidR="00100612" w:rsidRPr="00C47850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58075" w14:textId="18B882D3" w:rsidR="00100612" w:rsidRPr="00C47850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100612" w:rsidRPr="00C47850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00612" w:rsidRPr="00736D87" w14:paraId="3C5625F0" w14:textId="77777777" w:rsidTr="007C5CA5">
        <w:tc>
          <w:tcPr>
            <w:tcW w:w="6408" w:type="dxa"/>
            <w:vAlign w:val="bottom"/>
          </w:tcPr>
          <w:p w14:paraId="26A9A951" w14:textId="797FA680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5D1627D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5BAF2159" w14:textId="77777777" w:rsidTr="007C5CA5">
        <w:tc>
          <w:tcPr>
            <w:tcW w:w="6408" w:type="dxa"/>
            <w:vAlign w:val="bottom"/>
          </w:tcPr>
          <w:p w14:paraId="4FFA3789" w14:textId="37DE8973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vAlign w:val="bottom"/>
          </w:tcPr>
          <w:p w14:paraId="4D316A52" w14:textId="124F42FF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286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  <w:vAlign w:val="bottom"/>
          </w:tcPr>
          <w:p w14:paraId="7BC8A6AC" w14:textId="1197867B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233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100612" w:rsidRPr="00736D87" w14:paraId="39C52FBF" w14:textId="77777777" w:rsidTr="007C5CA5">
        <w:tc>
          <w:tcPr>
            <w:tcW w:w="6408" w:type="dxa"/>
            <w:vAlign w:val="bottom"/>
          </w:tcPr>
          <w:p w14:paraId="689F3FC0" w14:textId="35FB8B1B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vAlign w:val="bottom"/>
          </w:tcPr>
          <w:p w14:paraId="405DA295" w14:textId="6685F4B4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648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84" w:type="dxa"/>
            <w:vAlign w:val="bottom"/>
          </w:tcPr>
          <w:p w14:paraId="6333154E" w14:textId="3C0CA9CD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377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100612" w:rsidRPr="00736D87" w14:paraId="671EFAF1" w14:textId="77777777" w:rsidTr="007C5CA5">
        <w:tc>
          <w:tcPr>
            <w:tcW w:w="6408" w:type="dxa"/>
            <w:vAlign w:val="bottom"/>
          </w:tcPr>
          <w:p w14:paraId="5CC58721" w14:textId="1EBDB15A" w:rsidR="00100612" w:rsidRPr="00736D87" w:rsidRDefault="00100612" w:rsidP="00100612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DDE78A" w14:textId="05715F35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629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5B1E8E81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100612" w:rsidRPr="00736D87" w14:paraId="6340A564" w14:textId="77777777" w:rsidTr="007C5CA5">
        <w:tc>
          <w:tcPr>
            <w:tcW w:w="6408" w:type="dxa"/>
            <w:vAlign w:val="bottom"/>
          </w:tcPr>
          <w:p w14:paraId="2A8DEAF6" w14:textId="64A74AA4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B9910" w14:textId="0F9DB79F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450</w:t>
            </w:r>
            <w:r w:rsidR="00D566D1" w:rsidRPr="00D566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57F84180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100612" w:rsidRPr="00C47850" w14:paraId="2A262C29" w14:textId="77777777" w:rsidTr="007C5CA5">
        <w:tc>
          <w:tcPr>
            <w:tcW w:w="6408" w:type="dxa"/>
            <w:vAlign w:val="bottom"/>
          </w:tcPr>
          <w:p w14:paraId="4215DAA6" w14:textId="77777777" w:rsidR="00100612" w:rsidRPr="00C47850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71ECAB" w14:textId="34715C61" w:rsidR="00100612" w:rsidRPr="00C47850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100612" w:rsidRPr="00C47850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00612" w:rsidRPr="00736D87" w14:paraId="329B68F1" w14:textId="77777777" w:rsidTr="007C5CA5">
        <w:tc>
          <w:tcPr>
            <w:tcW w:w="6408" w:type="dxa"/>
            <w:vAlign w:val="bottom"/>
          </w:tcPr>
          <w:p w14:paraId="1578F1BF" w14:textId="2D648D42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BDEDF7D" w14:textId="77777777" w:rsidR="00100612" w:rsidRPr="00736D87" w:rsidRDefault="00100612" w:rsidP="00100612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3CE3B40E" w14:textId="77777777" w:rsidTr="00EB709F">
        <w:tc>
          <w:tcPr>
            <w:tcW w:w="6408" w:type="dxa"/>
            <w:vAlign w:val="bottom"/>
          </w:tcPr>
          <w:p w14:paraId="0F15B1E8" w14:textId="53F3CF48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6C847" w14:textId="3F6A6D7F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163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461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438B09A5" w:rsidR="00100612" w:rsidRPr="00736D87" w:rsidRDefault="001E263F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bookmarkEnd w:id="5"/>
    </w:tbl>
    <w:p w14:paraId="34211C0F" w14:textId="77777777" w:rsidR="008C5365" w:rsidRPr="00736D87" w:rsidRDefault="00331CC6" w:rsidP="00C47850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</w:pPr>
      <w:r w:rsidRPr="00C47850">
        <w:rPr>
          <w:rFonts w:ascii="Browallia New" w:eastAsia="Arial Unicode MS" w:hAnsi="Browallia New" w:cs="Browallia New"/>
          <w:noProof/>
          <w:snapToGrid w:val="0"/>
          <w:color w:val="000000"/>
          <w:sz w:val="20"/>
          <w:szCs w:val="2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03B1A" w:rsidRPr="00736D87" w14:paraId="408021B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72062EE" w14:textId="7AA1627D" w:rsidR="00503B1A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503B1A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03B1A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736D87" w:rsidRDefault="00503B1A" w:rsidP="00503B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736D87" w14:paraId="51F453BA" w14:textId="77777777" w:rsidTr="007C5CA5">
        <w:tc>
          <w:tcPr>
            <w:tcW w:w="6408" w:type="dxa"/>
          </w:tcPr>
          <w:p w14:paraId="7DE5374C" w14:textId="77777777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87646E" w14:textId="3277E850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2E24B9B0" w14:textId="5DD43EB7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63EB7" w:rsidRPr="00736D87" w14:paraId="17FA9BF9" w14:textId="77777777" w:rsidTr="007C5CA5">
        <w:tc>
          <w:tcPr>
            <w:tcW w:w="6408" w:type="dxa"/>
          </w:tcPr>
          <w:p w14:paraId="17AF7AAB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58D1D6D9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34EFADC" w14:textId="087462BD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63EB7" w:rsidRPr="00736D87" w14:paraId="6D051BF4" w14:textId="77777777" w:rsidTr="007C5CA5">
        <w:tc>
          <w:tcPr>
            <w:tcW w:w="6408" w:type="dxa"/>
          </w:tcPr>
          <w:p w14:paraId="253CE8A7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1774435A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1E6C449" w14:textId="146509ED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63EB7" w:rsidRPr="00736D87" w14:paraId="65B49452" w14:textId="77777777" w:rsidTr="007C5CA5">
        <w:tc>
          <w:tcPr>
            <w:tcW w:w="6408" w:type="dxa"/>
          </w:tcPr>
          <w:p w14:paraId="780E4E02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736D87" w14:paraId="2199F17D" w14:textId="77777777" w:rsidTr="007C5CA5">
        <w:tc>
          <w:tcPr>
            <w:tcW w:w="6408" w:type="dxa"/>
            <w:vAlign w:val="bottom"/>
          </w:tcPr>
          <w:p w14:paraId="5BAAF650" w14:textId="77777777" w:rsidR="00D63EB7" w:rsidRPr="00736D87" w:rsidRDefault="00D63EB7" w:rsidP="00D63EB7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8B843D0" w14:textId="77777777" w:rsidR="00D63EB7" w:rsidRPr="00736D87" w:rsidRDefault="00D63EB7" w:rsidP="00D63EB7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D63EB7" w:rsidRPr="00736D87" w:rsidRDefault="00D63EB7" w:rsidP="00D63EB7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3EB7" w:rsidRPr="00736D87" w14:paraId="2DF0419E" w14:textId="77777777" w:rsidTr="007C5CA5">
        <w:tc>
          <w:tcPr>
            <w:tcW w:w="6408" w:type="dxa"/>
          </w:tcPr>
          <w:p w14:paraId="29D21477" w14:textId="3EFE0D94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6" w:name="OLE_LINK9"/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</w:tcPr>
          <w:p w14:paraId="7B67DAB7" w14:textId="76344049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165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84" w:type="dxa"/>
          </w:tcPr>
          <w:p w14:paraId="5A3E953E" w14:textId="52522211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214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D63EB7" w:rsidRPr="00736D87" w14:paraId="141E2A0C" w14:textId="77777777" w:rsidTr="007C5CA5">
        <w:tc>
          <w:tcPr>
            <w:tcW w:w="6408" w:type="dxa"/>
          </w:tcPr>
          <w:p w14:paraId="751218EC" w14:textId="4E284A8A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5252FD5C" w14:textId="25E07B6F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664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006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84" w:type="dxa"/>
          </w:tcPr>
          <w:p w14:paraId="54CE945A" w14:textId="22D5310E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D63EB7" w:rsidRPr="00736D87" w14:paraId="73433D00" w14:textId="77777777" w:rsidTr="007C5CA5">
        <w:tc>
          <w:tcPr>
            <w:tcW w:w="6408" w:type="dxa"/>
          </w:tcPr>
          <w:p w14:paraId="643FD0AB" w14:textId="5E57AA3F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7F3526CE" w14:textId="5174DE6B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426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</w:tcPr>
          <w:p w14:paraId="351EA240" w14:textId="1F7E0166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D63EB7" w:rsidRPr="00736D87" w14:paraId="624C67C1" w14:textId="77777777" w:rsidTr="007C5CA5">
        <w:tc>
          <w:tcPr>
            <w:tcW w:w="6408" w:type="dxa"/>
          </w:tcPr>
          <w:p w14:paraId="75881B56" w14:textId="15AF62B0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DB9A4" w14:textId="7C892746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143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1FA6B6CF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D63EB7" w:rsidRPr="00736D87" w14:paraId="6273B32E" w14:textId="77777777" w:rsidTr="007C5CA5">
        <w:tc>
          <w:tcPr>
            <w:tcW w:w="6408" w:type="dxa"/>
          </w:tcPr>
          <w:p w14:paraId="283550B0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652B95" w14:textId="456864BC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984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956</w:t>
            </w:r>
            <w:r w:rsidR="004F52FF"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7094D943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D63EB7" w:rsidRPr="00736D87" w14:paraId="020EDA8A" w14:textId="77777777" w:rsidTr="007C5CA5">
        <w:tc>
          <w:tcPr>
            <w:tcW w:w="6408" w:type="dxa"/>
          </w:tcPr>
          <w:p w14:paraId="2755A258" w14:textId="0F01A967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>ค่าเผื่อสินค้าเสื่อมสภาพและล้าสมัย</w:t>
            </w:r>
          </w:p>
        </w:tc>
        <w:tc>
          <w:tcPr>
            <w:tcW w:w="1584" w:type="dxa"/>
          </w:tcPr>
          <w:p w14:paraId="1B41D6B3" w14:textId="5E98007A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D64481" w14:textId="2CFF70D2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63EB7" w:rsidRPr="00736D87" w14:paraId="0D2894BB" w14:textId="77777777" w:rsidTr="007C5CA5">
        <w:tc>
          <w:tcPr>
            <w:tcW w:w="6408" w:type="dxa"/>
          </w:tcPr>
          <w:p w14:paraId="0EE2932A" w14:textId="4370FC78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</w:tcPr>
          <w:p w14:paraId="25345A20" w14:textId="0C521D38" w:rsidR="00D63EB7" w:rsidRPr="00736D87" w:rsidRDefault="004F52F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082</w:t>
            </w: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130</w:t>
            </w: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4723A04" w14:textId="000DA1E4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58579BF1" w14:textId="77777777" w:rsidTr="007C5CA5">
        <w:tc>
          <w:tcPr>
            <w:tcW w:w="6408" w:type="dxa"/>
          </w:tcPr>
          <w:p w14:paraId="68DE8546" w14:textId="60926DF2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3BABC93D" w14:textId="1CD6DE31" w:rsidR="00D63EB7" w:rsidRPr="00736D87" w:rsidRDefault="004F52F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828</w:t>
            </w: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345</w:t>
            </w:r>
            <w:r w:rsidRPr="004F52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853F7D6" w14:textId="3E990C04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53BBD6A4" w14:textId="77777777" w:rsidTr="007C5CA5">
        <w:tc>
          <w:tcPr>
            <w:tcW w:w="6408" w:type="dxa"/>
          </w:tcPr>
          <w:p w14:paraId="796AA4F7" w14:textId="6C90BB65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478F8B" w14:textId="02A6895E" w:rsidR="00D63EB7" w:rsidRPr="00736D87" w:rsidRDefault="004F52F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563</w:t>
            </w:r>
            <w:r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  <w:r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5A8C0E" w14:textId="5C79682E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0776F0C1" w14:textId="77777777" w:rsidTr="003168B5">
        <w:tc>
          <w:tcPr>
            <w:tcW w:w="6408" w:type="dxa"/>
          </w:tcPr>
          <w:p w14:paraId="4C01DCED" w14:textId="78FEDA27" w:rsidR="00D63EB7" w:rsidRPr="00736D87" w:rsidRDefault="00D63EB7" w:rsidP="00D63EB7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8554A6" w14:textId="2B2F523A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978</w:t>
            </w:r>
            <w:r w:rsidR="004F52FF"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482</w:t>
            </w:r>
            <w:r w:rsidR="004F52FF" w:rsidRPr="004F52F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0D5B5D" w14:textId="787EB647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bookmarkEnd w:id="6"/>
    </w:tbl>
    <w:p w14:paraId="3406462B" w14:textId="77777777" w:rsidR="001E6DA8" w:rsidRPr="00736D87" w:rsidRDefault="001E6D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E6DA8" w:rsidRPr="00736D87" w14:paraId="7E8267B7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FBE9C63" w14:textId="33859BDD" w:rsidR="001E6DA8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E6DA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6DA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93C0C" w14:textId="5ED134B0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เปลี่ยนแปลง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63EB7" w:rsidRPr="00736D87" w14:paraId="2C0AA551" w14:textId="77777777" w:rsidTr="007C5CA5">
        <w:trPr>
          <w:trHeight w:val="312"/>
        </w:trPr>
        <w:tc>
          <w:tcPr>
            <w:tcW w:w="7992" w:type="dxa"/>
            <w:vAlign w:val="bottom"/>
          </w:tcPr>
          <w:p w14:paraId="1693308C" w14:textId="6ACBA17B" w:rsidR="00D63EB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B10D6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เก้าเดือน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27BA2ADA" w14:textId="3256EC2D" w:rsidR="00D63EB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31CC6" w:rsidRPr="00736D87" w14:paraId="4103B087" w14:textId="77777777" w:rsidTr="007C5CA5">
        <w:trPr>
          <w:trHeight w:val="312"/>
        </w:trPr>
        <w:tc>
          <w:tcPr>
            <w:tcW w:w="7992" w:type="dxa"/>
            <w:vAlign w:val="bottom"/>
          </w:tcPr>
          <w:p w14:paraId="3DE348AA" w14:textId="06DBAB55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6767BD" w14:textId="77777777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736D87" w14:paraId="15ABD4D4" w14:textId="77777777" w:rsidTr="00D63EB7">
        <w:trPr>
          <w:trHeight w:val="70"/>
        </w:trPr>
        <w:tc>
          <w:tcPr>
            <w:tcW w:w="7992" w:type="dxa"/>
            <w:vAlign w:val="bottom"/>
          </w:tcPr>
          <w:p w14:paraId="4597EFFA" w14:textId="77777777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DE27DA" w14:textId="77777777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F39C8" w:rsidRPr="00736D87" w14:paraId="17645B45" w14:textId="77777777" w:rsidTr="007C5CA5">
        <w:trPr>
          <w:trHeight w:val="302"/>
        </w:trPr>
        <w:tc>
          <w:tcPr>
            <w:tcW w:w="7992" w:type="dxa"/>
          </w:tcPr>
          <w:p w14:paraId="7C107B97" w14:textId="7E801633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1F624100" w14:textId="37E9ED7A" w:rsidR="00CF39C8" w:rsidRPr="00736D87" w:rsidRDefault="001E263F" w:rsidP="00A61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CF39C8" w:rsidRPr="00736D87" w14:paraId="117D3B30" w14:textId="77777777" w:rsidTr="007C5CA5">
        <w:trPr>
          <w:trHeight w:val="292"/>
        </w:trPr>
        <w:tc>
          <w:tcPr>
            <w:tcW w:w="7992" w:type="dxa"/>
          </w:tcPr>
          <w:p w14:paraId="000E1760" w14:textId="77777777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</w:tcPr>
          <w:p w14:paraId="37A35EEB" w14:textId="0FE4E7D2" w:rsidR="00CF39C8" w:rsidRPr="00736D87" w:rsidRDefault="001E263F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165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916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CF39C8" w:rsidRPr="00736D87" w14:paraId="1F1F6281" w14:textId="77777777" w:rsidTr="007C5CA5">
        <w:trPr>
          <w:trHeight w:val="302"/>
        </w:trPr>
        <w:tc>
          <w:tcPr>
            <w:tcW w:w="7992" w:type="dxa"/>
          </w:tcPr>
          <w:p w14:paraId="0C544B13" w14:textId="4F486C40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D0D8F1" w14:textId="039953FB" w:rsidR="00CF39C8" w:rsidRPr="00736D87" w:rsidRDefault="00D566D1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631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F39C8" w:rsidRPr="00736D87" w14:paraId="48F6A5AD" w14:textId="77777777" w:rsidTr="003168B5">
        <w:trPr>
          <w:trHeight w:val="302"/>
        </w:trPr>
        <w:tc>
          <w:tcPr>
            <w:tcW w:w="7992" w:type="dxa"/>
          </w:tcPr>
          <w:p w14:paraId="1212B73F" w14:textId="0C57EA06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3B7A29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30CB131" w14:textId="692406FA" w:rsidR="00CF39C8" w:rsidRPr="00736D87" w:rsidRDefault="001E263F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143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  <w:r w:rsidR="00D566D1" w:rsidRPr="00D56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</w:tbl>
    <w:p w14:paraId="393EC7DF" w14:textId="64686879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2287D1B" w14:textId="23F28C50" w:rsidR="00200BD6" w:rsidRPr="00736D87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</w:t>
      </w:r>
      <w:r w:rsidR="00D566D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5105D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876B9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</w:t>
      </w:r>
      <w:r w:rsidR="00D566D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736917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(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 xml:space="preserve">มีนาคม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: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ร้อยละ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C351B8"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65105D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65105D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</w:t>
      </w:r>
      <w:r w:rsidR="00C351B8"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ต่อปี)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ระหว่าง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ปี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(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: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ปี)</w:t>
      </w:r>
    </w:p>
    <w:p w14:paraId="1D690E72" w14:textId="665B740D" w:rsidR="000C6B30" w:rsidRPr="00736D87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 w:type="page"/>
      </w:r>
    </w:p>
    <w:p w14:paraId="7E25CD16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736D87" w14:paraId="7F6BACB4" w14:textId="77777777" w:rsidTr="007C5CA5">
        <w:tc>
          <w:tcPr>
            <w:tcW w:w="6408" w:type="dxa"/>
            <w:vAlign w:val="bottom"/>
          </w:tcPr>
          <w:p w14:paraId="402419F2" w14:textId="77777777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0435FA" w14:textId="5D499785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70978239" w14:textId="3ABAFBC8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D63EB7" w:rsidRPr="00736D87" w14:paraId="465CA7F3" w14:textId="77777777" w:rsidTr="007C5CA5">
        <w:tc>
          <w:tcPr>
            <w:tcW w:w="6408" w:type="dxa"/>
            <w:vAlign w:val="bottom"/>
          </w:tcPr>
          <w:p w14:paraId="76960AD1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529E211" w14:textId="2F901C91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62D2A6FA" w14:textId="37FEEAB2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63EB7" w:rsidRPr="00736D87" w14:paraId="7E807D9F" w14:textId="77777777" w:rsidTr="007C5CA5">
        <w:tc>
          <w:tcPr>
            <w:tcW w:w="6408" w:type="dxa"/>
            <w:vAlign w:val="bottom"/>
          </w:tcPr>
          <w:p w14:paraId="60CD7A16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5D19235" w14:textId="5FCB3059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3E2CA88" w14:textId="64D40E6C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63EB7" w:rsidRPr="00736D87" w14:paraId="68D6026A" w14:textId="77777777" w:rsidTr="007C5CA5">
        <w:tc>
          <w:tcPr>
            <w:tcW w:w="6408" w:type="dxa"/>
            <w:vAlign w:val="bottom"/>
          </w:tcPr>
          <w:p w14:paraId="22604223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D5F87A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A5043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736D87" w14:paraId="2461E23C" w14:textId="77777777" w:rsidTr="007C5CA5">
        <w:tc>
          <w:tcPr>
            <w:tcW w:w="6408" w:type="dxa"/>
            <w:vAlign w:val="bottom"/>
          </w:tcPr>
          <w:p w14:paraId="752781CF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BD239" w14:textId="77777777" w:rsidR="00D63EB7" w:rsidRPr="00736D87" w:rsidRDefault="00D63EB7" w:rsidP="00D63EB7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D63EB7" w:rsidRPr="00736D87" w:rsidRDefault="00D63EB7" w:rsidP="00D63EB7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A65A2" w:rsidRPr="00736D87" w14:paraId="35F6F5D9" w14:textId="77777777" w:rsidTr="007C5CA5">
        <w:tc>
          <w:tcPr>
            <w:tcW w:w="6408" w:type="dxa"/>
          </w:tcPr>
          <w:p w14:paraId="5A30DDB4" w14:textId="0D9FBCC4" w:rsidR="009A65A2" w:rsidRPr="00736D87" w:rsidRDefault="009A65A2" w:rsidP="009A65A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7" w:name="OLE_LINK10"/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</w:tcPr>
          <w:p w14:paraId="1FB62E4A" w14:textId="73503953" w:rsidR="009A65A2" w:rsidRPr="009A65A2" w:rsidRDefault="001E263F" w:rsidP="009A65A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</w:t>
            </w:r>
            <w:r w:rsidR="009A65A2" w:rsidRPr="009A65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230</w:t>
            </w:r>
            <w:r w:rsidR="009A65A2" w:rsidRPr="009A65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</w:tcPr>
          <w:p w14:paraId="2B1A95F1" w14:textId="0F002D07" w:rsidR="009A65A2" w:rsidRPr="00736D87" w:rsidRDefault="001E263F" w:rsidP="009A65A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9A65A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961</w:t>
            </w:r>
            <w:r w:rsidR="009A65A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9A65A2" w:rsidRPr="00736D87" w14:paraId="48BB9F3B" w14:textId="77777777" w:rsidTr="007C5CA5">
        <w:tc>
          <w:tcPr>
            <w:tcW w:w="6408" w:type="dxa"/>
          </w:tcPr>
          <w:p w14:paraId="5E42619E" w14:textId="2388DC7C" w:rsidR="009A65A2" w:rsidRPr="00736D87" w:rsidRDefault="009A65A2" w:rsidP="009A65A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A7D7CB" w14:textId="4F9BCB90" w:rsidR="009A65A2" w:rsidRPr="009A65A2" w:rsidRDefault="001E263F" w:rsidP="009A65A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</w:t>
            </w:r>
            <w:r w:rsidR="009A65A2" w:rsidRPr="009A65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873</w:t>
            </w:r>
            <w:r w:rsidR="009A65A2" w:rsidRPr="009A65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2A1D005A" w:rsidR="009A65A2" w:rsidRPr="00736D87" w:rsidRDefault="001E263F" w:rsidP="009A65A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9A65A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="009A65A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D63EB7" w:rsidRPr="00736D87" w14:paraId="127FAA98" w14:textId="77777777" w:rsidTr="003168B5">
        <w:tc>
          <w:tcPr>
            <w:tcW w:w="6408" w:type="dxa"/>
          </w:tcPr>
          <w:p w14:paraId="60D87DB6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5BA2CE" w14:textId="5178CE46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143</w:t>
            </w:r>
            <w:r w:rsidR="009A65A2" w:rsidRPr="009A65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  <w:r w:rsidR="009A65A2" w:rsidRPr="009A65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1A410" w14:textId="29DEDD82" w:rsidR="00D63EB7" w:rsidRPr="00736D8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bookmarkEnd w:id="7"/>
    </w:tbl>
    <w:p w14:paraId="46C04636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95259E9" w14:textId="0AB22485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บริษัทไม่ม</w:t>
      </w:r>
      <w:r w:rsidR="00565C5D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ียอด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สิ้นสุด</w:t>
      </w:r>
      <w:r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ธันวาคม</w:t>
      </w:r>
      <w:r w:rsidR="00D63EB7" w:rsidRPr="00736D87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และ</w:t>
      </w:r>
      <w:r w:rsidR="00DE5E9D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วันที่</w:t>
      </w:r>
      <w:r w:rsidR="009C2EA3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31</w:t>
      </w:r>
      <w:r w:rsidR="00226CF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 xml:space="preserve"> </w:t>
      </w:r>
      <w:r w:rsidR="00226CF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มีนาคม 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2568</w:t>
      </w:r>
    </w:p>
    <w:p w14:paraId="348DDA65" w14:textId="77777777" w:rsidR="00AB37E5" w:rsidRPr="00C47850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2947B4A6" w14:textId="77777777" w:rsidR="00AB37E5" w:rsidRPr="00C47850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78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Pr="00C47850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6E89" w:rsidRPr="00C47850" w14:paraId="46B527FA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2E712C17" w14:textId="6677BA1F" w:rsidR="009E6E89" w:rsidRPr="00C47850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9E6E89"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E6E89"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C47850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9FB6BBF" w14:textId="1FA1CF5A" w:rsidR="00EB41F6" w:rsidRPr="00C47850" w:rsidRDefault="00EB41F6" w:rsidP="00CC776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B10D68" w:rsidRPr="00C4785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B10D68" w:rsidRPr="00C4785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ธันวาคม</w:t>
      </w:r>
      <w:r w:rsidR="00D63EB7" w:rsidRPr="00C4785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F33328"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3DDE"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C478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73DDE" w:rsidRPr="00C478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73DDE"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73DDE" w:rsidRPr="00C478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คำนวณโดยใช้วิธีคิดลดกระแสเงินสดซึ่งใช้อัตราคิดลด มีรายละเอียดดังต่อไปนี้</w:t>
      </w:r>
    </w:p>
    <w:p w14:paraId="7D6142F1" w14:textId="77777777" w:rsidR="00EB41F6" w:rsidRPr="00736D87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736D87" w14:paraId="1D2C0AE4" w14:textId="77777777" w:rsidTr="007C5CA5">
        <w:tc>
          <w:tcPr>
            <w:tcW w:w="3110" w:type="dxa"/>
            <w:vAlign w:val="bottom"/>
          </w:tcPr>
          <w:p w14:paraId="17521F79" w14:textId="77777777" w:rsidR="00EB41F6" w:rsidRPr="00736D87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3685B13" w14:textId="77777777" w:rsidR="0037348D" w:rsidRPr="00736D87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736D87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736D87" w14:paraId="126248C9" w14:textId="77777777" w:rsidTr="007C5CA5">
        <w:tc>
          <w:tcPr>
            <w:tcW w:w="3110" w:type="dxa"/>
            <w:vAlign w:val="bottom"/>
          </w:tcPr>
          <w:p w14:paraId="3DAA9309" w14:textId="77777777" w:rsidR="00EB41F6" w:rsidRPr="00736D87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736D87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1F6" w:rsidRPr="00736D87" w14:paraId="3C82967A" w14:textId="77777777" w:rsidTr="007C5CA5">
        <w:tc>
          <w:tcPr>
            <w:tcW w:w="3110" w:type="dxa"/>
            <w:vAlign w:val="bottom"/>
          </w:tcPr>
          <w:p w14:paraId="5F8EFFD0" w14:textId="77777777" w:rsidR="00EB41F6" w:rsidRPr="00736D87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736D87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736D87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45A5A" w:rsidRPr="00736D87" w14:paraId="6640E1E3" w14:textId="77777777" w:rsidTr="007C5CA5">
        <w:tc>
          <w:tcPr>
            <w:tcW w:w="3110" w:type="dxa"/>
            <w:vAlign w:val="bottom"/>
          </w:tcPr>
          <w:p w14:paraId="78D3A494" w14:textId="77777777" w:rsidR="00C45A5A" w:rsidRPr="00736D87" w:rsidRDefault="00C45A5A" w:rsidP="00C45A5A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DAEEF" w14:textId="77777777" w:rsidR="00C45A5A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C010299" w14:textId="0017C04F" w:rsidR="00D63EB7" w:rsidRDefault="001E263F" w:rsidP="00D63E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7D3C03C" w14:textId="144798A4" w:rsidR="00C45A5A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9BD5" w14:textId="77777777" w:rsidR="00C45A5A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73B70852" w:rsidR="00C45A5A" w:rsidRDefault="001E263F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5A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45A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0551CBC" w14:textId="3174F808" w:rsidR="00C45A5A" w:rsidRDefault="00C45A5A" w:rsidP="00C45A5A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49177" w14:textId="77777777" w:rsidR="00C45A5A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3AD03A3" w14:textId="23BC7E4D" w:rsidR="00D63EB7" w:rsidRDefault="001E263F" w:rsidP="00D63E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04C6ADAC" w14:textId="3CA448F0" w:rsidR="00C45A5A" w:rsidRDefault="00C45A5A" w:rsidP="00C45A5A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0287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597EA106" w14:textId="49381F55" w:rsidR="00C45A5A" w:rsidRPr="00736D87" w:rsidRDefault="001E263F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26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A1AEE9E" w14:textId="5A2AC53F" w:rsidR="00C45A5A" w:rsidRPr="00736D87" w:rsidRDefault="00C45A5A" w:rsidP="00C45A5A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45A5A" w:rsidRPr="00A82BEF" w14:paraId="27C306E9" w14:textId="77777777" w:rsidTr="007C5CA5">
        <w:tc>
          <w:tcPr>
            <w:tcW w:w="3110" w:type="dxa"/>
            <w:vAlign w:val="bottom"/>
          </w:tcPr>
          <w:p w14:paraId="6226AE09" w14:textId="77777777" w:rsidR="00C45A5A" w:rsidRPr="00A82BEF" w:rsidRDefault="00C45A5A" w:rsidP="00C45A5A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EF70AE" w14:textId="77777777" w:rsidR="00C45A5A" w:rsidRPr="00A82BEF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C27BC7" w14:textId="77777777" w:rsidR="00C45A5A" w:rsidRPr="00A82BEF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1386D1" w14:textId="77777777" w:rsidR="00C45A5A" w:rsidRPr="00A82BEF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7D92B" w14:textId="77777777" w:rsidR="00C45A5A" w:rsidRPr="00A82BEF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C45A5A" w:rsidRPr="00736D87" w14:paraId="55A1BE16" w14:textId="77777777" w:rsidTr="003168B5">
        <w:tc>
          <w:tcPr>
            <w:tcW w:w="3110" w:type="dxa"/>
            <w:vAlign w:val="bottom"/>
          </w:tcPr>
          <w:p w14:paraId="7FECECA3" w14:textId="77777777" w:rsidR="00C45A5A" w:rsidRPr="00736D87" w:rsidRDefault="00C45A5A" w:rsidP="00C45A5A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C45A5A" w:rsidRPr="00736D87" w:rsidRDefault="00C45A5A" w:rsidP="00C45A5A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vAlign w:val="bottom"/>
          </w:tcPr>
          <w:p w14:paraId="72F438C2" w14:textId="59160B70" w:rsidR="00C45A5A" w:rsidRPr="00736D87" w:rsidRDefault="001E263F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16C5B" w:rsidRPr="00716C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716C5B" w:rsidRPr="00716C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vAlign w:val="bottom"/>
          </w:tcPr>
          <w:p w14:paraId="1E326835" w14:textId="125066AB" w:rsidR="00C45A5A" w:rsidRPr="00736D87" w:rsidRDefault="001E263F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vAlign w:val="bottom"/>
          </w:tcPr>
          <w:p w14:paraId="0ED48B4E" w14:textId="20F25DE1" w:rsidR="00C45A5A" w:rsidRPr="00736D87" w:rsidRDefault="001E263F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16C5B" w:rsidRPr="00716C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716C5B" w:rsidRPr="00716C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vAlign w:val="bottom"/>
          </w:tcPr>
          <w:p w14:paraId="0AF0DED8" w14:textId="35CCD9E9" w:rsidR="00C45A5A" w:rsidRPr="00736D87" w:rsidRDefault="001E263F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390645FB" w14:textId="77777777" w:rsidR="00EB41F6" w:rsidRPr="00736D87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B78EEB" w14:textId="29E8B143" w:rsidR="00EB41F6" w:rsidRPr="00C47850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8" w:name="_Hlk116940290"/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736D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1E263F" w:rsidRP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E263F" w:rsidRP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1E263F" w:rsidRP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E263F" w:rsidRPr="001E263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1E263F" w:rsidRP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1E263F" w:rsidRP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1E263F" w:rsidRP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1E263F" w:rsidRPr="001E26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2570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 w:rsidRPr="00736D8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C478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1E263F" w:rsidRPr="001E263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</w:p>
    <w:p w14:paraId="151A97B0" w14:textId="03717741" w:rsidR="00B66C4F" w:rsidRPr="00C47850" w:rsidRDefault="00B66C4F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F8A1D3" w14:textId="23B992F7" w:rsidR="002512C3" w:rsidRPr="00C47850" w:rsidRDefault="002512C3" w:rsidP="00CC776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บริษัทนำสินทรัพย</w:t>
      </w:r>
      <w:r w:rsidR="00A82DA9"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์</w:t>
      </w:r>
      <w:r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ี</w:t>
      </w:r>
      <w:r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</w:t>
      </w:r>
      <w:r w:rsidRPr="00C478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เป็นหลักประกันสำหรับการใช้ไฟฟ้า</w:t>
      </w:r>
    </w:p>
    <w:bookmarkEnd w:id="8"/>
    <w:p w14:paraId="5A7DEBDB" w14:textId="4B41E06D" w:rsidR="009E6E89" w:rsidRPr="00736D87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0958" w:rsidRPr="00736D87" w14:paraId="24BC51E2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8EB44D3" w14:textId="2B6C43FB" w:rsidR="00DE0958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Hlk117259149"/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E095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E095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9"/>
    </w:tbl>
    <w:p w14:paraId="679E0EE9" w14:textId="77777777" w:rsidR="00CA08A7" w:rsidRPr="00736D87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5AEE93F" w14:textId="3AA0B7AD" w:rsidR="0056323E" w:rsidRPr="00736D87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และการร่วมค้า</w:t>
      </w:r>
      <w:r w:rsidR="00007923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2C437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ณ วันที่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ธันวาคม</w:t>
      </w:r>
      <w:r w:rsidR="009D6CE7" w:rsidRPr="00736D8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="002C437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และวันที่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31</w:t>
      </w:r>
      <w:r w:rsidR="002C437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มีนาคม 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D503F7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สรุปได้ดังนี้</w:t>
      </w:r>
    </w:p>
    <w:p w14:paraId="1236DF3F" w14:textId="77777777" w:rsidR="000A2C80" w:rsidRPr="00736D87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736D87" w14:paraId="71F3A294" w14:textId="77777777" w:rsidTr="007C5CA5">
        <w:tc>
          <w:tcPr>
            <w:tcW w:w="1512" w:type="dxa"/>
            <w:vAlign w:val="bottom"/>
          </w:tcPr>
          <w:p w14:paraId="5E1F20B1" w14:textId="77777777" w:rsidR="0088587D" w:rsidRPr="00736D87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736D87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736D87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736D87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4CEFCC9" w14:textId="77777777" w:rsidR="0088587D" w:rsidRPr="00736D87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13C46F6F" w14:textId="77777777" w:rsidR="0088587D" w:rsidRPr="00736D87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8E0F8E" w:rsidRPr="00736D87" w14:paraId="20AB1C67" w14:textId="77777777" w:rsidTr="007C5CA5">
        <w:tc>
          <w:tcPr>
            <w:tcW w:w="1512" w:type="dxa"/>
            <w:vAlign w:val="bottom"/>
          </w:tcPr>
          <w:p w14:paraId="2AB0FCE1" w14:textId="77777777" w:rsidR="008E0F8E" w:rsidRPr="00736D87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8E0F8E" w:rsidRPr="00736D87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9657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88400E7" w14:textId="24FF9608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732C9ED0" w14:textId="7111586F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D72B2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775BF81" w14:textId="28606DA5" w:rsidR="008E0F8E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8E0F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45F0246F" w14:textId="186734B4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EDCB" w14:textId="77777777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93663BC" w14:textId="40D21D59" w:rsidR="00D63EB7" w:rsidRDefault="001E263F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66C9FBFC" w14:textId="071791F2" w:rsidR="008E0F8E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C997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BEB8B4E" w14:textId="7EB99769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8E0F8E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1CF5E6FC" w14:textId="69E3620E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8E0F8E" w:rsidRPr="00736D87" w14:paraId="53101A5E" w14:textId="77777777" w:rsidTr="007C5CA5">
        <w:tc>
          <w:tcPr>
            <w:tcW w:w="1512" w:type="dxa"/>
            <w:vAlign w:val="bottom"/>
          </w:tcPr>
          <w:p w14:paraId="5F6D6080" w14:textId="77777777" w:rsidR="008E0F8E" w:rsidRPr="00736D87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8E0F8E" w:rsidRPr="00736D87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04773961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0E5AB780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6934ABC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1FD079AF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</w:tr>
      <w:tr w:rsidR="008E0F8E" w:rsidRPr="00736D87" w14:paraId="74982367" w14:textId="77777777" w:rsidTr="007C5CA5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8E0F8E" w:rsidRPr="00736D87" w:rsidRDefault="008E0F8E" w:rsidP="008E0F8E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8E0F8E" w:rsidRPr="00736D87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E0F8E" w:rsidRPr="00736D87" w14:paraId="36F3B33B" w14:textId="77777777" w:rsidTr="007C5CA5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325BCC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F84C59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959E64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736D87" w14:paraId="31E23AD0" w14:textId="77777777" w:rsidTr="007C5CA5">
        <w:tc>
          <w:tcPr>
            <w:tcW w:w="1512" w:type="dxa"/>
            <w:vAlign w:val="bottom"/>
          </w:tcPr>
          <w:p w14:paraId="3E2FA4DE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F740547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0FB450B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2947F15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5A58B02B" w14:textId="77777777" w:rsidTr="007C5CA5">
        <w:tc>
          <w:tcPr>
            <w:tcW w:w="1512" w:type="dxa"/>
            <w:vAlign w:val="bottom"/>
          </w:tcPr>
          <w:p w14:paraId="4EF716BA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4B09F3A3" w:rsidR="008E0F8E" w:rsidRPr="00736D87" w:rsidRDefault="001E263F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8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314878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0B5E95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DC5FFA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199452FE" w14:textId="77777777" w:rsidTr="007C5CA5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8E0F8E" w:rsidRPr="00736D87" w:rsidRDefault="008E0F8E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4A5084B5" w:rsidR="008E0F8E" w:rsidRPr="00736D87" w:rsidRDefault="001E263F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166C76" w14:textId="72A2E6F8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825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293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04BCC21" w14:textId="36EE144E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171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227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E2B8C6" w14:textId="4A6DD988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54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044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55481398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54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044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189</w:t>
            </w:r>
          </w:p>
        </w:tc>
      </w:tr>
      <w:tr w:rsidR="008E0F8E" w:rsidRPr="00736D87" w14:paraId="44A9B524" w14:textId="77777777" w:rsidTr="007C5CA5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8E0F8E" w:rsidRPr="00736D87" w:rsidRDefault="008E0F8E" w:rsidP="008E0F8E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279856" w14:textId="77777777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0BFDFF" w14:textId="43FDED75" w:rsidR="008E0F8E" w:rsidRPr="00736D87" w:rsidRDefault="008E0F8E" w:rsidP="008E0F8E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91C08E9" w14:textId="77777777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37C60D6D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736D87" w14:paraId="69EE2523" w14:textId="77777777" w:rsidTr="007C5CA5">
        <w:tc>
          <w:tcPr>
            <w:tcW w:w="1512" w:type="dxa"/>
            <w:vAlign w:val="bottom"/>
          </w:tcPr>
          <w:p w14:paraId="3D96F4D4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8E0F8E" w:rsidRPr="00736D87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F7647F1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7B2C76A" w14:textId="24C8737D" w:rsidR="008E0F8E" w:rsidRPr="00736D87" w:rsidRDefault="008E0F8E" w:rsidP="008E0F8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vAlign w:val="bottom"/>
          </w:tcPr>
          <w:p w14:paraId="7098DF55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F8B79B1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06B27D1A" w14:textId="77777777" w:rsidTr="007C5CA5">
        <w:tc>
          <w:tcPr>
            <w:tcW w:w="1512" w:type="dxa"/>
            <w:vAlign w:val="bottom"/>
          </w:tcPr>
          <w:p w14:paraId="70139C0F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0ED75294" w:rsidR="008E0F8E" w:rsidRPr="00736D87" w:rsidRDefault="001E263F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25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8D5F3AA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2F1738F" w14:textId="4D3C7FDC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3EB2022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39034360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027BE696" w14:textId="77777777" w:rsidTr="007C5CA5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  Company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8E0F8E" w:rsidRPr="00736D87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73E616FB" w:rsidR="008E0F8E" w:rsidRPr="00736D87" w:rsidRDefault="001E263F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FFF9C1" w14:textId="18AA02F4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25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889</w:t>
            </w:r>
            <w:r w:rsidR="00716C5B" w:rsidRPr="00716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1D2620" w14:textId="79037F87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4C6F44" w14:textId="197BDB25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716C5B" w:rsidRPr="00716C5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557524" w14:textId="00D260F1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  <w:tr w:rsidR="008E0F8E" w:rsidRPr="00736D87" w14:paraId="5A1F0CF3" w14:textId="77777777" w:rsidTr="003168B5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E517" w14:textId="2BE4CC7C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851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182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890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C770D" w14:textId="32EF1201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2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193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770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00372" w14:textId="45C4A17B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2B61F7DF" w:rsidR="008E0F8E" w:rsidRPr="00736D87" w:rsidRDefault="001E263F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14:paraId="7440A642" w14:textId="77777777" w:rsidR="00395964" w:rsidRPr="00736D87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F3725F7" w14:textId="55751844" w:rsidR="008F485E" w:rsidRPr="00736D87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B10D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เก้าเดือน</w:t>
      </w:r>
      <w:r w:rsidR="00BB3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ธันวาคม</w:t>
      </w:r>
      <w:r w:rsidR="00BB36B6" w:rsidRPr="00736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มีดังนี้</w:t>
      </w:r>
    </w:p>
    <w:p w14:paraId="31B85577" w14:textId="77777777" w:rsidR="008F485E" w:rsidRPr="00736D87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736D87" w14:paraId="3F28D376" w14:textId="77777777" w:rsidTr="007C5CA5">
        <w:tc>
          <w:tcPr>
            <w:tcW w:w="6408" w:type="dxa"/>
            <w:vAlign w:val="bottom"/>
          </w:tcPr>
          <w:p w14:paraId="1C271766" w14:textId="77777777" w:rsidR="009C4CE3" w:rsidRPr="00736D87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DA359A0" w14:textId="3B9C2688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vAlign w:val="bottom"/>
          </w:tcPr>
          <w:p w14:paraId="6EB209A4" w14:textId="707EF3BD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736D87" w14:paraId="3BFEB24E" w14:textId="77777777" w:rsidTr="007C5CA5">
        <w:tc>
          <w:tcPr>
            <w:tcW w:w="6408" w:type="dxa"/>
            <w:vAlign w:val="bottom"/>
          </w:tcPr>
          <w:p w14:paraId="6E049276" w14:textId="77777777" w:rsidR="009C4CE3" w:rsidRPr="00736D87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CE3" w:rsidRPr="00736D87" w14:paraId="1DEEBDB2" w14:textId="77777777" w:rsidTr="007C5CA5">
        <w:tc>
          <w:tcPr>
            <w:tcW w:w="6408" w:type="dxa"/>
            <w:vAlign w:val="bottom"/>
          </w:tcPr>
          <w:p w14:paraId="350B268A" w14:textId="77777777" w:rsidR="009C4CE3" w:rsidRPr="00736D87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4FE6393" w14:textId="77777777" w:rsidR="009C4CE3" w:rsidRPr="00736D87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E3EE548" w14:textId="77777777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716C5B" w:rsidRPr="00736D87" w14:paraId="02134C86" w14:textId="77777777" w:rsidTr="007C5CA5">
        <w:tc>
          <w:tcPr>
            <w:tcW w:w="6408" w:type="dxa"/>
          </w:tcPr>
          <w:p w14:paraId="6AF01487" w14:textId="6E2243BF" w:rsidR="00716C5B" w:rsidRPr="00736D87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</w:tcPr>
          <w:p w14:paraId="2202E7DE" w14:textId="02018669" w:rsidR="00716C5B" w:rsidRPr="00716C5B" w:rsidRDefault="001E263F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BE57CD" w:rsidRPr="00BE5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193</w:t>
            </w:r>
            <w:r w:rsidR="00BE57CD" w:rsidRPr="00BE5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770</w:t>
            </w:r>
            <w:r w:rsidR="00BE57CD" w:rsidRPr="00BE57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787</w:t>
            </w:r>
          </w:p>
        </w:tc>
        <w:tc>
          <w:tcPr>
            <w:tcW w:w="1584" w:type="dxa"/>
          </w:tcPr>
          <w:p w14:paraId="6485F4F5" w14:textId="5A132E6F" w:rsidR="00716C5B" w:rsidRPr="00736D87" w:rsidRDefault="001E263F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716C5B" w:rsidRPr="00736D87" w14:paraId="70FC1065" w14:textId="77777777" w:rsidTr="007C5CA5">
        <w:tc>
          <w:tcPr>
            <w:tcW w:w="6408" w:type="dxa"/>
          </w:tcPr>
          <w:p w14:paraId="396B6B46" w14:textId="089E4BE8" w:rsidR="00716C5B" w:rsidRPr="00736D87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</w:tcPr>
          <w:p w14:paraId="0541ABF2" w14:textId="7ACCE559" w:rsidR="00716C5B" w:rsidRPr="00736D87" w:rsidRDefault="001E263F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271</w:t>
            </w:r>
            <w:r w:rsidR="000F0DF5"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837</w:t>
            </w:r>
            <w:r w:rsidR="000F0DF5"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587</w:t>
            </w:r>
          </w:p>
        </w:tc>
        <w:tc>
          <w:tcPr>
            <w:tcW w:w="1584" w:type="dxa"/>
          </w:tcPr>
          <w:p w14:paraId="436E13D8" w14:textId="6A829EE1" w:rsidR="00716C5B" w:rsidRPr="00736D87" w:rsidRDefault="00716C5B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  <w:tr w:rsidR="00716C5B" w:rsidRPr="00736D87" w14:paraId="1F6F9F77" w14:textId="77777777" w:rsidTr="007C5CA5">
        <w:tc>
          <w:tcPr>
            <w:tcW w:w="6408" w:type="dxa"/>
          </w:tcPr>
          <w:p w14:paraId="110DE51C" w14:textId="77777777" w:rsidR="00716C5B" w:rsidRPr="00736D87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</w:tcPr>
          <w:p w14:paraId="0F61A6A8" w14:textId="14DEE8BB" w:rsidR="00716C5B" w:rsidRPr="00716C5B" w:rsidRDefault="00716C5B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419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398</w:t>
            </w:r>
            <w:r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</w:tcPr>
          <w:p w14:paraId="3043430A" w14:textId="301602AB" w:rsidR="00716C5B" w:rsidRPr="00736D87" w:rsidRDefault="00716C5B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716C5B" w:rsidRPr="00736D87" w14:paraId="74943112" w14:textId="77777777" w:rsidTr="007C5CA5">
        <w:tc>
          <w:tcPr>
            <w:tcW w:w="6408" w:type="dxa"/>
          </w:tcPr>
          <w:p w14:paraId="184560FD" w14:textId="77777777" w:rsidR="00716C5B" w:rsidRPr="00736D87" w:rsidRDefault="00716C5B" w:rsidP="00716C5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8517B8" w14:textId="5C822E48" w:rsidR="00716C5B" w:rsidRPr="00716C5B" w:rsidRDefault="000F0DF5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194</w:t>
            </w:r>
            <w:r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491</w:t>
            </w:r>
            <w:r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086</w:t>
            </w:r>
            <w:r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EBDD42" w14:textId="5771274C" w:rsidR="00716C5B" w:rsidRPr="00736D87" w:rsidRDefault="00716C5B" w:rsidP="00716C5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9D6CE7" w:rsidRPr="00736D87" w14:paraId="6671443F" w14:textId="77777777" w:rsidTr="003168B5">
        <w:tc>
          <w:tcPr>
            <w:tcW w:w="6408" w:type="dxa"/>
          </w:tcPr>
          <w:p w14:paraId="742B88BB" w14:textId="45C22AD4" w:rsidR="009D6CE7" w:rsidRPr="00736D8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ราคาตามบัญชีสิ้น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7C0C68" w14:textId="067D6DEC" w:rsidR="009D6CE7" w:rsidRPr="00736D87" w:rsidRDefault="001E263F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0F0DF5"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851</w:t>
            </w:r>
            <w:r w:rsidR="000F0DF5"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182</w:t>
            </w:r>
            <w:r w:rsidR="000F0DF5" w:rsidRPr="000F0DF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BF4B931" w14:textId="24327DB6" w:rsidR="009D6CE7" w:rsidRPr="00736D87" w:rsidRDefault="001E263F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716C5B" w:rsidRP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736D87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736D87" w14:paraId="0752F039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DEC8FBC" w14:textId="38E10B23" w:rsidR="009F21D7" w:rsidRPr="00736D87" w:rsidRDefault="005A46D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9F21D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F21D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736D87" w:rsidRDefault="00700172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7963"/>
        <w:gridCol w:w="1614"/>
      </w:tblGrid>
      <w:tr w:rsidR="00BB36B6" w:rsidRPr="00C47850" w14:paraId="6FA47C6D" w14:textId="77777777" w:rsidTr="007C5CA5">
        <w:tc>
          <w:tcPr>
            <w:tcW w:w="7963" w:type="dxa"/>
            <w:vAlign w:val="bottom"/>
          </w:tcPr>
          <w:p w14:paraId="5135DF08" w14:textId="2188C61B" w:rsidR="00BB36B6" w:rsidRPr="00C47850" w:rsidRDefault="00BB36B6" w:rsidP="00BB36B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478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C478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</w:t>
            </w:r>
            <w:r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ระยะเวลา</w:t>
            </w:r>
            <w:r w:rsidR="00B10D68"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10D68"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14" w:type="dxa"/>
          </w:tcPr>
          <w:p w14:paraId="1ABA142B" w14:textId="02B1E848" w:rsidR="00BB36B6" w:rsidRPr="00C47850" w:rsidRDefault="00BB36B6" w:rsidP="00BB36B6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478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011F" w:rsidRPr="00C47850" w14:paraId="56D7086D" w14:textId="77777777" w:rsidTr="007C5CA5">
        <w:tc>
          <w:tcPr>
            <w:tcW w:w="7963" w:type="dxa"/>
            <w:vAlign w:val="bottom"/>
          </w:tcPr>
          <w:p w14:paraId="2563348B" w14:textId="77777777" w:rsidR="00D8011F" w:rsidRPr="00C47850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69E37A48" w14:textId="77777777" w:rsidR="00D8011F" w:rsidRPr="00C47850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C4785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11F" w:rsidRPr="00C47850" w14:paraId="59115376" w14:textId="77777777" w:rsidTr="007C5CA5">
        <w:trPr>
          <w:trHeight w:val="60"/>
        </w:trPr>
        <w:tc>
          <w:tcPr>
            <w:tcW w:w="7963" w:type="dxa"/>
            <w:vAlign w:val="bottom"/>
          </w:tcPr>
          <w:p w14:paraId="126B297F" w14:textId="77777777" w:rsidR="00D8011F" w:rsidRPr="00C47850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14:paraId="3423B631" w14:textId="77777777" w:rsidR="00D8011F" w:rsidRPr="00C47850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716C5B" w:rsidRPr="00C47850" w14:paraId="161BE426" w14:textId="77777777" w:rsidTr="007C5CA5">
        <w:tc>
          <w:tcPr>
            <w:tcW w:w="7963" w:type="dxa"/>
          </w:tcPr>
          <w:p w14:paraId="08BBB1A8" w14:textId="36287450" w:rsidR="00716C5B" w:rsidRPr="00C47850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สุทธิ </w:t>
            </w:r>
            <w:r w:rsidRPr="00C478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14" w:type="dxa"/>
          </w:tcPr>
          <w:p w14:paraId="239B4111" w14:textId="4278BAC3" w:rsidR="00716C5B" w:rsidRPr="00C47850" w:rsidRDefault="001E263F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090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175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919</w:t>
            </w:r>
          </w:p>
        </w:tc>
      </w:tr>
      <w:tr w:rsidR="00716C5B" w:rsidRPr="00C47850" w14:paraId="048F5724" w14:textId="77777777" w:rsidTr="007C5CA5">
        <w:tc>
          <w:tcPr>
            <w:tcW w:w="7963" w:type="dxa"/>
          </w:tcPr>
          <w:p w14:paraId="470C3768" w14:textId="10215B75" w:rsidR="00716C5B" w:rsidRPr="00C47850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C478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 w:rsidRPr="00C478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C478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4" w:type="dxa"/>
          </w:tcPr>
          <w:p w14:paraId="3AB67410" w14:textId="4FB05EF6" w:rsidR="00716C5B" w:rsidRPr="00C47850" w:rsidRDefault="001E263F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721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182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966</w:t>
            </w:r>
          </w:p>
        </w:tc>
      </w:tr>
      <w:tr w:rsidR="00716C5B" w:rsidRPr="00C47850" w14:paraId="42B15400" w14:textId="77777777" w:rsidTr="007C5CA5">
        <w:tc>
          <w:tcPr>
            <w:tcW w:w="7963" w:type="dxa"/>
          </w:tcPr>
          <w:p w14:paraId="0A0EC4F1" w14:textId="77777777" w:rsidR="00716C5B" w:rsidRPr="00C47850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/</w:t>
            </w: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614" w:type="dxa"/>
          </w:tcPr>
          <w:p w14:paraId="73A60240" w14:textId="4664A978" w:rsidR="00716C5B" w:rsidRPr="00C47850" w:rsidRDefault="00716C5B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456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079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</w:tr>
      <w:tr w:rsidR="00716C5B" w:rsidRPr="00C47850" w14:paraId="1C4B83A7" w14:textId="77777777" w:rsidTr="007C5CA5">
        <w:tc>
          <w:tcPr>
            <w:tcW w:w="7963" w:type="dxa"/>
          </w:tcPr>
          <w:p w14:paraId="27F05C7E" w14:textId="53435B7E" w:rsidR="00716C5B" w:rsidRPr="00C47850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614" w:type="dxa"/>
          </w:tcPr>
          <w:p w14:paraId="4B19151B" w14:textId="083DA5D6" w:rsidR="00716C5B" w:rsidRPr="00C47850" w:rsidRDefault="00716C5B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755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081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403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</w:tr>
      <w:tr w:rsidR="00716C5B" w:rsidRPr="00C47850" w14:paraId="23BE04BC" w14:textId="77777777" w:rsidTr="003168B5">
        <w:tc>
          <w:tcPr>
            <w:tcW w:w="7963" w:type="dxa"/>
          </w:tcPr>
          <w:p w14:paraId="18066527" w14:textId="6C9D0611" w:rsidR="00716C5B" w:rsidRPr="00C47850" w:rsidRDefault="00716C5B" w:rsidP="00716C5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C478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48634795" w14:textId="35E2731C" w:rsidR="00716C5B" w:rsidRPr="00C47850" w:rsidRDefault="001E263F" w:rsidP="00716C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053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821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403</w:t>
            </w:r>
          </w:p>
        </w:tc>
      </w:tr>
    </w:tbl>
    <w:p w14:paraId="4BC85F76" w14:textId="77777777" w:rsidR="00EA0788" w:rsidRPr="00736D87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103106D" w14:textId="457D9B92" w:rsidR="00AC2EE7" w:rsidRPr="00736D87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0E589AEA" w14:textId="77777777" w:rsidR="001D6D1E" w:rsidRPr="00736D87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00172" w:rsidRPr="00736D87" w14:paraId="24F72EAE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783BB0B6" w14:textId="0C6367C3" w:rsidR="00700172" w:rsidRPr="00736D87" w:rsidRDefault="001E263F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0017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0017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736D87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736D87" w14:paraId="0DBBA5FC" w14:textId="77777777" w:rsidTr="007C5CA5">
        <w:tc>
          <w:tcPr>
            <w:tcW w:w="6408" w:type="dxa"/>
          </w:tcPr>
          <w:p w14:paraId="102B6C48" w14:textId="77777777" w:rsidR="00D8011F" w:rsidRPr="00736D87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CE5D068" w14:textId="64DD16EB" w:rsidR="00D8011F" w:rsidRPr="00736D8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10" w:name="_Hlk140597381"/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0"/>
          </w:p>
        </w:tc>
        <w:tc>
          <w:tcPr>
            <w:tcW w:w="1584" w:type="dxa"/>
            <w:vAlign w:val="bottom"/>
          </w:tcPr>
          <w:p w14:paraId="47792635" w14:textId="1B1D2EDF" w:rsidR="00D8011F" w:rsidRPr="00736D8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bookmarkStart w:id="11" w:name="OLE_LINK12"/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</w:t>
            </w:r>
            <w:bookmarkEnd w:id="11"/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ล้ว</w:t>
            </w:r>
          </w:p>
        </w:tc>
      </w:tr>
      <w:tr w:rsidR="00BB36B6" w:rsidRPr="00736D87" w14:paraId="4661EB14" w14:textId="77777777" w:rsidTr="007C5CA5">
        <w:tc>
          <w:tcPr>
            <w:tcW w:w="6408" w:type="dxa"/>
          </w:tcPr>
          <w:p w14:paraId="30C42EDD" w14:textId="77777777" w:rsidR="00BB36B6" w:rsidRPr="00736D87" w:rsidRDefault="00BB36B6" w:rsidP="00BB36B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6A5212F9" w:rsidR="00BB36B6" w:rsidRDefault="001E263F" w:rsidP="00BB36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10D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B264640" w14:textId="74749226" w:rsidR="00BB36B6" w:rsidRPr="00736D87" w:rsidRDefault="001E263F" w:rsidP="00BB36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B36B6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BB36B6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E0F8E" w:rsidRPr="00736D87" w14:paraId="342886A1" w14:textId="77777777" w:rsidTr="007C5CA5">
        <w:tc>
          <w:tcPr>
            <w:tcW w:w="6408" w:type="dxa"/>
          </w:tcPr>
          <w:p w14:paraId="72DB6925" w14:textId="77777777" w:rsidR="008E0F8E" w:rsidRPr="00736D87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4415BC1D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07FDC05" w14:textId="42949B32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E0F8E" w:rsidRPr="00736D87" w14:paraId="225AF4A7" w14:textId="77777777" w:rsidTr="007C5CA5">
        <w:tc>
          <w:tcPr>
            <w:tcW w:w="6408" w:type="dxa"/>
          </w:tcPr>
          <w:p w14:paraId="11C1AE06" w14:textId="77777777" w:rsidR="008E0F8E" w:rsidRPr="00736D87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E0F8E" w:rsidRPr="00736D87" w14:paraId="786C3E73" w14:textId="77777777" w:rsidTr="007C5CA5">
        <w:tc>
          <w:tcPr>
            <w:tcW w:w="6408" w:type="dxa"/>
          </w:tcPr>
          <w:p w14:paraId="16687753" w14:textId="77777777" w:rsidR="008E0F8E" w:rsidRPr="00736D87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B657A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9614CD" w:rsidRPr="00736D87" w14:paraId="7AE33790" w14:textId="77777777" w:rsidTr="007A5749">
        <w:tc>
          <w:tcPr>
            <w:tcW w:w="6408" w:type="dxa"/>
            <w:vAlign w:val="bottom"/>
          </w:tcPr>
          <w:p w14:paraId="7E425500" w14:textId="3733CDB8" w:rsidR="009614CD" w:rsidRPr="00736D87" w:rsidRDefault="009614CD" w:rsidP="009614C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bookmarkStart w:id="12" w:name="OLE_LINK11"/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</w:tcPr>
          <w:p w14:paraId="51C3D2D1" w14:textId="2BA63013" w:rsidR="009614CD" w:rsidRPr="00103D54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154</w:t>
            </w:r>
            <w:r w:rsidR="009614CD" w:rsidRPr="009614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446</w:t>
            </w:r>
            <w:r w:rsidR="009614CD" w:rsidRPr="009614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646</w:t>
            </w:r>
          </w:p>
        </w:tc>
        <w:tc>
          <w:tcPr>
            <w:tcW w:w="1584" w:type="dxa"/>
            <w:vAlign w:val="bottom"/>
          </w:tcPr>
          <w:p w14:paraId="607B7277" w14:textId="5223A24B" w:rsidR="009614CD" w:rsidRPr="000B5F78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221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692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</w:p>
        </w:tc>
      </w:tr>
      <w:tr w:rsidR="009614CD" w:rsidRPr="00736D87" w14:paraId="4FAE9B5C" w14:textId="77777777" w:rsidTr="007A5749">
        <w:tc>
          <w:tcPr>
            <w:tcW w:w="6408" w:type="dxa"/>
            <w:vAlign w:val="bottom"/>
          </w:tcPr>
          <w:p w14:paraId="367A87DC" w14:textId="34CD4CBC" w:rsidR="009614CD" w:rsidRPr="00736D87" w:rsidRDefault="009614CD" w:rsidP="009614C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</w:tcPr>
          <w:p w14:paraId="15BACC0E" w14:textId="15E32277" w:rsidR="009614CD" w:rsidRPr="009A65A2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</w:t>
            </w:r>
            <w:r w:rsidR="009614CD" w:rsidRPr="00103D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682</w:t>
            </w:r>
            <w:r w:rsidR="009614CD" w:rsidRPr="00103D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044</w:t>
            </w:r>
          </w:p>
        </w:tc>
        <w:tc>
          <w:tcPr>
            <w:tcW w:w="1584" w:type="dxa"/>
            <w:vAlign w:val="bottom"/>
          </w:tcPr>
          <w:p w14:paraId="3A32F35A" w14:textId="3175632A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173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9614CD" w:rsidRPr="00736D87" w14:paraId="7CACA4D7" w14:textId="77777777" w:rsidTr="007A5749">
        <w:tc>
          <w:tcPr>
            <w:tcW w:w="6408" w:type="dxa"/>
            <w:vAlign w:val="bottom"/>
          </w:tcPr>
          <w:p w14:paraId="788B0630" w14:textId="19A733B0" w:rsidR="009614CD" w:rsidRPr="00736D87" w:rsidRDefault="009614CD" w:rsidP="009614C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</w:tcPr>
          <w:p w14:paraId="0879639D" w14:textId="74DD36AF" w:rsidR="009614CD" w:rsidRPr="009A65A2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125</w:t>
            </w:r>
            <w:r w:rsidR="009614CD" w:rsidRPr="00103D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698</w:t>
            </w:r>
            <w:r w:rsidR="009614CD" w:rsidRPr="00103D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429</w:t>
            </w:r>
          </w:p>
        </w:tc>
        <w:tc>
          <w:tcPr>
            <w:tcW w:w="1584" w:type="dxa"/>
            <w:vAlign w:val="bottom"/>
          </w:tcPr>
          <w:p w14:paraId="33EF4166" w14:textId="7E5DD87A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115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614CD" w:rsidRPr="00736D87" w14:paraId="6728D156" w14:textId="77777777" w:rsidTr="007A5749">
        <w:tc>
          <w:tcPr>
            <w:tcW w:w="6408" w:type="dxa"/>
            <w:vAlign w:val="bottom"/>
          </w:tcPr>
          <w:p w14:paraId="063CD48E" w14:textId="063D1081" w:rsidR="009614CD" w:rsidRPr="00736D87" w:rsidRDefault="009614CD" w:rsidP="009614C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</w:tcPr>
          <w:p w14:paraId="66B2F638" w14:textId="26488C3C" w:rsidR="009614CD" w:rsidRPr="009A65A2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9614CD" w:rsidRPr="00103D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339</w:t>
            </w:r>
            <w:r w:rsidR="009614CD" w:rsidRPr="00103D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568</w:t>
            </w:r>
          </w:p>
        </w:tc>
        <w:tc>
          <w:tcPr>
            <w:tcW w:w="1584" w:type="dxa"/>
            <w:vAlign w:val="bottom"/>
          </w:tcPr>
          <w:p w14:paraId="7A9CA9BE" w14:textId="3D4B5FB2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621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9614CD" w:rsidRPr="00736D87" w14:paraId="2D96AEC9" w14:textId="77777777" w:rsidTr="007A5749">
        <w:tc>
          <w:tcPr>
            <w:tcW w:w="6408" w:type="dxa"/>
            <w:vAlign w:val="bottom"/>
          </w:tcPr>
          <w:p w14:paraId="23F3BF10" w14:textId="1BB8AEAA" w:rsidR="009614CD" w:rsidRPr="00736D87" w:rsidRDefault="009614CD" w:rsidP="009614C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F59517" w14:textId="7CB90B25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</w:t>
            </w:r>
            <w:r w:rsidR="004E0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035</w:t>
            </w:r>
            <w:r w:rsidR="004E0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6F0123BA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4E0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  <w:r w:rsidR="004E0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9614CD" w:rsidRPr="00736D87" w14:paraId="7F0EBE98" w14:textId="77777777" w:rsidTr="003168B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9614CD" w:rsidRPr="00736D87" w:rsidRDefault="009614CD" w:rsidP="009614C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70440" w14:textId="76D1D578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347</w:t>
            </w:r>
            <w:r w:rsidR="009614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201</w:t>
            </w:r>
            <w:r w:rsidR="009614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197A9E8B" w:rsidR="009614CD" w:rsidRPr="00736D87" w:rsidRDefault="001E263F" w:rsidP="009614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397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="009614C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bookmarkEnd w:id="12"/>
    </w:tbl>
    <w:p w14:paraId="2D237E1F" w14:textId="77777777" w:rsidR="00887B1F" w:rsidRPr="00736D87" w:rsidRDefault="00CF1859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75BEB" w:rsidRPr="00736D87" w14:paraId="2DEAE1FC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5AA361D" w14:textId="3B771987" w:rsidR="00375BEB" w:rsidRPr="00736D87" w:rsidRDefault="001E263F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375BE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75BE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736D87" w:rsidRDefault="00C03B6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7D0A07" w14:textId="69A67249" w:rsidR="008E0F8E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ค่าใช้จ่ายภาษีเงินได้สำหรับรอบระยะเวลา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เก้าเดือน</w:t>
      </w:r>
      <w:r w:rsidR="00BB36B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ธันวาคม</w:t>
      </w:r>
      <w:r w:rsidR="00BB36B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Default="00504D8A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891914" w14:paraId="756CDAC8" w14:textId="77777777" w:rsidTr="00C9506A">
        <w:tc>
          <w:tcPr>
            <w:tcW w:w="3227" w:type="dxa"/>
            <w:vAlign w:val="bottom"/>
          </w:tcPr>
          <w:p w14:paraId="4AADC04D" w14:textId="77777777" w:rsidR="008E0F8E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B7331A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แสดงเงินลงทุน</w:t>
            </w:r>
          </w:p>
          <w:p w14:paraId="3D3019DA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5C9CE1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FB5806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1914" w14:paraId="777DC2E1" w14:textId="77777777" w:rsidTr="007C5CA5">
        <w:tc>
          <w:tcPr>
            <w:tcW w:w="3227" w:type="dxa"/>
            <w:vAlign w:val="bottom"/>
          </w:tcPr>
          <w:p w14:paraId="6C122D8E" w14:textId="77777777" w:rsidR="008E0F8E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6A8704" w14:textId="64FF5F76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1CA639E" w14:textId="097F0798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2C5C82F6" w14:textId="372A6CDD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418D3AE" w14:textId="322522CB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91914" w14:paraId="2A6EE54B" w14:textId="77777777" w:rsidTr="007C5CA5">
        <w:tc>
          <w:tcPr>
            <w:tcW w:w="3227" w:type="dxa"/>
            <w:vAlign w:val="bottom"/>
          </w:tcPr>
          <w:p w14:paraId="2EAA1791" w14:textId="77777777" w:rsidR="008E0F8E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6E9D2" w14:textId="02EA0E23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54F673" w14:textId="038568D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7F9FD4" w14:textId="02389E7B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2339D7" w14:textId="7F075B68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1914" w14:paraId="446FB4D7" w14:textId="77777777" w:rsidTr="007C5CA5">
        <w:tc>
          <w:tcPr>
            <w:tcW w:w="3227" w:type="dxa"/>
            <w:vAlign w:val="bottom"/>
          </w:tcPr>
          <w:p w14:paraId="7B5F2F35" w14:textId="77777777" w:rsidR="008E0F8E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A2F09B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F51099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8A9074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D487F0" w14:textId="77777777" w:rsidR="008E0F8E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16C5B" w14:paraId="2DC3AFA7" w14:textId="77777777" w:rsidTr="008B4EC4">
        <w:tc>
          <w:tcPr>
            <w:tcW w:w="3227" w:type="dxa"/>
            <w:vAlign w:val="bottom"/>
          </w:tcPr>
          <w:p w14:paraId="0C796DDB" w14:textId="64DD05F9" w:rsidR="00716C5B" w:rsidRDefault="00716C5B" w:rsidP="00716C5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vAlign w:val="center"/>
          </w:tcPr>
          <w:p w14:paraId="2978248E" w14:textId="3F8F5779" w:rsidR="00716C5B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584" w:type="dxa"/>
            <w:vAlign w:val="bottom"/>
          </w:tcPr>
          <w:p w14:paraId="011F25B2" w14:textId="3612CEF3" w:rsidR="00716C5B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716C5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584" w:type="dxa"/>
            <w:vAlign w:val="center"/>
          </w:tcPr>
          <w:p w14:paraId="22F5C36E" w14:textId="48066D56" w:rsidR="00716C5B" w:rsidRPr="00C47850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584" w:type="dxa"/>
            <w:vAlign w:val="bottom"/>
          </w:tcPr>
          <w:p w14:paraId="49571B6B" w14:textId="23B82653" w:rsidR="00716C5B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</w:tr>
      <w:tr w:rsidR="00716C5B" w14:paraId="22F37D52" w14:textId="77777777" w:rsidTr="008B4EC4">
        <w:tc>
          <w:tcPr>
            <w:tcW w:w="3227" w:type="dxa"/>
            <w:vAlign w:val="bottom"/>
          </w:tcPr>
          <w:p w14:paraId="4736584F" w14:textId="0E93AE46" w:rsidR="00716C5B" w:rsidRDefault="00716C5B" w:rsidP="00716C5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E6A2D9" w14:textId="0D918BD0" w:rsidR="00716C5B" w:rsidRPr="00C47850" w:rsidRDefault="00716C5B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0211A2" w14:textId="4DEC0C92" w:rsidR="00716C5B" w:rsidRPr="00C47850" w:rsidRDefault="00716C5B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6B5388" w14:textId="0603E2A1" w:rsidR="00716C5B" w:rsidRPr="00C47850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086E3" w14:textId="23E1ED5F" w:rsidR="00716C5B" w:rsidRDefault="00716C5B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E263F"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16C5B" w14:paraId="5F37642D" w14:textId="77777777" w:rsidTr="004E75B0">
        <w:tc>
          <w:tcPr>
            <w:tcW w:w="3227" w:type="dxa"/>
          </w:tcPr>
          <w:p w14:paraId="721B77DF" w14:textId="77777777" w:rsidR="00716C5B" w:rsidRDefault="00716C5B" w:rsidP="00716C5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91FC" w14:textId="3E32BDED" w:rsidR="00716C5B" w:rsidRPr="00C47850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740A6" w14:textId="5F15888F" w:rsidR="00716C5B" w:rsidRPr="00C47850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7DA72" w14:textId="758312CA" w:rsidR="00716C5B" w:rsidRPr="00C47850" w:rsidRDefault="001E263F" w:rsidP="00716C5B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45D3" w14:textId="1ABD1B91" w:rsidR="00716C5B" w:rsidRDefault="001E263F" w:rsidP="00716C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716C5B" w:rsidRPr="00C478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26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</w:p>
        </w:tc>
      </w:tr>
    </w:tbl>
    <w:p w14:paraId="45C51E2D" w14:textId="77777777" w:rsidR="008E0F8E" w:rsidRDefault="008E0F8E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07878E" w14:textId="2CC1974B" w:rsidR="008E0F8E" w:rsidRPr="00736D87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171D1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เก้าเดือน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ธันวาคม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คือ อัตราร้อยละ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17</w:t>
      </w:r>
      <w:r w:rsidR="00716C5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17</w:t>
      </w:r>
      <w:r w:rsidR="00716C5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42</w:t>
      </w:r>
      <w:r w:rsidR="0073691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ต่อปี สำหรับ</w:t>
      </w:r>
      <w:r w:rsidR="006C370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6C370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การเงินเฉพาะกิจการ ตามลำดับ เปรียบเทียบกับประมาณการอัตราภาษีเงินได้ที่ใช้ในรอบระยะเวลา</w:t>
      </w:r>
      <w:r w:rsidR="00BB36B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="00B10D6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เก้าเดือน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ธันวาคม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2567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คือ อัตราร้อยละ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</w:t>
      </w:r>
      <w:r w:rsidR="00CA6F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11</w:t>
      </w:r>
      <w:r w:rsidR="009B587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</w:t>
      </w:r>
      <w:r w:rsidR="00CA6F3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02</w:t>
      </w:r>
      <w:r w:rsidR="009B587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ต่อปี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สำหรับ</w:t>
      </w:r>
      <w:r w:rsidR="006C370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6C370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การเงินเฉพาะ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กิจการ ตามลำดับ </w:t>
      </w:r>
    </w:p>
    <w:p w14:paraId="7FE83CB9" w14:textId="77777777" w:rsidR="000F098B" w:rsidRPr="00736D87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F098B" w:rsidRPr="00736D87" w14:paraId="066E46AD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05D98FCC" w14:textId="3141611B" w:rsidR="000F098B" w:rsidRPr="00736D87" w:rsidRDefault="000F098B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E263F"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F9A0BDA" w14:textId="77777777" w:rsidR="000F098B" w:rsidRPr="00736D87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E509C70" w14:textId="3DE686C7" w:rsidR="000F098B" w:rsidRDefault="000F098B" w:rsidP="00404173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26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12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919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500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โดยมีหุ้นจำนวน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167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หุ้น ซึ่งไม่มีสิทธิได้รับเงินปันผลรวมเป็นเงิน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004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บาท เนื่องจากการไม่ปฎิบัติตามระเบียบวิธีการปฎิบัติในการรับฝากหลักทรัพย์ของศูนย์รับฝากหลักทรัพย์ 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ได้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จ่ายเงินปันผล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จำนวน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919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497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996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ให้กับผู้ถือหุ้นในวันที่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กรกฎาคม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</w:p>
    <w:p w14:paraId="57699983" w14:textId="77777777" w:rsidR="00716C5B" w:rsidRPr="00736D87" w:rsidRDefault="00716C5B" w:rsidP="00404173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DB175B5" w14:textId="7AA7F206" w:rsidR="009A65A2" w:rsidRPr="00736D87" w:rsidRDefault="009A65A2" w:rsidP="008F5573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ตามมติที่ประชุมคณะกรรมการของบริษัท ไทยสแตนเลย์การไฟฟ้า จำกัด (มหาชน) เมื่อวันที่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27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ตุลาคม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คณะกรรมการ</w:t>
      </w:r>
      <w:r w:rsid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ได้อนุมัติการจ่ายเงินปันผลระหว่างกาลจากผลการดำเนินงานสำหรับรอบระยะเวลาหกเดือนสิ้นสุดวันที่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30</w:t>
      </w:r>
      <w:r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 xml:space="preserve"> กันยายน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2568</w:t>
      </w:r>
      <w:r w:rsidR="008F5573"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</w:rPr>
        <w:t xml:space="preserve"> </w:t>
      </w:r>
      <w:r w:rsidRPr="001E263F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>ในอัตรา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8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บาทต่อหุ้น สำหรับหุ้นจำนวน 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หุ้น เป็นจำนวนเงินรวม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613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 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โดยมีหุ้นจำนวน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350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หุ้น ซึ่งไม่มีสิทธิได้รับเงินปันผลรวมเป็นเงิน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800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บาท เนื่องจากการไม่ปฎิบัติตามระเบียบวิธีการปฎิบัติในการรับฝากหลักทรัพย์ของศูนย์รับฝากหลักทรัพย์ บริษัทได้จ่ายเงินปันผลจำนวน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612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989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200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บาท ให้กับผู้ถือหุ้นในวันที่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4442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พฤศจิกายน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</w:p>
    <w:p w14:paraId="2A8430E9" w14:textId="77777777" w:rsidR="00716C5B" w:rsidRPr="00736D87" w:rsidRDefault="00716C5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2108B" w:rsidRPr="00736D87" w14:paraId="41984DEC" w14:textId="77777777" w:rsidTr="007C5CA5">
        <w:trPr>
          <w:trHeight w:val="389"/>
        </w:trPr>
        <w:tc>
          <w:tcPr>
            <w:tcW w:w="9450" w:type="dxa"/>
            <w:vAlign w:val="center"/>
          </w:tcPr>
          <w:p w14:paraId="5003EC97" w14:textId="7118000C" w:rsidR="00F2108B" w:rsidRPr="00736D87" w:rsidRDefault="001E263F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3" w:name="_Hlk116729277"/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2108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08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3"/>
    </w:tbl>
    <w:p w14:paraId="0AF23440" w14:textId="77777777" w:rsidR="00F2108B" w:rsidRPr="00736D87" w:rsidRDefault="00F2108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4097B5" w14:textId="1D525DC9" w:rsidR="00A06CF8" w:rsidRPr="00736D87" w:rsidRDefault="0097274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ณ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B10D6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ธันวาคม</w:t>
      </w:r>
      <w:r w:rsidR="00BB36B6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253</w:t>
      </w:r>
      <w:r w:rsidR="009B587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(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จำนวน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210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6C2D71A5" w14:textId="266DB949" w:rsidR="00E03224" w:rsidRPr="00736D87" w:rsidRDefault="00E03224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76C2C8F" w14:textId="41713DB7" w:rsidR="00C47850" w:rsidRPr="00736D87" w:rsidRDefault="008171D1" w:rsidP="009A65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AAD" w:rsidRPr="00736D87" w14:paraId="24A42F90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21751B47" w14:textId="0C22A954" w:rsidR="00597AAD" w:rsidRPr="00736D87" w:rsidRDefault="001E263F" w:rsidP="00481048">
            <w:pPr>
              <w:ind w:left="345" w:hanging="4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26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597AA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AA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Pr="00736D87" w:rsidRDefault="00597AAD" w:rsidP="00597A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4D58A" w14:textId="74E146C3" w:rsidR="0054558E" w:rsidRPr="00736D87" w:rsidRDefault="00597AAD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ของบริษัทเมื่อวันที่ </w:t>
      </w:r>
      <w:r w:rsidR="001E263F" w:rsidRPr="001E263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26</w:t>
      </w:r>
      <w:r w:rsidR="009A65A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9A65A2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มกราคม 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พ.ศ. </w:t>
      </w:r>
      <w:r w:rsidR="001E263F" w:rsidRPr="001E263F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2569</w:t>
      </w:r>
    </w:p>
    <w:p w14:paraId="3F148492" w14:textId="77777777" w:rsidR="008171D1" w:rsidRPr="009A65A2" w:rsidRDefault="008171D1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</w:p>
    <w:sectPr w:rsidR="008171D1" w:rsidRPr="009A65A2" w:rsidSect="00397213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98A9" w14:textId="77777777" w:rsidR="00846C56" w:rsidRDefault="00846C56">
      <w:r>
        <w:separator/>
      </w:r>
    </w:p>
  </w:endnote>
  <w:endnote w:type="continuationSeparator" w:id="0">
    <w:p w14:paraId="614A0A4C" w14:textId="77777777" w:rsidR="00846C56" w:rsidRDefault="0084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42F8D" w14:textId="77777777" w:rsidR="00846C56" w:rsidRDefault="00846C56">
      <w:r>
        <w:separator/>
      </w:r>
    </w:p>
  </w:footnote>
  <w:footnote w:type="continuationSeparator" w:id="0">
    <w:p w14:paraId="426D6A91" w14:textId="77777777" w:rsidR="00846C56" w:rsidRDefault="0084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41347846" w:rsidR="008B6410" w:rsidRPr="005E7D31" w:rsidRDefault="00D63EB7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B10D68" w:rsidRPr="00C5120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C51205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C5120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B10D68" w:rsidRPr="00C5120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="00B10D68" w:rsidRPr="00C5120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ธันวาคม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8B6410"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969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739D5"/>
    <w:multiLevelType w:val="hybridMultilevel"/>
    <w:tmpl w:val="2306E1E8"/>
    <w:lvl w:ilvl="0" w:tplc="C8423F76">
      <w:start w:val="2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5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40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1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7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9"/>
  </w:num>
  <w:num w:numId="32" w16cid:durableId="974917815">
    <w:abstractNumId w:val="12"/>
  </w:num>
  <w:num w:numId="33" w16cid:durableId="102002777">
    <w:abstractNumId w:val="36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8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  <w:num w:numId="42" w16cid:durableId="203190479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2F2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167"/>
    <w:rsid w:val="000242CB"/>
    <w:rsid w:val="00024766"/>
    <w:rsid w:val="000247A3"/>
    <w:rsid w:val="000257AB"/>
    <w:rsid w:val="0002595E"/>
    <w:rsid w:val="00025A92"/>
    <w:rsid w:val="00026BE8"/>
    <w:rsid w:val="00026F36"/>
    <w:rsid w:val="000275C4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403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034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5DB"/>
    <w:rsid w:val="00071CE3"/>
    <w:rsid w:val="00071DCF"/>
    <w:rsid w:val="00072270"/>
    <w:rsid w:val="000725ED"/>
    <w:rsid w:val="00072ACA"/>
    <w:rsid w:val="00072BA4"/>
    <w:rsid w:val="00072D09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7B3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5F78"/>
    <w:rsid w:val="000B65F3"/>
    <w:rsid w:val="000B67ED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0CA"/>
    <w:rsid w:val="000C45E8"/>
    <w:rsid w:val="000C4784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4B4"/>
    <w:rsid w:val="000D4C34"/>
    <w:rsid w:val="000D54D6"/>
    <w:rsid w:val="000D5BC6"/>
    <w:rsid w:val="000D5F58"/>
    <w:rsid w:val="000D6222"/>
    <w:rsid w:val="000D6C0C"/>
    <w:rsid w:val="000D6EFE"/>
    <w:rsid w:val="000D78F0"/>
    <w:rsid w:val="000D7EFF"/>
    <w:rsid w:val="000E0507"/>
    <w:rsid w:val="000E0AC9"/>
    <w:rsid w:val="000E1010"/>
    <w:rsid w:val="000E17CB"/>
    <w:rsid w:val="000E1B09"/>
    <w:rsid w:val="000E1B17"/>
    <w:rsid w:val="000E1C3D"/>
    <w:rsid w:val="000E23D4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98B"/>
    <w:rsid w:val="000F0B09"/>
    <w:rsid w:val="000F0DF5"/>
    <w:rsid w:val="000F1AB4"/>
    <w:rsid w:val="000F1BCE"/>
    <w:rsid w:val="000F1CCD"/>
    <w:rsid w:val="000F1D26"/>
    <w:rsid w:val="000F2389"/>
    <w:rsid w:val="000F23AD"/>
    <w:rsid w:val="000F2926"/>
    <w:rsid w:val="000F2CE6"/>
    <w:rsid w:val="000F2D3D"/>
    <w:rsid w:val="000F3177"/>
    <w:rsid w:val="000F33AD"/>
    <w:rsid w:val="000F3543"/>
    <w:rsid w:val="000F367D"/>
    <w:rsid w:val="000F3735"/>
    <w:rsid w:val="000F3C1C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6D2D"/>
    <w:rsid w:val="000F702B"/>
    <w:rsid w:val="000F7136"/>
    <w:rsid w:val="000F7331"/>
    <w:rsid w:val="000F7858"/>
    <w:rsid w:val="000F797E"/>
    <w:rsid w:val="000F7A96"/>
    <w:rsid w:val="000F7DC0"/>
    <w:rsid w:val="00100229"/>
    <w:rsid w:val="00100612"/>
    <w:rsid w:val="00100E13"/>
    <w:rsid w:val="0010127A"/>
    <w:rsid w:val="001020A7"/>
    <w:rsid w:val="0010211B"/>
    <w:rsid w:val="00103C2F"/>
    <w:rsid w:val="00103D54"/>
    <w:rsid w:val="00103F5A"/>
    <w:rsid w:val="0010449E"/>
    <w:rsid w:val="001047BB"/>
    <w:rsid w:val="00104966"/>
    <w:rsid w:val="00104B23"/>
    <w:rsid w:val="0010517E"/>
    <w:rsid w:val="00105479"/>
    <w:rsid w:val="0010558D"/>
    <w:rsid w:val="00105760"/>
    <w:rsid w:val="00105853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18CE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AD2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65E"/>
    <w:rsid w:val="00125B45"/>
    <w:rsid w:val="0012617B"/>
    <w:rsid w:val="001264B0"/>
    <w:rsid w:val="001266B7"/>
    <w:rsid w:val="00127372"/>
    <w:rsid w:val="00127EFB"/>
    <w:rsid w:val="001306E1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5954"/>
    <w:rsid w:val="00136566"/>
    <w:rsid w:val="001366FA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2FD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06D"/>
    <w:rsid w:val="001466A9"/>
    <w:rsid w:val="0014681A"/>
    <w:rsid w:val="00146CF0"/>
    <w:rsid w:val="0014741E"/>
    <w:rsid w:val="001504B7"/>
    <w:rsid w:val="00150D45"/>
    <w:rsid w:val="00151642"/>
    <w:rsid w:val="00151DDE"/>
    <w:rsid w:val="00151FF7"/>
    <w:rsid w:val="0015202F"/>
    <w:rsid w:val="0015316F"/>
    <w:rsid w:val="001533FF"/>
    <w:rsid w:val="001534F2"/>
    <w:rsid w:val="00153B18"/>
    <w:rsid w:val="00153F75"/>
    <w:rsid w:val="0015471C"/>
    <w:rsid w:val="00154C0A"/>
    <w:rsid w:val="00154D36"/>
    <w:rsid w:val="0015594B"/>
    <w:rsid w:val="00155A41"/>
    <w:rsid w:val="0015618E"/>
    <w:rsid w:val="00156507"/>
    <w:rsid w:val="00156744"/>
    <w:rsid w:val="001575DC"/>
    <w:rsid w:val="00157954"/>
    <w:rsid w:val="0016027F"/>
    <w:rsid w:val="00160629"/>
    <w:rsid w:val="00160959"/>
    <w:rsid w:val="00160B20"/>
    <w:rsid w:val="00160B31"/>
    <w:rsid w:val="00160DAC"/>
    <w:rsid w:val="00161257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375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5F27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92C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75D"/>
    <w:rsid w:val="001A4E48"/>
    <w:rsid w:val="001A5EC1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259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322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8EF"/>
    <w:rsid w:val="001D0E21"/>
    <w:rsid w:val="001D1106"/>
    <w:rsid w:val="001D1267"/>
    <w:rsid w:val="001D1D8F"/>
    <w:rsid w:val="001D1F95"/>
    <w:rsid w:val="001D222D"/>
    <w:rsid w:val="001D2EED"/>
    <w:rsid w:val="001D3A21"/>
    <w:rsid w:val="001D3DDA"/>
    <w:rsid w:val="001D3E59"/>
    <w:rsid w:val="001D4099"/>
    <w:rsid w:val="001D41C5"/>
    <w:rsid w:val="001D43D4"/>
    <w:rsid w:val="001D4509"/>
    <w:rsid w:val="001D4CF5"/>
    <w:rsid w:val="001D59D0"/>
    <w:rsid w:val="001D5AE5"/>
    <w:rsid w:val="001D5E1C"/>
    <w:rsid w:val="001D5EC6"/>
    <w:rsid w:val="001D63B5"/>
    <w:rsid w:val="001D6589"/>
    <w:rsid w:val="001D6BCD"/>
    <w:rsid w:val="001D6D1E"/>
    <w:rsid w:val="001D7923"/>
    <w:rsid w:val="001E0607"/>
    <w:rsid w:val="001E06A7"/>
    <w:rsid w:val="001E1D26"/>
    <w:rsid w:val="001E1F06"/>
    <w:rsid w:val="001E2225"/>
    <w:rsid w:val="001E263F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449"/>
    <w:rsid w:val="001E79D6"/>
    <w:rsid w:val="001E7FE3"/>
    <w:rsid w:val="001F06E0"/>
    <w:rsid w:val="001F070E"/>
    <w:rsid w:val="001F0977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51E"/>
    <w:rsid w:val="002026CF"/>
    <w:rsid w:val="00203168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D1A"/>
    <w:rsid w:val="00207D60"/>
    <w:rsid w:val="00207E48"/>
    <w:rsid w:val="00210387"/>
    <w:rsid w:val="002106BA"/>
    <w:rsid w:val="00210D68"/>
    <w:rsid w:val="00210E21"/>
    <w:rsid w:val="002111BA"/>
    <w:rsid w:val="002116AC"/>
    <w:rsid w:val="002125BC"/>
    <w:rsid w:val="002126CD"/>
    <w:rsid w:val="002127B7"/>
    <w:rsid w:val="00212E57"/>
    <w:rsid w:val="00213266"/>
    <w:rsid w:val="002134A7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293E"/>
    <w:rsid w:val="002230CD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554"/>
    <w:rsid w:val="002406DF"/>
    <w:rsid w:val="002408FE"/>
    <w:rsid w:val="002416BB"/>
    <w:rsid w:val="002420ED"/>
    <w:rsid w:val="00243CA6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227"/>
    <w:rsid w:val="00247E3B"/>
    <w:rsid w:val="00247E8A"/>
    <w:rsid w:val="00250273"/>
    <w:rsid w:val="002512C3"/>
    <w:rsid w:val="00251858"/>
    <w:rsid w:val="00252909"/>
    <w:rsid w:val="00252A13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CB1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0D6B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6B9"/>
    <w:rsid w:val="00273A6B"/>
    <w:rsid w:val="00273D20"/>
    <w:rsid w:val="00273FC0"/>
    <w:rsid w:val="00274124"/>
    <w:rsid w:val="0027447A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86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295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2CC4"/>
    <w:rsid w:val="002939E0"/>
    <w:rsid w:val="00293A29"/>
    <w:rsid w:val="00293AE8"/>
    <w:rsid w:val="00293F61"/>
    <w:rsid w:val="00294102"/>
    <w:rsid w:val="002947B6"/>
    <w:rsid w:val="00294E53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81"/>
    <w:rsid w:val="002B4BCE"/>
    <w:rsid w:val="002B4C3D"/>
    <w:rsid w:val="002B4E97"/>
    <w:rsid w:val="002B548E"/>
    <w:rsid w:val="002B6056"/>
    <w:rsid w:val="002B6483"/>
    <w:rsid w:val="002B6627"/>
    <w:rsid w:val="002B671F"/>
    <w:rsid w:val="002B6ABD"/>
    <w:rsid w:val="002B6CDF"/>
    <w:rsid w:val="002B6E38"/>
    <w:rsid w:val="002B7113"/>
    <w:rsid w:val="002B766F"/>
    <w:rsid w:val="002C03AC"/>
    <w:rsid w:val="002C0401"/>
    <w:rsid w:val="002C05C2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7FA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1A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029"/>
    <w:rsid w:val="002D6167"/>
    <w:rsid w:val="002D665E"/>
    <w:rsid w:val="002D6800"/>
    <w:rsid w:val="002D747C"/>
    <w:rsid w:val="002D7BF3"/>
    <w:rsid w:val="002E0187"/>
    <w:rsid w:val="002E0A1B"/>
    <w:rsid w:val="002E194D"/>
    <w:rsid w:val="002E1B50"/>
    <w:rsid w:val="002E1FC0"/>
    <w:rsid w:val="002E207D"/>
    <w:rsid w:val="002E29D4"/>
    <w:rsid w:val="002E2A30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AD0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52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94E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8D8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77F"/>
    <w:rsid w:val="003128EC"/>
    <w:rsid w:val="003134BE"/>
    <w:rsid w:val="0031371C"/>
    <w:rsid w:val="00313821"/>
    <w:rsid w:val="00313A97"/>
    <w:rsid w:val="00313B3B"/>
    <w:rsid w:val="00313E2C"/>
    <w:rsid w:val="003145BB"/>
    <w:rsid w:val="00314A62"/>
    <w:rsid w:val="003150BE"/>
    <w:rsid w:val="00315C69"/>
    <w:rsid w:val="00316633"/>
    <w:rsid w:val="003167D8"/>
    <w:rsid w:val="003168B5"/>
    <w:rsid w:val="00316927"/>
    <w:rsid w:val="00316AB5"/>
    <w:rsid w:val="00316FFD"/>
    <w:rsid w:val="00317010"/>
    <w:rsid w:val="00317478"/>
    <w:rsid w:val="00317988"/>
    <w:rsid w:val="00317BDB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7CD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095"/>
    <w:rsid w:val="0033723D"/>
    <w:rsid w:val="00337289"/>
    <w:rsid w:val="003372D8"/>
    <w:rsid w:val="0033745D"/>
    <w:rsid w:val="00337659"/>
    <w:rsid w:val="0034001D"/>
    <w:rsid w:val="00340570"/>
    <w:rsid w:val="00340823"/>
    <w:rsid w:val="00341142"/>
    <w:rsid w:val="00341369"/>
    <w:rsid w:val="003419B6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47E40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52E"/>
    <w:rsid w:val="003606F3"/>
    <w:rsid w:val="00360FB5"/>
    <w:rsid w:val="00361F35"/>
    <w:rsid w:val="00362066"/>
    <w:rsid w:val="0036243D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8B7"/>
    <w:rsid w:val="00367C68"/>
    <w:rsid w:val="00370363"/>
    <w:rsid w:val="0037086F"/>
    <w:rsid w:val="00370BE6"/>
    <w:rsid w:val="00371190"/>
    <w:rsid w:val="00371E5E"/>
    <w:rsid w:val="00371E7C"/>
    <w:rsid w:val="00371F75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680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7F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3A74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213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2FBB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50D4"/>
    <w:rsid w:val="003A6332"/>
    <w:rsid w:val="003A7112"/>
    <w:rsid w:val="003A73AD"/>
    <w:rsid w:val="003A7FEF"/>
    <w:rsid w:val="003B009E"/>
    <w:rsid w:val="003B0482"/>
    <w:rsid w:val="003B04DA"/>
    <w:rsid w:val="003B0756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A29"/>
    <w:rsid w:val="003B7C26"/>
    <w:rsid w:val="003B7E72"/>
    <w:rsid w:val="003C0278"/>
    <w:rsid w:val="003C08D7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A46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6DD0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67E"/>
    <w:rsid w:val="003E4A29"/>
    <w:rsid w:val="003E4B59"/>
    <w:rsid w:val="003E5823"/>
    <w:rsid w:val="003E5826"/>
    <w:rsid w:val="003E5B9F"/>
    <w:rsid w:val="003E6EDB"/>
    <w:rsid w:val="003E76EC"/>
    <w:rsid w:val="003E7FE6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3FC4"/>
    <w:rsid w:val="003F4003"/>
    <w:rsid w:val="003F42C2"/>
    <w:rsid w:val="003F4504"/>
    <w:rsid w:val="003F4550"/>
    <w:rsid w:val="003F4CAF"/>
    <w:rsid w:val="003F509C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1DA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173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2CF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1DEF"/>
    <w:rsid w:val="0042247F"/>
    <w:rsid w:val="0042320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84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6FB1"/>
    <w:rsid w:val="00447155"/>
    <w:rsid w:val="004475B0"/>
    <w:rsid w:val="004475F6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794"/>
    <w:rsid w:val="00453DA5"/>
    <w:rsid w:val="00454C39"/>
    <w:rsid w:val="00454D26"/>
    <w:rsid w:val="00455061"/>
    <w:rsid w:val="00455A4A"/>
    <w:rsid w:val="0045643A"/>
    <w:rsid w:val="0045673F"/>
    <w:rsid w:val="00456899"/>
    <w:rsid w:val="00456C22"/>
    <w:rsid w:val="00456F6C"/>
    <w:rsid w:val="004577B0"/>
    <w:rsid w:val="00457C08"/>
    <w:rsid w:val="0046026E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278"/>
    <w:rsid w:val="00465B39"/>
    <w:rsid w:val="00465BD5"/>
    <w:rsid w:val="00465CFA"/>
    <w:rsid w:val="00465E75"/>
    <w:rsid w:val="00466255"/>
    <w:rsid w:val="004663C9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048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37C"/>
    <w:rsid w:val="004849A6"/>
    <w:rsid w:val="00485378"/>
    <w:rsid w:val="00485F50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9D9"/>
    <w:rsid w:val="00492AFF"/>
    <w:rsid w:val="00492B0C"/>
    <w:rsid w:val="00492C8B"/>
    <w:rsid w:val="00492E7D"/>
    <w:rsid w:val="004930D1"/>
    <w:rsid w:val="004936F1"/>
    <w:rsid w:val="0049452E"/>
    <w:rsid w:val="00494E39"/>
    <w:rsid w:val="0049507A"/>
    <w:rsid w:val="0049584A"/>
    <w:rsid w:val="00495ED0"/>
    <w:rsid w:val="00495F05"/>
    <w:rsid w:val="00496147"/>
    <w:rsid w:val="00496A44"/>
    <w:rsid w:val="00496D4A"/>
    <w:rsid w:val="00497756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6B50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00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C7B9C"/>
    <w:rsid w:val="004D008D"/>
    <w:rsid w:val="004D0EBC"/>
    <w:rsid w:val="004D107E"/>
    <w:rsid w:val="004D154D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B3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2FF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CC7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47"/>
    <w:rsid w:val="00503C7D"/>
    <w:rsid w:val="00503EED"/>
    <w:rsid w:val="0050409F"/>
    <w:rsid w:val="00504206"/>
    <w:rsid w:val="00504402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1E7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5F5F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03A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37D76"/>
    <w:rsid w:val="005403FE"/>
    <w:rsid w:val="00540DD3"/>
    <w:rsid w:val="00541292"/>
    <w:rsid w:val="00541A6C"/>
    <w:rsid w:val="0054216D"/>
    <w:rsid w:val="0054221A"/>
    <w:rsid w:val="0054279D"/>
    <w:rsid w:val="00542A4E"/>
    <w:rsid w:val="00542AD9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7E2"/>
    <w:rsid w:val="00546846"/>
    <w:rsid w:val="00546FC2"/>
    <w:rsid w:val="005473B2"/>
    <w:rsid w:val="00547551"/>
    <w:rsid w:val="005479D5"/>
    <w:rsid w:val="00547B86"/>
    <w:rsid w:val="005504CE"/>
    <w:rsid w:val="0055090B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3FB"/>
    <w:rsid w:val="005644D9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D2B"/>
    <w:rsid w:val="00570FB3"/>
    <w:rsid w:val="00571000"/>
    <w:rsid w:val="005711F5"/>
    <w:rsid w:val="00571429"/>
    <w:rsid w:val="005714CA"/>
    <w:rsid w:val="00572622"/>
    <w:rsid w:val="0057353C"/>
    <w:rsid w:val="0057355D"/>
    <w:rsid w:val="00573FF4"/>
    <w:rsid w:val="00574F58"/>
    <w:rsid w:val="005753BD"/>
    <w:rsid w:val="0057578E"/>
    <w:rsid w:val="00575926"/>
    <w:rsid w:val="005761F2"/>
    <w:rsid w:val="00576393"/>
    <w:rsid w:val="005763FE"/>
    <w:rsid w:val="00576E30"/>
    <w:rsid w:val="00577166"/>
    <w:rsid w:val="005777E5"/>
    <w:rsid w:val="005779B9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29E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4CD"/>
    <w:rsid w:val="005875EA"/>
    <w:rsid w:val="005903CF"/>
    <w:rsid w:val="00590676"/>
    <w:rsid w:val="005908E6"/>
    <w:rsid w:val="0059093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CD7"/>
    <w:rsid w:val="005A3FAE"/>
    <w:rsid w:val="005A4531"/>
    <w:rsid w:val="005A45C3"/>
    <w:rsid w:val="005A46DC"/>
    <w:rsid w:val="005A4D8C"/>
    <w:rsid w:val="005A4E53"/>
    <w:rsid w:val="005A5E31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2ED"/>
    <w:rsid w:val="005B1478"/>
    <w:rsid w:val="005B15B8"/>
    <w:rsid w:val="005B1ACF"/>
    <w:rsid w:val="005B20DE"/>
    <w:rsid w:val="005B227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A"/>
    <w:rsid w:val="005C0C1B"/>
    <w:rsid w:val="005C0C6D"/>
    <w:rsid w:val="005C1386"/>
    <w:rsid w:val="005C14C9"/>
    <w:rsid w:val="005C1760"/>
    <w:rsid w:val="005C1867"/>
    <w:rsid w:val="005C1C60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6D61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9BE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40"/>
    <w:rsid w:val="005E1289"/>
    <w:rsid w:val="005E1300"/>
    <w:rsid w:val="005E181F"/>
    <w:rsid w:val="005E1DC7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263"/>
    <w:rsid w:val="005E7D31"/>
    <w:rsid w:val="005E7EA7"/>
    <w:rsid w:val="005F01F9"/>
    <w:rsid w:val="005F0978"/>
    <w:rsid w:val="005F0BC2"/>
    <w:rsid w:val="005F0FBB"/>
    <w:rsid w:val="005F143E"/>
    <w:rsid w:val="005F16C1"/>
    <w:rsid w:val="005F176C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1646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663"/>
    <w:rsid w:val="0061768F"/>
    <w:rsid w:val="00617D2A"/>
    <w:rsid w:val="00617DA0"/>
    <w:rsid w:val="006201B4"/>
    <w:rsid w:val="006204D8"/>
    <w:rsid w:val="00620CD3"/>
    <w:rsid w:val="006214EF"/>
    <w:rsid w:val="006215A1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0C81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55CC"/>
    <w:rsid w:val="00646AEC"/>
    <w:rsid w:val="00646C1F"/>
    <w:rsid w:val="006471BC"/>
    <w:rsid w:val="006474EB"/>
    <w:rsid w:val="0064763A"/>
    <w:rsid w:val="00650171"/>
    <w:rsid w:val="00650830"/>
    <w:rsid w:val="006508B7"/>
    <w:rsid w:val="00650A0A"/>
    <w:rsid w:val="00650B4F"/>
    <w:rsid w:val="00650E41"/>
    <w:rsid w:val="00650FF4"/>
    <w:rsid w:val="0065105D"/>
    <w:rsid w:val="0065118B"/>
    <w:rsid w:val="00651792"/>
    <w:rsid w:val="00651CA2"/>
    <w:rsid w:val="0065284E"/>
    <w:rsid w:val="006529AC"/>
    <w:rsid w:val="006533F1"/>
    <w:rsid w:val="0065354A"/>
    <w:rsid w:val="00654470"/>
    <w:rsid w:val="00654B67"/>
    <w:rsid w:val="006550DB"/>
    <w:rsid w:val="00655461"/>
    <w:rsid w:val="006555BA"/>
    <w:rsid w:val="006559B0"/>
    <w:rsid w:val="00656768"/>
    <w:rsid w:val="0065693A"/>
    <w:rsid w:val="006569C7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395"/>
    <w:rsid w:val="00662E2C"/>
    <w:rsid w:val="00663106"/>
    <w:rsid w:val="006635AC"/>
    <w:rsid w:val="00664513"/>
    <w:rsid w:val="00664604"/>
    <w:rsid w:val="00664D51"/>
    <w:rsid w:val="0066523A"/>
    <w:rsid w:val="00665898"/>
    <w:rsid w:val="0066599D"/>
    <w:rsid w:val="00665F45"/>
    <w:rsid w:val="00665F5B"/>
    <w:rsid w:val="0066659B"/>
    <w:rsid w:val="0066741C"/>
    <w:rsid w:val="0066774A"/>
    <w:rsid w:val="00667831"/>
    <w:rsid w:val="00667852"/>
    <w:rsid w:val="00667AE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569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4BE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220"/>
    <w:rsid w:val="00695892"/>
    <w:rsid w:val="00695FEC"/>
    <w:rsid w:val="006962BA"/>
    <w:rsid w:val="00696520"/>
    <w:rsid w:val="00696BCF"/>
    <w:rsid w:val="00697094"/>
    <w:rsid w:val="0069733A"/>
    <w:rsid w:val="006A0160"/>
    <w:rsid w:val="006A1E17"/>
    <w:rsid w:val="006A24E0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2EEE"/>
    <w:rsid w:val="006B3199"/>
    <w:rsid w:val="006B3DF7"/>
    <w:rsid w:val="006B3E53"/>
    <w:rsid w:val="006B4272"/>
    <w:rsid w:val="006B4685"/>
    <w:rsid w:val="006B4CF9"/>
    <w:rsid w:val="006B4D29"/>
    <w:rsid w:val="006B5525"/>
    <w:rsid w:val="006B58C7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370B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91E"/>
    <w:rsid w:val="006D5D57"/>
    <w:rsid w:val="006D5EAB"/>
    <w:rsid w:val="006D6B0E"/>
    <w:rsid w:val="006D6FB8"/>
    <w:rsid w:val="006D6FF5"/>
    <w:rsid w:val="006D7B49"/>
    <w:rsid w:val="006E0F8B"/>
    <w:rsid w:val="006E111C"/>
    <w:rsid w:val="006E197C"/>
    <w:rsid w:val="006E198C"/>
    <w:rsid w:val="006E1A0E"/>
    <w:rsid w:val="006E1B71"/>
    <w:rsid w:val="006E1D19"/>
    <w:rsid w:val="006E1ECC"/>
    <w:rsid w:val="006E27F9"/>
    <w:rsid w:val="006E2F0D"/>
    <w:rsid w:val="006E3138"/>
    <w:rsid w:val="006E373B"/>
    <w:rsid w:val="006E3E43"/>
    <w:rsid w:val="006E46E8"/>
    <w:rsid w:val="006E4738"/>
    <w:rsid w:val="006E4D75"/>
    <w:rsid w:val="006E59B1"/>
    <w:rsid w:val="006E5E16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2EE4"/>
    <w:rsid w:val="00703430"/>
    <w:rsid w:val="00703AF3"/>
    <w:rsid w:val="00703C5C"/>
    <w:rsid w:val="007043D8"/>
    <w:rsid w:val="0070464A"/>
    <w:rsid w:val="00704672"/>
    <w:rsid w:val="007055D3"/>
    <w:rsid w:val="00705840"/>
    <w:rsid w:val="007058E5"/>
    <w:rsid w:val="00705A34"/>
    <w:rsid w:val="007061A0"/>
    <w:rsid w:val="007066EF"/>
    <w:rsid w:val="00706FB7"/>
    <w:rsid w:val="007071C2"/>
    <w:rsid w:val="0070735C"/>
    <w:rsid w:val="007076B7"/>
    <w:rsid w:val="00707B91"/>
    <w:rsid w:val="00707F3D"/>
    <w:rsid w:val="0071003D"/>
    <w:rsid w:val="007100F2"/>
    <w:rsid w:val="007104C3"/>
    <w:rsid w:val="00710715"/>
    <w:rsid w:val="007119AE"/>
    <w:rsid w:val="0071212A"/>
    <w:rsid w:val="007126DA"/>
    <w:rsid w:val="00712D78"/>
    <w:rsid w:val="00712EE7"/>
    <w:rsid w:val="00713934"/>
    <w:rsid w:val="00714852"/>
    <w:rsid w:val="00716C5B"/>
    <w:rsid w:val="007170B8"/>
    <w:rsid w:val="00717989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802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142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17"/>
    <w:rsid w:val="0073692D"/>
    <w:rsid w:val="007369B9"/>
    <w:rsid w:val="00736D87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4D74"/>
    <w:rsid w:val="007451E5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8A9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997"/>
    <w:rsid w:val="00762DA5"/>
    <w:rsid w:val="00762DF3"/>
    <w:rsid w:val="00762DFE"/>
    <w:rsid w:val="00763B5D"/>
    <w:rsid w:val="00763E17"/>
    <w:rsid w:val="007652D8"/>
    <w:rsid w:val="007655B4"/>
    <w:rsid w:val="00765C20"/>
    <w:rsid w:val="00765CB5"/>
    <w:rsid w:val="00765D02"/>
    <w:rsid w:val="00765E03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6C2"/>
    <w:rsid w:val="007758A5"/>
    <w:rsid w:val="00775BDA"/>
    <w:rsid w:val="00776113"/>
    <w:rsid w:val="00777D96"/>
    <w:rsid w:val="00777F1A"/>
    <w:rsid w:val="0078064D"/>
    <w:rsid w:val="00780A55"/>
    <w:rsid w:val="00780EA5"/>
    <w:rsid w:val="007811BD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1B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2E3B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66A3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65D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6E3"/>
    <w:rsid w:val="007C2A94"/>
    <w:rsid w:val="007C2E4A"/>
    <w:rsid w:val="007C4256"/>
    <w:rsid w:val="007C4387"/>
    <w:rsid w:val="007C4B9B"/>
    <w:rsid w:val="007C4E5B"/>
    <w:rsid w:val="007C5413"/>
    <w:rsid w:val="007C5464"/>
    <w:rsid w:val="007C5AD8"/>
    <w:rsid w:val="007C5B4F"/>
    <w:rsid w:val="007C5CA5"/>
    <w:rsid w:val="007C5CBB"/>
    <w:rsid w:val="007C7553"/>
    <w:rsid w:val="007C7750"/>
    <w:rsid w:val="007C7788"/>
    <w:rsid w:val="007C7DC0"/>
    <w:rsid w:val="007D0177"/>
    <w:rsid w:val="007D084B"/>
    <w:rsid w:val="007D0C00"/>
    <w:rsid w:val="007D1662"/>
    <w:rsid w:val="007D2879"/>
    <w:rsid w:val="007D2A5A"/>
    <w:rsid w:val="007D2F3C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3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3FE"/>
    <w:rsid w:val="007E5B03"/>
    <w:rsid w:val="007E5C2A"/>
    <w:rsid w:val="007E61D5"/>
    <w:rsid w:val="007E6432"/>
    <w:rsid w:val="007E660E"/>
    <w:rsid w:val="007E6915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69A4"/>
    <w:rsid w:val="008073F4"/>
    <w:rsid w:val="008075E1"/>
    <w:rsid w:val="0080763A"/>
    <w:rsid w:val="00807822"/>
    <w:rsid w:val="00807D6C"/>
    <w:rsid w:val="00807EE2"/>
    <w:rsid w:val="00810DEC"/>
    <w:rsid w:val="008114E3"/>
    <w:rsid w:val="00811955"/>
    <w:rsid w:val="00811C9D"/>
    <w:rsid w:val="00811FFC"/>
    <w:rsid w:val="008124C6"/>
    <w:rsid w:val="00812822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428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1D1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2C8"/>
    <w:rsid w:val="0082550C"/>
    <w:rsid w:val="00825576"/>
    <w:rsid w:val="00825C2E"/>
    <w:rsid w:val="00825E1C"/>
    <w:rsid w:val="008260E4"/>
    <w:rsid w:val="00826472"/>
    <w:rsid w:val="008264E2"/>
    <w:rsid w:val="008269C4"/>
    <w:rsid w:val="00827705"/>
    <w:rsid w:val="0083005D"/>
    <w:rsid w:val="008307CD"/>
    <w:rsid w:val="008307F6"/>
    <w:rsid w:val="008314B3"/>
    <w:rsid w:val="00831742"/>
    <w:rsid w:val="00832446"/>
    <w:rsid w:val="0083244B"/>
    <w:rsid w:val="0083269F"/>
    <w:rsid w:val="00832BC9"/>
    <w:rsid w:val="00832FE3"/>
    <w:rsid w:val="0083333F"/>
    <w:rsid w:val="008333A2"/>
    <w:rsid w:val="008338BB"/>
    <w:rsid w:val="00833C7B"/>
    <w:rsid w:val="008342EC"/>
    <w:rsid w:val="00834545"/>
    <w:rsid w:val="008348DB"/>
    <w:rsid w:val="0083519C"/>
    <w:rsid w:val="00835652"/>
    <w:rsid w:val="00835E41"/>
    <w:rsid w:val="00836387"/>
    <w:rsid w:val="008372FA"/>
    <w:rsid w:val="00837672"/>
    <w:rsid w:val="00837A79"/>
    <w:rsid w:val="00837C5B"/>
    <w:rsid w:val="00837E9F"/>
    <w:rsid w:val="00840296"/>
    <w:rsid w:val="00840469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6C56"/>
    <w:rsid w:val="0084799B"/>
    <w:rsid w:val="0085026C"/>
    <w:rsid w:val="00850B1C"/>
    <w:rsid w:val="008516E1"/>
    <w:rsid w:val="0085232E"/>
    <w:rsid w:val="00853C09"/>
    <w:rsid w:val="00854479"/>
    <w:rsid w:val="008544B2"/>
    <w:rsid w:val="00854BD2"/>
    <w:rsid w:val="00855184"/>
    <w:rsid w:val="008553A7"/>
    <w:rsid w:val="00855E1A"/>
    <w:rsid w:val="00856930"/>
    <w:rsid w:val="00856CC3"/>
    <w:rsid w:val="00857EA4"/>
    <w:rsid w:val="0086016A"/>
    <w:rsid w:val="008607A0"/>
    <w:rsid w:val="008610A5"/>
    <w:rsid w:val="008619CB"/>
    <w:rsid w:val="00861E58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311"/>
    <w:rsid w:val="008644EE"/>
    <w:rsid w:val="008655EA"/>
    <w:rsid w:val="008657F8"/>
    <w:rsid w:val="00865B1F"/>
    <w:rsid w:val="00866472"/>
    <w:rsid w:val="00867227"/>
    <w:rsid w:val="00870B49"/>
    <w:rsid w:val="00870E91"/>
    <w:rsid w:val="008711AC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AC0"/>
    <w:rsid w:val="00875B5D"/>
    <w:rsid w:val="00875CD4"/>
    <w:rsid w:val="00875E24"/>
    <w:rsid w:val="00876446"/>
    <w:rsid w:val="008766BF"/>
    <w:rsid w:val="00876A28"/>
    <w:rsid w:val="00876B90"/>
    <w:rsid w:val="00876C8E"/>
    <w:rsid w:val="00876F25"/>
    <w:rsid w:val="00877740"/>
    <w:rsid w:val="0088036A"/>
    <w:rsid w:val="00880B17"/>
    <w:rsid w:val="00880DFC"/>
    <w:rsid w:val="0088126F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914"/>
    <w:rsid w:val="00891D49"/>
    <w:rsid w:val="00891E0F"/>
    <w:rsid w:val="00891F89"/>
    <w:rsid w:val="00892724"/>
    <w:rsid w:val="00892903"/>
    <w:rsid w:val="008930C2"/>
    <w:rsid w:val="00893936"/>
    <w:rsid w:val="00893F7A"/>
    <w:rsid w:val="00894058"/>
    <w:rsid w:val="0089410C"/>
    <w:rsid w:val="00894AD8"/>
    <w:rsid w:val="00895712"/>
    <w:rsid w:val="00895E7C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0D14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83C"/>
    <w:rsid w:val="008B4933"/>
    <w:rsid w:val="008B49A7"/>
    <w:rsid w:val="008B5352"/>
    <w:rsid w:val="008B55B5"/>
    <w:rsid w:val="008B5939"/>
    <w:rsid w:val="008B59BC"/>
    <w:rsid w:val="008B5FC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69C"/>
    <w:rsid w:val="008C0E4F"/>
    <w:rsid w:val="008C106A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E32"/>
    <w:rsid w:val="008C7FDE"/>
    <w:rsid w:val="008D0008"/>
    <w:rsid w:val="008D0482"/>
    <w:rsid w:val="008D0E4E"/>
    <w:rsid w:val="008D116F"/>
    <w:rsid w:val="008D138B"/>
    <w:rsid w:val="008D1824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D6E25"/>
    <w:rsid w:val="008E00AE"/>
    <w:rsid w:val="008E0F8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61A"/>
    <w:rsid w:val="008F485E"/>
    <w:rsid w:val="008F491C"/>
    <w:rsid w:val="008F4BEC"/>
    <w:rsid w:val="008F4C8D"/>
    <w:rsid w:val="008F5573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10D"/>
    <w:rsid w:val="00907AFC"/>
    <w:rsid w:val="009106A1"/>
    <w:rsid w:val="00910C93"/>
    <w:rsid w:val="00910E65"/>
    <w:rsid w:val="009116F8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5227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D56"/>
    <w:rsid w:val="00922FC6"/>
    <w:rsid w:val="009231B4"/>
    <w:rsid w:val="00923638"/>
    <w:rsid w:val="00923AD2"/>
    <w:rsid w:val="00923C59"/>
    <w:rsid w:val="00924505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BE4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6A43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1AEE"/>
    <w:rsid w:val="009423F5"/>
    <w:rsid w:val="00942601"/>
    <w:rsid w:val="00942BC5"/>
    <w:rsid w:val="00943A36"/>
    <w:rsid w:val="00943CE1"/>
    <w:rsid w:val="00943EC8"/>
    <w:rsid w:val="0094419F"/>
    <w:rsid w:val="009446CC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664A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4CD"/>
    <w:rsid w:val="00961BD4"/>
    <w:rsid w:val="00962EAA"/>
    <w:rsid w:val="009634B9"/>
    <w:rsid w:val="00963D33"/>
    <w:rsid w:val="009647FA"/>
    <w:rsid w:val="00964B9C"/>
    <w:rsid w:val="009651B1"/>
    <w:rsid w:val="00965269"/>
    <w:rsid w:val="00965C77"/>
    <w:rsid w:val="00965DA4"/>
    <w:rsid w:val="009670D8"/>
    <w:rsid w:val="0096775D"/>
    <w:rsid w:val="00967844"/>
    <w:rsid w:val="00970E39"/>
    <w:rsid w:val="0097117A"/>
    <w:rsid w:val="0097149E"/>
    <w:rsid w:val="00972573"/>
    <w:rsid w:val="0097274D"/>
    <w:rsid w:val="00972952"/>
    <w:rsid w:val="009736F8"/>
    <w:rsid w:val="00973940"/>
    <w:rsid w:val="00973A54"/>
    <w:rsid w:val="00973C46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1B7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AF3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502"/>
    <w:rsid w:val="009A5F2F"/>
    <w:rsid w:val="009A65A2"/>
    <w:rsid w:val="009A6A34"/>
    <w:rsid w:val="009A6B1F"/>
    <w:rsid w:val="009A6BDF"/>
    <w:rsid w:val="009A6D82"/>
    <w:rsid w:val="009A6EEB"/>
    <w:rsid w:val="009A7003"/>
    <w:rsid w:val="009A7210"/>
    <w:rsid w:val="009A7516"/>
    <w:rsid w:val="009A7538"/>
    <w:rsid w:val="009B0712"/>
    <w:rsid w:val="009B158D"/>
    <w:rsid w:val="009B1850"/>
    <w:rsid w:val="009B1BC4"/>
    <w:rsid w:val="009B246F"/>
    <w:rsid w:val="009B24D8"/>
    <w:rsid w:val="009B262E"/>
    <w:rsid w:val="009B2C4B"/>
    <w:rsid w:val="009B3555"/>
    <w:rsid w:val="009B3A45"/>
    <w:rsid w:val="009B49E1"/>
    <w:rsid w:val="009B4BD3"/>
    <w:rsid w:val="009B4E91"/>
    <w:rsid w:val="009B4F57"/>
    <w:rsid w:val="009B5873"/>
    <w:rsid w:val="009B5CE3"/>
    <w:rsid w:val="009B61F1"/>
    <w:rsid w:val="009B65DF"/>
    <w:rsid w:val="009B6E10"/>
    <w:rsid w:val="009B7C04"/>
    <w:rsid w:val="009C00EF"/>
    <w:rsid w:val="009C01C3"/>
    <w:rsid w:val="009C10E6"/>
    <w:rsid w:val="009C14DA"/>
    <w:rsid w:val="009C17C5"/>
    <w:rsid w:val="009C195F"/>
    <w:rsid w:val="009C196D"/>
    <w:rsid w:val="009C2075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953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CE7"/>
    <w:rsid w:val="009D6D89"/>
    <w:rsid w:val="009D7308"/>
    <w:rsid w:val="009D773C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87E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90D"/>
    <w:rsid w:val="00A06CD2"/>
    <w:rsid w:val="00A06CF8"/>
    <w:rsid w:val="00A07454"/>
    <w:rsid w:val="00A07C2F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3301"/>
    <w:rsid w:val="00A133A0"/>
    <w:rsid w:val="00A133CE"/>
    <w:rsid w:val="00A13E7B"/>
    <w:rsid w:val="00A13F71"/>
    <w:rsid w:val="00A1491B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16C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3BFF"/>
    <w:rsid w:val="00A5401A"/>
    <w:rsid w:val="00A54445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14"/>
    <w:rsid w:val="00A56F44"/>
    <w:rsid w:val="00A57561"/>
    <w:rsid w:val="00A57ECE"/>
    <w:rsid w:val="00A600A8"/>
    <w:rsid w:val="00A607D0"/>
    <w:rsid w:val="00A61010"/>
    <w:rsid w:val="00A612D3"/>
    <w:rsid w:val="00A61372"/>
    <w:rsid w:val="00A619A4"/>
    <w:rsid w:val="00A61A58"/>
    <w:rsid w:val="00A61AE9"/>
    <w:rsid w:val="00A61ED6"/>
    <w:rsid w:val="00A624B1"/>
    <w:rsid w:val="00A62A51"/>
    <w:rsid w:val="00A63833"/>
    <w:rsid w:val="00A638B0"/>
    <w:rsid w:val="00A639B6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568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9C5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BEF"/>
    <w:rsid w:val="00A82DA9"/>
    <w:rsid w:val="00A82FFE"/>
    <w:rsid w:val="00A83256"/>
    <w:rsid w:val="00A839F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147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3E1"/>
    <w:rsid w:val="00AA0910"/>
    <w:rsid w:val="00AA0AB9"/>
    <w:rsid w:val="00AA1215"/>
    <w:rsid w:val="00AA1964"/>
    <w:rsid w:val="00AA1A28"/>
    <w:rsid w:val="00AA1A4A"/>
    <w:rsid w:val="00AA1DEA"/>
    <w:rsid w:val="00AA28A8"/>
    <w:rsid w:val="00AA29E4"/>
    <w:rsid w:val="00AA2D15"/>
    <w:rsid w:val="00AA341A"/>
    <w:rsid w:val="00AA3C59"/>
    <w:rsid w:val="00AA3EFD"/>
    <w:rsid w:val="00AA4062"/>
    <w:rsid w:val="00AA5220"/>
    <w:rsid w:val="00AA531E"/>
    <w:rsid w:val="00AA56DC"/>
    <w:rsid w:val="00AA5779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A7E22"/>
    <w:rsid w:val="00AB040B"/>
    <w:rsid w:val="00AB0598"/>
    <w:rsid w:val="00AB0663"/>
    <w:rsid w:val="00AB07D3"/>
    <w:rsid w:val="00AB096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5C30"/>
    <w:rsid w:val="00AB5C8E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26B"/>
    <w:rsid w:val="00AC6678"/>
    <w:rsid w:val="00AC6F12"/>
    <w:rsid w:val="00AC712D"/>
    <w:rsid w:val="00AC7A84"/>
    <w:rsid w:val="00AC7AA8"/>
    <w:rsid w:val="00AC7ACB"/>
    <w:rsid w:val="00AD07E0"/>
    <w:rsid w:val="00AD095D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4D1B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3E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6F01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1DF"/>
    <w:rsid w:val="00B0542F"/>
    <w:rsid w:val="00B05711"/>
    <w:rsid w:val="00B05AF3"/>
    <w:rsid w:val="00B05B91"/>
    <w:rsid w:val="00B07273"/>
    <w:rsid w:val="00B075AE"/>
    <w:rsid w:val="00B07E6A"/>
    <w:rsid w:val="00B1007F"/>
    <w:rsid w:val="00B10D68"/>
    <w:rsid w:val="00B10DE8"/>
    <w:rsid w:val="00B11544"/>
    <w:rsid w:val="00B128DC"/>
    <w:rsid w:val="00B1323C"/>
    <w:rsid w:val="00B13636"/>
    <w:rsid w:val="00B13685"/>
    <w:rsid w:val="00B13B46"/>
    <w:rsid w:val="00B14529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09B8"/>
    <w:rsid w:val="00B20B2D"/>
    <w:rsid w:val="00B20F6E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2A6"/>
    <w:rsid w:val="00B35A0F"/>
    <w:rsid w:val="00B366B7"/>
    <w:rsid w:val="00B36C17"/>
    <w:rsid w:val="00B3747C"/>
    <w:rsid w:val="00B37C61"/>
    <w:rsid w:val="00B402DF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1F14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4F60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4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57C40"/>
    <w:rsid w:val="00B60154"/>
    <w:rsid w:val="00B6031D"/>
    <w:rsid w:val="00B609A4"/>
    <w:rsid w:val="00B61234"/>
    <w:rsid w:val="00B61C04"/>
    <w:rsid w:val="00B61EF1"/>
    <w:rsid w:val="00B621E2"/>
    <w:rsid w:val="00B622AC"/>
    <w:rsid w:val="00B6232D"/>
    <w:rsid w:val="00B62688"/>
    <w:rsid w:val="00B627E2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17B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2E8"/>
    <w:rsid w:val="00B834B6"/>
    <w:rsid w:val="00B83507"/>
    <w:rsid w:val="00B83658"/>
    <w:rsid w:val="00B83C6A"/>
    <w:rsid w:val="00B84105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0FA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1B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6B6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1F50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D7ECC"/>
    <w:rsid w:val="00BE07EB"/>
    <w:rsid w:val="00BE169F"/>
    <w:rsid w:val="00BE17BE"/>
    <w:rsid w:val="00BE1D7C"/>
    <w:rsid w:val="00BE1DC6"/>
    <w:rsid w:val="00BE1EC4"/>
    <w:rsid w:val="00BE1F56"/>
    <w:rsid w:val="00BE1FBE"/>
    <w:rsid w:val="00BE25D1"/>
    <w:rsid w:val="00BE2626"/>
    <w:rsid w:val="00BE285B"/>
    <w:rsid w:val="00BE28BA"/>
    <w:rsid w:val="00BE38C5"/>
    <w:rsid w:val="00BE39F7"/>
    <w:rsid w:val="00BE4807"/>
    <w:rsid w:val="00BE495A"/>
    <w:rsid w:val="00BE531C"/>
    <w:rsid w:val="00BE54DB"/>
    <w:rsid w:val="00BE5583"/>
    <w:rsid w:val="00BE56FF"/>
    <w:rsid w:val="00BE57CD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53C5"/>
    <w:rsid w:val="00BF63EB"/>
    <w:rsid w:val="00BF64AD"/>
    <w:rsid w:val="00BF7100"/>
    <w:rsid w:val="00BF71C4"/>
    <w:rsid w:val="00BF7943"/>
    <w:rsid w:val="00BF7D2D"/>
    <w:rsid w:val="00BF7E1E"/>
    <w:rsid w:val="00C00129"/>
    <w:rsid w:val="00C00388"/>
    <w:rsid w:val="00C0097A"/>
    <w:rsid w:val="00C00E7F"/>
    <w:rsid w:val="00C01408"/>
    <w:rsid w:val="00C01449"/>
    <w:rsid w:val="00C016A8"/>
    <w:rsid w:val="00C01705"/>
    <w:rsid w:val="00C018FD"/>
    <w:rsid w:val="00C01F99"/>
    <w:rsid w:val="00C0281D"/>
    <w:rsid w:val="00C02B7A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6A8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5FFE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6FF4"/>
    <w:rsid w:val="00C2708E"/>
    <w:rsid w:val="00C270E1"/>
    <w:rsid w:val="00C27E7A"/>
    <w:rsid w:val="00C30226"/>
    <w:rsid w:val="00C306AF"/>
    <w:rsid w:val="00C30BBC"/>
    <w:rsid w:val="00C30DF8"/>
    <w:rsid w:val="00C31429"/>
    <w:rsid w:val="00C31745"/>
    <w:rsid w:val="00C31C5B"/>
    <w:rsid w:val="00C31D9D"/>
    <w:rsid w:val="00C31E3E"/>
    <w:rsid w:val="00C31E41"/>
    <w:rsid w:val="00C31EE3"/>
    <w:rsid w:val="00C321CD"/>
    <w:rsid w:val="00C32212"/>
    <w:rsid w:val="00C32A77"/>
    <w:rsid w:val="00C32C5E"/>
    <w:rsid w:val="00C33668"/>
    <w:rsid w:val="00C337D9"/>
    <w:rsid w:val="00C3382F"/>
    <w:rsid w:val="00C34EE8"/>
    <w:rsid w:val="00C34EEF"/>
    <w:rsid w:val="00C34F1A"/>
    <w:rsid w:val="00C351B8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11F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A5A"/>
    <w:rsid w:val="00C45BEE"/>
    <w:rsid w:val="00C46304"/>
    <w:rsid w:val="00C46549"/>
    <w:rsid w:val="00C46A4A"/>
    <w:rsid w:val="00C47850"/>
    <w:rsid w:val="00C47EC4"/>
    <w:rsid w:val="00C47F4F"/>
    <w:rsid w:val="00C50156"/>
    <w:rsid w:val="00C50932"/>
    <w:rsid w:val="00C51083"/>
    <w:rsid w:val="00C51205"/>
    <w:rsid w:val="00C518E9"/>
    <w:rsid w:val="00C51C39"/>
    <w:rsid w:val="00C51DF7"/>
    <w:rsid w:val="00C52011"/>
    <w:rsid w:val="00C52284"/>
    <w:rsid w:val="00C5281E"/>
    <w:rsid w:val="00C528EE"/>
    <w:rsid w:val="00C52DD3"/>
    <w:rsid w:val="00C53129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2B41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067"/>
    <w:rsid w:val="00C731C3"/>
    <w:rsid w:val="00C7341A"/>
    <w:rsid w:val="00C7342B"/>
    <w:rsid w:val="00C73B49"/>
    <w:rsid w:val="00C75225"/>
    <w:rsid w:val="00C75273"/>
    <w:rsid w:val="00C75B11"/>
    <w:rsid w:val="00C75BC8"/>
    <w:rsid w:val="00C760A0"/>
    <w:rsid w:val="00C76264"/>
    <w:rsid w:val="00C7659C"/>
    <w:rsid w:val="00C768CA"/>
    <w:rsid w:val="00C76C69"/>
    <w:rsid w:val="00C77CDE"/>
    <w:rsid w:val="00C77EC4"/>
    <w:rsid w:val="00C77FAD"/>
    <w:rsid w:val="00C800B1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3D0"/>
    <w:rsid w:val="00C86649"/>
    <w:rsid w:val="00C86A01"/>
    <w:rsid w:val="00C86C91"/>
    <w:rsid w:val="00C86E93"/>
    <w:rsid w:val="00C8751A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06A"/>
    <w:rsid w:val="00C957FF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6F3B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759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859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0C88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A95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6B4"/>
    <w:rsid w:val="00CF3753"/>
    <w:rsid w:val="00CF37EB"/>
    <w:rsid w:val="00CF39C8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6F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0A1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32A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54B9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835"/>
    <w:rsid w:val="00D2396F"/>
    <w:rsid w:val="00D23A7A"/>
    <w:rsid w:val="00D23AE7"/>
    <w:rsid w:val="00D242D3"/>
    <w:rsid w:val="00D2443A"/>
    <w:rsid w:val="00D245C0"/>
    <w:rsid w:val="00D24872"/>
    <w:rsid w:val="00D24D0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848"/>
    <w:rsid w:val="00D44E8B"/>
    <w:rsid w:val="00D45592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1C48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6D1"/>
    <w:rsid w:val="00D56C41"/>
    <w:rsid w:val="00D57902"/>
    <w:rsid w:val="00D57B8A"/>
    <w:rsid w:val="00D60039"/>
    <w:rsid w:val="00D600E4"/>
    <w:rsid w:val="00D60111"/>
    <w:rsid w:val="00D6015B"/>
    <w:rsid w:val="00D6056D"/>
    <w:rsid w:val="00D60637"/>
    <w:rsid w:val="00D60707"/>
    <w:rsid w:val="00D60AD8"/>
    <w:rsid w:val="00D613D2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3EB7"/>
    <w:rsid w:val="00D64580"/>
    <w:rsid w:val="00D6478D"/>
    <w:rsid w:val="00D64CBC"/>
    <w:rsid w:val="00D655BB"/>
    <w:rsid w:val="00D65DD1"/>
    <w:rsid w:val="00D66383"/>
    <w:rsid w:val="00D665FF"/>
    <w:rsid w:val="00D66753"/>
    <w:rsid w:val="00D66C21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4FDE"/>
    <w:rsid w:val="00D7569C"/>
    <w:rsid w:val="00D75817"/>
    <w:rsid w:val="00D76041"/>
    <w:rsid w:val="00D76D00"/>
    <w:rsid w:val="00D77730"/>
    <w:rsid w:val="00D8011F"/>
    <w:rsid w:val="00D80A55"/>
    <w:rsid w:val="00D8140D"/>
    <w:rsid w:val="00D81507"/>
    <w:rsid w:val="00D81991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48B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791"/>
    <w:rsid w:val="00D95C97"/>
    <w:rsid w:val="00D95FAA"/>
    <w:rsid w:val="00D96943"/>
    <w:rsid w:val="00D969CF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4E39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E17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65A"/>
    <w:rsid w:val="00DD491E"/>
    <w:rsid w:val="00DD51B6"/>
    <w:rsid w:val="00DD5B4B"/>
    <w:rsid w:val="00DD6273"/>
    <w:rsid w:val="00DD650E"/>
    <w:rsid w:val="00DD664E"/>
    <w:rsid w:val="00DD6BA5"/>
    <w:rsid w:val="00DD6C2E"/>
    <w:rsid w:val="00DD7A12"/>
    <w:rsid w:val="00DD7D6B"/>
    <w:rsid w:val="00DE021E"/>
    <w:rsid w:val="00DE073F"/>
    <w:rsid w:val="00DE0958"/>
    <w:rsid w:val="00DE0E54"/>
    <w:rsid w:val="00DE222E"/>
    <w:rsid w:val="00DE242F"/>
    <w:rsid w:val="00DE258A"/>
    <w:rsid w:val="00DE2874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E795C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1CE7"/>
    <w:rsid w:val="00DF2024"/>
    <w:rsid w:val="00DF22DC"/>
    <w:rsid w:val="00DF30B7"/>
    <w:rsid w:val="00DF36A6"/>
    <w:rsid w:val="00DF38BE"/>
    <w:rsid w:val="00DF3D3D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224"/>
    <w:rsid w:val="00E03551"/>
    <w:rsid w:val="00E0365E"/>
    <w:rsid w:val="00E03B4E"/>
    <w:rsid w:val="00E04145"/>
    <w:rsid w:val="00E04602"/>
    <w:rsid w:val="00E047F0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9D3"/>
    <w:rsid w:val="00E10C36"/>
    <w:rsid w:val="00E10CA6"/>
    <w:rsid w:val="00E10E58"/>
    <w:rsid w:val="00E1104D"/>
    <w:rsid w:val="00E1197D"/>
    <w:rsid w:val="00E11A91"/>
    <w:rsid w:val="00E11FD5"/>
    <w:rsid w:val="00E120D3"/>
    <w:rsid w:val="00E12B8A"/>
    <w:rsid w:val="00E12DC4"/>
    <w:rsid w:val="00E138DC"/>
    <w:rsid w:val="00E13C80"/>
    <w:rsid w:val="00E1406B"/>
    <w:rsid w:val="00E14546"/>
    <w:rsid w:val="00E14767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3FD3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8E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2C1"/>
    <w:rsid w:val="00E45510"/>
    <w:rsid w:val="00E456FA"/>
    <w:rsid w:val="00E45980"/>
    <w:rsid w:val="00E45D0A"/>
    <w:rsid w:val="00E45F09"/>
    <w:rsid w:val="00E46506"/>
    <w:rsid w:val="00E46869"/>
    <w:rsid w:val="00E46EA9"/>
    <w:rsid w:val="00E47B5B"/>
    <w:rsid w:val="00E47DA2"/>
    <w:rsid w:val="00E47EF7"/>
    <w:rsid w:val="00E47F8F"/>
    <w:rsid w:val="00E50624"/>
    <w:rsid w:val="00E50928"/>
    <w:rsid w:val="00E50F03"/>
    <w:rsid w:val="00E51152"/>
    <w:rsid w:val="00E511A5"/>
    <w:rsid w:val="00E5198F"/>
    <w:rsid w:val="00E5257B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E9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133"/>
    <w:rsid w:val="00E6235B"/>
    <w:rsid w:val="00E6272E"/>
    <w:rsid w:val="00E62840"/>
    <w:rsid w:val="00E62C25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1967"/>
    <w:rsid w:val="00E71A5A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5AF0"/>
    <w:rsid w:val="00E76441"/>
    <w:rsid w:val="00E768AC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B7"/>
    <w:rsid w:val="00E8410F"/>
    <w:rsid w:val="00E84748"/>
    <w:rsid w:val="00E84F2E"/>
    <w:rsid w:val="00E858B4"/>
    <w:rsid w:val="00E85A21"/>
    <w:rsid w:val="00E85A27"/>
    <w:rsid w:val="00E861DA"/>
    <w:rsid w:val="00E8637B"/>
    <w:rsid w:val="00E8694B"/>
    <w:rsid w:val="00E86ABA"/>
    <w:rsid w:val="00E86C1F"/>
    <w:rsid w:val="00E87AAA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78A"/>
    <w:rsid w:val="00EA37FD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1C"/>
    <w:rsid w:val="00EB0530"/>
    <w:rsid w:val="00EB0B48"/>
    <w:rsid w:val="00EB0EB1"/>
    <w:rsid w:val="00EB1B08"/>
    <w:rsid w:val="00EB211E"/>
    <w:rsid w:val="00EB21C1"/>
    <w:rsid w:val="00EB226F"/>
    <w:rsid w:val="00EB2748"/>
    <w:rsid w:val="00EB2943"/>
    <w:rsid w:val="00EB2B0A"/>
    <w:rsid w:val="00EB3232"/>
    <w:rsid w:val="00EB327A"/>
    <w:rsid w:val="00EB3900"/>
    <w:rsid w:val="00EB3A17"/>
    <w:rsid w:val="00EB41F6"/>
    <w:rsid w:val="00EB44E3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EC4"/>
    <w:rsid w:val="00EB709F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706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E790C"/>
    <w:rsid w:val="00EF0D55"/>
    <w:rsid w:val="00EF1C34"/>
    <w:rsid w:val="00EF1E30"/>
    <w:rsid w:val="00EF1E87"/>
    <w:rsid w:val="00EF3067"/>
    <w:rsid w:val="00EF3080"/>
    <w:rsid w:val="00EF3116"/>
    <w:rsid w:val="00EF316C"/>
    <w:rsid w:val="00EF418A"/>
    <w:rsid w:val="00EF4465"/>
    <w:rsid w:val="00EF4B38"/>
    <w:rsid w:val="00EF5305"/>
    <w:rsid w:val="00EF53CD"/>
    <w:rsid w:val="00EF57FD"/>
    <w:rsid w:val="00EF6097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328E"/>
    <w:rsid w:val="00F045DB"/>
    <w:rsid w:val="00F0509B"/>
    <w:rsid w:val="00F052C6"/>
    <w:rsid w:val="00F05880"/>
    <w:rsid w:val="00F05C79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2C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8CF"/>
    <w:rsid w:val="00F21CC7"/>
    <w:rsid w:val="00F21FA8"/>
    <w:rsid w:val="00F2217A"/>
    <w:rsid w:val="00F223B9"/>
    <w:rsid w:val="00F224CD"/>
    <w:rsid w:val="00F22A72"/>
    <w:rsid w:val="00F233C6"/>
    <w:rsid w:val="00F239B9"/>
    <w:rsid w:val="00F24107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82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1F6D"/>
    <w:rsid w:val="00F42966"/>
    <w:rsid w:val="00F42EB7"/>
    <w:rsid w:val="00F43FDC"/>
    <w:rsid w:val="00F447BD"/>
    <w:rsid w:val="00F44A8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6E9C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83C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DC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90E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5AE"/>
    <w:rsid w:val="00F97790"/>
    <w:rsid w:val="00F97995"/>
    <w:rsid w:val="00FA0331"/>
    <w:rsid w:val="00FA0573"/>
    <w:rsid w:val="00FA0864"/>
    <w:rsid w:val="00FA0A42"/>
    <w:rsid w:val="00FA0B29"/>
    <w:rsid w:val="00FA1450"/>
    <w:rsid w:val="00FA1A57"/>
    <w:rsid w:val="00FA1BAB"/>
    <w:rsid w:val="00FA2067"/>
    <w:rsid w:val="00FA2113"/>
    <w:rsid w:val="00FA245F"/>
    <w:rsid w:val="00FA29DD"/>
    <w:rsid w:val="00FA2E63"/>
    <w:rsid w:val="00FA30EE"/>
    <w:rsid w:val="00FA32C6"/>
    <w:rsid w:val="00FA3317"/>
    <w:rsid w:val="00FA359E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6969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528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691D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CA1"/>
    <w:rsid w:val="00FE2E6B"/>
    <w:rsid w:val="00FE34FD"/>
    <w:rsid w:val="00FE37D6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E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2885</Words>
  <Characters>16447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Yaowalak Chittasopee (TH)</cp:lastModifiedBy>
  <cp:revision>5</cp:revision>
  <cp:lastPrinted>2026-01-19T03:53:00Z</cp:lastPrinted>
  <dcterms:created xsi:type="dcterms:W3CDTF">2026-01-19T03:56:00Z</dcterms:created>
  <dcterms:modified xsi:type="dcterms:W3CDTF">2026-01-23T06:32:00Z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